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8554B" w14:textId="77777777" w:rsidR="001959EE" w:rsidRPr="009147DC" w:rsidRDefault="001959EE" w:rsidP="00320AE0">
      <w:pPr>
        <w:jc w:val="center"/>
      </w:pPr>
      <w:bookmarkStart w:id="0" w:name="_Toc312530870"/>
      <w:bookmarkStart w:id="1" w:name="_Toc273554828"/>
      <w:bookmarkStart w:id="2" w:name="_Toc273558607"/>
    </w:p>
    <w:p w14:paraId="0D1B0B67" w14:textId="61911FB8" w:rsidR="001C47D2" w:rsidRPr="009147DC" w:rsidRDefault="001C47D2" w:rsidP="00320AE0">
      <w:pPr>
        <w:jc w:val="center"/>
      </w:pPr>
    </w:p>
    <w:p w14:paraId="177AC39E" w14:textId="5BAF3BD8" w:rsidR="001C47D2" w:rsidRPr="009147DC" w:rsidRDefault="001C47D2" w:rsidP="00320AE0">
      <w:pPr>
        <w:jc w:val="center"/>
      </w:pPr>
    </w:p>
    <w:p w14:paraId="6C97B731" w14:textId="135BB7F5" w:rsidR="001C47D2" w:rsidRPr="009147DC" w:rsidRDefault="001C47D2" w:rsidP="00320AE0">
      <w:pPr>
        <w:jc w:val="center"/>
      </w:pPr>
    </w:p>
    <w:p w14:paraId="40ACEDDF" w14:textId="452E62DF" w:rsidR="001C47D2" w:rsidRPr="009147DC" w:rsidRDefault="001C47D2" w:rsidP="00320AE0">
      <w:pPr>
        <w:jc w:val="center"/>
      </w:pPr>
    </w:p>
    <w:p w14:paraId="1F93DD34" w14:textId="0699E5B7" w:rsidR="001C47D2" w:rsidRPr="009147DC" w:rsidRDefault="001C47D2" w:rsidP="00320AE0">
      <w:pPr>
        <w:jc w:val="center"/>
      </w:pPr>
    </w:p>
    <w:p w14:paraId="590E5E71" w14:textId="174A0166" w:rsidR="001C47D2" w:rsidRPr="009147DC" w:rsidRDefault="001C47D2" w:rsidP="00320AE0">
      <w:pPr>
        <w:jc w:val="center"/>
      </w:pPr>
    </w:p>
    <w:p w14:paraId="0D24728F" w14:textId="4A4B9CE2" w:rsidR="001C47D2" w:rsidRPr="009147DC" w:rsidRDefault="001C47D2" w:rsidP="00320AE0">
      <w:pPr>
        <w:jc w:val="center"/>
      </w:pPr>
    </w:p>
    <w:p w14:paraId="51CE6823" w14:textId="767DDEFA" w:rsidR="001C47D2" w:rsidRPr="009147DC" w:rsidRDefault="001C47D2" w:rsidP="00320AE0">
      <w:pPr>
        <w:jc w:val="center"/>
      </w:pPr>
    </w:p>
    <w:p w14:paraId="55E01BF9" w14:textId="119E02BD" w:rsidR="001C47D2" w:rsidRPr="009147DC" w:rsidRDefault="001C47D2" w:rsidP="00320AE0">
      <w:pPr>
        <w:jc w:val="center"/>
      </w:pPr>
    </w:p>
    <w:p w14:paraId="75DBD9FC" w14:textId="0E4683C6" w:rsidR="001C47D2" w:rsidRPr="009147DC" w:rsidRDefault="001C47D2" w:rsidP="00320AE0">
      <w:pPr>
        <w:jc w:val="center"/>
      </w:pPr>
    </w:p>
    <w:p w14:paraId="4239F3B5" w14:textId="44474A1C" w:rsidR="001C47D2" w:rsidRPr="009147DC" w:rsidRDefault="001C47D2" w:rsidP="00320AE0">
      <w:pPr>
        <w:jc w:val="center"/>
      </w:pPr>
    </w:p>
    <w:p w14:paraId="7DF2E876" w14:textId="6ACD0454" w:rsidR="001C47D2" w:rsidRPr="009147DC" w:rsidRDefault="001C47D2" w:rsidP="00320AE0">
      <w:pPr>
        <w:jc w:val="center"/>
      </w:pPr>
    </w:p>
    <w:p w14:paraId="562C0852" w14:textId="72480ABA" w:rsidR="001C47D2" w:rsidRPr="009147DC" w:rsidRDefault="001C47D2" w:rsidP="00320AE0">
      <w:pPr>
        <w:jc w:val="center"/>
      </w:pPr>
    </w:p>
    <w:p w14:paraId="50D072B6" w14:textId="67CD94BE" w:rsidR="001C47D2" w:rsidRPr="009147DC" w:rsidRDefault="001C47D2" w:rsidP="00320AE0">
      <w:pPr>
        <w:jc w:val="center"/>
      </w:pPr>
    </w:p>
    <w:p w14:paraId="1B003B6D" w14:textId="77777777" w:rsidR="001C47D2" w:rsidRPr="009147DC" w:rsidRDefault="001C47D2" w:rsidP="00320AE0">
      <w:pPr>
        <w:jc w:val="center"/>
      </w:pPr>
    </w:p>
    <w:p w14:paraId="067E6EC4" w14:textId="77777777" w:rsidR="00320AE0" w:rsidRPr="009147DC" w:rsidRDefault="00320AE0" w:rsidP="00320AE0">
      <w:pPr>
        <w:jc w:val="center"/>
      </w:pPr>
    </w:p>
    <w:p w14:paraId="3B6C1B09" w14:textId="77777777" w:rsidR="00320AE0" w:rsidRPr="009147DC" w:rsidRDefault="00320AE0" w:rsidP="00D46BB3"/>
    <w:p w14:paraId="3D560D33" w14:textId="77777777" w:rsidR="00320AE0" w:rsidRPr="009147DC" w:rsidRDefault="00320AE0" w:rsidP="00320AE0">
      <w:pPr>
        <w:jc w:val="center"/>
      </w:pPr>
    </w:p>
    <w:p w14:paraId="29452AB5" w14:textId="77777777" w:rsidR="00320AE0" w:rsidRPr="009147DC" w:rsidRDefault="00320AE0" w:rsidP="00320AE0">
      <w:pPr>
        <w:jc w:val="center"/>
      </w:pPr>
    </w:p>
    <w:p w14:paraId="5D8418AD" w14:textId="77777777" w:rsidR="00320AE0" w:rsidRPr="009147DC" w:rsidRDefault="00320AE0" w:rsidP="00320AE0">
      <w:pPr>
        <w:jc w:val="center"/>
        <w:rPr>
          <w:b/>
          <w:sz w:val="36"/>
          <w:szCs w:val="36"/>
        </w:rPr>
      </w:pPr>
    </w:p>
    <w:p w14:paraId="2F6AFCE7" w14:textId="0E9D2574" w:rsidR="002E4673" w:rsidRPr="009147DC" w:rsidRDefault="00817B70" w:rsidP="002E4673">
      <w:pPr>
        <w:jc w:val="center"/>
        <w:rPr>
          <w:b/>
          <w:sz w:val="32"/>
          <w:szCs w:val="36"/>
        </w:rPr>
      </w:pPr>
      <w:r>
        <w:rPr>
          <w:b/>
          <w:sz w:val="32"/>
          <w:szCs w:val="36"/>
        </w:rPr>
        <w:t>МАЙСКИЙ</w:t>
      </w:r>
      <w:r w:rsidR="000F6756" w:rsidRPr="009147DC">
        <w:rPr>
          <w:b/>
          <w:sz w:val="32"/>
          <w:szCs w:val="36"/>
        </w:rPr>
        <w:t xml:space="preserve"> СЕЛЬСОВЕТ</w:t>
      </w:r>
    </w:p>
    <w:p w14:paraId="3675003C" w14:textId="77777777" w:rsidR="002E4673" w:rsidRPr="009147DC" w:rsidRDefault="002E4673" w:rsidP="002E4673">
      <w:pPr>
        <w:jc w:val="center"/>
        <w:rPr>
          <w:b/>
          <w:sz w:val="36"/>
          <w:szCs w:val="36"/>
        </w:rPr>
      </w:pPr>
    </w:p>
    <w:p w14:paraId="4196E13A" w14:textId="4B549813" w:rsidR="002E4673" w:rsidRPr="009147DC" w:rsidRDefault="000F6756" w:rsidP="002E4673">
      <w:pPr>
        <w:jc w:val="center"/>
        <w:rPr>
          <w:b/>
          <w:sz w:val="28"/>
          <w:szCs w:val="28"/>
        </w:rPr>
      </w:pPr>
      <w:r w:rsidRPr="009147DC">
        <w:rPr>
          <w:b/>
          <w:sz w:val="28"/>
          <w:szCs w:val="28"/>
        </w:rPr>
        <w:t>ЧЕРЕПАНОВСКОГО</w:t>
      </w:r>
      <w:r w:rsidR="002E4673" w:rsidRPr="009147DC">
        <w:rPr>
          <w:b/>
          <w:sz w:val="28"/>
          <w:szCs w:val="28"/>
        </w:rPr>
        <w:t xml:space="preserve"> РАЙОНА</w:t>
      </w:r>
    </w:p>
    <w:p w14:paraId="23A017D5" w14:textId="77777777" w:rsidR="002A3784" w:rsidRPr="009147DC" w:rsidRDefault="002A3784" w:rsidP="003C409E">
      <w:pPr>
        <w:jc w:val="center"/>
        <w:rPr>
          <w:b/>
          <w:sz w:val="28"/>
          <w:szCs w:val="28"/>
        </w:rPr>
      </w:pPr>
    </w:p>
    <w:p w14:paraId="1B7B13D8" w14:textId="19959C82" w:rsidR="00320AE0" w:rsidRPr="009147DC" w:rsidRDefault="00892735" w:rsidP="003C409E">
      <w:pPr>
        <w:jc w:val="center"/>
        <w:rPr>
          <w:b/>
          <w:sz w:val="28"/>
          <w:szCs w:val="28"/>
        </w:rPr>
      </w:pPr>
      <w:r w:rsidRPr="009147DC">
        <w:rPr>
          <w:b/>
          <w:sz w:val="28"/>
          <w:szCs w:val="28"/>
        </w:rPr>
        <w:t>НОВОСИБИРСКОЙ ОБЛАСТИ</w:t>
      </w:r>
    </w:p>
    <w:p w14:paraId="5BB4F652" w14:textId="77777777" w:rsidR="002D4171" w:rsidRPr="009147DC" w:rsidRDefault="002D4171" w:rsidP="003C409E">
      <w:pPr>
        <w:jc w:val="center"/>
        <w:rPr>
          <w:b/>
          <w:sz w:val="28"/>
          <w:szCs w:val="28"/>
        </w:rPr>
      </w:pPr>
    </w:p>
    <w:p w14:paraId="485A921D" w14:textId="77777777" w:rsidR="00320AE0" w:rsidRPr="009147DC" w:rsidRDefault="00320AE0" w:rsidP="003C409E">
      <w:pPr>
        <w:jc w:val="center"/>
        <w:rPr>
          <w:b/>
          <w:sz w:val="28"/>
          <w:szCs w:val="28"/>
        </w:rPr>
      </w:pPr>
      <w:r w:rsidRPr="009147DC">
        <w:rPr>
          <w:b/>
          <w:sz w:val="28"/>
          <w:szCs w:val="28"/>
        </w:rPr>
        <w:t>ГЕНЕРАЛЬНЫЙ ПЛАН</w:t>
      </w:r>
    </w:p>
    <w:p w14:paraId="55A432B5" w14:textId="77777777" w:rsidR="00320AE0" w:rsidRPr="009147DC" w:rsidRDefault="00320AE0" w:rsidP="003C409E">
      <w:pPr>
        <w:jc w:val="center"/>
        <w:rPr>
          <w:b/>
          <w:sz w:val="28"/>
          <w:szCs w:val="28"/>
        </w:rPr>
      </w:pPr>
    </w:p>
    <w:p w14:paraId="173A313C" w14:textId="77777777" w:rsidR="00320AE0" w:rsidRPr="009147DC" w:rsidRDefault="00320AE0" w:rsidP="003C409E">
      <w:pPr>
        <w:jc w:val="center"/>
        <w:rPr>
          <w:b/>
          <w:sz w:val="28"/>
          <w:szCs w:val="28"/>
        </w:rPr>
      </w:pPr>
    </w:p>
    <w:p w14:paraId="2E7F785B" w14:textId="77777777" w:rsidR="00320AE0" w:rsidRPr="009147DC" w:rsidRDefault="00320AE0" w:rsidP="003C409E">
      <w:pPr>
        <w:jc w:val="center"/>
        <w:rPr>
          <w:sz w:val="28"/>
          <w:szCs w:val="28"/>
        </w:rPr>
      </w:pPr>
      <w:r w:rsidRPr="009147DC">
        <w:rPr>
          <w:sz w:val="28"/>
          <w:szCs w:val="28"/>
        </w:rPr>
        <w:t>ТОМ 2</w:t>
      </w:r>
    </w:p>
    <w:p w14:paraId="6B38FF51" w14:textId="77777777" w:rsidR="00320AE0" w:rsidRPr="009147DC" w:rsidRDefault="00FA1E55" w:rsidP="00320AE0">
      <w:pPr>
        <w:jc w:val="center"/>
      </w:pPr>
      <w:r w:rsidRPr="009147DC">
        <w:rPr>
          <w:sz w:val="28"/>
          <w:szCs w:val="28"/>
        </w:rPr>
        <w:t>МАТЕРИАЛЫ ПО ОБОСНОВАНИЮ</w:t>
      </w:r>
    </w:p>
    <w:p w14:paraId="04A7B27A" w14:textId="77777777" w:rsidR="00320AE0" w:rsidRPr="009147DC" w:rsidRDefault="00320AE0" w:rsidP="00320AE0">
      <w:pPr>
        <w:jc w:val="center"/>
        <w:rPr>
          <w:b/>
        </w:rPr>
      </w:pPr>
    </w:p>
    <w:p w14:paraId="3076A31A" w14:textId="77777777" w:rsidR="00320AE0" w:rsidRPr="009147DC" w:rsidRDefault="00320AE0" w:rsidP="00320AE0">
      <w:pPr>
        <w:jc w:val="center"/>
        <w:rPr>
          <w:b/>
        </w:rPr>
      </w:pPr>
    </w:p>
    <w:p w14:paraId="525BD970" w14:textId="77777777" w:rsidR="00320AE0" w:rsidRPr="009147DC" w:rsidRDefault="00320AE0" w:rsidP="00320AE0">
      <w:pPr>
        <w:jc w:val="center"/>
      </w:pPr>
    </w:p>
    <w:p w14:paraId="5DE2C23A" w14:textId="77777777" w:rsidR="00244666" w:rsidRPr="009147DC" w:rsidRDefault="00244666" w:rsidP="00320AE0">
      <w:pPr>
        <w:jc w:val="center"/>
      </w:pPr>
    </w:p>
    <w:p w14:paraId="28B171FC" w14:textId="77777777" w:rsidR="00320AE0" w:rsidRPr="009147DC" w:rsidRDefault="00320AE0" w:rsidP="00320AE0">
      <w:pPr>
        <w:jc w:val="center"/>
      </w:pPr>
    </w:p>
    <w:p w14:paraId="3A6E9149" w14:textId="77777777" w:rsidR="00320AE0" w:rsidRPr="009147DC" w:rsidRDefault="00320AE0" w:rsidP="00320AE0">
      <w:pPr>
        <w:jc w:val="center"/>
      </w:pPr>
    </w:p>
    <w:p w14:paraId="3EC874F6" w14:textId="77777777" w:rsidR="00320AE0" w:rsidRPr="009147DC" w:rsidRDefault="00320AE0" w:rsidP="00320AE0">
      <w:pPr>
        <w:jc w:val="center"/>
      </w:pPr>
    </w:p>
    <w:p w14:paraId="2B3BDA3C" w14:textId="77777777" w:rsidR="00320AE0" w:rsidRPr="009147DC" w:rsidRDefault="00320AE0" w:rsidP="00320AE0">
      <w:pPr>
        <w:jc w:val="center"/>
      </w:pPr>
    </w:p>
    <w:p w14:paraId="322FF39C" w14:textId="77777777" w:rsidR="00320AE0" w:rsidRPr="009147DC" w:rsidRDefault="00320AE0" w:rsidP="00320AE0">
      <w:pPr>
        <w:jc w:val="center"/>
      </w:pPr>
    </w:p>
    <w:p w14:paraId="74A169E8" w14:textId="77777777" w:rsidR="00320AE0" w:rsidRPr="009147DC" w:rsidRDefault="00320AE0" w:rsidP="00320AE0">
      <w:pPr>
        <w:jc w:val="center"/>
      </w:pPr>
    </w:p>
    <w:p w14:paraId="6F68D8FF" w14:textId="77777777" w:rsidR="00320AE0" w:rsidRPr="009147DC" w:rsidRDefault="00320AE0" w:rsidP="00320AE0">
      <w:pPr>
        <w:jc w:val="center"/>
      </w:pPr>
    </w:p>
    <w:p w14:paraId="2459A83F" w14:textId="77777777" w:rsidR="00320AE0" w:rsidRPr="009147DC" w:rsidRDefault="00320AE0" w:rsidP="00320AE0">
      <w:pPr>
        <w:jc w:val="center"/>
      </w:pPr>
    </w:p>
    <w:p w14:paraId="1E984B3C" w14:textId="77777777" w:rsidR="00320AE0" w:rsidRPr="009147DC" w:rsidRDefault="00320AE0" w:rsidP="00320AE0">
      <w:pPr>
        <w:jc w:val="center"/>
      </w:pPr>
    </w:p>
    <w:p w14:paraId="538B082D" w14:textId="77777777" w:rsidR="00320AE0" w:rsidRPr="009147DC" w:rsidRDefault="00320AE0" w:rsidP="00320AE0">
      <w:pPr>
        <w:jc w:val="center"/>
      </w:pPr>
    </w:p>
    <w:p w14:paraId="6DA6DAAD" w14:textId="77777777" w:rsidR="00822223" w:rsidRPr="009147DC" w:rsidRDefault="00822223" w:rsidP="00320AE0">
      <w:pPr>
        <w:jc w:val="center"/>
      </w:pPr>
    </w:p>
    <w:p w14:paraId="17C575D9" w14:textId="77777777" w:rsidR="00320AE0" w:rsidRPr="009147DC" w:rsidRDefault="00320AE0" w:rsidP="00320AE0">
      <w:pPr>
        <w:jc w:val="center"/>
      </w:pPr>
    </w:p>
    <w:p w14:paraId="0D46D4F6" w14:textId="6592A60F" w:rsidR="00320AE0" w:rsidRPr="009147DC" w:rsidRDefault="00320AE0" w:rsidP="00320AE0">
      <w:pPr>
        <w:jc w:val="center"/>
        <w:rPr>
          <w:b/>
          <w:sz w:val="28"/>
          <w:szCs w:val="28"/>
        </w:rPr>
      </w:pPr>
      <w:r w:rsidRPr="009147DC">
        <w:rPr>
          <w:b/>
          <w:sz w:val="28"/>
          <w:szCs w:val="28"/>
        </w:rPr>
        <w:br w:type="page"/>
      </w:r>
    </w:p>
    <w:p w14:paraId="693B7978" w14:textId="77777777" w:rsidR="00642C1B" w:rsidRPr="009147DC" w:rsidRDefault="00642C1B" w:rsidP="00642C1B">
      <w:pPr>
        <w:pStyle w:val="a0"/>
        <w:ind w:firstLine="0"/>
        <w:jc w:val="center"/>
        <w:rPr>
          <w:lang w:val="ru-RU"/>
        </w:rPr>
      </w:pPr>
      <w:r w:rsidRPr="009147DC">
        <w:rPr>
          <w:lang w:val="ru-RU"/>
        </w:rPr>
        <w:object w:dxaOrig="2664" w:dyaOrig="896" w14:anchorId="48290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5687382" r:id="rId9"/>
        </w:object>
      </w:r>
    </w:p>
    <w:p w14:paraId="29AFF106" w14:textId="77777777" w:rsidR="00642C1B" w:rsidRPr="009147DC" w:rsidRDefault="00642C1B" w:rsidP="00642C1B">
      <w:pPr>
        <w:pStyle w:val="a0"/>
        <w:ind w:firstLine="0"/>
        <w:jc w:val="center"/>
        <w:rPr>
          <w:rFonts w:ascii="Cambria" w:hAnsi="Cambria"/>
          <w:sz w:val="36"/>
          <w:szCs w:val="36"/>
          <w:lang w:val="ru-RU"/>
        </w:rPr>
      </w:pPr>
      <w:r w:rsidRPr="009147DC">
        <w:rPr>
          <w:rFonts w:ascii="Cambria" w:hAnsi="Cambria"/>
          <w:sz w:val="36"/>
          <w:szCs w:val="36"/>
          <w:lang w:val="ru-RU"/>
        </w:rPr>
        <w:t>Общество с ограниченной ответственностью</w:t>
      </w:r>
    </w:p>
    <w:p w14:paraId="5DBE3364" w14:textId="77777777" w:rsidR="00642C1B" w:rsidRPr="009147DC" w:rsidRDefault="00642C1B" w:rsidP="00642C1B">
      <w:pPr>
        <w:pStyle w:val="a0"/>
        <w:ind w:firstLine="0"/>
        <w:jc w:val="center"/>
        <w:rPr>
          <w:rFonts w:ascii="Cambria" w:hAnsi="Cambria"/>
          <w:b/>
          <w:sz w:val="36"/>
          <w:szCs w:val="36"/>
          <w:lang w:val="ru-RU"/>
        </w:rPr>
      </w:pPr>
      <w:r w:rsidRPr="009147DC">
        <w:rPr>
          <w:rFonts w:ascii="Cambria" w:hAnsi="Cambria"/>
          <w:b/>
          <w:sz w:val="36"/>
          <w:szCs w:val="36"/>
          <w:lang w:val="ru-RU"/>
        </w:rPr>
        <w:t>«САРСТРОЙНИИПРОЕКТ»</w:t>
      </w:r>
    </w:p>
    <w:p w14:paraId="5290CB66" w14:textId="77777777" w:rsidR="000A677C" w:rsidRPr="009147DC" w:rsidRDefault="000A677C" w:rsidP="000A677C">
      <w:pPr>
        <w:jc w:val="center"/>
      </w:pPr>
    </w:p>
    <w:p w14:paraId="17D7EA5D" w14:textId="77777777" w:rsidR="000A677C" w:rsidRPr="009147DC" w:rsidRDefault="000A677C" w:rsidP="000A677C">
      <w:pPr>
        <w:jc w:val="center"/>
      </w:pPr>
    </w:p>
    <w:p w14:paraId="5146B140" w14:textId="77777777" w:rsidR="000A677C" w:rsidRPr="009147DC" w:rsidRDefault="000A677C" w:rsidP="000A677C">
      <w:pPr>
        <w:jc w:val="center"/>
      </w:pPr>
    </w:p>
    <w:p w14:paraId="200AB852" w14:textId="77777777" w:rsidR="000A677C" w:rsidRPr="009147DC" w:rsidRDefault="000A677C" w:rsidP="000A677C">
      <w:pPr>
        <w:jc w:val="center"/>
      </w:pPr>
    </w:p>
    <w:p w14:paraId="0795EE5B" w14:textId="77777777" w:rsidR="000A677C" w:rsidRPr="009147DC" w:rsidRDefault="000A677C" w:rsidP="000A677C">
      <w:pPr>
        <w:jc w:val="center"/>
      </w:pPr>
    </w:p>
    <w:p w14:paraId="1DE5CA70" w14:textId="77777777" w:rsidR="000A677C" w:rsidRPr="009147DC" w:rsidRDefault="000A677C" w:rsidP="000A677C">
      <w:pPr>
        <w:jc w:val="center"/>
      </w:pPr>
    </w:p>
    <w:tbl>
      <w:tblPr>
        <w:tblW w:w="9497" w:type="dxa"/>
        <w:jc w:val="center"/>
        <w:tblLook w:val="04A0" w:firstRow="1" w:lastRow="0" w:firstColumn="1" w:lastColumn="0" w:noHBand="0" w:noVBand="1"/>
      </w:tblPr>
      <w:tblGrid>
        <w:gridCol w:w="4820"/>
        <w:gridCol w:w="4677"/>
      </w:tblGrid>
      <w:tr w:rsidR="002E4673" w:rsidRPr="009147DC" w14:paraId="69F387C7" w14:textId="77777777" w:rsidTr="002E4673">
        <w:trPr>
          <w:jc w:val="center"/>
        </w:trPr>
        <w:tc>
          <w:tcPr>
            <w:tcW w:w="4820" w:type="dxa"/>
          </w:tcPr>
          <w:p w14:paraId="1C4F06A3" w14:textId="77777777" w:rsidR="001C47D2" w:rsidRPr="009147DC" w:rsidRDefault="002E4673" w:rsidP="002E4673">
            <w:pPr>
              <w:suppressAutoHyphens/>
              <w:ind w:left="2"/>
              <w:jc w:val="left"/>
              <w:rPr>
                <w:sz w:val="20"/>
                <w:szCs w:val="20"/>
              </w:rPr>
            </w:pPr>
            <w:bookmarkStart w:id="3" w:name="_Hlk83115882"/>
            <w:r w:rsidRPr="009147DC">
              <w:rPr>
                <w:sz w:val="20"/>
                <w:szCs w:val="20"/>
              </w:rPr>
              <w:t xml:space="preserve">Заказчик: </w:t>
            </w:r>
          </w:p>
          <w:p w14:paraId="1C9919BC" w14:textId="08360AF5" w:rsidR="002E4673" w:rsidRPr="009147DC" w:rsidRDefault="001C47D2" w:rsidP="002E4673">
            <w:pPr>
              <w:suppressAutoHyphens/>
              <w:ind w:left="2"/>
              <w:jc w:val="left"/>
              <w:rPr>
                <w:sz w:val="20"/>
                <w:szCs w:val="20"/>
                <w:highlight w:val="yellow"/>
              </w:rPr>
            </w:pPr>
            <w:r w:rsidRPr="009147DC">
              <w:rPr>
                <w:sz w:val="20"/>
                <w:szCs w:val="20"/>
              </w:rPr>
              <w:t>Администрация Черепановского района Новосибирской области</w:t>
            </w:r>
          </w:p>
        </w:tc>
        <w:tc>
          <w:tcPr>
            <w:tcW w:w="4677" w:type="dxa"/>
          </w:tcPr>
          <w:p w14:paraId="387D081B" w14:textId="2920D871" w:rsidR="002E4673" w:rsidRPr="009147DC" w:rsidRDefault="001C47D2" w:rsidP="002E4673">
            <w:pPr>
              <w:suppressAutoHyphens/>
              <w:ind w:left="2129" w:right="-80"/>
              <w:jc w:val="left"/>
              <w:rPr>
                <w:sz w:val="20"/>
                <w:szCs w:val="20"/>
              </w:rPr>
            </w:pPr>
            <w:r w:rsidRPr="009147DC">
              <w:rPr>
                <w:sz w:val="20"/>
                <w:szCs w:val="20"/>
              </w:rPr>
              <w:t>Муниципальный</w:t>
            </w:r>
            <w:r w:rsidR="002E4673" w:rsidRPr="009147DC">
              <w:rPr>
                <w:sz w:val="20"/>
                <w:szCs w:val="20"/>
              </w:rPr>
              <w:t xml:space="preserve"> контракт</w:t>
            </w:r>
          </w:p>
          <w:p w14:paraId="2FACC03D" w14:textId="2F369946" w:rsidR="002E4673" w:rsidRPr="009147DC" w:rsidRDefault="002E4673" w:rsidP="002E4673">
            <w:pPr>
              <w:suppressAutoHyphens/>
              <w:ind w:left="2129" w:right="-80"/>
              <w:jc w:val="left"/>
              <w:rPr>
                <w:sz w:val="20"/>
                <w:szCs w:val="20"/>
              </w:rPr>
            </w:pPr>
            <w:r w:rsidRPr="009147DC">
              <w:rPr>
                <w:sz w:val="20"/>
                <w:szCs w:val="20"/>
              </w:rPr>
              <w:t xml:space="preserve">№ </w:t>
            </w:r>
            <w:r w:rsidR="001C47D2" w:rsidRPr="009147DC">
              <w:rPr>
                <w:sz w:val="20"/>
                <w:szCs w:val="20"/>
              </w:rPr>
              <w:t>0151300023821000104</w:t>
            </w:r>
          </w:p>
          <w:p w14:paraId="1157A221" w14:textId="28FB47DF" w:rsidR="002E4673" w:rsidRPr="009147DC" w:rsidRDefault="002E4673" w:rsidP="002E4673">
            <w:pPr>
              <w:suppressAutoHyphens/>
              <w:ind w:left="2129" w:right="-80"/>
              <w:jc w:val="left"/>
              <w:rPr>
                <w:sz w:val="20"/>
                <w:szCs w:val="20"/>
                <w:highlight w:val="yellow"/>
              </w:rPr>
            </w:pPr>
            <w:r w:rsidRPr="009147DC">
              <w:rPr>
                <w:sz w:val="20"/>
                <w:szCs w:val="20"/>
              </w:rPr>
              <w:t xml:space="preserve">от </w:t>
            </w:r>
            <w:r w:rsidR="001C47D2" w:rsidRPr="009147DC">
              <w:rPr>
                <w:sz w:val="20"/>
                <w:szCs w:val="20"/>
              </w:rPr>
              <w:t>24</w:t>
            </w:r>
            <w:r w:rsidRPr="009147DC">
              <w:rPr>
                <w:sz w:val="20"/>
                <w:szCs w:val="20"/>
              </w:rPr>
              <w:t xml:space="preserve"> </w:t>
            </w:r>
            <w:r w:rsidR="001C47D2" w:rsidRPr="009147DC">
              <w:rPr>
                <w:sz w:val="20"/>
                <w:szCs w:val="20"/>
              </w:rPr>
              <w:t>августа</w:t>
            </w:r>
            <w:r w:rsidRPr="009147DC">
              <w:rPr>
                <w:sz w:val="20"/>
                <w:szCs w:val="20"/>
              </w:rPr>
              <w:t xml:space="preserve"> 20</w:t>
            </w:r>
            <w:r w:rsidR="001C47D2" w:rsidRPr="009147DC">
              <w:rPr>
                <w:sz w:val="20"/>
                <w:szCs w:val="20"/>
              </w:rPr>
              <w:t>21</w:t>
            </w:r>
            <w:r w:rsidRPr="009147DC">
              <w:rPr>
                <w:sz w:val="20"/>
                <w:szCs w:val="20"/>
              </w:rPr>
              <w:t xml:space="preserve"> года</w:t>
            </w:r>
          </w:p>
        </w:tc>
      </w:tr>
      <w:bookmarkEnd w:id="3"/>
    </w:tbl>
    <w:p w14:paraId="58A32E88" w14:textId="77777777" w:rsidR="000474E4" w:rsidRPr="009147DC" w:rsidRDefault="000474E4" w:rsidP="000474E4">
      <w:pPr>
        <w:jc w:val="center"/>
      </w:pPr>
    </w:p>
    <w:p w14:paraId="4FA696E4" w14:textId="77777777" w:rsidR="002A3784" w:rsidRPr="009147DC" w:rsidRDefault="002A3784" w:rsidP="002A3784">
      <w:pPr>
        <w:jc w:val="center"/>
      </w:pPr>
    </w:p>
    <w:p w14:paraId="66C9E6E0" w14:textId="77777777" w:rsidR="002A3784" w:rsidRPr="009147DC" w:rsidRDefault="002A3784" w:rsidP="002A3784">
      <w:pPr>
        <w:jc w:val="center"/>
      </w:pPr>
    </w:p>
    <w:p w14:paraId="6AAB1BFA" w14:textId="77777777" w:rsidR="002A3784" w:rsidRPr="009147DC" w:rsidRDefault="002A3784" w:rsidP="002A3784">
      <w:pPr>
        <w:jc w:val="center"/>
      </w:pPr>
    </w:p>
    <w:p w14:paraId="415D48A5" w14:textId="77777777" w:rsidR="002A3784" w:rsidRPr="009147DC" w:rsidRDefault="002A3784" w:rsidP="002A3784">
      <w:pPr>
        <w:jc w:val="center"/>
        <w:rPr>
          <w:b/>
          <w:sz w:val="36"/>
          <w:szCs w:val="36"/>
        </w:rPr>
      </w:pPr>
    </w:p>
    <w:p w14:paraId="544B4955" w14:textId="0708345F" w:rsidR="002E4673" w:rsidRPr="009147DC" w:rsidRDefault="00817B70" w:rsidP="002E4673">
      <w:pPr>
        <w:jc w:val="center"/>
        <w:rPr>
          <w:b/>
          <w:sz w:val="32"/>
          <w:szCs w:val="36"/>
        </w:rPr>
      </w:pPr>
      <w:bookmarkStart w:id="4" w:name="_Hlk83115893"/>
      <w:r>
        <w:rPr>
          <w:b/>
          <w:sz w:val="32"/>
          <w:szCs w:val="36"/>
        </w:rPr>
        <w:t>МАЙСКИЙ</w:t>
      </w:r>
      <w:r w:rsidR="000F6756" w:rsidRPr="009147DC">
        <w:rPr>
          <w:b/>
          <w:sz w:val="32"/>
          <w:szCs w:val="36"/>
        </w:rPr>
        <w:t xml:space="preserve"> СЕЛЬСОВЕТ</w:t>
      </w:r>
    </w:p>
    <w:p w14:paraId="674924DB" w14:textId="77777777" w:rsidR="002E4673" w:rsidRPr="009147DC" w:rsidRDefault="002E4673" w:rsidP="002E4673">
      <w:pPr>
        <w:jc w:val="center"/>
        <w:rPr>
          <w:b/>
          <w:sz w:val="36"/>
          <w:szCs w:val="36"/>
        </w:rPr>
      </w:pPr>
    </w:p>
    <w:p w14:paraId="7C17E3BC" w14:textId="248277E2" w:rsidR="002E4673" w:rsidRPr="009147DC" w:rsidRDefault="000F6756" w:rsidP="002E4673">
      <w:pPr>
        <w:jc w:val="center"/>
        <w:rPr>
          <w:b/>
          <w:sz w:val="28"/>
          <w:szCs w:val="28"/>
        </w:rPr>
      </w:pPr>
      <w:r w:rsidRPr="009147DC">
        <w:rPr>
          <w:b/>
          <w:sz w:val="28"/>
          <w:szCs w:val="28"/>
        </w:rPr>
        <w:t>ЧЕРЕПАНОВСКОГО</w:t>
      </w:r>
      <w:r w:rsidR="002E4673" w:rsidRPr="009147DC">
        <w:rPr>
          <w:b/>
          <w:sz w:val="28"/>
          <w:szCs w:val="28"/>
        </w:rPr>
        <w:t xml:space="preserve"> РАЙОНА</w:t>
      </w:r>
    </w:p>
    <w:p w14:paraId="4EE54D6F" w14:textId="77777777" w:rsidR="00892735" w:rsidRPr="009147DC" w:rsidRDefault="00892735" w:rsidP="00892735">
      <w:pPr>
        <w:jc w:val="center"/>
        <w:rPr>
          <w:b/>
          <w:sz w:val="28"/>
          <w:szCs w:val="28"/>
        </w:rPr>
      </w:pPr>
    </w:p>
    <w:p w14:paraId="4DD873BD" w14:textId="77777777" w:rsidR="00892735" w:rsidRPr="009147DC" w:rsidRDefault="00892735" w:rsidP="00892735">
      <w:pPr>
        <w:jc w:val="center"/>
        <w:rPr>
          <w:b/>
          <w:sz w:val="28"/>
          <w:szCs w:val="28"/>
        </w:rPr>
      </w:pPr>
      <w:r w:rsidRPr="009147DC">
        <w:rPr>
          <w:b/>
          <w:sz w:val="28"/>
          <w:szCs w:val="28"/>
        </w:rPr>
        <w:t>НОВОСИБИРСКОЙ ОБЛАСТИ</w:t>
      </w:r>
    </w:p>
    <w:p w14:paraId="03DD0064" w14:textId="77777777" w:rsidR="00892735" w:rsidRPr="009147DC" w:rsidRDefault="00892735" w:rsidP="00892735">
      <w:pPr>
        <w:jc w:val="center"/>
        <w:rPr>
          <w:b/>
          <w:sz w:val="28"/>
          <w:szCs w:val="28"/>
        </w:rPr>
      </w:pPr>
    </w:p>
    <w:p w14:paraId="43435616" w14:textId="77777777" w:rsidR="00822223" w:rsidRPr="009147DC" w:rsidRDefault="00822223" w:rsidP="00822223">
      <w:pPr>
        <w:jc w:val="center"/>
        <w:rPr>
          <w:b/>
          <w:sz w:val="28"/>
          <w:szCs w:val="28"/>
        </w:rPr>
      </w:pPr>
    </w:p>
    <w:p w14:paraId="5245C157" w14:textId="77777777" w:rsidR="000A677C" w:rsidRPr="009147DC" w:rsidRDefault="000A677C" w:rsidP="000A677C">
      <w:pPr>
        <w:jc w:val="center"/>
        <w:rPr>
          <w:b/>
          <w:sz w:val="28"/>
          <w:szCs w:val="28"/>
        </w:rPr>
      </w:pPr>
      <w:r w:rsidRPr="009147DC">
        <w:rPr>
          <w:b/>
          <w:sz w:val="28"/>
          <w:szCs w:val="28"/>
        </w:rPr>
        <w:t>ГЕНЕРАЛЬНЫЙ ПЛАН</w:t>
      </w:r>
    </w:p>
    <w:bookmarkEnd w:id="4"/>
    <w:p w14:paraId="59170FCE" w14:textId="77777777" w:rsidR="000A677C" w:rsidRPr="009147DC" w:rsidRDefault="000A677C" w:rsidP="000A677C">
      <w:pPr>
        <w:jc w:val="center"/>
        <w:rPr>
          <w:b/>
          <w:sz w:val="28"/>
          <w:szCs w:val="28"/>
        </w:rPr>
      </w:pPr>
    </w:p>
    <w:p w14:paraId="64C62C92" w14:textId="77777777" w:rsidR="000A677C" w:rsidRPr="009147DC" w:rsidRDefault="000A677C" w:rsidP="000A677C">
      <w:pPr>
        <w:jc w:val="center"/>
        <w:rPr>
          <w:b/>
          <w:sz w:val="28"/>
          <w:szCs w:val="28"/>
        </w:rPr>
      </w:pPr>
    </w:p>
    <w:p w14:paraId="21A8DBF8" w14:textId="77777777" w:rsidR="000A677C" w:rsidRPr="009147DC" w:rsidRDefault="000A677C" w:rsidP="000A677C">
      <w:pPr>
        <w:jc w:val="center"/>
        <w:rPr>
          <w:sz w:val="28"/>
          <w:szCs w:val="28"/>
        </w:rPr>
      </w:pPr>
      <w:r w:rsidRPr="009147DC">
        <w:rPr>
          <w:sz w:val="28"/>
          <w:szCs w:val="28"/>
        </w:rPr>
        <w:t>ТОМ 2</w:t>
      </w:r>
    </w:p>
    <w:p w14:paraId="660B8764" w14:textId="77777777" w:rsidR="000A677C" w:rsidRPr="009147DC" w:rsidRDefault="000A677C" w:rsidP="000A677C">
      <w:pPr>
        <w:jc w:val="center"/>
      </w:pPr>
      <w:r w:rsidRPr="009147DC">
        <w:rPr>
          <w:sz w:val="28"/>
          <w:szCs w:val="28"/>
        </w:rPr>
        <w:t>МАТЕРИАЛЫ ПО ОБОСНОВАНИЮ</w:t>
      </w:r>
    </w:p>
    <w:p w14:paraId="63560069" w14:textId="1DEFFA93" w:rsidR="000A677C" w:rsidRPr="009147DC" w:rsidRDefault="000A677C" w:rsidP="000A677C">
      <w:pPr>
        <w:jc w:val="center"/>
        <w:rPr>
          <w:b/>
        </w:rPr>
      </w:pPr>
    </w:p>
    <w:p w14:paraId="1A6C90ED" w14:textId="77777777" w:rsidR="000F6756" w:rsidRPr="009147DC" w:rsidRDefault="000F6756" w:rsidP="000A677C">
      <w:pPr>
        <w:jc w:val="center"/>
        <w:rPr>
          <w:b/>
        </w:rPr>
      </w:pPr>
    </w:p>
    <w:p w14:paraId="755AAA5C" w14:textId="77777777" w:rsidR="000A677C" w:rsidRPr="009147DC" w:rsidRDefault="000A677C" w:rsidP="000A677C">
      <w:pPr>
        <w:jc w:val="center"/>
        <w:rPr>
          <w:b/>
        </w:rPr>
      </w:pPr>
    </w:p>
    <w:p w14:paraId="3246930B" w14:textId="77777777" w:rsidR="000A677C" w:rsidRPr="009147DC" w:rsidRDefault="000A677C" w:rsidP="000A677C">
      <w:pPr>
        <w:jc w:val="center"/>
      </w:pPr>
    </w:p>
    <w:tbl>
      <w:tblPr>
        <w:tblW w:w="9072" w:type="dxa"/>
        <w:tblInd w:w="392" w:type="dxa"/>
        <w:tblLayout w:type="fixed"/>
        <w:tblLook w:val="04A0" w:firstRow="1" w:lastRow="0" w:firstColumn="1" w:lastColumn="0" w:noHBand="0" w:noVBand="1"/>
      </w:tblPr>
      <w:tblGrid>
        <w:gridCol w:w="3827"/>
        <w:gridCol w:w="2693"/>
        <w:gridCol w:w="2552"/>
      </w:tblGrid>
      <w:tr w:rsidR="000A677C" w:rsidRPr="009147DC" w14:paraId="4AC2469B" w14:textId="77777777" w:rsidTr="0046379C">
        <w:tc>
          <w:tcPr>
            <w:tcW w:w="3827" w:type="dxa"/>
            <w:hideMark/>
          </w:tcPr>
          <w:p w14:paraId="5883DE24" w14:textId="584F6FDC" w:rsidR="000A677C" w:rsidRPr="009147DC" w:rsidRDefault="000A677C" w:rsidP="00B43C22">
            <w:pPr>
              <w:rPr>
                <w:lang w:eastAsia="en-US" w:bidi="en-US"/>
              </w:rPr>
            </w:pPr>
            <w:r w:rsidRPr="009147DC">
              <w:rPr>
                <w:sz w:val="28"/>
              </w:rPr>
              <w:t xml:space="preserve">Генеральный директор ООО </w:t>
            </w:r>
            <w:r w:rsidR="00A16B98" w:rsidRPr="009147DC">
              <w:rPr>
                <w:sz w:val="28"/>
              </w:rPr>
              <w:t>«</w:t>
            </w:r>
            <w:r w:rsidRPr="009147DC">
              <w:rPr>
                <w:sz w:val="28"/>
              </w:rPr>
              <w:t>САРСТРОЙНИИПРОЕКТ</w:t>
            </w:r>
            <w:r w:rsidR="00A16B98" w:rsidRPr="009147DC">
              <w:rPr>
                <w:sz w:val="28"/>
              </w:rPr>
              <w:t>»</w:t>
            </w:r>
            <w:r w:rsidRPr="009147DC">
              <w:rPr>
                <w:sz w:val="28"/>
              </w:rPr>
              <w:t xml:space="preserve"> </w:t>
            </w:r>
          </w:p>
        </w:tc>
        <w:tc>
          <w:tcPr>
            <w:tcW w:w="2693" w:type="dxa"/>
            <w:tcBorders>
              <w:top w:val="nil"/>
              <w:left w:val="nil"/>
              <w:bottom w:val="single" w:sz="4" w:space="0" w:color="auto"/>
              <w:right w:val="nil"/>
            </w:tcBorders>
          </w:tcPr>
          <w:p w14:paraId="55EE006A" w14:textId="77777777" w:rsidR="000A677C" w:rsidRPr="009147DC" w:rsidRDefault="000A677C" w:rsidP="00B43C22">
            <w:pPr>
              <w:spacing w:line="276" w:lineRule="auto"/>
              <w:rPr>
                <w:u w:val="single"/>
                <w:lang w:eastAsia="en-US" w:bidi="en-US"/>
              </w:rPr>
            </w:pPr>
          </w:p>
        </w:tc>
        <w:tc>
          <w:tcPr>
            <w:tcW w:w="2552" w:type="dxa"/>
          </w:tcPr>
          <w:p w14:paraId="2692CD95" w14:textId="77777777" w:rsidR="000A677C" w:rsidRPr="009147DC" w:rsidRDefault="000A677C" w:rsidP="00B43C22">
            <w:pPr>
              <w:spacing w:line="276" w:lineRule="auto"/>
              <w:rPr>
                <w:sz w:val="28"/>
                <w:szCs w:val="28"/>
              </w:rPr>
            </w:pPr>
          </w:p>
          <w:p w14:paraId="68E59642" w14:textId="77777777" w:rsidR="000A677C" w:rsidRPr="009147DC" w:rsidRDefault="000A677C" w:rsidP="00B43C22">
            <w:pPr>
              <w:spacing w:line="276" w:lineRule="auto"/>
              <w:rPr>
                <w:sz w:val="28"/>
                <w:szCs w:val="28"/>
                <w:lang w:eastAsia="en-US" w:bidi="en-US"/>
              </w:rPr>
            </w:pPr>
            <w:r w:rsidRPr="009147DC">
              <w:rPr>
                <w:sz w:val="28"/>
                <w:szCs w:val="28"/>
              </w:rPr>
              <w:t>Т.Ю. Базанова</w:t>
            </w:r>
          </w:p>
        </w:tc>
      </w:tr>
      <w:tr w:rsidR="000A677C" w:rsidRPr="009147DC" w14:paraId="04116077" w14:textId="77777777" w:rsidTr="0046379C">
        <w:tc>
          <w:tcPr>
            <w:tcW w:w="3827" w:type="dxa"/>
          </w:tcPr>
          <w:p w14:paraId="1A1B7FFA" w14:textId="77777777" w:rsidR="000A677C" w:rsidRPr="009147DC" w:rsidRDefault="000A677C" w:rsidP="00B43C22">
            <w:pPr>
              <w:rPr>
                <w:sz w:val="28"/>
                <w:lang w:eastAsia="en-US" w:bidi="en-US"/>
              </w:rPr>
            </w:pPr>
          </w:p>
        </w:tc>
        <w:tc>
          <w:tcPr>
            <w:tcW w:w="2693" w:type="dxa"/>
            <w:tcBorders>
              <w:top w:val="single" w:sz="4" w:space="0" w:color="auto"/>
              <w:left w:val="nil"/>
              <w:bottom w:val="nil"/>
              <w:right w:val="nil"/>
            </w:tcBorders>
          </w:tcPr>
          <w:p w14:paraId="2C09613B" w14:textId="77777777" w:rsidR="000A677C" w:rsidRPr="009147DC" w:rsidRDefault="000A677C" w:rsidP="00B43C22">
            <w:pPr>
              <w:spacing w:line="276" w:lineRule="auto"/>
              <w:rPr>
                <w:u w:val="single"/>
                <w:lang w:eastAsia="en-US" w:bidi="en-US"/>
              </w:rPr>
            </w:pPr>
          </w:p>
        </w:tc>
        <w:tc>
          <w:tcPr>
            <w:tcW w:w="2552" w:type="dxa"/>
          </w:tcPr>
          <w:p w14:paraId="7EE3CBE1" w14:textId="77777777" w:rsidR="000A677C" w:rsidRPr="009147DC" w:rsidRDefault="000A677C" w:rsidP="00B43C22">
            <w:pPr>
              <w:spacing w:line="276" w:lineRule="auto"/>
              <w:rPr>
                <w:sz w:val="28"/>
                <w:szCs w:val="28"/>
                <w:lang w:eastAsia="en-US" w:bidi="en-US"/>
              </w:rPr>
            </w:pPr>
          </w:p>
        </w:tc>
      </w:tr>
    </w:tbl>
    <w:p w14:paraId="2C787D8E" w14:textId="40AE8D3D" w:rsidR="000A677C" w:rsidRPr="009147DC" w:rsidRDefault="000A677C" w:rsidP="000A677C">
      <w:pPr>
        <w:jc w:val="center"/>
      </w:pPr>
    </w:p>
    <w:p w14:paraId="25758A5A" w14:textId="77777777" w:rsidR="000A677C" w:rsidRPr="009147DC" w:rsidRDefault="000A677C" w:rsidP="000A677C">
      <w:pPr>
        <w:jc w:val="center"/>
      </w:pPr>
    </w:p>
    <w:p w14:paraId="29496967" w14:textId="77777777" w:rsidR="000A677C" w:rsidRPr="009147DC" w:rsidRDefault="000A677C" w:rsidP="000A677C">
      <w:pPr>
        <w:jc w:val="center"/>
      </w:pPr>
    </w:p>
    <w:p w14:paraId="005D4B92" w14:textId="77777777" w:rsidR="000A677C" w:rsidRPr="009147DC" w:rsidRDefault="000A677C" w:rsidP="000A677C">
      <w:pPr>
        <w:jc w:val="center"/>
      </w:pPr>
    </w:p>
    <w:p w14:paraId="1628C787" w14:textId="77777777" w:rsidR="000A677C" w:rsidRPr="009147DC" w:rsidRDefault="000A677C" w:rsidP="000A677C">
      <w:pPr>
        <w:jc w:val="center"/>
      </w:pPr>
    </w:p>
    <w:p w14:paraId="4D9FCCD8" w14:textId="77777777" w:rsidR="00EE0D5D" w:rsidRPr="009147DC" w:rsidRDefault="00EE0D5D" w:rsidP="000A677C">
      <w:pPr>
        <w:jc w:val="center"/>
      </w:pPr>
    </w:p>
    <w:p w14:paraId="357B5552" w14:textId="77777777" w:rsidR="000A677C" w:rsidRPr="009147DC" w:rsidRDefault="000A677C" w:rsidP="000A677C">
      <w:pPr>
        <w:jc w:val="center"/>
      </w:pPr>
    </w:p>
    <w:p w14:paraId="5784F360" w14:textId="77777777" w:rsidR="000A677C" w:rsidRPr="009147DC" w:rsidRDefault="000A677C" w:rsidP="000A677C">
      <w:pPr>
        <w:jc w:val="center"/>
      </w:pPr>
    </w:p>
    <w:p w14:paraId="22798BF5" w14:textId="77777777" w:rsidR="000A677C" w:rsidRPr="009147DC" w:rsidRDefault="000A677C" w:rsidP="000A677C">
      <w:pPr>
        <w:jc w:val="center"/>
      </w:pPr>
    </w:p>
    <w:p w14:paraId="2BFB06EE" w14:textId="08A86978" w:rsidR="000A677C" w:rsidRPr="009147DC" w:rsidRDefault="00387BC1" w:rsidP="000A677C">
      <w:pPr>
        <w:jc w:val="center"/>
        <w:rPr>
          <w:b/>
          <w:sz w:val="28"/>
          <w:szCs w:val="28"/>
        </w:rPr>
      </w:pPr>
      <w:r>
        <w:rPr>
          <w:b/>
          <w:sz w:val="28"/>
          <w:szCs w:val="28"/>
        </w:rPr>
        <w:t>2023</w:t>
      </w:r>
      <w:r w:rsidR="000A677C" w:rsidRPr="009147DC">
        <w:rPr>
          <w:b/>
          <w:sz w:val="28"/>
          <w:szCs w:val="28"/>
        </w:rPr>
        <w:t xml:space="preserve"> г.</w:t>
      </w:r>
      <w:r w:rsidR="000A677C" w:rsidRPr="009147DC">
        <w:rPr>
          <w:b/>
          <w:sz w:val="28"/>
          <w:szCs w:val="28"/>
        </w:rPr>
        <w:br w:type="page"/>
      </w:r>
    </w:p>
    <w:p w14:paraId="58459287" w14:textId="77777777" w:rsidR="00002442" w:rsidRPr="009147DC" w:rsidRDefault="00002442" w:rsidP="000A677C">
      <w:pPr>
        <w:jc w:val="center"/>
        <w:outlineLvl w:val="0"/>
        <w:rPr>
          <w:b/>
        </w:rPr>
        <w:sectPr w:rsidR="00002442" w:rsidRPr="009147DC" w:rsidSect="00E0074F">
          <w:pgSz w:w="11906" w:h="16838"/>
          <w:pgMar w:top="1134" w:right="851" w:bottom="1134" w:left="1701" w:header="680" w:footer="1077" w:gutter="0"/>
          <w:cols w:space="708"/>
          <w:docGrid w:linePitch="360"/>
        </w:sectPr>
      </w:pPr>
    </w:p>
    <w:p w14:paraId="00133C7C" w14:textId="77777777" w:rsidR="00B20883" w:rsidRPr="009147DC" w:rsidRDefault="00B20883" w:rsidP="003C409E">
      <w:pPr>
        <w:pStyle w:val="a0"/>
        <w:ind w:firstLine="0"/>
        <w:jc w:val="center"/>
        <w:rPr>
          <w:b/>
          <w:color w:val="000000" w:themeColor="text1"/>
          <w:shd w:val="clear" w:color="auto" w:fill="FFFFFF"/>
          <w:lang w:val="ru-RU"/>
        </w:rPr>
      </w:pPr>
      <w:r w:rsidRPr="009147DC">
        <w:rPr>
          <w:b/>
          <w:color w:val="000000" w:themeColor="text1"/>
          <w:shd w:val="clear" w:color="auto" w:fill="FFFFFF"/>
          <w:lang w:val="ru-RU"/>
        </w:rPr>
        <w:lastRenderedPageBreak/>
        <w:t>ОГЛАВЛЕНИЕ</w:t>
      </w:r>
    </w:p>
    <w:p w14:paraId="60AE453B" w14:textId="77777777" w:rsidR="002A3784" w:rsidRPr="009147DC" w:rsidRDefault="002A3784" w:rsidP="003C409E">
      <w:pPr>
        <w:pStyle w:val="a0"/>
        <w:ind w:firstLine="0"/>
        <w:jc w:val="center"/>
        <w:rPr>
          <w:b/>
          <w:color w:val="000000" w:themeColor="text1"/>
          <w:shd w:val="clear" w:color="auto" w:fill="FFFFFF"/>
          <w:lang w:val="ru-RU"/>
        </w:rPr>
      </w:pPr>
    </w:p>
    <w:p w14:paraId="21A39EA5" w14:textId="42BA975D" w:rsidR="00A738A9" w:rsidRPr="009147DC" w:rsidRDefault="00217203">
      <w:pPr>
        <w:pStyle w:val="11"/>
        <w:rPr>
          <w:rFonts w:asciiTheme="minorHAnsi" w:eastAsiaTheme="minorEastAsia" w:hAnsiTheme="minorHAnsi" w:cstheme="minorBidi"/>
          <w:b w:val="0"/>
          <w:bCs w:val="0"/>
          <w:noProof/>
          <w:sz w:val="22"/>
          <w:szCs w:val="22"/>
          <w:lang w:eastAsia="ru-RU"/>
        </w:rPr>
      </w:pPr>
      <w:r w:rsidRPr="009147DC">
        <w:rPr>
          <w:noProof/>
          <w:szCs w:val="24"/>
        </w:rPr>
        <w:fldChar w:fldCharType="begin"/>
      </w:r>
      <w:r w:rsidR="00811C13" w:rsidRPr="009147DC">
        <w:rPr>
          <w:noProof/>
          <w:szCs w:val="24"/>
        </w:rPr>
        <w:instrText xml:space="preserve"> TOC \o "3-3" \h \z \u \t "Заголовок 1;1;Заголовок 2;2" </w:instrText>
      </w:r>
      <w:r w:rsidRPr="009147DC">
        <w:rPr>
          <w:noProof/>
          <w:szCs w:val="24"/>
        </w:rPr>
        <w:fldChar w:fldCharType="separate"/>
      </w:r>
      <w:hyperlink w:anchor="_Toc84833609" w:history="1">
        <w:r w:rsidR="00A738A9" w:rsidRPr="009147DC">
          <w:rPr>
            <w:rStyle w:val="a5"/>
            <w:noProof/>
          </w:rPr>
          <w:t>Введение</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_Toc84833609 \h </w:instrText>
        </w:r>
        <w:r w:rsidR="00A738A9" w:rsidRPr="009147DC">
          <w:rPr>
            <w:noProof/>
            <w:webHidden/>
          </w:rPr>
        </w:r>
        <w:r w:rsidR="00A738A9" w:rsidRPr="009147DC">
          <w:rPr>
            <w:noProof/>
            <w:webHidden/>
          </w:rPr>
          <w:fldChar w:fldCharType="separate"/>
        </w:r>
        <w:r w:rsidR="00700E67">
          <w:rPr>
            <w:noProof/>
            <w:webHidden/>
          </w:rPr>
          <w:t>5</w:t>
        </w:r>
        <w:r w:rsidR="00A738A9" w:rsidRPr="009147DC">
          <w:rPr>
            <w:noProof/>
            <w:webHidden/>
          </w:rPr>
          <w:fldChar w:fldCharType="end"/>
        </w:r>
      </w:hyperlink>
    </w:p>
    <w:p w14:paraId="1D09D5D1" w14:textId="54D15179" w:rsidR="00A738A9" w:rsidRPr="009147DC" w:rsidRDefault="00000000">
      <w:pPr>
        <w:pStyle w:val="11"/>
        <w:tabs>
          <w:tab w:val="left" w:pos="442"/>
        </w:tabs>
        <w:rPr>
          <w:rFonts w:asciiTheme="minorHAnsi" w:eastAsiaTheme="minorEastAsia" w:hAnsiTheme="minorHAnsi" w:cstheme="minorBidi"/>
          <w:b w:val="0"/>
          <w:bCs w:val="0"/>
          <w:noProof/>
          <w:sz w:val="22"/>
          <w:szCs w:val="22"/>
          <w:lang w:eastAsia="ru-RU"/>
        </w:rPr>
      </w:pPr>
      <w:hyperlink w:anchor="_Toc84833610" w:history="1">
        <w:r w:rsidR="00A738A9" w:rsidRPr="009147DC">
          <w:rPr>
            <w:rStyle w:val="a5"/>
            <w:noProof/>
          </w:rPr>
          <w:t>1.</w:t>
        </w:r>
        <w:r w:rsidR="00A738A9" w:rsidRPr="009147DC">
          <w:rPr>
            <w:rFonts w:asciiTheme="minorHAnsi" w:eastAsiaTheme="minorEastAsia" w:hAnsiTheme="minorHAnsi" w:cstheme="minorBidi"/>
            <w:b w:val="0"/>
            <w:bCs w:val="0"/>
            <w:noProof/>
            <w:sz w:val="22"/>
            <w:szCs w:val="22"/>
            <w:lang w:eastAsia="ru-RU"/>
          </w:rPr>
          <w:tab/>
        </w:r>
        <w:r w:rsidR="00A738A9" w:rsidRPr="009147DC">
          <w:rPr>
            <w:rStyle w:val="a5"/>
            <w:noProof/>
          </w:rPr>
          <w:t>Сведения о планах и программах комплексного социально-экономического развития муниципального образования</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_Toc84833610 \h </w:instrText>
        </w:r>
        <w:r w:rsidR="00A738A9" w:rsidRPr="009147DC">
          <w:rPr>
            <w:noProof/>
            <w:webHidden/>
          </w:rPr>
        </w:r>
        <w:r w:rsidR="00A738A9" w:rsidRPr="009147DC">
          <w:rPr>
            <w:noProof/>
            <w:webHidden/>
          </w:rPr>
          <w:fldChar w:fldCharType="separate"/>
        </w:r>
        <w:r w:rsidR="00700E67">
          <w:rPr>
            <w:noProof/>
            <w:webHidden/>
          </w:rPr>
          <w:t>8</w:t>
        </w:r>
        <w:r w:rsidR="00A738A9" w:rsidRPr="009147DC">
          <w:rPr>
            <w:noProof/>
            <w:webHidden/>
          </w:rPr>
          <w:fldChar w:fldCharType="end"/>
        </w:r>
      </w:hyperlink>
    </w:p>
    <w:p w14:paraId="1D5C7D68" w14:textId="6C079B12" w:rsidR="00A738A9" w:rsidRPr="009147DC" w:rsidRDefault="00000000">
      <w:pPr>
        <w:pStyle w:val="11"/>
        <w:tabs>
          <w:tab w:val="left" w:pos="442"/>
        </w:tabs>
        <w:rPr>
          <w:rFonts w:asciiTheme="minorHAnsi" w:eastAsiaTheme="minorEastAsia" w:hAnsiTheme="minorHAnsi" w:cstheme="minorBidi"/>
          <w:b w:val="0"/>
          <w:bCs w:val="0"/>
          <w:noProof/>
          <w:sz w:val="22"/>
          <w:szCs w:val="22"/>
          <w:lang w:eastAsia="ru-RU"/>
        </w:rPr>
      </w:pPr>
      <w:hyperlink w:anchor="_Toc84833611" w:history="1">
        <w:r w:rsidR="00A738A9" w:rsidRPr="009147DC">
          <w:rPr>
            <w:rStyle w:val="a5"/>
            <w:noProof/>
          </w:rPr>
          <w:t>2.</w:t>
        </w:r>
        <w:r w:rsidR="00A738A9" w:rsidRPr="009147DC">
          <w:rPr>
            <w:rFonts w:asciiTheme="minorHAnsi" w:eastAsiaTheme="minorEastAsia" w:hAnsiTheme="minorHAnsi" w:cstheme="minorBidi"/>
            <w:b w:val="0"/>
            <w:bCs w:val="0"/>
            <w:noProof/>
            <w:sz w:val="22"/>
            <w:szCs w:val="22"/>
            <w:lang w:eastAsia="ru-RU"/>
          </w:rPr>
          <w:tab/>
        </w:r>
        <w:r w:rsidR="00A738A9" w:rsidRPr="009147DC">
          <w:rPr>
            <w:rStyle w:val="a5"/>
            <w:noProof/>
          </w:rPr>
          <w:t>Обоснование выбранного варианта размещения объектов местного значения поселения</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_Toc84833611 \h </w:instrText>
        </w:r>
        <w:r w:rsidR="00A738A9" w:rsidRPr="009147DC">
          <w:rPr>
            <w:noProof/>
            <w:webHidden/>
          </w:rPr>
        </w:r>
        <w:r w:rsidR="00A738A9" w:rsidRPr="009147DC">
          <w:rPr>
            <w:noProof/>
            <w:webHidden/>
          </w:rPr>
          <w:fldChar w:fldCharType="separate"/>
        </w:r>
        <w:r w:rsidR="00700E67">
          <w:rPr>
            <w:noProof/>
            <w:webHidden/>
          </w:rPr>
          <w:t>9</w:t>
        </w:r>
        <w:r w:rsidR="00A738A9" w:rsidRPr="009147DC">
          <w:rPr>
            <w:noProof/>
            <w:webHidden/>
          </w:rPr>
          <w:fldChar w:fldCharType="end"/>
        </w:r>
      </w:hyperlink>
    </w:p>
    <w:p w14:paraId="0043C764" w14:textId="76DACCD8"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12" w:history="1">
        <w:r w:rsidR="00A738A9" w:rsidRPr="009147DC">
          <w:rPr>
            <w:rStyle w:val="a5"/>
            <w:iCs w:val="0"/>
            <w:noProof/>
          </w:rPr>
          <w:t>2.1.</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Анализ использования территорий поселения и возможных направлений развития этих территорий</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_Toc84833612 \h </w:instrText>
        </w:r>
        <w:r w:rsidR="00A738A9" w:rsidRPr="009147DC">
          <w:rPr>
            <w:iCs w:val="0"/>
            <w:noProof/>
            <w:webHidden/>
          </w:rPr>
        </w:r>
        <w:r w:rsidR="00A738A9" w:rsidRPr="009147DC">
          <w:rPr>
            <w:iCs w:val="0"/>
            <w:noProof/>
            <w:webHidden/>
          </w:rPr>
          <w:fldChar w:fldCharType="separate"/>
        </w:r>
        <w:r w:rsidR="00700E67">
          <w:rPr>
            <w:iCs w:val="0"/>
            <w:noProof/>
            <w:webHidden/>
          </w:rPr>
          <w:t>9</w:t>
        </w:r>
        <w:r w:rsidR="00A738A9" w:rsidRPr="009147DC">
          <w:rPr>
            <w:iCs w:val="0"/>
            <w:noProof/>
            <w:webHidden/>
          </w:rPr>
          <w:fldChar w:fldCharType="end"/>
        </w:r>
      </w:hyperlink>
    </w:p>
    <w:p w14:paraId="4344FB2E" w14:textId="27435064"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3" w:history="1">
        <w:r w:rsidR="00A738A9" w:rsidRPr="009147DC">
          <w:rPr>
            <w:rStyle w:val="a5"/>
          </w:rPr>
          <w:t>2.1.1.</w:t>
        </w:r>
        <w:r w:rsidR="00A738A9" w:rsidRPr="009147DC">
          <w:rPr>
            <w:rFonts w:asciiTheme="minorHAnsi" w:eastAsiaTheme="minorEastAsia" w:hAnsiTheme="minorHAnsi" w:cstheme="minorBidi"/>
            <w:sz w:val="22"/>
            <w:szCs w:val="22"/>
            <w:lang w:eastAsia="ru-RU"/>
          </w:rPr>
          <w:tab/>
        </w:r>
        <w:r w:rsidR="00A738A9" w:rsidRPr="009147DC">
          <w:rPr>
            <w:rStyle w:val="a5"/>
          </w:rPr>
          <w:t xml:space="preserve">Положение </w:t>
        </w:r>
        <w:r w:rsidR="00817B70">
          <w:rPr>
            <w:rStyle w:val="a5"/>
          </w:rPr>
          <w:t>Майского</w:t>
        </w:r>
        <w:r w:rsidR="00A738A9" w:rsidRPr="009147DC">
          <w:rPr>
            <w:rStyle w:val="a5"/>
          </w:rPr>
          <w:t xml:space="preserve"> сельсовета Черепановского района Новосибирской области</w:t>
        </w:r>
        <w:r w:rsidR="00A738A9" w:rsidRPr="009147DC">
          <w:rPr>
            <w:webHidden/>
          </w:rPr>
          <w:tab/>
        </w:r>
        <w:r w:rsidR="00A738A9" w:rsidRPr="009147DC">
          <w:rPr>
            <w:webHidden/>
          </w:rPr>
          <w:fldChar w:fldCharType="begin"/>
        </w:r>
        <w:r w:rsidR="00A738A9" w:rsidRPr="009147DC">
          <w:rPr>
            <w:webHidden/>
          </w:rPr>
          <w:instrText xml:space="preserve"> PAGEREF _Toc84833613 \h </w:instrText>
        </w:r>
        <w:r w:rsidR="00A738A9" w:rsidRPr="009147DC">
          <w:rPr>
            <w:webHidden/>
          </w:rPr>
        </w:r>
        <w:r w:rsidR="00A738A9" w:rsidRPr="009147DC">
          <w:rPr>
            <w:webHidden/>
          </w:rPr>
          <w:fldChar w:fldCharType="separate"/>
        </w:r>
        <w:r w:rsidR="00700E67">
          <w:rPr>
            <w:webHidden/>
          </w:rPr>
          <w:t>9</w:t>
        </w:r>
        <w:r w:rsidR="00A738A9" w:rsidRPr="009147DC">
          <w:rPr>
            <w:webHidden/>
          </w:rPr>
          <w:fldChar w:fldCharType="end"/>
        </w:r>
      </w:hyperlink>
    </w:p>
    <w:p w14:paraId="4864E1DD" w14:textId="020C884C"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4" w:history="1">
        <w:r w:rsidR="00A738A9" w:rsidRPr="009147DC">
          <w:rPr>
            <w:rStyle w:val="a5"/>
          </w:rPr>
          <w:t>2.1.2.</w:t>
        </w:r>
        <w:r w:rsidR="00A738A9" w:rsidRPr="009147DC">
          <w:rPr>
            <w:rFonts w:asciiTheme="minorHAnsi" w:eastAsiaTheme="minorEastAsia" w:hAnsiTheme="minorHAnsi" w:cstheme="minorBidi"/>
            <w:sz w:val="22"/>
            <w:szCs w:val="22"/>
            <w:lang w:eastAsia="ru-RU"/>
          </w:rPr>
          <w:tab/>
        </w:r>
        <w:r w:rsidR="00A738A9" w:rsidRPr="009147DC">
          <w:rPr>
            <w:rStyle w:val="a5"/>
          </w:rPr>
          <w:t>Природно-ресурсный потенциал территории поселения</w:t>
        </w:r>
        <w:r w:rsidR="00A738A9" w:rsidRPr="009147DC">
          <w:rPr>
            <w:webHidden/>
          </w:rPr>
          <w:tab/>
        </w:r>
        <w:r w:rsidR="00A738A9" w:rsidRPr="009147DC">
          <w:rPr>
            <w:webHidden/>
          </w:rPr>
          <w:fldChar w:fldCharType="begin"/>
        </w:r>
        <w:r w:rsidR="00A738A9" w:rsidRPr="009147DC">
          <w:rPr>
            <w:webHidden/>
          </w:rPr>
          <w:instrText xml:space="preserve"> PAGEREF _Toc84833614 \h </w:instrText>
        </w:r>
        <w:r w:rsidR="00A738A9" w:rsidRPr="009147DC">
          <w:rPr>
            <w:webHidden/>
          </w:rPr>
        </w:r>
        <w:r w:rsidR="00A738A9" w:rsidRPr="009147DC">
          <w:rPr>
            <w:webHidden/>
          </w:rPr>
          <w:fldChar w:fldCharType="separate"/>
        </w:r>
        <w:r w:rsidR="00700E67">
          <w:rPr>
            <w:webHidden/>
          </w:rPr>
          <w:t>10</w:t>
        </w:r>
        <w:r w:rsidR="00A738A9" w:rsidRPr="009147DC">
          <w:rPr>
            <w:webHidden/>
          </w:rPr>
          <w:fldChar w:fldCharType="end"/>
        </w:r>
      </w:hyperlink>
    </w:p>
    <w:p w14:paraId="6139AE74" w14:textId="47D02461"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5" w:history="1">
        <w:r w:rsidR="00A738A9" w:rsidRPr="009147DC">
          <w:rPr>
            <w:rStyle w:val="a5"/>
          </w:rPr>
          <w:t>2.1.3.</w:t>
        </w:r>
        <w:r w:rsidR="00A738A9" w:rsidRPr="009147DC">
          <w:rPr>
            <w:rFonts w:asciiTheme="minorHAnsi" w:eastAsiaTheme="minorEastAsia" w:hAnsiTheme="minorHAnsi" w:cstheme="minorBidi"/>
            <w:sz w:val="22"/>
            <w:szCs w:val="22"/>
            <w:lang w:eastAsia="ru-RU"/>
          </w:rPr>
          <w:tab/>
        </w:r>
        <w:r w:rsidR="00A738A9" w:rsidRPr="009147DC">
          <w:rPr>
            <w:rStyle w:val="a5"/>
          </w:rPr>
          <w:t>Демографическая ситуация</w:t>
        </w:r>
        <w:r w:rsidR="00A738A9" w:rsidRPr="009147DC">
          <w:rPr>
            <w:webHidden/>
          </w:rPr>
          <w:tab/>
        </w:r>
        <w:r w:rsidR="00A738A9" w:rsidRPr="009147DC">
          <w:rPr>
            <w:webHidden/>
          </w:rPr>
          <w:fldChar w:fldCharType="begin"/>
        </w:r>
        <w:r w:rsidR="00A738A9" w:rsidRPr="009147DC">
          <w:rPr>
            <w:webHidden/>
          </w:rPr>
          <w:instrText xml:space="preserve"> PAGEREF _Toc84833615 \h </w:instrText>
        </w:r>
        <w:r w:rsidR="00A738A9" w:rsidRPr="009147DC">
          <w:rPr>
            <w:webHidden/>
          </w:rPr>
        </w:r>
        <w:r w:rsidR="00A738A9" w:rsidRPr="009147DC">
          <w:rPr>
            <w:webHidden/>
          </w:rPr>
          <w:fldChar w:fldCharType="separate"/>
        </w:r>
        <w:r w:rsidR="00700E67">
          <w:rPr>
            <w:webHidden/>
          </w:rPr>
          <w:t>14</w:t>
        </w:r>
        <w:r w:rsidR="00A738A9" w:rsidRPr="009147DC">
          <w:rPr>
            <w:webHidden/>
          </w:rPr>
          <w:fldChar w:fldCharType="end"/>
        </w:r>
      </w:hyperlink>
    </w:p>
    <w:p w14:paraId="7CE689CE" w14:textId="16E898EF"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6" w:history="1">
        <w:r w:rsidR="00A738A9" w:rsidRPr="009147DC">
          <w:rPr>
            <w:rStyle w:val="a5"/>
          </w:rPr>
          <w:t>2.1.4.</w:t>
        </w:r>
        <w:r w:rsidR="00A738A9" w:rsidRPr="009147DC">
          <w:rPr>
            <w:rFonts w:asciiTheme="minorHAnsi" w:eastAsiaTheme="minorEastAsia" w:hAnsiTheme="minorHAnsi" w:cstheme="minorBidi"/>
            <w:sz w:val="22"/>
            <w:szCs w:val="22"/>
            <w:lang w:eastAsia="ru-RU"/>
          </w:rPr>
          <w:tab/>
        </w:r>
        <w:r w:rsidR="00A738A9" w:rsidRPr="009147DC">
          <w:rPr>
            <w:rStyle w:val="a5"/>
          </w:rPr>
          <w:t>Экономический потенциал</w:t>
        </w:r>
        <w:r w:rsidR="00A738A9" w:rsidRPr="009147DC">
          <w:rPr>
            <w:webHidden/>
          </w:rPr>
          <w:tab/>
        </w:r>
        <w:r w:rsidR="00A738A9" w:rsidRPr="009147DC">
          <w:rPr>
            <w:webHidden/>
          </w:rPr>
          <w:fldChar w:fldCharType="begin"/>
        </w:r>
        <w:r w:rsidR="00A738A9" w:rsidRPr="009147DC">
          <w:rPr>
            <w:webHidden/>
          </w:rPr>
          <w:instrText xml:space="preserve"> PAGEREF _Toc84833616 \h </w:instrText>
        </w:r>
        <w:r w:rsidR="00A738A9" w:rsidRPr="009147DC">
          <w:rPr>
            <w:webHidden/>
          </w:rPr>
        </w:r>
        <w:r w:rsidR="00A738A9" w:rsidRPr="009147DC">
          <w:rPr>
            <w:webHidden/>
          </w:rPr>
          <w:fldChar w:fldCharType="separate"/>
        </w:r>
        <w:r w:rsidR="00700E67">
          <w:rPr>
            <w:webHidden/>
          </w:rPr>
          <w:t>17</w:t>
        </w:r>
        <w:r w:rsidR="00A738A9" w:rsidRPr="009147DC">
          <w:rPr>
            <w:webHidden/>
          </w:rPr>
          <w:fldChar w:fldCharType="end"/>
        </w:r>
      </w:hyperlink>
    </w:p>
    <w:p w14:paraId="334192BB" w14:textId="43F0A03B"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7" w:history="1">
        <w:r w:rsidR="00A738A9" w:rsidRPr="009147DC">
          <w:rPr>
            <w:rStyle w:val="a5"/>
          </w:rPr>
          <w:t>2.1.5.</w:t>
        </w:r>
        <w:r w:rsidR="00A738A9" w:rsidRPr="009147DC">
          <w:rPr>
            <w:rFonts w:asciiTheme="minorHAnsi" w:eastAsiaTheme="minorEastAsia" w:hAnsiTheme="minorHAnsi" w:cstheme="minorBidi"/>
            <w:sz w:val="22"/>
            <w:szCs w:val="22"/>
            <w:lang w:eastAsia="ru-RU"/>
          </w:rPr>
          <w:tab/>
        </w:r>
        <w:r w:rsidR="00A738A9" w:rsidRPr="009147DC">
          <w:rPr>
            <w:rStyle w:val="a5"/>
          </w:rPr>
          <w:t>Объекты социальной инфраструктуры</w:t>
        </w:r>
        <w:r w:rsidR="00A738A9" w:rsidRPr="009147DC">
          <w:rPr>
            <w:webHidden/>
          </w:rPr>
          <w:tab/>
        </w:r>
        <w:r w:rsidR="00A738A9" w:rsidRPr="009147DC">
          <w:rPr>
            <w:webHidden/>
          </w:rPr>
          <w:fldChar w:fldCharType="begin"/>
        </w:r>
        <w:r w:rsidR="00A738A9" w:rsidRPr="009147DC">
          <w:rPr>
            <w:webHidden/>
          </w:rPr>
          <w:instrText xml:space="preserve"> PAGEREF _Toc84833617 \h </w:instrText>
        </w:r>
        <w:r w:rsidR="00A738A9" w:rsidRPr="009147DC">
          <w:rPr>
            <w:webHidden/>
          </w:rPr>
        </w:r>
        <w:r w:rsidR="00A738A9" w:rsidRPr="009147DC">
          <w:rPr>
            <w:webHidden/>
          </w:rPr>
          <w:fldChar w:fldCharType="separate"/>
        </w:r>
        <w:r w:rsidR="00700E67">
          <w:rPr>
            <w:webHidden/>
          </w:rPr>
          <w:t>18</w:t>
        </w:r>
        <w:r w:rsidR="00A738A9" w:rsidRPr="009147DC">
          <w:rPr>
            <w:webHidden/>
          </w:rPr>
          <w:fldChar w:fldCharType="end"/>
        </w:r>
      </w:hyperlink>
    </w:p>
    <w:p w14:paraId="75A6E32D" w14:textId="54304631"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8" w:history="1">
        <w:r w:rsidR="00A738A9" w:rsidRPr="009147DC">
          <w:rPr>
            <w:rStyle w:val="a5"/>
          </w:rPr>
          <w:t>2.1.6.</w:t>
        </w:r>
        <w:r w:rsidR="00A738A9" w:rsidRPr="009147DC">
          <w:rPr>
            <w:rFonts w:asciiTheme="minorHAnsi" w:eastAsiaTheme="minorEastAsia" w:hAnsiTheme="minorHAnsi" w:cstheme="minorBidi"/>
            <w:sz w:val="22"/>
            <w:szCs w:val="22"/>
            <w:lang w:eastAsia="ru-RU"/>
          </w:rPr>
          <w:tab/>
        </w:r>
        <w:r w:rsidR="00A738A9" w:rsidRPr="009147DC">
          <w:rPr>
            <w:rStyle w:val="a5"/>
          </w:rPr>
          <w:t>Объекты транспортной инфраструктуры</w:t>
        </w:r>
        <w:r w:rsidR="00A738A9" w:rsidRPr="009147DC">
          <w:rPr>
            <w:webHidden/>
          </w:rPr>
          <w:tab/>
        </w:r>
        <w:r w:rsidR="00A738A9" w:rsidRPr="009147DC">
          <w:rPr>
            <w:webHidden/>
          </w:rPr>
          <w:fldChar w:fldCharType="begin"/>
        </w:r>
        <w:r w:rsidR="00A738A9" w:rsidRPr="009147DC">
          <w:rPr>
            <w:webHidden/>
          </w:rPr>
          <w:instrText xml:space="preserve"> PAGEREF _Toc84833618 \h </w:instrText>
        </w:r>
        <w:r w:rsidR="00A738A9" w:rsidRPr="009147DC">
          <w:rPr>
            <w:webHidden/>
          </w:rPr>
        </w:r>
        <w:r w:rsidR="00A738A9" w:rsidRPr="009147DC">
          <w:rPr>
            <w:webHidden/>
          </w:rPr>
          <w:fldChar w:fldCharType="separate"/>
        </w:r>
        <w:r w:rsidR="00700E67">
          <w:rPr>
            <w:webHidden/>
          </w:rPr>
          <w:t>25</w:t>
        </w:r>
        <w:r w:rsidR="00A738A9" w:rsidRPr="009147DC">
          <w:rPr>
            <w:webHidden/>
          </w:rPr>
          <w:fldChar w:fldCharType="end"/>
        </w:r>
      </w:hyperlink>
    </w:p>
    <w:p w14:paraId="1E662DFC" w14:textId="2A5B3A8C"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19" w:history="1">
        <w:r w:rsidR="00A738A9" w:rsidRPr="009147DC">
          <w:rPr>
            <w:rStyle w:val="a5"/>
          </w:rPr>
          <w:t>2.1.7.</w:t>
        </w:r>
        <w:r w:rsidR="00A738A9" w:rsidRPr="009147DC">
          <w:rPr>
            <w:rFonts w:asciiTheme="minorHAnsi" w:eastAsiaTheme="minorEastAsia" w:hAnsiTheme="minorHAnsi" w:cstheme="minorBidi"/>
            <w:sz w:val="22"/>
            <w:szCs w:val="22"/>
            <w:lang w:eastAsia="ru-RU"/>
          </w:rPr>
          <w:tab/>
        </w:r>
        <w:r w:rsidR="00A738A9" w:rsidRPr="009147DC">
          <w:rPr>
            <w:rStyle w:val="a5"/>
          </w:rPr>
          <w:t>Объекты инженерной инфраструктуры</w:t>
        </w:r>
        <w:r w:rsidR="00A738A9" w:rsidRPr="009147DC">
          <w:rPr>
            <w:webHidden/>
          </w:rPr>
          <w:tab/>
        </w:r>
        <w:r w:rsidR="00A738A9" w:rsidRPr="009147DC">
          <w:rPr>
            <w:webHidden/>
          </w:rPr>
          <w:fldChar w:fldCharType="begin"/>
        </w:r>
        <w:r w:rsidR="00A738A9" w:rsidRPr="009147DC">
          <w:rPr>
            <w:webHidden/>
          </w:rPr>
          <w:instrText xml:space="preserve"> PAGEREF _Toc84833619 \h </w:instrText>
        </w:r>
        <w:r w:rsidR="00A738A9" w:rsidRPr="009147DC">
          <w:rPr>
            <w:webHidden/>
          </w:rPr>
        </w:r>
        <w:r w:rsidR="00A738A9" w:rsidRPr="009147DC">
          <w:rPr>
            <w:webHidden/>
          </w:rPr>
          <w:fldChar w:fldCharType="separate"/>
        </w:r>
        <w:r w:rsidR="00700E67">
          <w:rPr>
            <w:webHidden/>
          </w:rPr>
          <w:t>29</w:t>
        </w:r>
        <w:r w:rsidR="00A738A9" w:rsidRPr="009147DC">
          <w:rPr>
            <w:webHidden/>
          </w:rPr>
          <w:fldChar w:fldCharType="end"/>
        </w:r>
      </w:hyperlink>
    </w:p>
    <w:p w14:paraId="50FEE11B" w14:textId="7C366911"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20" w:history="1">
        <w:r w:rsidR="00A738A9" w:rsidRPr="009147DC">
          <w:rPr>
            <w:rStyle w:val="a5"/>
          </w:rPr>
          <w:t>2.1.8.</w:t>
        </w:r>
        <w:r w:rsidR="00A738A9" w:rsidRPr="009147DC">
          <w:rPr>
            <w:rFonts w:asciiTheme="minorHAnsi" w:eastAsiaTheme="minorEastAsia" w:hAnsiTheme="minorHAnsi" w:cstheme="minorBidi"/>
            <w:sz w:val="22"/>
            <w:szCs w:val="22"/>
            <w:lang w:eastAsia="ru-RU"/>
          </w:rPr>
          <w:tab/>
        </w:r>
        <w:r w:rsidR="00A738A9" w:rsidRPr="009147DC">
          <w:rPr>
            <w:rStyle w:val="a5"/>
          </w:rPr>
          <w:t>Жилищный фонд</w:t>
        </w:r>
        <w:r w:rsidR="00A738A9" w:rsidRPr="009147DC">
          <w:rPr>
            <w:webHidden/>
          </w:rPr>
          <w:tab/>
        </w:r>
        <w:r w:rsidR="00A738A9" w:rsidRPr="009147DC">
          <w:rPr>
            <w:webHidden/>
          </w:rPr>
          <w:fldChar w:fldCharType="begin"/>
        </w:r>
        <w:r w:rsidR="00A738A9" w:rsidRPr="009147DC">
          <w:rPr>
            <w:webHidden/>
          </w:rPr>
          <w:instrText xml:space="preserve"> PAGEREF _Toc84833620 \h </w:instrText>
        </w:r>
        <w:r w:rsidR="00A738A9" w:rsidRPr="009147DC">
          <w:rPr>
            <w:webHidden/>
          </w:rPr>
        </w:r>
        <w:r w:rsidR="00A738A9" w:rsidRPr="009147DC">
          <w:rPr>
            <w:webHidden/>
          </w:rPr>
          <w:fldChar w:fldCharType="separate"/>
        </w:r>
        <w:r w:rsidR="00700E67">
          <w:rPr>
            <w:webHidden/>
          </w:rPr>
          <w:t>34</w:t>
        </w:r>
        <w:r w:rsidR="00A738A9" w:rsidRPr="009147DC">
          <w:rPr>
            <w:webHidden/>
          </w:rPr>
          <w:fldChar w:fldCharType="end"/>
        </w:r>
      </w:hyperlink>
    </w:p>
    <w:p w14:paraId="5D0EAA5D" w14:textId="5712B6FF"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21" w:history="1">
        <w:r w:rsidR="00A738A9" w:rsidRPr="009147DC">
          <w:rPr>
            <w:rStyle w:val="a5"/>
            <w:iCs w:val="0"/>
            <w:noProof/>
          </w:rPr>
          <w:t>2.2.</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Прогнозируемые ограничения использования территорий поселения</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_Toc84833621 \h </w:instrText>
        </w:r>
        <w:r w:rsidR="00A738A9" w:rsidRPr="009147DC">
          <w:rPr>
            <w:iCs w:val="0"/>
            <w:noProof/>
            <w:webHidden/>
          </w:rPr>
        </w:r>
        <w:r w:rsidR="00A738A9" w:rsidRPr="009147DC">
          <w:rPr>
            <w:iCs w:val="0"/>
            <w:noProof/>
            <w:webHidden/>
          </w:rPr>
          <w:fldChar w:fldCharType="separate"/>
        </w:r>
        <w:r w:rsidR="00700E67">
          <w:rPr>
            <w:iCs w:val="0"/>
            <w:noProof/>
            <w:webHidden/>
          </w:rPr>
          <w:t>35</w:t>
        </w:r>
        <w:r w:rsidR="00A738A9" w:rsidRPr="009147DC">
          <w:rPr>
            <w:iCs w:val="0"/>
            <w:noProof/>
            <w:webHidden/>
          </w:rPr>
          <w:fldChar w:fldCharType="end"/>
        </w:r>
      </w:hyperlink>
    </w:p>
    <w:p w14:paraId="16AA9EA9" w14:textId="4CA048D4"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22" w:history="1">
        <w:r w:rsidR="00A738A9" w:rsidRPr="009147DC">
          <w:rPr>
            <w:rStyle w:val="a5"/>
          </w:rPr>
          <w:t>2.2.1.</w:t>
        </w:r>
        <w:r w:rsidR="00A738A9" w:rsidRPr="009147DC">
          <w:rPr>
            <w:rFonts w:asciiTheme="minorHAnsi" w:eastAsiaTheme="minorEastAsia" w:hAnsiTheme="minorHAnsi" w:cstheme="minorBidi"/>
            <w:sz w:val="22"/>
            <w:szCs w:val="22"/>
            <w:lang w:eastAsia="ru-RU"/>
          </w:rPr>
          <w:tab/>
        </w:r>
        <w:r w:rsidR="00A738A9" w:rsidRPr="009147DC">
          <w:rPr>
            <w:rStyle w:val="a5"/>
          </w:rPr>
          <w:t>Объекты культурного наследия</w:t>
        </w:r>
        <w:r w:rsidR="00A738A9" w:rsidRPr="009147DC">
          <w:rPr>
            <w:webHidden/>
          </w:rPr>
          <w:tab/>
        </w:r>
        <w:r w:rsidR="00A738A9" w:rsidRPr="009147DC">
          <w:rPr>
            <w:webHidden/>
          </w:rPr>
          <w:fldChar w:fldCharType="begin"/>
        </w:r>
        <w:r w:rsidR="00A738A9" w:rsidRPr="009147DC">
          <w:rPr>
            <w:webHidden/>
          </w:rPr>
          <w:instrText xml:space="preserve"> PAGEREF _Toc84833622 \h </w:instrText>
        </w:r>
        <w:r w:rsidR="00A738A9" w:rsidRPr="009147DC">
          <w:rPr>
            <w:webHidden/>
          </w:rPr>
        </w:r>
        <w:r w:rsidR="00A738A9" w:rsidRPr="009147DC">
          <w:rPr>
            <w:webHidden/>
          </w:rPr>
          <w:fldChar w:fldCharType="separate"/>
        </w:r>
        <w:r w:rsidR="00700E67">
          <w:rPr>
            <w:webHidden/>
          </w:rPr>
          <w:t>35</w:t>
        </w:r>
        <w:r w:rsidR="00A738A9" w:rsidRPr="009147DC">
          <w:rPr>
            <w:webHidden/>
          </w:rPr>
          <w:fldChar w:fldCharType="end"/>
        </w:r>
      </w:hyperlink>
    </w:p>
    <w:p w14:paraId="2A9569F3" w14:textId="22708D8E"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23" w:history="1">
        <w:r w:rsidR="00A738A9" w:rsidRPr="009147DC">
          <w:rPr>
            <w:rStyle w:val="a5"/>
          </w:rPr>
          <w:t>2.2.2.</w:t>
        </w:r>
        <w:r w:rsidR="00A738A9" w:rsidRPr="009147DC">
          <w:rPr>
            <w:rFonts w:asciiTheme="minorHAnsi" w:eastAsiaTheme="minorEastAsia" w:hAnsiTheme="minorHAnsi" w:cstheme="minorBidi"/>
            <w:sz w:val="22"/>
            <w:szCs w:val="22"/>
            <w:lang w:eastAsia="ru-RU"/>
          </w:rPr>
          <w:tab/>
        </w:r>
        <w:r w:rsidR="00A738A9" w:rsidRPr="009147DC">
          <w:rPr>
            <w:rStyle w:val="a5"/>
          </w:rPr>
          <w:t>Объекты особо охраняемых природных территорий</w:t>
        </w:r>
        <w:r w:rsidR="00A738A9" w:rsidRPr="009147DC">
          <w:rPr>
            <w:webHidden/>
          </w:rPr>
          <w:tab/>
        </w:r>
        <w:r w:rsidR="00A738A9" w:rsidRPr="009147DC">
          <w:rPr>
            <w:webHidden/>
          </w:rPr>
          <w:fldChar w:fldCharType="begin"/>
        </w:r>
        <w:r w:rsidR="00A738A9" w:rsidRPr="009147DC">
          <w:rPr>
            <w:webHidden/>
          </w:rPr>
          <w:instrText xml:space="preserve"> PAGEREF _Toc84833623 \h </w:instrText>
        </w:r>
        <w:r w:rsidR="00A738A9" w:rsidRPr="009147DC">
          <w:rPr>
            <w:webHidden/>
          </w:rPr>
        </w:r>
        <w:r w:rsidR="00A738A9" w:rsidRPr="009147DC">
          <w:rPr>
            <w:webHidden/>
          </w:rPr>
          <w:fldChar w:fldCharType="separate"/>
        </w:r>
        <w:r w:rsidR="00700E67">
          <w:rPr>
            <w:webHidden/>
          </w:rPr>
          <w:t>35</w:t>
        </w:r>
        <w:r w:rsidR="00A738A9" w:rsidRPr="009147DC">
          <w:rPr>
            <w:webHidden/>
          </w:rPr>
          <w:fldChar w:fldCharType="end"/>
        </w:r>
      </w:hyperlink>
    </w:p>
    <w:p w14:paraId="410E5DBA" w14:textId="50C79F14"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24" w:history="1">
        <w:r w:rsidR="00A738A9" w:rsidRPr="009147DC">
          <w:rPr>
            <w:rStyle w:val="a5"/>
          </w:rPr>
          <w:t>2.2.3.</w:t>
        </w:r>
        <w:r w:rsidR="00A738A9" w:rsidRPr="009147DC">
          <w:rPr>
            <w:rFonts w:asciiTheme="minorHAnsi" w:eastAsiaTheme="minorEastAsia" w:hAnsiTheme="minorHAnsi" w:cstheme="minorBidi"/>
            <w:sz w:val="22"/>
            <w:szCs w:val="22"/>
            <w:lang w:eastAsia="ru-RU"/>
          </w:rPr>
          <w:tab/>
        </w:r>
        <w:r w:rsidR="00A738A9" w:rsidRPr="009147DC">
          <w:rPr>
            <w:rStyle w:val="a5"/>
          </w:rPr>
          <w:t>Объекты специального назначения</w:t>
        </w:r>
        <w:r w:rsidR="00A738A9" w:rsidRPr="009147DC">
          <w:rPr>
            <w:webHidden/>
          </w:rPr>
          <w:tab/>
        </w:r>
        <w:r w:rsidR="00A738A9" w:rsidRPr="009147DC">
          <w:rPr>
            <w:webHidden/>
          </w:rPr>
          <w:fldChar w:fldCharType="begin"/>
        </w:r>
        <w:r w:rsidR="00A738A9" w:rsidRPr="009147DC">
          <w:rPr>
            <w:webHidden/>
          </w:rPr>
          <w:instrText xml:space="preserve"> PAGEREF _Toc84833624 \h </w:instrText>
        </w:r>
        <w:r w:rsidR="00A738A9" w:rsidRPr="009147DC">
          <w:rPr>
            <w:webHidden/>
          </w:rPr>
        </w:r>
        <w:r w:rsidR="00A738A9" w:rsidRPr="009147DC">
          <w:rPr>
            <w:webHidden/>
          </w:rPr>
          <w:fldChar w:fldCharType="separate"/>
        </w:r>
        <w:r w:rsidR="00700E67">
          <w:rPr>
            <w:webHidden/>
          </w:rPr>
          <w:t>36</w:t>
        </w:r>
        <w:r w:rsidR="00A738A9" w:rsidRPr="009147DC">
          <w:rPr>
            <w:webHidden/>
          </w:rPr>
          <w:fldChar w:fldCharType="end"/>
        </w:r>
      </w:hyperlink>
    </w:p>
    <w:p w14:paraId="5F2E893A" w14:textId="1EFDB826"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25" w:history="1">
        <w:r w:rsidR="00A738A9" w:rsidRPr="009147DC">
          <w:rPr>
            <w:rStyle w:val="a5"/>
            <w:iCs w:val="0"/>
            <w:noProof/>
          </w:rPr>
          <w:t>2.3.</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Выводы</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_Toc84833625 \h </w:instrText>
        </w:r>
        <w:r w:rsidR="00A738A9" w:rsidRPr="009147DC">
          <w:rPr>
            <w:iCs w:val="0"/>
            <w:noProof/>
            <w:webHidden/>
          </w:rPr>
        </w:r>
        <w:r w:rsidR="00A738A9" w:rsidRPr="009147DC">
          <w:rPr>
            <w:iCs w:val="0"/>
            <w:noProof/>
            <w:webHidden/>
          </w:rPr>
          <w:fldChar w:fldCharType="separate"/>
        </w:r>
        <w:r w:rsidR="00700E67">
          <w:rPr>
            <w:iCs w:val="0"/>
            <w:noProof/>
            <w:webHidden/>
          </w:rPr>
          <w:t>36</w:t>
        </w:r>
        <w:r w:rsidR="00A738A9" w:rsidRPr="009147DC">
          <w:rPr>
            <w:iCs w:val="0"/>
            <w:noProof/>
            <w:webHidden/>
          </w:rPr>
          <w:fldChar w:fldCharType="end"/>
        </w:r>
      </w:hyperlink>
    </w:p>
    <w:p w14:paraId="17535C0D" w14:textId="30589CC4" w:rsidR="00A738A9" w:rsidRPr="009147DC" w:rsidRDefault="00000000">
      <w:pPr>
        <w:pStyle w:val="11"/>
        <w:tabs>
          <w:tab w:val="left" w:pos="442"/>
        </w:tabs>
        <w:rPr>
          <w:rFonts w:asciiTheme="minorHAnsi" w:eastAsiaTheme="minorEastAsia" w:hAnsiTheme="minorHAnsi" w:cstheme="minorBidi"/>
          <w:b w:val="0"/>
          <w:bCs w:val="0"/>
          <w:noProof/>
          <w:sz w:val="22"/>
          <w:szCs w:val="22"/>
          <w:lang w:eastAsia="ru-RU"/>
        </w:rPr>
      </w:pPr>
      <w:hyperlink w:anchor="_Toc84833626" w:history="1">
        <w:r w:rsidR="00A738A9" w:rsidRPr="009147DC">
          <w:rPr>
            <w:rStyle w:val="a5"/>
            <w:noProof/>
          </w:rPr>
          <w:t>3.</w:t>
        </w:r>
        <w:r w:rsidR="00A738A9" w:rsidRPr="009147DC">
          <w:rPr>
            <w:rFonts w:asciiTheme="minorHAnsi" w:eastAsiaTheme="minorEastAsia" w:hAnsiTheme="minorHAnsi" w:cstheme="minorBidi"/>
            <w:b w:val="0"/>
            <w:bCs w:val="0"/>
            <w:noProof/>
            <w:sz w:val="22"/>
            <w:szCs w:val="22"/>
            <w:lang w:eastAsia="ru-RU"/>
          </w:rPr>
          <w:tab/>
        </w:r>
        <w:r w:rsidR="00A738A9" w:rsidRPr="009147DC">
          <w:rPr>
            <w:rStyle w:val="a5"/>
            <w:noProof/>
            <w:shd w:val="clear" w:color="auto" w:fill="FFFFFF"/>
          </w:rPr>
          <w:t>Оценка возможного влияния планируемых для размещения объектов местного значения поселения</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_Toc84833626 \h </w:instrText>
        </w:r>
        <w:r w:rsidR="00A738A9" w:rsidRPr="009147DC">
          <w:rPr>
            <w:noProof/>
            <w:webHidden/>
          </w:rPr>
        </w:r>
        <w:r w:rsidR="00A738A9" w:rsidRPr="009147DC">
          <w:rPr>
            <w:noProof/>
            <w:webHidden/>
          </w:rPr>
          <w:fldChar w:fldCharType="separate"/>
        </w:r>
        <w:r w:rsidR="00700E67">
          <w:rPr>
            <w:noProof/>
            <w:webHidden/>
          </w:rPr>
          <w:t>37</w:t>
        </w:r>
        <w:r w:rsidR="00A738A9" w:rsidRPr="009147DC">
          <w:rPr>
            <w:noProof/>
            <w:webHidden/>
          </w:rPr>
          <w:fldChar w:fldCharType="end"/>
        </w:r>
      </w:hyperlink>
    </w:p>
    <w:p w14:paraId="73FF1A5D" w14:textId="38563830" w:rsidR="00A738A9" w:rsidRPr="009147DC" w:rsidRDefault="00000000">
      <w:pPr>
        <w:pStyle w:val="11"/>
        <w:tabs>
          <w:tab w:val="left" w:pos="442"/>
        </w:tabs>
        <w:rPr>
          <w:rFonts w:asciiTheme="minorHAnsi" w:eastAsiaTheme="minorEastAsia" w:hAnsiTheme="minorHAnsi" w:cstheme="minorBidi"/>
          <w:b w:val="0"/>
          <w:bCs w:val="0"/>
          <w:noProof/>
          <w:sz w:val="22"/>
          <w:szCs w:val="22"/>
          <w:lang w:eastAsia="ru-RU"/>
        </w:rPr>
      </w:pPr>
      <w:hyperlink w:anchor="_Toc84833627" w:history="1">
        <w:r w:rsidR="00A738A9" w:rsidRPr="009147DC">
          <w:rPr>
            <w:rStyle w:val="a5"/>
            <w:noProof/>
            <w:lang w:eastAsia="ar-SA" w:bidi="en-US"/>
          </w:rPr>
          <w:t>4.</w:t>
        </w:r>
        <w:r w:rsidR="00A738A9" w:rsidRPr="009147DC">
          <w:rPr>
            <w:rFonts w:asciiTheme="minorHAnsi" w:eastAsiaTheme="minorEastAsia" w:hAnsiTheme="minorHAnsi" w:cstheme="minorBidi"/>
            <w:b w:val="0"/>
            <w:bCs w:val="0"/>
            <w:noProof/>
            <w:sz w:val="22"/>
            <w:szCs w:val="22"/>
            <w:lang w:eastAsia="ru-RU"/>
          </w:rPr>
          <w:tab/>
        </w:r>
        <w:r w:rsidR="00A738A9" w:rsidRPr="009147DC">
          <w:rPr>
            <w:rStyle w:val="a5"/>
            <w:noProof/>
            <w:lang w:eastAsia="ar-SA" w:bidi="en-US"/>
          </w:rPr>
          <w:t xml:space="preserve">Сведения </w:t>
        </w:r>
        <w:r w:rsidR="00A738A9" w:rsidRPr="009147DC">
          <w:rPr>
            <w:rStyle w:val="a5"/>
            <w:rFonts w:eastAsia="Times New Roman"/>
            <w:noProof/>
            <w:lang w:eastAsia="ar-SA" w:bidi="en-US"/>
          </w:rPr>
          <w:t>о планируемых для размещения на территориях поселения</w:t>
        </w:r>
        <w:r w:rsidR="00A738A9" w:rsidRPr="009147DC">
          <w:rPr>
            <w:rStyle w:val="a5"/>
            <w:noProof/>
            <w:lang w:eastAsia="ar-SA" w:bidi="en-US"/>
          </w:rPr>
          <w:t xml:space="preserve"> </w:t>
        </w:r>
        <w:r w:rsidR="00A738A9" w:rsidRPr="009147DC">
          <w:rPr>
            <w:rStyle w:val="a5"/>
            <w:noProof/>
            <w:shd w:val="clear" w:color="auto" w:fill="FFFFFF"/>
          </w:rPr>
          <w:t>объектов</w:t>
        </w:r>
        <w:r w:rsidR="00A738A9" w:rsidRPr="009147DC">
          <w:rPr>
            <w:rStyle w:val="a5"/>
            <w:rFonts w:eastAsia="Times New Roman"/>
            <w:noProof/>
            <w:lang w:eastAsia="ar-SA" w:bidi="en-US"/>
          </w:rPr>
          <w:t xml:space="preserve"> федерального значения, объектов регионального значения</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_Toc84833627 \h </w:instrText>
        </w:r>
        <w:r w:rsidR="00A738A9" w:rsidRPr="009147DC">
          <w:rPr>
            <w:noProof/>
            <w:webHidden/>
          </w:rPr>
        </w:r>
        <w:r w:rsidR="00A738A9" w:rsidRPr="009147DC">
          <w:rPr>
            <w:noProof/>
            <w:webHidden/>
          </w:rPr>
          <w:fldChar w:fldCharType="separate"/>
        </w:r>
        <w:r w:rsidR="00700E67">
          <w:rPr>
            <w:noProof/>
            <w:webHidden/>
          </w:rPr>
          <w:t>38</w:t>
        </w:r>
        <w:r w:rsidR="00A738A9" w:rsidRPr="009147DC">
          <w:rPr>
            <w:noProof/>
            <w:webHidden/>
          </w:rPr>
          <w:fldChar w:fldCharType="end"/>
        </w:r>
      </w:hyperlink>
    </w:p>
    <w:p w14:paraId="1CA3521B" w14:textId="4BFB96EB" w:rsidR="00A738A9" w:rsidRPr="009147DC" w:rsidRDefault="00000000">
      <w:pPr>
        <w:pStyle w:val="11"/>
        <w:tabs>
          <w:tab w:val="left" w:pos="442"/>
        </w:tabs>
        <w:rPr>
          <w:rFonts w:asciiTheme="minorHAnsi" w:eastAsiaTheme="minorEastAsia" w:hAnsiTheme="minorHAnsi" w:cstheme="minorBidi"/>
          <w:b w:val="0"/>
          <w:bCs w:val="0"/>
          <w:noProof/>
          <w:sz w:val="22"/>
          <w:szCs w:val="22"/>
          <w:lang w:eastAsia="ru-RU"/>
        </w:rPr>
      </w:pPr>
      <w:hyperlink w:anchor="_Toc84833628" w:history="1">
        <w:r w:rsidR="00A738A9" w:rsidRPr="009147DC">
          <w:rPr>
            <w:rStyle w:val="a5"/>
            <w:rFonts w:eastAsia="Times New Roman"/>
            <w:noProof/>
            <w:lang w:eastAsia="ar-SA" w:bidi="en-US"/>
          </w:rPr>
          <w:t>5.</w:t>
        </w:r>
        <w:r w:rsidR="00A738A9" w:rsidRPr="009147DC">
          <w:rPr>
            <w:rFonts w:asciiTheme="minorHAnsi" w:eastAsiaTheme="minorEastAsia" w:hAnsiTheme="minorHAnsi" w:cstheme="minorBidi"/>
            <w:b w:val="0"/>
            <w:bCs w:val="0"/>
            <w:noProof/>
            <w:sz w:val="22"/>
            <w:szCs w:val="22"/>
            <w:lang w:eastAsia="ru-RU"/>
          </w:rPr>
          <w:tab/>
        </w:r>
        <w:r w:rsidR="00A738A9" w:rsidRPr="009147DC">
          <w:rPr>
            <w:rStyle w:val="a5"/>
            <w:rFonts w:eastAsia="Times New Roman"/>
            <w:noProof/>
            <w:lang w:eastAsia="ar-SA" w:bidi="en-US"/>
          </w:rPr>
          <w:t xml:space="preserve">Сведения о планируемых для размещения на территориях </w:t>
        </w:r>
        <w:r w:rsidR="00A738A9" w:rsidRPr="009147DC">
          <w:rPr>
            <w:rStyle w:val="a5"/>
            <w:noProof/>
            <w:lang w:eastAsia="ar-SA" w:bidi="en-US"/>
          </w:rPr>
          <w:t>поселения</w:t>
        </w:r>
        <w:r w:rsidR="00A738A9" w:rsidRPr="009147DC">
          <w:rPr>
            <w:rStyle w:val="a5"/>
            <w:rFonts w:eastAsia="Times New Roman"/>
            <w:noProof/>
            <w:lang w:eastAsia="ar-SA" w:bidi="en-US"/>
          </w:rPr>
          <w:t xml:space="preserve"> объектов местного значения муниципального района</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_Toc84833628 \h </w:instrText>
        </w:r>
        <w:r w:rsidR="00A738A9" w:rsidRPr="009147DC">
          <w:rPr>
            <w:noProof/>
            <w:webHidden/>
          </w:rPr>
        </w:r>
        <w:r w:rsidR="00A738A9" w:rsidRPr="009147DC">
          <w:rPr>
            <w:noProof/>
            <w:webHidden/>
          </w:rPr>
          <w:fldChar w:fldCharType="separate"/>
        </w:r>
        <w:r w:rsidR="00700E67">
          <w:rPr>
            <w:noProof/>
            <w:webHidden/>
          </w:rPr>
          <w:t>40</w:t>
        </w:r>
        <w:r w:rsidR="00A738A9" w:rsidRPr="009147DC">
          <w:rPr>
            <w:noProof/>
            <w:webHidden/>
          </w:rPr>
          <w:fldChar w:fldCharType="end"/>
        </w:r>
      </w:hyperlink>
    </w:p>
    <w:p w14:paraId="40919413" w14:textId="19C13CCD" w:rsidR="00A738A9" w:rsidRPr="009147DC" w:rsidRDefault="00000000">
      <w:pPr>
        <w:pStyle w:val="11"/>
        <w:tabs>
          <w:tab w:val="left" w:pos="442"/>
        </w:tabs>
        <w:rPr>
          <w:rFonts w:asciiTheme="minorHAnsi" w:eastAsiaTheme="minorEastAsia" w:hAnsiTheme="minorHAnsi" w:cstheme="minorBidi"/>
          <w:b w:val="0"/>
          <w:bCs w:val="0"/>
          <w:noProof/>
          <w:sz w:val="22"/>
          <w:szCs w:val="22"/>
          <w:lang w:eastAsia="ru-RU"/>
        </w:rPr>
      </w:pPr>
      <w:hyperlink w:anchor="_Toc84833629" w:history="1">
        <w:r w:rsidR="00A738A9" w:rsidRPr="009147DC">
          <w:rPr>
            <w:rStyle w:val="a5"/>
            <w:noProof/>
          </w:rPr>
          <w:t>6.</w:t>
        </w:r>
        <w:r w:rsidR="00A738A9" w:rsidRPr="009147DC">
          <w:rPr>
            <w:rFonts w:asciiTheme="minorHAnsi" w:eastAsiaTheme="minorEastAsia" w:hAnsiTheme="minorHAnsi" w:cstheme="minorBidi"/>
            <w:b w:val="0"/>
            <w:bCs w:val="0"/>
            <w:noProof/>
            <w:sz w:val="22"/>
            <w:szCs w:val="22"/>
            <w:lang w:eastAsia="ru-RU"/>
          </w:rPr>
          <w:tab/>
        </w:r>
        <w:r w:rsidR="00A738A9" w:rsidRPr="009147DC">
          <w:rPr>
            <w:rStyle w:val="a5"/>
            <w:noProof/>
            <w:shd w:val="clear" w:color="auto" w:fill="FFFFFF"/>
          </w:rPr>
          <w:t xml:space="preserve">Перечень и характеристика основных факторов риска </w:t>
        </w:r>
        <w:r w:rsidR="00A738A9" w:rsidRPr="009147DC">
          <w:rPr>
            <w:rStyle w:val="a5"/>
            <w:noProof/>
            <w:lang w:eastAsia="ar-SA" w:bidi="en-US"/>
          </w:rPr>
          <w:t>возникновения</w:t>
        </w:r>
        <w:r w:rsidR="00A738A9" w:rsidRPr="009147DC">
          <w:rPr>
            <w:rStyle w:val="a5"/>
            <w:noProof/>
            <w:shd w:val="clear" w:color="auto" w:fill="FFFFFF"/>
          </w:rPr>
          <w:t xml:space="preserve"> чрезвычайных ситуаций природного и техногенного характера</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_Toc84833629 \h </w:instrText>
        </w:r>
        <w:r w:rsidR="00A738A9" w:rsidRPr="009147DC">
          <w:rPr>
            <w:noProof/>
            <w:webHidden/>
          </w:rPr>
        </w:r>
        <w:r w:rsidR="00A738A9" w:rsidRPr="009147DC">
          <w:rPr>
            <w:noProof/>
            <w:webHidden/>
          </w:rPr>
          <w:fldChar w:fldCharType="separate"/>
        </w:r>
        <w:r w:rsidR="00700E67">
          <w:rPr>
            <w:noProof/>
            <w:webHidden/>
          </w:rPr>
          <w:t>41</w:t>
        </w:r>
        <w:r w:rsidR="00A738A9" w:rsidRPr="009147DC">
          <w:rPr>
            <w:noProof/>
            <w:webHidden/>
          </w:rPr>
          <w:fldChar w:fldCharType="end"/>
        </w:r>
      </w:hyperlink>
    </w:p>
    <w:p w14:paraId="2BEA7492" w14:textId="4344EAFB"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30" w:history="1">
        <w:r w:rsidR="00A738A9" w:rsidRPr="009147DC">
          <w:rPr>
            <w:rStyle w:val="a5"/>
            <w:iCs w:val="0"/>
            <w:noProof/>
          </w:rPr>
          <w:t>6.1.</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Инженерно-технические мероприятия гражданской обороны</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_Toc84833630 \h </w:instrText>
        </w:r>
        <w:r w:rsidR="00A738A9" w:rsidRPr="009147DC">
          <w:rPr>
            <w:iCs w:val="0"/>
            <w:noProof/>
            <w:webHidden/>
          </w:rPr>
        </w:r>
        <w:r w:rsidR="00A738A9" w:rsidRPr="009147DC">
          <w:rPr>
            <w:iCs w:val="0"/>
            <w:noProof/>
            <w:webHidden/>
          </w:rPr>
          <w:fldChar w:fldCharType="separate"/>
        </w:r>
        <w:r w:rsidR="00700E67">
          <w:rPr>
            <w:iCs w:val="0"/>
            <w:noProof/>
            <w:webHidden/>
          </w:rPr>
          <w:t>41</w:t>
        </w:r>
        <w:r w:rsidR="00A738A9" w:rsidRPr="009147DC">
          <w:rPr>
            <w:iCs w:val="0"/>
            <w:noProof/>
            <w:webHidden/>
          </w:rPr>
          <w:fldChar w:fldCharType="end"/>
        </w:r>
      </w:hyperlink>
    </w:p>
    <w:p w14:paraId="5C86CC72" w14:textId="45D31218"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31" w:history="1">
        <w:r w:rsidR="00A738A9" w:rsidRPr="009147DC">
          <w:rPr>
            <w:rStyle w:val="a5"/>
            <w:iCs w:val="0"/>
            <w:noProof/>
          </w:rPr>
          <w:t>6.2.</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Инженерное обеспечение территории</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_Toc84833631 \h </w:instrText>
        </w:r>
        <w:r w:rsidR="00A738A9" w:rsidRPr="009147DC">
          <w:rPr>
            <w:iCs w:val="0"/>
            <w:noProof/>
            <w:webHidden/>
          </w:rPr>
        </w:r>
        <w:r w:rsidR="00A738A9" w:rsidRPr="009147DC">
          <w:rPr>
            <w:iCs w:val="0"/>
            <w:noProof/>
            <w:webHidden/>
          </w:rPr>
          <w:fldChar w:fldCharType="separate"/>
        </w:r>
        <w:r w:rsidR="00700E67">
          <w:rPr>
            <w:iCs w:val="0"/>
            <w:noProof/>
            <w:webHidden/>
          </w:rPr>
          <w:t>44</w:t>
        </w:r>
        <w:r w:rsidR="00A738A9" w:rsidRPr="009147DC">
          <w:rPr>
            <w:iCs w:val="0"/>
            <w:noProof/>
            <w:webHidden/>
          </w:rPr>
          <w:fldChar w:fldCharType="end"/>
        </w:r>
      </w:hyperlink>
    </w:p>
    <w:p w14:paraId="3A5E0F3A" w14:textId="5A8936AC"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32" w:history="1">
        <w:r w:rsidR="00A738A9" w:rsidRPr="009147DC">
          <w:rPr>
            <w:rStyle w:val="a5"/>
            <w:iCs w:val="0"/>
            <w:noProof/>
          </w:rPr>
          <w:t>6.3.</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Основные факторы риска возникновения чрезвычайных ситуаций</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_Toc84833632 \h </w:instrText>
        </w:r>
        <w:r w:rsidR="00A738A9" w:rsidRPr="009147DC">
          <w:rPr>
            <w:iCs w:val="0"/>
            <w:noProof/>
            <w:webHidden/>
          </w:rPr>
        </w:r>
        <w:r w:rsidR="00A738A9" w:rsidRPr="009147DC">
          <w:rPr>
            <w:iCs w:val="0"/>
            <w:noProof/>
            <w:webHidden/>
          </w:rPr>
          <w:fldChar w:fldCharType="separate"/>
        </w:r>
        <w:r w:rsidR="00700E67">
          <w:rPr>
            <w:iCs w:val="0"/>
            <w:noProof/>
            <w:webHidden/>
          </w:rPr>
          <w:t>46</w:t>
        </w:r>
        <w:r w:rsidR="00A738A9" w:rsidRPr="009147DC">
          <w:rPr>
            <w:iCs w:val="0"/>
            <w:noProof/>
            <w:webHidden/>
          </w:rPr>
          <w:fldChar w:fldCharType="end"/>
        </w:r>
      </w:hyperlink>
    </w:p>
    <w:p w14:paraId="457AE76E" w14:textId="02225C8F"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33" w:history="1">
        <w:r w:rsidR="00A738A9" w:rsidRPr="009147DC">
          <w:rPr>
            <w:rStyle w:val="a5"/>
          </w:rPr>
          <w:t>6.3.1.</w:t>
        </w:r>
        <w:r w:rsidR="00A738A9" w:rsidRPr="009147DC">
          <w:rPr>
            <w:rFonts w:asciiTheme="minorHAnsi" w:eastAsiaTheme="minorEastAsia" w:hAnsiTheme="minorHAnsi" w:cstheme="minorBidi"/>
            <w:sz w:val="22"/>
            <w:szCs w:val="22"/>
            <w:lang w:eastAsia="ru-RU"/>
          </w:rPr>
          <w:tab/>
        </w:r>
        <w:r w:rsidR="00A738A9" w:rsidRPr="009147DC">
          <w:rPr>
            <w:rStyle w:val="a5"/>
          </w:rPr>
          <w:t>Перечень основных факторов риска возникновения чрезвычайных ситуаций природного и техногенного характера</w:t>
        </w:r>
        <w:r w:rsidR="00A738A9" w:rsidRPr="009147DC">
          <w:rPr>
            <w:webHidden/>
          </w:rPr>
          <w:tab/>
        </w:r>
        <w:r w:rsidR="00A738A9" w:rsidRPr="009147DC">
          <w:rPr>
            <w:webHidden/>
          </w:rPr>
          <w:fldChar w:fldCharType="begin"/>
        </w:r>
        <w:r w:rsidR="00A738A9" w:rsidRPr="009147DC">
          <w:rPr>
            <w:webHidden/>
          </w:rPr>
          <w:instrText xml:space="preserve"> PAGEREF _Toc84833633 \h </w:instrText>
        </w:r>
        <w:r w:rsidR="00A738A9" w:rsidRPr="009147DC">
          <w:rPr>
            <w:webHidden/>
          </w:rPr>
        </w:r>
        <w:r w:rsidR="00A738A9" w:rsidRPr="009147DC">
          <w:rPr>
            <w:webHidden/>
          </w:rPr>
          <w:fldChar w:fldCharType="separate"/>
        </w:r>
        <w:r w:rsidR="00700E67">
          <w:rPr>
            <w:webHidden/>
          </w:rPr>
          <w:t>46</w:t>
        </w:r>
        <w:r w:rsidR="00A738A9" w:rsidRPr="009147DC">
          <w:rPr>
            <w:webHidden/>
          </w:rPr>
          <w:fldChar w:fldCharType="end"/>
        </w:r>
      </w:hyperlink>
    </w:p>
    <w:p w14:paraId="170D4C1E" w14:textId="5727B1EA"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34" w:history="1">
        <w:r w:rsidR="00A738A9" w:rsidRPr="009147DC">
          <w:rPr>
            <w:rStyle w:val="a5"/>
          </w:rPr>
          <w:t>6.3.2.</w:t>
        </w:r>
        <w:r w:rsidR="00A738A9" w:rsidRPr="009147DC">
          <w:rPr>
            <w:rFonts w:asciiTheme="minorHAnsi" w:eastAsiaTheme="minorEastAsia" w:hAnsiTheme="minorHAnsi" w:cstheme="minorBidi"/>
            <w:sz w:val="22"/>
            <w:szCs w:val="22"/>
            <w:lang w:eastAsia="ru-RU"/>
          </w:rPr>
          <w:tab/>
        </w:r>
        <w:r w:rsidR="00A738A9" w:rsidRPr="009147DC">
          <w:rPr>
            <w:rStyle w:val="a5"/>
          </w:rPr>
          <w:t xml:space="preserve">Перечень источников чрезвычайных ситуаций техногенного характера, возможных на территории </w:t>
        </w:r>
        <w:r w:rsidR="00817B70">
          <w:rPr>
            <w:rStyle w:val="a5"/>
          </w:rPr>
          <w:t>Майского</w:t>
        </w:r>
        <w:r w:rsidR="00A738A9" w:rsidRPr="009147DC">
          <w:rPr>
            <w:rStyle w:val="a5"/>
          </w:rPr>
          <w:t xml:space="preserve"> сельсовета</w:t>
        </w:r>
        <w:r w:rsidR="00A738A9" w:rsidRPr="009147DC">
          <w:rPr>
            <w:webHidden/>
          </w:rPr>
          <w:tab/>
        </w:r>
        <w:r w:rsidR="00A738A9" w:rsidRPr="009147DC">
          <w:rPr>
            <w:webHidden/>
          </w:rPr>
          <w:fldChar w:fldCharType="begin"/>
        </w:r>
        <w:r w:rsidR="00A738A9" w:rsidRPr="009147DC">
          <w:rPr>
            <w:webHidden/>
          </w:rPr>
          <w:instrText xml:space="preserve"> PAGEREF _Toc84833634 \h </w:instrText>
        </w:r>
        <w:r w:rsidR="00A738A9" w:rsidRPr="009147DC">
          <w:rPr>
            <w:webHidden/>
          </w:rPr>
        </w:r>
        <w:r w:rsidR="00A738A9" w:rsidRPr="009147DC">
          <w:rPr>
            <w:webHidden/>
          </w:rPr>
          <w:fldChar w:fldCharType="separate"/>
        </w:r>
        <w:r w:rsidR="00700E67">
          <w:rPr>
            <w:webHidden/>
          </w:rPr>
          <w:t>51</w:t>
        </w:r>
        <w:r w:rsidR="00A738A9" w:rsidRPr="009147DC">
          <w:rPr>
            <w:webHidden/>
          </w:rPr>
          <w:fldChar w:fldCharType="end"/>
        </w:r>
      </w:hyperlink>
    </w:p>
    <w:p w14:paraId="742DD69D" w14:textId="55C625B5"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35" w:history="1">
        <w:r w:rsidR="00A738A9" w:rsidRPr="009147DC">
          <w:rPr>
            <w:rStyle w:val="a5"/>
          </w:rPr>
          <w:t>6.3.3.</w:t>
        </w:r>
        <w:r w:rsidR="00A738A9" w:rsidRPr="009147DC">
          <w:rPr>
            <w:rFonts w:asciiTheme="minorHAnsi" w:eastAsiaTheme="minorEastAsia" w:hAnsiTheme="minorHAnsi" w:cstheme="minorBidi"/>
            <w:sz w:val="22"/>
            <w:szCs w:val="22"/>
            <w:lang w:eastAsia="ru-RU"/>
          </w:rPr>
          <w:tab/>
        </w:r>
        <w:r w:rsidR="00A738A9" w:rsidRPr="009147DC">
          <w:rPr>
            <w:rStyle w:val="a5"/>
          </w:rPr>
          <w:t>Риски возникновения опасных происшествий на транспорте при перевозке опасных грузов</w:t>
        </w:r>
        <w:r w:rsidR="00A738A9" w:rsidRPr="009147DC">
          <w:rPr>
            <w:webHidden/>
          </w:rPr>
          <w:tab/>
        </w:r>
        <w:r w:rsidR="00A738A9" w:rsidRPr="009147DC">
          <w:rPr>
            <w:webHidden/>
          </w:rPr>
          <w:fldChar w:fldCharType="begin"/>
        </w:r>
        <w:r w:rsidR="00A738A9" w:rsidRPr="009147DC">
          <w:rPr>
            <w:webHidden/>
          </w:rPr>
          <w:instrText xml:space="preserve"> PAGEREF _Toc84833635 \h </w:instrText>
        </w:r>
        <w:r w:rsidR="00A738A9" w:rsidRPr="009147DC">
          <w:rPr>
            <w:webHidden/>
          </w:rPr>
        </w:r>
        <w:r w:rsidR="00A738A9" w:rsidRPr="009147DC">
          <w:rPr>
            <w:webHidden/>
          </w:rPr>
          <w:fldChar w:fldCharType="separate"/>
        </w:r>
        <w:r w:rsidR="00700E67">
          <w:rPr>
            <w:webHidden/>
          </w:rPr>
          <w:t>52</w:t>
        </w:r>
        <w:r w:rsidR="00A738A9" w:rsidRPr="009147DC">
          <w:rPr>
            <w:webHidden/>
          </w:rPr>
          <w:fldChar w:fldCharType="end"/>
        </w:r>
      </w:hyperlink>
    </w:p>
    <w:p w14:paraId="1D8F3C53" w14:textId="2CEE0D72"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36" w:history="1">
        <w:r w:rsidR="00A738A9" w:rsidRPr="009147DC">
          <w:rPr>
            <w:rStyle w:val="a5"/>
          </w:rPr>
          <w:t>6.3.4.</w:t>
        </w:r>
        <w:r w:rsidR="00A738A9" w:rsidRPr="009147DC">
          <w:rPr>
            <w:rFonts w:asciiTheme="minorHAnsi" w:eastAsiaTheme="minorEastAsia" w:hAnsiTheme="minorHAnsi" w:cstheme="minorBidi"/>
            <w:sz w:val="22"/>
            <w:szCs w:val="22"/>
            <w:lang w:eastAsia="ru-RU"/>
          </w:rPr>
          <w:tab/>
        </w:r>
        <w:r w:rsidR="00A738A9" w:rsidRPr="009147DC">
          <w:rPr>
            <w:rStyle w:val="a5"/>
          </w:rPr>
          <w:t xml:space="preserve">Перечень источников чрезвычайных ситуаций биолого-социального характера на территории </w:t>
        </w:r>
        <w:r w:rsidR="00817B70">
          <w:rPr>
            <w:rStyle w:val="a5"/>
          </w:rPr>
          <w:t>Майского</w:t>
        </w:r>
        <w:r w:rsidR="00A738A9" w:rsidRPr="009147DC">
          <w:rPr>
            <w:rStyle w:val="a5"/>
          </w:rPr>
          <w:t xml:space="preserve"> сельсовета</w:t>
        </w:r>
        <w:r w:rsidR="00A738A9" w:rsidRPr="009147DC">
          <w:rPr>
            <w:webHidden/>
          </w:rPr>
          <w:tab/>
        </w:r>
        <w:r w:rsidR="00A738A9" w:rsidRPr="009147DC">
          <w:rPr>
            <w:webHidden/>
          </w:rPr>
          <w:fldChar w:fldCharType="begin"/>
        </w:r>
        <w:r w:rsidR="00A738A9" w:rsidRPr="009147DC">
          <w:rPr>
            <w:webHidden/>
          </w:rPr>
          <w:instrText xml:space="preserve"> PAGEREF _Toc84833636 \h </w:instrText>
        </w:r>
        <w:r w:rsidR="00A738A9" w:rsidRPr="009147DC">
          <w:rPr>
            <w:webHidden/>
          </w:rPr>
        </w:r>
        <w:r w:rsidR="00A738A9" w:rsidRPr="009147DC">
          <w:rPr>
            <w:webHidden/>
          </w:rPr>
          <w:fldChar w:fldCharType="separate"/>
        </w:r>
        <w:r w:rsidR="00700E67">
          <w:rPr>
            <w:webHidden/>
          </w:rPr>
          <w:t>56</w:t>
        </w:r>
        <w:r w:rsidR="00A738A9" w:rsidRPr="009147DC">
          <w:rPr>
            <w:webHidden/>
          </w:rPr>
          <w:fldChar w:fldCharType="end"/>
        </w:r>
      </w:hyperlink>
    </w:p>
    <w:p w14:paraId="1B09F639" w14:textId="6D48EBF2"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37" w:history="1">
        <w:r w:rsidR="00A738A9" w:rsidRPr="009147DC">
          <w:rPr>
            <w:rStyle w:val="a5"/>
            <w:iCs w:val="0"/>
            <w:noProof/>
          </w:rPr>
          <w:t>6.4.</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Перечень мероприятий по обеспечению пожарной безопасности</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_Toc84833637 \h </w:instrText>
        </w:r>
        <w:r w:rsidR="00A738A9" w:rsidRPr="009147DC">
          <w:rPr>
            <w:iCs w:val="0"/>
            <w:noProof/>
            <w:webHidden/>
          </w:rPr>
        </w:r>
        <w:r w:rsidR="00A738A9" w:rsidRPr="009147DC">
          <w:rPr>
            <w:iCs w:val="0"/>
            <w:noProof/>
            <w:webHidden/>
          </w:rPr>
          <w:fldChar w:fldCharType="separate"/>
        </w:r>
        <w:r w:rsidR="00700E67">
          <w:rPr>
            <w:iCs w:val="0"/>
            <w:noProof/>
            <w:webHidden/>
          </w:rPr>
          <w:t>57</w:t>
        </w:r>
        <w:r w:rsidR="00A738A9" w:rsidRPr="009147DC">
          <w:rPr>
            <w:iCs w:val="0"/>
            <w:noProof/>
            <w:webHidden/>
          </w:rPr>
          <w:fldChar w:fldCharType="end"/>
        </w:r>
      </w:hyperlink>
    </w:p>
    <w:p w14:paraId="6837B9C7" w14:textId="5E4C7B7A"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38" w:history="1">
        <w:r w:rsidR="00A738A9" w:rsidRPr="009147DC">
          <w:rPr>
            <w:rStyle w:val="a5"/>
          </w:rPr>
          <w:t>6.4.1.</w:t>
        </w:r>
        <w:r w:rsidR="00A738A9" w:rsidRPr="009147DC">
          <w:rPr>
            <w:rFonts w:asciiTheme="minorHAnsi" w:eastAsiaTheme="minorEastAsia" w:hAnsiTheme="minorHAnsi" w:cstheme="minorBidi"/>
            <w:sz w:val="22"/>
            <w:szCs w:val="22"/>
            <w:lang w:eastAsia="ru-RU"/>
          </w:rPr>
          <w:tab/>
        </w:r>
        <w:r w:rsidR="00A738A9" w:rsidRPr="009147DC">
          <w:rPr>
            <w:rStyle w:val="a5"/>
          </w:rPr>
          <w:t xml:space="preserve">Состояние системы обеспечения пожарной безопасности на территории </w:t>
        </w:r>
        <w:r w:rsidR="00817B70">
          <w:rPr>
            <w:rStyle w:val="a5"/>
          </w:rPr>
          <w:t>Майского</w:t>
        </w:r>
        <w:r w:rsidR="00A738A9" w:rsidRPr="009147DC">
          <w:rPr>
            <w:rStyle w:val="a5"/>
          </w:rPr>
          <w:t xml:space="preserve"> сельсовета</w:t>
        </w:r>
        <w:r w:rsidR="00A738A9" w:rsidRPr="009147DC">
          <w:rPr>
            <w:webHidden/>
          </w:rPr>
          <w:tab/>
        </w:r>
        <w:r w:rsidR="00A738A9" w:rsidRPr="009147DC">
          <w:rPr>
            <w:webHidden/>
          </w:rPr>
          <w:fldChar w:fldCharType="begin"/>
        </w:r>
        <w:r w:rsidR="00A738A9" w:rsidRPr="009147DC">
          <w:rPr>
            <w:webHidden/>
          </w:rPr>
          <w:instrText xml:space="preserve"> PAGEREF _Toc84833638 \h </w:instrText>
        </w:r>
        <w:r w:rsidR="00A738A9" w:rsidRPr="009147DC">
          <w:rPr>
            <w:webHidden/>
          </w:rPr>
        </w:r>
        <w:r w:rsidR="00A738A9" w:rsidRPr="009147DC">
          <w:rPr>
            <w:webHidden/>
          </w:rPr>
          <w:fldChar w:fldCharType="separate"/>
        </w:r>
        <w:r w:rsidR="00700E67">
          <w:rPr>
            <w:webHidden/>
          </w:rPr>
          <w:t>58</w:t>
        </w:r>
        <w:r w:rsidR="00A738A9" w:rsidRPr="009147DC">
          <w:rPr>
            <w:webHidden/>
          </w:rPr>
          <w:fldChar w:fldCharType="end"/>
        </w:r>
      </w:hyperlink>
    </w:p>
    <w:p w14:paraId="3CDEF5AA" w14:textId="1CD1B4F9"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39" w:history="1">
        <w:r w:rsidR="00A738A9" w:rsidRPr="009147DC">
          <w:rPr>
            <w:rStyle w:val="a5"/>
          </w:rPr>
          <w:t>6.4.2.</w:t>
        </w:r>
        <w:r w:rsidR="00A738A9" w:rsidRPr="009147DC">
          <w:rPr>
            <w:rFonts w:asciiTheme="minorHAnsi" w:eastAsiaTheme="minorEastAsia" w:hAnsiTheme="minorHAnsi" w:cstheme="minorBidi"/>
            <w:sz w:val="22"/>
            <w:szCs w:val="22"/>
            <w:lang w:eastAsia="ru-RU"/>
          </w:rPr>
          <w:tab/>
        </w:r>
        <w:r w:rsidR="00A738A9" w:rsidRPr="009147DC">
          <w:rPr>
            <w:rStyle w:val="a5"/>
          </w:rPr>
          <w:t>Организационные решения</w:t>
        </w:r>
        <w:r w:rsidR="00A738A9" w:rsidRPr="009147DC">
          <w:rPr>
            <w:webHidden/>
          </w:rPr>
          <w:tab/>
        </w:r>
        <w:r w:rsidR="00A738A9" w:rsidRPr="009147DC">
          <w:rPr>
            <w:webHidden/>
          </w:rPr>
          <w:fldChar w:fldCharType="begin"/>
        </w:r>
        <w:r w:rsidR="00A738A9" w:rsidRPr="009147DC">
          <w:rPr>
            <w:webHidden/>
          </w:rPr>
          <w:instrText xml:space="preserve"> PAGEREF _Toc84833639 \h </w:instrText>
        </w:r>
        <w:r w:rsidR="00A738A9" w:rsidRPr="009147DC">
          <w:rPr>
            <w:webHidden/>
          </w:rPr>
        </w:r>
        <w:r w:rsidR="00A738A9" w:rsidRPr="009147DC">
          <w:rPr>
            <w:webHidden/>
          </w:rPr>
          <w:fldChar w:fldCharType="separate"/>
        </w:r>
        <w:r w:rsidR="00700E67">
          <w:rPr>
            <w:webHidden/>
          </w:rPr>
          <w:t>58</w:t>
        </w:r>
        <w:r w:rsidR="00A738A9" w:rsidRPr="009147DC">
          <w:rPr>
            <w:webHidden/>
          </w:rPr>
          <w:fldChar w:fldCharType="end"/>
        </w:r>
      </w:hyperlink>
    </w:p>
    <w:p w14:paraId="50834396" w14:textId="71F89703"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40" w:history="1">
        <w:r w:rsidR="00A738A9" w:rsidRPr="009147DC">
          <w:rPr>
            <w:rStyle w:val="a5"/>
          </w:rPr>
          <w:t>6.4.3.</w:t>
        </w:r>
        <w:r w:rsidR="00A738A9" w:rsidRPr="009147DC">
          <w:rPr>
            <w:rFonts w:asciiTheme="minorHAnsi" w:eastAsiaTheme="minorEastAsia" w:hAnsiTheme="minorHAnsi" w:cstheme="minorBidi"/>
            <w:sz w:val="22"/>
            <w:szCs w:val="22"/>
            <w:lang w:eastAsia="ru-RU"/>
          </w:rPr>
          <w:tab/>
        </w:r>
        <w:r w:rsidR="00A738A9" w:rsidRPr="009147DC">
          <w:rPr>
            <w:rStyle w:val="a5"/>
          </w:rPr>
          <w:t>Технические решения, входящие в систему, обеспечивающую пожарную безопасность дороги, состоят из ряда мероприятий и условий</w:t>
        </w:r>
        <w:r w:rsidR="00A738A9" w:rsidRPr="009147DC">
          <w:rPr>
            <w:webHidden/>
          </w:rPr>
          <w:tab/>
        </w:r>
        <w:r w:rsidR="00A738A9" w:rsidRPr="009147DC">
          <w:rPr>
            <w:webHidden/>
          </w:rPr>
          <w:fldChar w:fldCharType="begin"/>
        </w:r>
        <w:r w:rsidR="00A738A9" w:rsidRPr="009147DC">
          <w:rPr>
            <w:webHidden/>
          </w:rPr>
          <w:instrText xml:space="preserve"> PAGEREF _Toc84833640 \h </w:instrText>
        </w:r>
        <w:r w:rsidR="00A738A9" w:rsidRPr="009147DC">
          <w:rPr>
            <w:webHidden/>
          </w:rPr>
        </w:r>
        <w:r w:rsidR="00A738A9" w:rsidRPr="009147DC">
          <w:rPr>
            <w:webHidden/>
          </w:rPr>
          <w:fldChar w:fldCharType="separate"/>
        </w:r>
        <w:r w:rsidR="00700E67">
          <w:rPr>
            <w:webHidden/>
          </w:rPr>
          <w:t>59</w:t>
        </w:r>
        <w:r w:rsidR="00A738A9" w:rsidRPr="009147DC">
          <w:rPr>
            <w:webHidden/>
          </w:rPr>
          <w:fldChar w:fldCharType="end"/>
        </w:r>
      </w:hyperlink>
    </w:p>
    <w:p w14:paraId="56C4C09C" w14:textId="727D4DFF"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41" w:history="1">
        <w:r w:rsidR="00A738A9" w:rsidRPr="009147DC">
          <w:rPr>
            <w:rStyle w:val="a5"/>
          </w:rPr>
          <w:t>6.4.4.</w:t>
        </w:r>
        <w:r w:rsidR="00A738A9" w:rsidRPr="009147DC">
          <w:rPr>
            <w:rFonts w:asciiTheme="minorHAnsi" w:eastAsiaTheme="minorEastAsia" w:hAnsiTheme="minorHAnsi" w:cstheme="minorBidi"/>
            <w:sz w:val="22"/>
            <w:szCs w:val="22"/>
            <w:lang w:eastAsia="ru-RU"/>
          </w:rPr>
          <w:tab/>
        </w:r>
        <w:r w:rsidR="00A738A9" w:rsidRPr="009147DC">
          <w:rPr>
            <w:rStyle w:val="a5"/>
          </w:rPr>
          <w:t>Противопожарное водоснабжение</w:t>
        </w:r>
        <w:r w:rsidR="00A738A9" w:rsidRPr="009147DC">
          <w:rPr>
            <w:webHidden/>
          </w:rPr>
          <w:tab/>
        </w:r>
        <w:r w:rsidR="00A738A9" w:rsidRPr="009147DC">
          <w:rPr>
            <w:webHidden/>
          </w:rPr>
          <w:fldChar w:fldCharType="begin"/>
        </w:r>
        <w:r w:rsidR="00A738A9" w:rsidRPr="009147DC">
          <w:rPr>
            <w:webHidden/>
          </w:rPr>
          <w:instrText xml:space="preserve"> PAGEREF _Toc84833641 \h </w:instrText>
        </w:r>
        <w:r w:rsidR="00A738A9" w:rsidRPr="009147DC">
          <w:rPr>
            <w:webHidden/>
          </w:rPr>
        </w:r>
        <w:r w:rsidR="00A738A9" w:rsidRPr="009147DC">
          <w:rPr>
            <w:webHidden/>
          </w:rPr>
          <w:fldChar w:fldCharType="separate"/>
        </w:r>
        <w:r w:rsidR="00700E67">
          <w:rPr>
            <w:webHidden/>
          </w:rPr>
          <w:t>60</w:t>
        </w:r>
        <w:r w:rsidR="00A738A9" w:rsidRPr="009147DC">
          <w:rPr>
            <w:webHidden/>
          </w:rPr>
          <w:fldChar w:fldCharType="end"/>
        </w:r>
      </w:hyperlink>
    </w:p>
    <w:p w14:paraId="551E08D2" w14:textId="2A629963"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42" w:history="1">
        <w:r w:rsidR="00A738A9" w:rsidRPr="009147DC">
          <w:rPr>
            <w:rStyle w:val="a5"/>
          </w:rPr>
          <w:t>6.4.5.</w:t>
        </w:r>
        <w:r w:rsidR="00A738A9" w:rsidRPr="009147DC">
          <w:rPr>
            <w:rFonts w:asciiTheme="minorHAnsi" w:eastAsiaTheme="minorEastAsia" w:hAnsiTheme="minorHAnsi" w:cstheme="minorBidi"/>
            <w:sz w:val="22"/>
            <w:szCs w:val="22"/>
            <w:lang w:eastAsia="ru-RU"/>
          </w:rPr>
          <w:tab/>
        </w:r>
        <w:r w:rsidR="00A738A9" w:rsidRPr="009147DC">
          <w:rPr>
            <w:rStyle w:val="a5"/>
          </w:rPr>
          <w:t>Требования пожарной безопасности к пожарным депо</w:t>
        </w:r>
        <w:r w:rsidR="00A738A9" w:rsidRPr="009147DC">
          <w:rPr>
            <w:webHidden/>
          </w:rPr>
          <w:tab/>
        </w:r>
        <w:r w:rsidR="00A738A9" w:rsidRPr="009147DC">
          <w:rPr>
            <w:webHidden/>
          </w:rPr>
          <w:fldChar w:fldCharType="begin"/>
        </w:r>
        <w:r w:rsidR="00A738A9" w:rsidRPr="009147DC">
          <w:rPr>
            <w:webHidden/>
          </w:rPr>
          <w:instrText xml:space="preserve"> PAGEREF _Toc84833642 \h </w:instrText>
        </w:r>
        <w:r w:rsidR="00A738A9" w:rsidRPr="009147DC">
          <w:rPr>
            <w:webHidden/>
          </w:rPr>
        </w:r>
        <w:r w:rsidR="00A738A9" w:rsidRPr="009147DC">
          <w:rPr>
            <w:webHidden/>
          </w:rPr>
          <w:fldChar w:fldCharType="separate"/>
        </w:r>
        <w:r w:rsidR="00700E67">
          <w:rPr>
            <w:webHidden/>
          </w:rPr>
          <w:t>62</w:t>
        </w:r>
        <w:r w:rsidR="00A738A9" w:rsidRPr="009147DC">
          <w:rPr>
            <w:webHidden/>
          </w:rPr>
          <w:fldChar w:fldCharType="end"/>
        </w:r>
      </w:hyperlink>
    </w:p>
    <w:p w14:paraId="7C454C8F" w14:textId="2F648CCA"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43" w:history="1">
        <w:r w:rsidR="00A738A9" w:rsidRPr="009147DC">
          <w:rPr>
            <w:rStyle w:val="a5"/>
          </w:rPr>
          <w:t>6.4.6.</w:t>
        </w:r>
        <w:r w:rsidR="00A738A9" w:rsidRPr="009147DC">
          <w:rPr>
            <w:rFonts w:asciiTheme="minorHAnsi" w:eastAsiaTheme="minorEastAsia" w:hAnsiTheme="minorHAnsi" w:cstheme="minorBidi"/>
            <w:sz w:val="22"/>
            <w:szCs w:val="22"/>
            <w:lang w:eastAsia="ru-RU"/>
          </w:rPr>
          <w:tab/>
        </w:r>
        <w:r w:rsidR="00A738A9" w:rsidRPr="009147DC">
          <w:rPr>
            <w:rStyle w:val="a5"/>
          </w:rPr>
          <w:t>Требования пожарной безопасности к территории жилой застройки</w:t>
        </w:r>
        <w:r w:rsidR="00A738A9" w:rsidRPr="009147DC">
          <w:rPr>
            <w:webHidden/>
          </w:rPr>
          <w:tab/>
        </w:r>
        <w:r w:rsidR="00A738A9" w:rsidRPr="009147DC">
          <w:rPr>
            <w:webHidden/>
          </w:rPr>
          <w:fldChar w:fldCharType="begin"/>
        </w:r>
        <w:r w:rsidR="00A738A9" w:rsidRPr="009147DC">
          <w:rPr>
            <w:webHidden/>
          </w:rPr>
          <w:instrText xml:space="preserve"> PAGEREF _Toc84833643 \h </w:instrText>
        </w:r>
        <w:r w:rsidR="00A738A9" w:rsidRPr="009147DC">
          <w:rPr>
            <w:webHidden/>
          </w:rPr>
        </w:r>
        <w:r w:rsidR="00A738A9" w:rsidRPr="009147DC">
          <w:rPr>
            <w:webHidden/>
          </w:rPr>
          <w:fldChar w:fldCharType="separate"/>
        </w:r>
        <w:r w:rsidR="00700E67">
          <w:rPr>
            <w:webHidden/>
          </w:rPr>
          <w:t>63</w:t>
        </w:r>
        <w:r w:rsidR="00A738A9" w:rsidRPr="009147DC">
          <w:rPr>
            <w:webHidden/>
          </w:rPr>
          <w:fldChar w:fldCharType="end"/>
        </w:r>
      </w:hyperlink>
    </w:p>
    <w:p w14:paraId="0996F5D9" w14:textId="12AC5984" w:rsidR="00A738A9" w:rsidRPr="009147DC" w:rsidRDefault="00000000">
      <w:pPr>
        <w:pStyle w:val="22"/>
        <w:tabs>
          <w:tab w:val="left" w:pos="1100"/>
        </w:tabs>
        <w:rPr>
          <w:rFonts w:asciiTheme="minorHAnsi" w:eastAsiaTheme="minorEastAsia" w:hAnsiTheme="minorHAnsi" w:cstheme="minorBidi"/>
          <w:iCs w:val="0"/>
          <w:noProof/>
          <w:sz w:val="22"/>
          <w:szCs w:val="22"/>
          <w:lang w:eastAsia="ru-RU"/>
        </w:rPr>
      </w:pPr>
      <w:hyperlink w:anchor="_Toc84833644" w:history="1">
        <w:r w:rsidR="00A738A9" w:rsidRPr="009147DC">
          <w:rPr>
            <w:rStyle w:val="a5"/>
            <w:iCs w:val="0"/>
            <w:noProof/>
          </w:rPr>
          <w:t>6.5.</w:t>
        </w:r>
        <w:r w:rsidR="00A738A9" w:rsidRPr="009147DC">
          <w:rPr>
            <w:rFonts w:asciiTheme="minorHAnsi" w:eastAsiaTheme="minorEastAsia" w:hAnsiTheme="minorHAnsi" w:cstheme="minorBidi"/>
            <w:iCs w:val="0"/>
            <w:noProof/>
            <w:sz w:val="22"/>
            <w:szCs w:val="22"/>
            <w:lang w:eastAsia="ru-RU"/>
          </w:rPr>
          <w:tab/>
        </w:r>
        <w:r w:rsidR="00A738A9" w:rsidRPr="009147DC">
          <w:rPr>
            <w:rStyle w:val="a5"/>
            <w:iCs w:val="0"/>
            <w:noProof/>
          </w:rPr>
          <w:t>Оценка рисков возникновения и развития аварий на транспорте</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_Toc84833644 \h </w:instrText>
        </w:r>
        <w:r w:rsidR="00A738A9" w:rsidRPr="009147DC">
          <w:rPr>
            <w:iCs w:val="0"/>
            <w:noProof/>
            <w:webHidden/>
          </w:rPr>
        </w:r>
        <w:r w:rsidR="00A738A9" w:rsidRPr="009147DC">
          <w:rPr>
            <w:iCs w:val="0"/>
            <w:noProof/>
            <w:webHidden/>
          </w:rPr>
          <w:fldChar w:fldCharType="separate"/>
        </w:r>
        <w:r w:rsidR="00700E67">
          <w:rPr>
            <w:iCs w:val="0"/>
            <w:noProof/>
            <w:webHidden/>
          </w:rPr>
          <w:t>64</w:t>
        </w:r>
        <w:r w:rsidR="00A738A9" w:rsidRPr="009147DC">
          <w:rPr>
            <w:iCs w:val="0"/>
            <w:noProof/>
            <w:webHidden/>
          </w:rPr>
          <w:fldChar w:fldCharType="end"/>
        </w:r>
      </w:hyperlink>
    </w:p>
    <w:p w14:paraId="7F624EE2" w14:textId="04CA33A9"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45" w:history="1">
        <w:r w:rsidR="00A738A9" w:rsidRPr="009147DC">
          <w:rPr>
            <w:rStyle w:val="a5"/>
          </w:rPr>
          <w:t>6.5.1.</w:t>
        </w:r>
        <w:r w:rsidR="00A738A9" w:rsidRPr="009147DC">
          <w:rPr>
            <w:rFonts w:asciiTheme="minorHAnsi" w:eastAsiaTheme="minorEastAsia" w:hAnsiTheme="minorHAnsi" w:cstheme="minorBidi"/>
            <w:sz w:val="22"/>
            <w:szCs w:val="22"/>
            <w:lang w:eastAsia="ru-RU"/>
          </w:rPr>
          <w:tab/>
        </w:r>
        <w:r w:rsidR="00A738A9" w:rsidRPr="009147DC">
          <w:rPr>
            <w:rStyle w:val="a5"/>
          </w:rPr>
          <w:t>Определение частоты возникновения инициирующих событий</w:t>
        </w:r>
        <w:r w:rsidR="00A738A9" w:rsidRPr="009147DC">
          <w:rPr>
            <w:webHidden/>
          </w:rPr>
          <w:tab/>
        </w:r>
        <w:r w:rsidR="00A738A9" w:rsidRPr="009147DC">
          <w:rPr>
            <w:webHidden/>
          </w:rPr>
          <w:fldChar w:fldCharType="begin"/>
        </w:r>
        <w:r w:rsidR="00A738A9" w:rsidRPr="009147DC">
          <w:rPr>
            <w:webHidden/>
          </w:rPr>
          <w:instrText xml:space="preserve"> PAGEREF _Toc84833645 \h </w:instrText>
        </w:r>
        <w:r w:rsidR="00A738A9" w:rsidRPr="009147DC">
          <w:rPr>
            <w:webHidden/>
          </w:rPr>
        </w:r>
        <w:r w:rsidR="00A738A9" w:rsidRPr="009147DC">
          <w:rPr>
            <w:webHidden/>
          </w:rPr>
          <w:fldChar w:fldCharType="separate"/>
        </w:r>
        <w:r w:rsidR="00700E67">
          <w:rPr>
            <w:webHidden/>
          </w:rPr>
          <w:t>64</w:t>
        </w:r>
        <w:r w:rsidR="00A738A9" w:rsidRPr="009147DC">
          <w:rPr>
            <w:webHidden/>
          </w:rPr>
          <w:fldChar w:fldCharType="end"/>
        </w:r>
      </w:hyperlink>
    </w:p>
    <w:p w14:paraId="7979381F" w14:textId="6D74DAF2" w:rsidR="00A738A9" w:rsidRPr="009147DC" w:rsidRDefault="00000000">
      <w:pPr>
        <w:pStyle w:val="31"/>
        <w:tabs>
          <w:tab w:val="left" w:pos="1540"/>
        </w:tabs>
        <w:rPr>
          <w:rFonts w:asciiTheme="minorHAnsi" w:eastAsiaTheme="minorEastAsia" w:hAnsiTheme="minorHAnsi" w:cstheme="minorBidi"/>
          <w:sz w:val="22"/>
          <w:szCs w:val="22"/>
          <w:lang w:eastAsia="ru-RU"/>
        </w:rPr>
      </w:pPr>
      <w:hyperlink w:anchor="_Toc84833646" w:history="1">
        <w:r w:rsidR="00A738A9" w:rsidRPr="009147DC">
          <w:rPr>
            <w:rStyle w:val="a5"/>
          </w:rPr>
          <w:t>6.5.2.</w:t>
        </w:r>
        <w:r w:rsidR="00A738A9" w:rsidRPr="009147DC">
          <w:rPr>
            <w:rFonts w:asciiTheme="minorHAnsi" w:eastAsiaTheme="minorEastAsia" w:hAnsiTheme="minorHAnsi" w:cstheme="minorBidi"/>
            <w:sz w:val="22"/>
            <w:szCs w:val="22"/>
            <w:lang w:eastAsia="ru-RU"/>
          </w:rPr>
          <w:tab/>
        </w:r>
        <w:r w:rsidR="00A738A9" w:rsidRPr="009147DC">
          <w:rPr>
            <w:rStyle w:val="a5"/>
          </w:rPr>
          <w:t>Оценка степени риска</w:t>
        </w:r>
        <w:r w:rsidR="00A738A9" w:rsidRPr="009147DC">
          <w:rPr>
            <w:webHidden/>
          </w:rPr>
          <w:tab/>
        </w:r>
        <w:r w:rsidR="00A738A9" w:rsidRPr="009147DC">
          <w:rPr>
            <w:webHidden/>
          </w:rPr>
          <w:fldChar w:fldCharType="begin"/>
        </w:r>
        <w:r w:rsidR="00A738A9" w:rsidRPr="009147DC">
          <w:rPr>
            <w:webHidden/>
          </w:rPr>
          <w:instrText xml:space="preserve"> PAGEREF _Toc84833646 \h </w:instrText>
        </w:r>
        <w:r w:rsidR="00A738A9" w:rsidRPr="009147DC">
          <w:rPr>
            <w:webHidden/>
          </w:rPr>
        </w:r>
        <w:r w:rsidR="00A738A9" w:rsidRPr="009147DC">
          <w:rPr>
            <w:webHidden/>
          </w:rPr>
          <w:fldChar w:fldCharType="separate"/>
        </w:r>
        <w:r w:rsidR="00700E67">
          <w:rPr>
            <w:webHidden/>
          </w:rPr>
          <w:t>65</w:t>
        </w:r>
        <w:r w:rsidR="00A738A9" w:rsidRPr="009147DC">
          <w:rPr>
            <w:webHidden/>
          </w:rPr>
          <w:fldChar w:fldCharType="end"/>
        </w:r>
      </w:hyperlink>
    </w:p>
    <w:p w14:paraId="3A6AFF90" w14:textId="6BC7962A" w:rsidR="00A738A9" w:rsidRPr="009147DC" w:rsidRDefault="00000000">
      <w:pPr>
        <w:pStyle w:val="11"/>
        <w:rPr>
          <w:rFonts w:asciiTheme="minorHAnsi" w:eastAsiaTheme="minorEastAsia" w:hAnsiTheme="minorHAnsi" w:cstheme="minorBidi"/>
          <w:b w:val="0"/>
          <w:bCs w:val="0"/>
          <w:noProof/>
          <w:sz w:val="22"/>
          <w:szCs w:val="22"/>
          <w:lang w:eastAsia="ru-RU"/>
        </w:rPr>
      </w:pPr>
      <w:hyperlink w:anchor="_Toc84833647" w:history="1">
        <w:r w:rsidR="00A738A9" w:rsidRPr="009147DC">
          <w:rPr>
            <w:rStyle w:val="a5"/>
            <w:noProof/>
            <w:lang w:eastAsia="ar-SA" w:bidi="en-US"/>
          </w:rPr>
          <w:t xml:space="preserve">7. Перечень земельных участков, которые включаются в границы </w:t>
        </w:r>
        <w:r w:rsidR="00817B70">
          <w:rPr>
            <w:rStyle w:val="a5"/>
            <w:noProof/>
            <w:lang w:eastAsia="ar-SA" w:bidi="en-US"/>
          </w:rPr>
          <w:t>Майский</w:t>
        </w:r>
        <w:r w:rsidR="00A738A9" w:rsidRPr="009147DC">
          <w:rPr>
            <w:rStyle w:val="a5"/>
            <w:noProof/>
            <w:lang w:eastAsia="ar-SA" w:bidi="en-US"/>
          </w:rPr>
          <w:t xml:space="preserve"> сельсовет, или исключаются из его границ</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_Toc84833647 \h </w:instrText>
        </w:r>
        <w:r w:rsidR="00A738A9" w:rsidRPr="009147DC">
          <w:rPr>
            <w:noProof/>
            <w:webHidden/>
          </w:rPr>
        </w:r>
        <w:r w:rsidR="00A738A9" w:rsidRPr="009147DC">
          <w:rPr>
            <w:noProof/>
            <w:webHidden/>
          </w:rPr>
          <w:fldChar w:fldCharType="separate"/>
        </w:r>
        <w:r w:rsidR="00700E67">
          <w:rPr>
            <w:noProof/>
            <w:webHidden/>
          </w:rPr>
          <w:t>66</w:t>
        </w:r>
        <w:r w:rsidR="00A738A9" w:rsidRPr="009147DC">
          <w:rPr>
            <w:noProof/>
            <w:webHidden/>
          </w:rPr>
          <w:fldChar w:fldCharType="end"/>
        </w:r>
      </w:hyperlink>
    </w:p>
    <w:p w14:paraId="35DB0C5B" w14:textId="7CAAC8BA" w:rsidR="00A738A9" w:rsidRPr="009147DC" w:rsidRDefault="00000000">
      <w:pPr>
        <w:pStyle w:val="11"/>
        <w:rPr>
          <w:rFonts w:asciiTheme="minorHAnsi" w:eastAsiaTheme="minorEastAsia" w:hAnsiTheme="minorHAnsi" w:cstheme="minorBidi"/>
          <w:b w:val="0"/>
          <w:bCs w:val="0"/>
          <w:noProof/>
          <w:sz w:val="22"/>
          <w:szCs w:val="22"/>
          <w:lang w:eastAsia="ru-RU"/>
        </w:rPr>
      </w:pPr>
      <w:hyperlink w:anchor="_Toc84833648" w:history="1">
        <w:r w:rsidR="00A738A9" w:rsidRPr="009147DC">
          <w:rPr>
            <w:rStyle w:val="a5"/>
            <w:noProof/>
            <w:lang w:eastAsia="ar-SA" w:bidi="en-US"/>
          </w:rPr>
          <w:t>8. Предложения по территориальному планированию (проектные предложения генерального плана)</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_Toc84833648 \h </w:instrText>
        </w:r>
        <w:r w:rsidR="00A738A9" w:rsidRPr="009147DC">
          <w:rPr>
            <w:noProof/>
            <w:webHidden/>
          </w:rPr>
        </w:r>
        <w:r w:rsidR="00A738A9" w:rsidRPr="009147DC">
          <w:rPr>
            <w:noProof/>
            <w:webHidden/>
          </w:rPr>
          <w:fldChar w:fldCharType="separate"/>
        </w:r>
        <w:r w:rsidR="00700E67">
          <w:rPr>
            <w:noProof/>
            <w:webHidden/>
          </w:rPr>
          <w:t>67</w:t>
        </w:r>
        <w:r w:rsidR="00A738A9" w:rsidRPr="009147DC">
          <w:rPr>
            <w:noProof/>
            <w:webHidden/>
          </w:rPr>
          <w:fldChar w:fldCharType="end"/>
        </w:r>
      </w:hyperlink>
    </w:p>
    <w:p w14:paraId="2F75DF1E" w14:textId="648C39E3" w:rsidR="00A738A9" w:rsidRPr="009147DC" w:rsidRDefault="00000000">
      <w:pPr>
        <w:pStyle w:val="22"/>
        <w:rPr>
          <w:rFonts w:asciiTheme="minorHAnsi" w:eastAsiaTheme="minorEastAsia" w:hAnsiTheme="minorHAnsi" w:cstheme="minorBidi"/>
          <w:iCs w:val="0"/>
          <w:noProof/>
          <w:sz w:val="22"/>
          <w:szCs w:val="22"/>
          <w:lang w:eastAsia="ru-RU"/>
        </w:rPr>
      </w:pPr>
      <w:hyperlink w:anchor="_Toc84833649" w:history="1">
        <w:r w:rsidR="00A738A9" w:rsidRPr="009147DC">
          <w:rPr>
            <w:rStyle w:val="a5"/>
            <w:iCs w:val="0"/>
            <w:noProof/>
          </w:rPr>
          <w:t>8.1 Развитие планировочной структуры</w:t>
        </w:r>
        <w:r w:rsidR="00A738A9" w:rsidRPr="009147DC">
          <w:rPr>
            <w:iCs w:val="0"/>
            <w:noProof/>
            <w:webHidden/>
          </w:rPr>
          <w:tab/>
        </w:r>
        <w:r w:rsidR="00A738A9" w:rsidRPr="009147DC">
          <w:rPr>
            <w:iCs w:val="0"/>
            <w:noProof/>
            <w:webHidden/>
          </w:rPr>
          <w:fldChar w:fldCharType="begin"/>
        </w:r>
        <w:r w:rsidR="00A738A9" w:rsidRPr="009147DC">
          <w:rPr>
            <w:iCs w:val="0"/>
            <w:noProof/>
            <w:webHidden/>
          </w:rPr>
          <w:instrText xml:space="preserve"> PAGEREF _Toc84833649 \h </w:instrText>
        </w:r>
        <w:r w:rsidR="00A738A9" w:rsidRPr="009147DC">
          <w:rPr>
            <w:iCs w:val="0"/>
            <w:noProof/>
            <w:webHidden/>
          </w:rPr>
        </w:r>
        <w:r w:rsidR="00A738A9" w:rsidRPr="009147DC">
          <w:rPr>
            <w:iCs w:val="0"/>
            <w:noProof/>
            <w:webHidden/>
          </w:rPr>
          <w:fldChar w:fldCharType="separate"/>
        </w:r>
        <w:r w:rsidR="00700E67">
          <w:rPr>
            <w:iCs w:val="0"/>
            <w:noProof/>
            <w:webHidden/>
          </w:rPr>
          <w:t>67</w:t>
        </w:r>
        <w:r w:rsidR="00A738A9" w:rsidRPr="009147DC">
          <w:rPr>
            <w:iCs w:val="0"/>
            <w:noProof/>
            <w:webHidden/>
          </w:rPr>
          <w:fldChar w:fldCharType="end"/>
        </w:r>
      </w:hyperlink>
    </w:p>
    <w:p w14:paraId="57FD567E" w14:textId="74949587" w:rsidR="00A738A9" w:rsidRPr="009147DC" w:rsidRDefault="00000000">
      <w:pPr>
        <w:pStyle w:val="11"/>
        <w:rPr>
          <w:rFonts w:asciiTheme="minorHAnsi" w:eastAsiaTheme="minorEastAsia" w:hAnsiTheme="minorHAnsi" w:cstheme="minorBidi"/>
          <w:b w:val="0"/>
          <w:bCs w:val="0"/>
          <w:noProof/>
          <w:sz w:val="22"/>
          <w:szCs w:val="22"/>
          <w:lang w:eastAsia="ru-RU"/>
        </w:rPr>
      </w:pPr>
      <w:hyperlink w:anchor="_Toc84833650" w:history="1">
        <w:r w:rsidR="00A738A9" w:rsidRPr="009147DC">
          <w:rPr>
            <w:rStyle w:val="a5"/>
            <w:noProof/>
            <w:lang w:eastAsia="ar-SA" w:bidi="en-US"/>
          </w:rPr>
          <w:t>9. Основные технико-экономические показатели</w:t>
        </w:r>
        <w:r w:rsidR="00A738A9" w:rsidRPr="009147DC">
          <w:rPr>
            <w:noProof/>
            <w:webHidden/>
          </w:rPr>
          <w:tab/>
        </w:r>
        <w:r w:rsidR="00A738A9" w:rsidRPr="009147DC">
          <w:rPr>
            <w:noProof/>
            <w:webHidden/>
          </w:rPr>
          <w:fldChar w:fldCharType="begin"/>
        </w:r>
        <w:r w:rsidR="00A738A9" w:rsidRPr="009147DC">
          <w:rPr>
            <w:noProof/>
            <w:webHidden/>
          </w:rPr>
          <w:instrText xml:space="preserve"> PAGEREF _Toc84833650 \h </w:instrText>
        </w:r>
        <w:r w:rsidR="00A738A9" w:rsidRPr="009147DC">
          <w:rPr>
            <w:noProof/>
            <w:webHidden/>
          </w:rPr>
        </w:r>
        <w:r w:rsidR="00A738A9" w:rsidRPr="009147DC">
          <w:rPr>
            <w:noProof/>
            <w:webHidden/>
          </w:rPr>
          <w:fldChar w:fldCharType="separate"/>
        </w:r>
        <w:r w:rsidR="00700E67">
          <w:rPr>
            <w:noProof/>
            <w:webHidden/>
          </w:rPr>
          <w:t>188</w:t>
        </w:r>
        <w:r w:rsidR="00A738A9" w:rsidRPr="009147DC">
          <w:rPr>
            <w:noProof/>
            <w:webHidden/>
          </w:rPr>
          <w:fldChar w:fldCharType="end"/>
        </w:r>
      </w:hyperlink>
    </w:p>
    <w:p w14:paraId="5EE9EF3C" w14:textId="2CEBFC63" w:rsidR="002D3FC6" w:rsidRPr="009147DC" w:rsidRDefault="00217203" w:rsidP="00AB2BDA">
      <w:pPr>
        <w:pStyle w:val="11"/>
        <w:rPr>
          <w:rFonts w:eastAsiaTheme="majorEastAsia"/>
          <w:b w:val="0"/>
          <w:bCs w:val="0"/>
          <w:caps/>
        </w:rPr>
      </w:pPr>
      <w:r w:rsidRPr="009147DC">
        <w:rPr>
          <w:noProof/>
        </w:rPr>
        <w:fldChar w:fldCharType="end"/>
      </w:r>
      <w:bookmarkStart w:id="5" w:name="_Toc370201470"/>
      <w:r w:rsidR="002D3FC6" w:rsidRPr="009147DC">
        <w:br w:type="page"/>
      </w:r>
    </w:p>
    <w:p w14:paraId="4F8BC10A" w14:textId="77777777" w:rsidR="00B20883" w:rsidRPr="009147DC" w:rsidRDefault="00B20883" w:rsidP="00D528A2">
      <w:pPr>
        <w:pStyle w:val="1"/>
        <w:rPr>
          <w:rFonts w:cs="Times New Roman"/>
          <w:sz w:val="28"/>
          <w:szCs w:val="24"/>
        </w:rPr>
      </w:pPr>
      <w:bookmarkStart w:id="6" w:name="_Toc84833609"/>
      <w:r w:rsidRPr="009147DC">
        <w:rPr>
          <w:rFonts w:cs="Times New Roman"/>
          <w:sz w:val="28"/>
          <w:szCs w:val="24"/>
        </w:rPr>
        <w:lastRenderedPageBreak/>
        <w:t>Введение</w:t>
      </w:r>
      <w:bookmarkEnd w:id="0"/>
      <w:bookmarkEnd w:id="5"/>
      <w:bookmarkEnd w:id="6"/>
    </w:p>
    <w:p w14:paraId="39382495" w14:textId="5EB07389" w:rsidR="00EC70B0" w:rsidRPr="009147DC" w:rsidRDefault="00D87B86" w:rsidP="00E61759">
      <w:pPr>
        <w:shd w:val="clear" w:color="auto" w:fill="FFFFFF"/>
        <w:ind w:firstLine="709"/>
        <w:rPr>
          <w:sz w:val="28"/>
          <w:szCs w:val="28"/>
          <w:lang w:eastAsia="ar-SA" w:bidi="en-US"/>
        </w:rPr>
      </w:pPr>
      <w:r w:rsidRPr="009147DC">
        <w:rPr>
          <w:sz w:val="28"/>
          <w:szCs w:val="28"/>
          <w:lang w:eastAsia="ar-SA" w:bidi="en-US"/>
        </w:rPr>
        <w:t xml:space="preserve">В соответствии с градостроительным законодательством </w:t>
      </w:r>
      <w:r w:rsidR="002131E9" w:rsidRPr="009147DC">
        <w:rPr>
          <w:sz w:val="28"/>
          <w:szCs w:val="28"/>
          <w:lang w:eastAsia="ar-SA" w:bidi="en-US"/>
        </w:rPr>
        <w:t>г</w:t>
      </w:r>
      <w:r w:rsidRPr="009147DC">
        <w:rPr>
          <w:sz w:val="28"/>
          <w:szCs w:val="28"/>
          <w:lang w:eastAsia="ar-SA" w:bidi="en-US"/>
        </w:rPr>
        <w:t xml:space="preserve">енеральный план </w:t>
      </w:r>
      <w:r w:rsidR="00817B70">
        <w:rPr>
          <w:sz w:val="28"/>
          <w:szCs w:val="28"/>
          <w:lang w:eastAsia="ar-SA" w:bidi="en-US"/>
        </w:rPr>
        <w:t>Майского</w:t>
      </w:r>
      <w:r w:rsidR="000F6756" w:rsidRPr="009147DC">
        <w:rPr>
          <w:sz w:val="28"/>
          <w:szCs w:val="28"/>
          <w:lang w:eastAsia="ar-SA" w:bidi="en-US"/>
        </w:rPr>
        <w:t xml:space="preserve"> сельсовет</w:t>
      </w:r>
      <w:r w:rsidR="002F1E99" w:rsidRPr="009147DC">
        <w:rPr>
          <w:sz w:val="28"/>
          <w:szCs w:val="28"/>
          <w:lang w:eastAsia="ar-SA" w:bidi="en-US"/>
        </w:rPr>
        <w:t>а</w:t>
      </w:r>
      <w:r w:rsidR="0059604C" w:rsidRPr="009147DC">
        <w:rPr>
          <w:sz w:val="28"/>
          <w:szCs w:val="28"/>
          <w:lang w:eastAsia="ar-SA" w:bidi="en-US"/>
        </w:rPr>
        <w:t xml:space="preserve"> </w:t>
      </w:r>
      <w:r w:rsidR="000F6756" w:rsidRPr="009147DC">
        <w:rPr>
          <w:sz w:val="28"/>
          <w:szCs w:val="28"/>
          <w:lang w:eastAsia="ar-SA" w:bidi="en-US"/>
        </w:rPr>
        <w:t>Черепановского</w:t>
      </w:r>
      <w:r w:rsidR="00892735" w:rsidRPr="009147DC">
        <w:rPr>
          <w:sz w:val="28"/>
          <w:szCs w:val="28"/>
          <w:lang w:eastAsia="ar-SA" w:bidi="en-US"/>
        </w:rPr>
        <w:t xml:space="preserve"> района</w:t>
      </w:r>
      <w:r w:rsidR="004845D3" w:rsidRPr="009147DC">
        <w:rPr>
          <w:sz w:val="28"/>
          <w:szCs w:val="28"/>
          <w:lang w:eastAsia="ar-SA" w:bidi="en-US"/>
        </w:rPr>
        <w:t xml:space="preserve"> </w:t>
      </w:r>
      <w:r w:rsidR="00892735" w:rsidRPr="009147DC">
        <w:rPr>
          <w:sz w:val="28"/>
          <w:szCs w:val="28"/>
          <w:lang w:eastAsia="ar-SA" w:bidi="en-US"/>
        </w:rPr>
        <w:t>Новосибирской области</w:t>
      </w:r>
      <w:r w:rsidRPr="009147DC">
        <w:rPr>
          <w:sz w:val="28"/>
          <w:szCs w:val="28"/>
          <w:lang w:eastAsia="ar-SA" w:bidi="en-US"/>
        </w:rPr>
        <w:t xml:space="preserve"> является документом территориального планирования муниципального образования. </w:t>
      </w:r>
    </w:p>
    <w:p w14:paraId="3A4A3289" w14:textId="0FC1D12E" w:rsidR="00BF2822" w:rsidRPr="009147DC" w:rsidRDefault="00BF2822" w:rsidP="00BF2822">
      <w:pPr>
        <w:shd w:val="clear" w:color="auto" w:fill="FFFFFF"/>
        <w:ind w:firstLine="709"/>
        <w:rPr>
          <w:sz w:val="28"/>
          <w:szCs w:val="28"/>
          <w:lang w:eastAsia="ar-SA" w:bidi="en-US"/>
        </w:rPr>
      </w:pPr>
      <w:r w:rsidRPr="009147DC">
        <w:rPr>
          <w:sz w:val="28"/>
          <w:szCs w:val="28"/>
          <w:lang w:eastAsia="ar-SA" w:bidi="en-US"/>
        </w:rPr>
        <w:t xml:space="preserve">Основной целью территориального планирования </w:t>
      </w:r>
      <w:r w:rsidR="00817B70">
        <w:rPr>
          <w:sz w:val="28"/>
          <w:szCs w:val="28"/>
          <w:lang w:eastAsia="ar-SA" w:bidi="en-US"/>
        </w:rPr>
        <w:t>Майского</w:t>
      </w:r>
      <w:r w:rsidR="000F6756" w:rsidRPr="009147DC">
        <w:rPr>
          <w:sz w:val="28"/>
          <w:szCs w:val="28"/>
          <w:lang w:eastAsia="ar-SA" w:bidi="en-US"/>
        </w:rPr>
        <w:t xml:space="preserve"> сельсове</w:t>
      </w:r>
      <w:r w:rsidR="002F1E99" w:rsidRPr="009147DC">
        <w:rPr>
          <w:sz w:val="28"/>
          <w:szCs w:val="28"/>
          <w:lang w:eastAsia="ar-SA" w:bidi="en-US"/>
        </w:rPr>
        <w:t>та</w:t>
      </w:r>
      <w:r w:rsidR="00892735" w:rsidRPr="009147DC">
        <w:rPr>
          <w:sz w:val="28"/>
          <w:szCs w:val="28"/>
          <w:lang w:eastAsia="ar-SA" w:bidi="en-US"/>
        </w:rPr>
        <w:t xml:space="preserve"> </w:t>
      </w:r>
      <w:r w:rsidRPr="009147DC">
        <w:rPr>
          <w:sz w:val="28"/>
          <w:szCs w:val="28"/>
          <w:lang w:eastAsia="ar-SA" w:bidi="en-US"/>
        </w:rPr>
        <w:t xml:space="preserve">является определение назначения территорий </w:t>
      </w:r>
      <w:r w:rsidR="00817B70">
        <w:rPr>
          <w:sz w:val="28"/>
          <w:szCs w:val="28"/>
          <w:lang w:eastAsia="ar-SA" w:bidi="en-US"/>
        </w:rPr>
        <w:t>Майского</w:t>
      </w:r>
      <w:r w:rsidR="002F1E99" w:rsidRPr="009147DC">
        <w:rPr>
          <w:sz w:val="28"/>
          <w:szCs w:val="28"/>
          <w:lang w:eastAsia="ar-SA" w:bidi="en-US"/>
        </w:rPr>
        <w:t xml:space="preserve"> сельсовета</w:t>
      </w:r>
      <w:r w:rsidR="00892735" w:rsidRPr="009147DC">
        <w:rPr>
          <w:sz w:val="28"/>
          <w:szCs w:val="28"/>
          <w:lang w:eastAsia="ar-SA" w:bidi="en-US"/>
        </w:rPr>
        <w:t xml:space="preserve"> </w:t>
      </w:r>
      <w:r w:rsidRPr="009147DC">
        <w:rPr>
          <w:sz w:val="28"/>
          <w:szCs w:val="28"/>
          <w:lang w:eastAsia="ar-SA" w:bidi="en-US"/>
        </w:rPr>
        <w:t xml:space="preserve">исходя из совокупности социальных, экономических, экологических и иных факторов для обеспечения устойчивого развития инженерной, транспортной и социальной инфраструктур, обеспечения учета интересов граждан и их объединений, Российской Федерации, </w:t>
      </w:r>
      <w:r w:rsidR="00892735" w:rsidRPr="009147DC">
        <w:rPr>
          <w:sz w:val="28"/>
          <w:szCs w:val="28"/>
          <w:lang w:eastAsia="ar-SA" w:bidi="en-US"/>
        </w:rPr>
        <w:t>Новосибирской области</w:t>
      </w:r>
      <w:r w:rsidRPr="009147DC">
        <w:rPr>
          <w:sz w:val="28"/>
          <w:szCs w:val="28"/>
          <w:lang w:eastAsia="ar-SA" w:bidi="en-US"/>
        </w:rPr>
        <w:t xml:space="preserve">, </w:t>
      </w:r>
      <w:r w:rsidR="000F6756" w:rsidRPr="009147DC">
        <w:rPr>
          <w:sz w:val="28"/>
          <w:szCs w:val="28"/>
          <w:lang w:eastAsia="ar-SA" w:bidi="en-US"/>
        </w:rPr>
        <w:t>Черепановского</w:t>
      </w:r>
      <w:r w:rsidR="00892735" w:rsidRPr="009147DC">
        <w:rPr>
          <w:sz w:val="28"/>
          <w:szCs w:val="28"/>
          <w:lang w:eastAsia="ar-SA" w:bidi="en-US"/>
        </w:rPr>
        <w:t xml:space="preserve"> района</w:t>
      </w:r>
      <w:r w:rsidRPr="009147DC">
        <w:rPr>
          <w:sz w:val="28"/>
          <w:szCs w:val="28"/>
          <w:lang w:eastAsia="ar-SA" w:bidi="en-US"/>
        </w:rPr>
        <w:t xml:space="preserve"> и </w:t>
      </w:r>
      <w:r w:rsidR="00817B70">
        <w:rPr>
          <w:sz w:val="28"/>
          <w:szCs w:val="28"/>
          <w:lang w:eastAsia="ar-SA" w:bidi="en-US"/>
        </w:rPr>
        <w:t>Майского</w:t>
      </w:r>
      <w:r w:rsidR="002F1E99" w:rsidRPr="009147DC">
        <w:rPr>
          <w:sz w:val="28"/>
          <w:szCs w:val="28"/>
          <w:lang w:eastAsia="ar-SA" w:bidi="en-US"/>
        </w:rPr>
        <w:t xml:space="preserve"> сельсовета</w:t>
      </w:r>
      <w:r w:rsidRPr="009147DC">
        <w:rPr>
          <w:sz w:val="28"/>
          <w:szCs w:val="28"/>
          <w:lang w:eastAsia="ar-SA" w:bidi="en-US"/>
        </w:rPr>
        <w:t>.</w:t>
      </w:r>
    </w:p>
    <w:p w14:paraId="4B818577" w14:textId="42E9FBF3" w:rsidR="00BF2822" w:rsidRPr="009147DC" w:rsidRDefault="00BF2822" w:rsidP="00BF2822">
      <w:pPr>
        <w:shd w:val="clear" w:color="auto" w:fill="FFFFFF"/>
        <w:spacing w:before="120"/>
        <w:ind w:firstLine="709"/>
        <w:rPr>
          <w:b/>
          <w:sz w:val="28"/>
          <w:szCs w:val="28"/>
          <w:lang w:eastAsia="ar-SA" w:bidi="en-US"/>
        </w:rPr>
      </w:pPr>
      <w:r w:rsidRPr="009147DC">
        <w:rPr>
          <w:b/>
          <w:sz w:val="28"/>
          <w:szCs w:val="28"/>
          <w:lang w:eastAsia="ar-SA" w:bidi="en-US"/>
        </w:rPr>
        <w:t>Нормативно-правовая база</w:t>
      </w:r>
    </w:p>
    <w:p w14:paraId="70F82D51" w14:textId="30AD6051" w:rsidR="00BA04C2" w:rsidRPr="009147DC" w:rsidRDefault="00BA04C2" w:rsidP="00BA04C2">
      <w:pPr>
        <w:shd w:val="clear" w:color="auto" w:fill="FFFFFF"/>
        <w:ind w:firstLine="709"/>
        <w:rPr>
          <w:sz w:val="28"/>
          <w:szCs w:val="28"/>
          <w:lang w:eastAsia="ar-SA" w:bidi="en-US"/>
        </w:rPr>
      </w:pPr>
      <w:r w:rsidRPr="009147DC">
        <w:rPr>
          <w:sz w:val="28"/>
          <w:szCs w:val="28"/>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Pr="00111FB3">
        <w:rPr>
          <w:sz w:val="28"/>
          <w:szCs w:val="28"/>
          <w:lang w:eastAsia="ar-SA" w:bidi="en-US"/>
        </w:rPr>
        <w:t>Стратеги</w:t>
      </w:r>
      <w:r>
        <w:rPr>
          <w:sz w:val="28"/>
          <w:szCs w:val="28"/>
          <w:lang w:eastAsia="ar-SA" w:bidi="en-US"/>
        </w:rPr>
        <w:t>ей</w:t>
      </w:r>
      <w:r w:rsidRPr="00111FB3">
        <w:rPr>
          <w:sz w:val="28"/>
          <w:szCs w:val="28"/>
          <w:lang w:eastAsia="ar-SA" w:bidi="en-US"/>
        </w:rPr>
        <w:t xml:space="preserve"> социально-экономического развития Новосибирской области на период до 2030 года</w:t>
      </w:r>
      <w:r>
        <w:rPr>
          <w:sz w:val="28"/>
          <w:szCs w:val="28"/>
          <w:lang w:eastAsia="ar-SA" w:bidi="en-US"/>
        </w:rPr>
        <w:t>, С</w:t>
      </w:r>
      <w:r w:rsidRPr="00111FB3">
        <w:rPr>
          <w:sz w:val="28"/>
          <w:szCs w:val="28"/>
          <w:lang w:eastAsia="ar-SA" w:bidi="en-US"/>
        </w:rPr>
        <w:t>тратеги</w:t>
      </w:r>
      <w:r>
        <w:rPr>
          <w:sz w:val="28"/>
          <w:szCs w:val="28"/>
          <w:lang w:eastAsia="ar-SA" w:bidi="en-US"/>
        </w:rPr>
        <w:t>ей с</w:t>
      </w:r>
      <w:r w:rsidRPr="00111FB3">
        <w:rPr>
          <w:sz w:val="28"/>
          <w:szCs w:val="28"/>
          <w:lang w:eastAsia="ar-SA" w:bidi="en-US"/>
        </w:rPr>
        <w:t>оциально-экономического развития</w:t>
      </w:r>
      <w:r>
        <w:rPr>
          <w:sz w:val="28"/>
          <w:szCs w:val="28"/>
          <w:lang w:eastAsia="ar-SA" w:bidi="en-US"/>
        </w:rPr>
        <w:t xml:space="preserve"> </w:t>
      </w:r>
      <w:r w:rsidRPr="00111FB3">
        <w:rPr>
          <w:sz w:val="28"/>
          <w:szCs w:val="28"/>
          <w:lang w:eastAsia="ar-SA" w:bidi="en-US"/>
        </w:rPr>
        <w:t xml:space="preserve">Черепановского района </w:t>
      </w:r>
      <w:r>
        <w:rPr>
          <w:sz w:val="28"/>
          <w:szCs w:val="28"/>
          <w:lang w:eastAsia="ar-SA" w:bidi="en-US"/>
        </w:rPr>
        <w:t>Н</w:t>
      </w:r>
      <w:r w:rsidRPr="00111FB3">
        <w:rPr>
          <w:sz w:val="28"/>
          <w:szCs w:val="28"/>
          <w:lang w:eastAsia="ar-SA" w:bidi="en-US"/>
        </w:rPr>
        <w:t>овосибирской</w:t>
      </w:r>
      <w:r>
        <w:rPr>
          <w:sz w:val="28"/>
          <w:szCs w:val="28"/>
          <w:lang w:eastAsia="ar-SA" w:bidi="en-US"/>
        </w:rPr>
        <w:t xml:space="preserve"> о</w:t>
      </w:r>
      <w:r w:rsidRPr="00111FB3">
        <w:rPr>
          <w:sz w:val="28"/>
          <w:szCs w:val="28"/>
          <w:lang w:eastAsia="ar-SA" w:bidi="en-US"/>
        </w:rPr>
        <w:t>бласти и плана мероприятий по ее</w:t>
      </w:r>
      <w:r>
        <w:rPr>
          <w:sz w:val="28"/>
          <w:szCs w:val="28"/>
          <w:lang w:eastAsia="ar-SA" w:bidi="en-US"/>
        </w:rPr>
        <w:t xml:space="preserve"> р</w:t>
      </w:r>
      <w:r w:rsidRPr="00111FB3">
        <w:rPr>
          <w:sz w:val="28"/>
          <w:szCs w:val="28"/>
          <w:lang w:eastAsia="ar-SA" w:bidi="en-US"/>
        </w:rPr>
        <w:t>еализации на долгосрочный период</w:t>
      </w:r>
      <w:r>
        <w:rPr>
          <w:sz w:val="28"/>
          <w:szCs w:val="28"/>
          <w:lang w:eastAsia="ar-SA" w:bidi="en-US"/>
        </w:rPr>
        <w:t xml:space="preserve"> </w:t>
      </w:r>
      <w:r w:rsidRPr="00111FB3">
        <w:rPr>
          <w:sz w:val="28"/>
          <w:szCs w:val="28"/>
          <w:lang w:eastAsia="ar-SA" w:bidi="en-US"/>
        </w:rPr>
        <w:t>2020-2030 годы</w:t>
      </w:r>
      <w:r>
        <w:rPr>
          <w:sz w:val="28"/>
          <w:szCs w:val="28"/>
          <w:lang w:eastAsia="ar-SA" w:bidi="en-US"/>
        </w:rPr>
        <w:t>, с</w:t>
      </w:r>
      <w:r w:rsidRPr="00111FB3">
        <w:rPr>
          <w:sz w:val="28"/>
          <w:szCs w:val="28"/>
          <w:lang w:eastAsia="ar-SA" w:bidi="en-US"/>
        </w:rPr>
        <w:t>хем</w:t>
      </w:r>
      <w:r>
        <w:rPr>
          <w:sz w:val="28"/>
          <w:szCs w:val="28"/>
          <w:lang w:eastAsia="ar-SA" w:bidi="en-US"/>
        </w:rPr>
        <w:t>ой</w:t>
      </w:r>
      <w:r w:rsidRPr="00111FB3">
        <w:rPr>
          <w:sz w:val="28"/>
          <w:szCs w:val="28"/>
          <w:lang w:eastAsia="ar-SA" w:bidi="en-US"/>
        </w:rPr>
        <w:t xml:space="preserve"> территориального планирования Новосибирской области, </w:t>
      </w:r>
      <w:r>
        <w:rPr>
          <w:sz w:val="28"/>
          <w:szCs w:val="28"/>
          <w:lang w:eastAsia="ar-SA" w:bidi="en-US"/>
        </w:rPr>
        <w:t>с</w:t>
      </w:r>
      <w:r w:rsidRPr="00111FB3">
        <w:rPr>
          <w:sz w:val="28"/>
          <w:szCs w:val="28"/>
          <w:lang w:eastAsia="ar-SA" w:bidi="en-US"/>
        </w:rPr>
        <w:t>хем</w:t>
      </w:r>
      <w:r>
        <w:rPr>
          <w:sz w:val="28"/>
          <w:szCs w:val="28"/>
          <w:lang w:eastAsia="ar-SA" w:bidi="en-US"/>
        </w:rPr>
        <w:t>ой</w:t>
      </w:r>
      <w:r w:rsidRPr="00111FB3">
        <w:rPr>
          <w:sz w:val="28"/>
          <w:szCs w:val="28"/>
          <w:lang w:eastAsia="ar-SA" w:bidi="en-US"/>
        </w:rPr>
        <w:t xml:space="preserve"> территориального планирования Новосибирской агломерации Новосибирской области, </w:t>
      </w:r>
      <w:r>
        <w:rPr>
          <w:sz w:val="28"/>
          <w:szCs w:val="28"/>
          <w:lang w:eastAsia="ar-SA" w:bidi="en-US"/>
        </w:rPr>
        <w:t>с</w:t>
      </w:r>
      <w:r w:rsidRPr="00111FB3">
        <w:rPr>
          <w:sz w:val="28"/>
          <w:szCs w:val="28"/>
          <w:lang w:eastAsia="ar-SA" w:bidi="en-US"/>
        </w:rPr>
        <w:t>хем</w:t>
      </w:r>
      <w:r>
        <w:rPr>
          <w:sz w:val="28"/>
          <w:szCs w:val="28"/>
          <w:lang w:eastAsia="ar-SA" w:bidi="en-US"/>
        </w:rPr>
        <w:t>ой</w:t>
      </w:r>
      <w:r w:rsidRPr="00111FB3">
        <w:rPr>
          <w:sz w:val="28"/>
          <w:szCs w:val="28"/>
          <w:lang w:eastAsia="ar-SA" w:bidi="en-US"/>
        </w:rPr>
        <w:t xml:space="preserve"> территориального планирования Черепановского района</w:t>
      </w:r>
      <w:r>
        <w:rPr>
          <w:sz w:val="28"/>
          <w:szCs w:val="28"/>
          <w:lang w:eastAsia="ar-SA" w:bidi="en-US"/>
        </w:rPr>
        <w:t>,</w:t>
      </w:r>
      <w:r w:rsidRPr="00111FB3">
        <w:rPr>
          <w:sz w:val="28"/>
          <w:szCs w:val="28"/>
          <w:lang w:eastAsia="ar-SA" w:bidi="en-US"/>
        </w:rPr>
        <w:t xml:space="preserve"> </w:t>
      </w:r>
      <w:r w:rsidRPr="009147DC">
        <w:rPr>
          <w:sz w:val="28"/>
          <w:szCs w:val="28"/>
          <w:lang w:eastAsia="ar-SA" w:bidi="en-US"/>
        </w:rPr>
        <w:t xml:space="preserve">иными федеральными законами и нормативными правовыми актами Российской Федерации, законами и иными нормативными правовыми актами Новосибирской области, Уставом </w:t>
      </w:r>
      <w:r>
        <w:rPr>
          <w:sz w:val="28"/>
          <w:szCs w:val="28"/>
          <w:lang w:eastAsia="ar-SA" w:bidi="en-US"/>
        </w:rPr>
        <w:t>Майского</w:t>
      </w:r>
      <w:r w:rsidRPr="009147DC">
        <w:rPr>
          <w:sz w:val="28"/>
          <w:szCs w:val="28"/>
          <w:lang w:eastAsia="ar-SA" w:bidi="en-US"/>
        </w:rPr>
        <w:t xml:space="preserve"> сельсовета, нормативно-правовыми актами органов местного самоуправления </w:t>
      </w:r>
      <w:r>
        <w:rPr>
          <w:sz w:val="28"/>
          <w:szCs w:val="28"/>
          <w:lang w:eastAsia="ar-SA" w:bidi="en-US"/>
        </w:rPr>
        <w:t>Майского</w:t>
      </w:r>
      <w:r w:rsidRPr="009147DC">
        <w:rPr>
          <w:sz w:val="28"/>
          <w:szCs w:val="28"/>
          <w:lang w:eastAsia="ar-SA" w:bidi="en-US"/>
        </w:rPr>
        <w:t xml:space="preserve"> сельсовета.</w:t>
      </w:r>
    </w:p>
    <w:p w14:paraId="6EBDBE19" w14:textId="484E59EF" w:rsidR="00D87B86" w:rsidRPr="009147DC" w:rsidRDefault="00D87B86" w:rsidP="00E61759">
      <w:pPr>
        <w:shd w:val="clear" w:color="auto" w:fill="FFFFFF"/>
        <w:ind w:firstLine="709"/>
        <w:rPr>
          <w:sz w:val="28"/>
          <w:szCs w:val="28"/>
          <w:lang w:eastAsia="ar-SA" w:bidi="en-US"/>
        </w:rPr>
      </w:pPr>
      <w:r w:rsidRPr="009147DC">
        <w:rPr>
          <w:sz w:val="28"/>
          <w:szCs w:val="28"/>
          <w:lang w:eastAsia="ar-SA" w:bidi="en-US"/>
        </w:rPr>
        <w:t xml:space="preserve">Состав, порядок подготовки документа территориального планирования определен Градостроительным кодексом </w:t>
      </w:r>
      <w:r w:rsidR="002131E9" w:rsidRPr="009147DC">
        <w:rPr>
          <w:sz w:val="28"/>
        </w:rPr>
        <w:t>Российской Федерации</w:t>
      </w:r>
      <w:r w:rsidR="002131E9" w:rsidRPr="009147DC">
        <w:rPr>
          <w:sz w:val="28"/>
          <w:szCs w:val="28"/>
          <w:lang w:eastAsia="ar-SA" w:bidi="en-US"/>
        </w:rPr>
        <w:t xml:space="preserve"> </w:t>
      </w:r>
      <w:r w:rsidRPr="009147DC">
        <w:rPr>
          <w:sz w:val="28"/>
          <w:szCs w:val="28"/>
          <w:lang w:eastAsia="ar-SA" w:bidi="en-US"/>
        </w:rPr>
        <w:t>и иными нормативными правовыми актами.</w:t>
      </w:r>
    </w:p>
    <w:p w14:paraId="67715EB4" w14:textId="77777777" w:rsidR="00661EC1" w:rsidRDefault="00661EC1" w:rsidP="00661EC1">
      <w:pPr>
        <w:shd w:val="clear" w:color="auto" w:fill="FFFFFF"/>
        <w:ind w:firstLine="709"/>
        <w:rPr>
          <w:b/>
          <w:sz w:val="28"/>
          <w:szCs w:val="28"/>
          <w:lang w:eastAsia="ar-SA" w:bidi="en-US"/>
        </w:rPr>
      </w:pPr>
    </w:p>
    <w:p w14:paraId="3F04E2EE" w14:textId="52AA399F" w:rsidR="00661EC1" w:rsidRPr="00661EC1" w:rsidRDefault="00661EC1" w:rsidP="00661EC1">
      <w:pPr>
        <w:shd w:val="clear" w:color="auto" w:fill="FFFFFF"/>
        <w:ind w:firstLine="709"/>
        <w:rPr>
          <w:b/>
          <w:sz w:val="28"/>
          <w:szCs w:val="28"/>
          <w:lang w:eastAsia="ar-SA" w:bidi="en-US"/>
        </w:rPr>
      </w:pPr>
      <w:r w:rsidRPr="00661EC1">
        <w:rPr>
          <w:b/>
          <w:sz w:val="28"/>
          <w:szCs w:val="28"/>
          <w:lang w:eastAsia="ar-SA" w:bidi="en-US"/>
        </w:rPr>
        <w:t>Состав проекта</w:t>
      </w:r>
    </w:p>
    <w:p w14:paraId="39829D2D" w14:textId="706AF79D"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 xml:space="preserve">Проект генерального плана </w:t>
      </w:r>
      <w:r>
        <w:rPr>
          <w:bCs/>
          <w:sz w:val="28"/>
          <w:szCs w:val="28"/>
          <w:lang w:eastAsia="ar-SA" w:bidi="en-US"/>
        </w:rPr>
        <w:t>Майского</w:t>
      </w:r>
      <w:r w:rsidRPr="00661EC1">
        <w:rPr>
          <w:bCs/>
          <w:sz w:val="28"/>
          <w:szCs w:val="28"/>
          <w:lang w:eastAsia="ar-SA" w:bidi="en-US"/>
        </w:rPr>
        <w:t xml:space="preserve"> сельсовета разработан в следующем составе:</w:t>
      </w:r>
    </w:p>
    <w:p w14:paraId="62D4A395"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1. Положение о территориальном планировании (в текстовой форме);</w:t>
      </w:r>
    </w:p>
    <w:p w14:paraId="12947BF9"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2. Карта планируемого размещения объектов местного значения поселения;</w:t>
      </w:r>
    </w:p>
    <w:p w14:paraId="6564C810"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3. Карта границ населенных пунктов (в том числе границ образуемых населенных пунктов), входящих в состав поселения;</w:t>
      </w:r>
    </w:p>
    <w:p w14:paraId="665BE806"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4. Карта функциональных зон поселения;</w:t>
      </w:r>
    </w:p>
    <w:p w14:paraId="6EE122B1"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lastRenderedPageBreak/>
        <w:t>5. Фрагмент карты планируемого размещения объектов местного значения поселения;</w:t>
      </w:r>
    </w:p>
    <w:p w14:paraId="4DFCCB73"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6. Фрагмент карты функциональных зон поселения;</w:t>
      </w:r>
    </w:p>
    <w:p w14:paraId="7615CB06"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7. Материалы по обоснованию генерального плана (в текстовой форме);</w:t>
      </w:r>
    </w:p>
    <w:p w14:paraId="3D1A93A0"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8. Карта зон с особыми условиями использования территории.</w:t>
      </w:r>
    </w:p>
    <w:p w14:paraId="3F9E3113" w14:textId="77777777" w:rsidR="00661EC1"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9. Карта границ территорий, подверженных риску возникновения чрезвычайных ситуаций природного и техногенного характера;</w:t>
      </w:r>
    </w:p>
    <w:p w14:paraId="454943C7" w14:textId="32CD7879" w:rsidR="008136D6" w:rsidRPr="00661EC1" w:rsidRDefault="00661EC1" w:rsidP="00661EC1">
      <w:pPr>
        <w:shd w:val="clear" w:color="auto" w:fill="FFFFFF"/>
        <w:ind w:firstLine="709"/>
        <w:rPr>
          <w:bCs/>
          <w:sz w:val="28"/>
          <w:szCs w:val="28"/>
          <w:lang w:eastAsia="ar-SA" w:bidi="en-US"/>
        </w:rPr>
      </w:pPr>
      <w:r w:rsidRPr="00661EC1">
        <w:rPr>
          <w:bCs/>
          <w:sz w:val="28"/>
          <w:szCs w:val="28"/>
          <w:lang w:eastAsia="ar-SA" w:bidi="en-US"/>
        </w:rPr>
        <w:t>10. Карта комплексного развития территории.</w:t>
      </w:r>
    </w:p>
    <w:p w14:paraId="0032C6F0" w14:textId="4AD03B47" w:rsidR="00372A94" w:rsidRPr="009147DC" w:rsidRDefault="0064130E" w:rsidP="0064130E">
      <w:pPr>
        <w:shd w:val="clear" w:color="auto" w:fill="FFFFFF"/>
        <w:spacing w:before="120"/>
        <w:ind w:firstLine="709"/>
        <w:rPr>
          <w:b/>
          <w:sz w:val="28"/>
          <w:szCs w:val="28"/>
          <w:lang w:eastAsia="ar-SA" w:bidi="en-US"/>
        </w:rPr>
      </w:pPr>
      <w:r w:rsidRPr="009147DC">
        <w:rPr>
          <w:b/>
          <w:sz w:val="28"/>
          <w:szCs w:val="28"/>
          <w:lang w:eastAsia="ar-SA" w:bidi="en-US"/>
        </w:rPr>
        <w:t xml:space="preserve">Этапы реализации </w:t>
      </w:r>
      <w:bookmarkStart w:id="7" w:name="_Hlk57360013"/>
      <w:r w:rsidR="007D5826" w:rsidRPr="009147DC">
        <w:rPr>
          <w:b/>
          <w:sz w:val="28"/>
          <w:szCs w:val="28"/>
          <w:lang w:eastAsia="ar-SA" w:bidi="en-US"/>
        </w:rPr>
        <w:t>генерального плана</w:t>
      </w:r>
      <w:bookmarkEnd w:id="7"/>
      <w:r w:rsidR="00372A94" w:rsidRPr="009147DC">
        <w:rPr>
          <w:b/>
          <w:sz w:val="28"/>
          <w:szCs w:val="28"/>
          <w:lang w:eastAsia="ar-SA" w:bidi="en-US"/>
        </w:rPr>
        <w:t>:</w:t>
      </w:r>
    </w:p>
    <w:p w14:paraId="3706906C" w14:textId="741990BF" w:rsidR="00372A94" w:rsidRPr="009147DC" w:rsidRDefault="00513BF3" w:rsidP="00846028">
      <w:pPr>
        <w:numPr>
          <w:ilvl w:val="0"/>
          <w:numId w:val="1"/>
        </w:numPr>
        <w:ind w:left="1064" w:hanging="357"/>
        <w:rPr>
          <w:sz w:val="28"/>
          <w:szCs w:val="28"/>
          <w:lang w:eastAsia="ar-SA" w:bidi="en-US"/>
        </w:rPr>
      </w:pPr>
      <w:r w:rsidRPr="009147DC">
        <w:rPr>
          <w:sz w:val="28"/>
          <w:szCs w:val="28"/>
          <w:lang w:eastAsia="ar-SA" w:bidi="en-US"/>
        </w:rPr>
        <w:t xml:space="preserve">исходный срок – </w:t>
      </w:r>
      <w:r w:rsidR="002131E9" w:rsidRPr="009147DC">
        <w:rPr>
          <w:sz w:val="28"/>
          <w:szCs w:val="28"/>
          <w:lang w:eastAsia="ar-SA" w:bidi="en-US"/>
        </w:rPr>
        <w:t>2021</w:t>
      </w:r>
      <w:r w:rsidR="00372A94" w:rsidRPr="009147DC">
        <w:rPr>
          <w:sz w:val="28"/>
          <w:szCs w:val="28"/>
          <w:lang w:eastAsia="ar-SA" w:bidi="en-US"/>
        </w:rPr>
        <w:t xml:space="preserve"> г.;</w:t>
      </w:r>
    </w:p>
    <w:p w14:paraId="11DF51A9" w14:textId="03623D8A" w:rsidR="00372A94" w:rsidRPr="009147DC" w:rsidRDefault="00513BF3" w:rsidP="00846028">
      <w:pPr>
        <w:numPr>
          <w:ilvl w:val="0"/>
          <w:numId w:val="1"/>
        </w:numPr>
        <w:ind w:left="1064" w:hanging="357"/>
        <w:rPr>
          <w:sz w:val="28"/>
          <w:szCs w:val="28"/>
          <w:lang w:eastAsia="ar-SA" w:bidi="en-US"/>
        </w:rPr>
      </w:pPr>
      <w:r w:rsidRPr="009147DC">
        <w:rPr>
          <w:sz w:val="28"/>
          <w:szCs w:val="28"/>
          <w:lang w:eastAsia="ar-SA" w:bidi="en-US"/>
        </w:rPr>
        <w:t xml:space="preserve">1 очередь – до </w:t>
      </w:r>
      <w:r w:rsidR="002131E9" w:rsidRPr="009147DC">
        <w:rPr>
          <w:sz w:val="28"/>
          <w:szCs w:val="28"/>
          <w:lang w:eastAsia="ar-SA" w:bidi="en-US"/>
        </w:rPr>
        <w:t>2031</w:t>
      </w:r>
      <w:r w:rsidR="00372A94" w:rsidRPr="009147DC">
        <w:rPr>
          <w:sz w:val="28"/>
          <w:szCs w:val="28"/>
          <w:lang w:eastAsia="ar-SA" w:bidi="en-US"/>
        </w:rPr>
        <w:t xml:space="preserve"> г.;</w:t>
      </w:r>
    </w:p>
    <w:p w14:paraId="3F4C7AC4" w14:textId="131FDA40" w:rsidR="00372A94" w:rsidRDefault="00372A94" w:rsidP="00846028">
      <w:pPr>
        <w:numPr>
          <w:ilvl w:val="0"/>
          <w:numId w:val="1"/>
        </w:numPr>
        <w:ind w:left="1064" w:hanging="357"/>
        <w:rPr>
          <w:sz w:val="28"/>
          <w:szCs w:val="28"/>
          <w:lang w:eastAsia="ar-SA" w:bidi="en-US"/>
        </w:rPr>
      </w:pPr>
      <w:r w:rsidRPr="009147DC">
        <w:rPr>
          <w:sz w:val="28"/>
          <w:szCs w:val="28"/>
          <w:lang w:eastAsia="ar-SA" w:bidi="en-US"/>
        </w:rPr>
        <w:t xml:space="preserve">расчетный срок – </w:t>
      </w:r>
      <w:r w:rsidR="002131E9" w:rsidRPr="009147DC">
        <w:rPr>
          <w:sz w:val="28"/>
          <w:szCs w:val="28"/>
          <w:lang w:eastAsia="ar-SA" w:bidi="en-US"/>
        </w:rPr>
        <w:t>2041</w:t>
      </w:r>
      <w:r w:rsidRPr="009147DC">
        <w:rPr>
          <w:sz w:val="28"/>
          <w:szCs w:val="28"/>
          <w:lang w:eastAsia="ar-SA" w:bidi="en-US"/>
        </w:rPr>
        <w:t xml:space="preserve"> г.</w:t>
      </w:r>
    </w:p>
    <w:p w14:paraId="6EA4E394" w14:textId="77777777" w:rsidR="00BE5DFB" w:rsidRPr="009140C0" w:rsidRDefault="00BE5DFB" w:rsidP="00BE5DFB">
      <w:pPr>
        <w:shd w:val="clear" w:color="auto" w:fill="FFFFFF"/>
        <w:spacing w:before="120"/>
        <w:ind w:firstLine="709"/>
        <w:rPr>
          <w:b/>
          <w:sz w:val="28"/>
          <w:szCs w:val="28"/>
          <w:lang w:eastAsia="ar-SA" w:bidi="en-US"/>
        </w:rPr>
      </w:pPr>
      <w:r w:rsidRPr="009140C0">
        <w:rPr>
          <w:b/>
          <w:sz w:val="28"/>
          <w:szCs w:val="28"/>
          <w:lang w:eastAsia="ar-SA" w:bidi="en-US"/>
        </w:rPr>
        <w:t>Список принятых сокращений</w:t>
      </w:r>
    </w:p>
    <w:p w14:paraId="46BB8845" w14:textId="18BED123" w:rsidR="00BE5DFB" w:rsidRPr="005C1BFA" w:rsidRDefault="005C1BFA" w:rsidP="00BE5DFB">
      <w:pPr>
        <w:numPr>
          <w:ilvl w:val="0"/>
          <w:numId w:val="1"/>
        </w:numPr>
        <w:ind w:left="1064" w:hanging="357"/>
        <w:rPr>
          <w:sz w:val="28"/>
          <w:szCs w:val="28"/>
          <w:lang w:eastAsia="ar-SA" w:bidi="en-US"/>
        </w:rPr>
      </w:pPr>
      <w:bookmarkStart w:id="8" w:name="_Hlk56765890"/>
      <w:r w:rsidRPr="005C1BFA">
        <w:rPr>
          <w:sz w:val="28"/>
          <w:szCs w:val="28"/>
          <w:lang w:eastAsia="ar-SA" w:bidi="en-US"/>
        </w:rPr>
        <w:t>п</w:t>
      </w:r>
      <w:r w:rsidR="00BE5DFB" w:rsidRPr="005C1BFA">
        <w:rPr>
          <w:sz w:val="28"/>
          <w:szCs w:val="28"/>
          <w:lang w:eastAsia="ar-SA" w:bidi="en-US"/>
        </w:rPr>
        <w:t>.</w:t>
      </w:r>
      <w:r w:rsidR="00BE5DFB" w:rsidRPr="005C1BFA">
        <w:rPr>
          <w:sz w:val="28"/>
          <w:szCs w:val="28"/>
          <w:lang w:eastAsia="ar-SA" w:bidi="en-US"/>
        </w:rPr>
        <w:tab/>
      </w:r>
      <w:r w:rsidR="00BE5DFB"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поселок</w:t>
      </w:r>
      <w:r w:rsidR="00BE5DFB" w:rsidRPr="005C1BFA">
        <w:rPr>
          <w:sz w:val="28"/>
          <w:szCs w:val="28"/>
          <w:lang w:eastAsia="ar-SA" w:bidi="en-US"/>
        </w:rPr>
        <w:t>;</w:t>
      </w:r>
    </w:p>
    <w:p w14:paraId="2367A14D" w14:textId="4F15B1B2" w:rsidR="00BE5DFB" w:rsidRPr="005C1BFA" w:rsidRDefault="009140C0" w:rsidP="00BE5DFB">
      <w:pPr>
        <w:numPr>
          <w:ilvl w:val="0"/>
          <w:numId w:val="1"/>
        </w:numPr>
        <w:ind w:left="1064" w:hanging="357"/>
        <w:rPr>
          <w:sz w:val="28"/>
          <w:szCs w:val="28"/>
          <w:lang w:eastAsia="ar-SA" w:bidi="en-US"/>
        </w:rPr>
      </w:pPr>
      <w:r w:rsidRPr="005C1BFA">
        <w:rPr>
          <w:sz w:val="28"/>
          <w:szCs w:val="28"/>
          <w:lang w:eastAsia="ar-SA" w:bidi="en-US"/>
        </w:rPr>
        <w:t>с</w:t>
      </w:r>
      <w:r w:rsidR="00BE5DFB" w:rsidRPr="005C1BFA">
        <w:rPr>
          <w:sz w:val="28"/>
          <w:szCs w:val="28"/>
          <w:lang w:eastAsia="ar-SA" w:bidi="en-US"/>
        </w:rPr>
        <w:t>.</w:t>
      </w:r>
      <w:r w:rsidR="00BE5DFB" w:rsidRPr="005C1BFA">
        <w:rPr>
          <w:sz w:val="28"/>
          <w:szCs w:val="28"/>
          <w:lang w:eastAsia="ar-SA" w:bidi="en-US"/>
        </w:rPr>
        <w:tab/>
      </w:r>
      <w:r w:rsidR="00BE5DFB"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село</w:t>
      </w:r>
      <w:r w:rsidR="00BE5DFB" w:rsidRPr="005C1BFA">
        <w:rPr>
          <w:sz w:val="28"/>
          <w:szCs w:val="28"/>
          <w:lang w:eastAsia="ar-SA" w:bidi="en-US"/>
        </w:rPr>
        <w:t>;</w:t>
      </w:r>
    </w:p>
    <w:p w14:paraId="59A3BF78" w14:textId="329667B7"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ул.</w:t>
      </w:r>
      <w:r w:rsidRPr="005C1BFA">
        <w:rPr>
          <w:sz w:val="28"/>
          <w:szCs w:val="28"/>
          <w:lang w:eastAsia="ar-SA" w:bidi="en-US"/>
        </w:rPr>
        <w:tab/>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улица;</w:t>
      </w:r>
    </w:p>
    <w:p w14:paraId="79F536C8" w14:textId="40AC71CC"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чел.</w:t>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человек;</w:t>
      </w:r>
    </w:p>
    <w:p w14:paraId="4F438ED7" w14:textId="090C9A39" w:rsidR="00BE5DFB" w:rsidRPr="005C1BFA" w:rsidRDefault="00B51E18" w:rsidP="00BE5DFB">
      <w:pPr>
        <w:numPr>
          <w:ilvl w:val="0"/>
          <w:numId w:val="1"/>
        </w:numPr>
        <w:ind w:left="1064" w:hanging="357"/>
        <w:rPr>
          <w:sz w:val="28"/>
          <w:szCs w:val="28"/>
          <w:lang w:eastAsia="ar-SA" w:bidi="en-US"/>
        </w:rPr>
      </w:pPr>
      <w:r w:rsidRPr="005C1BFA">
        <w:rPr>
          <w:sz w:val="28"/>
          <w:szCs w:val="28"/>
          <w:lang w:eastAsia="ar-SA" w:bidi="en-US"/>
        </w:rPr>
        <w:t>а</w:t>
      </w:r>
      <w:r w:rsidR="001301A2" w:rsidRPr="005C1BFA">
        <w:rPr>
          <w:sz w:val="28"/>
          <w:szCs w:val="28"/>
          <w:lang w:eastAsia="ar-SA" w:bidi="en-US"/>
        </w:rPr>
        <w:t>/</w:t>
      </w:r>
      <w:r w:rsidRPr="005C1BFA">
        <w:rPr>
          <w:sz w:val="28"/>
          <w:szCs w:val="28"/>
          <w:lang w:eastAsia="ar-SA" w:bidi="en-US"/>
        </w:rPr>
        <w:t>д</w:t>
      </w:r>
      <w:r w:rsidR="00BE5DFB" w:rsidRPr="005C1BFA">
        <w:rPr>
          <w:sz w:val="28"/>
          <w:szCs w:val="28"/>
          <w:lang w:eastAsia="ar-SA" w:bidi="en-US"/>
        </w:rPr>
        <w:tab/>
      </w:r>
      <w:r w:rsidRPr="005C1BFA">
        <w:rPr>
          <w:sz w:val="28"/>
          <w:szCs w:val="28"/>
          <w:lang w:eastAsia="ar-SA" w:bidi="en-US"/>
        </w:rPr>
        <w:tab/>
      </w:r>
      <w:r w:rsidRPr="005C1BFA">
        <w:rPr>
          <w:sz w:val="28"/>
          <w:szCs w:val="28"/>
          <w:lang w:eastAsia="ar-SA" w:bidi="en-US"/>
        </w:rPr>
        <w:tab/>
        <w:t>автомобильная дорога</w:t>
      </w:r>
      <w:r w:rsidR="00BE5DFB" w:rsidRPr="005C1BFA">
        <w:rPr>
          <w:sz w:val="28"/>
          <w:szCs w:val="28"/>
          <w:lang w:eastAsia="ar-SA" w:bidi="en-US"/>
        </w:rPr>
        <w:t>;</w:t>
      </w:r>
    </w:p>
    <w:p w14:paraId="3AFC294F" w14:textId="63355337"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СОШ</w:t>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средняя общеобразовательная школа;</w:t>
      </w:r>
    </w:p>
    <w:p w14:paraId="2C80B791" w14:textId="6DA5E331" w:rsidR="00BE5DFB" w:rsidRPr="005C1BFA" w:rsidRDefault="00667A0B" w:rsidP="00BE5DFB">
      <w:pPr>
        <w:numPr>
          <w:ilvl w:val="0"/>
          <w:numId w:val="1"/>
        </w:numPr>
        <w:ind w:left="1064" w:hanging="357"/>
        <w:rPr>
          <w:sz w:val="28"/>
          <w:szCs w:val="28"/>
          <w:lang w:eastAsia="ar-SA" w:bidi="en-US"/>
        </w:rPr>
      </w:pPr>
      <w:r w:rsidRPr="005C1BFA">
        <w:rPr>
          <w:sz w:val="28"/>
          <w:szCs w:val="28"/>
          <w:lang w:eastAsia="ar-SA" w:bidi="en-US"/>
        </w:rPr>
        <w:t>ФАП</w:t>
      </w:r>
      <w:r w:rsidR="00BE5DFB"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фельдшерско-акушерский пункт</w:t>
      </w:r>
      <w:r w:rsidR="00BE5DFB" w:rsidRPr="005C1BFA">
        <w:rPr>
          <w:sz w:val="28"/>
          <w:szCs w:val="28"/>
          <w:lang w:eastAsia="ar-SA" w:bidi="en-US"/>
        </w:rPr>
        <w:t>;</w:t>
      </w:r>
    </w:p>
    <w:p w14:paraId="1009D12E" w14:textId="0F6DBAE4" w:rsidR="0066581F" w:rsidRPr="005C1BFA" w:rsidRDefault="0066581F" w:rsidP="00BE5DFB">
      <w:pPr>
        <w:numPr>
          <w:ilvl w:val="0"/>
          <w:numId w:val="1"/>
        </w:numPr>
        <w:ind w:left="1064" w:hanging="357"/>
        <w:rPr>
          <w:sz w:val="28"/>
          <w:szCs w:val="28"/>
          <w:lang w:eastAsia="ar-SA" w:bidi="en-US"/>
        </w:rPr>
      </w:pPr>
      <w:r w:rsidRPr="005C1BFA">
        <w:rPr>
          <w:sz w:val="28"/>
          <w:szCs w:val="28"/>
          <w:lang w:eastAsia="ar-SA" w:bidi="en-US"/>
        </w:rPr>
        <w:t>МУ СДК</w:t>
      </w:r>
      <w:r w:rsidRPr="005C1BFA">
        <w:rPr>
          <w:sz w:val="28"/>
          <w:szCs w:val="28"/>
          <w:lang w:eastAsia="ar-SA" w:bidi="en-US"/>
        </w:rPr>
        <w:tab/>
        <w:t>муниципальное учреждение сельский дом культуры;</w:t>
      </w:r>
    </w:p>
    <w:p w14:paraId="7FA77DB6" w14:textId="6A7694A6" w:rsidR="000141B9" w:rsidRPr="005C1BFA" w:rsidRDefault="000141B9" w:rsidP="00BE5DFB">
      <w:pPr>
        <w:numPr>
          <w:ilvl w:val="0"/>
          <w:numId w:val="1"/>
        </w:numPr>
        <w:ind w:left="1064" w:hanging="357"/>
        <w:rPr>
          <w:sz w:val="28"/>
          <w:szCs w:val="28"/>
          <w:lang w:eastAsia="ar-SA" w:bidi="en-US"/>
        </w:rPr>
      </w:pPr>
      <w:r w:rsidRPr="005C1BFA">
        <w:rPr>
          <w:sz w:val="28"/>
          <w:szCs w:val="28"/>
          <w:lang w:eastAsia="ar-SA" w:bidi="en-US"/>
        </w:rPr>
        <w:t>ИП</w:t>
      </w:r>
      <w:r w:rsidRPr="005C1BFA">
        <w:rPr>
          <w:sz w:val="28"/>
          <w:szCs w:val="28"/>
          <w:lang w:eastAsia="ar-SA" w:bidi="en-US"/>
        </w:rPr>
        <w:tab/>
      </w:r>
      <w:r w:rsidRPr="005C1BFA">
        <w:rPr>
          <w:sz w:val="28"/>
          <w:szCs w:val="28"/>
          <w:lang w:eastAsia="ar-SA" w:bidi="en-US"/>
        </w:rPr>
        <w:tab/>
      </w:r>
      <w:r w:rsidR="007359FD" w:rsidRPr="005C1BFA">
        <w:rPr>
          <w:sz w:val="28"/>
          <w:szCs w:val="28"/>
          <w:lang w:eastAsia="ar-SA" w:bidi="en-US"/>
        </w:rPr>
        <w:t>индивидуальный предприниматель;</w:t>
      </w:r>
    </w:p>
    <w:p w14:paraId="7E41A371" w14:textId="58A400F6" w:rsidR="000141B9" w:rsidRPr="005C1BFA" w:rsidRDefault="005C1BFA" w:rsidP="00BE5DFB">
      <w:pPr>
        <w:numPr>
          <w:ilvl w:val="0"/>
          <w:numId w:val="1"/>
        </w:numPr>
        <w:ind w:left="1064" w:hanging="357"/>
        <w:rPr>
          <w:sz w:val="28"/>
          <w:szCs w:val="28"/>
          <w:lang w:eastAsia="ar-SA" w:bidi="en-US"/>
        </w:rPr>
      </w:pPr>
      <w:r w:rsidRPr="005C1BFA">
        <w:rPr>
          <w:sz w:val="28"/>
          <w:szCs w:val="28"/>
          <w:lang w:eastAsia="ar-SA" w:bidi="en-US"/>
        </w:rPr>
        <w:t>З</w:t>
      </w:r>
      <w:r w:rsidR="000141B9" w:rsidRPr="005C1BFA">
        <w:rPr>
          <w:sz w:val="28"/>
          <w:szCs w:val="28"/>
          <w:lang w:eastAsia="ar-SA" w:bidi="en-US"/>
        </w:rPr>
        <w:t>АО</w:t>
      </w:r>
      <w:r w:rsidR="000141B9" w:rsidRPr="005C1BFA">
        <w:rPr>
          <w:sz w:val="28"/>
          <w:szCs w:val="28"/>
          <w:lang w:eastAsia="ar-SA" w:bidi="en-US"/>
        </w:rPr>
        <w:tab/>
      </w:r>
      <w:r w:rsidR="000141B9" w:rsidRPr="005C1BFA">
        <w:rPr>
          <w:sz w:val="28"/>
          <w:szCs w:val="28"/>
          <w:lang w:eastAsia="ar-SA" w:bidi="en-US"/>
        </w:rPr>
        <w:tab/>
      </w:r>
      <w:r w:rsidRPr="005C1BFA">
        <w:rPr>
          <w:sz w:val="28"/>
          <w:szCs w:val="28"/>
          <w:lang w:eastAsia="ar-SA" w:bidi="en-US"/>
        </w:rPr>
        <w:t xml:space="preserve">закрытое </w:t>
      </w:r>
      <w:r w:rsidR="007359FD" w:rsidRPr="005C1BFA">
        <w:rPr>
          <w:sz w:val="28"/>
          <w:szCs w:val="28"/>
          <w:lang w:eastAsia="ar-SA" w:bidi="en-US"/>
        </w:rPr>
        <w:t>акционерное общество;</w:t>
      </w:r>
    </w:p>
    <w:p w14:paraId="646E2B68" w14:textId="58BA79A9" w:rsidR="00785680" w:rsidRPr="005C1BFA" w:rsidRDefault="00785680" w:rsidP="00BE5DFB">
      <w:pPr>
        <w:numPr>
          <w:ilvl w:val="0"/>
          <w:numId w:val="1"/>
        </w:numPr>
        <w:ind w:left="1064" w:hanging="357"/>
        <w:rPr>
          <w:sz w:val="28"/>
          <w:szCs w:val="28"/>
          <w:lang w:eastAsia="ar-SA" w:bidi="en-US"/>
        </w:rPr>
      </w:pPr>
      <w:r w:rsidRPr="005C1BFA">
        <w:rPr>
          <w:sz w:val="28"/>
          <w:szCs w:val="28"/>
          <w:lang w:eastAsia="ar-SA" w:bidi="en-US"/>
        </w:rPr>
        <w:t>МКОУ</w:t>
      </w:r>
      <w:r w:rsidRPr="005C1BFA">
        <w:rPr>
          <w:sz w:val="28"/>
          <w:szCs w:val="28"/>
          <w:lang w:eastAsia="ar-SA" w:bidi="en-US"/>
        </w:rPr>
        <w:tab/>
      </w:r>
      <w:r w:rsidRPr="005C1BFA">
        <w:rPr>
          <w:sz w:val="28"/>
          <w:szCs w:val="28"/>
          <w:lang w:eastAsia="ar-SA" w:bidi="en-US"/>
        </w:rPr>
        <w:tab/>
        <w:t>муниципальное казенное образовательное учреждени</w:t>
      </w:r>
      <w:r w:rsidR="00C23766" w:rsidRPr="005C1BFA">
        <w:rPr>
          <w:sz w:val="28"/>
          <w:szCs w:val="28"/>
          <w:lang w:eastAsia="ar-SA" w:bidi="en-US"/>
        </w:rPr>
        <w:t>е</w:t>
      </w:r>
      <w:r w:rsidRPr="005C1BFA">
        <w:rPr>
          <w:sz w:val="28"/>
          <w:szCs w:val="28"/>
          <w:lang w:eastAsia="ar-SA" w:bidi="en-US"/>
        </w:rPr>
        <w:t>;</w:t>
      </w:r>
    </w:p>
    <w:p w14:paraId="610F0B9E" w14:textId="59B03A53"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М</w:t>
      </w:r>
      <w:r w:rsidR="00C23766" w:rsidRPr="005C1BFA">
        <w:rPr>
          <w:sz w:val="28"/>
          <w:szCs w:val="28"/>
          <w:lang w:eastAsia="ar-SA" w:bidi="en-US"/>
        </w:rPr>
        <w:t>ДОУ</w:t>
      </w:r>
      <w:r w:rsidRPr="005C1BFA">
        <w:rPr>
          <w:sz w:val="28"/>
          <w:szCs w:val="28"/>
          <w:lang w:eastAsia="ar-SA" w:bidi="en-US"/>
        </w:rPr>
        <w:tab/>
      </w:r>
      <w:r w:rsidR="00753C41" w:rsidRPr="005C1BFA">
        <w:rPr>
          <w:sz w:val="28"/>
          <w:szCs w:val="28"/>
          <w:lang w:eastAsia="ar-SA" w:bidi="en-US"/>
        </w:rPr>
        <w:tab/>
      </w:r>
      <w:r w:rsidR="00C23766" w:rsidRPr="005C1BFA">
        <w:rPr>
          <w:sz w:val="28"/>
          <w:szCs w:val="28"/>
          <w:lang w:eastAsia="ar-SA" w:bidi="en-US"/>
        </w:rPr>
        <w:t>муниципальное дошкольное образовательное учреждение</w:t>
      </w:r>
      <w:r w:rsidRPr="005C1BFA">
        <w:rPr>
          <w:sz w:val="28"/>
          <w:szCs w:val="28"/>
          <w:lang w:eastAsia="ar-SA" w:bidi="en-US"/>
        </w:rPr>
        <w:t>;</w:t>
      </w:r>
    </w:p>
    <w:p w14:paraId="6A4AAD33" w14:textId="0C3FCD5B"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СТП</w:t>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схема территориального планирования;</w:t>
      </w:r>
    </w:p>
    <w:p w14:paraId="4DE35EA2" w14:textId="06B5DB01"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ТКО</w:t>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твердые коммунальные отходы;</w:t>
      </w:r>
    </w:p>
    <w:p w14:paraId="26B25647" w14:textId="099F58A8"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ООО</w:t>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общество с ограниченной ответственностью;</w:t>
      </w:r>
    </w:p>
    <w:p w14:paraId="22A4AB13" w14:textId="27D8FC7D" w:rsidR="00BE5DFB" w:rsidRPr="005C1BFA" w:rsidRDefault="005C1BFA" w:rsidP="00BE5DFB">
      <w:pPr>
        <w:numPr>
          <w:ilvl w:val="0"/>
          <w:numId w:val="1"/>
        </w:numPr>
        <w:ind w:left="1064" w:hanging="357"/>
        <w:rPr>
          <w:sz w:val="28"/>
          <w:szCs w:val="28"/>
          <w:lang w:eastAsia="ar-SA" w:bidi="en-US"/>
        </w:rPr>
      </w:pPr>
      <w:r w:rsidRPr="005C1BFA">
        <w:rPr>
          <w:sz w:val="28"/>
          <w:szCs w:val="28"/>
          <w:lang w:eastAsia="ar-SA" w:bidi="en-US"/>
        </w:rPr>
        <w:t>КХ</w:t>
      </w:r>
      <w:r w:rsidR="00BE5DFB"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крестьянское хозяйство</w:t>
      </w:r>
      <w:r w:rsidR="00BE5DFB" w:rsidRPr="005C1BFA">
        <w:rPr>
          <w:sz w:val="28"/>
          <w:szCs w:val="28"/>
          <w:lang w:eastAsia="ar-SA" w:bidi="en-US"/>
        </w:rPr>
        <w:t>;</w:t>
      </w:r>
    </w:p>
    <w:p w14:paraId="4804790E" w14:textId="6727AEC2" w:rsidR="00BE5DFB" w:rsidRPr="005C1BFA" w:rsidRDefault="00BE5DFB" w:rsidP="00BE5DFB">
      <w:pPr>
        <w:numPr>
          <w:ilvl w:val="0"/>
          <w:numId w:val="1"/>
        </w:numPr>
        <w:ind w:left="1064" w:hanging="357"/>
        <w:rPr>
          <w:sz w:val="28"/>
          <w:szCs w:val="28"/>
          <w:lang w:eastAsia="ar-SA" w:bidi="en-US"/>
        </w:rPr>
      </w:pPr>
      <w:r w:rsidRPr="005C1BFA">
        <w:rPr>
          <w:sz w:val="28"/>
          <w:szCs w:val="28"/>
          <w:lang w:eastAsia="ar-SA" w:bidi="en-US"/>
        </w:rPr>
        <w:t>ЧС</w:t>
      </w:r>
      <w:r w:rsidRPr="005C1BFA">
        <w:rPr>
          <w:sz w:val="28"/>
          <w:szCs w:val="28"/>
          <w:lang w:eastAsia="ar-SA" w:bidi="en-US"/>
        </w:rPr>
        <w:tab/>
      </w:r>
      <w:r w:rsidR="00753C41" w:rsidRPr="005C1BFA">
        <w:rPr>
          <w:sz w:val="28"/>
          <w:szCs w:val="28"/>
          <w:lang w:eastAsia="ar-SA" w:bidi="en-US"/>
        </w:rPr>
        <w:tab/>
      </w:r>
      <w:r w:rsidRPr="005C1BFA">
        <w:rPr>
          <w:sz w:val="28"/>
          <w:szCs w:val="28"/>
          <w:lang w:eastAsia="ar-SA" w:bidi="en-US"/>
        </w:rPr>
        <w:t>чрезвычайная ситуация</w:t>
      </w:r>
      <w:bookmarkEnd w:id="8"/>
      <w:r w:rsidR="002D4E44" w:rsidRPr="005C1BFA">
        <w:rPr>
          <w:sz w:val="28"/>
          <w:szCs w:val="28"/>
          <w:lang w:eastAsia="ar-SA" w:bidi="en-US"/>
        </w:rPr>
        <w:t>;</w:t>
      </w:r>
    </w:p>
    <w:p w14:paraId="78684681" w14:textId="08A66BB5" w:rsidR="002D4E44" w:rsidRPr="005C1BFA" w:rsidRDefault="002D4E44" w:rsidP="00BE5DFB">
      <w:pPr>
        <w:numPr>
          <w:ilvl w:val="0"/>
          <w:numId w:val="1"/>
        </w:numPr>
        <w:ind w:left="1064" w:hanging="357"/>
        <w:rPr>
          <w:sz w:val="28"/>
          <w:szCs w:val="28"/>
          <w:lang w:eastAsia="ar-SA" w:bidi="en-US"/>
        </w:rPr>
      </w:pPr>
      <w:r w:rsidRPr="005C1BFA">
        <w:rPr>
          <w:sz w:val="28"/>
          <w:szCs w:val="28"/>
          <w:lang w:eastAsia="ar-SA" w:bidi="en-US"/>
        </w:rPr>
        <w:t>АХОВ</w:t>
      </w:r>
      <w:r w:rsidRPr="005C1BFA">
        <w:rPr>
          <w:sz w:val="28"/>
          <w:szCs w:val="28"/>
          <w:lang w:eastAsia="ar-SA" w:bidi="en-US"/>
        </w:rPr>
        <w:tab/>
      </w:r>
      <w:r w:rsidRPr="005C1BFA">
        <w:rPr>
          <w:sz w:val="28"/>
          <w:szCs w:val="28"/>
          <w:lang w:eastAsia="ar-SA" w:bidi="en-US"/>
        </w:rPr>
        <w:tab/>
        <w:t>аварийно-химически опасных веществ;</w:t>
      </w:r>
    </w:p>
    <w:p w14:paraId="737EA809" w14:textId="32970D50" w:rsidR="002D4E44" w:rsidRPr="005C1BFA" w:rsidRDefault="002D4E44" w:rsidP="00BE5DFB">
      <w:pPr>
        <w:numPr>
          <w:ilvl w:val="0"/>
          <w:numId w:val="1"/>
        </w:numPr>
        <w:ind w:left="1064" w:hanging="357"/>
        <w:rPr>
          <w:sz w:val="28"/>
          <w:szCs w:val="28"/>
          <w:lang w:eastAsia="ar-SA" w:bidi="en-US"/>
        </w:rPr>
      </w:pPr>
      <w:r w:rsidRPr="005C1BFA">
        <w:rPr>
          <w:sz w:val="28"/>
          <w:szCs w:val="28"/>
          <w:lang w:eastAsia="ar-SA" w:bidi="en-US"/>
        </w:rPr>
        <w:t>ЛВЖ</w:t>
      </w:r>
      <w:r w:rsidRPr="005C1BFA">
        <w:rPr>
          <w:sz w:val="28"/>
          <w:szCs w:val="28"/>
          <w:lang w:eastAsia="ar-SA" w:bidi="en-US"/>
        </w:rPr>
        <w:tab/>
      </w:r>
      <w:r w:rsidRPr="005C1BFA">
        <w:rPr>
          <w:sz w:val="28"/>
          <w:szCs w:val="28"/>
          <w:lang w:eastAsia="ar-SA" w:bidi="en-US"/>
        </w:rPr>
        <w:tab/>
        <w:t>легковоспламеняющая жидкость;</w:t>
      </w:r>
    </w:p>
    <w:p w14:paraId="1AB95F8A" w14:textId="5EEC2759" w:rsidR="002D4E44" w:rsidRPr="005C1BFA" w:rsidRDefault="002D4E44" w:rsidP="00BE5DFB">
      <w:pPr>
        <w:numPr>
          <w:ilvl w:val="0"/>
          <w:numId w:val="1"/>
        </w:numPr>
        <w:ind w:left="1064" w:hanging="357"/>
        <w:rPr>
          <w:sz w:val="28"/>
          <w:szCs w:val="28"/>
          <w:lang w:eastAsia="ar-SA" w:bidi="en-US"/>
        </w:rPr>
      </w:pPr>
      <w:r w:rsidRPr="005C1BFA">
        <w:rPr>
          <w:sz w:val="28"/>
          <w:szCs w:val="28"/>
          <w:lang w:eastAsia="ar-SA" w:bidi="en-US"/>
        </w:rPr>
        <w:t>СУГ</w:t>
      </w:r>
      <w:r w:rsidRPr="005C1BFA">
        <w:rPr>
          <w:sz w:val="28"/>
          <w:szCs w:val="28"/>
          <w:lang w:eastAsia="ar-SA" w:bidi="en-US"/>
        </w:rPr>
        <w:tab/>
      </w:r>
      <w:r w:rsidRPr="005C1BFA">
        <w:rPr>
          <w:sz w:val="28"/>
          <w:szCs w:val="28"/>
          <w:lang w:eastAsia="ar-SA" w:bidi="en-US"/>
        </w:rPr>
        <w:tab/>
        <w:t>сжиженный углеводный газ;</w:t>
      </w:r>
    </w:p>
    <w:p w14:paraId="4F26385D" w14:textId="03DABA71" w:rsidR="002D4E44" w:rsidRPr="005C1BFA" w:rsidRDefault="002D4E44" w:rsidP="00BE5DFB">
      <w:pPr>
        <w:numPr>
          <w:ilvl w:val="0"/>
          <w:numId w:val="1"/>
        </w:numPr>
        <w:ind w:left="1064" w:hanging="357"/>
        <w:rPr>
          <w:sz w:val="28"/>
          <w:szCs w:val="28"/>
          <w:lang w:eastAsia="ar-SA" w:bidi="en-US"/>
        </w:rPr>
      </w:pPr>
      <w:r w:rsidRPr="005C1BFA">
        <w:rPr>
          <w:sz w:val="28"/>
          <w:szCs w:val="28"/>
          <w:lang w:eastAsia="ar-SA" w:bidi="en-US"/>
        </w:rPr>
        <w:t>Т</w:t>
      </w:r>
      <w:r w:rsidR="006F50F0">
        <w:rPr>
          <w:sz w:val="28"/>
          <w:szCs w:val="28"/>
          <w:lang w:eastAsia="ar-SA" w:bidi="en-US"/>
        </w:rPr>
        <w:t>В</w:t>
      </w:r>
      <w:r w:rsidRPr="005C1BFA">
        <w:rPr>
          <w:sz w:val="28"/>
          <w:szCs w:val="28"/>
          <w:lang w:eastAsia="ar-SA" w:bidi="en-US"/>
        </w:rPr>
        <w:t>С</w:t>
      </w:r>
      <w:r w:rsidRPr="005C1BFA">
        <w:rPr>
          <w:sz w:val="28"/>
          <w:szCs w:val="28"/>
          <w:lang w:eastAsia="ar-SA" w:bidi="en-US"/>
        </w:rPr>
        <w:tab/>
      </w:r>
      <w:r w:rsidRPr="005C1BFA">
        <w:rPr>
          <w:sz w:val="28"/>
          <w:szCs w:val="28"/>
          <w:lang w:eastAsia="ar-SA" w:bidi="en-US"/>
        </w:rPr>
        <w:tab/>
        <w:t>топливно-воздушная смесь.</w:t>
      </w:r>
    </w:p>
    <w:p w14:paraId="79D2D19D" w14:textId="72F4875B" w:rsidR="00B20883" w:rsidRPr="009147DC" w:rsidRDefault="00B20883" w:rsidP="00372A94">
      <w:pPr>
        <w:shd w:val="clear" w:color="auto" w:fill="FFFFFF"/>
        <w:ind w:firstLine="709"/>
        <w:rPr>
          <w:sz w:val="28"/>
          <w:szCs w:val="28"/>
          <w:highlight w:val="yellow"/>
          <w:lang w:eastAsia="ar-SA" w:bidi="en-US"/>
        </w:rPr>
      </w:pPr>
      <w:r w:rsidRPr="009147DC">
        <w:rPr>
          <w:sz w:val="28"/>
          <w:szCs w:val="28"/>
          <w:highlight w:val="yellow"/>
        </w:rPr>
        <w:br w:type="page"/>
      </w:r>
    </w:p>
    <w:p w14:paraId="27C06DCC" w14:textId="799EB68F" w:rsidR="004D650B" w:rsidRPr="009147DC" w:rsidRDefault="004D650B" w:rsidP="00B623BF">
      <w:pPr>
        <w:pStyle w:val="1"/>
        <w:numPr>
          <w:ilvl w:val="0"/>
          <w:numId w:val="5"/>
        </w:numPr>
        <w:ind w:left="0" w:firstLine="0"/>
        <w:rPr>
          <w:sz w:val="28"/>
        </w:rPr>
      </w:pPr>
      <w:bookmarkStart w:id="9" w:name="_Toc84833610"/>
      <w:bookmarkStart w:id="10" w:name="_Toc312530877"/>
      <w:bookmarkStart w:id="11" w:name="_Toc370201475"/>
      <w:bookmarkEnd w:id="1"/>
      <w:bookmarkEnd w:id="2"/>
      <w:r w:rsidRPr="009147DC">
        <w:rPr>
          <w:sz w:val="28"/>
        </w:rPr>
        <w:lastRenderedPageBreak/>
        <w:t xml:space="preserve">Сведения о планах и программах комплексного социально-экономического развития </w:t>
      </w:r>
      <w:r w:rsidR="00C17846" w:rsidRPr="009147DC">
        <w:rPr>
          <w:sz w:val="28"/>
        </w:rPr>
        <w:t>муниципального образования</w:t>
      </w:r>
      <w:bookmarkEnd w:id="9"/>
    </w:p>
    <w:p w14:paraId="70DDEFF3" w14:textId="77777777" w:rsidR="00B641AC" w:rsidRPr="00017B26" w:rsidRDefault="00B641AC" w:rsidP="00B641AC">
      <w:pPr>
        <w:pStyle w:val="a0"/>
        <w:rPr>
          <w:sz w:val="28"/>
          <w:szCs w:val="28"/>
          <w:lang w:val="ru-RU"/>
        </w:rPr>
      </w:pPr>
      <w:r w:rsidRPr="002A272C">
        <w:rPr>
          <w:sz w:val="28"/>
          <w:szCs w:val="28"/>
          <w:lang w:val="ru-RU"/>
        </w:rPr>
        <w:t xml:space="preserve">При разработке генерального плана поселения необходимо учитывать 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w:t>
      </w:r>
      <w:r w:rsidRPr="00017B26">
        <w:rPr>
          <w:sz w:val="28"/>
          <w:szCs w:val="28"/>
          <w:lang w:val="ru-RU"/>
        </w:rPr>
        <w:t>местного значения (пп. 1 п. 7 ст. 23 Градостроительного кодекса РФ).</w:t>
      </w:r>
    </w:p>
    <w:p w14:paraId="0D4B2AC0" w14:textId="77777777" w:rsidR="00B641AC" w:rsidRPr="00017B26" w:rsidRDefault="00B641AC" w:rsidP="00B641AC">
      <w:pPr>
        <w:pStyle w:val="a0"/>
        <w:rPr>
          <w:sz w:val="28"/>
          <w:szCs w:val="28"/>
          <w:lang w:val="ru-RU"/>
        </w:rPr>
      </w:pPr>
      <w:r w:rsidRPr="00017B26">
        <w:rPr>
          <w:sz w:val="28"/>
          <w:szCs w:val="28"/>
          <w:lang w:val="ru-RU"/>
        </w:rPr>
        <w:t>Перечень документов стратегического планирования предусматривающих создание объектов местного значения, отражены в таблице 1.1.</w:t>
      </w:r>
    </w:p>
    <w:p w14:paraId="17B3C9C4" w14:textId="77777777" w:rsidR="00B641AC" w:rsidRPr="00017B26" w:rsidRDefault="00B641AC" w:rsidP="00B641AC">
      <w:pPr>
        <w:keepNext/>
        <w:suppressAutoHyphens/>
        <w:spacing w:after="120"/>
        <w:jc w:val="right"/>
        <w:rPr>
          <w:b/>
          <w:sz w:val="28"/>
          <w:szCs w:val="28"/>
          <w:lang w:eastAsia="ar-SA" w:bidi="en-US"/>
        </w:rPr>
      </w:pPr>
      <w:r w:rsidRPr="00017B26">
        <w:rPr>
          <w:b/>
          <w:sz w:val="28"/>
          <w:szCs w:val="28"/>
          <w:lang w:eastAsia="ar-SA" w:bidi="en-US"/>
        </w:rPr>
        <w:t>Таблица 1.1</w:t>
      </w:r>
    </w:p>
    <w:p w14:paraId="675018A7" w14:textId="46F0C924" w:rsidR="00B641AC" w:rsidRPr="00017B26" w:rsidRDefault="00B641AC" w:rsidP="00B641AC">
      <w:pPr>
        <w:keepNext/>
        <w:suppressAutoHyphens/>
        <w:spacing w:after="120"/>
        <w:jc w:val="center"/>
        <w:rPr>
          <w:b/>
          <w:sz w:val="28"/>
          <w:szCs w:val="28"/>
          <w:lang w:eastAsia="ar-SA" w:bidi="en-US"/>
        </w:rPr>
      </w:pPr>
      <w:r w:rsidRPr="00017B26">
        <w:rPr>
          <w:b/>
          <w:sz w:val="28"/>
          <w:szCs w:val="28"/>
          <w:lang w:eastAsia="ar-SA" w:bidi="en-US"/>
        </w:rPr>
        <w:t>Перечень документов стратегического планирования</w:t>
      </w:r>
      <w:r w:rsidR="00C67BCE">
        <w:rPr>
          <w:b/>
          <w:sz w:val="28"/>
          <w:szCs w:val="28"/>
          <w:lang w:eastAsia="ar-SA" w:bidi="en-US"/>
        </w:rPr>
        <w:t>,</w:t>
      </w:r>
      <w:r w:rsidR="00C67BCE" w:rsidRPr="00017B26">
        <w:rPr>
          <w:b/>
          <w:sz w:val="28"/>
          <w:szCs w:val="28"/>
          <w:lang w:eastAsia="ar-SA" w:bidi="en-US"/>
        </w:rPr>
        <w:t xml:space="preserve"> </w:t>
      </w:r>
      <w:r w:rsidRPr="00017B26">
        <w:rPr>
          <w:b/>
          <w:sz w:val="28"/>
          <w:szCs w:val="28"/>
          <w:lang w:eastAsia="ar-SA" w:bidi="en-US"/>
        </w:rPr>
        <w:t xml:space="preserve">предусматривающих создание объектов местного значения </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57" w:type="dxa"/>
          <w:right w:w="57" w:type="dxa"/>
        </w:tblCellMar>
        <w:tblLook w:val="01E0" w:firstRow="1" w:lastRow="1" w:firstColumn="1" w:lastColumn="1" w:noHBand="0" w:noVBand="0"/>
      </w:tblPr>
      <w:tblGrid>
        <w:gridCol w:w="471"/>
        <w:gridCol w:w="4476"/>
        <w:gridCol w:w="4377"/>
      </w:tblGrid>
      <w:tr w:rsidR="00B641AC" w:rsidRPr="00557421" w14:paraId="2529958D" w14:textId="77777777" w:rsidTr="00F73D84">
        <w:trPr>
          <w:cantSplit/>
          <w:trHeight w:val="159"/>
          <w:tblHeader/>
          <w:jc w:val="center"/>
        </w:trPr>
        <w:tc>
          <w:tcPr>
            <w:tcW w:w="253" w:type="pct"/>
            <w:shd w:val="clear" w:color="auto" w:fill="auto"/>
          </w:tcPr>
          <w:p w14:paraId="06CE9E35" w14:textId="77777777" w:rsidR="00B641AC" w:rsidRPr="00557421" w:rsidRDefault="00B641AC" w:rsidP="00F73D84">
            <w:pPr>
              <w:jc w:val="center"/>
              <w:rPr>
                <w:b/>
                <w:sz w:val="22"/>
                <w:szCs w:val="22"/>
              </w:rPr>
            </w:pPr>
            <w:r w:rsidRPr="00557421">
              <w:rPr>
                <w:b/>
                <w:sz w:val="22"/>
                <w:szCs w:val="22"/>
              </w:rPr>
              <w:t>№ п/п</w:t>
            </w:r>
          </w:p>
        </w:tc>
        <w:tc>
          <w:tcPr>
            <w:tcW w:w="2400" w:type="pct"/>
            <w:shd w:val="clear" w:color="auto" w:fill="auto"/>
          </w:tcPr>
          <w:p w14:paraId="3F97FB12" w14:textId="77777777" w:rsidR="00B641AC" w:rsidRPr="00557421" w:rsidRDefault="00B641AC" w:rsidP="00F73D84">
            <w:pPr>
              <w:jc w:val="center"/>
              <w:rPr>
                <w:b/>
                <w:sz w:val="22"/>
                <w:szCs w:val="22"/>
              </w:rPr>
            </w:pPr>
            <w:r w:rsidRPr="00557421">
              <w:rPr>
                <w:b/>
                <w:sz w:val="22"/>
                <w:szCs w:val="22"/>
              </w:rPr>
              <w:t xml:space="preserve">Наименование программы </w:t>
            </w:r>
          </w:p>
        </w:tc>
        <w:tc>
          <w:tcPr>
            <w:tcW w:w="2347" w:type="pct"/>
            <w:shd w:val="clear" w:color="auto" w:fill="auto"/>
          </w:tcPr>
          <w:p w14:paraId="4487B4A2" w14:textId="77777777" w:rsidR="00B641AC" w:rsidRPr="00557421" w:rsidRDefault="00B641AC" w:rsidP="00F73D84">
            <w:pPr>
              <w:jc w:val="center"/>
              <w:rPr>
                <w:b/>
                <w:sz w:val="22"/>
                <w:szCs w:val="22"/>
              </w:rPr>
            </w:pPr>
            <w:r w:rsidRPr="00557421">
              <w:rPr>
                <w:b/>
                <w:sz w:val="22"/>
                <w:szCs w:val="22"/>
              </w:rPr>
              <w:t>Нормативно-правовой акт</w:t>
            </w:r>
          </w:p>
        </w:tc>
      </w:tr>
      <w:tr w:rsidR="00B641AC" w:rsidRPr="00E66788" w14:paraId="056C96D2" w14:textId="77777777" w:rsidTr="00F73D84">
        <w:trPr>
          <w:cantSplit/>
          <w:trHeight w:val="208"/>
          <w:jc w:val="center"/>
        </w:trPr>
        <w:tc>
          <w:tcPr>
            <w:tcW w:w="253" w:type="pct"/>
            <w:shd w:val="clear" w:color="auto" w:fill="auto"/>
          </w:tcPr>
          <w:p w14:paraId="475B0EE0" w14:textId="77777777" w:rsidR="00B641AC" w:rsidRPr="00557421" w:rsidRDefault="00B641AC" w:rsidP="00F73D84">
            <w:pPr>
              <w:jc w:val="center"/>
              <w:rPr>
                <w:b/>
                <w:sz w:val="22"/>
                <w:szCs w:val="22"/>
              </w:rPr>
            </w:pPr>
            <w:r w:rsidRPr="00557421">
              <w:rPr>
                <w:b/>
                <w:sz w:val="22"/>
                <w:szCs w:val="22"/>
              </w:rPr>
              <w:t>1</w:t>
            </w:r>
          </w:p>
        </w:tc>
        <w:tc>
          <w:tcPr>
            <w:tcW w:w="2400" w:type="pct"/>
            <w:shd w:val="clear" w:color="auto" w:fill="auto"/>
          </w:tcPr>
          <w:p w14:paraId="0B567A40" w14:textId="01AF3464" w:rsidR="00B641AC" w:rsidRPr="000A358E" w:rsidRDefault="004A6A0D" w:rsidP="004A6A0D">
            <w:pPr>
              <w:jc w:val="left"/>
              <w:rPr>
                <w:bCs/>
                <w:sz w:val="22"/>
                <w:szCs w:val="22"/>
              </w:rPr>
            </w:pPr>
            <w:r w:rsidRPr="000A358E">
              <w:rPr>
                <w:bCs/>
                <w:sz w:val="22"/>
                <w:szCs w:val="22"/>
              </w:rPr>
              <w:t xml:space="preserve">Муниципальная программа «Комплексное развитие социальной инфраструктуры муниципального образования </w:t>
            </w:r>
            <w:r w:rsidR="00817B70" w:rsidRPr="000A358E">
              <w:rPr>
                <w:bCs/>
                <w:sz w:val="22"/>
                <w:szCs w:val="22"/>
              </w:rPr>
              <w:t>Майского</w:t>
            </w:r>
            <w:r w:rsidRPr="000A358E">
              <w:rPr>
                <w:bCs/>
                <w:sz w:val="22"/>
                <w:szCs w:val="22"/>
              </w:rPr>
              <w:t xml:space="preserve"> сельсовета </w:t>
            </w:r>
            <w:r w:rsidR="00557421" w:rsidRPr="000A358E">
              <w:rPr>
                <w:bCs/>
                <w:sz w:val="22"/>
                <w:szCs w:val="22"/>
              </w:rPr>
              <w:t xml:space="preserve">Черепановского района Новосибирской области </w:t>
            </w:r>
            <w:r w:rsidRPr="000A358E">
              <w:rPr>
                <w:bCs/>
                <w:sz w:val="22"/>
                <w:szCs w:val="22"/>
              </w:rPr>
              <w:t>до 2022 года»</w:t>
            </w:r>
          </w:p>
        </w:tc>
        <w:tc>
          <w:tcPr>
            <w:tcW w:w="2347" w:type="pct"/>
            <w:shd w:val="clear" w:color="auto" w:fill="auto"/>
          </w:tcPr>
          <w:p w14:paraId="059A243B" w14:textId="3447FB71" w:rsidR="00B641AC" w:rsidRPr="000A358E" w:rsidRDefault="004A6A0D" w:rsidP="00F73D84">
            <w:pPr>
              <w:jc w:val="left"/>
              <w:rPr>
                <w:bCs/>
                <w:sz w:val="22"/>
                <w:szCs w:val="22"/>
              </w:rPr>
            </w:pPr>
            <w:r w:rsidRPr="000A358E">
              <w:rPr>
                <w:bCs/>
                <w:sz w:val="22"/>
                <w:szCs w:val="22"/>
              </w:rPr>
              <w:t>Постановление Администрации Черепановского района Новосибирской области от 01.12.2017 № 98</w:t>
            </w:r>
            <w:r w:rsidR="000A358E" w:rsidRPr="000A358E">
              <w:rPr>
                <w:bCs/>
                <w:sz w:val="22"/>
                <w:szCs w:val="22"/>
              </w:rPr>
              <w:t>7</w:t>
            </w:r>
          </w:p>
        </w:tc>
      </w:tr>
      <w:tr w:rsidR="00A2358E" w:rsidRPr="00E66788" w14:paraId="0B16FDF8" w14:textId="77777777" w:rsidTr="00F73D84">
        <w:trPr>
          <w:cantSplit/>
          <w:trHeight w:val="208"/>
          <w:jc w:val="center"/>
        </w:trPr>
        <w:tc>
          <w:tcPr>
            <w:tcW w:w="253" w:type="pct"/>
            <w:shd w:val="clear" w:color="auto" w:fill="auto"/>
          </w:tcPr>
          <w:p w14:paraId="4FD65347" w14:textId="79DFD522" w:rsidR="00A2358E" w:rsidRPr="00557421" w:rsidRDefault="00A2358E" w:rsidP="00A2358E">
            <w:pPr>
              <w:jc w:val="center"/>
              <w:rPr>
                <w:b/>
                <w:sz w:val="22"/>
                <w:szCs w:val="22"/>
              </w:rPr>
            </w:pPr>
            <w:r>
              <w:rPr>
                <w:b/>
                <w:sz w:val="22"/>
                <w:szCs w:val="22"/>
              </w:rPr>
              <w:t>2</w:t>
            </w:r>
          </w:p>
        </w:tc>
        <w:tc>
          <w:tcPr>
            <w:tcW w:w="2400" w:type="pct"/>
            <w:shd w:val="clear" w:color="auto" w:fill="auto"/>
          </w:tcPr>
          <w:p w14:paraId="6C45986B" w14:textId="1B006D6B" w:rsidR="00A2358E" w:rsidRPr="000A358E" w:rsidRDefault="00A2358E" w:rsidP="00A2358E">
            <w:pPr>
              <w:jc w:val="left"/>
              <w:rPr>
                <w:bCs/>
                <w:sz w:val="22"/>
                <w:szCs w:val="22"/>
              </w:rPr>
            </w:pPr>
            <w:r w:rsidRPr="00E34495">
              <w:rPr>
                <w:bCs/>
                <w:sz w:val="22"/>
                <w:szCs w:val="22"/>
              </w:rPr>
              <w:t>Схема территориального планирования Новосибирской области</w:t>
            </w:r>
          </w:p>
        </w:tc>
        <w:tc>
          <w:tcPr>
            <w:tcW w:w="2347" w:type="pct"/>
            <w:shd w:val="clear" w:color="auto" w:fill="auto"/>
          </w:tcPr>
          <w:p w14:paraId="44F5219B" w14:textId="7A726348" w:rsidR="00A2358E" w:rsidRPr="000A358E" w:rsidRDefault="00A2358E" w:rsidP="00A2358E">
            <w:pPr>
              <w:jc w:val="left"/>
              <w:rPr>
                <w:bCs/>
                <w:sz w:val="22"/>
                <w:szCs w:val="22"/>
              </w:rPr>
            </w:pPr>
            <w:r>
              <w:rPr>
                <w:bCs/>
                <w:sz w:val="22"/>
                <w:szCs w:val="22"/>
              </w:rPr>
              <w:t>П</w:t>
            </w:r>
            <w:r w:rsidRPr="00E34495">
              <w:rPr>
                <w:bCs/>
                <w:sz w:val="22"/>
                <w:szCs w:val="22"/>
              </w:rPr>
              <w:t>остановление администрации Новосибирской области от 07.09.2009 № 339-па</w:t>
            </w:r>
          </w:p>
        </w:tc>
      </w:tr>
      <w:tr w:rsidR="00A2358E" w:rsidRPr="00E66788" w14:paraId="301CD8D1" w14:textId="77777777" w:rsidTr="00F73D84">
        <w:trPr>
          <w:cantSplit/>
          <w:trHeight w:val="208"/>
          <w:jc w:val="center"/>
        </w:trPr>
        <w:tc>
          <w:tcPr>
            <w:tcW w:w="253" w:type="pct"/>
            <w:shd w:val="clear" w:color="auto" w:fill="auto"/>
          </w:tcPr>
          <w:p w14:paraId="016D8B01" w14:textId="1157B0F4" w:rsidR="00A2358E" w:rsidRPr="00557421" w:rsidRDefault="00A2358E" w:rsidP="00A2358E">
            <w:pPr>
              <w:jc w:val="center"/>
              <w:rPr>
                <w:b/>
                <w:sz w:val="22"/>
                <w:szCs w:val="22"/>
              </w:rPr>
            </w:pPr>
            <w:r>
              <w:rPr>
                <w:b/>
                <w:sz w:val="22"/>
                <w:szCs w:val="22"/>
              </w:rPr>
              <w:t>3</w:t>
            </w:r>
          </w:p>
        </w:tc>
        <w:tc>
          <w:tcPr>
            <w:tcW w:w="2400" w:type="pct"/>
            <w:shd w:val="clear" w:color="auto" w:fill="auto"/>
          </w:tcPr>
          <w:p w14:paraId="627A5444" w14:textId="6C2C346A" w:rsidR="00A2358E" w:rsidRPr="000A358E" w:rsidRDefault="00A2358E" w:rsidP="00A2358E">
            <w:pPr>
              <w:jc w:val="left"/>
              <w:rPr>
                <w:bCs/>
                <w:sz w:val="22"/>
                <w:szCs w:val="22"/>
              </w:rPr>
            </w:pPr>
            <w:r w:rsidRPr="00E34495">
              <w:rPr>
                <w:bCs/>
                <w:sz w:val="22"/>
                <w:szCs w:val="22"/>
              </w:rPr>
              <w:t>Схема территориального планирования Новосибирской агломерации Новосибирской области</w:t>
            </w:r>
          </w:p>
        </w:tc>
        <w:tc>
          <w:tcPr>
            <w:tcW w:w="2347" w:type="pct"/>
            <w:shd w:val="clear" w:color="auto" w:fill="auto"/>
          </w:tcPr>
          <w:p w14:paraId="09FFA9AC" w14:textId="76E3B40D" w:rsidR="00A2358E" w:rsidRPr="000A358E" w:rsidRDefault="00A2358E" w:rsidP="00A2358E">
            <w:pPr>
              <w:jc w:val="left"/>
              <w:rPr>
                <w:bCs/>
                <w:sz w:val="22"/>
                <w:szCs w:val="22"/>
              </w:rPr>
            </w:pPr>
            <w:r>
              <w:rPr>
                <w:bCs/>
                <w:sz w:val="22"/>
                <w:szCs w:val="22"/>
              </w:rPr>
              <w:t>П</w:t>
            </w:r>
            <w:r w:rsidRPr="00E34495">
              <w:rPr>
                <w:bCs/>
                <w:sz w:val="22"/>
                <w:szCs w:val="22"/>
              </w:rPr>
              <w:t>остановление Правительства Новосибирской области от 03.04.2020 № 114-п</w:t>
            </w:r>
          </w:p>
        </w:tc>
      </w:tr>
      <w:tr w:rsidR="00A2358E" w:rsidRPr="00E66788" w14:paraId="220EB567" w14:textId="77777777" w:rsidTr="00F73D84">
        <w:trPr>
          <w:cantSplit/>
          <w:trHeight w:val="208"/>
          <w:jc w:val="center"/>
        </w:trPr>
        <w:tc>
          <w:tcPr>
            <w:tcW w:w="253" w:type="pct"/>
            <w:shd w:val="clear" w:color="auto" w:fill="auto"/>
          </w:tcPr>
          <w:p w14:paraId="6717E6E3" w14:textId="187F4625" w:rsidR="00A2358E" w:rsidRPr="00557421" w:rsidRDefault="00A2358E" w:rsidP="00A2358E">
            <w:pPr>
              <w:jc w:val="center"/>
              <w:rPr>
                <w:b/>
                <w:sz w:val="22"/>
                <w:szCs w:val="22"/>
              </w:rPr>
            </w:pPr>
            <w:r>
              <w:rPr>
                <w:b/>
                <w:sz w:val="22"/>
                <w:szCs w:val="22"/>
              </w:rPr>
              <w:t>4</w:t>
            </w:r>
          </w:p>
        </w:tc>
        <w:tc>
          <w:tcPr>
            <w:tcW w:w="2400" w:type="pct"/>
            <w:shd w:val="clear" w:color="auto" w:fill="auto"/>
          </w:tcPr>
          <w:p w14:paraId="1B0173A6" w14:textId="65B2B0D0" w:rsidR="00A2358E" w:rsidRPr="000A358E" w:rsidRDefault="00A2358E" w:rsidP="00A2358E">
            <w:pPr>
              <w:jc w:val="left"/>
              <w:rPr>
                <w:bCs/>
                <w:sz w:val="22"/>
                <w:szCs w:val="22"/>
              </w:rPr>
            </w:pPr>
            <w:r w:rsidRPr="00E34495">
              <w:rPr>
                <w:bCs/>
                <w:sz w:val="22"/>
                <w:szCs w:val="22"/>
              </w:rPr>
              <w:t>Стратеги</w:t>
            </w:r>
            <w:r>
              <w:rPr>
                <w:bCs/>
                <w:sz w:val="22"/>
                <w:szCs w:val="22"/>
              </w:rPr>
              <w:t>я</w:t>
            </w:r>
            <w:r w:rsidRPr="00E34495">
              <w:rPr>
                <w:bCs/>
                <w:sz w:val="22"/>
                <w:szCs w:val="22"/>
              </w:rPr>
              <w:t xml:space="preserve"> социально-экономического развития Новосибирской области на период до 2030 года</w:t>
            </w:r>
          </w:p>
        </w:tc>
        <w:tc>
          <w:tcPr>
            <w:tcW w:w="2347" w:type="pct"/>
            <w:shd w:val="clear" w:color="auto" w:fill="auto"/>
          </w:tcPr>
          <w:p w14:paraId="21BE7156" w14:textId="1335FE52" w:rsidR="00A2358E" w:rsidRPr="000A358E" w:rsidRDefault="00A2358E" w:rsidP="00A2358E">
            <w:pPr>
              <w:jc w:val="left"/>
              <w:rPr>
                <w:bCs/>
                <w:sz w:val="22"/>
                <w:szCs w:val="22"/>
              </w:rPr>
            </w:pPr>
            <w:r w:rsidRPr="00E34495">
              <w:rPr>
                <w:bCs/>
                <w:sz w:val="22"/>
                <w:szCs w:val="22"/>
              </w:rPr>
              <w:t xml:space="preserve">Постановление Правительства Новосибирской области от 19.03.2019 № 105-п </w:t>
            </w:r>
          </w:p>
        </w:tc>
      </w:tr>
      <w:tr w:rsidR="00A2358E" w:rsidRPr="00E66788" w14:paraId="40D3191A" w14:textId="77777777" w:rsidTr="00F73D84">
        <w:trPr>
          <w:cantSplit/>
          <w:trHeight w:val="208"/>
          <w:jc w:val="center"/>
        </w:trPr>
        <w:tc>
          <w:tcPr>
            <w:tcW w:w="253" w:type="pct"/>
            <w:shd w:val="clear" w:color="auto" w:fill="auto"/>
          </w:tcPr>
          <w:p w14:paraId="0DF762CA" w14:textId="196A52B4" w:rsidR="00A2358E" w:rsidRPr="00557421" w:rsidRDefault="00A2358E" w:rsidP="00A2358E">
            <w:pPr>
              <w:jc w:val="center"/>
              <w:rPr>
                <w:b/>
                <w:sz w:val="22"/>
                <w:szCs w:val="22"/>
              </w:rPr>
            </w:pPr>
            <w:r>
              <w:rPr>
                <w:b/>
                <w:sz w:val="22"/>
                <w:szCs w:val="22"/>
              </w:rPr>
              <w:t>5</w:t>
            </w:r>
          </w:p>
        </w:tc>
        <w:tc>
          <w:tcPr>
            <w:tcW w:w="2400" w:type="pct"/>
            <w:shd w:val="clear" w:color="auto" w:fill="auto"/>
          </w:tcPr>
          <w:p w14:paraId="669586DE" w14:textId="1EF37EBC" w:rsidR="00A2358E" w:rsidRPr="000A358E" w:rsidRDefault="00A2358E" w:rsidP="00A2358E">
            <w:pPr>
              <w:jc w:val="left"/>
              <w:rPr>
                <w:bCs/>
                <w:sz w:val="22"/>
                <w:szCs w:val="22"/>
              </w:rPr>
            </w:pPr>
            <w:r w:rsidRPr="00E34495">
              <w:rPr>
                <w:bCs/>
                <w:sz w:val="22"/>
                <w:szCs w:val="22"/>
              </w:rPr>
              <w:t>Стратеги</w:t>
            </w:r>
            <w:r>
              <w:rPr>
                <w:bCs/>
                <w:sz w:val="22"/>
                <w:szCs w:val="22"/>
              </w:rPr>
              <w:t>я</w:t>
            </w:r>
            <w:r w:rsidRPr="00E34495">
              <w:rPr>
                <w:bCs/>
                <w:sz w:val="22"/>
                <w:szCs w:val="22"/>
              </w:rPr>
              <w:t xml:space="preserve"> социально-экономического развития Черепановского района Новосибирской области и плана мероприятий по ее реализации на долгосрочный период 2020-2030 годы</w:t>
            </w:r>
          </w:p>
        </w:tc>
        <w:tc>
          <w:tcPr>
            <w:tcW w:w="2347" w:type="pct"/>
            <w:shd w:val="clear" w:color="auto" w:fill="auto"/>
          </w:tcPr>
          <w:p w14:paraId="1163E84A" w14:textId="7E51C6BD" w:rsidR="00A2358E" w:rsidRPr="000A358E" w:rsidRDefault="00A2358E" w:rsidP="00A2358E">
            <w:pPr>
              <w:jc w:val="left"/>
              <w:rPr>
                <w:bCs/>
                <w:sz w:val="22"/>
                <w:szCs w:val="22"/>
              </w:rPr>
            </w:pPr>
            <w:r>
              <w:rPr>
                <w:bCs/>
                <w:sz w:val="22"/>
                <w:szCs w:val="22"/>
              </w:rPr>
              <w:t>Решение Совета депутатов Черепановского района Новосибирской области от 26.11.2019 № 3</w:t>
            </w:r>
          </w:p>
        </w:tc>
      </w:tr>
    </w:tbl>
    <w:p w14:paraId="2852246E" w14:textId="4EA0C539" w:rsidR="00914539" w:rsidRPr="00E66788" w:rsidRDefault="00914539" w:rsidP="008F42B7">
      <w:pPr>
        <w:pStyle w:val="a0"/>
        <w:spacing w:before="120"/>
        <w:jc w:val="right"/>
        <w:rPr>
          <w:b/>
          <w:sz w:val="28"/>
          <w:szCs w:val="28"/>
          <w:highlight w:val="yellow"/>
          <w:lang w:val="ru-RU"/>
        </w:rPr>
      </w:pPr>
    </w:p>
    <w:p w14:paraId="08BB0596" w14:textId="45D872BA" w:rsidR="00B1092A" w:rsidRPr="00E66788" w:rsidRDefault="00B1092A" w:rsidP="008F42B7">
      <w:pPr>
        <w:pStyle w:val="a0"/>
        <w:spacing w:before="120"/>
        <w:jc w:val="right"/>
        <w:rPr>
          <w:b/>
          <w:sz w:val="28"/>
          <w:szCs w:val="28"/>
          <w:highlight w:val="yellow"/>
          <w:lang w:val="ru-RU"/>
        </w:rPr>
      </w:pPr>
    </w:p>
    <w:p w14:paraId="12FB2A35" w14:textId="77777777" w:rsidR="00E818C0" w:rsidRPr="00E66788" w:rsidRDefault="00E818C0" w:rsidP="006A1248">
      <w:pPr>
        <w:spacing w:before="120" w:after="120"/>
        <w:rPr>
          <w:rFonts w:eastAsiaTheme="majorEastAsia" w:cstheme="majorBidi"/>
          <w:b/>
          <w:bCs/>
          <w:caps/>
          <w:sz w:val="28"/>
          <w:szCs w:val="28"/>
          <w:highlight w:val="yellow"/>
        </w:rPr>
      </w:pPr>
      <w:r w:rsidRPr="00E66788">
        <w:rPr>
          <w:sz w:val="28"/>
          <w:highlight w:val="yellow"/>
        </w:rPr>
        <w:br w:type="page"/>
      </w:r>
    </w:p>
    <w:p w14:paraId="099D1B45" w14:textId="4DA02012" w:rsidR="002A42BE" w:rsidRPr="00A96E9A" w:rsidRDefault="00117F76" w:rsidP="00B623BF">
      <w:pPr>
        <w:pStyle w:val="1"/>
        <w:numPr>
          <w:ilvl w:val="0"/>
          <w:numId w:val="5"/>
        </w:numPr>
        <w:ind w:left="0" w:firstLine="0"/>
        <w:rPr>
          <w:sz w:val="28"/>
        </w:rPr>
      </w:pPr>
      <w:bookmarkStart w:id="12" w:name="_Toc84833611"/>
      <w:r w:rsidRPr="00A96E9A">
        <w:rPr>
          <w:sz w:val="28"/>
        </w:rPr>
        <w:lastRenderedPageBreak/>
        <w:t>О</w:t>
      </w:r>
      <w:r w:rsidR="002A42BE" w:rsidRPr="00A96E9A">
        <w:rPr>
          <w:sz w:val="28"/>
        </w:rPr>
        <w:t>боснование выбранного варианта размещения объектов местного значения поселения</w:t>
      </w:r>
      <w:bookmarkEnd w:id="12"/>
    </w:p>
    <w:p w14:paraId="6B2BCAEE" w14:textId="1D47B972" w:rsidR="002A42BE" w:rsidRPr="00880C3E" w:rsidRDefault="003E04FC" w:rsidP="00B623BF">
      <w:pPr>
        <w:pStyle w:val="20"/>
        <w:numPr>
          <w:ilvl w:val="1"/>
          <w:numId w:val="5"/>
        </w:numPr>
        <w:ind w:left="0" w:firstLine="0"/>
        <w:rPr>
          <w:i w:val="0"/>
          <w:iCs w:val="0"/>
          <w:sz w:val="28"/>
        </w:rPr>
      </w:pPr>
      <w:bookmarkStart w:id="13" w:name="_Toc84833612"/>
      <w:bookmarkStart w:id="14" w:name="_Toc312530878"/>
      <w:bookmarkEnd w:id="10"/>
      <w:r w:rsidRPr="00880C3E">
        <w:rPr>
          <w:i w:val="0"/>
          <w:iCs w:val="0"/>
          <w:sz w:val="28"/>
        </w:rPr>
        <w:t xml:space="preserve">Анализ </w:t>
      </w:r>
      <w:r w:rsidR="002A42BE" w:rsidRPr="00880C3E">
        <w:rPr>
          <w:i w:val="0"/>
          <w:iCs w:val="0"/>
          <w:sz w:val="28"/>
        </w:rPr>
        <w:t>использования территорий поселения</w:t>
      </w:r>
      <w:r w:rsidR="00A14FD0" w:rsidRPr="00880C3E">
        <w:rPr>
          <w:i w:val="0"/>
          <w:iCs w:val="0"/>
          <w:sz w:val="28"/>
        </w:rPr>
        <w:t xml:space="preserve"> и возможных направлений развития этих территорий</w:t>
      </w:r>
      <w:bookmarkEnd w:id="13"/>
    </w:p>
    <w:p w14:paraId="0A14F464" w14:textId="0767802E" w:rsidR="00A5122F" w:rsidRPr="00880C3E" w:rsidRDefault="00A5122F" w:rsidP="00B623BF">
      <w:pPr>
        <w:pStyle w:val="3"/>
        <w:numPr>
          <w:ilvl w:val="2"/>
          <w:numId w:val="5"/>
        </w:numPr>
        <w:ind w:left="0" w:firstLine="0"/>
        <w:rPr>
          <w:i w:val="0"/>
          <w:sz w:val="28"/>
          <w:szCs w:val="28"/>
        </w:rPr>
      </w:pPr>
      <w:bookmarkStart w:id="15" w:name="_Toc522808440"/>
      <w:bookmarkStart w:id="16" w:name="_Toc84833613"/>
      <w:r w:rsidRPr="00880C3E">
        <w:rPr>
          <w:i w:val="0"/>
          <w:sz w:val="28"/>
          <w:szCs w:val="28"/>
        </w:rPr>
        <w:t xml:space="preserve">Положение </w:t>
      </w:r>
      <w:bookmarkEnd w:id="15"/>
      <w:r w:rsidR="00817B70" w:rsidRPr="00880C3E">
        <w:rPr>
          <w:i w:val="0"/>
          <w:sz w:val="28"/>
          <w:szCs w:val="28"/>
        </w:rPr>
        <w:t>Майского</w:t>
      </w:r>
      <w:r w:rsidR="000F6756" w:rsidRPr="00880C3E">
        <w:rPr>
          <w:i w:val="0"/>
          <w:sz w:val="28"/>
          <w:szCs w:val="28"/>
        </w:rPr>
        <w:t xml:space="preserve"> сельсовет</w:t>
      </w:r>
      <w:r w:rsidR="0089795B" w:rsidRPr="00880C3E">
        <w:rPr>
          <w:i w:val="0"/>
          <w:sz w:val="28"/>
          <w:szCs w:val="28"/>
        </w:rPr>
        <w:t>а</w:t>
      </w:r>
      <w:r w:rsidR="00007DD7" w:rsidRPr="00880C3E">
        <w:rPr>
          <w:i w:val="0"/>
          <w:sz w:val="28"/>
          <w:szCs w:val="28"/>
        </w:rPr>
        <w:t xml:space="preserve"> </w:t>
      </w:r>
      <w:r w:rsidR="000F6756" w:rsidRPr="00880C3E">
        <w:rPr>
          <w:i w:val="0"/>
          <w:sz w:val="28"/>
          <w:szCs w:val="28"/>
        </w:rPr>
        <w:t>Черепановского</w:t>
      </w:r>
      <w:r w:rsidR="00007DD7" w:rsidRPr="00880C3E">
        <w:rPr>
          <w:i w:val="0"/>
          <w:sz w:val="28"/>
          <w:szCs w:val="28"/>
        </w:rPr>
        <w:t xml:space="preserve"> района Новосибирской области</w:t>
      </w:r>
      <w:bookmarkEnd w:id="16"/>
    </w:p>
    <w:p w14:paraId="55277472" w14:textId="544DB1CF" w:rsidR="00791841" w:rsidRPr="00880C3E" w:rsidRDefault="00CB518F" w:rsidP="00791841">
      <w:pPr>
        <w:pStyle w:val="a0"/>
        <w:rPr>
          <w:sz w:val="28"/>
          <w:szCs w:val="28"/>
          <w:lang w:val="ru-RU"/>
        </w:rPr>
      </w:pPr>
      <w:bookmarkStart w:id="17" w:name="OLE_LINK155"/>
      <w:bookmarkStart w:id="18" w:name="OLE_LINK156"/>
      <w:bookmarkStart w:id="19" w:name="OLE_LINK157"/>
      <w:r w:rsidRPr="00880C3E">
        <w:rPr>
          <w:sz w:val="28"/>
          <w:szCs w:val="28"/>
          <w:lang w:val="ru-RU"/>
        </w:rPr>
        <w:t>Черепановский</w:t>
      </w:r>
      <w:r w:rsidR="00791841" w:rsidRPr="00880C3E">
        <w:rPr>
          <w:sz w:val="28"/>
          <w:szCs w:val="28"/>
          <w:lang w:val="ru-RU"/>
        </w:rPr>
        <w:t xml:space="preserve"> район является административно-территориальным образованием, входящим на основе Закона </w:t>
      </w:r>
      <w:r w:rsidR="00503E8B" w:rsidRPr="00880C3E">
        <w:rPr>
          <w:sz w:val="28"/>
          <w:szCs w:val="28"/>
          <w:lang w:val="ru-RU"/>
        </w:rPr>
        <w:t>Новосибирской области</w:t>
      </w:r>
      <w:r w:rsidR="00791841" w:rsidRPr="00880C3E">
        <w:rPr>
          <w:sz w:val="28"/>
          <w:szCs w:val="28"/>
          <w:lang w:val="ru-RU"/>
        </w:rPr>
        <w:t xml:space="preserve"> от </w:t>
      </w:r>
      <w:r w:rsidR="00503E8B" w:rsidRPr="00880C3E">
        <w:rPr>
          <w:sz w:val="28"/>
          <w:szCs w:val="28"/>
          <w:lang w:val="ru-RU"/>
        </w:rPr>
        <w:t>02</w:t>
      </w:r>
      <w:r w:rsidR="00791841" w:rsidRPr="00880C3E">
        <w:rPr>
          <w:sz w:val="28"/>
          <w:szCs w:val="28"/>
          <w:lang w:val="ru-RU"/>
        </w:rPr>
        <w:t>.</w:t>
      </w:r>
      <w:r w:rsidR="00503E8B" w:rsidRPr="00880C3E">
        <w:rPr>
          <w:sz w:val="28"/>
          <w:szCs w:val="28"/>
          <w:lang w:val="ru-RU"/>
        </w:rPr>
        <w:t>06</w:t>
      </w:r>
      <w:r w:rsidR="00791841" w:rsidRPr="00880C3E">
        <w:rPr>
          <w:sz w:val="28"/>
          <w:szCs w:val="28"/>
          <w:lang w:val="ru-RU"/>
        </w:rPr>
        <w:t>.</w:t>
      </w:r>
      <w:r w:rsidR="00503E8B" w:rsidRPr="00880C3E">
        <w:rPr>
          <w:sz w:val="28"/>
          <w:szCs w:val="28"/>
          <w:lang w:val="ru-RU"/>
        </w:rPr>
        <w:t>2004</w:t>
      </w:r>
      <w:r w:rsidR="00791841" w:rsidRPr="00880C3E">
        <w:rPr>
          <w:sz w:val="28"/>
          <w:szCs w:val="28"/>
          <w:lang w:val="ru-RU"/>
        </w:rPr>
        <w:t xml:space="preserve"> № </w:t>
      </w:r>
      <w:r w:rsidR="00503E8B" w:rsidRPr="00880C3E">
        <w:rPr>
          <w:sz w:val="28"/>
          <w:szCs w:val="28"/>
          <w:lang w:val="ru-RU"/>
        </w:rPr>
        <w:t>200-ОЗ</w:t>
      </w:r>
      <w:r w:rsidR="00791841" w:rsidRPr="00880C3E">
        <w:rPr>
          <w:sz w:val="28"/>
          <w:szCs w:val="28"/>
          <w:lang w:val="ru-RU"/>
        </w:rPr>
        <w:t xml:space="preserve"> </w:t>
      </w:r>
      <w:r w:rsidR="00A16B98" w:rsidRPr="00880C3E">
        <w:rPr>
          <w:sz w:val="28"/>
          <w:szCs w:val="28"/>
          <w:lang w:val="ru-RU"/>
        </w:rPr>
        <w:t>«</w:t>
      </w:r>
      <w:r w:rsidR="00503E8B" w:rsidRPr="00880C3E">
        <w:rPr>
          <w:sz w:val="28"/>
          <w:szCs w:val="28"/>
          <w:lang w:val="ru-RU"/>
        </w:rPr>
        <w:t>О статусе и границах муниципальных образований Новосибирской области</w:t>
      </w:r>
      <w:r w:rsidR="00A16B98" w:rsidRPr="00880C3E">
        <w:rPr>
          <w:sz w:val="28"/>
          <w:szCs w:val="28"/>
          <w:lang w:val="ru-RU"/>
        </w:rPr>
        <w:t>»</w:t>
      </w:r>
      <w:r w:rsidR="00503E8B" w:rsidRPr="00880C3E">
        <w:rPr>
          <w:sz w:val="28"/>
          <w:szCs w:val="28"/>
          <w:lang w:val="ru-RU"/>
        </w:rPr>
        <w:t>,</w:t>
      </w:r>
      <w:r w:rsidR="00791841" w:rsidRPr="00880C3E">
        <w:rPr>
          <w:sz w:val="28"/>
          <w:szCs w:val="28"/>
          <w:lang w:val="ru-RU"/>
        </w:rPr>
        <w:t xml:space="preserve"> в состав </w:t>
      </w:r>
      <w:r w:rsidR="00503E8B" w:rsidRPr="00880C3E">
        <w:rPr>
          <w:sz w:val="28"/>
          <w:szCs w:val="28"/>
          <w:lang w:val="ru-RU"/>
        </w:rPr>
        <w:t>Новосибирской области</w:t>
      </w:r>
      <w:r w:rsidR="00791841" w:rsidRPr="00880C3E">
        <w:rPr>
          <w:sz w:val="28"/>
          <w:szCs w:val="28"/>
          <w:lang w:val="ru-RU"/>
        </w:rPr>
        <w:t>.</w:t>
      </w:r>
    </w:p>
    <w:p w14:paraId="67192BB5" w14:textId="78E8F5C9" w:rsidR="00EC1931" w:rsidRPr="00880C3E" w:rsidRDefault="00791841" w:rsidP="00C05F2B">
      <w:pPr>
        <w:pStyle w:val="a0"/>
        <w:rPr>
          <w:sz w:val="28"/>
          <w:szCs w:val="28"/>
          <w:lang w:val="ru-RU"/>
        </w:rPr>
      </w:pPr>
      <w:r w:rsidRPr="00880C3E">
        <w:rPr>
          <w:sz w:val="28"/>
          <w:szCs w:val="28"/>
          <w:lang w:val="ru-RU"/>
        </w:rPr>
        <w:t xml:space="preserve">Границы </w:t>
      </w:r>
      <w:r w:rsidR="000F6756" w:rsidRPr="00880C3E">
        <w:rPr>
          <w:sz w:val="28"/>
          <w:szCs w:val="28"/>
          <w:lang w:val="ru-RU"/>
        </w:rPr>
        <w:t>Черепановского</w:t>
      </w:r>
      <w:r w:rsidR="00A16B98" w:rsidRPr="00880C3E">
        <w:rPr>
          <w:sz w:val="28"/>
          <w:szCs w:val="28"/>
          <w:lang w:val="ru-RU"/>
        </w:rPr>
        <w:t xml:space="preserve"> района</w:t>
      </w:r>
      <w:r w:rsidRPr="00880C3E">
        <w:rPr>
          <w:sz w:val="28"/>
          <w:szCs w:val="28"/>
          <w:lang w:val="ru-RU"/>
        </w:rPr>
        <w:t xml:space="preserve"> установлены </w:t>
      </w:r>
      <w:r w:rsidR="00503E8B" w:rsidRPr="00880C3E">
        <w:rPr>
          <w:sz w:val="28"/>
          <w:szCs w:val="28"/>
          <w:lang w:val="ru-RU"/>
        </w:rPr>
        <w:t xml:space="preserve">Законом Новосибирской области от 02.06.2004 № 200-ОЗ </w:t>
      </w:r>
      <w:r w:rsidR="00A16B98" w:rsidRPr="00880C3E">
        <w:rPr>
          <w:sz w:val="28"/>
          <w:szCs w:val="28"/>
          <w:lang w:val="ru-RU"/>
        </w:rPr>
        <w:t>«</w:t>
      </w:r>
      <w:r w:rsidR="00503E8B" w:rsidRPr="00880C3E">
        <w:rPr>
          <w:sz w:val="28"/>
          <w:szCs w:val="28"/>
          <w:lang w:val="ru-RU"/>
        </w:rPr>
        <w:t>О статусе и границах муниципальных образований Новосибирской области</w:t>
      </w:r>
      <w:r w:rsidR="00A16B98" w:rsidRPr="00880C3E">
        <w:rPr>
          <w:sz w:val="28"/>
          <w:szCs w:val="28"/>
          <w:lang w:val="ru-RU"/>
        </w:rPr>
        <w:t>»</w:t>
      </w:r>
      <w:r w:rsidRPr="00880C3E">
        <w:rPr>
          <w:sz w:val="28"/>
          <w:szCs w:val="28"/>
          <w:lang w:val="ru-RU"/>
        </w:rPr>
        <w:t>.</w:t>
      </w:r>
    </w:p>
    <w:p w14:paraId="0753E271" w14:textId="29CF81F5" w:rsidR="00D32AC9" w:rsidRPr="00880C3E" w:rsidRDefault="003748B8" w:rsidP="00F57F30">
      <w:pPr>
        <w:pStyle w:val="a0"/>
        <w:rPr>
          <w:sz w:val="28"/>
          <w:szCs w:val="28"/>
          <w:lang w:val="ru-RU"/>
        </w:rPr>
      </w:pPr>
      <w:r w:rsidRPr="00880C3E">
        <w:rPr>
          <w:sz w:val="28"/>
          <w:szCs w:val="28"/>
          <w:lang w:val="ru-RU"/>
        </w:rPr>
        <w:t xml:space="preserve">В муниципальный район входят </w:t>
      </w:r>
      <w:r w:rsidR="00CA584D" w:rsidRPr="00880C3E">
        <w:rPr>
          <w:sz w:val="28"/>
          <w:szCs w:val="28"/>
          <w:lang w:val="ru-RU"/>
        </w:rPr>
        <w:t>3</w:t>
      </w:r>
      <w:r w:rsidR="00272DD3" w:rsidRPr="00880C3E">
        <w:rPr>
          <w:sz w:val="28"/>
          <w:szCs w:val="28"/>
          <w:lang w:val="ru-RU"/>
        </w:rPr>
        <w:t xml:space="preserve"> </w:t>
      </w:r>
      <w:r w:rsidR="00255141" w:rsidRPr="00880C3E">
        <w:rPr>
          <w:sz w:val="28"/>
          <w:szCs w:val="28"/>
          <w:lang w:val="ru-RU"/>
        </w:rPr>
        <w:t>городск</w:t>
      </w:r>
      <w:r w:rsidR="0049263B" w:rsidRPr="00880C3E">
        <w:rPr>
          <w:sz w:val="28"/>
          <w:szCs w:val="28"/>
          <w:lang w:val="ru-RU"/>
        </w:rPr>
        <w:t>их поселения</w:t>
      </w:r>
      <w:r w:rsidR="00255141" w:rsidRPr="00880C3E">
        <w:rPr>
          <w:sz w:val="28"/>
          <w:szCs w:val="28"/>
          <w:lang w:val="ru-RU"/>
        </w:rPr>
        <w:t xml:space="preserve"> и </w:t>
      </w:r>
      <w:r w:rsidR="0049263B" w:rsidRPr="00880C3E">
        <w:rPr>
          <w:sz w:val="28"/>
          <w:szCs w:val="28"/>
          <w:lang w:val="ru-RU"/>
        </w:rPr>
        <w:t>1</w:t>
      </w:r>
      <w:r w:rsidR="00B7345A" w:rsidRPr="00880C3E">
        <w:rPr>
          <w:sz w:val="28"/>
          <w:szCs w:val="28"/>
          <w:lang w:val="ru-RU"/>
        </w:rPr>
        <w:t>1</w:t>
      </w:r>
      <w:r w:rsidRPr="00880C3E">
        <w:rPr>
          <w:sz w:val="28"/>
          <w:szCs w:val="28"/>
          <w:lang w:val="ru-RU"/>
        </w:rPr>
        <w:t xml:space="preserve"> муниципальных образований со статусом </w:t>
      </w:r>
      <w:r w:rsidR="00ED4A6B" w:rsidRPr="00880C3E">
        <w:rPr>
          <w:sz w:val="28"/>
          <w:szCs w:val="28"/>
          <w:lang w:val="ru-RU"/>
        </w:rPr>
        <w:t>сельских поселений</w:t>
      </w:r>
      <w:r w:rsidR="00013A89" w:rsidRPr="00880C3E">
        <w:rPr>
          <w:sz w:val="28"/>
          <w:szCs w:val="28"/>
          <w:lang w:val="ru-RU"/>
        </w:rPr>
        <w:t>:</w:t>
      </w:r>
    </w:p>
    <w:p w14:paraId="1DDE6F19" w14:textId="4534F5D1" w:rsidR="00E17558" w:rsidRPr="00880C3E" w:rsidRDefault="00E17558" w:rsidP="0049263B">
      <w:pPr>
        <w:pStyle w:val="a0"/>
        <w:numPr>
          <w:ilvl w:val="0"/>
          <w:numId w:val="2"/>
        </w:numPr>
        <w:rPr>
          <w:sz w:val="28"/>
          <w:szCs w:val="28"/>
          <w:lang w:val="ru-RU"/>
        </w:rPr>
      </w:pPr>
      <w:r w:rsidRPr="00880C3E">
        <w:rPr>
          <w:sz w:val="28"/>
          <w:szCs w:val="28"/>
          <w:lang w:val="ru-RU"/>
        </w:rPr>
        <w:t>город Черепаново;</w:t>
      </w:r>
    </w:p>
    <w:p w14:paraId="1BC73FA6" w14:textId="2C557803" w:rsidR="00E17558" w:rsidRPr="00880C3E" w:rsidRDefault="00E17558" w:rsidP="0049263B">
      <w:pPr>
        <w:pStyle w:val="a0"/>
        <w:numPr>
          <w:ilvl w:val="0"/>
          <w:numId w:val="2"/>
        </w:numPr>
        <w:rPr>
          <w:sz w:val="28"/>
          <w:szCs w:val="28"/>
          <w:lang w:val="ru-RU"/>
        </w:rPr>
      </w:pPr>
      <w:r w:rsidRPr="00880C3E">
        <w:rPr>
          <w:sz w:val="28"/>
          <w:szCs w:val="28"/>
          <w:lang w:val="ru-RU"/>
        </w:rPr>
        <w:t>рабочий поселок Дорогино;</w:t>
      </w:r>
    </w:p>
    <w:p w14:paraId="65E9C6BB" w14:textId="660FA698" w:rsidR="00E17558" w:rsidRPr="00880C3E" w:rsidRDefault="00E17558" w:rsidP="00E17558">
      <w:pPr>
        <w:pStyle w:val="a0"/>
        <w:numPr>
          <w:ilvl w:val="0"/>
          <w:numId w:val="2"/>
        </w:numPr>
        <w:rPr>
          <w:sz w:val="28"/>
          <w:szCs w:val="28"/>
          <w:lang w:val="ru-RU"/>
        </w:rPr>
      </w:pPr>
      <w:r w:rsidRPr="00880C3E">
        <w:rPr>
          <w:sz w:val="28"/>
          <w:szCs w:val="28"/>
          <w:lang w:val="ru-RU"/>
        </w:rPr>
        <w:t>рабочий поселок Посевная;</w:t>
      </w:r>
    </w:p>
    <w:p w14:paraId="5EC42B2E" w14:textId="74B6A4D5" w:rsidR="00255141" w:rsidRPr="00880C3E" w:rsidRDefault="007E7BF8" w:rsidP="0049263B">
      <w:pPr>
        <w:pStyle w:val="a0"/>
        <w:numPr>
          <w:ilvl w:val="0"/>
          <w:numId w:val="2"/>
        </w:numPr>
        <w:rPr>
          <w:sz w:val="28"/>
          <w:szCs w:val="28"/>
          <w:lang w:val="ru-RU"/>
        </w:rPr>
      </w:pPr>
      <w:r w:rsidRPr="00880C3E">
        <w:rPr>
          <w:sz w:val="28"/>
          <w:szCs w:val="28"/>
          <w:lang w:val="ru-RU"/>
        </w:rPr>
        <w:t>Безменовский сельсовет</w:t>
      </w:r>
      <w:r w:rsidR="00255141" w:rsidRPr="00880C3E">
        <w:rPr>
          <w:sz w:val="28"/>
          <w:szCs w:val="28"/>
          <w:lang w:val="ru-RU"/>
        </w:rPr>
        <w:t>;</w:t>
      </w:r>
    </w:p>
    <w:p w14:paraId="26B96ABD" w14:textId="64E2FA0B" w:rsidR="00255141" w:rsidRPr="00880C3E" w:rsidRDefault="007E7BF8" w:rsidP="0049263B">
      <w:pPr>
        <w:pStyle w:val="a0"/>
        <w:numPr>
          <w:ilvl w:val="0"/>
          <w:numId w:val="2"/>
        </w:numPr>
        <w:rPr>
          <w:sz w:val="28"/>
          <w:szCs w:val="28"/>
          <w:lang w:val="ru-RU"/>
        </w:rPr>
      </w:pPr>
      <w:r w:rsidRPr="00880C3E">
        <w:rPr>
          <w:sz w:val="28"/>
          <w:szCs w:val="28"/>
          <w:lang w:val="ru-RU"/>
        </w:rPr>
        <w:t>Бочкаревский сельсовет</w:t>
      </w:r>
      <w:r w:rsidR="00255141" w:rsidRPr="00880C3E">
        <w:rPr>
          <w:sz w:val="28"/>
          <w:szCs w:val="28"/>
          <w:lang w:val="ru-RU"/>
        </w:rPr>
        <w:t>;</w:t>
      </w:r>
    </w:p>
    <w:p w14:paraId="3240A522" w14:textId="65F750D7" w:rsidR="00255141" w:rsidRPr="00880C3E" w:rsidRDefault="007E7BF8" w:rsidP="0049263B">
      <w:pPr>
        <w:pStyle w:val="a0"/>
        <w:numPr>
          <w:ilvl w:val="0"/>
          <w:numId w:val="2"/>
        </w:numPr>
        <w:rPr>
          <w:sz w:val="28"/>
          <w:szCs w:val="28"/>
          <w:lang w:val="ru-RU"/>
        </w:rPr>
      </w:pPr>
      <w:r w:rsidRPr="00880C3E">
        <w:rPr>
          <w:sz w:val="28"/>
          <w:szCs w:val="28"/>
          <w:lang w:val="ru-RU"/>
        </w:rPr>
        <w:t>Верх-Мильтюшинский сельсовет</w:t>
      </w:r>
      <w:r w:rsidR="00255141" w:rsidRPr="00880C3E">
        <w:rPr>
          <w:sz w:val="28"/>
          <w:szCs w:val="28"/>
          <w:lang w:val="ru-RU"/>
        </w:rPr>
        <w:t>;</w:t>
      </w:r>
    </w:p>
    <w:p w14:paraId="750BE656" w14:textId="0C6EF3D3" w:rsidR="00255141" w:rsidRPr="00880C3E" w:rsidRDefault="00A96E9A" w:rsidP="0049263B">
      <w:pPr>
        <w:pStyle w:val="a0"/>
        <w:numPr>
          <w:ilvl w:val="0"/>
          <w:numId w:val="2"/>
        </w:numPr>
        <w:rPr>
          <w:sz w:val="28"/>
          <w:szCs w:val="28"/>
          <w:lang w:val="ru-RU"/>
        </w:rPr>
      </w:pPr>
      <w:r w:rsidRPr="00880C3E">
        <w:rPr>
          <w:sz w:val="28"/>
          <w:szCs w:val="28"/>
          <w:lang w:val="ru-RU"/>
        </w:rPr>
        <w:t>Искровский</w:t>
      </w:r>
      <w:r w:rsidR="007E7BF8" w:rsidRPr="00880C3E">
        <w:rPr>
          <w:sz w:val="28"/>
          <w:szCs w:val="28"/>
          <w:lang w:val="ru-RU"/>
        </w:rPr>
        <w:t xml:space="preserve"> сельсовет</w:t>
      </w:r>
      <w:r w:rsidR="00255141" w:rsidRPr="00880C3E">
        <w:rPr>
          <w:sz w:val="28"/>
          <w:szCs w:val="28"/>
          <w:lang w:val="ru-RU"/>
        </w:rPr>
        <w:t>;</w:t>
      </w:r>
    </w:p>
    <w:p w14:paraId="64905B0A" w14:textId="21E8E705" w:rsidR="00255141" w:rsidRPr="00880C3E" w:rsidRDefault="00817B70" w:rsidP="0049263B">
      <w:pPr>
        <w:pStyle w:val="a0"/>
        <w:numPr>
          <w:ilvl w:val="0"/>
          <w:numId w:val="2"/>
        </w:numPr>
        <w:rPr>
          <w:sz w:val="28"/>
          <w:szCs w:val="28"/>
          <w:lang w:val="ru-RU"/>
        </w:rPr>
      </w:pPr>
      <w:r w:rsidRPr="00880C3E">
        <w:rPr>
          <w:sz w:val="28"/>
          <w:szCs w:val="28"/>
          <w:lang w:val="ru-RU"/>
        </w:rPr>
        <w:t>Майский</w:t>
      </w:r>
      <w:r w:rsidR="007E7BF8" w:rsidRPr="00880C3E">
        <w:rPr>
          <w:sz w:val="28"/>
          <w:szCs w:val="28"/>
          <w:lang w:val="ru-RU"/>
        </w:rPr>
        <w:t xml:space="preserve"> сельсовет</w:t>
      </w:r>
      <w:r w:rsidR="00255141" w:rsidRPr="00880C3E">
        <w:rPr>
          <w:sz w:val="28"/>
          <w:szCs w:val="28"/>
          <w:lang w:val="ru-RU"/>
        </w:rPr>
        <w:t>;</w:t>
      </w:r>
    </w:p>
    <w:p w14:paraId="11017AC2" w14:textId="1783430E" w:rsidR="00255141" w:rsidRPr="00880C3E" w:rsidRDefault="00E90E3C" w:rsidP="0049263B">
      <w:pPr>
        <w:pStyle w:val="a0"/>
        <w:numPr>
          <w:ilvl w:val="0"/>
          <w:numId w:val="2"/>
        </w:numPr>
        <w:rPr>
          <w:sz w:val="28"/>
          <w:szCs w:val="28"/>
          <w:lang w:val="ru-RU"/>
        </w:rPr>
      </w:pPr>
      <w:r w:rsidRPr="00880C3E">
        <w:rPr>
          <w:sz w:val="28"/>
          <w:szCs w:val="28"/>
          <w:lang w:val="ru-RU"/>
        </w:rPr>
        <w:t>Карасевский</w:t>
      </w:r>
      <w:r w:rsidR="007E7BF8" w:rsidRPr="00880C3E">
        <w:rPr>
          <w:sz w:val="28"/>
          <w:szCs w:val="28"/>
          <w:lang w:val="ru-RU"/>
        </w:rPr>
        <w:t xml:space="preserve"> сельсовет</w:t>
      </w:r>
      <w:r w:rsidR="00255141" w:rsidRPr="00880C3E">
        <w:rPr>
          <w:sz w:val="28"/>
          <w:szCs w:val="28"/>
          <w:lang w:val="ru-RU"/>
        </w:rPr>
        <w:t>;</w:t>
      </w:r>
    </w:p>
    <w:p w14:paraId="00CF1C14" w14:textId="12F06AD2" w:rsidR="00255141" w:rsidRPr="00880C3E" w:rsidRDefault="007E7BF8" w:rsidP="0049263B">
      <w:pPr>
        <w:pStyle w:val="a0"/>
        <w:numPr>
          <w:ilvl w:val="0"/>
          <w:numId w:val="2"/>
        </w:numPr>
        <w:rPr>
          <w:sz w:val="28"/>
          <w:szCs w:val="28"/>
          <w:lang w:val="ru-RU"/>
        </w:rPr>
      </w:pPr>
      <w:r w:rsidRPr="00880C3E">
        <w:rPr>
          <w:sz w:val="28"/>
          <w:szCs w:val="28"/>
          <w:lang w:val="ru-RU"/>
        </w:rPr>
        <w:t>Медведский сельсовет</w:t>
      </w:r>
      <w:r w:rsidR="00255141" w:rsidRPr="00880C3E">
        <w:rPr>
          <w:sz w:val="28"/>
          <w:szCs w:val="28"/>
          <w:lang w:val="ru-RU"/>
        </w:rPr>
        <w:t>;</w:t>
      </w:r>
    </w:p>
    <w:p w14:paraId="2474D634" w14:textId="71C69CFC" w:rsidR="00255141" w:rsidRPr="00880C3E" w:rsidRDefault="007E7BF8" w:rsidP="0049263B">
      <w:pPr>
        <w:pStyle w:val="a0"/>
        <w:numPr>
          <w:ilvl w:val="0"/>
          <w:numId w:val="2"/>
        </w:numPr>
        <w:rPr>
          <w:sz w:val="28"/>
          <w:szCs w:val="28"/>
          <w:lang w:val="ru-RU"/>
        </w:rPr>
      </w:pPr>
      <w:r w:rsidRPr="00880C3E">
        <w:rPr>
          <w:sz w:val="28"/>
          <w:szCs w:val="28"/>
          <w:lang w:val="ru-RU"/>
        </w:rPr>
        <w:t>Огнево-Заимковский сельсовет</w:t>
      </w:r>
      <w:r w:rsidR="00255141" w:rsidRPr="00880C3E">
        <w:rPr>
          <w:sz w:val="28"/>
          <w:szCs w:val="28"/>
          <w:lang w:val="ru-RU"/>
        </w:rPr>
        <w:t>;</w:t>
      </w:r>
    </w:p>
    <w:p w14:paraId="314A3F71" w14:textId="569E4916" w:rsidR="00255141" w:rsidRPr="00880C3E" w:rsidRDefault="007E7BF8" w:rsidP="0049263B">
      <w:pPr>
        <w:pStyle w:val="a0"/>
        <w:numPr>
          <w:ilvl w:val="0"/>
          <w:numId w:val="2"/>
        </w:numPr>
        <w:rPr>
          <w:sz w:val="28"/>
          <w:szCs w:val="28"/>
          <w:lang w:val="ru-RU"/>
        </w:rPr>
      </w:pPr>
      <w:r w:rsidRPr="00880C3E">
        <w:rPr>
          <w:sz w:val="28"/>
          <w:szCs w:val="28"/>
          <w:lang w:val="ru-RU"/>
        </w:rPr>
        <w:t>Пятилетский сельсовет</w:t>
      </w:r>
      <w:r w:rsidR="00255141" w:rsidRPr="00880C3E">
        <w:rPr>
          <w:sz w:val="28"/>
          <w:szCs w:val="28"/>
          <w:lang w:val="ru-RU"/>
        </w:rPr>
        <w:t>;</w:t>
      </w:r>
    </w:p>
    <w:p w14:paraId="08709A06" w14:textId="09FBDEC0" w:rsidR="00255141" w:rsidRPr="00880C3E" w:rsidRDefault="007E7BF8" w:rsidP="0049263B">
      <w:pPr>
        <w:pStyle w:val="a0"/>
        <w:numPr>
          <w:ilvl w:val="0"/>
          <w:numId w:val="2"/>
        </w:numPr>
        <w:rPr>
          <w:sz w:val="28"/>
          <w:szCs w:val="28"/>
          <w:lang w:val="ru-RU"/>
        </w:rPr>
      </w:pPr>
      <w:r w:rsidRPr="00880C3E">
        <w:rPr>
          <w:sz w:val="28"/>
          <w:szCs w:val="28"/>
          <w:lang w:val="ru-RU"/>
        </w:rPr>
        <w:t>Татарский сельсовет</w:t>
      </w:r>
      <w:r w:rsidR="00255141" w:rsidRPr="00880C3E">
        <w:rPr>
          <w:sz w:val="28"/>
          <w:szCs w:val="28"/>
          <w:lang w:val="ru-RU"/>
        </w:rPr>
        <w:t>;</w:t>
      </w:r>
    </w:p>
    <w:p w14:paraId="62D18A58" w14:textId="40A013BA" w:rsidR="00255141" w:rsidRPr="00880C3E" w:rsidRDefault="007E7BF8" w:rsidP="0049263B">
      <w:pPr>
        <w:pStyle w:val="a0"/>
        <w:numPr>
          <w:ilvl w:val="0"/>
          <w:numId w:val="2"/>
        </w:numPr>
        <w:rPr>
          <w:sz w:val="28"/>
          <w:szCs w:val="28"/>
          <w:lang w:val="ru-RU"/>
        </w:rPr>
      </w:pPr>
      <w:r w:rsidRPr="00880C3E">
        <w:rPr>
          <w:sz w:val="28"/>
          <w:szCs w:val="28"/>
          <w:lang w:val="ru-RU"/>
        </w:rPr>
        <w:t>Шурыгинский сельсовет.</w:t>
      </w:r>
    </w:p>
    <w:p w14:paraId="3F430D88" w14:textId="5EB39885" w:rsidR="00B06945" w:rsidRPr="00880C3E" w:rsidRDefault="00817B70" w:rsidP="00B06945">
      <w:pPr>
        <w:pStyle w:val="a0"/>
        <w:rPr>
          <w:sz w:val="28"/>
          <w:szCs w:val="28"/>
          <w:lang w:val="ru-RU"/>
        </w:rPr>
      </w:pPr>
      <w:r w:rsidRPr="00880C3E">
        <w:rPr>
          <w:sz w:val="28"/>
          <w:szCs w:val="28"/>
          <w:lang w:val="ru-RU"/>
        </w:rPr>
        <w:t>Майский</w:t>
      </w:r>
      <w:r w:rsidR="000F6756" w:rsidRPr="00880C3E">
        <w:rPr>
          <w:sz w:val="28"/>
          <w:szCs w:val="28"/>
          <w:lang w:val="ru-RU"/>
        </w:rPr>
        <w:t xml:space="preserve"> сельсовет</w:t>
      </w:r>
      <w:r w:rsidR="00B06945" w:rsidRPr="00880C3E">
        <w:rPr>
          <w:sz w:val="28"/>
          <w:szCs w:val="28"/>
          <w:lang w:val="ru-RU"/>
        </w:rPr>
        <w:t xml:space="preserve"> </w:t>
      </w:r>
      <w:r w:rsidR="00ED4A6B" w:rsidRPr="00880C3E">
        <w:rPr>
          <w:sz w:val="28"/>
          <w:szCs w:val="28"/>
          <w:lang w:val="ru-RU"/>
        </w:rPr>
        <w:t>–</w:t>
      </w:r>
      <w:r w:rsidR="00B06945" w:rsidRPr="00880C3E">
        <w:rPr>
          <w:sz w:val="28"/>
          <w:szCs w:val="28"/>
          <w:lang w:val="ru-RU"/>
        </w:rPr>
        <w:t xml:space="preserve"> муниципальное образование со статусом </w:t>
      </w:r>
      <w:r w:rsidR="00B7345A" w:rsidRPr="00880C3E">
        <w:rPr>
          <w:sz w:val="28"/>
          <w:szCs w:val="28"/>
          <w:lang w:val="ru-RU"/>
        </w:rPr>
        <w:t>сельского</w:t>
      </w:r>
      <w:r w:rsidR="00B06945" w:rsidRPr="00880C3E">
        <w:rPr>
          <w:sz w:val="28"/>
          <w:szCs w:val="28"/>
          <w:lang w:val="ru-RU"/>
        </w:rPr>
        <w:t xml:space="preserve"> поселения в составе </w:t>
      </w:r>
      <w:r w:rsidR="000F6756" w:rsidRPr="00880C3E">
        <w:rPr>
          <w:sz w:val="28"/>
          <w:szCs w:val="28"/>
          <w:lang w:val="ru-RU"/>
        </w:rPr>
        <w:t>Черепановского</w:t>
      </w:r>
      <w:r w:rsidR="00B06945" w:rsidRPr="00880C3E">
        <w:rPr>
          <w:sz w:val="28"/>
          <w:szCs w:val="28"/>
          <w:lang w:val="ru-RU"/>
        </w:rPr>
        <w:t xml:space="preserve"> района </w:t>
      </w:r>
      <w:r w:rsidR="00930D4D" w:rsidRPr="00880C3E">
        <w:rPr>
          <w:sz w:val="28"/>
          <w:szCs w:val="28"/>
          <w:lang w:val="ru-RU"/>
        </w:rPr>
        <w:t>Новосибирской области</w:t>
      </w:r>
      <w:r w:rsidR="00B06945" w:rsidRPr="00880C3E">
        <w:rPr>
          <w:sz w:val="28"/>
          <w:szCs w:val="28"/>
          <w:lang w:val="ru-RU"/>
        </w:rPr>
        <w:t>.</w:t>
      </w:r>
    </w:p>
    <w:p w14:paraId="5DB3A1EA" w14:textId="32A2D9A1" w:rsidR="00465B27" w:rsidRPr="00E650BD" w:rsidRDefault="00817B70" w:rsidP="00465B27">
      <w:pPr>
        <w:ind w:firstLine="709"/>
        <w:rPr>
          <w:sz w:val="28"/>
          <w:szCs w:val="28"/>
          <w:lang w:eastAsia="ar-SA" w:bidi="en-US"/>
        </w:rPr>
      </w:pPr>
      <w:r w:rsidRPr="00E650BD">
        <w:rPr>
          <w:sz w:val="28"/>
          <w:szCs w:val="28"/>
          <w:lang w:eastAsia="ar-SA" w:bidi="en-US"/>
        </w:rPr>
        <w:t>Майский</w:t>
      </w:r>
      <w:r w:rsidR="00B20956" w:rsidRPr="00E650BD">
        <w:rPr>
          <w:sz w:val="28"/>
          <w:szCs w:val="28"/>
          <w:lang w:eastAsia="ar-SA" w:bidi="en-US"/>
        </w:rPr>
        <w:t xml:space="preserve"> сельсовет,</w:t>
      </w:r>
      <w:r w:rsidR="00465B27" w:rsidRPr="00E650BD">
        <w:rPr>
          <w:sz w:val="28"/>
          <w:szCs w:val="28"/>
          <w:lang w:eastAsia="ar-SA" w:bidi="en-US"/>
        </w:rPr>
        <w:t xml:space="preserve"> граничит:</w:t>
      </w:r>
    </w:p>
    <w:p w14:paraId="4F577EB3" w14:textId="3658BA5D" w:rsidR="00465B27" w:rsidRPr="00E650BD" w:rsidRDefault="00465B27" w:rsidP="00465B27">
      <w:pPr>
        <w:numPr>
          <w:ilvl w:val="0"/>
          <w:numId w:val="2"/>
        </w:numPr>
        <w:rPr>
          <w:sz w:val="28"/>
          <w:szCs w:val="28"/>
          <w:lang w:eastAsia="ar-SA" w:bidi="en-US"/>
        </w:rPr>
      </w:pPr>
      <w:r w:rsidRPr="00E650BD">
        <w:rPr>
          <w:sz w:val="28"/>
          <w:szCs w:val="28"/>
          <w:lang w:eastAsia="ar-SA" w:bidi="en-US"/>
        </w:rPr>
        <w:t>на север</w:t>
      </w:r>
      <w:r w:rsidR="00413B15" w:rsidRPr="00E650BD">
        <w:rPr>
          <w:sz w:val="28"/>
          <w:szCs w:val="28"/>
          <w:lang w:eastAsia="ar-SA" w:bidi="en-US"/>
        </w:rPr>
        <w:t>е</w:t>
      </w:r>
      <w:r w:rsidRPr="00E650BD">
        <w:rPr>
          <w:sz w:val="28"/>
          <w:szCs w:val="28"/>
          <w:lang w:eastAsia="ar-SA" w:bidi="en-US"/>
        </w:rPr>
        <w:t xml:space="preserve"> с </w:t>
      </w:r>
      <w:r w:rsidR="00413B15" w:rsidRPr="00E650BD">
        <w:rPr>
          <w:sz w:val="28"/>
          <w:szCs w:val="28"/>
          <w:lang w:eastAsia="ar-SA" w:bidi="en-US"/>
        </w:rPr>
        <w:t>Пятилетским</w:t>
      </w:r>
      <w:r w:rsidR="00A96E9A" w:rsidRPr="00E650BD">
        <w:rPr>
          <w:sz w:val="28"/>
          <w:szCs w:val="28"/>
          <w:lang w:eastAsia="ar-SA" w:bidi="en-US"/>
        </w:rPr>
        <w:t xml:space="preserve"> сельсоветом</w:t>
      </w:r>
      <w:r w:rsidRPr="00E650BD">
        <w:rPr>
          <w:sz w:val="28"/>
          <w:szCs w:val="28"/>
          <w:lang w:eastAsia="ar-SA" w:bidi="en-US"/>
        </w:rPr>
        <w:t>;</w:t>
      </w:r>
    </w:p>
    <w:p w14:paraId="4CE03CEA" w14:textId="2C75C4E0" w:rsidR="00B20956" w:rsidRPr="00E650BD" w:rsidRDefault="00B20956" w:rsidP="00465B27">
      <w:pPr>
        <w:numPr>
          <w:ilvl w:val="0"/>
          <w:numId w:val="2"/>
        </w:numPr>
        <w:rPr>
          <w:sz w:val="28"/>
          <w:szCs w:val="28"/>
          <w:lang w:eastAsia="ar-SA" w:bidi="en-US"/>
        </w:rPr>
      </w:pPr>
      <w:r w:rsidRPr="00E650BD">
        <w:rPr>
          <w:sz w:val="28"/>
          <w:szCs w:val="28"/>
          <w:lang w:eastAsia="ar-SA" w:bidi="en-US"/>
        </w:rPr>
        <w:t xml:space="preserve">на востоке с </w:t>
      </w:r>
      <w:r w:rsidR="008F275A" w:rsidRPr="00E650BD">
        <w:rPr>
          <w:sz w:val="28"/>
          <w:szCs w:val="28"/>
          <w:lang w:eastAsia="ar-SA" w:bidi="en-US"/>
        </w:rPr>
        <w:t>городом Черепаново, Искровским сельсоветом</w:t>
      </w:r>
      <w:r w:rsidRPr="00E650BD">
        <w:rPr>
          <w:sz w:val="28"/>
          <w:szCs w:val="28"/>
          <w:lang w:eastAsia="ar-SA" w:bidi="en-US"/>
        </w:rPr>
        <w:t>;</w:t>
      </w:r>
    </w:p>
    <w:p w14:paraId="4B1A812A" w14:textId="6F16E717" w:rsidR="00B20956" w:rsidRPr="00E650BD" w:rsidRDefault="00B20956" w:rsidP="00465B27">
      <w:pPr>
        <w:numPr>
          <w:ilvl w:val="0"/>
          <w:numId w:val="2"/>
        </w:numPr>
        <w:rPr>
          <w:sz w:val="28"/>
          <w:szCs w:val="28"/>
          <w:lang w:eastAsia="ar-SA" w:bidi="en-US"/>
        </w:rPr>
      </w:pPr>
      <w:r w:rsidRPr="00E650BD">
        <w:rPr>
          <w:sz w:val="28"/>
          <w:szCs w:val="28"/>
          <w:lang w:eastAsia="ar-SA" w:bidi="en-US"/>
        </w:rPr>
        <w:t xml:space="preserve">на </w:t>
      </w:r>
      <w:r w:rsidR="00E650BD" w:rsidRPr="00E650BD">
        <w:rPr>
          <w:sz w:val="28"/>
          <w:szCs w:val="28"/>
          <w:lang w:eastAsia="ar-SA" w:bidi="en-US"/>
        </w:rPr>
        <w:t>северо-</w:t>
      </w:r>
      <w:r w:rsidRPr="00E650BD">
        <w:rPr>
          <w:sz w:val="28"/>
          <w:szCs w:val="28"/>
          <w:lang w:eastAsia="ar-SA" w:bidi="en-US"/>
        </w:rPr>
        <w:t xml:space="preserve">западе </w:t>
      </w:r>
      <w:r w:rsidR="00E650BD" w:rsidRPr="00E650BD">
        <w:rPr>
          <w:sz w:val="28"/>
          <w:szCs w:val="28"/>
          <w:lang w:eastAsia="ar-SA" w:bidi="en-US"/>
        </w:rPr>
        <w:t>с Верх-Мильтюшинским сельсоветом</w:t>
      </w:r>
      <w:r w:rsidR="00A96E9A" w:rsidRPr="00E650BD">
        <w:rPr>
          <w:sz w:val="28"/>
          <w:szCs w:val="28"/>
          <w:lang w:eastAsia="ar-SA" w:bidi="en-US"/>
        </w:rPr>
        <w:t>;</w:t>
      </w:r>
    </w:p>
    <w:p w14:paraId="6AF6672A" w14:textId="4E7B1CBD" w:rsidR="00A96E9A" w:rsidRPr="00E650BD" w:rsidRDefault="00E650BD" w:rsidP="00465B27">
      <w:pPr>
        <w:numPr>
          <w:ilvl w:val="0"/>
          <w:numId w:val="2"/>
        </w:numPr>
        <w:rPr>
          <w:sz w:val="28"/>
          <w:szCs w:val="28"/>
          <w:lang w:eastAsia="ar-SA" w:bidi="en-US"/>
        </w:rPr>
      </w:pPr>
      <w:r w:rsidRPr="00E650BD">
        <w:rPr>
          <w:sz w:val="28"/>
          <w:szCs w:val="28"/>
          <w:lang w:eastAsia="ar-SA" w:bidi="en-US"/>
        </w:rPr>
        <w:t>на юге с Безменовским сельсоветом, Алтайским краем</w:t>
      </w:r>
      <w:r w:rsidR="00A96E9A" w:rsidRPr="00E650BD">
        <w:rPr>
          <w:sz w:val="28"/>
          <w:szCs w:val="28"/>
          <w:lang w:eastAsia="ar-SA" w:bidi="en-US"/>
        </w:rPr>
        <w:t>;</w:t>
      </w:r>
    </w:p>
    <w:p w14:paraId="24F951C5" w14:textId="25A914A0" w:rsidR="00A96E9A" w:rsidRPr="00E650BD" w:rsidRDefault="00A96E9A" w:rsidP="00465B27">
      <w:pPr>
        <w:numPr>
          <w:ilvl w:val="0"/>
          <w:numId w:val="2"/>
        </w:numPr>
        <w:rPr>
          <w:sz w:val="28"/>
          <w:szCs w:val="28"/>
          <w:lang w:eastAsia="ar-SA" w:bidi="en-US"/>
        </w:rPr>
      </w:pPr>
      <w:r w:rsidRPr="00E650BD">
        <w:rPr>
          <w:sz w:val="28"/>
          <w:szCs w:val="28"/>
          <w:lang w:eastAsia="ar-SA" w:bidi="en-US"/>
        </w:rPr>
        <w:t>на юго-</w:t>
      </w:r>
      <w:r w:rsidR="00E650BD" w:rsidRPr="00E650BD">
        <w:rPr>
          <w:sz w:val="28"/>
          <w:szCs w:val="28"/>
          <w:lang w:eastAsia="ar-SA" w:bidi="en-US"/>
        </w:rPr>
        <w:t>западе</w:t>
      </w:r>
      <w:r w:rsidRPr="00E650BD">
        <w:rPr>
          <w:sz w:val="28"/>
          <w:szCs w:val="28"/>
          <w:lang w:eastAsia="ar-SA" w:bidi="en-US"/>
        </w:rPr>
        <w:t xml:space="preserve"> с </w:t>
      </w:r>
      <w:r w:rsidR="00E650BD" w:rsidRPr="00E650BD">
        <w:rPr>
          <w:sz w:val="28"/>
          <w:szCs w:val="28"/>
          <w:lang w:eastAsia="ar-SA" w:bidi="en-US"/>
        </w:rPr>
        <w:t>Карасевским сельсоветом</w:t>
      </w:r>
      <w:r w:rsidRPr="00E650BD">
        <w:rPr>
          <w:sz w:val="28"/>
          <w:szCs w:val="28"/>
          <w:lang w:eastAsia="ar-SA" w:bidi="en-US"/>
        </w:rPr>
        <w:t>.</w:t>
      </w:r>
    </w:p>
    <w:p w14:paraId="30C24707" w14:textId="12498957" w:rsidR="00F13EF7" w:rsidRPr="003B0CD6" w:rsidRDefault="006C1B56" w:rsidP="00465B27">
      <w:pPr>
        <w:pStyle w:val="a0"/>
        <w:rPr>
          <w:sz w:val="28"/>
          <w:szCs w:val="28"/>
          <w:lang w:val="ru-RU"/>
        </w:rPr>
      </w:pPr>
      <w:r w:rsidRPr="003B0CD6">
        <w:rPr>
          <w:sz w:val="28"/>
          <w:szCs w:val="28"/>
          <w:lang w:val="ru-RU"/>
        </w:rPr>
        <w:t xml:space="preserve">В состав территории </w:t>
      </w:r>
      <w:r w:rsidR="00817B70" w:rsidRPr="003B0CD6">
        <w:rPr>
          <w:sz w:val="28"/>
          <w:szCs w:val="28"/>
          <w:lang w:val="ru-RU"/>
        </w:rPr>
        <w:t>Майского</w:t>
      </w:r>
      <w:r w:rsidR="00DB70CE" w:rsidRPr="003B0CD6">
        <w:rPr>
          <w:sz w:val="28"/>
          <w:szCs w:val="28"/>
          <w:lang w:val="ru-RU"/>
        </w:rPr>
        <w:t xml:space="preserve"> сельсовета</w:t>
      </w:r>
      <w:r w:rsidRPr="003B0CD6">
        <w:rPr>
          <w:sz w:val="28"/>
          <w:szCs w:val="28"/>
          <w:lang w:val="ru-RU"/>
        </w:rPr>
        <w:t xml:space="preserve"> вход</w:t>
      </w:r>
      <w:r w:rsidR="00DB70CE" w:rsidRPr="003B0CD6">
        <w:rPr>
          <w:sz w:val="28"/>
          <w:szCs w:val="28"/>
          <w:lang w:val="ru-RU"/>
        </w:rPr>
        <w:t>ят следующие</w:t>
      </w:r>
      <w:r w:rsidRPr="003B0CD6">
        <w:rPr>
          <w:sz w:val="28"/>
          <w:szCs w:val="28"/>
          <w:lang w:val="ru-RU"/>
        </w:rPr>
        <w:t xml:space="preserve"> населенны</w:t>
      </w:r>
      <w:r w:rsidR="00DB70CE" w:rsidRPr="003B0CD6">
        <w:rPr>
          <w:sz w:val="28"/>
          <w:szCs w:val="28"/>
          <w:lang w:val="ru-RU"/>
        </w:rPr>
        <w:t>е</w:t>
      </w:r>
      <w:r w:rsidRPr="003B0CD6">
        <w:rPr>
          <w:sz w:val="28"/>
          <w:szCs w:val="28"/>
          <w:lang w:val="ru-RU"/>
        </w:rPr>
        <w:t xml:space="preserve"> пункт</w:t>
      </w:r>
      <w:r w:rsidR="00DB70CE" w:rsidRPr="003B0CD6">
        <w:rPr>
          <w:sz w:val="28"/>
          <w:szCs w:val="28"/>
          <w:lang w:val="ru-RU"/>
        </w:rPr>
        <w:t>ы:</w:t>
      </w:r>
      <w:r w:rsidR="00465B27" w:rsidRPr="003B0CD6">
        <w:rPr>
          <w:sz w:val="28"/>
          <w:szCs w:val="28"/>
          <w:lang w:val="ru-RU"/>
        </w:rPr>
        <w:t xml:space="preserve"> </w:t>
      </w:r>
    </w:p>
    <w:p w14:paraId="2D2542AD" w14:textId="77777777" w:rsidR="003B0CD6" w:rsidRPr="003B0CD6" w:rsidRDefault="003B0CD6" w:rsidP="003B0CD6">
      <w:pPr>
        <w:numPr>
          <w:ilvl w:val="0"/>
          <w:numId w:val="2"/>
        </w:numPr>
        <w:rPr>
          <w:sz w:val="28"/>
          <w:szCs w:val="28"/>
          <w:lang w:eastAsia="ar-SA" w:bidi="en-US"/>
        </w:rPr>
      </w:pPr>
      <w:r w:rsidRPr="003B0CD6">
        <w:rPr>
          <w:sz w:val="28"/>
          <w:szCs w:val="28"/>
        </w:rPr>
        <w:t>поселок Бариново,</w:t>
      </w:r>
    </w:p>
    <w:p w14:paraId="680CBA9B" w14:textId="6DA5AB15" w:rsidR="003B0CD6" w:rsidRPr="003B0CD6" w:rsidRDefault="003B0CD6" w:rsidP="003B0CD6">
      <w:pPr>
        <w:numPr>
          <w:ilvl w:val="0"/>
          <w:numId w:val="2"/>
        </w:numPr>
        <w:rPr>
          <w:sz w:val="28"/>
          <w:szCs w:val="28"/>
          <w:lang w:eastAsia="ar-SA" w:bidi="en-US"/>
        </w:rPr>
      </w:pPr>
      <w:r w:rsidRPr="003B0CD6">
        <w:rPr>
          <w:sz w:val="28"/>
          <w:szCs w:val="28"/>
        </w:rPr>
        <w:lastRenderedPageBreak/>
        <w:t xml:space="preserve">поселок Майский, </w:t>
      </w:r>
    </w:p>
    <w:p w14:paraId="2FB22EC3" w14:textId="77777777" w:rsidR="003B0CD6" w:rsidRPr="003B0CD6" w:rsidRDefault="003B0CD6" w:rsidP="003B0CD6">
      <w:pPr>
        <w:numPr>
          <w:ilvl w:val="0"/>
          <w:numId w:val="2"/>
        </w:numPr>
        <w:rPr>
          <w:sz w:val="28"/>
          <w:szCs w:val="28"/>
          <w:lang w:eastAsia="ar-SA" w:bidi="en-US"/>
        </w:rPr>
      </w:pPr>
      <w:r w:rsidRPr="003B0CD6">
        <w:rPr>
          <w:sz w:val="28"/>
          <w:szCs w:val="28"/>
        </w:rPr>
        <w:t xml:space="preserve">поселок Отважный, </w:t>
      </w:r>
    </w:p>
    <w:p w14:paraId="076DBE9B" w14:textId="77777777" w:rsidR="003B0CD6" w:rsidRPr="003B0CD6" w:rsidRDefault="003B0CD6" w:rsidP="003B0CD6">
      <w:pPr>
        <w:numPr>
          <w:ilvl w:val="0"/>
          <w:numId w:val="2"/>
        </w:numPr>
        <w:rPr>
          <w:sz w:val="28"/>
          <w:szCs w:val="28"/>
          <w:lang w:eastAsia="ar-SA" w:bidi="en-US"/>
        </w:rPr>
      </w:pPr>
      <w:r w:rsidRPr="003B0CD6">
        <w:rPr>
          <w:sz w:val="28"/>
          <w:szCs w:val="28"/>
        </w:rPr>
        <w:t xml:space="preserve">село Карагужево, </w:t>
      </w:r>
    </w:p>
    <w:p w14:paraId="67242B38" w14:textId="77777777" w:rsidR="003B0CD6" w:rsidRPr="003B0CD6" w:rsidRDefault="003B0CD6" w:rsidP="003B0CD6">
      <w:pPr>
        <w:numPr>
          <w:ilvl w:val="0"/>
          <w:numId w:val="2"/>
        </w:numPr>
        <w:rPr>
          <w:sz w:val="28"/>
          <w:szCs w:val="28"/>
          <w:lang w:eastAsia="ar-SA" w:bidi="en-US"/>
        </w:rPr>
      </w:pPr>
      <w:r w:rsidRPr="003B0CD6">
        <w:rPr>
          <w:sz w:val="28"/>
          <w:szCs w:val="28"/>
        </w:rPr>
        <w:t xml:space="preserve">село Крутишка, </w:t>
      </w:r>
    </w:p>
    <w:p w14:paraId="58BAA8E0" w14:textId="66372C26" w:rsidR="003B0CD6" w:rsidRPr="003B0CD6" w:rsidRDefault="003B0CD6" w:rsidP="003B0CD6">
      <w:pPr>
        <w:numPr>
          <w:ilvl w:val="0"/>
          <w:numId w:val="2"/>
        </w:numPr>
        <w:rPr>
          <w:sz w:val="28"/>
          <w:szCs w:val="28"/>
          <w:lang w:eastAsia="ar-SA" w:bidi="en-US"/>
        </w:rPr>
      </w:pPr>
      <w:r w:rsidRPr="003B0CD6">
        <w:rPr>
          <w:sz w:val="28"/>
          <w:szCs w:val="28"/>
        </w:rPr>
        <w:t>село Ярки.</w:t>
      </w:r>
    </w:p>
    <w:p w14:paraId="7B34EDDF" w14:textId="5329855D" w:rsidR="00965C50" w:rsidRPr="00817B70" w:rsidRDefault="00A22CD1" w:rsidP="006339AA">
      <w:pPr>
        <w:pStyle w:val="a0"/>
        <w:rPr>
          <w:sz w:val="28"/>
          <w:szCs w:val="28"/>
          <w:highlight w:val="yellow"/>
          <w:lang w:val="ru-RU"/>
        </w:rPr>
      </w:pPr>
      <w:r w:rsidRPr="00E32069">
        <w:rPr>
          <w:sz w:val="28"/>
          <w:szCs w:val="28"/>
          <w:lang w:val="ru-RU"/>
        </w:rPr>
        <w:t xml:space="preserve">Площадь </w:t>
      </w:r>
      <w:r w:rsidR="00240441">
        <w:rPr>
          <w:sz w:val="28"/>
          <w:szCs w:val="28"/>
          <w:lang w:val="ru-RU"/>
        </w:rPr>
        <w:t>Майского сельсовета</w:t>
      </w:r>
      <w:r w:rsidRPr="00E32069">
        <w:rPr>
          <w:sz w:val="28"/>
          <w:szCs w:val="28"/>
          <w:lang w:val="ru-RU"/>
        </w:rPr>
        <w:t xml:space="preserve"> составляет </w:t>
      </w:r>
      <w:r w:rsidR="00E32069" w:rsidRPr="00E32069">
        <w:rPr>
          <w:sz w:val="28"/>
          <w:szCs w:val="28"/>
          <w:lang w:val="ru-RU"/>
        </w:rPr>
        <w:t xml:space="preserve">29217,48 </w:t>
      </w:r>
      <w:r w:rsidRPr="00E32069">
        <w:rPr>
          <w:sz w:val="28"/>
          <w:szCs w:val="28"/>
          <w:lang w:val="ru-RU"/>
        </w:rPr>
        <w:t>га. Численность</w:t>
      </w:r>
      <w:r w:rsidRPr="00B948DD">
        <w:rPr>
          <w:sz w:val="28"/>
          <w:szCs w:val="28"/>
          <w:lang w:val="ru-RU"/>
        </w:rPr>
        <w:t xml:space="preserve"> населения </w:t>
      </w:r>
      <w:r w:rsidR="006E272B" w:rsidRPr="00B948DD">
        <w:rPr>
          <w:sz w:val="28"/>
          <w:szCs w:val="28"/>
          <w:lang w:val="ru-RU"/>
        </w:rPr>
        <w:t>муниципального образования</w:t>
      </w:r>
      <w:r w:rsidRPr="00B948DD">
        <w:rPr>
          <w:sz w:val="28"/>
          <w:szCs w:val="28"/>
          <w:lang w:val="ru-RU"/>
        </w:rPr>
        <w:t xml:space="preserve"> на </w:t>
      </w:r>
      <w:r w:rsidR="009F12EF">
        <w:rPr>
          <w:sz w:val="28"/>
          <w:szCs w:val="28"/>
          <w:lang w:val="ru-RU"/>
        </w:rPr>
        <w:t>01.01.2023</w:t>
      </w:r>
      <w:r w:rsidRPr="00B948DD">
        <w:rPr>
          <w:sz w:val="28"/>
          <w:szCs w:val="28"/>
          <w:lang w:val="ru-RU"/>
        </w:rPr>
        <w:t xml:space="preserve"> год</w:t>
      </w:r>
      <w:r w:rsidR="009F12EF">
        <w:rPr>
          <w:sz w:val="28"/>
          <w:szCs w:val="28"/>
          <w:lang w:val="ru-RU"/>
        </w:rPr>
        <w:t>а</w:t>
      </w:r>
      <w:r w:rsidRPr="00B948DD">
        <w:rPr>
          <w:sz w:val="28"/>
          <w:szCs w:val="28"/>
          <w:lang w:val="ru-RU"/>
        </w:rPr>
        <w:t xml:space="preserve"> составила </w:t>
      </w:r>
      <w:r w:rsidR="009F12EF">
        <w:rPr>
          <w:sz w:val="28"/>
          <w:szCs w:val="28"/>
          <w:lang w:val="ru-RU"/>
        </w:rPr>
        <w:t>3064</w:t>
      </w:r>
      <w:r w:rsidR="00990275" w:rsidRPr="00B948DD">
        <w:rPr>
          <w:sz w:val="28"/>
          <w:szCs w:val="28"/>
          <w:lang w:val="ru-RU"/>
        </w:rPr>
        <w:t xml:space="preserve"> </w:t>
      </w:r>
      <w:r w:rsidR="00092A23" w:rsidRPr="00B948DD">
        <w:rPr>
          <w:sz w:val="28"/>
          <w:szCs w:val="28"/>
          <w:lang w:val="ru-RU"/>
        </w:rPr>
        <w:t>чел.</w:t>
      </w:r>
    </w:p>
    <w:p w14:paraId="712E80B7" w14:textId="177ED354" w:rsidR="0086070C" w:rsidRPr="007B19A1" w:rsidRDefault="00A5122F" w:rsidP="00B623BF">
      <w:pPr>
        <w:pStyle w:val="3"/>
        <w:numPr>
          <w:ilvl w:val="2"/>
          <w:numId w:val="5"/>
        </w:numPr>
        <w:ind w:left="0" w:firstLine="0"/>
        <w:rPr>
          <w:i w:val="0"/>
          <w:sz w:val="28"/>
          <w:szCs w:val="28"/>
        </w:rPr>
      </w:pPr>
      <w:bookmarkStart w:id="20" w:name="_Toc522808441"/>
      <w:bookmarkStart w:id="21" w:name="_Toc84833614"/>
      <w:r w:rsidRPr="007B19A1">
        <w:rPr>
          <w:i w:val="0"/>
          <w:sz w:val="28"/>
          <w:szCs w:val="28"/>
        </w:rPr>
        <w:t>Природно</w:t>
      </w:r>
      <w:r w:rsidR="00B20883" w:rsidRPr="007B19A1">
        <w:rPr>
          <w:i w:val="0"/>
          <w:sz w:val="28"/>
          <w:szCs w:val="28"/>
        </w:rPr>
        <w:t>-ресурсн</w:t>
      </w:r>
      <w:r w:rsidRPr="007B19A1">
        <w:rPr>
          <w:i w:val="0"/>
          <w:sz w:val="28"/>
          <w:szCs w:val="28"/>
        </w:rPr>
        <w:t>ый</w:t>
      </w:r>
      <w:r w:rsidR="00B20883" w:rsidRPr="007B19A1">
        <w:rPr>
          <w:i w:val="0"/>
          <w:sz w:val="28"/>
          <w:szCs w:val="28"/>
        </w:rPr>
        <w:t xml:space="preserve"> потенциал</w:t>
      </w:r>
      <w:r w:rsidR="00E45485" w:rsidRPr="007B19A1">
        <w:rPr>
          <w:i w:val="0"/>
          <w:sz w:val="28"/>
          <w:szCs w:val="28"/>
        </w:rPr>
        <w:t xml:space="preserve"> территории поселения</w:t>
      </w:r>
      <w:bookmarkEnd w:id="20"/>
      <w:bookmarkEnd w:id="21"/>
    </w:p>
    <w:p w14:paraId="78237BDE" w14:textId="4A01DDEE" w:rsidR="00092A23" w:rsidRPr="007B19A1" w:rsidRDefault="00092A23" w:rsidP="00092A23">
      <w:pPr>
        <w:ind w:firstLine="709"/>
        <w:rPr>
          <w:b/>
          <w:sz w:val="28"/>
          <w:szCs w:val="28"/>
          <w:lang w:val="x-none" w:eastAsia="x-none"/>
        </w:rPr>
      </w:pPr>
      <w:r w:rsidRPr="007B19A1">
        <w:rPr>
          <w:b/>
          <w:sz w:val="28"/>
          <w:szCs w:val="28"/>
          <w:lang w:val="x-none" w:eastAsia="x-none"/>
        </w:rPr>
        <w:t>Климатическая характеристика</w:t>
      </w:r>
    </w:p>
    <w:p w14:paraId="323DB17D" w14:textId="2139BE3C" w:rsidR="00CA648E" w:rsidRPr="007B19A1" w:rsidRDefault="00CA648E" w:rsidP="005E3B8C">
      <w:pPr>
        <w:pStyle w:val="a0"/>
        <w:rPr>
          <w:sz w:val="28"/>
          <w:szCs w:val="28"/>
          <w:lang w:val="ru-RU"/>
        </w:rPr>
      </w:pPr>
      <w:r w:rsidRPr="007B19A1">
        <w:rPr>
          <w:sz w:val="28"/>
          <w:szCs w:val="28"/>
          <w:lang w:val="ru-RU"/>
        </w:rPr>
        <w:t xml:space="preserve">Территория </w:t>
      </w:r>
      <w:r w:rsidR="00817B70" w:rsidRPr="007B19A1">
        <w:rPr>
          <w:sz w:val="28"/>
          <w:szCs w:val="28"/>
          <w:lang w:val="ru-RU"/>
        </w:rPr>
        <w:t>Майского</w:t>
      </w:r>
      <w:r w:rsidRPr="007B19A1">
        <w:rPr>
          <w:sz w:val="28"/>
          <w:szCs w:val="28"/>
          <w:lang w:val="ru-RU"/>
        </w:rPr>
        <w:t xml:space="preserve"> сельсовета относится к континентальному типу с холодной зимой и жарким летом. Для него характерны резкие колебания температуры и осадков. Среднегодовая температура воздуха -0,4° C. Кратковременность вегетационного периода компенсируется сравнительно большой суммой температур выше 10° C, составляющей 1810° C. Период температур выше 10° C составляет в среднем 117 дней.</w:t>
      </w:r>
    </w:p>
    <w:p w14:paraId="03CEC69B" w14:textId="77777777" w:rsidR="00CA648E" w:rsidRPr="007B19A1" w:rsidRDefault="00CA648E" w:rsidP="005E3B8C">
      <w:pPr>
        <w:pStyle w:val="a0"/>
        <w:rPr>
          <w:sz w:val="28"/>
          <w:szCs w:val="28"/>
          <w:lang w:val="ru-RU"/>
        </w:rPr>
      </w:pPr>
      <w:r w:rsidRPr="007B19A1">
        <w:rPr>
          <w:sz w:val="28"/>
          <w:szCs w:val="28"/>
          <w:lang w:val="ru-RU"/>
        </w:rPr>
        <w:t>Последние весенние заморозки заканчиваются 23 мая, первые осенние заморозки начинаются 17 сентября. Случается, что заморозки бывают в первой декаде июня, что наносит ущерб сельскохозяйственному производству. В среднем продолжительность безморозного периода составляет 116 дней.</w:t>
      </w:r>
    </w:p>
    <w:p w14:paraId="2EA5E108" w14:textId="77777777" w:rsidR="00CA648E" w:rsidRPr="007B19A1" w:rsidRDefault="00CA648E" w:rsidP="005E3B8C">
      <w:pPr>
        <w:pStyle w:val="a0"/>
        <w:rPr>
          <w:sz w:val="28"/>
          <w:szCs w:val="28"/>
          <w:lang w:val="ru-RU"/>
        </w:rPr>
      </w:pPr>
      <w:r w:rsidRPr="007B19A1">
        <w:rPr>
          <w:sz w:val="28"/>
          <w:szCs w:val="28"/>
          <w:lang w:val="ru-RU"/>
        </w:rPr>
        <w:t>Среднегодовое количество выпадающих осадков составляет 408 мм. Максимум приходится на летние месяцы. В течение года наблюдается 170 дней с осадками.</w:t>
      </w:r>
    </w:p>
    <w:p w14:paraId="2CB6B6A4" w14:textId="77777777" w:rsidR="00CA648E" w:rsidRPr="007B19A1" w:rsidRDefault="00CA648E" w:rsidP="005E3B8C">
      <w:pPr>
        <w:pStyle w:val="a0"/>
        <w:rPr>
          <w:sz w:val="28"/>
          <w:szCs w:val="28"/>
          <w:lang w:val="ru-RU"/>
        </w:rPr>
      </w:pPr>
      <w:r w:rsidRPr="007B19A1">
        <w:rPr>
          <w:sz w:val="28"/>
          <w:szCs w:val="28"/>
          <w:lang w:val="ru-RU"/>
        </w:rPr>
        <w:t>Гидротермический коэффициент, указывающий на отношение суммы осадков за период с температурой выше 10° C к сумме температур выше 10° C, т.е. дающий сведения об увлажнении и количестве тепла, равен 1,2-1,4, что характеризует район как достаточно увлажненный.</w:t>
      </w:r>
    </w:p>
    <w:p w14:paraId="78897709" w14:textId="77777777" w:rsidR="00CA648E" w:rsidRPr="007B19A1" w:rsidRDefault="00CA648E" w:rsidP="005E3B8C">
      <w:pPr>
        <w:pStyle w:val="a0"/>
        <w:rPr>
          <w:sz w:val="28"/>
          <w:szCs w:val="28"/>
          <w:lang w:val="ru-RU"/>
        </w:rPr>
      </w:pPr>
      <w:r w:rsidRPr="007B19A1">
        <w:rPr>
          <w:sz w:val="28"/>
          <w:szCs w:val="28"/>
          <w:lang w:val="ru-RU"/>
        </w:rPr>
        <w:t>Таким образом, агроклиматические ресурсы района можно охарактеризовать как достаточно благоприятные по обеспечению влагой и теплом для среднеспелых и позднеспелых культур.</w:t>
      </w:r>
    </w:p>
    <w:p w14:paraId="4CA87CB8" w14:textId="77777777" w:rsidR="00CA648E" w:rsidRPr="007B19A1" w:rsidRDefault="00CA648E" w:rsidP="005E3B8C">
      <w:pPr>
        <w:pStyle w:val="a0"/>
        <w:rPr>
          <w:sz w:val="28"/>
          <w:szCs w:val="28"/>
          <w:lang w:val="ru-RU"/>
        </w:rPr>
      </w:pPr>
      <w:r w:rsidRPr="007B19A1">
        <w:rPr>
          <w:sz w:val="28"/>
          <w:szCs w:val="28"/>
          <w:lang w:val="ru-RU"/>
        </w:rPr>
        <w:t>Среднегодовая относительная влажность воздуха – 76%, максимальная – 82-83% (в ноябре-декабре), минимальная – 60-67% (в мае-июне).</w:t>
      </w:r>
    </w:p>
    <w:p w14:paraId="76C580C6" w14:textId="280DD9BC" w:rsidR="00CA648E" w:rsidRPr="007B19A1" w:rsidRDefault="00CA648E" w:rsidP="005E3B8C">
      <w:pPr>
        <w:pStyle w:val="a0"/>
        <w:rPr>
          <w:sz w:val="28"/>
          <w:szCs w:val="28"/>
          <w:lang w:val="ru-RU"/>
        </w:rPr>
      </w:pPr>
      <w:r w:rsidRPr="007B19A1">
        <w:rPr>
          <w:sz w:val="28"/>
          <w:szCs w:val="28"/>
          <w:lang w:val="ru-RU"/>
        </w:rPr>
        <w:t xml:space="preserve">Территория </w:t>
      </w:r>
      <w:r w:rsidR="00817B70" w:rsidRPr="007B19A1">
        <w:rPr>
          <w:sz w:val="28"/>
          <w:szCs w:val="28"/>
          <w:lang w:val="ru-RU"/>
        </w:rPr>
        <w:t>Майского</w:t>
      </w:r>
      <w:r w:rsidRPr="007B19A1">
        <w:rPr>
          <w:sz w:val="28"/>
          <w:szCs w:val="28"/>
          <w:lang w:val="ru-RU"/>
        </w:rPr>
        <w:t xml:space="preserve"> сельсовета относится к зоне с устойчивым залеганием снежного покрова. Его появление отмечается в конце второй декады октября, в период предзимья, характеризующийся постепенным похолоданием. Образование устойчивого снежного покрова приходится на 5 ноября. Снег залегает неравномерно из-за пересеченного рельефа. Средняя высота снежного покрова – 29 см. Устойчивый снежный покров начинает разрушаться в первой декаде апреля. Продолжительность снежного покрова – 166 дней.</w:t>
      </w:r>
    </w:p>
    <w:p w14:paraId="11EA1548" w14:textId="77777777" w:rsidR="00CA648E" w:rsidRPr="007B19A1" w:rsidRDefault="00CA648E" w:rsidP="005E3B8C">
      <w:pPr>
        <w:pStyle w:val="a0"/>
        <w:rPr>
          <w:sz w:val="28"/>
          <w:szCs w:val="28"/>
          <w:lang w:val="ru-RU"/>
        </w:rPr>
      </w:pPr>
      <w:r w:rsidRPr="007B19A1">
        <w:rPr>
          <w:sz w:val="28"/>
          <w:szCs w:val="28"/>
          <w:lang w:val="ru-RU"/>
        </w:rPr>
        <w:lastRenderedPageBreak/>
        <w:t>Промерзание почвы, несмотря не суровые зимние условия, относительно неглубокое: среднее многолетнее максимальных глубин за зимний период составляет 110 см.</w:t>
      </w:r>
    </w:p>
    <w:p w14:paraId="5C3F2D9E" w14:textId="77777777" w:rsidR="00CA648E" w:rsidRPr="007B19A1" w:rsidRDefault="00CA648E" w:rsidP="005E3B8C">
      <w:pPr>
        <w:pStyle w:val="a0"/>
        <w:rPr>
          <w:sz w:val="28"/>
          <w:szCs w:val="28"/>
          <w:lang w:val="ru-RU"/>
        </w:rPr>
      </w:pPr>
      <w:r w:rsidRPr="007B19A1">
        <w:rPr>
          <w:sz w:val="28"/>
          <w:szCs w:val="28"/>
          <w:lang w:val="ru-RU"/>
        </w:rPr>
        <w:t>В течение года преобладают ветра юго-западного направления. Скорость ветров в среднем – 3,7 м/с. Наибольшей силы ветра наблюдаются в холодный период года. Количество дней со штилем составляет 9%.</w:t>
      </w:r>
    </w:p>
    <w:p w14:paraId="7EC5E4A8" w14:textId="77777777" w:rsidR="00CA648E" w:rsidRPr="007B19A1" w:rsidRDefault="00CA648E" w:rsidP="005E3B8C">
      <w:pPr>
        <w:pStyle w:val="a0"/>
        <w:rPr>
          <w:sz w:val="28"/>
          <w:szCs w:val="28"/>
          <w:lang w:val="ru-RU"/>
        </w:rPr>
      </w:pPr>
      <w:r w:rsidRPr="007B19A1">
        <w:rPr>
          <w:sz w:val="28"/>
          <w:szCs w:val="28"/>
          <w:lang w:val="ru-RU"/>
        </w:rPr>
        <w:t>В поселении в среднем за вегетационный период число дней с атмосферной засухой и суховеями составляет 18, из них на июнь приходится наибольшее число – 6.</w:t>
      </w:r>
    </w:p>
    <w:p w14:paraId="08E1EE35" w14:textId="77777777" w:rsidR="00CA648E" w:rsidRPr="007B19A1" w:rsidRDefault="00CA648E" w:rsidP="005E3B8C">
      <w:pPr>
        <w:pStyle w:val="a0"/>
        <w:rPr>
          <w:sz w:val="28"/>
          <w:szCs w:val="28"/>
          <w:lang w:val="ru-RU"/>
        </w:rPr>
      </w:pPr>
      <w:r w:rsidRPr="007B19A1">
        <w:rPr>
          <w:sz w:val="28"/>
          <w:szCs w:val="28"/>
          <w:lang w:val="ru-RU"/>
        </w:rPr>
        <w:t>Территория района благоприятна для возделывания средне- и позднеспелых сельскохозяйственных культур, условия увлажнения достаточно благоприятны, условия для организации массового отдыха населения – ограниченно-благоприятные.</w:t>
      </w:r>
    </w:p>
    <w:p w14:paraId="6316892A" w14:textId="39D76044" w:rsidR="00092A23" w:rsidRPr="007B19A1" w:rsidRDefault="00CA648E" w:rsidP="005E3B8C">
      <w:pPr>
        <w:pStyle w:val="a0"/>
        <w:rPr>
          <w:sz w:val="28"/>
          <w:szCs w:val="28"/>
          <w:lang w:val="ru-RU"/>
        </w:rPr>
      </w:pPr>
      <w:r w:rsidRPr="007B19A1">
        <w:rPr>
          <w:sz w:val="28"/>
          <w:szCs w:val="28"/>
          <w:lang w:val="ru-RU"/>
        </w:rPr>
        <w:t>По данным Посевной метеорологической станции, климат характеризуется следующими показателями:</w:t>
      </w:r>
    </w:p>
    <w:p w14:paraId="2D2D9D7F" w14:textId="0BF30B8A" w:rsidR="00092A23" w:rsidRPr="007B19A1" w:rsidRDefault="00092A23" w:rsidP="00092A23">
      <w:pPr>
        <w:keepNext/>
        <w:suppressAutoHyphens/>
        <w:jc w:val="right"/>
        <w:rPr>
          <w:b/>
          <w:sz w:val="28"/>
          <w:szCs w:val="28"/>
          <w:lang w:eastAsia="ar-SA" w:bidi="en-US"/>
        </w:rPr>
      </w:pPr>
      <w:r w:rsidRPr="007B19A1">
        <w:rPr>
          <w:b/>
          <w:sz w:val="28"/>
          <w:szCs w:val="28"/>
          <w:lang w:eastAsia="ar-SA" w:bidi="en-US"/>
        </w:rPr>
        <w:t>Таблица 2.1</w:t>
      </w:r>
    </w:p>
    <w:p w14:paraId="74DBA48E" w14:textId="55BBB1F3" w:rsidR="00092A23" w:rsidRPr="007B19A1" w:rsidRDefault="00092A23" w:rsidP="00092A23">
      <w:pPr>
        <w:keepNext/>
        <w:suppressAutoHyphens/>
        <w:jc w:val="center"/>
        <w:rPr>
          <w:b/>
          <w:sz w:val="28"/>
          <w:szCs w:val="28"/>
          <w:lang w:eastAsia="ar-SA" w:bidi="en-US"/>
        </w:rPr>
      </w:pPr>
      <w:r w:rsidRPr="007B19A1">
        <w:rPr>
          <w:b/>
          <w:sz w:val="28"/>
          <w:szCs w:val="28"/>
          <w:lang w:eastAsia="ar-SA" w:bidi="en-US"/>
        </w:rPr>
        <w:t xml:space="preserve">Основные климатические характеристики </w:t>
      </w:r>
      <w:r w:rsidR="00817B70" w:rsidRPr="007B19A1">
        <w:rPr>
          <w:b/>
          <w:sz w:val="28"/>
          <w:szCs w:val="28"/>
          <w:lang w:eastAsia="ar-SA" w:bidi="en-US"/>
        </w:rPr>
        <w:t>Майский</w:t>
      </w:r>
      <w:r w:rsidR="000F6756" w:rsidRPr="007B19A1">
        <w:rPr>
          <w:b/>
          <w:sz w:val="28"/>
          <w:szCs w:val="28"/>
          <w:lang w:eastAsia="ar-SA" w:bidi="en-US"/>
        </w:rPr>
        <w:t xml:space="preserve"> сельсовет</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58"/>
        <w:gridCol w:w="6215"/>
        <w:gridCol w:w="2251"/>
      </w:tblGrid>
      <w:tr w:rsidR="00092A23" w:rsidRPr="007B19A1" w14:paraId="5B55FA00" w14:textId="77777777" w:rsidTr="000C559D">
        <w:trPr>
          <w:trHeight w:val="115"/>
          <w:tblHeader/>
        </w:trPr>
        <w:tc>
          <w:tcPr>
            <w:tcW w:w="460" w:type="pct"/>
            <w:shd w:val="clear" w:color="auto" w:fill="auto"/>
          </w:tcPr>
          <w:p w14:paraId="5D6B8A31" w14:textId="77777777" w:rsidR="00092A23" w:rsidRPr="007B19A1" w:rsidRDefault="00092A23" w:rsidP="00726080">
            <w:pPr>
              <w:autoSpaceDE w:val="0"/>
              <w:autoSpaceDN w:val="0"/>
              <w:adjustRightInd w:val="0"/>
              <w:spacing w:line="276" w:lineRule="auto"/>
              <w:rPr>
                <w:rFonts w:eastAsia="Calibri"/>
                <w:color w:val="000000"/>
                <w:sz w:val="22"/>
                <w:szCs w:val="22"/>
              </w:rPr>
            </w:pPr>
            <w:r w:rsidRPr="007B19A1">
              <w:rPr>
                <w:rFonts w:eastAsia="Calibri"/>
                <w:b/>
                <w:bCs/>
                <w:color w:val="000000"/>
                <w:sz w:val="22"/>
                <w:szCs w:val="22"/>
              </w:rPr>
              <w:t xml:space="preserve">№ п/п </w:t>
            </w:r>
          </w:p>
        </w:tc>
        <w:tc>
          <w:tcPr>
            <w:tcW w:w="3333" w:type="pct"/>
            <w:shd w:val="clear" w:color="auto" w:fill="auto"/>
          </w:tcPr>
          <w:p w14:paraId="01A15990" w14:textId="77777777" w:rsidR="00092A23" w:rsidRPr="007B19A1" w:rsidRDefault="00092A23" w:rsidP="00726080">
            <w:pPr>
              <w:autoSpaceDE w:val="0"/>
              <w:autoSpaceDN w:val="0"/>
              <w:adjustRightInd w:val="0"/>
              <w:spacing w:line="276" w:lineRule="auto"/>
              <w:jc w:val="center"/>
              <w:rPr>
                <w:rFonts w:eastAsia="Calibri"/>
                <w:color w:val="000000"/>
                <w:sz w:val="22"/>
                <w:szCs w:val="22"/>
              </w:rPr>
            </w:pPr>
            <w:r w:rsidRPr="007B19A1">
              <w:rPr>
                <w:rFonts w:eastAsia="Calibri"/>
                <w:b/>
                <w:bCs/>
                <w:color w:val="000000"/>
                <w:sz w:val="22"/>
                <w:szCs w:val="22"/>
              </w:rPr>
              <w:t>Характеристика</w:t>
            </w:r>
          </w:p>
        </w:tc>
        <w:tc>
          <w:tcPr>
            <w:tcW w:w="1207" w:type="pct"/>
            <w:shd w:val="clear" w:color="auto" w:fill="auto"/>
          </w:tcPr>
          <w:p w14:paraId="25F5A209" w14:textId="77777777" w:rsidR="00092A23" w:rsidRPr="007B19A1" w:rsidRDefault="00092A23" w:rsidP="00726080">
            <w:pPr>
              <w:autoSpaceDE w:val="0"/>
              <w:autoSpaceDN w:val="0"/>
              <w:adjustRightInd w:val="0"/>
              <w:spacing w:line="276" w:lineRule="auto"/>
              <w:jc w:val="center"/>
              <w:rPr>
                <w:rFonts w:eastAsia="Calibri"/>
                <w:color w:val="000000"/>
                <w:sz w:val="22"/>
                <w:szCs w:val="22"/>
              </w:rPr>
            </w:pPr>
            <w:r w:rsidRPr="007B19A1">
              <w:rPr>
                <w:rFonts w:eastAsia="Calibri"/>
                <w:b/>
                <w:bCs/>
                <w:color w:val="000000"/>
                <w:sz w:val="22"/>
                <w:szCs w:val="22"/>
              </w:rPr>
              <w:t>Величина</w:t>
            </w:r>
          </w:p>
        </w:tc>
      </w:tr>
      <w:tr w:rsidR="00875AC8" w:rsidRPr="007B19A1" w14:paraId="798A0B88" w14:textId="77777777" w:rsidTr="003D4E7B">
        <w:trPr>
          <w:trHeight w:val="291"/>
        </w:trPr>
        <w:tc>
          <w:tcPr>
            <w:tcW w:w="460" w:type="pct"/>
            <w:shd w:val="clear" w:color="auto" w:fill="auto"/>
          </w:tcPr>
          <w:p w14:paraId="0C64C954"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w:t>
            </w:r>
          </w:p>
        </w:tc>
        <w:tc>
          <w:tcPr>
            <w:tcW w:w="3333" w:type="pct"/>
            <w:shd w:val="clear" w:color="auto" w:fill="auto"/>
          </w:tcPr>
          <w:p w14:paraId="118C45EE" w14:textId="4843CFDE"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Среднегодовая температура воздуха, ° С</w:t>
            </w:r>
          </w:p>
        </w:tc>
        <w:tc>
          <w:tcPr>
            <w:tcW w:w="1207" w:type="pct"/>
            <w:shd w:val="clear" w:color="auto" w:fill="auto"/>
          </w:tcPr>
          <w:p w14:paraId="4D636798" w14:textId="2B825790"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t>-0,4</w:t>
            </w:r>
          </w:p>
        </w:tc>
      </w:tr>
      <w:tr w:rsidR="00875AC8" w:rsidRPr="007B19A1" w14:paraId="1622B668" w14:textId="77777777" w:rsidTr="00EA2917">
        <w:trPr>
          <w:trHeight w:val="273"/>
        </w:trPr>
        <w:tc>
          <w:tcPr>
            <w:tcW w:w="460" w:type="pct"/>
            <w:shd w:val="clear" w:color="auto" w:fill="auto"/>
          </w:tcPr>
          <w:p w14:paraId="3FE94E07"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2</w:t>
            </w:r>
          </w:p>
        </w:tc>
        <w:tc>
          <w:tcPr>
            <w:tcW w:w="3333" w:type="pct"/>
            <w:shd w:val="clear" w:color="auto" w:fill="auto"/>
          </w:tcPr>
          <w:p w14:paraId="7463327D" w14:textId="1472D6E9"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Сумма температур воздуха выше +10° С</w:t>
            </w:r>
          </w:p>
        </w:tc>
        <w:tc>
          <w:tcPr>
            <w:tcW w:w="1207" w:type="pct"/>
            <w:shd w:val="clear" w:color="auto" w:fill="auto"/>
          </w:tcPr>
          <w:p w14:paraId="1C94DE59" w14:textId="5BFED6EE"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t>1810</w:t>
            </w:r>
          </w:p>
        </w:tc>
      </w:tr>
      <w:tr w:rsidR="00092A23" w:rsidRPr="007B19A1" w14:paraId="380C282B" w14:textId="77777777" w:rsidTr="00EA2917">
        <w:trPr>
          <w:trHeight w:val="759"/>
        </w:trPr>
        <w:tc>
          <w:tcPr>
            <w:tcW w:w="460" w:type="pct"/>
            <w:shd w:val="clear" w:color="auto" w:fill="auto"/>
          </w:tcPr>
          <w:p w14:paraId="4CBC5E7D" w14:textId="77777777" w:rsidR="00092A23" w:rsidRPr="007B19A1" w:rsidRDefault="00092A23"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3</w:t>
            </w:r>
          </w:p>
        </w:tc>
        <w:tc>
          <w:tcPr>
            <w:tcW w:w="3333" w:type="pct"/>
            <w:shd w:val="clear" w:color="auto" w:fill="auto"/>
          </w:tcPr>
          <w:p w14:paraId="751382DE" w14:textId="77777777" w:rsidR="00875AC8" w:rsidRPr="007B19A1" w:rsidRDefault="00262FD7"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Продолжительность периода с температурой (дня)</w:t>
            </w:r>
          </w:p>
          <w:p w14:paraId="0076E8B0" w14:textId="08907723" w:rsidR="00262FD7" w:rsidRPr="007B19A1" w:rsidRDefault="00262FD7"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выше + 5° С</w:t>
            </w:r>
          </w:p>
          <w:p w14:paraId="7181CFC7" w14:textId="6CC96633" w:rsidR="00092A23" w:rsidRPr="007B19A1" w:rsidRDefault="00262FD7"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выше +10° С</w:t>
            </w:r>
          </w:p>
        </w:tc>
        <w:tc>
          <w:tcPr>
            <w:tcW w:w="1207" w:type="pct"/>
            <w:shd w:val="clear" w:color="auto" w:fill="auto"/>
          </w:tcPr>
          <w:p w14:paraId="67DD0853" w14:textId="77777777" w:rsidR="00092A23" w:rsidRPr="007B19A1" w:rsidRDefault="00092A23" w:rsidP="003D4E7B">
            <w:pPr>
              <w:autoSpaceDE w:val="0"/>
              <w:autoSpaceDN w:val="0"/>
              <w:adjustRightInd w:val="0"/>
              <w:spacing w:line="276" w:lineRule="auto"/>
              <w:jc w:val="center"/>
              <w:rPr>
                <w:rFonts w:eastAsia="Calibri"/>
                <w:color w:val="000000"/>
                <w:sz w:val="22"/>
                <w:szCs w:val="22"/>
              </w:rPr>
            </w:pPr>
          </w:p>
          <w:p w14:paraId="1B115796"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155</w:t>
            </w:r>
          </w:p>
          <w:p w14:paraId="1C0CF47D" w14:textId="295FD3AF"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117</w:t>
            </w:r>
          </w:p>
        </w:tc>
      </w:tr>
      <w:tr w:rsidR="00262FD7" w:rsidRPr="007B19A1" w14:paraId="2E17FBD1" w14:textId="77777777" w:rsidTr="003D4E7B">
        <w:trPr>
          <w:trHeight w:val="290"/>
        </w:trPr>
        <w:tc>
          <w:tcPr>
            <w:tcW w:w="460" w:type="pct"/>
            <w:shd w:val="clear" w:color="auto" w:fill="auto"/>
          </w:tcPr>
          <w:p w14:paraId="456DBB68" w14:textId="77777777" w:rsidR="00262FD7" w:rsidRPr="007B19A1" w:rsidRDefault="00262FD7"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4</w:t>
            </w:r>
          </w:p>
        </w:tc>
        <w:tc>
          <w:tcPr>
            <w:tcW w:w="3333" w:type="pct"/>
            <w:shd w:val="clear" w:color="auto" w:fill="auto"/>
          </w:tcPr>
          <w:p w14:paraId="1DBB710E" w14:textId="7E0AD9A0" w:rsidR="00262FD7" w:rsidRPr="007B19A1" w:rsidRDefault="00262FD7"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Продолжительность безморозного периода (дни)</w:t>
            </w:r>
          </w:p>
        </w:tc>
        <w:tc>
          <w:tcPr>
            <w:tcW w:w="1207" w:type="pct"/>
            <w:shd w:val="clear" w:color="auto" w:fill="auto"/>
          </w:tcPr>
          <w:p w14:paraId="3AECEB9F" w14:textId="0A11CB86" w:rsidR="00262FD7"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116</w:t>
            </w:r>
          </w:p>
        </w:tc>
      </w:tr>
      <w:tr w:rsidR="00262FD7" w:rsidRPr="007B19A1" w14:paraId="728C1BC4" w14:textId="77777777" w:rsidTr="003D4E7B">
        <w:trPr>
          <w:trHeight w:val="129"/>
        </w:trPr>
        <w:tc>
          <w:tcPr>
            <w:tcW w:w="460" w:type="pct"/>
            <w:shd w:val="clear" w:color="auto" w:fill="auto"/>
          </w:tcPr>
          <w:p w14:paraId="69245E95" w14:textId="77777777" w:rsidR="00262FD7" w:rsidRPr="007B19A1" w:rsidRDefault="00262FD7"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5</w:t>
            </w:r>
          </w:p>
        </w:tc>
        <w:tc>
          <w:tcPr>
            <w:tcW w:w="3333" w:type="pct"/>
            <w:shd w:val="clear" w:color="auto" w:fill="auto"/>
          </w:tcPr>
          <w:p w14:paraId="334D7C48" w14:textId="5191DB8A" w:rsidR="00262FD7" w:rsidRPr="007B19A1" w:rsidRDefault="00262FD7"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Годовая сумма осадков (мм)</w:t>
            </w:r>
          </w:p>
        </w:tc>
        <w:tc>
          <w:tcPr>
            <w:tcW w:w="1207" w:type="pct"/>
            <w:shd w:val="clear" w:color="auto" w:fill="auto"/>
          </w:tcPr>
          <w:p w14:paraId="3EA59D30" w14:textId="2670FB5B" w:rsidR="00262FD7"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408</w:t>
            </w:r>
          </w:p>
        </w:tc>
      </w:tr>
      <w:tr w:rsidR="00875AC8" w:rsidRPr="007B19A1" w14:paraId="489A6258" w14:textId="77777777" w:rsidTr="003D4E7B">
        <w:trPr>
          <w:trHeight w:val="290"/>
        </w:trPr>
        <w:tc>
          <w:tcPr>
            <w:tcW w:w="460" w:type="pct"/>
            <w:shd w:val="clear" w:color="auto" w:fill="auto"/>
          </w:tcPr>
          <w:p w14:paraId="04122C89"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6</w:t>
            </w:r>
          </w:p>
        </w:tc>
        <w:tc>
          <w:tcPr>
            <w:tcW w:w="3333" w:type="pct"/>
            <w:shd w:val="clear" w:color="auto" w:fill="auto"/>
          </w:tcPr>
          <w:p w14:paraId="484340D6" w14:textId="1030C500"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Гидротермический коэффициент</w:t>
            </w:r>
          </w:p>
        </w:tc>
        <w:tc>
          <w:tcPr>
            <w:tcW w:w="1207" w:type="pct"/>
            <w:shd w:val="clear" w:color="auto" w:fill="auto"/>
          </w:tcPr>
          <w:p w14:paraId="571B2D01" w14:textId="1B4F4716"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1,2-1,4</w:t>
            </w:r>
          </w:p>
        </w:tc>
      </w:tr>
      <w:tr w:rsidR="00875AC8" w:rsidRPr="007B19A1" w14:paraId="4961B12B" w14:textId="77777777" w:rsidTr="003D4E7B">
        <w:trPr>
          <w:trHeight w:val="290"/>
        </w:trPr>
        <w:tc>
          <w:tcPr>
            <w:tcW w:w="460" w:type="pct"/>
            <w:shd w:val="clear" w:color="auto" w:fill="auto"/>
          </w:tcPr>
          <w:p w14:paraId="65BBA1C8"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7</w:t>
            </w:r>
          </w:p>
        </w:tc>
        <w:tc>
          <w:tcPr>
            <w:tcW w:w="3333" w:type="pct"/>
            <w:shd w:val="clear" w:color="auto" w:fill="auto"/>
          </w:tcPr>
          <w:p w14:paraId="6A3A715C" w14:textId="05C47A14"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Высота снежного покрова (см)</w:t>
            </w:r>
          </w:p>
        </w:tc>
        <w:tc>
          <w:tcPr>
            <w:tcW w:w="1207" w:type="pct"/>
            <w:shd w:val="clear" w:color="auto" w:fill="auto"/>
          </w:tcPr>
          <w:p w14:paraId="5F1BD25A" w14:textId="4B66C8D2"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29</w:t>
            </w:r>
          </w:p>
        </w:tc>
      </w:tr>
      <w:tr w:rsidR="00875AC8" w:rsidRPr="007B19A1" w14:paraId="3DBA4177" w14:textId="77777777" w:rsidTr="003D4E7B">
        <w:trPr>
          <w:trHeight w:val="290"/>
        </w:trPr>
        <w:tc>
          <w:tcPr>
            <w:tcW w:w="460" w:type="pct"/>
            <w:shd w:val="clear" w:color="auto" w:fill="auto"/>
          </w:tcPr>
          <w:p w14:paraId="43D69CBB"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8</w:t>
            </w:r>
          </w:p>
        </w:tc>
        <w:tc>
          <w:tcPr>
            <w:tcW w:w="3333" w:type="pct"/>
            <w:shd w:val="clear" w:color="auto" w:fill="auto"/>
          </w:tcPr>
          <w:p w14:paraId="1B47912C" w14:textId="622E2135"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Длительность залегания снежного покрова (дней)</w:t>
            </w:r>
          </w:p>
        </w:tc>
        <w:tc>
          <w:tcPr>
            <w:tcW w:w="1207" w:type="pct"/>
            <w:shd w:val="clear" w:color="auto" w:fill="auto"/>
          </w:tcPr>
          <w:p w14:paraId="2398F34B" w14:textId="4132F21C"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166</w:t>
            </w:r>
          </w:p>
        </w:tc>
      </w:tr>
      <w:tr w:rsidR="00875AC8" w:rsidRPr="007B19A1" w14:paraId="7B1499D9" w14:textId="77777777" w:rsidTr="00EA2917">
        <w:trPr>
          <w:trHeight w:val="257"/>
        </w:trPr>
        <w:tc>
          <w:tcPr>
            <w:tcW w:w="460" w:type="pct"/>
            <w:shd w:val="clear" w:color="auto" w:fill="auto"/>
          </w:tcPr>
          <w:p w14:paraId="2D6E3511"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9</w:t>
            </w:r>
          </w:p>
        </w:tc>
        <w:tc>
          <w:tcPr>
            <w:tcW w:w="3333" w:type="pct"/>
            <w:shd w:val="clear" w:color="auto" w:fill="auto"/>
          </w:tcPr>
          <w:p w14:paraId="77F6A7E9" w14:textId="4E2F318B"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Число суховейных дней (суммарно)</w:t>
            </w:r>
          </w:p>
        </w:tc>
        <w:tc>
          <w:tcPr>
            <w:tcW w:w="1207" w:type="pct"/>
            <w:shd w:val="clear" w:color="auto" w:fill="auto"/>
          </w:tcPr>
          <w:p w14:paraId="4C949493" w14:textId="5A7F037F"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18</w:t>
            </w:r>
          </w:p>
        </w:tc>
      </w:tr>
      <w:tr w:rsidR="00875AC8" w:rsidRPr="007B19A1" w14:paraId="6E781C02" w14:textId="77777777" w:rsidTr="003D4E7B">
        <w:trPr>
          <w:trHeight w:val="290"/>
        </w:trPr>
        <w:tc>
          <w:tcPr>
            <w:tcW w:w="460" w:type="pct"/>
            <w:shd w:val="clear" w:color="auto" w:fill="auto"/>
          </w:tcPr>
          <w:p w14:paraId="605F20DA"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10</w:t>
            </w:r>
          </w:p>
        </w:tc>
        <w:tc>
          <w:tcPr>
            <w:tcW w:w="3333" w:type="pct"/>
            <w:shd w:val="clear" w:color="auto" w:fill="auto"/>
          </w:tcPr>
          <w:p w14:paraId="3C7C3153" w14:textId="3DAF7792"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Абсолютный минимум температуры</w:t>
            </w:r>
          </w:p>
        </w:tc>
        <w:tc>
          <w:tcPr>
            <w:tcW w:w="1207" w:type="pct"/>
            <w:shd w:val="clear" w:color="auto" w:fill="auto"/>
          </w:tcPr>
          <w:p w14:paraId="037D06BC" w14:textId="55B60B7B"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-48</w:t>
            </w:r>
          </w:p>
        </w:tc>
      </w:tr>
      <w:tr w:rsidR="00875AC8" w:rsidRPr="007B19A1" w14:paraId="35020F75" w14:textId="77777777" w:rsidTr="003D4E7B">
        <w:trPr>
          <w:trHeight w:val="290"/>
        </w:trPr>
        <w:tc>
          <w:tcPr>
            <w:tcW w:w="460" w:type="pct"/>
            <w:shd w:val="clear" w:color="auto" w:fill="auto"/>
          </w:tcPr>
          <w:p w14:paraId="10D75E08" w14:textId="77777777"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11</w:t>
            </w:r>
          </w:p>
        </w:tc>
        <w:tc>
          <w:tcPr>
            <w:tcW w:w="3333" w:type="pct"/>
            <w:shd w:val="clear" w:color="auto" w:fill="auto"/>
          </w:tcPr>
          <w:p w14:paraId="313F2290" w14:textId="62D93575"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Абсолютный максимум температуры</w:t>
            </w:r>
          </w:p>
        </w:tc>
        <w:tc>
          <w:tcPr>
            <w:tcW w:w="1207" w:type="pct"/>
            <w:shd w:val="clear" w:color="auto" w:fill="auto"/>
          </w:tcPr>
          <w:p w14:paraId="5E1DB6FE" w14:textId="43E3608C"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+38</w:t>
            </w:r>
          </w:p>
        </w:tc>
      </w:tr>
      <w:tr w:rsidR="00875AC8" w:rsidRPr="007B19A1" w14:paraId="0FD4B427" w14:textId="77777777" w:rsidTr="003D4E7B">
        <w:trPr>
          <w:trHeight w:val="290"/>
        </w:trPr>
        <w:tc>
          <w:tcPr>
            <w:tcW w:w="460" w:type="pct"/>
            <w:shd w:val="clear" w:color="auto" w:fill="auto"/>
          </w:tcPr>
          <w:p w14:paraId="448310E0" w14:textId="742D0154"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12</w:t>
            </w:r>
          </w:p>
        </w:tc>
        <w:tc>
          <w:tcPr>
            <w:tcW w:w="3333" w:type="pct"/>
            <w:shd w:val="clear" w:color="auto" w:fill="auto"/>
          </w:tcPr>
          <w:p w14:paraId="732B421B" w14:textId="7EB991D7" w:rsidR="00875AC8" w:rsidRPr="007B19A1" w:rsidRDefault="00875AC8" w:rsidP="003D4E7B">
            <w:pPr>
              <w:autoSpaceDE w:val="0"/>
              <w:autoSpaceDN w:val="0"/>
              <w:adjustRightInd w:val="0"/>
              <w:spacing w:line="276" w:lineRule="auto"/>
              <w:jc w:val="left"/>
              <w:rPr>
                <w:rFonts w:eastAsia="Calibri"/>
                <w:color w:val="000000"/>
                <w:sz w:val="22"/>
                <w:szCs w:val="22"/>
              </w:rPr>
            </w:pPr>
            <w:r w:rsidRPr="007B19A1">
              <w:rPr>
                <w:rFonts w:eastAsia="Calibri"/>
                <w:color w:val="000000"/>
                <w:sz w:val="22"/>
                <w:szCs w:val="22"/>
              </w:rPr>
              <w:t>Средняя глубина промерзания почвы (см)</w:t>
            </w:r>
          </w:p>
        </w:tc>
        <w:tc>
          <w:tcPr>
            <w:tcW w:w="1207" w:type="pct"/>
            <w:shd w:val="clear" w:color="auto" w:fill="auto"/>
          </w:tcPr>
          <w:p w14:paraId="5D93F2C1" w14:textId="04FBC629" w:rsidR="00875AC8" w:rsidRPr="007B19A1" w:rsidRDefault="00875AC8" w:rsidP="003D4E7B">
            <w:pPr>
              <w:autoSpaceDE w:val="0"/>
              <w:autoSpaceDN w:val="0"/>
              <w:adjustRightInd w:val="0"/>
              <w:spacing w:line="276" w:lineRule="auto"/>
              <w:jc w:val="center"/>
              <w:rPr>
                <w:rFonts w:eastAsia="Calibri"/>
                <w:color w:val="000000"/>
                <w:sz w:val="22"/>
                <w:szCs w:val="22"/>
              </w:rPr>
            </w:pPr>
            <w:r w:rsidRPr="007B19A1">
              <w:rPr>
                <w:rFonts w:eastAsia="Calibri"/>
                <w:color w:val="000000"/>
                <w:sz w:val="22"/>
                <w:szCs w:val="22"/>
              </w:rPr>
              <w:t>110</w:t>
            </w:r>
          </w:p>
        </w:tc>
      </w:tr>
    </w:tbl>
    <w:p w14:paraId="2B17C589" w14:textId="77777777" w:rsidR="00092A23" w:rsidRPr="007B19A1" w:rsidRDefault="00092A23" w:rsidP="00092A23">
      <w:pPr>
        <w:ind w:firstLine="709"/>
        <w:rPr>
          <w:sz w:val="28"/>
          <w:szCs w:val="28"/>
          <w:lang w:val="x-none" w:eastAsia="x-none"/>
        </w:rPr>
      </w:pPr>
    </w:p>
    <w:p w14:paraId="4A27FE44" w14:textId="1B507314" w:rsidR="00092A23" w:rsidRPr="007B19A1" w:rsidRDefault="00092A23" w:rsidP="00092A23">
      <w:pPr>
        <w:ind w:firstLine="709"/>
        <w:rPr>
          <w:b/>
          <w:sz w:val="28"/>
          <w:szCs w:val="28"/>
          <w:lang w:val="x-none" w:eastAsia="x-none"/>
        </w:rPr>
      </w:pPr>
      <w:r w:rsidRPr="007B19A1">
        <w:rPr>
          <w:b/>
          <w:sz w:val="28"/>
          <w:szCs w:val="28"/>
          <w:lang w:val="x-none" w:eastAsia="x-none"/>
        </w:rPr>
        <w:t>Рельеф</w:t>
      </w:r>
    </w:p>
    <w:p w14:paraId="7B525569" w14:textId="77777777" w:rsidR="00092A23" w:rsidRPr="007B19A1" w:rsidRDefault="00092A23" w:rsidP="00092A23">
      <w:pPr>
        <w:ind w:firstLine="709"/>
        <w:rPr>
          <w:sz w:val="28"/>
          <w:szCs w:val="28"/>
          <w:lang w:val="x-none" w:eastAsia="x-none"/>
        </w:rPr>
      </w:pPr>
      <w:r w:rsidRPr="007B19A1">
        <w:rPr>
          <w:sz w:val="28"/>
          <w:szCs w:val="28"/>
          <w:lang w:val="x-none" w:eastAsia="x-none"/>
        </w:rPr>
        <w:t xml:space="preserve">Рельеф земной поверхности обусловливает многие особенности территории, а поэтому при любой хозяйственной деятельности человека – строительстве, поисках полезных ископаемых, размещении сельскохозяйственных угодий и т.д. - приходится считаться с рельефом земной поверхности. Для этого недостаточно знать только внешние особенности форм рельефа, т.е. размеры, ориентировку, крутизну склонов и т.д. Необходимо иметь представление о происхождении рельефа и его развитии. </w:t>
      </w:r>
    </w:p>
    <w:p w14:paraId="5146EFFE" w14:textId="77777777" w:rsidR="00D12570" w:rsidRPr="007B19A1" w:rsidRDefault="00D12570" w:rsidP="00D12570">
      <w:pPr>
        <w:ind w:firstLine="709"/>
        <w:rPr>
          <w:sz w:val="28"/>
          <w:szCs w:val="28"/>
          <w:lang w:val="x-none" w:eastAsia="x-none"/>
        </w:rPr>
      </w:pPr>
      <w:r w:rsidRPr="007B19A1">
        <w:rPr>
          <w:sz w:val="28"/>
          <w:szCs w:val="28"/>
          <w:lang w:val="x-none" w:eastAsia="x-none"/>
        </w:rPr>
        <w:lastRenderedPageBreak/>
        <w:t>Территория Черепановского района подразделяется на три подрайона: Черепановская степная равнина, Караканский увал и высокая ступень Предсалаирья.</w:t>
      </w:r>
    </w:p>
    <w:p w14:paraId="2971CAFA" w14:textId="3C7EC48E" w:rsidR="00D12570" w:rsidRPr="007B19A1" w:rsidRDefault="00817B70" w:rsidP="00D12570">
      <w:pPr>
        <w:ind w:firstLine="709"/>
        <w:rPr>
          <w:sz w:val="28"/>
          <w:szCs w:val="28"/>
          <w:lang w:val="x-none" w:eastAsia="x-none"/>
        </w:rPr>
      </w:pPr>
      <w:r w:rsidRPr="007B19A1">
        <w:rPr>
          <w:sz w:val="28"/>
          <w:szCs w:val="28"/>
          <w:lang w:val="x-none" w:eastAsia="x-none"/>
        </w:rPr>
        <w:t>Майский</w:t>
      </w:r>
      <w:r w:rsidR="00D12570" w:rsidRPr="007B19A1">
        <w:rPr>
          <w:sz w:val="28"/>
          <w:szCs w:val="28"/>
          <w:lang w:val="x-none" w:eastAsia="x-none"/>
        </w:rPr>
        <w:t xml:space="preserve"> сельсовет, расположен в зоне Черепановской степной равнины, которая характеризуется весьма незначительным расчленением. Немногочисленные реки врезаны на глубину до 40 метров, а балки – до 20-25 метров. Склоны пологие, крутизна их не превышает 4-5°.</w:t>
      </w:r>
    </w:p>
    <w:p w14:paraId="20A38DC4" w14:textId="1E318AAE" w:rsidR="00092A23" w:rsidRPr="007B19A1" w:rsidRDefault="00D12570" w:rsidP="00D12570">
      <w:pPr>
        <w:ind w:firstLine="709"/>
        <w:rPr>
          <w:sz w:val="28"/>
          <w:szCs w:val="28"/>
          <w:lang w:val="x-none" w:eastAsia="x-none"/>
        </w:rPr>
      </w:pPr>
      <w:r w:rsidRPr="007B19A1">
        <w:rPr>
          <w:sz w:val="28"/>
          <w:szCs w:val="28"/>
          <w:lang w:val="x-none" w:eastAsia="x-none"/>
        </w:rPr>
        <w:t>Черепановская стенная равнина занимает территорию южнее г. Черепаново, характеризуется весьма незначительным расчленением. Немногочисленные реки врезаны на глубину до 40 метров, а балки - до 20-25 метров. Склоны пологие, крутизна их не превышает 4-5°.</w:t>
      </w:r>
    </w:p>
    <w:p w14:paraId="6A73E6CF" w14:textId="77777777" w:rsidR="00092A23" w:rsidRPr="007B19A1" w:rsidRDefault="00092A23" w:rsidP="00092A23">
      <w:pPr>
        <w:ind w:firstLine="709"/>
        <w:rPr>
          <w:sz w:val="28"/>
          <w:szCs w:val="28"/>
          <w:lang w:val="x-none" w:eastAsia="x-none"/>
        </w:rPr>
      </w:pPr>
    </w:p>
    <w:p w14:paraId="7B6A773A" w14:textId="09E00AC5" w:rsidR="00092A23" w:rsidRPr="007B19A1" w:rsidRDefault="00092A23" w:rsidP="00092A23">
      <w:pPr>
        <w:ind w:firstLine="709"/>
        <w:rPr>
          <w:b/>
          <w:sz w:val="28"/>
          <w:szCs w:val="28"/>
          <w:lang w:val="x-none" w:eastAsia="x-none"/>
        </w:rPr>
      </w:pPr>
      <w:r w:rsidRPr="007B19A1">
        <w:rPr>
          <w:b/>
          <w:sz w:val="28"/>
          <w:szCs w:val="28"/>
          <w:lang w:val="x-none" w:eastAsia="x-none"/>
        </w:rPr>
        <w:t>Инженерно-геологические условия</w:t>
      </w:r>
    </w:p>
    <w:p w14:paraId="3AACD903" w14:textId="77777777" w:rsidR="00EC20C1" w:rsidRPr="007B19A1" w:rsidRDefault="00EC20C1" w:rsidP="005E3B8C">
      <w:pPr>
        <w:pStyle w:val="a0"/>
        <w:rPr>
          <w:sz w:val="28"/>
          <w:szCs w:val="28"/>
          <w:lang w:val="ru-RU"/>
        </w:rPr>
      </w:pPr>
      <w:r w:rsidRPr="007B19A1">
        <w:rPr>
          <w:sz w:val="28"/>
          <w:szCs w:val="28"/>
          <w:lang w:val="ru-RU"/>
        </w:rPr>
        <w:t>Инженерно-геологические условия территории поселения обусловлены сложностью геологического строения. Территория характеризуется волнисто-холмистым рельефом и густой овражно-балочной сетью. В инженерно-геологическом отношении принимают участие лессовидные суглинки. Грунтовые воды залегают в понижениях от 1-5м, до 15-20м на водораздельных поверхностях.</w:t>
      </w:r>
    </w:p>
    <w:p w14:paraId="140E0B61" w14:textId="77777777" w:rsidR="00EC20C1" w:rsidRPr="007B19A1" w:rsidRDefault="00EC20C1" w:rsidP="005E3B8C">
      <w:pPr>
        <w:pStyle w:val="a0"/>
        <w:rPr>
          <w:sz w:val="28"/>
          <w:szCs w:val="28"/>
          <w:lang w:val="ru-RU"/>
        </w:rPr>
      </w:pPr>
      <w:r w:rsidRPr="007B19A1">
        <w:rPr>
          <w:sz w:val="28"/>
          <w:szCs w:val="28"/>
          <w:lang w:val="ru-RU"/>
        </w:rPr>
        <w:t>Из физико-геологических процессов имеют место развитие овражно-балочной сети, изредка оползневые явления. Появлению оврагов и их росту способствует:</w:t>
      </w:r>
    </w:p>
    <w:p w14:paraId="79D7400F" w14:textId="1F1F502F" w:rsidR="00EC20C1" w:rsidRPr="007B19A1" w:rsidRDefault="00EC20C1" w:rsidP="002F66B0">
      <w:pPr>
        <w:pStyle w:val="a0"/>
        <w:numPr>
          <w:ilvl w:val="0"/>
          <w:numId w:val="2"/>
        </w:numPr>
        <w:rPr>
          <w:sz w:val="28"/>
          <w:szCs w:val="28"/>
          <w:lang w:val="ru-RU"/>
        </w:rPr>
      </w:pPr>
      <w:r w:rsidRPr="007B19A1">
        <w:rPr>
          <w:sz w:val="28"/>
          <w:szCs w:val="28"/>
          <w:lang w:val="ru-RU"/>
        </w:rPr>
        <w:t>слабая сопротивляемость пылеватых грунтов, слагающих крутые склоны берегов, размыву поверхностными водами;</w:t>
      </w:r>
    </w:p>
    <w:p w14:paraId="51C165A7" w14:textId="048D3A22" w:rsidR="00EC20C1" w:rsidRPr="007B19A1" w:rsidRDefault="00EC20C1" w:rsidP="002F66B0">
      <w:pPr>
        <w:pStyle w:val="a0"/>
        <w:numPr>
          <w:ilvl w:val="0"/>
          <w:numId w:val="2"/>
        </w:numPr>
        <w:rPr>
          <w:sz w:val="28"/>
          <w:szCs w:val="28"/>
          <w:lang w:val="ru-RU"/>
        </w:rPr>
      </w:pPr>
      <w:r w:rsidRPr="007B19A1">
        <w:rPr>
          <w:sz w:val="28"/>
          <w:szCs w:val="28"/>
          <w:lang w:val="ru-RU"/>
        </w:rPr>
        <w:t>неурегулированность поверхностного стока;</w:t>
      </w:r>
    </w:p>
    <w:p w14:paraId="03658838" w14:textId="7A092504" w:rsidR="00EC20C1" w:rsidRPr="007B19A1" w:rsidRDefault="00EC20C1" w:rsidP="002F66B0">
      <w:pPr>
        <w:pStyle w:val="a0"/>
        <w:numPr>
          <w:ilvl w:val="0"/>
          <w:numId w:val="2"/>
        </w:numPr>
        <w:rPr>
          <w:sz w:val="28"/>
          <w:szCs w:val="28"/>
          <w:lang w:val="ru-RU"/>
        </w:rPr>
      </w:pPr>
      <w:r w:rsidRPr="007B19A1">
        <w:rPr>
          <w:sz w:val="28"/>
          <w:szCs w:val="28"/>
          <w:lang w:val="ru-RU"/>
        </w:rPr>
        <w:t>уничтожение лесной растительности, вытаптывание дернового покрова и распахивание незакрепленных склонов.</w:t>
      </w:r>
    </w:p>
    <w:p w14:paraId="692789EF" w14:textId="77777777" w:rsidR="00EC20C1" w:rsidRPr="007B19A1" w:rsidRDefault="00EC20C1" w:rsidP="005E3B8C">
      <w:pPr>
        <w:pStyle w:val="a0"/>
        <w:rPr>
          <w:sz w:val="28"/>
          <w:szCs w:val="28"/>
          <w:lang w:val="ru-RU"/>
        </w:rPr>
      </w:pPr>
      <w:r w:rsidRPr="007B19A1">
        <w:rPr>
          <w:sz w:val="28"/>
          <w:szCs w:val="28"/>
          <w:lang w:val="ru-RU"/>
        </w:rPr>
        <w:t>По склонам балок и оврагов наблюдается оползни и обвалы, а по днищам - заболачивание.</w:t>
      </w:r>
    </w:p>
    <w:p w14:paraId="2CE37B81" w14:textId="77777777" w:rsidR="00EC20C1" w:rsidRPr="007B19A1" w:rsidRDefault="00EC20C1" w:rsidP="005E3B8C">
      <w:pPr>
        <w:pStyle w:val="a0"/>
        <w:rPr>
          <w:sz w:val="28"/>
          <w:szCs w:val="28"/>
          <w:lang w:val="ru-RU"/>
        </w:rPr>
      </w:pPr>
      <w:r w:rsidRPr="007B19A1">
        <w:rPr>
          <w:sz w:val="28"/>
          <w:szCs w:val="28"/>
          <w:lang w:val="ru-RU"/>
        </w:rPr>
        <w:t>В инженерно-геологическом отношении грунтами оснований будут являться элювиально-делювиальные лессовидные суглинки, с прослоями кое-где супесей и песков.</w:t>
      </w:r>
    </w:p>
    <w:p w14:paraId="0D12DA3F" w14:textId="40A9D308" w:rsidR="00092A23" w:rsidRPr="007B19A1" w:rsidRDefault="00EC20C1" w:rsidP="005E3B8C">
      <w:pPr>
        <w:pStyle w:val="a0"/>
        <w:rPr>
          <w:sz w:val="28"/>
          <w:szCs w:val="28"/>
          <w:lang w:val="ru-RU"/>
        </w:rPr>
      </w:pPr>
      <w:r w:rsidRPr="007B19A1">
        <w:rPr>
          <w:sz w:val="28"/>
          <w:szCs w:val="28"/>
          <w:lang w:val="ru-RU"/>
        </w:rPr>
        <w:t>Нормативное давление на грунты оснований составит 1,5-2 кг/</w:t>
      </w:r>
      <w:r w:rsidRPr="008F6A23">
        <w:rPr>
          <w:sz w:val="28"/>
          <w:szCs w:val="28"/>
          <w:lang w:val="ru-RU"/>
        </w:rPr>
        <w:t>с</w:t>
      </w:r>
      <w:r w:rsidR="008F6A23" w:rsidRPr="008F6A23">
        <w:rPr>
          <w:rFonts w:eastAsiaTheme="minorEastAsia" w:cstheme="minorBidi"/>
          <w:sz w:val="28"/>
          <w:szCs w:val="28"/>
          <w:lang w:val="ru-RU"/>
        </w:rPr>
        <w:t>м</w:t>
      </w:r>
      <w:r w:rsidR="008F6A23" w:rsidRPr="008F6A23">
        <w:rPr>
          <w:rFonts w:eastAsiaTheme="minorEastAsia" w:cstheme="minorBidi"/>
          <w:sz w:val="28"/>
          <w:szCs w:val="28"/>
          <w:vertAlign w:val="superscript"/>
          <w:lang w:val="ru-RU"/>
        </w:rPr>
        <w:t>2</w:t>
      </w:r>
      <w:r w:rsidRPr="008F6A23">
        <w:rPr>
          <w:sz w:val="28"/>
          <w:szCs w:val="28"/>
          <w:lang w:val="ru-RU"/>
        </w:rPr>
        <w:t>.</w:t>
      </w:r>
      <w:r w:rsidRPr="007B19A1">
        <w:rPr>
          <w:sz w:val="28"/>
          <w:szCs w:val="28"/>
          <w:lang w:val="ru-RU"/>
        </w:rPr>
        <w:t xml:space="preserve"> Так как грунты участками могут обладать просадочными и пучинистыми свойствами, то при освоении под строительство необходимо избегать замачивания и промораживания грунтов основания.</w:t>
      </w:r>
    </w:p>
    <w:p w14:paraId="274B59A9" w14:textId="77777777" w:rsidR="00092A23" w:rsidRPr="00817B70" w:rsidRDefault="00092A23" w:rsidP="00092A23">
      <w:pPr>
        <w:ind w:firstLine="709"/>
        <w:rPr>
          <w:sz w:val="28"/>
          <w:szCs w:val="28"/>
          <w:highlight w:val="yellow"/>
          <w:lang w:eastAsia="x-none"/>
        </w:rPr>
      </w:pPr>
    </w:p>
    <w:p w14:paraId="10BB79C5" w14:textId="509C828B" w:rsidR="00092A23" w:rsidRPr="003A5181" w:rsidRDefault="00092A23" w:rsidP="00092A23">
      <w:pPr>
        <w:ind w:firstLine="709"/>
        <w:rPr>
          <w:b/>
          <w:sz w:val="28"/>
          <w:szCs w:val="28"/>
          <w:lang w:val="x-none" w:eastAsia="x-none"/>
        </w:rPr>
      </w:pPr>
      <w:r w:rsidRPr="003A5181">
        <w:rPr>
          <w:b/>
          <w:sz w:val="28"/>
          <w:szCs w:val="28"/>
          <w:lang w:val="x-none" w:eastAsia="x-none"/>
        </w:rPr>
        <w:t>Гидрологические условия</w:t>
      </w:r>
    </w:p>
    <w:p w14:paraId="11E35C57" w14:textId="7CCBEABE" w:rsidR="00092A23" w:rsidRPr="003A5181" w:rsidRDefault="00D121F1" w:rsidP="00092A23">
      <w:pPr>
        <w:ind w:firstLine="709"/>
        <w:rPr>
          <w:sz w:val="28"/>
          <w:szCs w:val="28"/>
          <w:lang w:eastAsia="x-none"/>
        </w:rPr>
      </w:pPr>
      <w:r w:rsidRPr="003A5181">
        <w:rPr>
          <w:sz w:val="28"/>
          <w:szCs w:val="28"/>
          <w:lang w:val="x-none" w:eastAsia="x-none"/>
        </w:rPr>
        <w:t>Рассматриваемая территория принадлежит бассейну Средней Оби</w:t>
      </w:r>
      <w:r w:rsidR="003A5181" w:rsidRPr="003A5181">
        <w:rPr>
          <w:sz w:val="28"/>
          <w:szCs w:val="28"/>
          <w:lang w:eastAsia="x-none"/>
        </w:rPr>
        <w:t xml:space="preserve">. </w:t>
      </w:r>
      <w:r w:rsidRPr="003A5181">
        <w:rPr>
          <w:sz w:val="28"/>
          <w:szCs w:val="28"/>
          <w:lang w:val="x-none" w:eastAsia="x-none"/>
        </w:rPr>
        <w:t xml:space="preserve">Рельеф поселения представляет собой повышенную равнину, территория поселения является водосбором </w:t>
      </w:r>
      <w:r w:rsidR="003A5181" w:rsidRPr="003A5181">
        <w:rPr>
          <w:sz w:val="28"/>
          <w:szCs w:val="28"/>
          <w:lang w:eastAsia="x-none"/>
        </w:rPr>
        <w:t>рек Еловка</w:t>
      </w:r>
      <w:r w:rsidR="004333DE">
        <w:rPr>
          <w:sz w:val="28"/>
          <w:szCs w:val="28"/>
          <w:lang w:eastAsia="x-none"/>
        </w:rPr>
        <w:t>, Крутишка</w:t>
      </w:r>
      <w:r w:rsidR="003A5181" w:rsidRPr="003A5181">
        <w:rPr>
          <w:sz w:val="28"/>
          <w:szCs w:val="28"/>
          <w:lang w:eastAsia="x-none"/>
        </w:rPr>
        <w:t xml:space="preserve"> и Иня</w:t>
      </w:r>
      <w:r w:rsidRPr="003A5181">
        <w:rPr>
          <w:sz w:val="28"/>
          <w:szCs w:val="28"/>
          <w:lang w:val="x-none" w:eastAsia="x-none"/>
        </w:rPr>
        <w:t xml:space="preserve">. </w:t>
      </w:r>
      <w:r w:rsidR="004333DE">
        <w:rPr>
          <w:sz w:val="28"/>
          <w:szCs w:val="28"/>
          <w:lang w:eastAsia="x-none"/>
        </w:rPr>
        <w:t xml:space="preserve">На территории поселения располагаются озера: Поповское, Карасевское, Болотное, Гусарово, </w:t>
      </w:r>
      <w:r w:rsidR="004333DE">
        <w:rPr>
          <w:sz w:val="28"/>
          <w:szCs w:val="28"/>
          <w:lang w:eastAsia="x-none"/>
        </w:rPr>
        <w:lastRenderedPageBreak/>
        <w:t xml:space="preserve">Казацкое, Ближнее. </w:t>
      </w:r>
      <w:r w:rsidR="00C17A90" w:rsidRPr="003A5181">
        <w:rPr>
          <w:sz w:val="28"/>
          <w:szCs w:val="28"/>
          <w:lang w:val="x-none" w:eastAsia="x-none"/>
        </w:rPr>
        <w:t>Густота речной сети составляет 0,3-0,4 км/кв.км. Рек</w:t>
      </w:r>
      <w:r w:rsidR="003A5181" w:rsidRPr="003A5181">
        <w:rPr>
          <w:sz w:val="28"/>
          <w:szCs w:val="28"/>
          <w:lang w:eastAsia="x-none"/>
        </w:rPr>
        <w:t>и</w:t>
      </w:r>
      <w:r w:rsidR="00C17A90" w:rsidRPr="003A5181">
        <w:rPr>
          <w:sz w:val="28"/>
          <w:szCs w:val="28"/>
          <w:lang w:val="x-none" w:eastAsia="x-none"/>
        </w:rPr>
        <w:t xml:space="preserve"> име</w:t>
      </w:r>
      <w:r w:rsidR="003A5181" w:rsidRPr="003A5181">
        <w:rPr>
          <w:sz w:val="28"/>
          <w:szCs w:val="28"/>
          <w:lang w:eastAsia="x-none"/>
        </w:rPr>
        <w:t>ют</w:t>
      </w:r>
      <w:r w:rsidR="00C17A90" w:rsidRPr="003A5181">
        <w:rPr>
          <w:sz w:val="28"/>
          <w:szCs w:val="28"/>
          <w:lang w:val="x-none" w:eastAsia="x-none"/>
        </w:rPr>
        <w:t xml:space="preserve"> равнинный характер, течение спокойное, поймы широкие.</w:t>
      </w:r>
    </w:p>
    <w:p w14:paraId="6400B267" w14:textId="77777777" w:rsidR="00F7638B" w:rsidRPr="00295772" w:rsidRDefault="00F7638B" w:rsidP="00F7638B">
      <w:pPr>
        <w:ind w:firstLine="709"/>
        <w:rPr>
          <w:sz w:val="28"/>
          <w:szCs w:val="28"/>
          <w:lang w:val="x-none" w:eastAsia="x-none"/>
        </w:rPr>
      </w:pPr>
      <w:r w:rsidRPr="00295772">
        <w:rPr>
          <w:sz w:val="28"/>
          <w:szCs w:val="28"/>
          <w:lang w:val="x-none" w:eastAsia="x-none"/>
        </w:rPr>
        <w:t>В питании рек принимают участие талые воды, осадки и подземные воды. Грунтовое питание составляет 5% и менее. Реки поселения относятся к рекам с весенним половодьем и паводками в теплое время года. В период весеннего половодья проходит 60-90% годового стока, а также наблюдаются максимальные расходы и наибольшие уровни воды.</w:t>
      </w:r>
    </w:p>
    <w:p w14:paraId="231B3A45" w14:textId="02BD9C61" w:rsidR="00092A23" w:rsidRPr="00295772" w:rsidRDefault="00F7638B" w:rsidP="00F7638B">
      <w:pPr>
        <w:ind w:firstLine="709"/>
        <w:rPr>
          <w:sz w:val="28"/>
          <w:szCs w:val="28"/>
          <w:lang w:val="x-none" w:eastAsia="x-none"/>
        </w:rPr>
      </w:pPr>
      <w:r w:rsidRPr="00295772">
        <w:rPr>
          <w:sz w:val="28"/>
          <w:szCs w:val="28"/>
          <w:lang w:val="x-none" w:eastAsia="x-none"/>
        </w:rPr>
        <w:t>Гидрохимические особенности рассматриваемой территории проявляются в водах местного стока, сформировавшихся в почвенно-грунтовой толще, достаточно малых водосборов. Питьевые качества речных вод по величине минерализации и жесткости могут быть охарактеризованы как хорошие и удовлетворительные.</w:t>
      </w:r>
    </w:p>
    <w:p w14:paraId="66972349" w14:textId="77777777" w:rsidR="00092A23" w:rsidRPr="00817B70" w:rsidRDefault="00092A23" w:rsidP="00092A23">
      <w:pPr>
        <w:ind w:firstLine="709"/>
        <w:rPr>
          <w:sz w:val="28"/>
          <w:szCs w:val="28"/>
          <w:highlight w:val="yellow"/>
          <w:lang w:val="x-none" w:eastAsia="x-none"/>
        </w:rPr>
      </w:pPr>
    </w:p>
    <w:p w14:paraId="4F318687" w14:textId="46032E3A" w:rsidR="00092A23" w:rsidRPr="007B19A1" w:rsidRDefault="00092A23" w:rsidP="00092A23">
      <w:pPr>
        <w:ind w:firstLine="709"/>
        <w:rPr>
          <w:b/>
          <w:sz w:val="28"/>
          <w:szCs w:val="28"/>
          <w:lang w:val="x-none" w:eastAsia="x-none"/>
        </w:rPr>
      </w:pPr>
      <w:r w:rsidRPr="007B19A1">
        <w:rPr>
          <w:b/>
          <w:sz w:val="28"/>
          <w:szCs w:val="28"/>
          <w:lang w:val="x-none" w:eastAsia="x-none"/>
        </w:rPr>
        <w:t>Почва</w:t>
      </w:r>
    </w:p>
    <w:p w14:paraId="3A02CF2C" w14:textId="77777777" w:rsidR="00092A23" w:rsidRPr="007B19A1" w:rsidRDefault="00092A23" w:rsidP="00092A23">
      <w:pPr>
        <w:ind w:firstLine="709"/>
        <w:rPr>
          <w:sz w:val="28"/>
          <w:szCs w:val="28"/>
          <w:lang w:val="x-none" w:eastAsia="x-none"/>
        </w:rPr>
      </w:pPr>
      <w:r w:rsidRPr="007B19A1">
        <w:rPr>
          <w:sz w:val="28"/>
          <w:szCs w:val="28"/>
          <w:lang w:val="x-none" w:eastAsia="x-none"/>
        </w:rPr>
        <w:t xml:space="preserve">Почва как компонент экосистемы выполняет в ней совершенно определенную работу и обладает для этого собственным механизмом функционирования. Структура и динамика растительности на территории поселения, не принимая во внимание климатические условия, в основном предопределена особенностями почвенного покрова. </w:t>
      </w:r>
    </w:p>
    <w:p w14:paraId="619A4063" w14:textId="7DB73F1D" w:rsidR="00092A23" w:rsidRPr="007B19A1" w:rsidRDefault="00092A23" w:rsidP="00092A23">
      <w:pPr>
        <w:ind w:firstLine="709"/>
        <w:rPr>
          <w:sz w:val="28"/>
          <w:szCs w:val="28"/>
          <w:lang w:val="x-none" w:eastAsia="x-none"/>
        </w:rPr>
      </w:pPr>
      <w:r w:rsidRPr="007B19A1">
        <w:rPr>
          <w:sz w:val="28"/>
          <w:szCs w:val="28"/>
          <w:lang w:val="x-none" w:eastAsia="x-none"/>
        </w:rPr>
        <w:t>Наиболее распространенными типами почв являются чернозем</w:t>
      </w:r>
      <w:r w:rsidR="00374109" w:rsidRPr="007B19A1">
        <w:rPr>
          <w:sz w:val="28"/>
          <w:szCs w:val="28"/>
          <w:lang w:eastAsia="x-none"/>
        </w:rPr>
        <w:t>ы.</w:t>
      </w:r>
      <w:r w:rsidRPr="007B19A1">
        <w:rPr>
          <w:sz w:val="28"/>
          <w:szCs w:val="28"/>
          <w:lang w:val="x-none" w:eastAsia="x-none"/>
        </w:rPr>
        <w:t xml:space="preserve"> </w:t>
      </w:r>
      <w:r w:rsidR="00374109" w:rsidRPr="007B19A1">
        <w:rPr>
          <w:sz w:val="28"/>
          <w:szCs w:val="28"/>
          <w:lang w:val="x-none" w:eastAsia="x-none"/>
        </w:rPr>
        <w:t>Чернозёмы формируются на повышенных элементах рельефа – плоских водораздельных пространствах. Они являются основным фондом пахотнопригодных земель.</w:t>
      </w:r>
    </w:p>
    <w:p w14:paraId="79FD37C3" w14:textId="77777777" w:rsidR="00374109" w:rsidRPr="007B19A1" w:rsidRDefault="00374109" w:rsidP="00092A23">
      <w:pPr>
        <w:ind w:firstLine="709"/>
        <w:rPr>
          <w:sz w:val="28"/>
          <w:szCs w:val="28"/>
          <w:lang w:val="x-none" w:eastAsia="x-none"/>
        </w:rPr>
      </w:pPr>
    </w:p>
    <w:p w14:paraId="75A4FB44" w14:textId="02A82562" w:rsidR="00092A23" w:rsidRPr="007B19A1" w:rsidRDefault="00092A23" w:rsidP="00092A23">
      <w:pPr>
        <w:ind w:firstLine="709"/>
        <w:rPr>
          <w:b/>
          <w:sz w:val="28"/>
          <w:szCs w:val="28"/>
          <w:lang w:val="x-none" w:eastAsia="x-none"/>
        </w:rPr>
      </w:pPr>
      <w:r w:rsidRPr="007B19A1">
        <w:rPr>
          <w:b/>
          <w:sz w:val="28"/>
          <w:szCs w:val="28"/>
          <w:lang w:val="x-none" w:eastAsia="x-none"/>
        </w:rPr>
        <w:t>Растительный и животный мир района</w:t>
      </w:r>
    </w:p>
    <w:p w14:paraId="522734F6" w14:textId="5378F780" w:rsidR="00092A23" w:rsidRPr="007B19A1" w:rsidRDefault="00092A23" w:rsidP="00092A23">
      <w:pPr>
        <w:ind w:firstLine="709"/>
        <w:rPr>
          <w:sz w:val="28"/>
          <w:szCs w:val="28"/>
          <w:lang w:val="x-none" w:eastAsia="x-none"/>
        </w:rPr>
      </w:pPr>
      <w:r w:rsidRPr="007B19A1">
        <w:rPr>
          <w:sz w:val="28"/>
          <w:szCs w:val="28"/>
          <w:lang w:val="x-none" w:eastAsia="x-none"/>
        </w:rPr>
        <w:t>На территории Новосибирской области обитает около 80 видов млекопитающих. Среди них много мелких животных: землеройки, мыши, полевки, хомяки, суслики. Встречаются 2 вида ежей, крот, 10 видов летучих мышей. В лесах обычна белка обыкновенная, изредка встречается белка-летяга. В степных районах водятся тушканчики. На сухих склонах холмов можно встретить норы серого сурка. Зайцев в Новосибирской области 2 вида — беляк и русак. По всей территории области обитают лиса и волк.</w:t>
      </w:r>
    </w:p>
    <w:p w14:paraId="4527A984" w14:textId="1ED38D3E" w:rsidR="00092A23" w:rsidRPr="007B19A1" w:rsidRDefault="00092A23" w:rsidP="00092A23">
      <w:pPr>
        <w:ind w:firstLine="709"/>
        <w:rPr>
          <w:sz w:val="28"/>
          <w:szCs w:val="28"/>
          <w:lang w:val="x-none" w:eastAsia="x-none"/>
        </w:rPr>
      </w:pPr>
      <w:r w:rsidRPr="007B19A1">
        <w:rPr>
          <w:sz w:val="28"/>
          <w:szCs w:val="28"/>
          <w:lang w:val="x-none" w:eastAsia="x-none"/>
        </w:rPr>
        <w:t xml:space="preserve">В области отмечено около 300 видов птиц. Большинство видов — перелетные и кочующие, но есть и оседлые. 45 видов птиц являются объектом охоты, а 76 относятся к редким и охраняются. Из редких видов стоит отметить черного аиста, скопу, орлана-белохвоста, беркута, осоеда, сапсана, беркута, луня. Изредка из Казахстана залетают экзотические фламинго. Многочисленны водные и околоводные птицы. Это разнообразные виды поганок, гусей, уток, чаек, куликов. Есть выпь, серая цапля, лебеди, чернозобая гагара, розовый и кудрявый пеликаны. Через озера Барабинской низменности проходят пути миграции многих перелетных птиц, поэтому озерная система озера Чаны имеет международное значение как важное место обитания водоплавающих птиц. Самая большая птица области — беркут, </w:t>
      </w:r>
      <w:r w:rsidRPr="007B19A1">
        <w:rPr>
          <w:sz w:val="28"/>
          <w:szCs w:val="28"/>
          <w:lang w:val="x-none" w:eastAsia="x-none"/>
        </w:rPr>
        <w:lastRenderedPageBreak/>
        <w:t>размах его крыльев достигает 2 м. Среди хищных птиц 10 видов сов. Самая крупная сова — филин, самая мелкая — сычик воробьиный, размером с воробья. Дневных хищников 21 вид — это соколы, ястребы, канюки, орлы. В лесах распространены: рябчик, тетерев, глухарь. В реках и озерах области встречается более 30 видов рыб. Наиболее распространены окунь, карась, лещ.</w:t>
      </w:r>
    </w:p>
    <w:p w14:paraId="1D9F193A" w14:textId="77777777" w:rsidR="00092A23" w:rsidRPr="007B19A1" w:rsidRDefault="00092A23" w:rsidP="00092A23">
      <w:pPr>
        <w:ind w:firstLine="709"/>
        <w:rPr>
          <w:sz w:val="28"/>
          <w:szCs w:val="28"/>
          <w:lang w:val="x-none" w:eastAsia="x-none"/>
        </w:rPr>
      </w:pPr>
      <w:r w:rsidRPr="007B19A1">
        <w:rPr>
          <w:sz w:val="28"/>
          <w:szCs w:val="28"/>
          <w:lang w:val="x-none" w:eastAsia="x-none"/>
        </w:rPr>
        <w:t xml:space="preserve">На территории области четко выражена широтная зональность в расположении различных типов почв и растительности. Большая часть территории области находится в подзоне лесостепи. Приобская лесостепь представляет собой высокую равнину, расчлененную речными долинами, балками, оврагами. Лесостепь Сибири относится к районам с неравномерным увлажнением — то засуха, то многодневные дожди, поэтому урожаи сельскохозяйственных культур здесь сравнительно невелики. </w:t>
      </w:r>
    </w:p>
    <w:p w14:paraId="7B978B9A" w14:textId="19D36F46" w:rsidR="00092A23" w:rsidRPr="007B19A1" w:rsidRDefault="00092A23" w:rsidP="00092A23">
      <w:pPr>
        <w:ind w:firstLine="709"/>
        <w:rPr>
          <w:sz w:val="28"/>
          <w:szCs w:val="28"/>
          <w:lang w:val="x-none" w:eastAsia="x-none"/>
        </w:rPr>
      </w:pPr>
      <w:r w:rsidRPr="007B19A1">
        <w:rPr>
          <w:sz w:val="28"/>
          <w:szCs w:val="28"/>
          <w:lang w:eastAsia="x-none"/>
        </w:rPr>
        <w:t>К</w:t>
      </w:r>
      <w:r w:rsidRPr="007B19A1">
        <w:rPr>
          <w:sz w:val="28"/>
          <w:szCs w:val="28"/>
          <w:lang w:val="x-none" w:eastAsia="x-none"/>
        </w:rPr>
        <w:t>роме естественной растительности, обширные пространства области заняты полями, на которых выращиваются сельскохозяйственные культуры. На территории Новосибирской области произрастает около 400 видов растений, используемых в народной и официальной медицине. Наиболее богатыми по видовому составу и запасам сырья являются районы правобережья Оби (Салаирский кряж), а также северные районы области.</w:t>
      </w:r>
    </w:p>
    <w:p w14:paraId="703D0785" w14:textId="77777777" w:rsidR="00092A23" w:rsidRPr="00817B70" w:rsidRDefault="00092A23" w:rsidP="00092A23">
      <w:pPr>
        <w:ind w:firstLine="709"/>
        <w:rPr>
          <w:sz w:val="28"/>
          <w:szCs w:val="28"/>
          <w:highlight w:val="yellow"/>
          <w:lang w:val="x-none" w:eastAsia="x-none"/>
        </w:rPr>
      </w:pPr>
    </w:p>
    <w:p w14:paraId="70565C25" w14:textId="010C05D2" w:rsidR="00092A23" w:rsidRPr="00A52206" w:rsidRDefault="00092A23" w:rsidP="00092A23">
      <w:pPr>
        <w:ind w:firstLine="709"/>
        <w:rPr>
          <w:b/>
          <w:sz w:val="28"/>
          <w:szCs w:val="28"/>
          <w:lang w:val="x-none" w:eastAsia="x-none"/>
        </w:rPr>
      </w:pPr>
      <w:r w:rsidRPr="00A52206">
        <w:rPr>
          <w:b/>
          <w:sz w:val="28"/>
          <w:szCs w:val="28"/>
          <w:lang w:val="x-none" w:eastAsia="x-none"/>
        </w:rPr>
        <w:t>Полезные ископаемые</w:t>
      </w:r>
    </w:p>
    <w:p w14:paraId="48DCE21B" w14:textId="63341F20" w:rsidR="00092A23" w:rsidRPr="00A52206" w:rsidRDefault="00A52206" w:rsidP="00092A23">
      <w:pPr>
        <w:ind w:firstLine="709"/>
        <w:rPr>
          <w:sz w:val="28"/>
          <w:szCs w:val="28"/>
          <w:lang w:eastAsia="x-none"/>
        </w:rPr>
      </w:pPr>
      <w:r w:rsidRPr="00A52206">
        <w:rPr>
          <w:sz w:val="28"/>
          <w:szCs w:val="28"/>
          <w:lang w:eastAsia="x-none"/>
        </w:rPr>
        <w:t>Месторождения полезных ископаемых на территории Майского сельсовета отсутствуют.</w:t>
      </w:r>
    </w:p>
    <w:p w14:paraId="11572410" w14:textId="460271C9" w:rsidR="008C6D4D" w:rsidRPr="00270853" w:rsidRDefault="00A5122F" w:rsidP="00B623BF">
      <w:pPr>
        <w:pStyle w:val="3"/>
        <w:numPr>
          <w:ilvl w:val="2"/>
          <w:numId w:val="5"/>
        </w:numPr>
        <w:ind w:left="0" w:firstLine="0"/>
        <w:rPr>
          <w:i w:val="0"/>
          <w:sz w:val="28"/>
          <w:szCs w:val="28"/>
        </w:rPr>
      </w:pPr>
      <w:bookmarkStart w:id="22" w:name="_Toc522808442"/>
      <w:bookmarkStart w:id="23" w:name="_Toc84833615"/>
      <w:bookmarkEnd w:id="17"/>
      <w:bookmarkEnd w:id="18"/>
      <w:bookmarkEnd w:id="19"/>
      <w:r w:rsidRPr="00270853">
        <w:rPr>
          <w:i w:val="0"/>
          <w:sz w:val="28"/>
          <w:szCs w:val="28"/>
        </w:rPr>
        <w:t>Демографическая ситуация</w:t>
      </w:r>
      <w:bookmarkEnd w:id="22"/>
      <w:bookmarkEnd w:id="23"/>
    </w:p>
    <w:p w14:paraId="570F41AB" w14:textId="21DDABCE" w:rsidR="007A10C5" w:rsidRPr="00270853" w:rsidRDefault="007A10C5" w:rsidP="007A10C5">
      <w:pPr>
        <w:ind w:firstLine="709"/>
        <w:rPr>
          <w:sz w:val="28"/>
          <w:szCs w:val="28"/>
          <w:lang w:eastAsia="ar-SA" w:bidi="en-US"/>
        </w:rPr>
      </w:pPr>
      <w:bookmarkStart w:id="24" w:name="_Toc370201485"/>
      <w:r w:rsidRPr="00270853">
        <w:rPr>
          <w:sz w:val="28"/>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817B70" w:rsidRPr="00270853">
        <w:rPr>
          <w:sz w:val="28"/>
          <w:szCs w:val="28"/>
          <w:lang w:eastAsia="ar-SA" w:bidi="en-US"/>
        </w:rPr>
        <w:t>Майского</w:t>
      </w:r>
      <w:r w:rsidR="000F6756" w:rsidRPr="00270853">
        <w:rPr>
          <w:sz w:val="28"/>
          <w:szCs w:val="28"/>
          <w:lang w:eastAsia="ar-SA" w:bidi="en-US"/>
        </w:rPr>
        <w:t xml:space="preserve"> сельсовет</w:t>
      </w:r>
      <w:r w:rsidR="00072C1C" w:rsidRPr="00270853">
        <w:rPr>
          <w:sz w:val="28"/>
          <w:szCs w:val="28"/>
          <w:lang w:eastAsia="ar-SA" w:bidi="en-US"/>
        </w:rPr>
        <w:t>а</w:t>
      </w:r>
      <w:r w:rsidRPr="00270853">
        <w:rPr>
          <w:sz w:val="28"/>
          <w:szCs w:val="28"/>
          <w:lang w:eastAsia="ar-SA" w:bidi="en-US"/>
        </w:rPr>
        <w:t xml:space="preserve">. </w:t>
      </w:r>
    </w:p>
    <w:p w14:paraId="7F571E60" w14:textId="469DC7D1" w:rsidR="007A10C5" w:rsidRPr="00270853" w:rsidRDefault="007A10C5" w:rsidP="007A10C5">
      <w:pPr>
        <w:ind w:firstLine="709"/>
        <w:rPr>
          <w:sz w:val="28"/>
          <w:szCs w:val="28"/>
          <w:lang w:eastAsia="ar-SA" w:bidi="en-US"/>
        </w:rPr>
      </w:pPr>
      <w:r w:rsidRPr="00270853">
        <w:rPr>
          <w:sz w:val="28"/>
          <w:szCs w:val="28"/>
          <w:lang w:eastAsia="ar-SA" w:bidi="en-US"/>
        </w:rPr>
        <w:t xml:space="preserve">Динамика изменения численности населения </w:t>
      </w:r>
      <w:r w:rsidR="00817B70" w:rsidRPr="00270853">
        <w:rPr>
          <w:sz w:val="28"/>
          <w:szCs w:val="28"/>
          <w:lang w:eastAsia="ar-SA" w:bidi="en-US"/>
        </w:rPr>
        <w:t>Майского</w:t>
      </w:r>
      <w:r w:rsidR="000F6756" w:rsidRPr="00270853">
        <w:rPr>
          <w:sz w:val="28"/>
          <w:szCs w:val="28"/>
          <w:lang w:eastAsia="ar-SA" w:bidi="en-US"/>
        </w:rPr>
        <w:t xml:space="preserve"> сельсовет</w:t>
      </w:r>
      <w:r w:rsidR="00072C1C" w:rsidRPr="00270853">
        <w:rPr>
          <w:sz w:val="28"/>
          <w:szCs w:val="28"/>
          <w:lang w:eastAsia="ar-SA" w:bidi="en-US"/>
        </w:rPr>
        <w:t>а</w:t>
      </w:r>
      <w:r w:rsidR="00013A89" w:rsidRPr="00270853">
        <w:rPr>
          <w:sz w:val="28"/>
          <w:szCs w:val="28"/>
          <w:lang w:eastAsia="ar-SA" w:bidi="en-US"/>
        </w:rPr>
        <w:t xml:space="preserve"> </w:t>
      </w:r>
      <w:r w:rsidRPr="00270853">
        <w:rPr>
          <w:sz w:val="28"/>
          <w:szCs w:val="28"/>
          <w:lang w:eastAsia="ar-SA" w:bidi="en-US"/>
        </w:rPr>
        <w:t xml:space="preserve">за последние </w:t>
      </w:r>
      <w:r w:rsidR="00007DD7" w:rsidRPr="00270853">
        <w:rPr>
          <w:sz w:val="28"/>
          <w:szCs w:val="28"/>
          <w:lang w:eastAsia="ar-SA" w:bidi="en-US"/>
        </w:rPr>
        <w:t>5</w:t>
      </w:r>
      <w:r w:rsidRPr="00270853">
        <w:rPr>
          <w:sz w:val="28"/>
          <w:szCs w:val="28"/>
          <w:lang w:eastAsia="ar-SA" w:bidi="en-US"/>
        </w:rPr>
        <w:t xml:space="preserve"> лет проанализирована в таблице </w:t>
      </w:r>
      <w:r w:rsidR="00D765A2" w:rsidRPr="00270853">
        <w:rPr>
          <w:sz w:val="28"/>
          <w:szCs w:val="28"/>
          <w:lang w:eastAsia="ar-SA" w:bidi="en-US"/>
        </w:rPr>
        <w:t>2.</w:t>
      </w:r>
      <w:r w:rsidR="00E86804" w:rsidRPr="00270853">
        <w:rPr>
          <w:sz w:val="28"/>
          <w:szCs w:val="28"/>
          <w:lang w:eastAsia="ar-SA" w:bidi="en-US"/>
        </w:rPr>
        <w:t>2</w:t>
      </w:r>
      <w:r w:rsidR="00BB4C46" w:rsidRPr="00270853">
        <w:rPr>
          <w:sz w:val="28"/>
          <w:szCs w:val="28"/>
          <w:lang w:eastAsia="ar-SA" w:bidi="en-US"/>
        </w:rPr>
        <w:t>.</w:t>
      </w:r>
    </w:p>
    <w:p w14:paraId="4C35403C" w14:textId="17BCFCB3" w:rsidR="007A10C5" w:rsidRPr="00270853" w:rsidRDefault="00947B09" w:rsidP="00D765A2">
      <w:pPr>
        <w:spacing w:before="120"/>
        <w:jc w:val="right"/>
        <w:rPr>
          <w:b/>
          <w:sz w:val="28"/>
          <w:szCs w:val="28"/>
          <w:lang w:eastAsia="ar-SA" w:bidi="en-US"/>
        </w:rPr>
      </w:pPr>
      <w:r w:rsidRPr="00270853">
        <w:rPr>
          <w:b/>
          <w:sz w:val="28"/>
          <w:szCs w:val="28"/>
          <w:lang w:eastAsia="ar-SA" w:bidi="en-US"/>
        </w:rPr>
        <w:t xml:space="preserve">Таблица </w:t>
      </w:r>
      <w:r w:rsidR="00D765A2" w:rsidRPr="00270853">
        <w:rPr>
          <w:b/>
          <w:sz w:val="28"/>
          <w:szCs w:val="28"/>
          <w:lang w:eastAsia="ar-SA" w:bidi="en-US"/>
        </w:rPr>
        <w:t>2.</w:t>
      </w:r>
      <w:r w:rsidR="00E86804" w:rsidRPr="00270853">
        <w:rPr>
          <w:b/>
          <w:sz w:val="28"/>
          <w:szCs w:val="28"/>
          <w:lang w:eastAsia="ar-SA" w:bidi="en-US"/>
        </w:rPr>
        <w:t>2</w:t>
      </w:r>
    </w:p>
    <w:p w14:paraId="77F18C1D" w14:textId="77777777" w:rsidR="00063A84" w:rsidRPr="00270853" w:rsidRDefault="007A10C5" w:rsidP="00063A84">
      <w:pPr>
        <w:keepNext/>
        <w:suppressAutoHyphens/>
        <w:jc w:val="center"/>
        <w:rPr>
          <w:b/>
          <w:sz w:val="28"/>
          <w:szCs w:val="28"/>
          <w:lang w:eastAsia="ar-SA" w:bidi="en-US"/>
        </w:rPr>
      </w:pPr>
      <w:r w:rsidRPr="00270853">
        <w:rPr>
          <w:b/>
          <w:sz w:val="28"/>
          <w:szCs w:val="28"/>
          <w:lang w:eastAsia="ar-SA" w:bidi="en-US"/>
        </w:rPr>
        <w:t xml:space="preserve">Динамика изменения численности населения </w:t>
      </w:r>
    </w:p>
    <w:p w14:paraId="31EE2546" w14:textId="71F37163" w:rsidR="007A10C5" w:rsidRPr="00270853" w:rsidRDefault="00817B70" w:rsidP="00063A84">
      <w:pPr>
        <w:keepNext/>
        <w:suppressAutoHyphens/>
        <w:jc w:val="center"/>
        <w:rPr>
          <w:b/>
          <w:sz w:val="28"/>
          <w:szCs w:val="28"/>
          <w:lang w:eastAsia="ar-SA" w:bidi="en-US"/>
        </w:rPr>
      </w:pPr>
      <w:r w:rsidRPr="00270853">
        <w:rPr>
          <w:b/>
          <w:sz w:val="28"/>
          <w:szCs w:val="28"/>
          <w:lang w:eastAsia="ar-SA" w:bidi="en-US"/>
        </w:rPr>
        <w:t>Майского</w:t>
      </w:r>
      <w:r w:rsidR="000F6756" w:rsidRPr="00270853">
        <w:rPr>
          <w:b/>
          <w:sz w:val="28"/>
          <w:szCs w:val="28"/>
          <w:lang w:eastAsia="ar-SA" w:bidi="en-US"/>
        </w:rPr>
        <w:t xml:space="preserve"> сельсовет</w:t>
      </w:r>
      <w:r w:rsidR="00FD2215" w:rsidRPr="00270853">
        <w:rPr>
          <w:b/>
          <w:sz w:val="28"/>
          <w:szCs w:val="28"/>
          <w:lang w:eastAsia="ar-SA" w:bidi="en-US"/>
        </w:rPr>
        <w:t>а</w:t>
      </w:r>
      <w:r w:rsidR="007A10C5" w:rsidRPr="00270853">
        <w:rPr>
          <w:b/>
          <w:sz w:val="28"/>
          <w:szCs w:val="28"/>
          <w:lang w:eastAsia="ar-SA" w:bidi="en-US"/>
        </w:rPr>
        <w:t>, чел.</w:t>
      </w:r>
      <w:r w:rsidR="00FC31B9" w:rsidRPr="00270853">
        <w:rPr>
          <w:b/>
          <w:sz w:val="28"/>
          <w:szCs w:val="28"/>
          <w:lang w:eastAsia="ar-SA" w:bidi="en-US"/>
        </w:rPr>
        <w:t xml:space="preserve"> (данные на начало года)</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47"/>
        <w:gridCol w:w="1118"/>
        <w:gridCol w:w="1116"/>
        <w:gridCol w:w="1115"/>
        <w:gridCol w:w="1115"/>
        <w:gridCol w:w="1113"/>
      </w:tblGrid>
      <w:tr w:rsidR="008E53C5" w:rsidRPr="00270853" w14:paraId="3F13B42E" w14:textId="5EB3FBA7" w:rsidTr="008E53C5">
        <w:trPr>
          <w:trHeight w:val="402"/>
          <w:tblHeader/>
          <w:jc w:val="center"/>
        </w:trPr>
        <w:tc>
          <w:tcPr>
            <w:tcW w:w="2009" w:type="pct"/>
            <w:shd w:val="clear" w:color="auto" w:fill="auto"/>
            <w:vAlign w:val="center"/>
          </w:tcPr>
          <w:p w14:paraId="3FE1F97C" w14:textId="24ED693A" w:rsidR="008E53C5" w:rsidRPr="00270853" w:rsidRDefault="008E53C5" w:rsidP="008E53C5">
            <w:pPr>
              <w:jc w:val="center"/>
              <w:rPr>
                <w:b/>
                <w:sz w:val="22"/>
                <w:szCs w:val="22"/>
              </w:rPr>
            </w:pPr>
            <w:r w:rsidRPr="00270853">
              <w:rPr>
                <w:b/>
                <w:sz w:val="22"/>
                <w:szCs w:val="22"/>
              </w:rPr>
              <w:t xml:space="preserve">Наименование </w:t>
            </w:r>
            <w:r>
              <w:rPr>
                <w:b/>
                <w:sz w:val="22"/>
                <w:szCs w:val="22"/>
              </w:rPr>
              <w:t>поселения</w:t>
            </w:r>
          </w:p>
        </w:tc>
        <w:tc>
          <w:tcPr>
            <w:tcW w:w="599" w:type="pct"/>
            <w:shd w:val="clear" w:color="auto" w:fill="auto"/>
            <w:vAlign w:val="center"/>
          </w:tcPr>
          <w:p w14:paraId="61C828D0" w14:textId="77777777" w:rsidR="008E53C5" w:rsidRPr="00270853" w:rsidRDefault="008E53C5" w:rsidP="008E53C5">
            <w:pPr>
              <w:jc w:val="center"/>
              <w:rPr>
                <w:b/>
                <w:sz w:val="22"/>
                <w:szCs w:val="22"/>
              </w:rPr>
            </w:pPr>
            <w:r w:rsidRPr="00270853">
              <w:rPr>
                <w:b/>
                <w:sz w:val="22"/>
                <w:szCs w:val="22"/>
              </w:rPr>
              <w:t>2018 год</w:t>
            </w:r>
          </w:p>
        </w:tc>
        <w:tc>
          <w:tcPr>
            <w:tcW w:w="598" w:type="pct"/>
            <w:shd w:val="clear" w:color="auto" w:fill="auto"/>
            <w:vAlign w:val="center"/>
          </w:tcPr>
          <w:p w14:paraId="56D28C80" w14:textId="77777777" w:rsidR="008E53C5" w:rsidRPr="00270853" w:rsidRDefault="008E53C5" w:rsidP="008E53C5">
            <w:pPr>
              <w:jc w:val="center"/>
              <w:rPr>
                <w:b/>
                <w:sz w:val="22"/>
                <w:szCs w:val="22"/>
              </w:rPr>
            </w:pPr>
            <w:r w:rsidRPr="00270853">
              <w:rPr>
                <w:b/>
                <w:sz w:val="22"/>
                <w:szCs w:val="22"/>
              </w:rPr>
              <w:t>2019 год</w:t>
            </w:r>
          </w:p>
        </w:tc>
        <w:tc>
          <w:tcPr>
            <w:tcW w:w="598" w:type="pct"/>
            <w:shd w:val="clear" w:color="auto" w:fill="auto"/>
            <w:vAlign w:val="center"/>
          </w:tcPr>
          <w:p w14:paraId="6664FBA4" w14:textId="77777777" w:rsidR="008E53C5" w:rsidRPr="00270853" w:rsidRDefault="008E53C5" w:rsidP="008E53C5">
            <w:pPr>
              <w:jc w:val="center"/>
              <w:rPr>
                <w:b/>
                <w:sz w:val="22"/>
                <w:szCs w:val="22"/>
              </w:rPr>
            </w:pPr>
            <w:r w:rsidRPr="00270853">
              <w:rPr>
                <w:b/>
                <w:sz w:val="22"/>
                <w:szCs w:val="22"/>
              </w:rPr>
              <w:t>2020 год</w:t>
            </w:r>
          </w:p>
        </w:tc>
        <w:tc>
          <w:tcPr>
            <w:tcW w:w="598" w:type="pct"/>
            <w:shd w:val="clear" w:color="auto" w:fill="auto"/>
            <w:vAlign w:val="center"/>
          </w:tcPr>
          <w:p w14:paraId="4B16A70E" w14:textId="77777777" w:rsidR="008E53C5" w:rsidRPr="00270853" w:rsidRDefault="008E53C5" w:rsidP="008E53C5">
            <w:pPr>
              <w:jc w:val="center"/>
              <w:rPr>
                <w:b/>
                <w:sz w:val="22"/>
                <w:szCs w:val="22"/>
              </w:rPr>
            </w:pPr>
            <w:r w:rsidRPr="00270853">
              <w:rPr>
                <w:b/>
                <w:sz w:val="22"/>
                <w:szCs w:val="22"/>
              </w:rPr>
              <w:t>2021 год</w:t>
            </w:r>
          </w:p>
        </w:tc>
        <w:tc>
          <w:tcPr>
            <w:tcW w:w="597" w:type="pct"/>
            <w:vAlign w:val="center"/>
          </w:tcPr>
          <w:p w14:paraId="39CA2CBB" w14:textId="71CCD8DF" w:rsidR="008E53C5" w:rsidRPr="00270853" w:rsidRDefault="008E53C5" w:rsidP="008E53C5">
            <w:pPr>
              <w:jc w:val="center"/>
              <w:rPr>
                <w:b/>
                <w:sz w:val="22"/>
                <w:szCs w:val="22"/>
              </w:rPr>
            </w:pPr>
            <w:r>
              <w:rPr>
                <w:b/>
                <w:sz w:val="22"/>
                <w:szCs w:val="22"/>
              </w:rPr>
              <w:t>2022 год</w:t>
            </w:r>
          </w:p>
        </w:tc>
      </w:tr>
      <w:tr w:rsidR="008E53C5" w:rsidRPr="00270853" w14:paraId="7EC66586" w14:textId="1C22CD77" w:rsidTr="008E53C5">
        <w:trPr>
          <w:trHeight w:val="168"/>
          <w:jc w:val="center"/>
        </w:trPr>
        <w:tc>
          <w:tcPr>
            <w:tcW w:w="2009" w:type="pct"/>
            <w:shd w:val="clear" w:color="auto" w:fill="auto"/>
            <w:vAlign w:val="center"/>
          </w:tcPr>
          <w:p w14:paraId="71F4185B" w14:textId="586E963C" w:rsidR="008E53C5" w:rsidRPr="00270853" w:rsidRDefault="008E53C5" w:rsidP="008E53C5">
            <w:pPr>
              <w:jc w:val="center"/>
              <w:rPr>
                <w:b/>
                <w:sz w:val="22"/>
                <w:szCs w:val="22"/>
              </w:rPr>
            </w:pPr>
            <w:r w:rsidRPr="00270853">
              <w:rPr>
                <w:b/>
                <w:sz w:val="22"/>
                <w:szCs w:val="22"/>
              </w:rPr>
              <w:t>Майский сельсовет</w:t>
            </w:r>
          </w:p>
        </w:tc>
        <w:tc>
          <w:tcPr>
            <w:tcW w:w="599" w:type="pct"/>
            <w:shd w:val="clear" w:color="auto" w:fill="auto"/>
            <w:vAlign w:val="center"/>
          </w:tcPr>
          <w:p w14:paraId="7ED08599" w14:textId="390B8DAE" w:rsidR="008E53C5" w:rsidRPr="00270853" w:rsidRDefault="008E53C5" w:rsidP="008E53C5">
            <w:pPr>
              <w:jc w:val="center"/>
              <w:rPr>
                <w:sz w:val="22"/>
                <w:szCs w:val="22"/>
              </w:rPr>
            </w:pPr>
            <w:r w:rsidRPr="00270853">
              <w:rPr>
                <w:sz w:val="22"/>
                <w:szCs w:val="22"/>
              </w:rPr>
              <w:t>3092</w:t>
            </w:r>
          </w:p>
        </w:tc>
        <w:tc>
          <w:tcPr>
            <w:tcW w:w="598" w:type="pct"/>
            <w:shd w:val="clear" w:color="auto" w:fill="auto"/>
            <w:vAlign w:val="center"/>
          </w:tcPr>
          <w:p w14:paraId="20A23485" w14:textId="0B472215" w:rsidR="008E53C5" w:rsidRPr="00270853" w:rsidRDefault="008E53C5" w:rsidP="008E53C5">
            <w:pPr>
              <w:jc w:val="center"/>
              <w:rPr>
                <w:sz w:val="22"/>
                <w:szCs w:val="22"/>
              </w:rPr>
            </w:pPr>
            <w:r w:rsidRPr="00270853">
              <w:rPr>
                <w:sz w:val="22"/>
                <w:szCs w:val="22"/>
              </w:rPr>
              <w:t>3084</w:t>
            </w:r>
          </w:p>
        </w:tc>
        <w:tc>
          <w:tcPr>
            <w:tcW w:w="598" w:type="pct"/>
            <w:shd w:val="clear" w:color="auto" w:fill="auto"/>
            <w:vAlign w:val="center"/>
          </w:tcPr>
          <w:p w14:paraId="09C5A890" w14:textId="42F33940" w:rsidR="008E53C5" w:rsidRPr="00270853" w:rsidRDefault="008E53C5" w:rsidP="008E53C5">
            <w:pPr>
              <w:jc w:val="center"/>
              <w:rPr>
                <w:sz w:val="22"/>
                <w:szCs w:val="22"/>
              </w:rPr>
            </w:pPr>
            <w:r w:rsidRPr="00270853">
              <w:rPr>
                <w:sz w:val="22"/>
                <w:szCs w:val="22"/>
              </w:rPr>
              <w:t>3016</w:t>
            </w:r>
          </w:p>
        </w:tc>
        <w:tc>
          <w:tcPr>
            <w:tcW w:w="598" w:type="pct"/>
            <w:shd w:val="clear" w:color="auto" w:fill="auto"/>
            <w:vAlign w:val="center"/>
          </w:tcPr>
          <w:p w14:paraId="7EE05268" w14:textId="07E819E1" w:rsidR="008E53C5" w:rsidRPr="00270853" w:rsidRDefault="008E53C5" w:rsidP="008E53C5">
            <w:pPr>
              <w:jc w:val="center"/>
              <w:rPr>
                <w:sz w:val="22"/>
                <w:szCs w:val="22"/>
              </w:rPr>
            </w:pPr>
            <w:r w:rsidRPr="00270853">
              <w:rPr>
                <w:sz w:val="22"/>
                <w:szCs w:val="22"/>
              </w:rPr>
              <w:t>2984</w:t>
            </w:r>
          </w:p>
        </w:tc>
        <w:tc>
          <w:tcPr>
            <w:tcW w:w="597" w:type="pct"/>
            <w:vAlign w:val="center"/>
          </w:tcPr>
          <w:p w14:paraId="7E31054D" w14:textId="18DF9EDC" w:rsidR="008E53C5" w:rsidRPr="00270853" w:rsidRDefault="008E53C5" w:rsidP="008E53C5">
            <w:pPr>
              <w:jc w:val="center"/>
              <w:rPr>
                <w:sz w:val="22"/>
                <w:szCs w:val="22"/>
              </w:rPr>
            </w:pPr>
            <w:r>
              <w:rPr>
                <w:sz w:val="22"/>
                <w:szCs w:val="22"/>
              </w:rPr>
              <w:t>2956</w:t>
            </w:r>
          </w:p>
        </w:tc>
      </w:tr>
    </w:tbl>
    <w:p w14:paraId="02E5F56E" w14:textId="1B69E067" w:rsidR="006B1840" w:rsidRPr="001A659E" w:rsidRDefault="007A10C5" w:rsidP="006B1840">
      <w:pPr>
        <w:spacing w:before="120"/>
        <w:ind w:firstLine="709"/>
        <w:rPr>
          <w:sz w:val="28"/>
          <w:szCs w:val="28"/>
          <w:lang w:eastAsia="ar-SA" w:bidi="en-US"/>
        </w:rPr>
      </w:pPr>
      <w:r w:rsidRPr="001A659E">
        <w:rPr>
          <w:sz w:val="28"/>
          <w:szCs w:val="28"/>
          <w:lang w:eastAsia="ar-SA" w:bidi="en-US"/>
        </w:rPr>
        <w:t xml:space="preserve">Из таблицы </w:t>
      </w:r>
      <w:r w:rsidR="00717201" w:rsidRPr="001A659E">
        <w:rPr>
          <w:sz w:val="28"/>
          <w:szCs w:val="28"/>
          <w:lang w:eastAsia="ar-SA" w:bidi="en-US"/>
        </w:rPr>
        <w:t>2.</w:t>
      </w:r>
      <w:r w:rsidR="001A659E">
        <w:rPr>
          <w:sz w:val="28"/>
          <w:szCs w:val="28"/>
          <w:lang w:eastAsia="ar-SA" w:bidi="en-US"/>
        </w:rPr>
        <w:t>2</w:t>
      </w:r>
      <w:r w:rsidR="00717201" w:rsidRPr="001A659E">
        <w:rPr>
          <w:sz w:val="28"/>
          <w:szCs w:val="28"/>
          <w:lang w:eastAsia="ar-SA" w:bidi="en-US"/>
        </w:rPr>
        <w:t xml:space="preserve"> </w:t>
      </w:r>
      <w:r w:rsidRPr="001A659E">
        <w:rPr>
          <w:sz w:val="28"/>
          <w:szCs w:val="28"/>
          <w:lang w:eastAsia="ar-SA" w:bidi="en-US"/>
        </w:rPr>
        <w:t xml:space="preserve">следует, что с </w:t>
      </w:r>
      <w:r w:rsidR="008E53C5">
        <w:rPr>
          <w:sz w:val="28"/>
          <w:szCs w:val="28"/>
          <w:lang w:eastAsia="ar-SA" w:bidi="en-US"/>
        </w:rPr>
        <w:t>2018</w:t>
      </w:r>
      <w:r w:rsidRPr="001A659E">
        <w:rPr>
          <w:sz w:val="28"/>
          <w:szCs w:val="28"/>
          <w:lang w:eastAsia="ar-SA" w:bidi="en-US"/>
        </w:rPr>
        <w:t xml:space="preserve"> </w:t>
      </w:r>
      <w:r w:rsidR="002131E9" w:rsidRPr="001A659E">
        <w:rPr>
          <w:sz w:val="28"/>
          <w:szCs w:val="28"/>
          <w:lang w:eastAsia="ar-SA" w:bidi="en-US"/>
        </w:rPr>
        <w:t xml:space="preserve">год </w:t>
      </w:r>
      <w:r w:rsidR="00676DEC" w:rsidRPr="001A659E">
        <w:rPr>
          <w:sz w:val="28"/>
          <w:szCs w:val="28"/>
          <w:lang w:eastAsia="ar-SA" w:bidi="en-US"/>
        </w:rPr>
        <w:t xml:space="preserve">по </w:t>
      </w:r>
      <w:r w:rsidR="008E53C5">
        <w:rPr>
          <w:sz w:val="28"/>
          <w:szCs w:val="28"/>
          <w:lang w:eastAsia="ar-SA" w:bidi="en-US"/>
        </w:rPr>
        <w:t>2022</w:t>
      </w:r>
      <w:r w:rsidRPr="001A659E">
        <w:rPr>
          <w:sz w:val="28"/>
          <w:szCs w:val="28"/>
          <w:lang w:eastAsia="ar-SA" w:bidi="en-US"/>
        </w:rPr>
        <w:t xml:space="preserve"> г</w:t>
      </w:r>
      <w:r w:rsidR="002131E9" w:rsidRPr="001A659E">
        <w:rPr>
          <w:sz w:val="28"/>
          <w:szCs w:val="28"/>
          <w:lang w:eastAsia="ar-SA" w:bidi="en-US"/>
        </w:rPr>
        <w:t>од</w:t>
      </w:r>
      <w:r w:rsidRPr="001A659E">
        <w:rPr>
          <w:sz w:val="28"/>
          <w:szCs w:val="28"/>
          <w:lang w:eastAsia="ar-SA" w:bidi="en-US"/>
        </w:rPr>
        <w:t xml:space="preserve"> численность</w:t>
      </w:r>
      <w:r w:rsidR="00FD08C0" w:rsidRPr="001A659E">
        <w:rPr>
          <w:sz w:val="28"/>
          <w:szCs w:val="28"/>
          <w:lang w:eastAsia="ar-SA" w:bidi="en-US"/>
        </w:rPr>
        <w:t xml:space="preserve"> населения</w:t>
      </w:r>
      <w:r w:rsidRPr="001A659E">
        <w:rPr>
          <w:sz w:val="28"/>
          <w:szCs w:val="28"/>
          <w:lang w:eastAsia="ar-SA" w:bidi="en-US"/>
        </w:rPr>
        <w:t xml:space="preserve"> </w:t>
      </w:r>
      <w:r w:rsidR="00817B70" w:rsidRPr="001A659E">
        <w:rPr>
          <w:sz w:val="28"/>
          <w:szCs w:val="28"/>
          <w:lang w:eastAsia="ar-SA" w:bidi="en-US"/>
        </w:rPr>
        <w:t>Майского</w:t>
      </w:r>
      <w:r w:rsidR="000F6756" w:rsidRPr="001A659E">
        <w:rPr>
          <w:sz w:val="28"/>
          <w:szCs w:val="28"/>
          <w:lang w:eastAsia="ar-SA" w:bidi="en-US"/>
        </w:rPr>
        <w:t xml:space="preserve"> сельсовет</w:t>
      </w:r>
      <w:r w:rsidR="0009038B" w:rsidRPr="001A659E">
        <w:rPr>
          <w:sz w:val="28"/>
          <w:szCs w:val="28"/>
          <w:lang w:eastAsia="ar-SA" w:bidi="en-US"/>
        </w:rPr>
        <w:t>а</w:t>
      </w:r>
      <w:r w:rsidR="00D81272" w:rsidRPr="001A659E">
        <w:rPr>
          <w:sz w:val="28"/>
          <w:szCs w:val="28"/>
          <w:lang w:eastAsia="ar-SA" w:bidi="en-US"/>
        </w:rPr>
        <w:t xml:space="preserve"> </w:t>
      </w:r>
      <w:r w:rsidR="00C7613B" w:rsidRPr="001A659E">
        <w:rPr>
          <w:sz w:val="28"/>
          <w:szCs w:val="28"/>
          <w:lang w:eastAsia="ar-SA" w:bidi="en-US"/>
        </w:rPr>
        <w:t xml:space="preserve">имеет </w:t>
      </w:r>
      <w:r w:rsidR="00034570" w:rsidRPr="001A659E">
        <w:rPr>
          <w:sz w:val="28"/>
          <w:szCs w:val="28"/>
          <w:lang w:eastAsia="ar-SA" w:bidi="en-US"/>
        </w:rPr>
        <w:t>отрицательную</w:t>
      </w:r>
      <w:r w:rsidR="000076E7" w:rsidRPr="001A659E">
        <w:rPr>
          <w:sz w:val="28"/>
          <w:szCs w:val="28"/>
          <w:lang w:eastAsia="ar-SA" w:bidi="en-US"/>
        </w:rPr>
        <w:t xml:space="preserve"> тенденцию </w:t>
      </w:r>
      <w:r w:rsidR="00034570" w:rsidRPr="001A659E">
        <w:rPr>
          <w:sz w:val="28"/>
          <w:szCs w:val="28"/>
          <w:lang w:eastAsia="ar-SA" w:bidi="en-US"/>
        </w:rPr>
        <w:t>уменьшения</w:t>
      </w:r>
      <w:r w:rsidR="00FD08C0" w:rsidRPr="001A659E">
        <w:rPr>
          <w:sz w:val="28"/>
          <w:szCs w:val="28"/>
          <w:lang w:eastAsia="ar-SA" w:bidi="en-US"/>
        </w:rPr>
        <w:t xml:space="preserve"> </w:t>
      </w:r>
      <w:r w:rsidR="00F73D0A" w:rsidRPr="001A659E">
        <w:rPr>
          <w:sz w:val="28"/>
          <w:szCs w:val="28"/>
          <w:lang w:eastAsia="ar-SA" w:bidi="en-US"/>
        </w:rPr>
        <w:t>(</w:t>
      </w:r>
      <w:r w:rsidR="00FD08C0" w:rsidRPr="001A659E">
        <w:rPr>
          <w:sz w:val="28"/>
          <w:szCs w:val="28"/>
          <w:lang w:eastAsia="ar-SA" w:bidi="en-US"/>
        </w:rPr>
        <w:t xml:space="preserve">на </w:t>
      </w:r>
      <w:r w:rsidR="008E53C5">
        <w:rPr>
          <w:sz w:val="28"/>
          <w:szCs w:val="28"/>
          <w:lang w:eastAsia="ar-SA" w:bidi="en-US"/>
        </w:rPr>
        <w:t>136</w:t>
      </w:r>
      <w:r w:rsidR="00FD08C0" w:rsidRPr="001A659E">
        <w:rPr>
          <w:sz w:val="28"/>
          <w:szCs w:val="28"/>
          <w:lang w:eastAsia="ar-SA" w:bidi="en-US"/>
        </w:rPr>
        <w:t xml:space="preserve"> чел</w:t>
      </w:r>
      <w:r w:rsidR="00F73D0A" w:rsidRPr="001A659E">
        <w:rPr>
          <w:sz w:val="28"/>
          <w:szCs w:val="28"/>
          <w:lang w:eastAsia="ar-SA" w:bidi="en-US"/>
        </w:rPr>
        <w:t>.)</w:t>
      </w:r>
      <w:r w:rsidR="00FD08C0" w:rsidRPr="001A659E">
        <w:rPr>
          <w:sz w:val="28"/>
          <w:szCs w:val="28"/>
          <w:lang w:eastAsia="ar-SA" w:bidi="en-US"/>
        </w:rPr>
        <w:t>.</w:t>
      </w:r>
    </w:p>
    <w:p w14:paraId="0422F4BF" w14:textId="4C140207" w:rsidR="00F73D0A" w:rsidRPr="00817B70" w:rsidRDefault="00F73D0A" w:rsidP="00F73D0A">
      <w:pPr>
        <w:spacing w:before="120"/>
        <w:ind w:firstLine="709"/>
        <w:jc w:val="center"/>
        <w:rPr>
          <w:sz w:val="28"/>
          <w:szCs w:val="28"/>
          <w:highlight w:val="yellow"/>
          <w:lang w:eastAsia="ar-SA" w:bidi="en-US"/>
        </w:rPr>
      </w:pPr>
      <w:r w:rsidRPr="006D40EB">
        <w:rPr>
          <w:noProof/>
        </w:rPr>
        <w:lastRenderedPageBreak/>
        <w:drawing>
          <wp:inline distT="0" distB="0" distL="0" distR="0" wp14:anchorId="369E9AB0" wp14:editId="727C2ABE">
            <wp:extent cx="4467225" cy="2532380"/>
            <wp:effectExtent l="0" t="0" r="9525" b="2032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E683A69" w14:textId="77777777" w:rsidR="007A047C" w:rsidRPr="00817B70" w:rsidRDefault="007A047C" w:rsidP="006E49FC">
      <w:pPr>
        <w:ind w:firstLine="709"/>
        <w:rPr>
          <w:sz w:val="28"/>
          <w:szCs w:val="28"/>
          <w:highlight w:val="yellow"/>
          <w:lang w:eastAsia="ar-SA" w:bidi="en-US"/>
        </w:rPr>
      </w:pPr>
    </w:p>
    <w:p w14:paraId="7E487E76" w14:textId="5C0ED904" w:rsidR="007A047C" w:rsidRPr="00413B5F" w:rsidRDefault="007A047C" w:rsidP="007A047C">
      <w:pPr>
        <w:ind w:firstLine="709"/>
        <w:rPr>
          <w:sz w:val="28"/>
          <w:szCs w:val="28"/>
          <w:lang w:eastAsia="ar-SA" w:bidi="en-US"/>
        </w:rPr>
      </w:pPr>
      <w:r w:rsidRPr="00413B5F">
        <w:rPr>
          <w:sz w:val="28"/>
          <w:szCs w:val="28"/>
          <w:lang w:eastAsia="ar-SA" w:bidi="en-US"/>
        </w:rPr>
        <w:t xml:space="preserve">Показатели естественного воспроизводства населения </w:t>
      </w:r>
      <w:r w:rsidR="00817B70" w:rsidRPr="00413B5F">
        <w:rPr>
          <w:sz w:val="28"/>
          <w:szCs w:val="28"/>
          <w:lang w:eastAsia="ar-SA" w:bidi="en-US"/>
        </w:rPr>
        <w:t>Майского</w:t>
      </w:r>
      <w:r w:rsidR="00E86804" w:rsidRPr="00413B5F">
        <w:rPr>
          <w:sz w:val="28"/>
          <w:szCs w:val="28"/>
          <w:lang w:eastAsia="ar-SA" w:bidi="en-US"/>
        </w:rPr>
        <w:t xml:space="preserve"> </w:t>
      </w:r>
      <w:r w:rsidRPr="00413B5F">
        <w:rPr>
          <w:sz w:val="28"/>
          <w:szCs w:val="28"/>
          <w:lang w:eastAsia="ar-SA" w:bidi="en-US"/>
        </w:rPr>
        <w:t>сельсовета представлены в таблице 2.</w:t>
      </w:r>
      <w:r w:rsidR="00E86804" w:rsidRPr="00413B5F">
        <w:rPr>
          <w:sz w:val="28"/>
          <w:szCs w:val="28"/>
          <w:lang w:eastAsia="ar-SA" w:bidi="en-US"/>
        </w:rPr>
        <w:t>3</w:t>
      </w:r>
      <w:r w:rsidRPr="00413B5F">
        <w:rPr>
          <w:sz w:val="28"/>
          <w:szCs w:val="28"/>
          <w:lang w:eastAsia="ar-SA" w:bidi="en-US"/>
        </w:rPr>
        <w:t>.</w:t>
      </w:r>
    </w:p>
    <w:p w14:paraId="3E287332" w14:textId="77777777" w:rsidR="007A047C" w:rsidRPr="00413B5F" w:rsidRDefault="007A047C" w:rsidP="007A047C">
      <w:pPr>
        <w:ind w:firstLine="709"/>
        <w:rPr>
          <w:lang w:eastAsia="ar-SA" w:bidi="en-US"/>
        </w:rPr>
      </w:pPr>
    </w:p>
    <w:p w14:paraId="414B42D9" w14:textId="021039A6" w:rsidR="007A047C" w:rsidRPr="00413B5F" w:rsidRDefault="007A047C" w:rsidP="007A047C">
      <w:pPr>
        <w:spacing w:before="120"/>
        <w:jc w:val="right"/>
        <w:rPr>
          <w:b/>
          <w:sz w:val="28"/>
          <w:szCs w:val="28"/>
          <w:lang w:eastAsia="ar-SA" w:bidi="en-US"/>
        </w:rPr>
      </w:pPr>
      <w:r w:rsidRPr="00413B5F">
        <w:rPr>
          <w:b/>
          <w:sz w:val="28"/>
          <w:szCs w:val="28"/>
          <w:lang w:eastAsia="ar-SA" w:bidi="en-US"/>
        </w:rPr>
        <w:t>Таблица 2.</w:t>
      </w:r>
      <w:r w:rsidR="00E86804" w:rsidRPr="00413B5F">
        <w:rPr>
          <w:b/>
          <w:sz w:val="28"/>
          <w:szCs w:val="28"/>
          <w:lang w:eastAsia="ar-SA" w:bidi="en-US"/>
        </w:rPr>
        <w:t>3</w:t>
      </w:r>
    </w:p>
    <w:p w14:paraId="7F504350" w14:textId="6D2409FB" w:rsidR="007A047C" w:rsidRPr="00413B5F" w:rsidRDefault="007A047C" w:rsidP="007A047C">
      <w:pPr>
        <w:keepNext/>
        <w:suppressAutoHyphens/>
        <w:spacing w:after="120"/>
        <w:jc w:val="center"/>
        <w:rPr>
          <w:b/>
          <w:sz w:val="28"/>
          <w:szCs w:val="28"/>
          <w:lang w:eastAsia="ar-SA" w:bidi="en-US"/>
        </w:rPr>
      </w:pPr>
      <w:r w:rsidRPr="00413B5F">
        <w:rPr>
          <w:b/>
          <w:sz w:val="28"/>
          <w:szCs w:val="28"/>
          <w:lang w:eastAsia="ar-SA" w:bidi="en-US"/>
        </w:rPr>
        <w:t xml:space="preserve">Динамика показателей естественного воспроизводства населения </w:t>
      </w:r>
      <w:r w:rsidR="00817B70" w:rsidRPr="00413B5F">
        <w:rPr>
          <w:b/>
          <w:sz w:val="28"/>
          <w:szCs w:val="28"/>
          <w:lang w:eastAsia="ar-SA" w:bidi="en-US"/>
        </w:rPr>
        <w:t>Майского</w:t>
      </w:r>
      <w:r w:rsidRPr="00413B5F">
        <w:rPr>
          <w:b/>
          <w:sz w:val="28"/>
          <w:szCs w:val="28"/>
          <w:lang w:eastAsia="ar-SA" w:bidi="en-US"/>
        </w:rPr>
        <w:t xml:space="preserve"> сельсовета, чел.</w:t>
      </w:r>
      <w:r w:rsidR="008E53C5">
        <w:rPr>
          <w:b/>
          <w:sz w:val="28"/>
          <w:szCs w:val="28"/>
          <w:lang w:eastAsia="ar-SA" w:bidi="en-US"/>
        </w:rPr>
        <w:t xml:space="preserve"> </w:t>
      </w:r>
      <w:r w:rsidR="008E53C5" w:rsidRPr="00270853">
        <w:rPr>
          <w:b/>
          <w:sz w:val="28"/>
          <w:szCs w:val="28"/>
          <w:lang w:eastAsia="ar-SA" w:bidi="en-US"/>
        </w:rPr>
        <w:t>(данные на начало года)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6A0" w:firstRow="1" w:lastRow="0" w:firstColumn="1" w:lastColumn="0" w:noHBand="1" w:noVBand="1"/>
      </w:tblPr>
      <w:tblGrid>
        <w:gridCol w:w="4381"/>
        <w:gridCol w:w="990"/>
        <w:gridCol w:w="1000"/>
        <w:gridCol w:w="990"/>
        <w:gridCol w:w="990"/>
        <w:gridCol w:w="973"/>
      </w:tblGrid>
      <w:tr w:rsidR="008E53C5" w:rsidRPr="006D40EB" w14:paraId="049A5C8C" w14:textId="3ABC148B" w:rsidTr="008E53C5">
        <w:trPr>
          <w:trHeight w:val="166"/>
        </w:trPr>
        <w:tc>
          <w:tcPr>
            <w:tcW w:w="2349" w:type="pct"/>
            <w:shd w:val="clear" w:color="auto" w:fill="auto"/>
          </w:tcPr>
          <w:p w14:paraId="45335504" w14:textId="77777777" w:rsidR="008E53C5" w:rsidRPr="006D40EB" w:rsidRDefault="008E53C5" w:rsidP="00F73D84">
            <w:pPr>
              <w:jc w:val="center"/>
              <w:rPr>
                <w:b/>
                <w:sz w:val="22"/>
                <w:szCs w:val="22"/>
              </w:rPr>
            </w:pPr>
            <w:r w:rsidRPr="006D40EB">
              <w:rPr>
                <w:b/>
                <w:sz w:val="22"/>
                <w:szCs w:val="22"/>
              </w:rPr>
              <w:t>Показатели</w:t>
            </w:r>
          </w:p>
        </w:tc>
        <w:tc>
          <w:tcPr>
            <w:tcW w:w="531" w:type="pct"/>
            <w:shd w:val="clear" w:color="auto" w:fill="auto"/>
          </w:tcPr>
          <w:p w14:paraId="11D6ED0B" w14:textId="77777777" w:rsidR="008E53C5" w:rsidRPr="006D40EB" w:rsidRDefault="008E53C5" w:rsidP="00F73D84">
            <w:pPr>
              <w:jc w:val="center"/>
              <w:rPr>
                <w:b/>
                <w:sz w:val="22"/>
                <w:szCs w:val="22"/>
              </w:rPr>
            </w:pPr>
            <w:r w:rsidRPr="006D40EB">
              <w:rPr>
                <w:b/>
                <w:sz w:val="22"/>
                <w:szCs w:val="22"/>
              </w:rPr>
              <w:t>2018 год</w:t>
            </w:r>
          </w:p>
        </w:tc>
        <w:tc>
          <w:tcPr>
            <w:tcW w:w="536" w:type="pct"/>
            <w:shd w:val="clear" w:color="auto" w:fill="auto"/>
          </w:tcPr>
          <w:p w14:paraId="7D508CD8" w14:textId="77777777" w:rsidR="008E53C5" w:rsidRPr="006D40EB" w:rsidRDefault="008E53C5" w:rsidP="00F73D84">
            <w:pPr>
              <w:jc w:val="center"/>
              <w:rPr>
                <w:b/>
                <w:sz w:val="22"/>
                <w:szCs w:val="22"/>
              </w:rPr>
            </w:pPr>
            <w:r w:rsidRPr="006D40EB">
              <w:rPr>
                <w:b/>
                <w:sz w:val="22"/>
                <w:szCs w:val="22"/>
              </w:rPr>
              <w:t>2019 год</w:t>
            </w:r>
          </w:p>
        </w:tc>
        <w:tc>
          <w:tcPr>
            <w:tcW w:w="531" w:type="pct"/>
            <w:shd w:val="clear" w:color="auto" w:fill="auto"/>
          </w:tcPr>
          <w:p w14:paraId="1638301C" w14:textId="77777777" w:rsidR="008E53C5" w:rsidRPr="006D40EB" w:rsidRDefault="008E53C5" w:rsidP="00F73D84">
            <w:pPr>
              <w:jc w:val="center"/>
              <w:rPr>
                <w:b/>
                <w:sz w:val="22"/>
                <w:szCs w:val="22"/>
              </w:rPr>
            </w:pPr>
            <w:r w:rsidRPr="006D40EB">
              <w:rPr>
                <w:b/>
                <w:sz w:val="22"/>
                <w:szCs w:val="22"/>
              </w:rPr>
              <w:t>2020 год</w:t>
            </w:r>
          </w:p>
        </w:tc>
        <w:tc>
          <w:tcPr>
            <w:tcW w:w="531" w:type="pct"/>
          </w:tcPr>
          <w:p w14:paraId="4940B7F8" w14:textId="68CE14F8" w:rsidR="008E53C5" w:rsidRPr="006D40EB" w:rsidRDefault="008E53C5" w:rsidP="00F73D84">
            <w:pPr>
              <w:jc w:val="center"/>
              <w:rPr>
                <w:b/>
                <w:sz w:val="22"/>
                <w:szCs w:val="22"/>
              </w:rPr>
            </w:pPr>
            <w:r>
              <w:rPr>
                <w:b/>
                <w:sz w:val="22"/>
                <w:szCs w:val="22"/>
              </w:rPr>
              <w:t>2021 год</w:t>
            </w:r>
          </w:p>
        </w:tc>
        <w:tc>
          <w:tcPr>
            <w:tcW w:w="522" w:type="pct"/>
          </w:tcPr>
          <w:p w14:paraId="5C6CDCC1" w14:textId="3354CE34" w:rsidR="008E53C5" w:rsidRPr="006D40EB" w:rsidRDefault="008E53C5" w:rsidP="00F73D84">
            <w:pPr>
              <w:jc w:val="center"/>
              <w:rPr>
                <w:b/>
                <w:sz w:val="22"/>
                <w:szCs w:val="22"/>
              </w:rPr>
            </w:pPr>
            <w:r>
              <w:rPr>
                <w:b/>
                <w:sz w:val="22"/>
                <w:szCs w:val="22"/>
              </w:rPr>
              <w:t>2022 год</w:t>
            </w:r>
          </w:p>
        </w:tc>
      </w:tr>
      <w:tr w:rsidR="008E53C5" w:rsidRPr="006D40EB" w14:paraId="072F53D2" w14:textId="575DC429" w:rsidTr="008E53C5">
        <w:trPr>
          <w:trHeight w:val="78"/>
        </w:trPr>
        <w:tc>
          <w:tcPr>
            <w:tcW w:w="2349" w:type="pct"/>
            <w:shd w:val="clear" w:color="auto" w:fill="auto"/>
            <w:vAlign w:val="center"/>
          </w:tcPr>
          <w:p w14:paraId="30DD0714" w14:textId="77777777" w:rsidR="008E53C5" w:rsidRPr="006D40EB" w:rsidRDefault="008E53C5" w:rsidP="00F73D84">
            <w:pPr>
              <w:rPr>
                <w:b/>
                <w:sz w:val="22"/>
                <w:szCs w:val="22"/>
              </w:rPr>
            </w:pPr>
            <w:r w:rsidRPr="006D40EB">
              <w:rPr>
                <w:b/>
                <w:sz w:val="22"/>
                <w:szCs w:val="22"/>
              </w:rPr>
              <w:t>Число родившихся (без учета мертворожденных), чел.</w:t>
            </w:r>
          </w:p>
        </w:tc>
        <w:tc>
          <w:tcPr>
            <w:tcW w:w="531" w:type="pct"/>
            <w:shd w:val="clear" w:color="auto" w:fill="auto"/>
          </w:tcPr>
          <w:p w14:paraId="0F596A80" w14:textId="4FDDE2A5" w:rsidR="008E53C5" w:rsidRPr="006D40EB" w:rsidRDefault="008E53C5" w:rsidP="00F73D84">
            <w:pPr>
              <w:jc w:val="center"/>
              <w:rPr>
                <w:color w:val="000000"/>
                <w:sz w:val="22"/>
                <w:szCs w:val="22"/>
              </w:rPr>
            </w:pPr>
            <w:r w:rsidRPr="006D40EB">
              <w:rPr>
                <w:color w:val="000000"/>
                <w:sz w:val="22"/>
                <w:szCs w:val="22"/>
              </w:rPr>
              <w:t>35</w:t>
            </w:r>
          </w:p>
        </w:tc>
        <w:tc>
          <w:tcPr>
            <w:tcW w:w="536" w:type="pct"/>
            <w:shd w:val="clear" w:color="auto" w:fill="auto"/>
          </w:tcPr>
          <w:p w14:paraId="74576B2A" w14:textId="0E4CA0E5" w:rsidR="008E53C5" w:rsidRPr="006D40EB" w:rsidRDefault="008E53C5" w:rsidP="00F73D84">
            <w:pPr>
              <w:jc w:val="center"/>
              <w:rPr>
                <w:color w:val="000000"/>
                <w:sz w:val="22"/>
                <w:szCs w:val="22"/>
              </w:rPr>
            </w:pPr>
            <w:r w:rsidRPr="006D40EB">
              <w:rPr>
                <w:color w:val="000000"/>
                <w:sz w:val="22"/>
                <w:szCs w:val="22"/>
              </w:rPr>
              <w:t>26</w:t>
            </w:r>
          </w:p>
        </w:tc>
        <w:tc>
          <w:tcPr>
            <w:tcW w:w="531" w:type="pct"/>
            <w:shd w:val="clear" w:color="auto" w:fill="auto"/>
          </w:tcPr>
          <w:p w14:paraId="58B73313" w14:textId="2CC53993" w:rsidR="008E53C5" w:rsidRPr="006D40EB" w:rsidRDefault="008E53C5" w:rsidP="00F73D84">
            <w:pPr>
              <w:jc w:val="center"/>
              <w:rPr>
                <w:color w:val="000000"/>
                <w:sz w:val="22"/>
                <w:szCs w:val="22"/>
              </w:rPr>
            </w:pPr>
            <w:r w:rsidRPr="006D40EB">
              <w:rPr>
                <w:color w:val="000000"/>
                <w:sz w:val="22"/>
                <w:szCs w:val="22"/>
              </w:rPr>
              <w:t>32</w:t>
            </w:r>
          </w:p>
        </w:tc>
        <w:tc>
          <w:tcPr>
            <w:tcW w:w="531" w:type="pct"/>
          </w:tcPr>
          <w:p w14:paraId="3A348577" w14:textId="4AE6D1E3" w:rsidR="008E53C5" w:rsidRPr="006D40EB" w:rsidRDefault="008E53C5" w:rsidP="00F73D84">
            <w:pPr>
              <w:jc w:val="center"/>
              <w:rPr>
                <w:color w:val="000000"/>
                <w:sz w:val="22"/>
                <w:szCs w:val="22"/>
              </w:rPr>
            </w:pPr>
            <w:r>
              <w:rPr>
                <w:color w:val="000000"/>
                <w:sz w:val="22"/>
                <w:szCs w:val="22"/>
              </w:rPr>
              <w:t>35</w:t>
            </w:r>
          </w:p>
        </w:tc>
        <w:tc>
          <w:tcPr>
            <w:tcW w:w="522" w:type="pct"/>
          </w:tcPr>
          <w:p w14:paraId="433B2FE3" w14:textId="46CB1ABC" w:rsidR="008E53C5" w:rsidRPr="006D40EB" w:rsidRDefault="008E53C5" w:rsidP="00F73D84">
            <w:pPr>
              <w:jc w:val="center"/>
              <w:rPr>
                <w:color w:val="000000"/>
                <w:sz w:val="22"/>
                <w:szCs w:val="22"/>
              </w:rPr>
            </w:pPr>
            <w:r>
              <w:rPr>
                <w:color w:val="000000"/>
                <w:sz w:val="22"/>
                <w:szCs w:val="22"/>
              </w:rPr>
              <w:t>–</w:t>
            </w:r>
          </w:p>
        </w:tc>
      </w:tr>
      <w:tr w:rsidR="008E53C5" w:rsidRPr="006D40EB" w14:paraId="7645418C" w14:textId="50A8ECE2" w:rsidTr="008E53C5">
        <w:trPr>
          <w:trHeight w:val="50"/>
        </w:trPr>
        <w:tc>
          <w:tcPr>
            <w:tcW w:w="2349" w:type="pct"/>
            <w:shd w:val="clear" w:color="auto" w:fill="auto"/>
            <w:vAlign w:val="center"/>
          </w:tcPr>
          <w:p w14:paraId="3DAF52B1" w14:textId="77777777" w:rsidR="008E53C5" w:rsidRPr="006D40EB" w:rsidRDefault="008E53C5" w:rsidP="00F73D84">
            <w:pPr>
              <w:rPr>
                <w:b/>
                <w:sz w:val="22"/>
                <w:szCs w:val="22"/>
              </w:rPr>
            </w:pPr>
            <w:r w:rsidRPr="006D40EB">
              <w:rPr>
                <w:b/>
                <w:sz w:val="22"/>
                <w:szCs w:val="22"/>
              </w:rPr>
              <w:t>Число умерших, чел.</w:t>
            </w:r>
          </w:p>
        </w:tc>
        <w:tc>
          <w:tcPr>
            <w:tcW w:w="531" w:type="pct"/>
            <w:shd w:val="clear" w:color="auto" w:fill="auto"/>
          </w:tcPr>
          <w:p w14:paraId="5A8CD2DF" w14:textId="6A02FDA1" w:rsidR="008E53C5" w:rsidRPr="006D40EB" w:rsidRDefault="008E53C5" w:rsidP="00F73D84">
            <w:pPr>
              <w:jc w:val="center"/>
              <w:rPr>
                <w:color w:val="000000"/>
                <w:sz w:val="22"/>
                <w:szCs w:val="22"/>
              </w:rPr>
            </w:pPr>
            <w:r w:rsidRPr="006D40EB">
              <w:rPr>
                <w:color w:val="000000"/>
                <w:sz w:val="22"/>
                <w:szCs w:val="22"/>
              </w:rPr>
              <w:t>39</w:t>
            </w:r>
          </w:p>
        </w:tc>
        <w:tc>
          <w:tcPr>
            <w:tcW w:w="536" w:type="pct"/>
            <w:shd w:val="clear" w:color="auto" w:fill="auto"/>
          </w:tcPr>
          <w:p w14:paraId="6782A939" w14:textId="0FC8F384" w:rsidR="008E53C5" w:rsidRPr="006D40EB" w:rsidRDefault="008E53C5" w:rsidP="00F73D84">
            <w:pPr>
              <w:jc w:val="center"/>
              <w:rPr>
                <w:color w:val="000000"/>
                <w:sz w:val="22"/>
                <w:szCs w:val="22"/>
              </w:rPr>
            </w:pPr>
            <w:r w:rsidRPr="006D40EB">
              <w:rPr>
                <w:color w:val="000000"/>
                <w:sz w:val="22"/>
                <w:szCs w:val="22"/>
              </w:rPr>
              <w:t>40</w:t>
            </w:r>
          </w:p>
        </w:tc>
        <w:tc>
          <w:tcPr>
            <w:tcW w:w="531" w:type="pct"/>
            <w:shd w:val="clear" w:color="auto" w:fill="auto"/>
          </w:tcPr>
          <w:p w14:paraId="1AA2E559" w14:textId="2B32C341" w:rsidR="008E53C5" w:rsidRPr="006D40EB" w:rsidRDefault="008E53C5" w:rsidP="00F73D84">
            <w:pPr>
              <w:jc w:val="center"/>
              <w:rPr>
                <w:color w:val="000000"/>
                <w:sz w:val="22"/>
                <w:szCs w:val="22"/>
              </w:rPr>
            </w:pPr>
            <w:r w:rsidRPr="006D40EB">
              <w:rPr>
                <w:color w:val="000000"/>
                <w:sz w:val="22"/>
                <w:szCs w:val="22"/>
              </w:rPr>
              <w:t>46</w:t>
            </w:r>
          </w:p>
        </w:tc>
        <w:tc>
          <w:tcPr>
            <w:tcW w:w="531" w:type="pct"/>
          </w:tcPr>
          <w:p w14:paraId="37E740D9" w14:textId="19774008" w:rsidR="008E53C5" w:rsidRPr="006D40EB" w:rsidRDefault="008E53C5" w:rsidP="00F73D84">
            <w:pPr>
              <w:jc w:val="center"/>
              <w:rPr>
                <w:color w:val="000000"/>
                <w:sz w:val="22"/>
                <w:szCs w:val="22"/>
              </w:rPr>
            </w:pPr>
            <w:r>
              <w:rPr>
                <w:color w:val="000000"/>
                <w:sz w:val="22"/>
                <w:szCs w:val="22"/>
              </w:rPr>
              <w:t>52</w:t>
            </w:r>
          </w:p>
        </w:tc>
        <w:tc>
          <w:tcPr>
            <w:tcW w:w="522" w:type="pct"/>
          </w:tcPr>
          <w:p w14:paraId="7B9476A2" w14:textId="78CD8BFD" w:rsidR="008E53C5" w:rsidRPr="006D40EB" w:rsidRDefault="008E53C5" w:rsidP="00F73D84">
            <w:pPr>
              <w:jc w:val="center"/>
              <w:rPr>
                <w:color w:val="000000"/>
                <w:sz w:val="22"/>
                <w:szCs w:val="22"/>
              </w:rPr>
            </w:pPr>
            <w:r>
              <w:rPr>
                <w:color w:val="000000"/>
                <w:sz w:val="22"/>
                <w:szCs w:val="22"/>
              </w:rPr>
              <w:t>–</w:t>
            </w:r>
          </w:p>
        </w:tc>
      </w:tr>
      <w:tr w:rsidR="008E53C5" w:rsidRPr="006D40EB" w14:paraId="1BC15825" w14:textId="09983192" w:rsidTr="008E53C5">
        <w:trPr>
          <w:trHeight w:val="78"/>
        </w:trPr>
        <w:tc>
          <w:tcPr>
            <w:tcW w:w="2349" w:type="pct"/>
            <w:shd w:val="clear" w:color="auto" w:fill="auto"/>
            <w:vAlign w:val="center"/>
          </w:tcPr>
          <w:p w14:paraId="59F09D3B" w14:textId="77777777" w:rsidR="008E53C5" w:rsidRPr="006D40EB" w:rsidRDefault="008E53C5" w:rsidP="00F73D84">
            <w:pPr>
              <w:rPr>
                <w:b/>
                <w:sz w:val="22"/>
                <w:szCs w:val="22"/>
              </w:rPr>
            </w:pPr>
            <w:r w:rsidRPr="006D40EB">
              <w:rPr>
                <w:b/>
                <w:sz w:val="22"/>
                <w:szCs w:val="22"/>
              </w:rPr>
              <w:t>Естественный прирост (убыль), чел.</w:t>
            </w:r>
          </w:p>
        </w:tc>
        <w:tc>
          <w:tcPr>
            <w:tcW w:w="531" w:type="pct"/>
            <w:shd w:val="clear" w:color="auto" w:fill="auto"/>
          </w:tcPr>
          <w:p w14:paraId="10EA4BE5" w14:textId="2D52F80A" w:rsidR="008E53C5" w:rsidRPr="006D40EB" w:rsidRDefault="008E53C5" w:rsidP="00F73D84">
            <w:pPr>
              <w:jc w:val="center"/>
              <w:rPr>
                <w:color w:val="000000"/>
                <w:sz w:val="22"/>
                <w:szCs w:val="22"/>
              </w:rPr>
            </w:pPr>
            <w:r w:rsidRPr="006D40EB">
              <w:rPr>
                <w:color w:val="000000"/>
                <w:sz w:val="22"/>
                <w:szCs w:val="22"/>
              </w:rPr>
              <w:t>-4</w:t>
            </w:r>
          </w:p>
        </w:tc>
        <w:tc>
          <w:tcPr>
            <w:tcW w:w="536" w:type="pct"/>
            <w:shd w:val="clear" w:color="auto" w:fill="auto"/>
          </w:tcPr>
          <w:p w14:paraId="076E520F" w14:textId="630269FA" w:rsidR="008E53C5" w:rsidRPr="006D40EB" w:rsidRDefault="008E53C5" w:rsidP="00F73D84">
            <w:pPr>
              <w:jc w:val="center"/>
              <w:rPr>
                <w:color w:val="000000"/>
                <w:sz w:val="22"/>
                <w:szCs w:val="22"/>
              </w:rPr>
            </w:pPr>
            <w:r w:rsidRPr="006D40EB">
              <w:rPr>
                <w:color w:val="000000"/>
                <w:sz w:val="22"/>
                <w:szCs w:val="22"/>
              </w:rPr>
              <w:t>-14</w:t>
            </w:r>
          </w:p>
        </w:tc>
        <w:tc>
          <w:tcPr>
            <w:tcW w:w="531" w:type="pct"/>
            <w:shd w:val="clear" w:color="auto" w:fill="auto"/>
          </w:tcPr>
          <w:p w14:paraId="2E4EAFF7" w14:textId="6EA88D8F" w:rsidR="008E53C5" w:rsidRPr="006D40EB" w:rsidRDefault="008E53C5" w:rsidP="00F73D84">
            <w:pPr>
              <w:jc w:val="center"/>
              <w:rPr>
                <w:color w:val="000000"/>
                <w:sz w:val="22"/>
                <w:szCs w:val="22"/>
              </w:rPr>
            </w:pPr>
            <w:r w:rsidRPr="006D40EB">
              <w:rPr>
                <w:color w:val="000000"/>
                <w:sz w:val="22"/>
                <w:szCs w:val="22"/>
              </w:rPr>
              <w:t>-14</w:t>
            </w:r>
          </w:p>
        </w:tc>
        <w:tc>
          <w:tcPr>
            <w:tcW w:w="531" w:type="pct"/>
          </w:tcPr>
          <w:p w14:paraId="1686713A" w14:textId="6F2B3278" w:rsidR="008E53C5" w:rsidRPr="006D40EB" w:rsidRDefault="008E53C5" w:rsidP="00F73D84">
            <w:pPr>
              <w:jc w:val="center"/>
              <w:rPr>
                <w:color w:val="000000"/>
                <w:sz w:val="22"/>
                <w:szCs w:val="22"/>
              </w:rPr>
            </w:pPr>
            <w:r>
              <w:rPr>
                <w:color w:val="000000"/>
                <w:sz w:val="22"/>
                <w:szCs w:val="22"/>
              </w:rPr>
              <w:t>-17</w:t>
            </w:r>
          </w:p>
        </w:tc>
        <w:tc>
          <w:tcPr>
            <w:tcW w:w="522" w:type="pct"/>
          </w:tcPr>
          <w:p w14:paraId="2EB26650" w14:textId="0080661F" w:rsidR="008E53C5" w:rsidRPr="006D40EB" w:rsidRDefault="008E53C5" w:rsidP="00F73D84">
            <w:pPr>
              <w:jc w:val="center"/>
              <w:rPr>
                <w:color w:val="000000"/>
                <w:sz w:val="22"/>
                <w:szCs w:val="22"/>
              </w:rPr>
            </w:pPr>
            <w:r>
              <w:rPr>
                <w:color w:val="000000"/>
                <w:sz w:val="22"/>
                <w:szCs w:val="22"/>
              </w:rPr>
              <w:t>–</w:t>
            </w:r>
          </w:p>
        </w:tc>
      </w:tr>
    </w:tbl>
    <w:p w14:paraId="635F4CDF" w14:textId="77777777" w:rsidR="007A047C" w:rsidRPr="00817B70" w:rsidRDefault="007A047C" w:rsidP="007A047C">
      <w:pPr>
        <w:ind w:firstLine="709"/>
        <w:rPr>
          <w:highlight w:val="yellow"/>
          <w:lang w:eastAsia="ar-SA" w:bidi="en-US"/>
        </w:rPr>
      </w:pPr>
    </w:p>
    <w:p w14:paraId="5A14E126" w14:textId="528A8EED" w:rsidR="007A047C" w:rsidRPr="00DB3695" w:rsidRDefault="007A047C" w:rsidP="007A047C">
      <w:pPr>
        <w:ind w:firstLine="709"/>
        <w:rPr>
          <w:sz w:val="28"/>
          <w:szCs w:val="28"/>
          <w:lang w:eastAsia="ar-SA" w:bidi="en-US"/>
        </w:rPr>
      </w:pPr>
      <w:r w:rsidRPr="00413B5F">
        <w:rPr>
          <w:sz w:val="28"/>
          <w:szCs w:val="28"/>
          <w:lang w:eastAsia="ar-SA" w:bidi="en-US"/>
        </w:rPr>
        <w:t xml:space="preserve">На территории </w:t>
      </w:r>
      <w:bookmarkStart w:id="25" w:name="_Hlk82526900"/>
      <w:r w:rsidR="00817B70" w:rsidRPr="00413B5F">
        <w:rPr>
          <w:sz w:val="28"/>
          <w:szCs w:val="28"/>
          <w:lang w:eastAsia="ar-SA" w:bidi="en-US"/>
        </w:rPr>
        <w:t>Майского</w:t>
      </w:r>
      <w:r w:rsidRPr="00413B5F">
        <w:rPr>
          <w:sz w:val="28"/>
          <w:szCs w:val="28"/>
          <w:lang w:eastAsia="ar-SA" w:bidi="en-US"/>
        </w:rPr>
        <w:t xml:space="preserve"> сельсовета </w:t>
      </w:r>
      <w:bookmarkEnd w:id="25"/>
      <w:r w:rsidRPr="00413B5F">
        <w:rPr>
          <w:sz w:val="28"/>
          <w:szCs w:val="28"/>
          <w:lang w:eastAsia="ar-SA" w:bidi="en-US"/>
        </w:rPr>
        <w:t xml:space="preserve">наблюдается неблагоприятная тенденция превышения показателей смертности над показателями </w:t>
      </w:r>
      <w:r w:rsidRPr="00DB3695">
        <w:rPr>
          <w:sz w:val="28"/>
          <w:szCs w:val="28"/>
          <w:lang w:eastAsia="ar-SA" w:bidi="en-US"/>
        </w:rPr>
        <w:t>рождаемости.</w:t>
      </w:r>
    </w:p>
    <w:p w14:paraId="6E0E5C59" w14:textId="15A85AB9" w:rsidR="007A047C" w:rsidRPr="00DB3695" w:rsidRDefault="007A047C" w:rsidP="007A047C">
      <w:pPr>
        <w:ind w:firstLine="709"/>
        <w:rPr>
          <w:sz w:val="28"/>
          <w:szCs w:val="28"/>
          <w:lang w:eastAsia="ar-SA" w:bidi="en-US"/>
        </w:rPr>
      </w:pPr>
      <w:r w:rsidRPr="00DB3695">
        <w:rPr>
          <w:sz w:val="28"/>
          <w:szCs w:val="28"/>
          <w:lang w:eastAsia="ar-SA" w:bidi="en-US"/>
        </w:rPr>
        <w:t xml:space="preserve">В последний год в </w:t>
      </w:r>
      <w:r w:rsidR="00817B70" w:rsidRPr="00DB3695">
        <w:rPr>
          <w:sz w:val="28"/>
          <w:szCs w:val="28"/>
          <w:lang w:eastAsia="ar-SA" w:bidi="en-US"/>
        </w:rPr>
        <w:t>Майском</w:t>
      </w:r>
      <w:r w:rsidRPr="00DB3695">
        <w:rPr>
          <w:sz w:val="28"/>
          <w:szCs w:val="28"/>
          <w:lang w:eastAsia="ar-SA" w:bidi="en-US"/>
        </w:rPr>
        <w:t xml:space="preserve"> сельсовете показатели миграционного движения численности населения указывают на миграционный отток (таблица 2.</w:t>
      </w:r>
      <w:r w:rsidR="007F1D6B" w:rsidRPr="00DB3695">
        <w:rPr>
          <w:sz w:val="28"/>
          <w:szCs w:val="28"/>
          <w:lang w:eastAsia="ar-SA" w:bidi="en-US"/>
        </w:rPr>
        <w:t>4</w:t>
      </w:r>
      <w:r w:rsidRPr="00DB3695">
        <w:rPr>
          <w:sz w:val="28"/>
          <w:szCs w:val="28"/>
          <w:lang w:eastAsia="ar-SA" w:bidi="en-US"/>
        </w:rPr>
        <w:t>).</w:t>
      </w:r>
    </w:p>
    <w:p w14:paraId="37F9B19A" w14:textId="647D0614" w:rsidR="007A047C" w:rsidRPr="00DB3695" w:rsidRDefault="007A047C" w:rsidP="007A047C">
      <w:pPr>
        <w:keepNext/>
        <w:suppressAutoHyphens/>
        <w:jc w:val="right"/>
        <w:rPr>
          <w:b/>
          <w:sz w:val="28"/>
          <w:szCs w:val="28"/>
          <w:lang w:eastAsia="ar-SA" w:bidi="en-US"/>
        </w:rPr>
      </w:pPr>
      <w:r w:rsidRPr="00DB3695">
        <w:rPr>
          <w:b/>
          <w:sz w:val="28"/>
          <w:szCs w:val="28"/>
          <w:lang w:eastAsia="ar-SA" w:bidi="en-US"/>
        </w:rPr>
        <w:t>Таблица 2.</w:t>
      </w:r>
      <w:r w:rsidR="007F1D6B" w:rsidRPr="00DB3695">
        <w:rPr>
          <w:b/>
          <w:sz w:val="28"/>
          <w:szCs w:val="28"/>
          <w:lang w:eastAsia="ar-SA" w:bidi="en-US"/>
        </w:rPr>
        <w:t>4</w:t>
      </w:r>
    </w:p>
    <w:p w14:paraId="011F30C0" w14:textId="7E6CF35F" w:rsidR="007A047C" w:rsidRPr="00DB3695" w:rsidRDefault="007A047C" w:rsidP="007A047C">
      <w:pPr>
        <w:keepNext/>
        <w:suppressAutoHyphens/>
        <w:jc w:val="center"/>
        <w:rPr>
          <w:b/>
          <w:sz w:val="28"/>
          <w:szCs w:val="28"/>
          <w:lang w:eastAsia="ar-SA" w:bidi="en-US"/>
        </w:rPr>
      </w:pPr>
      <w:r w:rsidRPr="00DB3695">
        <w:rPr>
          <w:b/>
          <w:sz w:val="28"/>
          <w:szCs w:val="28"/>
          <w:lang w:eastAsia="ar-SA" w:bidi="en-US"/>
        </w:rPr>
        <w:t xml:space="preserve">Динамика миграционных показателей населения </w:t>
      </w:r>
      <w:r w:rsidR="00817B70" w:rsidRPr="00DB3695">
        <w:rPr>
          <w:b/>
          <w:sz w:val="28"/>
          <w:szCs w:val="28"/>
          <w:lang w:eastAsia="ar-SA" w:bidi="en-US"/>
        </w:rPr>
        <w:t>Майского</w:t>
      </w:r>
      <w:r w:rsidRPr="00DB3695">
        <w:rPr>
          <w:b/>
          <w:sz w:val="28"/>
          <w:szCs w:val="28"/>
          <w:lang w:eastAsia="ar-SA" w:bidi="en-US"/>
        </w:rPr>
        <w:t xml:space="preserve"> сельсовета, чел.</w:t>
      </w:r>
      <w:r w:rsidR="008E53C5">
        <w:rPr>
          <w:b/>
          <w:sz w:val="28"/>
          <w:szCs w:val="28"/>
          <w:lang w:eastAsia="ar-SA" w:bidi="en-US"/>
        </w:rPr>
        <w:t xml:space="preserve"> </w:t>
      </w:r>
      <w:r w:rsidR="008E53C5" w:rsidRPr="00270853">
        <w:rPr>
          <w:b/>
          <w:sz w:val="28"/>
          <w:szCs w:val="28"/>
          <w:lang w:eastAsia="ar-SA" w:bidi="en-US"/>
        </w:rPr>
        <w:t>(данные на начало года)</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28" w:type="dxa"/>
          <w:right w:w="28" w:type="dxa"/>
        </w:tblCellMar>
        <w:tblLook w:val="04A0" w:firstRow="1" w:lastRow="0" w:firstColumn="1" w:lastColumn="0" w:noHBand="0" w:noVBand="1"/>
      </w:tblPr>
      <w:tblGrid>
        <w:gridCol w:w="4034"/>
        <w:gridCol w:w="1078"/>
        <w:gridCol w:w="1054"/>
        <w:gridCol w:w="1054"/>
        <w:gridCol w:w="1054"/>
        <w:gridCol w:w="1050"/>
      </w:tblGrid>
      <w:tr w:rsidR="008E53C5" w:rsidRPr="00DB3695" w14:paraId="7452635B" w14:textId="7403B91B" w:rsidTr="008E53C5">
        <w:trPr>
          <w:trHeight w:val="265"/>
        </w:trPr>
        <w:tc>
          <w:tcPr>
            <w:tcW w:w="2163" w:type="pct"/>
            <w:shd w:val="clear" w:color="auto" w:fill="auto"/>
          </w:tcPr>
          <w:p w14:paraId="249DD406" w14:textId="77777777" w:rsidR="008E53C5" w:rsidRPr="00DB3695" w:rsidRDefault="008E53C5" w:rsidP="00F73D84">
            <w:pPr>
              <w:keepNext/>
              <w:jc w:val="center"/>
              <w:rPr>
                <w:b/>
                <w:sz w:val="22"/>
                <w:szCs w:val="22"/>
              </w:rPr>
            </w:pPr>
            <w:r w:rsidRPr="00DB3695">
              <w:rPr>
                <w:b/>
                <w:sz w:val="22"/>
                <w:szCs w:val="22"/>
              </w:rPr>
              <w:t>Показатели</w:t>
            </w:r>
          </w:p>
        </w:tc>
        <w:tc>
          <w:tcPr>
            <w:tcW w:w="578" w:type="pct"/>
            <w:shd w:val="clear" w:color="auto" w:fill="auto"/>
          </w:tcPr>
          <w:p w14:paraId="676F79DB" w14:textId="77777777" w:rsidR="008E53C5" w:rsidRPr="00DB3695" w:rsidRDefault="008E53C5" w:rsidP="00F73D84">
            <w:pPr>
              <w:keepNext/>
              <w:jc w:val="center"/>
              <w:rPr>
                <w:b/>
                <w:sz w:val="22"/>
                <w:szCs w:val="22"/>
              </w:rPr>
            </w:pPr>
            <w:r w:rsidRPr="00DB3695">
              <w:rPr>
                <w:b/>
                <w:sz w:val="22"/>
                <w:szCs w:val="22"/>
              </w:rPr>
              <w:t>2018 год</w:t>
            </w:r>
          </w:p>
        </w:tc>
        <w:tc>
          <w:tcPr>
            <w:tcW w:w="565" w:type="pct"/>
            <w:shd w:val="clear" w:color="auto" w:fill="auto"/>
          </w:tcPr>
          <w:p w14:paraId="3AA2AC76" w14:textId="77777777" w:rsidR="008E53C5" w:rsidRPr="00DB3695" w:rsidRDefault="008E53C5" w:rsidP="00F73D84">
            <w:pPr>
              <w:keepNext/>
              <w:jc w:val="center"/>
              <w:rPr>
                <w:b/>
                <w:sz w:val="22"/>
                <w:szCs w:val="22"/>
              </w:rPr>
            </w:pPr>
            <w:r w:rsidRPr="00DB3695">
              <w:rPr>
                <w:b/>
                <w:sz w:val="22"/>
                <w:szCs w:val="22"/>
              </w:rPr>
              <w:t>2019 год</w:t>
            </w:r>
          </w:p>
        </w:tc>
        <w:tc>
          <w:tcPr>
            <w:tcW w:w="565" w:type="pct"/>
            <w:shd w:val="clear" w:color="auto" w:fill="auto"/>
          </w:tcPr>
          <w:p w14:paraId="0DBF05E9" w14:textId="77777777" w:rsidR="008E53C5" w:rsidRPr="00DB3695" w:rsidRDefault="008E53C5" w:rsidP="00F73D84">
            <w:pPr>
              <w:keepNext/>
              <w:jc w:val="center"/>
              <w:rPr>
                <w:b/>
                <w:sz w:val="22"/>
                <w:szCs w:val="22"/>
              </w:rPr>
            </w:pPr>
            <w:r w:rsidRPr="00DB3695">
              <w:rPr>
                <w:b/>
                <w:sz w:val="22"/>
                <w:szCs w:val="22"/>
                <w:lang w:val="en-US"/>
              </w:rPr>
              <w:t xml:space="preserve">2020 </w:t>
            </w:r>
            <w:r w:rsidRPr="00DB3695">
              <w:rPr>
                <w:b/>
                <w:sz w:val="22"/>
                <w:szCs w:val="22"/>
              </w:rPr>
              <w:t>год</w:t>
            </w:r>
          </w:p>
        </w:tc>
        <w:tc>
          <w:tcPr>
            <w:tcW w:w="565" w:type="pct"/>
          </w:tcPr>
          <w:p w14:paraId="2CC917A3" w14:textId="6A9497C1" w:rsidR="008E53C5" w:rsidRPr="008E53C5" w:rsidRDefault="008E53C5" w:rsidP="00F73D84">
            <w:pPr>
              <w:keepNext/>
              <w:jc w:val="center"/>
              <w:rPr>
                <w:b/>
                <w:sz w:val="22"/>
                <w:szCs w:val="22"/>
              </w:rPr>
            </w:pPr>
            <w:r>
              <w:rPr>
                <w:b/>
                <w:sz w:val="22"/>
                <w:szCs w:val="22"/>
              </w:rPr>
              <w:t>2021 год</w:t>
            </w:r>
          </w:p>
        </w:tc>
        <w:tc>
          <w:tcPr>
            <w:tcW w:w="563" w:type="pct"/>
          </w:tcPr>
          <w:p w14:paraId="4DE12536" w14:textId="426C8E3F" w:rsidR="008E53C5" w:rsidRPr="008E53C5" w:rsidRDefault="008E53C5" w:rsidP="00F73D84">
            <w:pPr>
              <w:keepNext/>
              <w:jc w:val="center"/>
              <w:rPr>
                <w:b/>
                <w:sz w:val="22"/>
                <w:szCs w:val="22"/>
              </w:rPr>
            </w:pPr>
            <w:r>
              <w:rPr>
                <w:b/>
                <w:sz w:val="22"/>
                <w:szCs w:val="22"/>
              </w:rPr>
              <w:t>2022 год</w:t>
            </w:r>
          </w:p>
        </w:tc>
      </w:tr>
      <w:tr w:rsidR="008E53C5" w:rsidRPr="00DB3695" w14:paraId="7C2B118A" w14:textId="515D71BE" w:rsidTr="008E53C5">
        <w:trPr>
          <w:trHeight w:val="78"/>
        </w:trPr>
        <w:tc>
          <w:tcPr>
            <w:tcW w:w="2163" w:type="pct"/>
            <w:shd w:val="clear" w:color="auto" w:fill="auto"/>
          </w:tcPr>
          <w:p w14:paraId="17BA7E3E" w14:textId="77777777" w:rsidR="008E53C5" w:rsidRPr="00DB3695" w:rsidRDefault="008E53C5" w:rsidP="008E53C5">
            <w:pPr>
              <w:rPr>
                <w:b/>
                <w:sz w:val="22"/>
                <w:szCs w:val="22"/>
              </w:rPr>
            </w:pPr>
            <w:r w:rsidRPr="00DB3695">
              <w:rPr>
                <w:b/>
                <w:sz w:val="22"/>
                <w:szCs w:val="22"/>
              </w:rPr>
              <w:t>Прибывшие, чел.</w:t>
            </w:r>
          </w:p>
        </w:tc>
        <w:tc>
          <w:tcPr>
            <w:tcW w:w="578" w:type="pct"/>
            <w:shd w:val="clear" w:color="auto" w:fill="auto"/>
            <w:vAlign w:val="center"/>
          </w:tcPr>
          <w:p w14:paraId="075C4F3F" w14:textId="7570AFBC" w:rsidR="008E53C5" w:rsidRPr="00DB3695" w:rsidRDefault="008E53C5" w:rsidP="008E53C5">
            <w:pPr>
              <w:jc w:val="center"/>
              <w:rPr>
                <w:color w:val="000000"/>
                <w:sz w:val="22"/>
                <w:szCs w:val="22"/>
              </w:rPr>
            </w:pPr>
            <w:r w:rsidRPr="00DB3695">
              <w:rPr>
                <w:color w:val="000000"/>
                <w:sz w:val="22"/>
                <w:szCs w:val="22"/>
              </w:rPr>
              <w:t>72</w:t>
            </w:r>
          </w:p>
        </w:tc>
        <w:tc>
          <w:tcPr>
            <w:tcW w:w="565" w:type="pct"/>
            <w:shd w:val="clear" w:color="auto" w:fill="auto"/>
            <w:vAlign w:val="center"/>
          </w:tcPr>
          <w:p w14:paraId="7B58D4F6" w14:textId="7F12C2B8" w:rsidR="008E53C5" w:rsidRPr="00DB3695" w:rsidRDefault="008E53C5" w:rsidP="008E53C5">
            <w:pPr>
              <w:jc w:val="center"/>
              <w:rPr>
                <w:color w:val="000000"/>
                <w:sz w:val="22"/>
                <w:szCs w:val="22"/>
              </w:rPr>
            </w:pPr>
            <w:r w:rsidRPr="00DB3695">
              <w:rPr>
                <w:color w:val="000000"/>
                <w:sz w:val="22"/>
                <w:szCs w:val="22"/>
              </w:rPr>
              <w:t>28</w:t>
            </w:r>
          </w:p>
        </w:tc>
        <w:tc>
          <w:tcPr>
            <w:tcW w:w="565" w:type="pct"/>
            <w:shd w:val="clear" w:color="auto" w:fill="auto"/>
          </w:tcPr>
          <w:p w14:paraId="19EEE099" w14:textId="0DC4FD9D" w:rsidR="008E53C5" w:rsidRPr="00DB3695" w:rsidRDefault="008E53C5" w:rsidP="008E53C5">
            <w:pPr>
              <w:jc w:val="center"/>
              <w:rPr>
                <w:color w:val="000000"/>
                <w:sz w:val="22"/>
                <w:szCs w:val="22"/>
              </w:rPr>
            </w:pPr>
            <w:r w:rsidRPr="00DB3695">
              <w:rPr>
                <w:color w:val="000000"/>
                <w:sz w:val="22"/>
                <w:szCs w:val="22"/>
              </w:rPr>
              <w:t>54</w:t>
            </w:r>
          </w:p>
        </w:tc>
        <w:tc>
          <w:tcPr>
            <w:tcW w:w="565" w:type="pct"/>
          </w:tcPr>
          <w:p w14:paraId="45C02A43" w14:textId="4EC9DF4A" w:rsidR="008E53C5" w:rsidRPr="00DB3695" w:rsidRDefault="008E53C5" w:rsidP="008E53C5">
            <w:pPr>
              <w:jc w:val="center"/>
              <w:rPr>
                <w:color w:val="000000"/>
                <w:sz w:val="22"/>
                <w:szCs w:val="22"/>
              </w:rPr>
            </w:pPr>
            <w:r>
              <w:rPr>
                <w:color w:val="000000"/>
                <w:sz w:val="22"/>
                <w:szCs w:val="22"/>
              </w:rPr>
              <w:t>63</w:t>
            </w:r>
          </w:p>
        </w:tc>
        <w:tc>
          <w:tcPr>
            <w:tcW w:w="563" w:type="pct"/>
          </w:tcPr>
          <w:p w14:paraId="08E159CC" w14:textId="27DA08E3" w:rsidR="008E53C5" w:rsidRPr="00DB3695" w:rsidRDefault="008E53C5" w:rsidP="008E53C5">
            <w:pPr>
              <w:jc w:val="center"/>
              <w:rPr>
                <w:color w:val="000000"/>
                <w:sz w:val="22"/>
                <w:szCs w:val="22"/>
              </w:rPr>
            </w:pPr>
            <w:r>
              <w:rPr>
                <w:color w:val="000000"/>
                <w:sz w:val="22"/>
                <w:szCs w:val="22"/>
              </w:rPr>
              <w:t>–</w:t>
            </w:r>
          </w:p>
        </w:tc>
      </w:tr>
      <w:tr w:rsidR="008E53C5" w:rsidRPr="00DB3695" w14:paraId="6D50F75C" w14:textId="483E9D6F" w:rsidTr="008E53C5">
        <w:trPr>
          <w:trHeight w:val="78"/>
        </w:trPr>
        <w:tc>
          <w:tcPr>
            <w:tcW w:w="2163" w:type="pct"/>
            <w:shd w:val="clear" w:color="auto" w:fill="auto"/>
          </w:tcPr>
          <w:p w14:paraId="1B4CD1AC" w14:textId="77777777" w:rsidR="008E53C5" w:rsidRPr="00DB3695" w:rsidRDefault="008E53C5" w:rsidP="008E53C5">
            <w:pPr>
              <w:rPr>
                <w:b/>
                <w:sz w:val="22"/>
                <w:szCs w:val="22"/>
              </w:rPr>
            </w:pPr>
            <w:r w:rsidRPr="00DB3695">
              <w:rPr>
                <w:b/>
                <w:sz w:val="22"/>
                <w:szCs w:val="22"/>
              </w:rPr>
              <w:t>Убывшие, чел.</w:t>
            </w:r>
          </w:p>
        </w:tc>
        <w:tc>
          <w:tcPr>
            <w:tcW w:w="578" w:type="pct"/>
            <w:shd w:val="clear" w:color="auto" w:fill="auto"/>
            <w:vAlign w:val="center"/>
          </w:tcPr>
          <w:p w14:paraId="44CFA53E" w14:textId="5B7B51B0" w:rsidR="008E53C5" w:rsidRPr="00DB3695" w:rsidRDefault="008E53C5" w:rsidP="008E53C5">
            <w:pPr>
              <w:jc w:val="center"/>
              <w:rPr>
                <w:color w:val="000000"/>
                <w:sz w:val="22"/>
                <w:szCs w:val="22"/>
              </w:rPr>
            </w:pPr>
            <w:r w:rsidRPr="00DB3695">
              <w:rPr>
                <w:color w:val="000000"/>
                <w:sz w:val="22"/>
                <w:szCs w:val="22"/>
              </w:rPr>
              <w:t>76</w:t>
            </w:r>
          </w:p>
        </w:tc>
        <w:tc>
          <w:tcPr>
            <w:tcW w:w="565" w:type="pct"/>
            <w:shd w:val="clear" w:color="auto" w:fill="auto"/>
            <w:vAlign w:val="center"/>
          </w:tcPr>
          <w:p w14:paraId="6D031E0D" w14:textId="24F9BCF5" w:rsidR="008E53C5" w:rsidRPr="00DB3695" w:rsidRDefault="008E53C5" w:rsidP="008E53C5">
            <w:pPr>
              <w:jc w:val="center"/>
              <w:rPr>
                <w:color w:val="000000"/>
                <w:sz w:val="22"/>
                <w:szCs w:val="22"/>
              </w:rPr>
            </w:pPr>
            <w:r w:rsidRPr="00DB3695">
              <w:rPr>
                <w:color w:val="000000"/>
                <w:sz w:val="22"/>
                <w:szCs w:val="22"/>
              </w:rPr>
              <w:t>80</w:t>
            </w:r>
          </w:p>
        </w:tc>
        <w:tc>
          <w:tcPr>
            <w:tcW w:w="565" w:type="pct"/>
            <w:shd w:val="clear" w:color="auto" w:fill="auto"/>
          </w:tcPr>
          <w:p w14:paraId="2BA4D375" w14:textId="1BD2CBB0" w:rsidR="008E53C5" w:rsidRPr="00DB3695" w:rsidRDefault="008E53C5" w:rsidP="008E53C5">
            <w:pPr>
              <w:jc w:val="center"/>
              <w:rPr>
                <w:color w:val="000000"/>
                <w:sz w:val="22"/>
                <w:szCs w:val="22"/>
              </w:rPr>
            </w:pPr>
            <w:r w:rsidRPr="00DB3695">
              <w:rPr>
                <w:color w:val="000000"/>
                <w:sz w:val="22"/>
                <w:szCs w:val="22"/>
              </w:rPr>
              <w:t>72</w:t>
            </w:r>
          </w:p>
        </w:tc>
        <w:tc>
          <w:tcPr>
            <w:tcW w:w="565" w:type="pct"/>
          </w:tcPr>
          <w:p w14:paraId="51EE7B12" w14:textId="476A1435" w:rsidR="008E53C5" w:rsidRPr="00DB3695" w:rsidRDefault="008E53C5" w:rsidP="008E53C5">
            <w:pPr>
              <w:jc w:val="center"/>
              <w:rPr>
                <w:color w:val="000000"/>
                <w:sz w:val="22"/>
                <w:szCs w:val="22"/>
              </w:rPr>
            </w:pPr>
            <w:r>
              <w:rPr>
                <w:color w:val="000000"/>
                <w:sz w:val="22"/>
                <w:szCs w:val="22"/>
              </w:rPr>
              <w:t>74</w:t>
            </w:r>
          </w:p>
        </w:tc>
        <w:tc>
          <w:tcPr>
            <w:tcW w:w="563" w:type="pct"/>
          </w:tcPr>
          <w:p w14:paraId="252A7940" w14:textId="7293AA47" w:rsidR="008E53C5" w:rsidRPr="00DB3695" w:rsidRDefault="008E53C5" w:rsidP="008E53C5">
            <w:pPr>
              <w:jc w:val="center"/>
              <w:rPr>
                <w:color w:val="000000"/>
                <w:sz w:val="22"/>
                <w:szCs w:val="22"/>
              </w:rPr>
            </w:pPr>
            <w:r>
              <w:rPr>
                <w:color w:val="000000"/>
                <w:sz w:val="22"/>
                <w:szCs w:val="22"/>
              </w:rPr>
              <w:t>–</w:t>
            </w:r>
          </w:p>
        </w:tc>
      </w:tr>
      <w:tr w:rsidR="008E53C5" w:rsidRPr="00DB3695" w14:paraId="54D9FB82" w14:textId="697A627E" w:rsidTr="008E53C5">
        <w:trPr>
          <w:trHeight w:val="78"/>
        </w:trPr>
        <w:tc>
          <w:tcPr>
            <w:tcW w:w="2163" w:type="pct"/>
            <w:shd w:val="clear" w:color="auto" w:fill="auto"/>
          </w:tcPr>
          <w:p w14:paraId="562E65AE" w14:textId="77777777" w:rsidR="008E53C5" w:rsidRPr="00DB3695" w:rsidRDefault="008E53C5" w:rsidP="008E53C5">
            <w:pPr>
              <w:rPr>
                <w:b/>
                <w:sz w:val="22"/>
                <w:szCs w:val="22"/>
              </w:rPr>
            </w:pPr>
            <w:r w:rsidRPr="00DB3695">
              <w:rPr>
                <w:b/>
                <w:sz w:val="22"/>
                <w:szCs w:val="22"/>
              </w:rPr>
              <w:t xml:space="preserve">Миграционный приток (отток) населения </w:t>
            </w:r>
          </w:p>
        </w:tc>
        <w:tc>
          <w:tcPr>
            <w:tcW w:w="578" w:type="pct"/>
            <w:shd w:val="clear" w:color="auto" w:fill="auto"/>
          </w:tcPr>
          <w:p w14:paraId="0411B966" w14:textId="4D9DBC31" w:rsidR="008E53C5" w:rsidRPr="00DB3695" w:rsidRDefault="008E53C5" w:rsidP="008E53C5">
            <w:pPr>
              <w:jc w:val="center"/>
              <w:rPr>
                <w:color w:val="000000"/>
                <w:sz w:val="22"/>
                <w:szCs w:val="22"/>
              </w:rPr>
            </w:pPr>
            <w:r w:rsidRPr="00DB3695">
              <w:rPr>
                <w:color w:val="000000"/>
                <w:sz w:val="22"/>
                <w:szCs w:val="22"/>
              </w:rPr>
              <w:t>-4</w:t>
            </w:r>
          </w:p>
        </w:tc>
        <w:tc>
          <w:tcPr>
            <w:tcW w:w="565" w:type="pct"/>
            <w:shd w:val="clear" w:color="auto" w:fill="auto"/>
          </w:tcPr>
          <w:p w14:paraId="370242C4" w14:textId="37497EFD" w:rsidR="008E53C5" w:rsidRPr="00DB3695" w:rsidRDefault="008E53C5" w:rsidP="008E53C5">
            <w:pPr>
              <w:jc w:val="center"/>
              <w:rPr>
                <w:color w:val="000000"/>
                <w:sz w:val="22"/>
                <w:szCs w:val="22"/>
              </w:rPr>
            </w:pPr>
            <w:r w:rsidRPr="00DB3695">
              <w:rPr>
                <w:color w:val="000000"/>
                <w:sz w:val="22"/>
                <w:szCs w:val="22"/>
              </w:rPr>
              <w:t>-52</w:t>
            </w:r>
          </w:p>
        </w:tc>
        <w:tc>
          <w:tcPr>
            <w:tcW w:w="565" w:type="pct"/>
            <w:shd w:val="clear" w:color="auto" w:fill="auto"/>
          </w:tcPr>
          <w:p w14:paraId="6CC82255" w14:textId="19998BED" w:rsidR="008E53C5" w:rsidRPr="00DB3695" w:rsidRDefault="008E53C5" w:rsidP="008E53C5">
            <w:pPr>
              <w:jc w:val="center"/>
              <w:rPr>
                <w:color w:val="000000"/>
                <w:sz w:val="22"/>
                <w:szCs w:val="22"/>
              </w:rPr>
            </w:pPr>
            <w:r w:rsidRPr="00DB3695">
              <w:rPr>
                <w:color w:val="000000"/>
                <w:sz w:val="22"/>
                <w:szCs w:val="22"/>
              </w:rPr>
              <w:t>-18</w:t>
            </w:r>
          </w:p>
        </w:tc>
        <w:tc>
          <w:tcPr>
            <w:tcW w:w="565" w:type="pct"/>
          </w:tcPr>
          <w:p w14:paraId="6A1238D6" w14:textId="77B29317" w:rsidR="008E53C5" w:rsidRPr="00DB3695" w:rsidRDefault="008E53C5" w:rsidP="008E53C5">
            <w:pPr>
              <w:jc w:val="center"/>
              <w:rPr>
                <w:color w:val="000000"/>
                <w:sz w:val="22"/>
                <w:szCs w:val="22"/>
              </w:rPr>
            </w:pPr>
            <w:r>
              <w:rPr>
                <w:color w:val="000000"/>
                <w:sz w:val="22"/>
                <w:szCs w:val="22"/>
              </w:rPr>
              <w:t>-11</w:t>
            </w:r>
          </w:p>
        </w:tc>
        <w:tc>
          <w:tcPr>
            <w:tcW w:w="563" w:type="pct"/>
          </w:tcPr>
          <w:p w14:paraId="1721583D" w14:textId="25F86061" w:rsidR="008E53C5" w:rsidRPr="00DB3695" w:rsidRDefault="008E53C5" w:rsidP="008E53C5">
            <w:pPr>
              <w:jc w:val="center"/>
              <w:rPr>
                <w:color w:val="000000"/>
                <w:sz w:val="22"/>
                <w:szCs w:val="22"/>
              </w:rPr>
            </w:pPr>
            <w:r>
              <w:rPr>
                <w:color w:val="000000"/>
                <w:sz w:val="22"/>
                <w:szCs w:val="22"/>
              </w:rPr>
              <w:t>–</w:t>
            </w:r>
          </w:p>
        </w:tc>
      </w:tr>
    </w:tbl>
    <w:p w14:paraId="499281F8" w14:textId="77777777" w:rsidR="007A047C" w:rsidRPr="00817B70" w:rsidRDefault="007A047C" w:rsidP="007A047C">
      <w:pPr>
        <w:ind w:firstLine="709"/>
        <w:rPr>
          <w:highlight w:val="yellow"/>
          <w:lang w:eastAsia="ar-SA" w:bidi="en-US"/>
        </w:rPr>
      </w:pPr>
    </w:p>
    <w:p w14:paraId="314AB34F" w14:textId="77777777" w:rsidR="008E53C5" w:rsidRPr="007C5D34" w:rsidRDefault="008E53C5" w:rsidP="008E53C5">
      <w:pPr>
        <w:ind w:firstLine="709"/>
        <w:rPr>
          <w:sz w:val="28"/>
          <w:szCs w:val="28"/>
          <w:lang w:eastAsia="ar-SA" w:bidi="en-US"/>
        </w:rPr>
      </w:pPr>
      <w:r w:rsidRPr="007C5D34">
        <w:rPr>
          <w:sz w:val="28"/>
          <w:szCs w:val="28"/>
          <w:lang w:eastAsia="ar-SA" w:bidi="en-US"/>
        </w:rPr>
        <w:t xml:space="preserve">Базовым периодом для прогнозирования численности населения является </w:t>
      </w:r>
      <w:r>
        <w:rPr>
          <w:sz w:val="28"/>
          <w:szCs w:val="28"/>
          <w:lang w:eastAsia="ar-SA" w:bidi="en-US"/>
        </w:rPr>
        <w:t>начало 2022 года</w:t>
      </w:r>
      <w:r w:rsidRPr="007C5D34">
        <w:rPr>
          <w:sz w:val="28"/>
          <w:szCs w:val="28"/>
          <w:lang w:eastAsia="ar-SA" w:bidi="en-US"/>
        </w:rPr>
        <w:t xml:space="preserve">. Расчет перспективной численности населения можно провести демографическим методом, который основывается на </w:t>
      </w:r>
      <w:r w:rsidRPr="007C5D34">
        <w:rPr>
          <w:sz w:val="28"/>
          <w:szCs w:val="28"/>
          <w:lang w:eastAsia="ar-SA" w:bidi="en-US"/>
        </w:rPr>
        <w:lastRenderedPageBreak/>
        <w:t>использовании данных об общем приросте населения (естественном и механическом), рассчитывается по формуле:</w:t>
      </w:r>
    </w:p>
    <w:p w14:paraId="19CD9E11" w14:textId="77777777" w:rsidR="008E53C5" w:rsidRPr="007C5D34" w:rsidRDefault="008E53C5" w:rsidP="008E53C5">
      <w:pPr>
        <w:ind w:firstLine="709"/>
        <w:rPr>
          <w:sz w:val="28"/>
          <w:szCs w:val="28"/>
          <w:lang w:eastAsia="ar-SA" w:bidi="en-US"/>
        </w:rPr>
      </w:pPr>
      <w:proofErr w:type="spellStart"/>
      <w:r w:rsidRPr="007C5D34">
        <w:rPr>
          <w:sz w:val="28"/>
          <w:szCs w:val="28"/>
          <w:lang w:eastAsia="ar-SA" w:bidi="en-US"/>
        </w:rPr>
        <w:t>S</w:t>
      </w:r>
      <w:r w:rsidRPr="007C5D34">
        <w:rPr>
          <w:sz w:val="28"/>
          <w:szCs w:val="28"/>
          <w:vertAlign w:val="subscript"/>
          <w:lang w:eastAsia="ar-SA" w:bidi="en-US"/>
        </w:rPr>
        <w:t>h</w:t>
      </w:r>
      <w:r w:rsidRPr="007C5D34">
        <w:rPr>
          <w:sz w:val="28"/>
          <w:szCs w:val="28"/>
          <w:lang w:eastAsia="ar-SA" w:bidi="en-US"/>
        </w:rPr>
        <w:t>+t</w:t>
      </w:r>
      <w:proofErr w:type="spellEnd"/>
      <w:r w:rsidRPr="007C5D34">
        <w:rPr>
          <w:sz w:val="28"/>
          <w:szCs w:val="28"/>
          <w:lang w:eastAsia="ar-SA" w:bidi="en-US"/>
        </w:rPr>
        <w:t>=</w:t>
      </w:r>
      <w:proofErr w:type="spellStart"/>
      <w:r w:rsidRPr="007C5D34">
        <w:rPr>
          <w:sz w:val="28"/>
          <w:szCs w:val="28"/>
          <w:lang w:eastAsia="ar-SA" w:bidi="en-US"/>
        </w:rPr>
        <w:t>S</w:t>
      </w:r>
      <w:r w:rsidRPr="007C5D34">
        <w:rPr>
          <w:sz w:val="28"/>
          <w:szCs w:val="28"/>
          <w:vertAlign w:val="subscript"/>
          <w:lang w:eastAsia="ar-SA" w:bidi="en-US"/>
        </w:rPr>
        <w:t>h</w:t>
      </w:r>
      <w:proofErr w:type="spellEnd"/>
      <w:r w:rsidRPr="007C5D34">
        <w:rPr>
          <w:sz w:val="28"/>
          <w:szCs w:val="28"/>
          <w:lang w:eastAsia="ar-SA" w:bidi="en-US"/>
        </w:rPr>
        <w:t>•(1+</w:t>
      </w:r>
      <w:proofErr w:type="gramStart"/>
      <w:r w:rsidRPr="007C5D34">
        <w:rPr>
          <w:sz w:val="28"/>
          <w:szCs w:val="28"/>
          <w:lang w:eastAsia="ar-SA" w:bidi="en-US"/>
        </w:rPr>
        <w:t>К</w:t>
      </w:r>
      <w:r w:rsidRPr="007C5D34">
        <w:rPr>
          <w:sz w:val="28"/>
          <w:szCs w:val="28"/>
          <w:vertAlign w:val="subscript"/>
          <w:lang w:eastAsia="ar-SA" w:bidi="en-US"/>
        </w:rPr>
        <w:t>общ.пр</w:t>
      </w:r>
      <w:r w:rsidRPr="007C5D34">
        <w:rPr>
          <w:sz w:val="28"/>
          <w:szCs w:val="28"/>
          <w:lang w:eastAsia="ar-SA" w:bidi="en-US"/>
        </w:rPr>
        <w:t>.)</w:t>
      </w:r>
      <w:r w:rsidRPr="007C5D34">
        <w:rPr>
          <w:sz w:val="28"/>
          <w:szCs w:val="28"/>
          <w:vertAlign w:val="superscript"/>
          <w:lang w:eastAsia="ar-SA" w:bidi="en-US"/>
        </w:rPr>
        <w:t>t</w:t>
      </w:r>
      <w:proofErr w:type="gramEnd"/>
      <w:r w:rsidRPr="007C5D34">
        <w:rPr>
          <w:sz w:val="28"/>
          <w:szCs w:val="28"/>
          <w:lang w:eastAsia="ar-SA" w:bidi="en-US"/>
        </w:rPr>
        <w:t>,</w:t>
      </w:r>
      <w:r w:rsidRPr="007C5D34">
        <w:rPr>
          <w:sz w:val="28"/>
          <w:szCs w:val="28"/>
          <w:lang w:eastAsia="ar-SA" w:bidi="en-US"/>
        </w:rPr>
        <w:tab/>
      </w:r>
      <w:r w:rsidRPr="007C5D34">
        <w:rPr>
          <w:sz w:val="28"/>
          <w:szCs w:val="28"/>
          <w:lang w:eastAsia="ar-SA" w:bidi="en-US"/>
        </w:rPr>
        <w:tab/>
      </w:r>
      <w:r w:rsidRPr="007C5D34">
        <w:rPr>
          <w:sz w:val="28"/>
          <w:szCs w:val="28"/>
          <w:lang w:eastAsia="ar-SA" w:bidi="en-US"/>
        </w:rPr>
        <w:tab/>
      </w:r>
      <w:r w:rsidRPr="007C5D34">
        <w:rPr>
          <w:sz w:val="28"/>
          <w:szCs w:val="28"/>
          <w:lang w:eastAsia="ar-SA" w:bidi="en-US"/>
        </w:rPr>
        <w:tab/>
      </w:r>
      <w:r w:rsidRPr="007C5D34">
        <w:rPr>
          <w:sz w:val="28"/>
          <w:szCs w:val="28"/>
          <w:lang w:eastAsia="ar-SA" w:bidi="en-US"/>
        </w:rPr>
        <w:tab/>
        <w:t>(1)</w:t>
      </w:r>
    </w:p>
    <w:p w14:paraId="0035A6C8" w14:textId="77777777" w:rsidR="008E53C5" w:rsidRPr="007C5D34" w:rsidRDefault="008E53C5" w:rsidP="008E53C5">
      <w:pPr>
        <w:ind w:firstLine="709"/>
        <w:rPr>
          <w:sz w:val="28"/>
          <w:szCs w:val="28"/>
          <w:lang w:eastAsia="ar-SA" w:bidi="en-US"/>
        </w:rPr>
      </w:pPr>
      <w:r w:rsidRPr="007C5D34">
        <w:rPr>
          <w:sz w:val="28"/>
          <w:szCs w:val="28"/>
          <w:lang w:eastAsia="ar-SA" w:bidi="en-US"/>
        </w:rPr>
        <w:t xml:space="preserve">где </w:t>
      </w:r>
      <w:proofErr w:type="spellStart"/>
      <w:r w:rsidRPr="007C5D34">
        <w:rPr>
          <w:sz w:val="28"/>
          <w:szCs w:val="28"/>
          <w:lang w:eastAsia="ar-SA" w:bidi="en-US"/>
        </w:rPr>
        <w:t>S</w:t>
      </w:r>
      <w:r w:rsidRPr="007C5D34">
        <w:rPr>
          <w:sz w:val="28"/>
          <w:szCs w:val="28"/>
          <w:vertAlign w:val="subscript"/>
          <w:lang w:eastAsia="ar-SA" w:bidi="en-US"/>
        </w:rPr>
        <w:t>h</w:t>
      </w:r>
      <w:proofErr w:type="spellEnd"/>
      <w:r w:rsidRPr="007C5D34">
        <w:rPr>
          <w:sz w:val="28"/>
          <w:szCs w:val="28"/>
          <w:lang w:eastAsia="ar-SA" w:bidi="en-US"/>
        </w:rPr>
        <w:t xml:space="preserve"> – численность населения на начало планируемого периода, чел.;</w:t>
      </w:r>
    </w:p>
    <w:p w14:paraId="254BE767" w14:textId="77777777" w:rsidR="008E53C5" w:rsidRPr="007C5D34" w:rsidRDefault="008E53C5" w:rsidP="008E53C5">
      <w:pPr>
        <w:ind w:firstLine="709"/>
        <w:rPr>
          <w:sz w:val="28"/>
          <w:szCs w:val="28"/>
          <w:lang w:eastAsia="ar-SA" w:bidi="en-US"/>
        </w:rPr>
      </w:pPr>
      <w:r w:rsidRPr="007C5D34">
        <w:rPr>
          <w:sz w:val="28"/>
          <w:szCs w:val="28"/>
          <w:lang w:eastAsia="ar-SA" w:bidi="en-US"/>
        </w:rPr>
        <w:t>t – число лет, на которое производится расчет;</w:t>
      </w:r>
    </w:p>
    <w:p w14:paraId="6BF91C5B" w14:textId="77777777" w:rsidR="008E53C5" w:rsidRPr="007C5D34" w:rsidRDefault="008E53C5" w:rsidP="008E53C5">
      <w:pPr>
        <w:ind w:firstLine="709"/>
        <w:rPr>
          <w:sz w:val="28"/>
          <w:szCs w:val="28"/>
          <w:lang w:eastAsia="ar-SA" w:bidi="en-US"/>
        </w:rPr>
      </w:pPr>
      <w:proofErr w:type="spellStart"/>
      <w:r w:rsidRPr="007C5D34">
        <w:rPr>
          <w:sz w:val="28"/>
          <w:szCs w:val="28"/>
          <w:lang w:eastAsia="ar-SA" w:bidi="en-US"/>
        </w:rPr>
        <w:t>К</w:t>
      </w:r>
      <w:r w:rsidRPr="007C5D34">
        <w:rPr>
          <w:sz w:val="28"/>
          <w:szCs w:val="28"/>
          <w:vertAlign w:val="subscript"/>
          <w:lang w:eastAsia="ar-SA" w:bidi="en-US"/>
        </w:rPr>
        <w:t>общ.пр</w:t>
      </w:r>
      <w:proofErr w:type="spellEnd"/>
      <w:r w:rsidRPr="007C5D34">
        <w:rPr>
          <w:sz w:val="28"/>
          <w:szCs w:val="28"/>
          <w:vertAlign w:val="subscript"/>
          <w:lang w:eastAsia="ar-SA" w:bidi="en-US"/>
        </w:rPr>
        <w:t xml:space="preserve">. </w:t>
      </w:r>
      <w:r w:rsidRPr="007C5D34">
        <w:rPr>
          <w:sz w:val="28"/>
          <w:szCs w:val="28"/>
          <w:lang w:eastAsia="ar-SA" w:bidi="en-US"/>
        </w:rPr>
        <w:t>–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14:paraId="4EC1B14A" w14:textId="77777777" w:rsidR="008E53C5" w:rsidRPr="007C5D34" w:rsidRDefault="008E53C5" w:rsidP="008E53C5">
      <w:pPr>
        <w:ind w:firstLine="709"/>
        <w:rPr>
          <w:sz w:val="28"/>
          <w:szCs w:val="28"/>
          <w:lang w:eastAsia="ar-SA" w:bidi="en-US"/>
        </w:rPr>
      </w:pPr>
      <w:r w:rsidRPr="007C5D34">
        <w:rPr>
          <w:sz w:val="28"/>
          <w:szCs w:val="28"/>
          <w:lang w:eastAsia="ar-SA" w:bidi="en-US"/>
        </w:rPr>
        <w:t>Отсутствие исходных данных и неясность тенденций с естественным приростом населения снижает точность прогнозов.</w:t>
      </w:r>
    </w:p>
    <w:p w14:paraId="77BB42D0" w14:textId="77777777" w:rsidR="008E53C5" w:rsidRPr="007C5D34" w:rsidRDefault="008E53C5" w:rsidP="008E53C5">
      <w:pPr>
        <w:pStyle w:val="affff"/>
        <w:spacing w:before="0" w:after="0"/>
        <w:rPr>
          <w:sz w:val="28"/>
          <w:szCs w:val="28"/>
        </w:rPr>
      </w:pPr>
      <w:r w:rsidRPr="007C5D34">
        <w:rPr>
          <w:sz w:val="28"/>
          <w:szCs w:val="28"/>
        </w:rPr>
        <w:t xml:space="preserve">Для расчета перспективной численности населения принимается </w:t>
      </w:r>
      <w:r>
        <w:rPr>
          <w:sz w:val="28"/>
          <w:szCs w:val="28"/>
        </w:rPr>
        <w:t>пессимистичный</w:t>
      </w:r>
      <w:r w:rsidRPr="007C5D34">
        <w:rPr>
          <w:sz w:val="28"/>
          <w:szCs w:val="28"/>
        </w:rPr>
        <w:t xml:space="preserve"> сценари</w:t>
      </w:r>
      <w:r>
        <w:rPr>
          <w:sz w:val="28"/>
          <w:szCs w:val="28"/>
        </w:rPr>
        <w:t>й, предусматривающий сокращение численности населения Черепановского района</w:t>
      </w:r>
      <w:r w:rsidRPr="007C5D34">
        <w:rPr>
          <w:sz w:val="28"/>
          <w:szCs w:val="28"/>
        </w:rPr>
        <w:t xml:space="preserve">: </w:t>
      </w:r>
    </w:p>
    <w:p w14:paraId="65FF2B15" w14:textId="77777777" w:rsidR="008E53C5" w:rsidRPr="007C5D34" w:rsidRDefault="008E53C5" w:rsidP="008E53C5">
      <w:pPr>
        <w:pStyle w:val="affff"/>
        <w:spacing w:before="0" w:after="0"/>
        <w:rPr>
          <w:sz w:val="28"/>
          <w:szCs w:val="28"/>
        </w:rPr>
      </w:pPr>
      <w:r w:rsidRPr="007C5D34">
        <w:rPr>
          <w:sz w:val="28"/>
          <w:szCs w:val="28"/>
        </w:rPr>
        <w:t xml:space="preserve">В качестве </w:t>
      </w:r>
      <w:r>
        <w:rPr>
          <w:sz w:val="28"/>
          <w:szCs w:val="28"/>
        </w:rPr>
        <w:t>пессимистического</w:t>
      </w:r>
      <w:r w:rsidRPr="007C5D34">
        <w:rPr>
          <w:sz w:val="28"/>
          <w:szCs w:val="28"/>
        </w:rPr>
        <w:t xml:space="preserve"> прогноза принят</w:t>
      </w:r>
      <w:r>
        <w:rPr>
          <w:sz w:val="28"/>
          <w:szCs w:val="28"/>
        </w:rPr>
        <w:t>а</w:t>
      </w:r>
      <w:r w:rsidRPr="007C5D34">
        <w:rPr>
          <w:sz w:val="28"/>
          <w:szCs w:val="28"/>
        </w:rPr>
        <w:t xml:space="preserve"> </w:t>
      </w:r>
      <w:r>
        <w:rPr>
          <w:sz w:val="28"/>
          <w:szCs w:val="28"/>
        </w:rPr>
        <w:t>убыль населения</w:t>
      </w:r>
      <w:r w:rsidRPr="007C5D34">
        <w:rPr>
          <w:sz w:val="28"/>
          <w:szCs w:val="28"/>
        </w:rPr>
        <w:t xml:space="preserve"> в размере </w:t>
      </w:r>
      <w:r>
        <w:rPr>
          <w:sz w:val="28"/>
          <w:szCs w:val="28"/>
        </w:rPr>
        <w:t>10</w:t>
      </w:r>
      <w:r w:rsidRPr="007C5D34">
        <w:rPr>
          <w:sz w:val="28"/>
          <w:szCs w:val="28"/>
        </w:rPr>
        <w:t xml:space="preserve"> чел. в год (</w:t>
      </w:r>
      <w:proofErr w:type="spellStart"/>
      <w:proofErr w:type="gramStart"/>
      <w:r w:rsidRPr="007C5D34">
        <w:rPr>
          <w:sz w:val="28"/>
          <w:szCs w:val="28"/>
        </w:rPr>
        <w:t>К</w:t>
      </w:r>
      <w:r w:rsidRPr="007C5D34">
        <w:rPr>
          <w:sz w:val="28"/>
          <w:szCs w:val="28"/>
          <w:vertAlign w:val="subscript"/>
        </w:rPr>
        <w:t>общ.</w:t>
      </w:r>
      <w:r>
        <w:rPr>
          <w:sz w:val="28"/>
          <w:szCs w:val="28"/>
          <w:vertAlign w:val="subscript"/>
        </w:rPr>
        <w:t>уб</w:t>
      </w:r>
      <w:proofErr w:type="spellEnd"/>
      <w:r w:rsidRPr="007C5D34">
        <w:rPr>
          <w:sz w:val="28"/>
          <w:szCs w:val="28"/>
        </w:rPr>
        <w:t>.=</w:t>
      </w:r>
      <w:proofErr w:type="gramEnd"/>
      <w:r w:rsidRPr="007C5D34">
        <w:rPr>
          <w:sz w:val="28"/>
          <w:szCs w:val="28"/>
        </w:rPr>
        <w:t>0,</w:t>
      </w:r>
      <w:r w:rsidRPr="00686E9F">
        <w:rPr>
          <w:sz w:val="28"/>
          <w:szCs w:val="28"/>
        </w:rPr>
        <w:t>002</w:t>
      </w:r>
      <w:r w:rsidRPr="007C5D34">
        <w:rPr>
          <w:sz w:val="28"/>
          <w:szCs w:val="28"/>
        </w:rPr>
        <w:t>). При таком прогнозе численность населения рассчитаем по формуле (1), она составит:</w:t>
      </w:r>
    </w:p>
    <w:p w14:paraId="0924B8D9" w14:textId="7ABCC7B7" w:rsidR="008E53C5" w:rsidRPr="007C5D34" w:rsidRDefault="008E53C5" w:rsidP="008E53C5">
      <w:pPr>
        <w:pStyle w:val="affff"/>
        <w:spacing w:before="0" w:after="0"/>
        <w:rPr>
          <w:sz w:val="28"/>
          <w:szCs w:val="28"/>
        </w:rPr>
      </w:pPr>
      <w:r w:rsidRPr="007C5D34">
        <w:rPr>
          <w:sz w:val="28"/>
          <w:szCs w:val="28"/>
          <w:lang w:val="en-US"/>
        </w:rPr>
        <w:t>S</w:t>
      </w:r>
      <w:r w:rsidRPr="007C5D34">
        <w:rPr>
          <w:sz w:val="28"/>
          <w:szCs w:val="28"/>
          <w:vertAlign w:val="subscript"/>
        </w:rPr>
        <w:t>2031</w:t>
      </w:r>
      <w:r w:rsidRPr="007C5D34">
        <w:rPr>
          <w:sz w:val="28"/>
          <w:szCs w:val="28"/>
        </w:rPr>
        <w:t>=</w:t>
      </w:r>
      <w:r>
        <w:rPr>
          <w:sz w:val="28"/>
          <w:szCs w:val="28"/>
        </w:rPr>
        <w:t>2956</w:t>
      </w:r>
      <w:r w:rsidRPr="007C5D34">
        <w:rPr>
          <w:sz w:val="28"/>
          <w:szCs w:val="28"/>
        </w:rPr>
        <w:t>*(1</w:t>
      </w:r>
      <w:r>
        <w:rPr>
          <w:sz w:val="28"/>
          <w:szCs w:val="28"/>
        </w:rPr>
        <w:t>-</w:t>
      </w:r>
      <w:r w:rsidRPr="007C5D34">
        <w:rPr>
          <w:sz w:val="28"/>
          <w:szCs w:val="28"/>
        </w:rPr>
        <w:t>0,0</w:t>
      </w:r>
      <w:r w:rsidRPr="00686E9F">
        <w:rPr>
          <w:sz w:val="28"/>
          <w:szCs w:val="28"/>
        </w:rPr>
        <w:t>02</w:t>
      </w:r>
      <w:r w:rsidRPr="007C5D34">
        <w:rPr>
          <w:sz w:val="28"/>
          <w:szCs w:val="28"/>
        </w:rPr>
        <w:t>)</w:t>
      </w:r>
      <w:r w:rsidRPr="007C5D34">
        <w:rPr>
          <w:sz w:val="28"/>
          <w:szCs w:val="28"/>
          <w:vertAlign w:val="superscript"/>
        </w:rPr>
        <w:t>10</w:t>
      </w:r>
      <w:r w:rsidRPr="007C5D34">
        <w:rPr>
          <w:sz w:val="28"/>
          <w:szCs w:val="28"/>
        </w:rPr>
        <w:t xml:space="preserve">= </w:t>
      </w:r>
      <w:r>
        <w:rPr>
          <w:sz w:val="28"/>
          <w:szCs w:val="28"/>
        </w:rPr>
        <w:t>2897</w:t>
      </w:r>
      <w:r w:rsidRPr="007C5D34">
        <w:rPr>
          <w:sz w:val="28"/>
          <w:szCs w:val="28"/>
        </w:rPr>
        <w:t xml:space="preserve"> чел.</w:t>
      </w:r>
    </w:p>
    <w:p w14:paraId="60D405BE" w14:textId="7CDA1143" w:rsidR="008E53C5" w:rsidRPr="007C5D34" w:rsidRDefault="008E53C5" w:rsidP="008E53C5">
      <w:pPr>
        <w:pStyle w:val="affff"/>
        <w:spacing w:before="0" w:after="0"/>
        <w:rPr>
          <w:sz w:val="28"/>
          <w:szCs w:val="28"/>
        </w:rPr>
      </w:pPr>
      <w:r w:rsidRPr="007C5D34">
        <w:rPr>
          <w:sz w:val="28"/>
          <w:szCs w:val="28"/>
          <w:lang w:val="en-US"/>
        </w:rPr>
        <w:t>S</w:t>
      </w:r>
      <w:r w:rsidRPr="007C5D34">
        <w:rPr>
          <w:sz w:val="28"/>
          <w:szCs w:val="28"/>
          <w:vertAlign w:val="subscript"/>
        </w:rPr>
        <w:t>2041</w:t>
      </w:r>
      <w:r w:rsidRPr="007C5D34">
        <w:rPr>
          <w:sz w:val="28"/>
          <w:szCs w:val="28"/>
        </w:rPr>
        <w:t>=</w:t>
      </w:r>
      <w:r>
        <w:rPr>
          <w:sz w:val="28"/>
          <w:szCs w:val="28"/>
        </w:rPr>
        <w:t>2956</w:t>
      </w:r>
      <w:r w:rsidRPr="007C5D34">
        <w:rPr>
          <w:sz w:val="28"/>
          <w:szCs w:val="28"/>
        </w:rPr>
        <w:t>*(1</w:t>
      </w:r>
      <w:r>
        <w:rPr>
          <w:sz w:val="28"/>
          <w:szCs w:val="28"/>
        </w:rPr>
        <w:t>-</w:t>
      </w:r>
      <w:r w:rsidRPr="007C5D34">
        <w:rPr>
          <w:sz w:val="28"/>
          <w:szCs w:val="28"/>
        </w:rPr>
        <w:t>0,</w:t>
      </w:r>
      <w:r w:rsidRPr="00686E9F">
        <w:rPr>
          <w:sz w:val="28"/>
          <w:szCs w:val="28"/>
        </w:rPr>
        <w:t>002</w:t>
      </w:r>
      <w:r w:rsidRPr="007C5D34">
        <w:rPr>
          <w:sz w:val="28"/>
          <w:szCs w:val="28"/>
        </w:rPr>
        <w:t>)</w:t>
      </w:r>
      <w:r w:rsidRPr="007C5D34">
        <w:rPr>
          <w:sz w:val="28"/>
          <w:szCs w:val="28"/>
          <w:vertAlign w:val="superscript"/>
        </w:rPr>
        <w:t>20</w:t>
      </w:r>
      <w:r w:rsidRPr="007C5D34">
        <w:rPr>
          <w:sz w:val="28"/>
          <w:szCs w:val="28"/>
        </w:rPr>
        <w:t>=</w:t>
      </w:r>
      <w:r>
        <w:rPr>
          <w:sz w:val="28"/>
          <w:szCs w:val="28"/>
        </w:rPr>
        <w:t>2838</w:t>
      </w:r>
      <w:r w:rsidRPr="007C5D34">
        <w:rPr>
          <w:sz w:val="28"/>
          <w:szCs w:val="28"/>
        </w:rPr>
        <w:t xml:space="preserve"> чел.</w:t>
      </w:r>
    </w:p>
    <w:p w14:paraId="40ED2A9B" w14:textId="5D038EFC" w:rsidR="008E53C5" w:rsidRPr="007C5D34" w:rsidRDefault="008E53C5" w:rsidP="008E53C5">
      <w:pPr>
        <w:pStyle w:val="affff"/>
        <w:spacing w:before="0" w:after="0"/>
        <w:rPr>
          <w:sz w:val="28"/>
          <w:szCs w:val="28"/>
        </w:rPr>
      </w:pPr>
      <w:r w:rsidRPr="007C5D34">
        <w:rPr>
          <w:sz w:val="28"/>
          <w:szCs w:val="28"/>
        </w:rPr>
        <w:t xml:space="preserve">Для оценки потребности </w:t>
      </w:r>
      <w:r>
        <w:rPr>
          <w:sz w:val="28"/>
          <w:szCs w:val="28"/>
        </w:rPr>
        <w:t>Майского сельсовета</w:t>
      </w:r>
      <w:r w:rsidRPr="007C5D34">
        <w:rPr>
          <w:sz w:val="28"/>
          <w:szCs w:val="28"/>
        </w:rPr>
        <w:t xml:space="preserve"> в ресурсах территории, социального обеспечения и инженерного обустройства поселения к рассмотрению принимается </w:t>
      </w:r>
      <w:r>
        <w:rPr>
          <w:sz w:val="28"/>
          <w:szCs w:val="28"/>
        </w:rPr>
        <w:t>пессимистический</w:t>
      </w:r>
      <w:r w:rsidRPr="007C5D34">
        <w:rPr>
          <w:sz w:val="28"/>
          <w:szCs w:val="28"/>
        </w:rPr>
        <w:t xml:space="preserve"> прогноз численности: </w:t>
      </w:r>
    </w:p>
    <w:p w14:paraId="65885B51" w14:textId="37BE555A" w:rsidR="008E53C5" w:rsidRPr="007C5D34" w:rsidRDefault="008E53C5" w:rsidP="008E53C5">
      <w:pPr>
        <w:pStyle w:val="afff1"/>
        <w:numPr>
          <w:ilvl w:val="0"/>
          <w:numId w:val="19"/>
        </w:numPr>
        <w:ind w:left="1134"/>
        <w:rPr>
          <w:sz w:val="28"/>
          <w:szCs w:val="28"/>
          <w:lang w:eastAsia="ar-SA" w:bidi="en-US"/>
        </w:rPr>
      </w:pPr>
      <w:r w:rsidRPr="007C5D34">
        <w:rPr>
          <w:sz w:val="28"/>
          <w:szCs w:val="28"/>
          <w:lang w:eastAsia="ar-SA" w:bidi="en-US"/>
        </w:rPr>
        <w:t xml:space="preserve">к 2031 году – </w:t>
      </w:r>
      <w:r w:rsidR="00FD330D">
        <w:rPr>
          <w:sz w:val="28"/>
          <w:szCs w:val="28"/>
          <w:lang w:eastAsia="ar-SA" w:bidi="en-US"/>
        </w:rPr>
        <w:t>2897</w:t>
      </w:r>
      <w:r w:rsidRPr="007C5D34">
        <w:rPr>
          <w:sz w:val="28"/>
          <w:szCs w:val="28"/>
          <w:lang w:eastAsia="ar-SA" w:bidi="en-US"/>
        </w:rPr>
        <w:t xml:space="preserve"> чел. (</w:t>
      </w:r>
      <w:r>
        <w:rPr>
          <w:sz w:val="28"/>
          <w:szCs w:val="28"/>
          <w:lang w:eastAsia="ar-SA" w:bidi="en-US"/>
        </w:rPr>
        <w:t>убыль</w:t>
      </w:r>
      <w:r w:rsidRPr="007C5D34">
        <w:rPr>
          <w:sz w:val="28"/>
          <w:szCs w:val="28"/>
          <w:lang w:eastAsia="ar-SA" w:bidi="en-US"/>
        </w:rPr>
        <w:t xml:space="preserve"> на </w:t>
      </w:r>
      <w:r w:rsidR="00FD330D">
        <w:rPr>
          <w:sz w:val="28"/>
          <w:szCs w:val="28"/>
          <w:lang w:eastAsia="ar-SA" w:bidi="en-US"/>
        </w:rPr>
        <w:t>59</w:t>
      </w:r>
      <w:r w:rsidRPr="007C5D34">
        <w:rPr>
          <w:sz w:val="28"/>
          <w:szCs w:val="28"/>
          <w:lang w:eastAsia="ar-SA" w:bidi="en-US"/>
        </w:rPr>
        <w:t xml:space="preserve"> чел. по сравнению с </w:t>
      </w:r>
      <w:r>
        <w:rPr>
          <w:sz w:val="28"/>
          <w:szCs w:val="28"/>
          <w:lang w:eastAsia="ar-SA" w:bidi="en-US"/>
        </w:rPr>
        <w:t>началом 2022</w:t>
      </w:r>
      <w:r w:rsidRPr="007C5D34">
        <w:rPr>
          <w:sz w:val="28"/>
          <w:szCs w:val="28"/>
          <w:lang w:eastAsia="ar-SA" w:bidi="en-US"/>
        </w:rPr>
        <w:t xml:space="preserve"> г</w:t>
      </w:r>
      <w:r>
        <w:rPr>
          <w:sz w:val="28"/>
          <w:szCs w:val="28"/>
          <w:lang w:eastAsia="ar-SA" w:bidi="en-US"/>
        </w:rPr>
        <w:t>ода</w:t>
      </w:r>
      <w:r w:rsidRPr="007C5D34">
        <w:rPr>
          <w:sz w:val="28"/>
          <w:szCs w:val="28"/>
          <w:lang w:eastAsia="ar-SA" w:bidi="en-US"/>
        </w:rPr>
        <w:t>).</w:t>
      </w:r>
    </w:p>
    <w:p w14:paraId="3B24188E" w14:textId="68643A6B" w:rsidR="008E53C5" w:rsidRPr="007C5D34" w:rsidRDefault="008E53C5" w:rsidP="008E53C5">
      <w:pPr>
        <w:pStyle w:val="afff1"/>
        <w:numPr>
          <w:ilvl w:val="0"/>
          <w:numId w:val="19"/>
        </w:numPr>
        <w:ind w:left="1134"/>
        <w:rPr>
          <w:sz w:val="28"/>
          <w:szCs w:val="28"/>
          <w:lang w:eastAsia="ar-SA" w:bidi="en-US"/>
        </w:rPr>
      </w:pPr>
      <w:r w:rsidRPr="007C5D34">
        <w:rPr>
          <w:sz w:val="28"/>
          <w:szCs w:val="28"/>
          <w:lang w:eastAsia="ar-SA" w:bidi="en-US"/>
        </w:rPr>
        <w:t xml:space="preserve">к 2041 году – </w:t>
      </w:r>
      <w:r w:rsidR="00FD330D">
        <w:rPr>
          <w:sz w:val="28"/>
          <w:szCs w:val="28"/>
          <w:lang w:eastAsia="ar-SA" w:bidi="en-US"/>
        </w:rPr>
        <w:t>2838</w:t>
      </w:r>
      <w:r w:rsidRPr="007C5D34">
        <w:rPr>
          <w:sz w:val="28"/>
          <w:szCs w:val="28"/>
          <w:lang w:eastAsia="ar-SA" w:bidi="en-US"/>
        </w:rPr>
        <w:t xml:space="preserve"> чел. (</w:t>
      </w:r>
      <w:r>
        <w:rPr>
          <w:sz w:val="28"/>
          <w:szCs w:val="28"/>
          <w:lang w:eastAsia="ar-SA" w:bidi="en-US"/>
        </w:rPr>
        <w:t>убыль</w:t>
      </w:r>
      <w:r w:rsidRPr="007C5D34">
        <w:rPr>
          <w:sz w:val="28"/>
          <w:szCs w:val="28"/>
          <w:lang w:eastAsia="ar-SA" w:bidi="en-US"/>
        </w:rPr>
        <w:t xml:space="preserve"> на </w:t>
      </w:r>
      <w:r w:rsidR="00FD330D">
        <w:rPr>
          <w:sz w:val="28"/>
          <w:szCs w:val="28"/>
          <w:lang w:eastAsia="ar-SA" w:bidi="en-US"/>
        </w:rPr>
        <w:t>118</w:t>
      </w:r>
      <w:r w:rsidRPr="007C5D34">
        <w:rPr>
          <w:sz w:val="28"/>
          <w:szCs w:val="28"/>
          <w:lang w:eastAsia="ar-SA" w:bidi="en-US"/>
        </w:rPr>
        <w:t xml:space="preserve"> чел. по сравнению с </w:t>
      </w:r>
      <w:r>
        <w:rPr>
          <w:sz w:val="28"/>
          <w:szCs w:val="28"/>
          <w:lang w:eastAsia="ar-SA" w:bidi="en-US"/>
        </w:rPr>
        <w:t>началом 2022 года</w:t>
      </w:r>
      <w:r w:rsidRPr="007C5D34">
        <w:rPr>
          <w:sz w:val="28"/>
          <w:szCs w:val="28"/>
          <w:lang w:eastAsia="ar-SA" w:bidi="en-US"/>
        </w:rPr>
        <w:t>).</w:t>
      </w:r>
    </w:p>
    <w:p w14:paraId="0D1D6940" w14:textId="77777777" w:rsidR="007A047C" w:rsidRPr="002D562F" w:rsidRDefault="007A047C" w:rsidP="007A047C">
      <w:pPr>
        <w:ind w:firstLine="709"/>
        <w:rPr>
          <w:sz w:val="28"/>
          <w:szCs w:val="28"/>
          <w:lang w:eastAsia="ar-SA" w:bidi="en-US"/>
        </w:rPr>
      </w:pPr>
      <w:r w:rsidRPr="002D562F">
        <w:rPr>
          <w:sz w:val="28"/>
          <w:szCs w:val="28"/>
          <w:lang w:eastAsia="ar-SA" w:bidi="en-US"/>
        </w:rPr>
        <w:t xml:space="preserve">К основным причинам смертности необходимо отнести снижение показателей состояния здоровья населения, низкий уровень жизни значительной части населения поселения, высокий уровень безработицы, в том числе и нерегистрируемой, что приводит к росту социальных болезней. </w:t>
      </w:r>
    </w:p>
    <w:p w14:paraId="3C5B635D" w14:textId="77777777" w:rsidR="007A047C" w:rsidRPr="002D562F" w:rsidRDefault="007A047C" w:rsidP="007A047C">
      <w:pPr>
        <w:ind w:firstLine="709"/>
        <w:rPr>
          <w:sz w:val="28"/>
          <w:szCs w:val="28"/>
          <w:lang w:eastAsia="ar-SA" w:bidi="en-US"/>
        </w:rPr>
      </w:pPr>
      <w:r w:rsidRPr="002D562F">
        <w:rPr>
          <w:sz w:val="28"/>
          <w:szCs w:val="28"/>
          <w:lang w:eastAsia="ar-SA" w:bidi="en-US"/>
        </w:rPr>
        <w:t>На расчетный период основные усилия должны быть направлены на:</w:t>
      </w:r>
    </w:p>
    <w:p w14:paraId="18FFB995" w14:textId="77777777" w:rsidR="007A047C" w:rsidRPr="002D562F" w:rsidRDefault="007A047C" w:rsidP="00214D35">
      <w:pPr>
        <w:pStyle w:val="a0"/>
        <w:numPr>
          <w:ilvl w:val="0"/>
          <w:numId w:val="6"/>
        </w:numPr>
        <w:rPr>
          <w:spacing w:val="2"/>
          <w:sz w:val="28"/>
          <w:szCs w:val="28"/>
          <w:shd w:val="clear" w:color="auto" w:fill="FFFFFF"/>
          <w:lang w:val="ru-RU"/>
        </w:rPr>
      </w:pPr>
      <w:r w:rsidRPr="002D562F">
        <w:rPr>
          <w:sz w:val="28"/>
          <w:szCs w:val="28"/>
          <w:lang w:val="ru-RU"/>
        </w:rPr>
        <w:t>обеспечение социальной поддержки населения, доступности образования, предоставление необходимого количества мест в общеобразовательных и дошкольных учреждениях;</w:t>
      </w:r>
    </w:p>
    <w:p w14:paraId="257F57F5" w14:textId="77777777" w:rsidR="007A047C" w:rsidRPr="002D562F" w:rsidRDefault="007A047C" w:rsidP="00214D35">
      <w:pPr>
        <w:pStyle w:val="a0"/>
        <w:numPr>
          <w:ilvl w:val="0"/>
          <w:numId w:val="6"/>
        </w:numPr>
        <w:rPr>
          <w:spacing w:val="2"/>
          <w:sz w:val="28"/>
          <w:szCs w:val="28"/>
          <w:shd w:val="clear" w:color="auto" w:fill="FFFFFF"/>
          <w:lang w:val="ru-RU"/>
        </w:rPr>
      </w:pPr>
      <w:r w:rsidRPr="002D562F">
        <w:rPr>
          <w:sz w:val="28"/>
          <w:szCs w:val="28"/>
          <w:lang w:val="ru-RU"/>
        </w:rPr>
        <w:t>создание благоприятных условий для реализации эффективной молодежной политики, формирование потребности в занятиях населения физической культурой и спортом, пропаганда здорового образа жизни, обеспечение населения услугами учреждений культуры;</w:t>
      </w:r>
    </w:p>
    <w:p w14:paraId="215E08C7" w14:textId="77777777" w:rsidR="007A047C" w:rsidRPr="002D562F" w:rsidRDefault="007A047C" w:rsidP="00214D35">
      <w:pPr>
        <w:pStyle w:val="a0"/>
        <w:numPr>
          <w:ilvl w:val="0"/>
          <w:numId w:val="6"/>
        </w:numPr>
        <w:rPr>
          <w:spacing w:val="2"/>
          <w:sz w:val="28"/>
          <w:szCs w:val="28"/>
          <w:shd w:val="clear" w:color="auto" w:fill="FFFFFF"/>
          <w:lang w:val="ru-RU"/>
        </w:rPr>
      </w:pPr>
      <w:r w:rsidRPr="002D562F">
        <w:rPr>
          <w:sz w:val="28"/>
          <w:szCs w:val="28"/>
          <w:lang w:val="ru-RU"/>
        </w:rPr>
        <w:t>создание комфортных условий для проживания населения, обеспечение безопасности граждан и поддержание правопорядка на территории поселения</w:t>
      </w:r>
      <w:r w:rsidRPr="002D562F">
        <w:rPr>
          <w:spacing w:val="2"/>
          <w:sz w:val="28"/>
          <w:szCs w:val="28"/>
          <w:shd w:val="clear" w:color="auto" w:fill="FFFFFF"/>
          <w:lang w:val="ru-RU"/>
        </w:rPr>
        <w:t>;</w:t>
      </w:r>
    </w:p>
    <w:p w14:paraId="2F838BAB" w14:textId="4EB3B194" w:rsidR="007A047C" w:rsidRPr="002D562F" w:rsidRDefault="007A047C" w:rsidP="00214D35">
      <w:pPr>
        <w:pStyle w:val="a0"/>
        <w:numPr>
          <w:ilvl w:val="0"/>
          <w:numId w:val="6"/>
        </w:numPr>
        <w:rPr>
          <w:spacing w:val="2"/>
          <w:sz w:val="28"/>
          <w:szCs w:val="28"/>
          <w:shd w:val="clear" w:color="auto" w:fill="FFFFFF"/>
          <w:lang w:val="ru-RU"/>
        </w:rPr>
      </w:pPr>
      <w:r w:rsidRPr="002D562F">
        <w:rPr>
          <w:sz w:val="28"/>
          <w:szCs w:val="28"/>
          <w:lang w:val="ru-RU"/>
        </w:rPr>
        <w:t xml:space="preserve">развитие и совершенствование коммунальной инфраструктуры. Содержание и модернизация автомобильных дорог в целях обеспечения </w:t>
      </w:r>
      <w:r w:rsidRPr="002D562F">
        <w:rPr>
          <w:sz w:val="28"/>
          <w:szCs w:val="28"/>
          <w:lang w:val="ru-RU"/>
        </w:rPr>
        <w:lastRenderedPageBreak/>
        <w:t>безопасности дорожного движения и предоставления транспортных услуг населению</w:t>
      </w:r>
      <w:r w:rsidR="00AB7BDC" w:rsidRPr="002D562F">
        <w:rPr>
          <w:sz w:val="28"/>
          <w:szCs w:val="28"/>
          <w:lang w:val="ru-RU"/>
        </w:rPr>
        <w:t>.</w:t>
      </w:r>
    </w:p>
    <w:p w14:paraId="4ACA37ED" w14:textId="6981FCA0" w:rsidR="007A047C" w:rsidRPr="002D562F" w:rsidRDefault="007A047C" w:rsidP="007A047C">
      <w:pPr>
        <w:ind w:firstLine="709"/>
        <w:rPr>
          <w:sz w:val="28"/>
          <w:szCs w:val="28"/>
          <w:lang w:eastAsia="ar-SA" w:bidi="en-US"/>
        </w:rPr>
      </w:pPr>
      <w:r w:rsidRPr="002D562F">
        <w:rPr>
          <w:sz w:val="28"/>
          <w:szCs w:val="28"/>
          <w:lang w:eastAsia="ar-SA" w:bidi="en-US"/>
        </w:rPr>
        <w:t xml:space="preserve">Также для улучшения демографической ситуации в </w:t>
      </w:r>
      <w:r w:rsidR="00817B70" w:rsidRPr="002D562F">
        <w:rPr>
          <w:sz w:val="28"/>
          <w:szCs w:val="28"/>
          <w:lang w:eastAsia="ar-SA" w:bidi="en-US"/>
        </w:rPr>
        <w:t>Майском</w:t>
      </w:r>
      <w:r w:rsidR="00324FDC" w:rsidRPr="002D562F">
        <w:rPr>
          <w:sz w:val="28"/>
          <w:szCs w:val="28"/>
          <w:lang w:eastAsia="ar-SA" w:bidi="en-US"/>
        </w:rPr>
        <w:t xml:space="preserve"> </w:t>
      </w:r>
      <w:r w:rsidRPr="002D562F">
        <w:rPr>
          <w:sz w:val="28"/>
          <w:szCs w:val="28"/>
          <w:lang w:eastAsia="ar-SA" w:bidi="en-US"/>
        </w:rPr>
        <w:t>сельсовете 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возрождение и сохранение традиций крепких семейных отношений, поддержку материнства и детства, улучшение миграционной ситуации.</w:t>
      </w:r>
    </w:p>
    <w:p w14:paraId="4A9E2B1D" w14:textId="25852FED" w:rsidR="007A10C5" w:rsidRPr="002D562F" w:rsidRDefault="008E53C5" w:rsidP="007A047C">
      <w:pPr>
        <w:ind w:firstLine="709"/>
        <w:rPr>
          <w:sz w:val="28"/>
          <w:szCs w:val="28"/>
          <w:lang w:eastAsia="ar-SA" w:bidi="en-US"/>
        </w:rPr>
      </w:pPr>
      <w:r w:rsidRPr="008E53C5">
        <w:rPr>
          <w:sz w:val="28"/>
          <w:szCs w:val="28"/>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не допустить критического сокращения численности населения, хотя существует опасность снижения коэффициента естественного прироста в случае ухудшения экономической ситуации в стране.</w:t>
      </w:r>
    </w:p>
    <w:p w14:paraId="30E8D319" w14:textId="39FDE2E8" w:rsidR="00D15583" w:rsidRPr="00A77CB0" w:rsidRDefault="00A5122F" w:rsidP="00B623BF">
      <w:pPr>
        <w:pStyle w:val="3"/>
        <w:numPr>
          <w:ilvl w:val="2"/>
          <w:numId w:val="5"/>
        </w:numPr>
        <w:ind w:left="0" w:firstLine="0"/>
        <w:rPr>
          <w:i w:val="0"/>
          <w:sz w:val="28"/>
          <w:szCs w:val="28"/>
        </w:rPr>
      </w:pPr>
      <w:bookmarkStart w:id="26" w:name="_Toc522808443"/>
      <w:bookmarkStart w:id="27" w:name="_Toc84833616"/>
      <w:bookmarkEnd w:id="24"/>
      <w:r w:rsidRPr="00A77CB0">
        <w:rPr>
          <w:i w:val="0"/>
          <w:sz w:val="28"/>
          <w:szCs w:val="28"/>
        </w:rPr>
        <w:t>Экономический потенциал</w:t>
      </w:r>
      <w:bookmarkEnd w:id="26"/>
      <w:bookmarkEnd w:id="27"/>
    </w:p>
    <w:p w14:paraId="609D57B5" w14:textId="35C70EB8" w:rsidR="00E31EA5" w:rsidRPr="00A77CB0" w:rsidRDefault="00E31EA5" w:rsidP="00E31EA5">
      <w:pPr>
        <w:ind w:firstLine="709"/>
        <w:rPr>
          <w:sz w:val="28"/>
          <w:szCs w:val="28"/>
          <w:lang w:eastAsia="ar-SA" w:bidi="en-US"/>
        </w:rPr>
      </w:pPr>
      <w:r w:rsidRPr="00A77CB0">
        <w:rPr>
          <w:sz w:val="28"/>
          <w:szCs w:val="28"/>
          <w:lang w:eastAsia="ar-SA" w:bidi="en-US"/>
        </w:rPr>
        <w:t xml:space="preserve">Основными экономическими отраслями </w:t>
      </w:r>
      <w:r w:rsidR="00817B70" w:rsidRPr="00A77CB0">
        <w:rPr>
          <w:sz w:val="28"/>
          <w:szCs w:val="28"/>
          <w:lang w:eastAsia="ar-SA" w:bidi="en-US"/>
        </w:rPr>
        <w:t>Майского</w:t>
      </w:r>
      <w:r w:rsidRPr="00A77CB0">
        <w:rPr>
          <w:sz w:val="28"/>
          <w:szCs w:val="28"/>
          <w:lang w:eastAsia="ar-SA" w:bidi="en-US"/>
        </w:rPr>
        <w:t xml:space="preserve"> сельсовета являются:</w:t>
      </w:r>
    </w:p>
    <w:p w14:paraId="0F3A9306" w14:textId="77777777" w:rsidR="00E31EA5" w:rsidRPr="00A77CB0" w:rsidRDefault="00E31EA5" w:rsidP="00214D35">
      <w:pPr>
        <w:pStyle w:val="afff1"/>
        <w:numPr>
          <w:ilvl w:val="0"/>
          <w:numId w:val="16"/>
        </w:numPr>
        <w:ind w:left="1050"/>
        <w:rPr>
          <w:sz w:val="28"/>
          <w:szCs w:val="28"/>
          <w:lang w:eastAsia="ar-SA" w:bidi="en-US"/>
        </w:rPr>
      </w:pPr>
      <w:r w:rsidRPr="00A77CB0">
        <w:rPr>
          <w:sz w:val="28"/>
          <w:szCs w:val="28"/>
          <w:lang w:eastAsia="ar-SA" w:bidi="en-US"/>
        </w:rPr>
        <w:t>социальная сфера и учреждения обслуживания;</w:t>
      </w:r>
    </w:p>
    <w:p w14:paraId="4549D666" w14:textId="350E8701" w:rsidR="00A77CB0" w:rsidRPr="00A77CB0" w:rsidRDefault="00A77CB0" w:rsidP="00214D35">
      <w:pPr>
        <w:pStyle w:val="afff1"/>
        <w:numPr>
          <w:ilvl w:val="0"/>
          <w:numId w:val="16"/>
        </w:numPr>
        <w:ind w:left="1050"/>
        <w:rPr>
          <w:sz w:val="28"/>
          <w:szCs w:val="28"/>
          <w:lang w:eastAsia="ar-SA" w:bidi="en-US"/>
        </w:rPr>
      </w:pPr>
      <w:r w:rsidRPr="00A77CB0">
        <w:rPr>
          <w:sz w:val="28"/>
          <w:szCs w:val="28"/>
          <w:lang w:eastAsia="ar-SA" w:bidi="en-US"/>
        </w:rPr>
        <w:t>промышленное производство;</w:t>
      </w:r>
    </w:p>
    <w:p w14:paraId="55270B12" w14:textId="653033AA" w:rsidR="00E31EA5" w:rsidRPr="00A77CB0" w:rsidRDefault="00E31EA5" w:rsidP="00214D35">
      <w:pPr>
        <w:pStyle w:val="afff1"/>
        <w:numPr>
          <w:ilvl w:val="0"/>
          <w:numId w:val="16"/>
        </w:numPr>
        <w:ind w:left="1050"/>
        <w:rPr>
          <w:sz w:val="28"/>
          <w:szCs w:val="28"/>
          <w:lang w:eastAsia="ar-SA" w:bidi="en-US"/>
        </w:rPr>
      </w:pPr>
      <w:r w:rsidRPr="00A77CB0">
        <w:rPr>
          <w:sz w:val="28"/>
          <w:szCs w:val="28"/>
          <w:lang w:eastAsia="ar-SA" w:bidi="en-US"/>
        </w:rPr>
        <w:t>сельскохозяйственное производство;</w:t>
      </w:r>
    </w:p>
    <w:p w14:paraId="1432E93A" w14:textId="7BB57171" w:rsidR="003356EA" w:rsidRPr="00A77CB0" w:rsidRDefault="00E31EA5" w:rsidP="00214D35">
      <w:pPr>
        <w:pStyle w:val="afff1"/>
        <w:numPr>
          <w:ilvl w:val="0"/>
          <w:numId w:val="16"/>
        </w:numPr>
        <w:ind w:left="1050"/>
        <w:rPr>
          <w:sz w:val="28"/>
          <w:szCs w:val="28"/>
          <w:lang w:eastAsia="ar-SA" w:bidi="en-US"/>
        </w:rPr>
      </w:pPr>
      <w:r w:rsidRPr="00A77CB0">
        <w:rPr>
          <w:sz w:val="28"/>
          <w:szCs w:val="28"/>
          <w:lang w:eastAsia="ar-SA" w:bidi="en-US"/>
        </w:rPr>
        <w:t>малый бизнес и предпринимательство.</w:t>
      </w:r>
    </w:p>
    <w:p w14:paraId="55538345" w14:textId="294ECEB7" w:rsidR="00EA0E94" w:rsidRPr="00960D0D" w:rsidRDefault="00EA0E94" w:rsidP="00EA0E94">
      <w:pPr>
        <w:ind w:firstLine="709"/>
        <w:rPr>
          <w:sz w:val="28"/>
          <w:lang w:eastAsia="ar-SA" w:bidi="en-US"/>
        </w:rPr>
      </w:pPr>
      <w:r w:rsidRPr="00EA0E94">
        <w:rPr>
          <w:sz w:val="28"/>
          <w:lang w:eastAsia="ar-SA" w:bidi="en-US"/>
        </w:rPr>
        <w:t xml:space="preserve">Перечень </w:t>
      </w:r>
      <w:r w:rsidRPr="00960D0D">
        <w:rPr>
          <w:sz w:val="28"/>
          <w:lang w:eastAsia="ar-SA" w:bidi="en-US"/>
        </w:rPr>
        <w:t>промышленных предприятий и организаций Майского сельсовета представлен в таблице 2.5.</w:t>
      </w:r>
    </w:p>
    <w:p w14:paraId="09B212C7" w14:textId="42B3C5EE" w:rsidR="00860B5E" w:rsidRPr="00960D0D" w:rsidRDefault="00860B5E" w:rsidP="00860B5E">
      <w:pPr>
        <w:ind w:firstLine="709"/>
        <w:rPr>
          <w:sz w:val="28"/>
          <w:lang w:eastAsia="ar-SA" w:bidi="en-US"/>
        </w:rPr>
      </w:pPr>
      <w:r w:rsidRPr="00960D0D">
        <w:rPr>
          <w:sz w:val="28"/>
          <w:lang w:eastAsia="ar-SA" w:bidi="en-US"/>
        </w:rPr>
        <w:t>Сельское хозяйство является важной отраслью сельсовета. Сложившаяся в Новосибирской области конъюнктура по спросу и предложению сельскохозяйственной продукции позволяет успешно нарастить производство существующим сельхозпредприятиям и фермерам.</w:t>
      </w:r>
    </w:p>
    <w:p w14:paraId="4C1C0BA0" w14:textId="596CC77B" w:rsidR="00C35A9A" w:rsidRPr="00960D0D" w:rsidRDefault="00C35A9A" w:rsidP="00C35A9A">
      <w:pPr>
        <w:ind w:firstLine="709"/>
        <w:rPr>
          <w:sz w:val="28"/>
          <w:lang w:eastAsia="ar-SA" w:bidi="en-US"/>
        </w:rPr>
      </w:pPr>
      <w:r w:rsidRPr="00960D0D">
        <w:rPr>
          <w:sz w:val="28"/>
          <w:lang w:eastAsia="ar-SA" w:bidi="en-US"/>
        </w:rPr>
        <w:t xml:space="preserve">Перечень сельскохозяйственных предприятий и организаций </w:t>
      </w:r>
      <w:r w:rsidR="00817B70" w:rsidRPr="00960D0D">
        <w:rPr>
          <w:sz w:val="28"/>
          <w:lang w:eastAsia="ar-SA" w:bidi="en-US"/>
        </w:rPr>
        <w:t>Майского</w:t>
      </w:r>
      <w:r w:rsidR="000F6756" w:rsidRPr="00960D0D">
        <w:rPr>
          <w:sz w:val="28"/>
          <w:lang w:eastAsia="ar-SA" w:bidi="en-US"/>
        </w:rPr>
        <w:t xml:space="preserve"> сельсовет</w:t>
      </w:r>
      <w:r w:rsidR="003F62C7" w:rsidRPr="00960D0D">
        <w:rPr>
          <w:sz w:val="28"/>
          <w:lang w:eastAsia="ar-SA" w:bidi="en-US"/>
        </w:rPr>
        <w:t>а</w:t>
      </w:r>
      <w:r w:rsidRPr="00960D0D">
        <w:rPr>
          <w:sz w:val="28"/>
          <w:lang w:eastAsia="ar-SA" w:bidi="en-US"/>
        </w:rPr>
        <w:t xml:space="preserve"> представлен в таблице 2.</w:t>
      </w:r>
      <w:r w:rsidR="00960D0D" w:rsidRPr="00960D0D">
        <w:rPr>
          <w:sz w:val="28"/>
          <w:lang w:eastAsia="ar-SA" w:bidi="en-US"/>
        </w:rPr>
        <w:t>6</w:t>
      </w:r>
      <w:r w:rsidRPr="00960D0D">
        <w:rPr>
          <w:sz w:val="28"/>
          <w:lang w:eastAsia="ar-SA" w:bidi="en-US"/>
        </w:rPr>
        <w:t>.</w:t>
      </w:r>
    </w:p>
    <w:p w14:paraId="4178DDB4" w14:textId="77777777" w:rsidR="000447ED" w:rsidRPr="00960D0D" w:rsidRDefault="000447ED" w:rsidP="000447ED">
      <w:pPr>
        <w:pStyle w:val="a0"/>
        <w:keepNext/>
        <w:spacing w:before="120"/>
        <w:jc w:val="right"/>
        <w:rPr>
          <w:b/>
          <w:sz w:val="28"/>
          <w:szCs w:val="28"/>
          <w:lang w:val="ru-RU"/>
        </w:rPr>
      </w:pPr>
      <w:r w:rsidRPr="00960D0D">
        <w:rPr>
          <w:b/>
          <w:sz w:val="28"/>
          <w:szCs w:val="28"/>
          <w:lang w:val="ru-RU"/>
        </w:rPr>
        <w:lastRenderedPageBreak/>
        <w:t>Таблица 2.5</w:t>
      </w:r>
    </w:p>
    <w:p w14:paraId="54DE15A3" w14:textId="69704AC7" w:rsidR="000447ED" w:rsidRPr="00960D0D" w:rsidRDefault="000447ED" w:rsidP="000447ED">
      <w:pPr>
        <w:pStyle w:val="a0"/>
        <w:keepNext/>
        <w:suppressAutoHyphens/>
        <w:spacing w:after="120"/>
        <w:ind w:firstLine="0"/>
        <w:jc w:val="center"/>
        <w:rPr>
          <w:b/>
          <w:sz w:val="28"/>
          <w:szCs w:val="28"/>
          <w:lang w:val="ru-RU"/>
        </w:rPr>
      </w:pPr>
      <w:r w:rsidRPr="00960D0D">
        <w:rPr>
          <w:b/>
          <w:sz w:val="28"/>
          <w:szCs w:val="28"/>
          <w:lang w:val="ru-RU"/>
        </w:rPr>
        <w:t>Предприятия промышленности Майского сельсовета Черепановского района Новосибирской области</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658"/>
        <w:gridCol w:w="2348"/>
        <w:gridCol w:w="2866"/>
        <w:gridCol w:w="3452"/>
      </w:tblGrid>
      <w:tr w:rsidR="00D763E6" w:rsidRPr="00960D0D" w14:paraId="2C9B0F65" w14:textId="5951E601" w:rsidTr="009B1763">
        <w:trPr>
          <w:trHeight w:val="115"/>
          <w:tblHeader/>
        </w:trPr>
        <w:tc>
          <w:tcPr>
            <w:tcW w:w="353" w:type="pct"/>
            <w:shd w:val="clear" w:color="auto" w:fill="auto"/>
            <w:vAlign w:val="center"/>
          </w:tcPr>
          <w:p w14:paraId="66F0E07C" w14:textId="77777777" w:rsidR="00D763E6" w:rsidRPr="00960D0D" w:rsidRDefault="00D763E6" w:rsidP="00D763E6">
            <w:pPr>
              <w:autoSpaceDE w:val="0"/>
              <w:autoSpaceDN w:val="0"/>
              <w:adjustRightInd w:val="0"/>
              <w:jc w:val="center"/>
              <w:rPr>
                <w:rFonts w:eastAsia="Calibri"/>
                <w:color w:val="000000"/>
                <w:sz w:val="22"/>
                <w:szCs w:val="20"/>
              </w:rPr>
            </w:pPr>
            <w:r w:rsidRPr="00960D0D">
              <w:rPr>
                <w:rFonts w:eastAsia="Calibri"/>
                <w:b/>
                <w:bCs/>
                <w:color w:val="000000"/>
                <w:sz w:val="22"/>
                <w:szCs w:val="20"/>
              </w:rPr>
              <w:t>№ п/п</w:t>
            </w:r>
          </w:p>
        </w:tc>
        <w:tc>
          <w:tcPr>
            <w:tcW w:w="1259" w:type="pct"/>
            <w:shd w:val="clear" w:color="auto" w:fill="auto"/>
            <w:vAlign w:val="center"/>
          </w:tcPr>
          <w:p w14:paraId="41E0DFD2" w14:textId="77777777" w:rsidR="00D763E6" w:rsidRPr="00960D0D" w:rsidRDefault="00D763E6" w:rsidP="00D763E6">
            <w:pPr>
              <w:autoSpaceDE w:val="0"/>
              <w:autoSpaceDN w:val="0"/>
              <w:adjustRightInd w:val="0"/>
              <w:jc w:val="center"/>
              <w:rPr>
                <w:rFonts w:eastAsia="Calibri"/>
                <w:color w:val="000000"/>
                <w:sz w:val="22"/>
                <w:szCs w:val="20"/>
              </w:rPr>
            </w:pPr>
            <w:r w:rsidRPr="00960D0D">
              <w:rPr>
                <w:rFonts w:eastAsia="Calibri"/>
                <w:b/>
                <w:bCs/>
                <w:color w:val="000000"/>
                <w:sz w:val="22"/>
                <w:szCs w:val="20"/>
              </w:rPr>
              <w:t>Наименование предприятия</w:t>
            </w:r>
          </w:p>
        </w:tc>
        <w:tc>
          <w:tcPr>
            <w:tcW w:w="1537" w:type="pct"/>
            <w:shd w:val="clear" w:color="auto" w:fill="auto"/>
            <w:vAlign w:val="center"/>
          </w:tcPr>
          <w:p w14:paraId="6AF74EE8" w14:textId="77777777" w:rsidR="00D763E6" w:rsidRPr="00960D0D" w:rsidRDefault="00D763E6" w:rsidP="00D763E6">
            <w:pPr>
              <w:autoSpaceDE w:val="0"/>
              <w:autoSpaceDN w:val="0"/>
              <w:adjustRightInd w:val="0"/>
              <w:jc w:val="center"/>
              <w:rPr>
                <w:rFonts w:eastAsia="Calibri"/>
                <w:color w:val="000000"/>
                <w:sz w:val="22"/>
                <w:szCs w:val="20"/>
              </w:rPr>
            </w:pPr>
            <w:r w:rsidRPr="00960D0D">
              <w:rPr>
                <w:rFonts w:eastAsia="Calibri"/>
                <w:b/>
                <w:bCs/>
                <w:color w:val="000000"/>
                <w:sz w:val="22"/>
                <w:szCs w:val="20"/>
              </w:rPr>
              <w:t>Адрес</w:t>
            </w:r>
          </w:p>
        </w:tc>
        <w:tc>
          <w:tcPr>
            <w:tcW w:w="1851" w:type="pct"/>
            <w:vAlign w:val="center"/>
          </w:tcPr>
          <w:p w14:paraId="35F18AAE" w14:textId="6C28E410" w:rsidR="00D763E6" w:rsidRPr="00960D0D" w:rsidRDefault="00D763E6" w:rsidP="00D763E6">
            <w:pPr>
              <w:autoSpaceDE w:val="0"/>
              <w:autoSpaceDN w:val="0"/>
              <w:adjustRightInd w:val="0"/>
              <w:jc w:val="center"/>
              <w:rPr>
                <w:rFonts w:eastAsia="Calibri"/>
                <w:b/>
                <w:bCs/>
                <w:color w:val="000000"/>
                <w:sz w:val="22"/>
                <w:szCs w:val="20"/>
              </w:rPr>
            </w:pPr>
            <w:r w:rsidRPr="00960D0D">
              <w:rPr>
                <w:rFonts w:eastAsia="Calibri"/>
                <w:b/>
                <w:bCs/>
                <w:color w:val="000000"/>
                <w:sz w:val="22"/>
                <w:szCs w:val="20"/>
              </w:rPr>
              <w:t>Вид промышленности</w:t>
            </w:r>
          </w:p>
        </w:tc>
      </w:tr>
      <w:tr w:rsidR="00D763E6" w:rsidRPr="00960D0D" w14:paraId="4E6C9F86" w14:textId="0E6218A5" w:rsidTr="009B1763">
        <w:trPr>
          <w:trHeight w:val="291"/>
        </w:trPr>
        <w:tc>
          <w:tcPr>
            <w:tcW w:w="353" w:type="pct"/>
            <w:shd w:val="clear" w:color="auto" w:fill="auto"/>
          </w:tcPr>
          <w:p w14:paraId="53AA6BEF" w14:textId="77777777" w:rsidR="00D763E6" w:rsidRPr="00960D0D" w:rsidRDefault="00D763E6" w:rsidP="00D763E6">
            <w:pPr>
              <w:autoSpaceDE w:val="0"/>
              <w:autoSpaceDN w:val="0"/>
              <w:adjustRightInd w:val="0"/>
              <w:jc w:val="center"/>
              <w:rPr>
                <w:rFonts w:eastAsia="Calibri"/>
                <w:color w:val="000000"/>
                <w:sz w:val="22"/>
                <w:szCs w:val="20"/>
              </w:rPr>
            </w:pPr>
            <w:r w:rsidRPr="00960D0D">
              <w:rPr>
                <w:rFonts w:eastAsia="Calibri"/>
                <w:color w:val="000000"/>
                <w:sz w:val="22"/>
                <w:szCs w:val="20"/>
              </w:rPr>
              <w:t>1</w:t>
            </w:r>
          </w:p>
        </w:tc>
        <w:tc>
          <w:tcPr>
            <w:tcW w:w="1259" w:type="pct"/>
            <w:shd w:val="clear" w:color="auto" w:fill="auto"/>
          </w:tcPr>
          <w:p w14:paraId="4BFB8C49" w14:textId="549E6108" w:rsidR="00D763E6" w:rsidRPr="00960D0D" w:rsidRDefault="009B1763" w:rsidP="00D763E6">
            <w:pPr>
              <w:autoSpaceDE w:val="0"/>
              <w:autoSpaceDN w:val="0"/>
              <w:adjustRightInd w:val="0"/>
              <w:jc w:val="center"/>
              <w:rPr>
                <w:rFonts w:eastAsia="Calibri"/>
                <w:color w:val="000000"/>
                <w:sz w:val="22"/>
                <w:szCs w:val="22"/>
              </w:rPr>
            </w:pPr>
            <w:r w:rsidRPr="00960D0D">
              <w:rPr>
                <w:sz w:val="22"/>
                <w:szCs w:val="22"/>
              </w:rPr>
              <w:t>ООО «</w:t>
            </w:r>
            <w:r w:rsidR="00D763E6" w:rsidRPr="00960D0D">
              <w:rPr>
                <w:sz w:val="22"/>
                <w:szCs w:val="22"/>
              </w:rPr>
              <w:t>ШЭН-ХУА</w:t>
            </w:r>
            <w:r w:rsidRPr="00960D0D">
              <w:rPr>
                <w:sz w:val="22"/>
                <w:szCs w:val="22"/>
              </w:rPr>
              <w:t>»</w:t>
            </w:r>
          </w:p>
        </w:tc>
        <w:tc>
          <w:tcPr>
            <w:tcW w:w="1537" w:type="pct"/>
            <w:shd w:val="clear" w:color="auto" w:fill="auto"/>
          </w:tcPr>
          <w:p w14:paraId="0C41ABE8" w14:textId="601AA86B" w:rsidR="00D763E6" w:rsidRPr="00960D0D" w:rsidRDefault="00D763E6" w:rsidP="00D763E6">
            <w:pPr>
              <w:autoSpaceDE w:val="0"/>
              <w:autoSpaceDN w:val="0"/>
              <w:adjustRightInd w:val="0"/>
              <w:jc w:val="center"/>
              <w:rPr>
                <w:rFonts w:eastAsia="Calibri"/>
                <w:color w:val="000000"/>
                <w:sz w:val="22"/>
                <w:szCs w:val="22"/>
              </w:rPr>
            </w:pPr>
            <w:r w:rsidRPr="00960D0D">
              <w:rPr>
                <w:sz w:val="22"/>
                <w:szCs w:val="22"/>
              </w:rPr>
              <w:t>п. Майский, ул. Шоссейная, 30</w:t>
            </w:r>
          </w:p>
        </w:tc>
        <w:tc>
          <w:tcPr>
            <w:tcW w:w="1851" w:type="pct"/>
          </w:tcPr>
          <w:p w14:paraId="645826D7" w14:textId="79BC0216" w:rsidR="00D763E6" w:rsidRPr="00960D0D" w:rsidRDefault="00D763E6" w:rsidP="00D763E6">
            <w:pPr>
              <w:autoSpaceDE w:val="0"/>
              <w:autoSpaceDN w:val="0"/>
              <w:adjustRightInd w:val="0"/>
              <w:jc w:val="center"/>
              <w:rPr>
                <w:sz w:val="22"/>
                <w:szCs w:val="22"/>
              </w:rPr>
            </w:pPr>
            <w:r w:rsidRPr="00960D0D">
              <w:rPr>
                <w:sz w:val="22"/>
                <w:szCs w:val="22"/>
              </w:rPr>
              <w:t>Дерево-перерабатывающая промышленность</w:t>
            </w:r>
          </w:p>
        </w:tc>
      </w:tr>
    </w:tbl>
    <w:p w14:paraId="6AF6D177" w14:textId="77777777" w:rsidR="00C35A9A" w:rsidRPr="00960D0D" w:rsidRDefault="00C35A9A" w:rsidP="00C35A9A">
      <w:pPr>
        <w:ind w:firstLine="709"/>
        <w:rPr>
          <w:sz w:val="28"/>
          <w:lang w:eastAsia="ar-SA" w:bidi="en-US"/>
        </w:rPr>
      </w:pPr>
    </w:p>
    <w:p w14:paraId="19CEA1FE" w14:textId="183F3054" w:rsidR="00C35A9A" w:rsidRPr="00960D0D" w:rsidRDefault="00C35A9A" w:rsidP="00C35A9A">
      <w:pPr>
        <w:pStyle w:val="a0"/>
        <w:keepNext/>
        <w:spacing w:before="120"/>
        <w:jc w:val="right"/>
        <w:rPr>
          <w:b/>
          <w:sz w:val="28"/>
          <w:szCs w:val="28"/>
          <w:lang w:val="ru-RU"/>
        </w:rPr>
      </w:pPr>
      <w:r w:rsidRPr="00960D0D">
        <w:rPr>
          <w:b/>
          <w:sz w:val="28"/>
          <w:szCs w:val="28"/>
          <w:lang w:val="ru-RU"/>
        </w:rPr>
        <w:t>Таблица 2.</w:t>
      </w:r>
      <w:r w:rsidR="00960D0D" w:rsidRPr="00960D0D">
        <w:rPr>
          <w:b/>
          <w:sz w:val="28"/>
          <w:szCs w:val="28"/>
          <w:lang w:val="ru-RU"/>
        </w:rPr>
        <w:t>6</w:t>
      </w:r>
    </w:p>
    <w:p w14:paraId="27294625" w14:textId="0B55F32E" w:rsidR="00C35A9A" w:rsidRPr="00D554FF" w:rsidRDefault="00C35A9A" w:rsidP="00C35A9A">
      <w:pPr>
        <w:pStyle w:val="a0"/>
        <w:keepNext/>
        <w:suppressAutoHyphens/>
        <w:spacing w:after="120"/>
        <w:ind w:firstLine="0"/>
        <w:jc w:val="center"/>
        <w:rPr>
          <w:b/>
          <w:sz w:val="28"/>
          <w:szCs w:val="28"/>
          <w:lang w:val="ru-RU"/>
        </w:rPr>
      </w:pPr>
      <w:r w:rsidRPr="00D554FF">
        <w:rPr>
          <w:b/>
          <w:sz w:val="28"/>
          <w:szCs w:val="28"/>
          <w:lang w:val="ru-RU"/>
        </w:rPr>
        <w:t xml:space="preserve">Предприятия сельского хозяйства </w:t>
      </w:r>
      <w:r w:rsidR="00817B70" w:rsidRPr="00D554FF">
        <w:rPr>
          <w:b/>
          <w:sz w:val="28"/>
          <w:szCs w:val="28"/>
          <w:lang w:val="ru-RU"/>
        </w:rPr>
        <w:t>Майского</w:t>
      </w:r>
      <w:r w:rsidR="000F6756" w:rsidRPr="00D554FF">
        <w:rPr>
          <w:b/>
          <w:sz w:val="28"/>
          <w:szCs w:val="28"/>
          <w:lang w:val="ru-RU"/>
        </w:rPr>
        <w:t xml:space="preserve"> сельсовет</w:t>
      </w:r>
      <w:r w:rsidR="00483EB3" w:rsidRPr="00D554FF">
        <w:rPr>
          <w:b/>
          <w:sz w:val="28"/>
          <w:szCs w:val="28"/>
          <w:lang w:val="ru-RU"/>
        </w:rPr>
        <w:t>а</w:t>
      </w:r>
      <w:r w:rsidRPr="00D554FF">
        <w:rPr>
          <w:b/>
          <w:sz w:val="28"/>
          <w:szCs w:val="28"/>
          <w:lang w:val="ru-RU"/>
        </w:rPr>
        <w:t xml:space="preserve"> </w:t>
      </w:r>
      <w:r w:rsidR="000F6756" w:rsidRPr="00D554FF">
        <w:rPr>
          <w:b/>
          <w:sz w:val="28"/>
          <w:szCs w:val="28"/>
          <w:lang w:val="ru-RU"/>
        </w:rPr>
        <w:t>Черепановского</w:t>
      </w:r>
      <w:r w:rsidRPr="00D554FF">
        <w:rPr>
          <w:b/>
          <w:sz w:val="28"/>
          <w:szCs w:val="28"/>
          <w:lang w:val="ru-RU"/>
        </w:rPr>
        <w:t xml:space="preserve"> района Новосибирской области</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836"/>
        <w:gridCol w:w="3970"/>
        <w:gridCol w:w="4518"/>
      </w:tblGrid>
      <w:tr w:rsidR="00C35A9A" w:rsidRPr="00D554FF" w14:paraId="0FCBC9C0" w14:textId="77777777" w:rsidTr="007F7939">
        <w:trPr>
          <w:trHeight w:val="115"/>
          <w:tblHeader/>
        </w:trPr>
        <w:tc>
          <w:tcPr>
            <w:tcW w:w="448" w:type="pct"/>
            <w:shd w:val="clear" w:color="auto" w:fill="auto"/>
            <w:vAlign w:val="center"/>
          </w:tcPr>
          <w:p w14:paraId="5005BF42" w14:textId="77777777" w:rsidR="00C35A9A" w:rsidRPr="00D554FF" w:rsidRDefault="00C35A9A" w:rsidP="00A744A1">
            <w:pPr>
              <w:autoSpaceDE w:val="0"/>
              <w:autoSpaceDN w:val="0"/>
              <w:adjustRightInd w:val="0"/>
              <w:jc w:val="center"/>
              <w:rPr>
                <w:rFonts w:eastAsia="Calibri"/>
                <w:color w:val="000000"/>
                <w:sz w:val="22"/>
                <w:szCs w:val="20"/>
              </w:rPr>
            </w:pPr>
            <w:r w:rsidRPr="00D554FF">
              <w:rPr>
                <w:rFonts w:eastAsia="Calibri"/>
                <w:b/>
                <w:bCs/>
                <w:color w:val="000000"/>
                <w:sz w:val="22"/>
                <w:szCs w:val="20"/>
              </w:rPr>
              <w:t>№ п/п</w:t>
            </w:r>
          </w:p>
        </w:tc>
        <w:tc>
          <w:tcPr>
            <w:tcW w:w="2129" w:type="pct"/>
            <w:shd w:val="clear" w:color="auto" w:fill="auto"/>
            <w:vAlign w:val="center"/>
          </w:tcPr>
          <w:p w14:paraId="07872D68" w14:textId="77777777" w:rsidR="00C35A9A" w:rsidRPr="00D554FF" w:rsidRDefault="00C35A9A" w:rsidP="00A744A1">
            <w:pPr>
              <w:autoSpaceDE w:val="0"/>
              <w:autoSpaceDN w:val="0"/>
              <w:adjustRightInd w:val="0"/>
              <w:jc w:val="center"/>
              <w:rPr>
                <w:rFonts w:eastAsia="Calibri"/>
                <w:color w:val="000000"/>
                <w:sz w:val="22"/>
                <w:szCs w:val="20"/>
              </w:rPr>
            </w:pPr>
            <w:r w:rsidRPr="00D554FF">
              <w:rPr>
                <w:rFonts w:eastAsia="Calibri"/>
                <w:b/>
                <w:bCs/>
                <w:color w:val="000000"/>
                <w:sz w:val="22"/>
                <w:szCs w:val="20"/>
              </w:rPr>
              <w:t>Наименование предприятия</w:t>
            </w:r>
          </w:p>
        </w:tc>
        <w:tc>
          <w:tcPr>
            <w:tcW w:w="2423" w:type="pct"/>
            <w:shd w:val="clear" w:color="auto" w:fill="auto"/>
            <w:vAlign w:val="center"/>
          </w:tcPr>
          <w:p w14:paraId="67E5ADDE" w14:textId="77777777" w:rsidR="00C35A9A" w:rsidRPr="00D554FF" w:rsidRDefault="00C35A9A" w:rsidP="00A744A1">
            <w:pPr>
              <w:autoSpaceDE w:val="0"/>
              <w:autoSpaceDN w:val="0"/>
              <w:adjustRightInd w:val="0"/>
              <w:jc w:val="center"/>
              <w:rPr>
                <w:rFonts w:eastAsia="Calibri"/>
                <w:color w:val="000000"/>
                <w:sz w:val="22"/>
                <w:szCs w:val="20"/>
              </w:rPr>
            </w:pPr>
            <w:r w:rsidRPr="00D554FF">
              <w:rPr>
                <w:rFonts w:eastAsia="Calibri"/>
                <w:b/>
                <w:bCs/>
                <w:color w:val="000000"/>
                <w:sz w:val="22"/>
                <w:szCs w:val="20"/>
              </w:rPr>
              <w:t>Адрес</w:t>
            </w:r>
          </w:p>
        </w:tc>
      </w:tr>
      <w:tr w:rsidR="00C13B5D" w:rsidRPr="00D554FF" w14:paraId="62596DC5" w14:textId="77777777" w:rsidTr="007F7939">
        <w:trPr>
          <w:trHeight w:val="185"/>
        </w:trPr>
        <w:tc>
          <w:tcPr>
            <w:tcW w:w="448" w:type="pct"/>
            <w:shd w:val="clear" w:color="auto" w:fill="auto"/>
            <w:vAlign w:val="center"/>
          </w:tcPr>
          <w:p w14:paraId="18078652" w14:textId="49F748A7"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w:t>
            </w:r>
          </w:p>
        </w:tc>
        <w:tc>
          <w:tcPr>
            <w:tcW w:w="2129" w:type="pct"/>
            <w:shd w:val="clear" w:color="auto" w:fill="auto"/>
          </w:tcPr>
          <w:p w14:paraId="73B8BAC6" w14:textId="29EE5E59" w:rsidR="00C13B5D" w:rsidRPr="00D554FF" w:rsidRDefault="00C13B5D" w:rsidP="00805DF1">
            <w:pPr>
              <w:autoSpaceDE w:val="0"/>
              <w:autoSpaceDN w:val="0"/>
              <w:adjustRightInd w:val="0"/>
              <w:jc w:val="center"/>
              <w:rPr>
                <w:rFonts w:eastAsia="Calibri"/>
                <w:color w:val="000000"/>
                <w:sz w:val="22"/>
                <w:szCs w:val="20"/>
              </w:rPr>
            </w:pPr>
            <w:r w:rsidRPr="00D554FF">
              <w:t>ЗАО «Крутишинское»</w:t>
            </w:r>
          </w:p>
        </w:tc>
        <w:tc>
          <w:tcPr>
            <w:tcW w:w="2423" w:type="pct"/>
            <w:shd w:val="clear" w:color="auto" w:fill="auto"/>
          </w:tcPr>
          <w:p w14:paraId="10E2269C" w14:textId="6B5A4177" w:rsidR="00C13B5D" w:rsidRPr="00D554FF" w:rsidRDefault="00C13B5D" w:rsidP="00FD2FFC">
            <w:pPr>
              <w:ind w:left="142"/>
              <w:jc w:val="center"/>
              <w:rPr>
                <w:rFonts w:eastAsia="Calibri"/>
                <w:color w:val="000000"/>
                <w:sz w:val="22"/>
                <w:szCs w:val="20"/>
              </w:rPr>
            </w:pPr>
            <w:r w:rsidRPr="00D554FF">
              <w:t xml:space="preserve">с. </w:t>
            </w:r>
            <w:r w:rsidR="00FD2FFC">
              <w:t>Крутишка</w:t>
            </w:r>
          </w:p>
        </w:tc>
      </w:tr>
      <w:tr w:rsidR="00C13B5D" w:rsidRPr="00D554FF" w14:paraId="7A866A7E" w14:textId="77777777" w:rsidTr="007F7939">
        <w:trPr>
          <w:trHeight w:val="290"/>
        </w:trPr>
        <w:tc>
          <w:tcPr>
            <w:tcW w:w="448" w:type="pct"/>
            <w:shd w:val="clear" w:color="auto" w:fill="auto"/>
            <w:vAlign w:val="center"/>
          </w:tcPr>
          <w:p w14:paraId="1BD50C7D" w14:textId="748BBCB6"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w:t>
            </w:r>
          </w:p>
        </w:tc>
        <w:tc>
          <w:tcPr>
            <w:tcW w:w="2129" w:type="pct"/>
            <w:shd w:val="clear" w:color="auto" w:fill="auto"/>
          </w:tcPr>
          <w:p w14:paraId="574CDCCB" w14:textId="1AD30A58"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КФХ «Беляево»</w:t>
            </w:r>
          </w:p>
        </w:tc>
        <w:tc>
          <w:tcPr>
            <w:tcW w:w="2423" w:type="pct"/>
            <w:shd w:val="clear" w:color="auto" w:fill="auto"/>
          </w:tcPr>
          <w:p w14:paraId="3ABF393A" w14:textId="1E9FBFD9" w:rsidR="00C13B5D" w:rsidRPr="00D554FF" w:rsidRDefault="00C13B5D" w:rsidP="00805DF1">
            <w:pPr>
              <w:ind w:left="142"/>
              <w:jc w:val="center"/>
            </w:pPr>
            <w:r w:rsidRPr="00D554FF">
              <w:t>с. Крутишка</w:t>
            </w:r>
          </w:p>
        </w:tc>
      </w:tr>
      <w:tr w:rsidR="00C13B5D" w:rsidRPr="00D554FF" w14:paraId="37582FD4" w14:textId="77777777" w:rsidTr="007F7939">
        <w:trPr>
          <w:trHeight w:val="122"/>
        </w:trPr>
        <w:tc>
          <w:tcPr>
            <w:tcW w:w="448" w:type="pct"/>
            <w:shd w:val="clear" w:color="auto" w:fill="auto"/>
            <w:vAlign w:val="center"/>
          </w:tcPr>
          <w:p w14:paraId="2B2BF1AD" w14:textId="2FD38E80"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3</w:t>
            </w:r>
          </w:p>
        </w:tc>
        <w:tc>
          <w:tcPr>
            <w:tcW w:w="2129" w:type="pct"/>
            <w:shd w:val="clear" w:color="auto" w:fill="auto"/>
          </w:tcPr>
          <w:p w14:paraId="4FE33710" w14:textId="3CB463CB"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КФХ «Стрелец»</w:t>
            </w:r>
          </w:p>
        </w:tc>
        <w:tc>
          <w:tcPr>
            <w:tcW w:w="2423" w:type="pct"/>
            <w:shd w:val="clear" w:color="auto" w:fill="auto"/>
          </w:tcPr>
          <w:p w14:paraId="5AC44A03" w14:textId="49F296E3" w:rsidR="00C13B5D" w:rsidRPr="00D554FF" w:rsidRDefault="00C13B5D" w:rsidP="00805DF1">
            <w:pPr>
              <w:ind w:left="142"/>
              <w:jc w:val="center"/>
            </w:pPr>
            <w:r w:rsidRPr="00D554FF">
              <w:t>с. Крутишка</w:t>
            </w:r>
          </w:p>
        </w:tc>
      </w:tr>
      <w:tr w:rsidR="00C13B5D" w:rsidRPr="00D554FF" w14:paraId="3E7E796E" w14:textId="77777777" w:rsidTr="007F7939">
        <w:trPr>
          <w:trHeight w:val="290"/>
        </w:trPr>
        <w:tc>
          <w:tcPr>
            <w:tcW w:w="448" w:type="pct"/>
            <w:shd w:val="clear" w:color="auto" w:fill="auto"/>
            <w:vAlign w:val="center"/>
          </w:tcPr>
          <w:p w14:paraId="4D2FB095" w14:textId="620E8C0E"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4</w:t>
            </w:r>
          </w:p>
        </w:tc>
        <w:tc>
          <w:tcPr>
            <w:tcW w:w="2129" w:type="pct"/>
            <w:shd w:val="clear" w:color="auto" w:fill="auto"/>
          </w:tcPr>
          <w:p w14:paraId="3996126E" w14:textId="5C915359"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КФХ «Шураб»</w:t>
            </w:r>
          </w:p>
        </w:tc>
        <w:tc>
          <w:tcPr>
            <w:tcW w:w="2423" w:type="pct"/>
            <w:shd w:val="clear" w:color="auto" w:fill="auto"/>
          </w:tcPr>
          <w:p w14:paraId="4D4DD8AE" w14:textId="3C4756F2" w:rsidR="00C13B5D" w:rsidRPr="00D554FF" w:rsidRDefault="00C13B5D" w:rsidP="00805DF1">
            <w:pPr>
              <w:ind w:left="142"/>
              <w:jc w:val="center"/>
            </w:pPr>
            <w:r w:rsidRPr="00D554FF">
              <w:t>с. Крутишка</w:t>
            </w:r>
          </w:p>
        </w:tc>
      </w:tr>
      <w:tr w:rsidR="00C13B5D" w:rsidRPr="00D554FF" w14:paraId="57A535A1" w14:textId="77777777" w:rsidTr="007F7939">
        <w:trPr>
          <w:trHeight w:val="290"/>
        </w:trPr>
        <w:tc>
          <w:tcPr>
            <w:tcW w:w="448" w:type="pct"/>
            <w:shd w:val="clear" w:color="auto" w:fill="auto"/>
            <w:vAlign w:val="center"/>
          </w:tcPr>
          <w:p w14:paraId="6B31DDAD" w14:textId="631FE0D5"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5</w:t>
            </w:r>
          </w:p>
        </w:tc>
        <w:tc>
          <w:tcPr>
            <w:tcW w:w="2129" w:type="pct"/>
            <w:shd w:val="clear" w:color="auto" w:fill="auto"/>
          </w:tcPr>
          <w:p w14:paraId="73122497" w14:textId="32BFF41D"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«Алекс»</w:t>
            </w:r>
          </w:p>
        </w:tc>
        <w:tc>
          <w:tcPr>
            <w:tcW w:w="2423" w:type="pct"/>
            <w:shd w:val="clear" w:color="auto" w:fill="auto"/>
          </w:tcPr>
          <w:p w14:paraId="1A12A088" w14:textId="17DF572F" w:rsidR="00C13B5D" w:rsidRPr="00D554FF" w:rsidRDefault="00C13B5D" w:rsidP="00805DF1">
            <w:pPr>
              <w:ind w:left="142"/>
              <w:jc w:val="center"/>
            </w:pPr>
            <w:r w:rsidRPr="00D554FF">
              <w:t>с. Крутишка</w:t>
            </w:r>
          </w:p>
        </w:tc>
      </w:tr>
      <w:tr w:rsidR="00C13B5D" w:rsidRPr="00D554FF" w14:paraId="2606B2C5" w14:textId="77777777" w:rsidTr="007F7939">
        <w:trPr>
          <w:trHeight w:val="290"/>
        </w:trPr>
        <w:tc>
          <w:tcPr>
            <w:tcW w:w="448" w:type="pct"/>
            <w:shd w:val="clear" w:color="auto" w:fill="auto"/>
            <w:vAlign w:val="center"/>
          </w:tcPr>
          <w:p w14:paraId="7807527A" w14:textId="59012CDC"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6</w:t>
            </w:r>
          </w:p>
        </w:tc>
        <w:tc>
          <w:tcPr>
            <w:tcW w:w="2129" w:type="pct"/>
            <w:shd w:val="clear" w:color="auto" w:fill="auto"/>
          </w:tcPr>
          <w:p w14:paraId="4BF40F3A" w14:textId="5B2A8BC9"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«Бахус-1»</w:t>
            </w:r>
          </w:p>
        </w:tc>
        <w:tc>
          <w:tcPr>
            <w:tcW w:w="2423" w:type="pct"/>
            <w:shd w:val="clear" w:color="auto" w:fill="auto"/>
          </w:tcPr>
          <w:p w14:paraId="6CF8F61D" w14:textId="6E2074AC" w:rsidR="00C13B5D" w:rsidRPr="00D554FF" w:rsidRDefault="00C13B5D" w:rsidP="00805DF1">
            <w:pPr>
              <w:ind w:left="142"/>
              <w:jc w:val="center"/>
            </w:pPr>
            <w:r w:rsidRPr="00D554FF">
              <w:t>с. Крутишка</w:t>
            </w:r>
          </w:p>
        </w:tc>
      </w:tr>
      <w:tr w:rsidR="00C13B5D" w:rsidRPr="00D554FF" w14:paraId="6E28F370" w14:textId="77777777" w:rsidTr="007F7939">
        <w:trPr>
          <w:trHeight w:val="290"/>
        </w:trPr>
        <w:tc>
          <w:tcPr>
            <w:tcW w:w="448" w:type="pct"/>
            <w:shd w:val="clear" w:color="auto" w:fill="auto"/>
            <w:vAlign w:val="center"/>
          </w:tcPr>
          <w:p w14:paraId="6A04E92F" w14:textId="1D22D9D4"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7</w:t>
            </w:r>
          </w:p>
        </w:tc>
        <w:tc>
          <w:tcPr>
            <w:tcW w:w="2129" w:type="pct"/>
            <w:shd w:val="clear" w:color="auto" w:fill="auto"/>
          </w:tcPr>
          <w:p w14:paraId="5972A410" w14:textId="2A67EF3D"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«Бахус»</w:t>
            </w:r>
          </w:p>
        </w:tc>
        <w:tc>
          <w:tcPr>
            <w:tcW w:w="2423" w:type="pct"/>
            <w:shd w:val="clear" w:color="auto" w:fill="auto"/>
          </w:tcPr>
          <w:p w14:paraId="1E0CDA8C" w14:textId="6E28D913" w:rsidR="00C13B5D" w:rsidRPr="00D554FF" w:rsidRDefault="00C13B5D" w:rsidP="00805DF1">
            <w:pPr>
              <w:ind w:left="142"/>
              <w:jc w:val="center"/>
            </w:pPr>
            <w:r w:rsidRPr="00D554FF">
              <w:t>с. Крутишка</w:t>
            </w:r>
          </w:p>
        </w:tc>
      </w:tr>
      <w:tr w:rsidR="00C13B5D" w:rsidRPr="00D554FF" w14:paraId="6D395F53" w14:textId="77777777" w:rsidTr="007F7939">
        <w:trPr>
          <w:trHeight w:val="290"/>
        </w:trPr>
        <w:tc>
          <w:tcPr>
            <w:tcW w:w="448" w:type="pct"/>
            <w:shd w:val="clear" w:color="auto" w:fill="auto"/>
            <w:vAlign w:val="center"/>
          </w:tcPr>
          <w:p w14:paraId="3779F915" w14:textId="5D0B4EB0"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8</w:t>
            </w:r>
          </w:p>
        </w:tc>
        <w:tc>
          <w:tcPr>
            <w:tcW w:w="2129" w:type="pct"/>
            <w:shd w:val="clear" w:color="auto" w:fill="auto"/>
          </w:tcPr>
          <w:p w14:paraId="5D5558E5" w14:textId="5F359365"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«Былина»</w:t>
            </w:r>
          </w:p>
        </w:tc>
        <w:tc>
          <w:tcPr>
            <w:tcW w:w="2423" w:type="pct"/>
            <w:shd w:val="clear" w:color="auto" w:fill="auto"/>
          </w:tcPr>
          <w:p w14:paraId="2E4020DC" w14:textId="7B9303FB" w:rsidR="00C13B5D" w:rsidRPr="00D554FF" w:rsidRDefault="00C13B5D" w:rsidP="00805DF1">
            <w:pPr>
              <w:ind w:left="142"/>
              <w:jc w:val="center"/>
            </w:pPr>
            <w:r w:rsidRPr="00D554FF">
              <w:t>с. Крутишка</w:t>
            </w:r>
          </w:p>
        </w:tc>
      </w:tr>
      <w:tr w:rsidR="00C13B5D" w:rsidRPr="00D554FF" w14:paraId="6C50AF1F" w14:textId="77777777" w:rsidTr="007F7939">
        <w:trPr>
          <w:trHeight w:val="290"/>
        </w:trPr>
        <w:tc>
          <w:tcPr>
            <w:tcW w:w="448" w:type="pct"/>
            <w:shd w:val="clear" w:color="auto" w:fill="auto"/>
            <w:vAlign w:val="center"/>
          </w:tcPr>
          <w:p w14:paraId="4D0AF753" w14:textId="15D6AA61"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9</w:t>
            </w:r>
          </w:p>
        </w:tc>
        <w:tc>
          <w:tcPr>
            <w:tcW w:w="2129" w:type="pct"/>
            <w:shd w:val="clear" w:color="auto" w:fill="auto"/>
          </w:tcPr>
          <w:p w14:paraId="38BF14E0" w14:textId="73D5A457"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«Быстрый исток»</w:t>
            </w:r>
          </w:p>
        </w:tc>
        <w:tc>
          <w:tcPr>
            <w:tcW w:w="2423" w:type="pct"/>
            <w:shd w:val="clear" w:color="auto" w:fill="auto"/>
          </w:tcPr>
          <w:p w14:paraId="1590BA88" w14:textId="6F231544" w:rsidR="00C13B5D" w:rsidRPr="00D554FF" w:rsidRDefault="00C13B5D" w:rsidP="00805DF1">
            <w:pPr>
              <w:ind w:left="142"/>
              <w:jc w:val="center"/>
            </w:pPr>
            <w:r w:rsidRPr="00D554FF">
              <w:t>п. Майский</w:t>
            </w:r>
          </w:p>
        </w:tc>
      </w:tr>
      <w:tr w:rsidR="00C13B5D" w:rsidRPr="00D554FF" w14:paraId="57B0E5AA" w14:textId="77777777" w:rsidTr="007F7939">
        <w:trPr>
          <w:trHeight w:val="290"/>
        </w:trPr>
        <w:tc>
          <w:tcPr>
            <w:tcW w:w="448" w:type="pct"/>
            <w:shd w:val="clear" w:color="auto" w:fill="auto"/>
            <w:vAlign w:val="center"/>
          </w:tcPr>
          <w:p w14:paraId="6E5B2F8C" w14:textId="6753090D"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10</w:t>
            </w:r>
          </w:p>
        </w:tc>
        <w:tc>
          <w:tcPr>
            <w:tcW w:w="2129" w:type="pct"/>
            <w:shd w:val="clear" w:color="auto" w:fill="auto"/>
          </w:tcPr>
          <w:p w14:paraId="3B3BEE4B" w14:textId="37EC8FEE"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«Валентина»</w:t>
            </w:r>
          </w:p>
        </w:tc>
        <w:tc>
          <w:tcPr>
            <w:tcW w:w="2423" w:type="pct"/>
            <w:shd w:val="clear" w:color="auto" w:fill="auto"/>
          </w:tcPr>
          <w:p w14:paraId="05318466" w14:textId="43252F90" w:rsidR="00C13B5D" w:rsidRPr="00D554FF" w:rsidRDefault="00C13B5D" w:rsidP="00805DF1">
            <w:pPr>
              <w:ind w:left="142"/>
              <w:jc w:val="center"/>
            </w:pPr>
            <w:r w:rsidRPr="00D554FF">
              <w:t>п. Майский</w:t>
            </w:r>
          </w:p>
        </w:tc>
      </w:tr>
      <w:tr w:rsidR="00C13B5D" w:rsidRPr="00D554FF" w14:paraId="3C75694D" w14:textId="77777777" w:rsidTr="007F7939">
        <w:trPr>
          <w:trHeight w:val="290"/>
        </w:trPr>
        <w:tc>
          <w:tcPr>
            <w:tcW w:w="448" w:type="pct"/>
            <w:shd w:val="clear" w:color="auto" w:fill="auto"/>
            <w:vAlign w:val="center"/>
          </w:tcPr>
          <w:p w14:paraId="386795D5" w14:textId="778F324D"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11</w:t>
            </w:r>
          </w:p>
        </w:tc>
        <w:tc>
          <w:tcPr>
            <w:tcW w:w="2129" w:type="pct"/>
            <w:shd w:val="clear" w:color="auto" w:fill="auto"/>
          </w:tcPr>
          <w:p w14:paraId="78EBD581" w14:textId="17697613"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«Галина»</w:t>
            </w:r>
          </w:p>
        </w:tc>
        <w:tc>
          <w:tcPr>
            <w:tcW w:w="2423" w:type="pct"/>
            <w:shd w:val="clear" w:color="auto" w:fill="auto"/>
          </w:tcPr>
          <w:p w14:paraId="0A6AC0DC" w14:textId="049E8474" w:rsidR="00C13B5D" w:rsidRPr="00D554FF" w:rsidRDefault="00C13B5D" w:rsidP="00805DF1">
            <w:pPr>
              <w:ind w:left="142"/>
              <w:jc w:val="center"/>
            </w:pPr>
            <w:r w:rsidRPr="00D554FF">
              <w:t>п. Майский</w:t>
            </w:r>
          </w:p>
        </w:tc>
      </w:tr>
      <w:tr w:rsidR="00C13B5D" w:rsidRPr="00D554FF" w14:paraId="30925883" w14:textId="77777777" w:rsidTr="007F7939">
        <w:trPr>
          <w:trHeight w:val="290"/>
        </w:trPr>
        <w:tc>
          <w:tcPr>
            <w:tcW w:w="448" w:type="pct"/>
            <w:shd w:val="clear" w:color="auto" w:fill="auto"/>
            <w:vAlign w:val="center"/>
          </w:tcPr>
          <w:p w14:paraId="7F557D58" w14:textId="4B89BA78"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12</w:t>
            </w:r>
          </w:p>
        </w:tc>
        <w:tc>
          <w:tcPr>
            <w:tcW w:w="2129" w:type="pct"/>
            <w:shd w:val="clear" w:color="auto" w:fill="auto"/>
          </w:tcPr>
          <w:p w14:paraId="0DB69906" w14:textId="5AB11A06"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«Катя»</w:t>
            </w:r>
          </w:p>
        </w:tc>
        <w:tc>
          <w:tcPr>
            <w:tcW w:w="2423" w:type="pct"/>
            <w:shd w:val="clear" w:color="auto" w:fill="auto"/>
          </w:tcPr>
          <w:p w14:paraId="31193EFE" w14:textId="1941E285" w:rsidR="00C13B5D" w:rsidRPr="00D554FF" w:rsidRDefault="00C13B5D" w:rsidP="00805DF1">
            <w:pPr>
              <w:ind w:left="142"/>
              <w:jc w:val="center"/>
            </w:pPr>
            <w:r w:rsidRPr="00D554FF">
              <w:t>п. Майский</w:t>
            </w:r>
          </w:p>
        </w:tc>
      </w:tr>
      <w:tr w:rsidR="00C13B5D" w:rsidRPr="00D554FF" w14:paraId="55348024" w14:textId="77777777" w:rsidTr="007F7939">
        <w:trPr>
          <w:trHeight w:val="290"/>
        </w:trPr>
        <w:tc>
          <w:tcPr>
            <w:tcW w:w="448" w:type="pct"/>
            <w:shd w:val="clear" w:color="auto" w:fill="auto"/>
            <w:vAlign w:val="center"/>
          </w:tcPr>
          <w:p w14:paraId="795A62F1" w14:textId="7DC3693A"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13</w:t>
            </w:r>
          </w:p>
        </w:tc>
        <w:tc>
          <w:tcPr>
            <w:tcW w:w="2129" w:type="pct"/>
            <w:shd w:val="clear" w:color="auto" w:fill="auto"/>
          </w:tcPr>
          <w:p w14:paraId="1B92B116" w14:textId="712DE28A"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«Крутое»</w:t>
            </w:r>
          </w:p>
        </w:tc>
        <w:tc>
          <w:tcPr>
            <w:tcW w:w="2423" w:type="pct"/>
            <w:shd w:val="clear" w:color="auto" w:fill="auto"/>
          </w:tcPr>
          <w:p w14:paraId="65A0644B" w14:textId="0F9BCC21" w:rsidR="00C13B5D" w:rsidRPr="00D554FF" w:rsidRDefault="00C13B5D" w:rsidP="00805DF1">
            <w:pPr>
              <w:ind w:left="142"/>
              <w:jc w:val="center"/>
            </w:pPr>
            <w:r w:rsidRPr="00D554FF">
              <w:t>п. Майский</w:t>
            </w:r>
          </w:p>
        </w:tc>
      </w:tr>
      <w:tr w:rsidR="00C13B5D" w:rsidRPr="00D554FF" w14:paraId="5032FFE5" w14:textId="77777777" w:rsidTr="007F7939">
        <w:trPr>
          <w:trHeight w:val="290"/>
        </w:trPr>
        <w:tc>
          <w:tcPr>
            <w:tcW w:w="448" w:type="pct"/>
            <w:shd w:val="clear" w:color="auto" w:fill="auto"/>
            <w:vAlign w:val="center"/>
          </w:tcPr>
          <w:p w14:paraId="341013F0" w14:textId="4CA8DBE4"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14</w:t>
            </w:r>
          </w:p>
        </w:tc>
        <w:tc>
          <w:tcPr>
            <w:tcW w:w="2129" w:type="pct"/>
            <w:shd w:val="clear" w:color="auto" w:fill="auto"/>
          </w:tcPr>
          <w:p w14:paraId="67D9A897" w14:textId="267AA6DE"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«Крутой Лог»</w:t>
            </w:r>
          </w:p>
        </w:tc>
        <w:tc>
          <w:tcPr>
            <w:tcW w:w="2423" w:type="pct"/>
            <w:shd w:val="clear" w:color="auto" w:fill="auto"/>
          </w:tcPr>
          <w:p w14:paraId="242590DC" w14:textId="66F2D039" w:rsidR="00C13B5D" w:rsidRPr="00D554FF" w:rsidRDefault="00C13B5D" w:rsidP="00805DF1">
            <w:pPr>
              <w:ind w:left="142"/>
              <w:jc w:val="center"/>
            </w:pPr>
            <w:r w:rsidRPr="00D554FF">
              <w:t>п. Майский</w:t>
            </w:r>
          </w:p>
        </w:tc>
      </w:tr>
      <w:tr w:rsidR="00C13B5D" w:rsidRPr="00D554FF" w14:paraId="55DB96D2" w14:textId="77777777" w:rsidTr="007F7939">
        <w:trPr>
          <w:trHeight w:val="290"/>
        </w:trPr>
        <w:tc>
          <w:tcPr>
            <w:tcW w:w="448" w:type="pct"/>
            <w:shd w:val="clear" w:color="auto" w:fill="auto"/>
            <w:vAlign w:val="center"/>
          </w:tcPr>
          <w:p w14:paraId="74CAE9BF" w14:textId="0508A368"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15</w:t>
            </w:r>
          </w:p>
        </w:tc>
        <w:tc>
          <w:tcPr>
            <w:tcW w:w="2129" w:type="pct"/>
            <w:shd w:val="clear" w:color="auto" w:fill="auto"/>
          </w:tcPr>
          <w:p w14:paraId="27763D79" w14:textId="2FBC7951"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Лиго»</w:t>
            </w:r>
          </w:p>
        </w:tc>
        <w:tc>
          <w:tcPr>
            <w:tcW w:w="2423" w:type="pct"/>
            <w:shd w:val="clear" w:color="auto" w:fill="auto"/>
          </w:tcPr>
          <w:p w14:paraId="7E2112CF" w14:textId="65C29124" w:rsidR="00C13B5D" w:rsidRPr="00D554FF" w:rsidRDefault="00C13B5D" w:rsidP="00805DF1">
            <w:pPr>
              <w:ind w:left="142"/>
              <w:jc w:val="center"/>
            </w:pPr>
            <w:r w:rsidRPr="00D554FF">
              <w:t>с. Крутишка</w:t>
            </w:r>
          </w:p>
        </w:tc>
      </w:tr>
      <w:tr w:rsidR="00C13B5D" w:rsidRPr="00D554FF" w14:paraId="67DA1C64" w14:textId="77777777" w:rsidTr="007F7939">
        <w:trPr>
          <w:trHeight w:val="290"/>
        </w:trPr>
        <w:tc>
          <w:tcPr>
            <w:tcW w:w="448" w:type="pct"/>
            <w:shd w:val="clear" w:color="auto" w:fill="auto"/>
            <w:vAlign w:val="center"/>
          </w:tcPr>
          <w:p w14:paraId="6435C749" w14:textId="37717DA3"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16</w:t>
            </w:r>
          </w:p>
        </w:tc>
        <w:tc>
          <w:tcPr>
            <w:tcW w:w="2129" w:type="pct"/>
            <w:shd w:val="clear" w:color="auto" w:fill="auto"/>
          </w:tcPr>
          <w:p w14:paraId="7E2B22EB" w14:textId="528D78F5"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«Моховое озеро»</w:t>
            </w:r>
          </w:p>
        </w:tc>
        <w:tc>
          <w:tcPr>
            <w:tcW w:w="2423" w:type="pct"/>
            <w:shd w:val="clear" w:color="auto" w:fill="auto"/>
          </w:tcPr>
          <w:p w14:paraId="57E784AF" w14:textId="25CB6415" w:rsidR="00C13B5D" w:rsidRPr="00D554FF" w:rsidRDefault="00C13B5D" w:rsidP="00805DF1">
            <w:pPr>
              <w:ind w:left="142"/>
              <w:jc w:val="center"/>
            </w:pPr>
            <w:r w:rsidRPr="00D554FF">
              <w:t>п. Майский</w:t>
            </w:r>
          </w:p>
        </w:tc>
      </w:tr>
      <w:tr w:rsidR="00C13B5D" w:rsidRPr="00D554FF" w14:paraId="747B918E" w14:textId="77777777" w:rsidTr="007F7939">
        <w:trPr>
          <w:trHeight w:val="290"/>
        </w:trPr>
        <w:tc>
          <w:tcPr>
            <w:tcW w:w="448" w:type="pct"/>
            <w:shd w:val="clear" w:color="auto" w:fill="auto"/>
            <w:vAlign w:val="center"/>
          </w:tcPr>
          <w:p w14:paraId="35801AF8" w14:textId="17ED9A2D"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17</w:t>
            </w:r>
          </w:p>
        </w:tc>
        <w:tc>
          <w:tcPr>
            <w:tcW w:w="2129" w:type="pct"/>
            <w:shd w:val="clear" w:color="auto" w:fill="auto"/>
          </w:tcPr>
          <w:p w14:paraId="0E97727D" w14:textId="21A78B04"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«Норники»</w:t>
            </w:r>
          </w:p>
        </w:tc>
        <w:tc>
          <w:tcPr>
            <w:tcW w:w="2423" w:type="pct"/>
            <w:shd w:val="clear" w:color="auto" w:fill="auto"/>
          </w:tcPr>
          <w:p w14:paraId="630FE971" w14:textId="06CB460F" w:rsidR="00C13B5D" w:rsidRPr="00D554FF" w:rsidRDefault="00C13B5D" w:rsidP="00805DF1">
            <w:pPr>
              <w:ind w:left="142"/>
              <w:jc w:val="center"/>
            </w:pPr>
            <w:r w:rsidRPr="00D554FF">
              <w:t>п. Майский</w:t>
            </w:r>
          </w:p>
        </w:tc>
      </w:tr>
      <w:tr w:rsidR="00C13B5D" w:rsidRPr="00D554FF" w14:paraId="43E0357B" w14:textId="77777777" w:rsidTr="007F7939">
        <w:trPr>
          <w:trHeight w:val="290"/>
        </w:trPr>
        <w:tc>
          <w:tcPr>
            <w:tcW w:w="448" w:type="pct"/>
            <w:shd w:val="clear" w:color="auto" w:fill="auto"/>
            <w:vAlign w:val="center"/>
          </w:tcPr>
          <w:p w14:paraId="438BD7F1" w14:textId="11408086"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18</w:t>
            </w:r>
          </w:p>
        </w:tc>
        <w:tc>
          <w:tcPr>
            <w:tcW w:w="2129" w:type="pct"/>
            <w:shd w:val="clear" w:color="auto" w:fill="auto"/>
          </w:tcPr>
          <w:p w14:paraId="66E80CD8" w14:textId="53B803DF"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«Прометей»</w:t>
            </w:r>
          </w:p>
        </w:tc>
        <w:tc>
          <w:tcPr>
            <w:tcW w:w="2423" w:type="pct"/>
            <w:shd w:val="clear" w:color="auto" w:fill="auto"/>
          </w:tcPr>
          <w:p w14:paraId="6F41A191" w14:textId="0C1D3B25" w:rsidR="00C13B5D" w:rsidRPr="00D554FF" w:rsidRDefault="00C13B5D" w:rsidP="00805DF1">
            <w:pPr>
              <w:ind w:left="142"/>
              <w:jc w:val="center"/>
            </w:pPr>
            <w:r w:rsidRPr="00D554FF">
              <w:t>с. Карагужево</w:t>
            </w:r>
          </w:p>
        </w:tc>
      </w:tr>
      <w:tr w:rsidR="00C13B5D" w:rsidRPr="00D554FF" w14:paraId="74AED8DB" w14:textId="77777777" w:rsidTr="007F7939">
        <w:trPr>
          <w:trHeight w:val="290"/>
        </w:trPr>
        <w:tc>
          <w:tcPr>
            <w:tcW w:w="448" w:type="pct"/>
            <w:shd w:val="clear" w:color="auto" w:fill="auto"/>
            <w:vAlign w:val="center"/>
          </w:tcPr>
          <w:p w14:paraId="0B7088A1" w14:textId="728F55CA"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19</w:t>
            </w:r>
          </w:p>
        </w:tc>
        <w:tc>
          <w:tcPr>
            <w:tcW w:w="2129" w:type="pct"/>
            <w:shd w:val="clear" w:color="auto" w:fill="auto"/>
          </w:tcPr>
          <w:p w14:paraId="77362CE7" w14:textId="1909CEBB"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«Рагоз-1»</w:t>
            </w:r>
          </w:p>
        </w:tc>
        <w:tc>
          <w:tcPr>
            <w:tcW w:w="2423" w:type="pct"/>
            <w:shd w:val="clear" w:color="auto" w:fill="auto"/>
          </w:tcPr>
          <w:p w14:paraId="74657E65" w14:textId="3F4B6B6A" w:rsidR="00C13B5D" w:rsidRPr="00D554FF" w:rsidRDefault="00C13B5D" w:rsidP="00805DF1">
            <w:pPr>
              <w:ind w:left="142"/>
              <w:jc w:val="center"/>
            </w:pPr>
            <w:r w:rsidRPr="00D554FF">
              <w:t>п. Майский</w:t>
            </w:r>
          </w:p>
        </w:tc>
      </w:tr>
      <w:tr w:rsidR="00C13B5D" w:rsidRPr="00D554FF" w14:paraId="311625A8" w14:textId="77777777" w:rsidTr="007F7939">
        <w:trPr>
          <w:trHeight w:val="290"/>
        </w:trPr>
        <w:tc>
          <w:tcPr>
            <w:tcW w:w="448" w:type="pct"/>
            <w:shd w:val="clear" w:color="auto" w:fill="auto"/>
            <w:vAlign w:val="center"/>
          </w:tcPr>
          <w:p w14:paraId="72C2469C" w14:textId="7FDB20AA"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20</w:t>
            </w:r>
          </w:p>
        </w:tc>
        <w:tc>
          <w:tcPr>
            <w:tcW w:w="2129" w:type="pct"/>
            <w:shd w:val="clear" w:color="auto" w:fill="auto"/>
          </w:tcPr>
          <w:p w14:paraId="221BD505" w14:textId="72EEC8A6"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«Рагоз-2»</w:t>
            </w:r>
          </w:p>
        </w:tc>
        <w:tc>
          <w:tcPr>
            <w:tcW w:w="2423" w:type="pct"/>
            <w:shd w:val="clear" w:color="auto" w:fill="auto"/>
          </w:tcPr>
          <w:p w14:paraId="20C7EE85" w14:textId="4D725F4E" w:rsidR="00C13B5D" w:rsidRPr="00D554FF" w:rsidRDefault="00C13B5D" w:rsidP="00805DF1">
            <w:pPr>
              <w:ind w:left="142"/>
              <w:jc w:val="center"/>
            </w:pPr>
            <w:r w:rsidRPr="00D554FF">
              <w:t>п. Майский</w:t>
            </w:r>
          </w:p>
        </w:tc>
      </w:tr>
      <w:tr w:rsidR="00C13B5D" w:rsidRPr="00D554FF" w14:paraId="480C0BB1" w14:textId="77777777" w:rsidTr="007F7939">
        <w:trPr>
          <w:trHeight w:val="290"/>
        </w:trPr>
        <w:tc>
          <w:tcPr>
            <w:tcW w:w="448" w:type="pct"/>
            <w:shd w:val="clear" w:color="auto" w:fill="auto"/>
            <w:vAlign w:val="center"/>
          </w:tcPr>
          <w:p w14:paraId="39AF607E" w14:textId="3F291CE6"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21</w:t>
            </w:r>
          </w:p>
        </w:tc>
        <w:tc>
          <w:tcPr>
            <w:tcW w:w="2129" w:type="pct"/>
            <w:shd w:val="clear" w:color="auto" w:fill="auto"/>
          </w:tcPr>
          <w:p w14:paraId="1815A009" w14:textId="3313B2CD"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«Ракиты»</w:t>
            </w:r>
          </w:p>
        </w:tc>
        <w:tc>
          <w:tcPr>
            <w:tcW w:w="2423" w:type="pct"/>
            <w:shd w:val="clear" w:color="auto" w:fill="auto"/>
          </w:tcPr>
          <w:p w14:paraId="10A94014" w14:textId="37BF103F" w:rsidR="00C13B5D" w:rsidRPr="00D554FF" w:rsidRDefault="00C13B5D" w:rsidP="00805DF1">
            <w:pPr>
              <w:ind w:left="142"/>
              <w:jc w:val="center"/>
            </w:pPr>
            <w:r w:rsidRPr="00D554FF">
              <w:t>п. Майский</w:t>
            </w:r>
          </w:p>
        </w:tc>
      </w:tr>
      <w:tr w:rsidR="00C13B5D" w:rsidRPr="00D554FF" w14:paraId="66B813C3" w14:textId="77777777" w:rsidTr="007F7939">
        <w:trPr>
          <w:trHeight w:val="290"/>
        </w:trPr>
        <w:tc>
          <w:tcPr>
            <w:tcW w:w="448" w:type="pct"/>
            <w:shd w:val="clear" w:color="auto" w:fill="auto"/>
            <w:vAlign w:val="center"/>
          </w:tcPr>
          <w:p w14:paraId="112969A2" w14:textId="27468078"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22</w:t>
            </w:r>
          </w:p>
        </w:tc>
        <w:tc>
          <w:tcPr>
            <w:tcW w:w="2129" w:type="pct"/>
            <w:shd w:val="clear" w:color="auto" w:fill="auto"/>
          </w:tcPr>
          <w:p w14:paraId="7CC627A4" w14:textId="3AA0B130"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«Рассвет»</w:t>
            </w:r>
          </w:p>
        </w:tc>
        <w:tc>
          <w:tcPr>
            <w:tcW w:w="2423" w:type="pct"/>
            <w:shd w:val="clear" w:color="auto" w:fill="auto"/>
          </w:tcPr>
          <w:p w14:paraId="58EBBCD5" w14:textId="37DF23B8" w:rsidR="00C13B5D" w:rsidRPr="00D554FF" w:rsidRDefault="00C13B5D" w:rsidP="00805DF1">
            <w:pPr>
              <w:ind w:left="142"/>
              <w:jc w:val="center"/>
            </w:pPr>
            <w:r w:rsidRPr="00D554FF">
              <w:t>п. Майский</w:t>
            </w:r>
          </w:p>
        </w:tc>
      </w:tr>
      <w:tr w:rsidR="00C13B5D" w:rsidRPr="00D554FF" w14:paraId="6FE47FF6" w14:textId="77777777" w:rsidTr="007F7939">
        <w:trPr>
          <w:trHeight w:val="290"/>
        </w:trPr>
        <w:tc>
          <w:tcPr>
            <w:tcW w:w="448" w:type="pct"/>
            <w:shd w:val="clear" w:color="auto" w:fill="auto"/>
            <w:vAlign w:val="center"/>
          </w:tcPr>
          <w:p w14:paraId="3EDB1E9E" w14:textId="56BB380F"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23</w:t>
            </w:r>
          </w:p>
        </w:tc>
        <w:tc>
          <w:tcPr>
            <w:tcW w:w="2129" w:type="pct"/>
            <w:shd w:val="clear" w:color="auto" w:fill="auto"/>
          </w:tcPr>
          <w:p w14:paraId="77327A1F" w14:textId="0258E201"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«Росточек»</w:t>
            </w:r>
          </w:p>
        </w:tc>
        <w:tc>
          <w:tcPr>
            <w:tcW w:w="2423" w:type="pct"/>
            <w:shd w:val="clear" w:color="auto" w:fill="auto"/>
          </w:tcPr>
          <w:p w14:paraId="6683F896" w14:textId="035E6A06" w:rsidR="00C13B5D" w:rsidRPr="00D554FF" w:rsidRDefault="00C13B5D" w:rsidP="00805DF1">
            <w:pPr>
              <w:ind w:left="142"/>
              <w:jc w:val="center"/>
            </w:pPr>
            <w:r w:rsidRPr="00D554FF">
              <w:t>с. Крутишка</w:t>
            </w:r>
          </w:p>
        </w:tc>
      </w:tr>
      <w:tr w:rsidR="00AA3516" w:rsidRPr="00D554FF" w14:paraId="57235DC5" w14:textId="77777777" w:rsidTr="007F7939">
        <w:trPr>
          <w:trHeight w:val="290"/>
        </w:trPr>
        <w:tc>
          <w:tcPr>
            <w:tcW w:w="448" w:type="pct"/>
            <w:shd w:val="clear" w:color="auto" w:fill="auto"/>
            <w:vAlign w:val="center"/>
          </w:tcPr>
          <w:p w14:paraId="2C0DE8AB" w14:textId="676287B1" w:rsidR="00AA3516"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24</w:t>
            </w:r>
          </w:p>
        </w:tc>
        <w:tc>
          <w:tcPr>
            <w:tcW w:w="2129" w:type="pct"/>
            <w:shd w:val="clear" w:color="auto" w:fill="auto"/>
          </w:tcPr>
          <w:p w14:paraId="2CA3BBF8" w14:textId="65E433FC" w:rsidR="00AA3516"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«Селезнево-2»</w:t>
            </w:r>
          </w:p>
        </w:tc>
        <w:tc>
          <w:tcPr>
            <w:tcW w:w="2423" w:type="pct"/>
            <w:shd w:val="clear" w:color="auto" w:fill="auto"/>
          </w:tcPr>
          <w:p w14:paraId="206ED663" w14:textId="03033E60" w:rsidR="00AA3516" w:rsidRPr="00D554FF" w:rsidRDefault="00C13B5D" w:rsidP="00805DF1">
            <w:pPr>
              <w:ind w:left="142"/>
              <w:jc w:val="center"/>
            </w:pPr>
            <w:r w:rsidRPr="00D554FF">
              <w:t>п. Майский</w:t>
            </w:r>
          </w:p>
        </w:tc>
      </w:tr>
      <w:tr w:rsidR="00AA3516" w:rsidRPr="00D554FF" w14:paraId="6BBAE3EA" w14:textId="77777777" w:rsidTr="007F7939">
        <w:trPr>
          <w:trHeight w:val="290"/>
        </w:trPr>
        <w:tc>
          <w:tcPr>
            <w:tcW w:w="448" w:type="pct"/>
            <w:shd w:val="clear" w:color="auto" w:fill="auto"/>
            <w:vAlign w:val="center"/>
          </w:tcPr>
          <w:p w14:paraId="02D12530" w14:textId="49FC6EE3" w:rsidR="00AA3516"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25</w:t>
            </w:r>
          </w:p>
        </w:tc>
        <w:tc>
          <w:tcPr>
            <w:tcW w:w="2129" w:type="pct"/>
            <w:shd w:val="clear" w:color="auto" w:fill="auto"/>
          </w:tcPr>
          <w:p w14:paraId="2C8C5504" w14:textId="1124E5E3" w:rsidR="00AA3516"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«Солнечное»</w:t>
            </w:r>
          </w:p>
        </w:tc>
        <w:tc>
          <w:tcPr>
            <w:tcW w:w="2423" w:type="pct"/>
            <w:shd w:val="clear" w:color="auto" w:fill="auto"/>
          </w:tcPr>
          <w:p w14:paraId="1EA6453C" w14:textId="15B8B529" w:rsidR="00AA3516" w:rsidRPr="00D554FF" w:rsidRDefault="00C13B5D" w:rsidP="00805DF1">
            <w:pPr>
              <w:ind w:left="142"/>
              <w:jc w:val="center"/>
            </w:pPr>
            <w:r w:rsidRPr="00D554FF">
              <w:t>с. Ярки</w:t>
            </w:r>
          </w:p>
        </w:tc>
      </w:tr>
      <w:tr w:rsidR="00C13B5D" w:rsidRPr="00D554FF" w14:paraId="5A20AD4A" w14:textId="77777777" w:rsidTr="007F7939">
        <w:trPr>
          <w:trHeight w:val="290"/>
        </w:trPr>
        <w:tc>
          <w:tcPr>
            <w:tcW w:w="448" w:type="pct"/>
            <w:shd w:val="clear" w:color="auto" w:fill="auto"/>
            <w:vAlign w:val="center"/>
          </w:tcPr>
          <w:p w14:paraId="03247F08" w14:textId="7436CF48"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26</w:t>
            </w:r>
          </w:p>
        </w:tc>
        <w:tc>
          <w:tcPr>
            <w:tcW w:w="2129" w:type="pct"/>
            <w:shd w:val="clear" w:color="auto" w:fill="auto"/>
          </w:tcPr>
          <w:p w14:paraId="2A2A05A3" w14:textId="2F738195"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«Харпанчик»</w:t>
            </w:r>
          </w:p>
        </w:tc>
        <w:tc>
          <w:tcPr>
            <w:tcW w:w="2423" w:type="pct"/>
            <w:shd w:val="clear" w:color="auto" w:fill="auto"/>
          </w:tcPr>
          <w:p w14:paraId="29270CBE" w14:textId="0AE464D2" w:rsidR="00C13B5D" w:rsidRPr="00D554FF" w:rsidRDefault="00C13B5D" w:rsidP="00805DF1">
            <w:pPr>
              <w:ind w:left="142"/>
              <w:jc w:val="center"/>
            </w:pPr>
            <w:r w:rsidRPr="00D554FF">
              <w:t>п. Майский</w:t>
            </w:r>
          </w:p>
        </w:tc>
      </w:tr>
      <w:tr w:rsidR="00C13B5D" w:rsidRPr="00817B70" w14:paraId="524C5173" w14:textId="77777777" w:rsidTr="007F7939">
        <w:trPr>
          <w:trHeight w:val="290"/>
        </w:trPr>
        <w:tc>
          <w:tcPr>
            <w:tcW w:w="448" w:type="pct"/>
            <w:shd w:val="clear" w:color="auto" w:fill="auto"/>
            <w:vAlign w:val="center"/>
          </w:tcPr>
          <w:p w14:paraId="32A4C8AD" w14:textId="75BAEEAB"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27</w:t>
            </w:r>
          </w:p>
        </w:tc>
        <w:tc>
          <w:tcPr>
            <w:tcW w:w="2129" w:type="pct"/>
            <w:shd w:val="clear" w:color="auto" w:fill="auto"/>
          </w:tcPr>
          <w:p w14:paraId="76B351B0" w14:textId="230F1BC4" w:rsidR="00C13B5D" w:rsidRPr="00D554FF" w:rsidRDefault="00C13B5D" w:rsidP="00805DF1">
            <w:pPr>
              <w:autoSpaceDE w:val="0"/>
              <w:autoSpaceDN w:val="0"/>
              <w:adjustRightInd w:val="0"/>
              <w:jc w:val="center"/>
              <w:rPr>
                <w:rFonts w:eastAsia="Calibri"/>
                <w:color w:val="000000"/>
                <w:sz w:val="22"/>
                <w:szCs w:val="20"/>
              </w:rPr>
            </w:pPr>
            <w:r w:rsidRPr="00D554FF">
              <w:rPr>
                <w:rFonts w:eastAsia="Calibri"/>
                <w:color w:val="000000"/>
                <w:sz w:val="22"/>
                <w:szCs w:val="20"/>
              </w:rPr>
              <w:t>КХ «Шпак»</w:t>
            </w:r>
          </w:p>
        </w:tc>
        <w:tc>
          <w:tcPr>
            <w:tcW w:w="2423" w:type="pct"/>
            <w:shd w:val="clear" w:color="auto" w:fill="auto"/>
          </w:tcPr>
          <w:p w14:paraId="5851B9A8" w14:textId="5DE1EC4F" w:rsidR="00C13B5D" w:rsidRPr="00D554FF" w:rsidRDefault="00C13B5D" w:rsidP="00805DF1">
            <w:pPr>
              <w:ind w:left="142"/>
              <w:jc w:val="center"/>
            </w:pPr>
            <w:r w:rsidRPr="00D554FF">
              <w:t>с. Крутишка</w:t>
            </w:r>
          </w:p>
        </w:tc>
      </w:tr>
    </w:tbl>
    <w:p w14:paraId="0AF2048A" w14:textId="2B1774A5" w:rsidR="00EC3264" w:rsidRPr="00DF0D5D" w:rsidRDefault="00A5122F" w:rsidP="00B623BF">
      <w:pPr>
        <w:pStyle w:val="3"/>
        <w:numPr>
          <w:ilvl w:val="2"/>
          <w:numId w:val="5"/>
        </w:numPr>
        <w:ind w:left="0" w:firstLine="0"/>
        <w:rPr>
          <w:i w:val="0"/>
          <w:sz w:val="28"/>
          <w:szCs w:val="28"/>
        </w:rPr>
      </w:pPr>
      <w:bookmarkStart w:id="28" w:name="_Toc522808444"/>
      <w:bookmarkStart w:id="29" w:name="_Toc84833617"/>
      <w:r w:rsidRPr="00DF0D5D">
        <w:rPr>
          <w:i w:val="0"/>
          <w:sz w:val="28"/>
          <w:szCs w:val="28"/>
        </w:rPr>
        <w:t xml:space="preserve">Объекты </w:t>
      </w:r>
      <w:bookmarkEnd w:id="28"/>
      <w:r w:rsidR="009107CC" w:rsidRPr="00DF0D5D">
        <w:rPr>
          <w:i w:val="0"/>
          <w:sz w:val="28"/>
          <w:szCs w:val="28"/>
        </w:rPr>
        <w:t>социальной инфраструктуры</w:t>
      </w:r>
      <w:bookmarkEnd w:id="29"/>
    </w:p>
    <w:p w14:paraId="6AF8605D" w14:textId="36E8988E" w:rsidR="002B15B7" w:rsidRPr="00960D0D" w:rsidRDefault="002B15B7" w:rsidP="002B15B7">
      <w:pPr>
        <w:ind w:firstLine="709"/>
        <w:rPr>
          <w:sz w:val="28"/>
          <w:lang w:eastAsia="ar-SA" w:bidi="en-US"/>
        </w:rPr>
      </w:pPr>
      <w:r w:rsidRPr="00DF0D5D">
        <w:rPr>
          <w:sz w:val="28"/>
          <w:lang w:eastAsia="ar-SA" w:bidi="en-US"/>
        </w:rPr>
        <w:t>Перечни объектов</w:t>
      </w:r>
      <w:r w:rsidR="009107CC" w:rsidRPr="00DF0D5D">
        <w:rPr>
          <w:sz w:val="28"/>
        </w:rPr>
        <w:t xml:space="preserve"> социальной инфраструктуры</w:t>
      </w:r>
      <w:r w:rsidRPr="00DF0D5D">
        <w:rPr>
          <w:sz w:val="28"/>
          <w:lang w:eastAsia="ar-SA" w:bidi="en-US"/>
        </w:rPr>
        <w:t xml:space="preserve">, </w:t>
      </w:r>
      <w:r w:rsidR="001A7007" w:rsidRPr="00DF0D5D">
        <w:rPr>
          <w:sz w:val="28"/>
          <w:lang w:eastAsia="ar-SA" w:bidi="en-US"/>
        </w:rPr>
        <w:t>относящи</w:t>
      </w:r>
      <w:r w:rsidR="00E818C0" w:rsidRPr="00DF0D5D">
        <w:rPr>
          <w:sz w:val="28"/>
          <w:lang w:eastAsia="ar-SA" w:bidi="en-US"/>
        </w:rPr>
        <w:t>е</w:t>
      </w:r>
      <w:r w:rsidR="001A7007" w:rsidRPr="00DF0D5D">
        <w:rPr>
          <w:sz w:val="28"/>
          <w:lang w:eastAsia="ar-SA" w:bidi="en-US"/>
        </w:rPr>
        <w:t xml:space="preserve">ся к объектам федерального значения, регионального значения и местного </w:t>
      </w:r>
      <w:r w:rsidR="001A7007" w:rsidRPr="00DF0D5D">
        <w:rPr>
          <w:sz w:val="28"/>
          <w:lang w:eastAsia="ar-SA" w:bidi="en-US"/>
        </w:rPr>
        <w:lastRenderedPageBreak/>
        <w:t xml:space="preserve">значения муниципального района, </w:t>
      </w:r>
      <w:r w:rsidRPr="00DF0D5D">
        <w:rPr>
          <w:sz w:val="28"/>
          <w:lang w:eastAsia="ar-SA" w:bidi="en-US"/>
        </w:rPr>
        <w:t xml:space="preserve">размещение которых определило формирование на </w:t>
      </w:r>
      <w:r w:rsidRPr="00960D0D">
        <w:rPr>
          <w:sz w:val="28"/>
          <w:lang w:eastAsia="ar-SA" w:bidi="en-US"/>
        </w:rPr>
        <w:t>территории поселения и населенных пунктов общественн</w:t>
      </w:r>
      <w:r w:rsidR="00C26FF4" w:rsidRPr="00960D0D">
        <w:rPr>
          <w:sz w:val="28"/>
          <w:lang w:eastAsia="ar-SA" w:bidi="en-US"/>
        </w:rPr>
        <w:t>о-</w:t>
      </w:r>
      <w:r w:rsidRPr="00960D0D">
        <w:rPr>
          <w:sz w:val="28"/>
          <w:lang w:eastAsia="ar-SA" w:bidi="en-US"/>
        </w:rPr>
        <w:t>деловых зон</w:t>
      </w:r>
      <w:r w:rsidR="00163D21" w:rsidRPr="00960D0D">
        <w:rPr>
          <w:sz w:val="28"/>
          <w:lang w:eastAsia="ar-SA" w:bidi="en-US"/>
        </w:rPr>
        <w:t>,</w:t>
      </w:r>
      <w:r w:rsidRPr="00960D0D">
        <w:rPr>
          <w:sz w:val="28"/>
          <w:lang w:eastAsia="ar-SA" w:bidi="en-US"/>
        </w:rPr>
        <w:t xml:space="preserve"> приведены в </w:t>
      </w:r>
      <w:r w:rsidR="00C26FF4" w:rsidRPr="00960D0D">
        <w:rPr>
          <w:sz w:val="28"/>
          <w:lang w:eastAsia="ar-SA" w:bidi="en-US"/>
        </w:rPr>
        <w:t>т</w:t>
      </w:r>
      <w:r w:rsidRPr="00960D0D">
        <w:rPr>
          <w:sz w:val="28"/>
          <w:lang w:eastAsia="ar-SA" w:bidi="en-US"/>
        </w:rPr>
        <w:t>аблице 2.</w:t>
      </w:r>
      <w:r w:rsidR="00960D0D" w:rsidRPr="00960D0D">
        <w:rPr>
          <w:sz w:val="28"/>
          <w:lang w:eastAsia="ar-SA" w:bidi="en-US"/>
        </w:rPr>
        <w:t>7</w:t>
      </w:r>
      <w:r w:rsidRPr="00960D0D">
        <w:rPr>
          <w:sz w:val="28"/>
          <w:lang w:eastAsia="ar-SA" w:bidi="en-US"/>
        </w:rPr>
        <w:t>.</w:t>
      </w:r>
    </w:p>
    <w:p w14:paraId="232E18CA" w14:textId="42C7ED36" w:rsidR="00C26FF4" w:rsidRPr="00960D0D" w:rsidRDefault="00C26FF4" w:rsidP="004A24DF">
      <w:pPr>
        <w:pStyle w:val="a0"/>
        <w:keepNext/>
        <w:spacing w:before="120"/>
        <w:jc w:val="right"/>
        <w:rPr>
          <w:b/>
          <w:sz w:val="28"/>
          <w:szCs w:val="28"/>
          <w:lang w:val="ru-RU"/>
        </w:rPr>
      </w:pPr>
      <w:r w:rsidRPr="00960D0D">
        <w:rPr>
          <w:b/>
          <w:sz w:val="28"/>
          <w:szCs w:val="28"/>
          <w:lang w:val="ru-RU"/>
        </w:rPr>
        <w:t>Таблица 2.</w:t>
      </w:r>
      <w:r w:rsidR="00960D0D" w:rsidRPr="00960D0D">
        <w:rPr>
          <w:b/>
          <w:sz w:val="28"/>
          <w:szCs w:val="28"/>
          <w:lang w:val="ru-RU"/>
        </w:rPr>
        <w:t>7</w:t>
      </w:r>
    </w:p>
    <w:p w14:paraId="3A79CCE2" w14:textId="7F85BE8C" w:rsidR="00C26FF4" w:rsidRPr="0089019A" w:rsidRDefault="00C26FF4" w:rsidP="004A24DF">
      <w:pPr>
        <w:pStyle w:val="a0"/>
        <w:keepNext/>
        <w:suppressAutoHyphens/>
        <w:spacing w:after="120"/>
        <w:ind w:firstLine="0"/>
        <w:jc w:val="center"/>
        <w:rPr>
          <w:b/>
          <w:sz w:val="28"/>
          <w:szCs w:val="28"/>
          <w:lang w:val="ru-RU"/>
        </w:rPr>
      </w:pPr>
      <w:r w:rsidRPr="0089019A">
        <w:rPr>
          <w:b/>
          <w:sz w:val="28"/>
          <w:szCs w:val="28"/>
          <w:lang w:val="ru-RU"/>
        </w:rPr>
        <w:t xml:space="preserve">Объекты </w:t>
      </w:r>
      <w:r w:rsidR="001A7007" w:rsidRPr="0089019A">
        <w:rPr>
          <w:b/>
          <w:sz w:val="28"/>
          <w:szCs w:val="28"/>
          <w:lang w:val="ru-RU"/>
        </w:rPr>
        <w:t>социальной инфраструктуры</w:t>
      </w:r>
      <w:r w:rsidRPr="0089019A">
        <w:rPr>
          <w:b/>
          <w:sz w:val="28"/>
          <w:szCs w:val="28"/>
          <w:lang w:val="ru-RU"/>
        </w:rPr>
        <w:t xml:space="preserve"> </w:t>
      </w:r>
      <w:r w:rsidR="00817B70" w:rsidRPr="0089019A">
        <w:rPr>
          <w:b/>
          <w:sz w:val="28"/>
          <w:szCs w:val="28"/>
          <w:lang w:val="ru-RU"/>
        </w:rPr>
        <w:t>Майского</w:t>
      </w:r>
      <w:r w:rsidR="000F6756" w:rsidRPr="0089019A">
        <w:rPr>
          <w:b/>
          <w:sz w:val="28"/>
          <w:szCs w:val="28"/>
          <w:lang w:val="ru-RU"/>
        </w:rPr>
        <w:t xml:space="preserve"> сельсовет</w:t>
      </w:r>
      <w:r w:rsidR="006B048A" w:rsidRPr="0089019A">
        <w:rPr>
          <w:b/>
          <w:sz w:val="28"/>
          <w:szCs w:val="28"/>
          <w:lang w:val="ru-RU"/>
        </w:rPr>
        <w:t>а</w:t>
      </w:r>
      <w:r w:rsidR="001A7007" w:rsidRPr="0089019A">
        <w:rPr>
          <w:b/>
          <w:sz w:val="28"/>
          <w:szCs w:val="28"/>
          <w:lang w:val="ru-RU"/>
        </w:rPr>
        <w:t>, относящихся к объектам федерального значения, регионального значения и местного значения муниципального района</w:t>
      </w:r>
    </w:p>
    <w:tbl>
      <w:tblPr>
        <w:tblW w:w="5054"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2039"/>
        <w:gridCol w:w="1872"/>
        <w:gridCol w:w="2249"/>
        <w:gridCol w:w="1521"/>
        <w:gridCol w:w="1744"/>
      </w:tblGrid>
      <w:tr w:rsidR="000C6EF8" w:rsidRPr="00817B70" w14:paraId="231D4986" w14:textId="4180C9C0" w:rsidTr="002D3ACB">
        <w:trPr>
          <w:cantSplit/>
          <w:trHeight w:val="146"/>
          <w:tblHeader/>
          <w:jc w:val="center"/>
        </w:trPr>
        <w:tc>
          <w:tcPr>
            <w:tcW w:w="1082" w:type="pct"/>
            <w:shd w:val="clear" w:color="auto" w:fill="auto"/>
            <w:vAlign w:val="center"/>
          </w:tcPr>
          <w:p w14:paraId="6DB5C939" w14:textId="3A963769" w:rsidR="00C26FF4" w:rsidRPr="000C3B16" w:rsidRDefault="00C26FF4" w:rsidP="004A24DF">
            <w:pPr>
              <w:keepNext/>
              <w:jc w:val="center"/>
              <w:rPr>
                <w:b/>
                <w:sz w:val="22"/>
                <w:szCs w:val="22"/>
              </w:rPr>
            </w:pPr>
            <w:r w:rsidRPr="000C3B16">
              <w:rPr>
                <w:b/>
                <w:sz w:val="22"/>
                <w:szCs w:val="22"/>
              </w:rPr>
              <w:t>Наименование объекта</w:t>
            </w:r>
          </w:p>
        </w:tc>
        <w:tc>
          <w:tcPr>
            <w:tcW w:w="993" w:type="pct"/>
            <w:shd w:val="clear" w:color="auto" w:fill="auto"/>
            <w:vAlign w:val="center"/>
          </w:tcPr>
          <w:p w14:paraId="71F588B7" w14:textId="77777777" w:rsidR="00C26FF4" w:rsidRPr="000C3B16" w:rsidRDefault="00C26FF4" w:rsidP="004A24DF">
            <w:pPr>
              <w:keepNext/>
              <w:jc w:val="center"/>
              <w:rPr>
                <w:b/>
                <w:sz w:val="22"/>
                <w:szCs w:val="22"/>
              </w:rPr>
            </w:pPr>
            <w:r w:rsidRPr="000C3B16">
              <w:rPr>
                <w:b/>
                <w:sz w:val="22"/>
                <w:szCs w:val="22"/>
              </w:rPr>
              <w:t>Адрес</w:t>
            </w:r>
          </w:p>
        </w:tc>
        <w:tc>
          <w:tcPr>
            <w:tcW w:w="1193" w:type="pct"/>
            <w:shd w:val="clear" w:color="auto" w:fill="auto"/>
            <w:vAlign w:val="center"/>
          </w:tcPr>
          <w:p w14:paraId="738ABBCE" w14:textId="740EC2C1" w:rsidR="00C26FF4" w:rsidRPr="0089019A" w:rsidRDefault="00C26FF4" w:rsidP="004A24DF">
            <w:pPr>
              <w:keepNext/>
              <w:jc w:val="center"/>
              <w:rPr>
                <w:b/>
                <w:sz w:val="22"/>
                <w:szCs w:val="22"/>
              </w:rPr>
            </w:pPr>
            <w:r w:rsidRPr="0089019A">
              <w:rPr>
                <w:b/>
                <w:sz w:val="22"/>
                <w:szCs w:val="22"/>
              </w:rPr>
              <w:t>Общая характеристика</w:t>
            </w:r>
          </w:p>
        </w:tc>
        <w:tc>
          <w:tcPr>
            <w:tcW w:w="807" w:type="pct"/>
            <w:shd w:val="clear" w:color="auto" w:fill="auto"/>
            <w:vAlign w:val="center"/>
          </w:tcPr>
          <w:p w14:paraId="2C53BA42" w14:textId="415BD5ED" w:rsidR="00C26FF4" w:rsidRPr="0089019A" w:rsidRDefault="00C26FF4" w:rsidP="004A24DF">
            <w:pPr>
              <w:keepNext/>
              <w:jc w:val="center"/>
              <w:rPr>
                <w:b/>
                <w:sz w:val="22"/>
                <w:szCs w:val="22"/>
              </w:rPr>
            </w:pPr>
            <w:r w:rsidRPr="0089019A">
              <w:rPr>
                <w:b/>
                <w:sz w:val="22"/>
                <w:szCs w:val="22"/>
              </w:rPr>
              <w:t>Мощность объекта с указанием единиц измерения</w:t>
            </w:r>
          </w:p>
        </w:tc>
        <w:tc>
          <w:tcPr>
            <w:tcW w:w="925" w:type="pct"/>
            <w:shd w:val="clear" w:color="auto" w:fill="auto"/>
            <w:vAlign w:val="center"/>
          </w:tcPr>
          <w:p w14:paraId="04C8A6EA" w14:textId="1635836B" w:rsidR="00C26FF4" w:rsidRPr="0089019A" w:rsidRDefault="00C26FF4" w:rsidP="004A24DF">
            <w:pPr>
              <w:keepNext/>
              <w:jc w:val="center"/>
              <w:rPr>
                <w:b/>
                <w:sz w:val="22"/>
                <w:szCs w:val="22"/>
              </w:rPr>
            </w:pPr>
            <w:r w:rsidRPr="0089019A">
              <w:rPr>
                <w:b/>
                <w:sz w:val="22"/>
                <w:szCs w:val="22"/>
              </w:rPr>
              <w:t>Значение объекта</w:t>
            </w:r>
          </w:p>
        </w:tc>
      </w:tr>
      <w:tr w:rsidR="00C26FF4" w:rsidRPr="00817B70" w14:paraId="759C616D" w14:textId="20B82285" w:rsidTr="000C559D">
        <w:trPr>
          <w:cantSplit/>
          <w:trHeight w:val="157"/>
          <w:jc w:val="center"/>
        </w:trPr>
        <w:tc>
          <w:tcPr>
            <w:tcW w:w="5000" w:type="pct"/>
            <w:gridSpan w:val="5"/>
            <w:shd w:val="clear" w:color="auto" w:fill="auto"/>
            <w:vAlign w:val="center"/>
          </w:tcPr>
          <w:p w14:paraId="5311150B" w14:textId="63550578" w:rsidR="00C26FF4" w:rsidRPr="000C3B16" w:rsidRDefault="00C26FF4" w:rsidP="0075074F">
            <w:pPr>
              <w:keepNext/>
              <w:autoSpaceDE w:val="0"/>
              <w:autoSpaceDN w:val="0"/>
              <w:adjustRightInd w:val="0"/>
              <w:jc w:val="center"/>
              <w:rPr>
                <w:rFonts w:eastAsia="Calibri"/>
                <w:b/>
                <w:color w:val="000000"/>
                <w:sz w:val="22"/>
                <w:szCs w:val="22"/>
                <w:lang w:eastAsia="en-US"/>
              </w:rPr>
            </w:pPr>
            <w:r w:rsidRPr="000C3B16">
              <w:rPr>
                <w:rFonts w:eastAsia="Calibri"/>
                <w:b/>
                <w:color w:val="000000"/>
                <w:sz w:val="22"/>
                <w:szCs w:val="22"/>
                <w:lang w:eastAsia="en-US"/>
              </w:rPr>
              <w:t>Объекты образования</w:t>
            </w:r>
          </w:p>
        </w:tc>
      </w:tr>
      <w:tr w:rsidR="000C6EF8" w:rsidRPr="00817B70" w14:paraId="61E10DF3" w14:textId="77777777" w:rsidTr="002D3ACB">
        <w:trPr>
          <w:cantSplit/>
          <w:trHeight w:val="157"/>
          <w:jc w:val="center"/>
        </w:trPr>
        <w:tc>
          <w:tcPr>
            <w:tcW w:w="1082" w:type="pct"/>
            <w:shd w:val="clear" w:color="auto" w:fill="auto"/>
            <w:vAlign w:val="center"/>
          </w:tcPr>
          <w:p w14:paraId="68B4E49C" w14:textId="13506CCF" w:rsidR="00A31504" w:rsidRPr="00817B70" w:rsidRDefault="002154CC" w:rsidP="00A31504">
            <w:pPr>
              <w:jc w:val="center"/>
              <w:rPr>
                <w:b/>
                <w:sz w:val="22"/>
                <w:szCs w:val="22"/>
                <w:highlight w:val="yellow"/>
              </w:rPr>
            </w:pPr>
            <w:r>
              <w:rPr>
                <w:b/>
                <w:sz w:val="22"/>
                <w:szCs w:val="22"/>
              </w:rPr>
              <w:t>МКОУ «Майская СОШ»</w:t>
            </w:r>
          </w:p>
        </w:tc>
        <w:tc>
          <w:tcPr>
            <w:tcW w:w="993" w:type="pct"/>
            <w:shd w:val="clear" w:color="auto" w:fill="auto"/>
            <w:vAlign w:val="center"/>
          </w:tcPr>
          <w:p w14:paraId="7EB31447" w14:textId="4A37EC11" w:rsidR="00A31504" w:rsidRPr="00817B70" w:rsidRDefault="002154CC" w:rsidP="00A31504">
            <w:pPr>
              <w:autoSpaceDE w:val="0"/>
              <w:autoSpaceDN w:val="0"/>
              <w:adjustRightInd w:val="0"/>
              <w:jc w:val="center"/>
              <w:rPr>
                <w:sz w:val="22"/>
                <w:szCs w:val="22"/>
                <w:highlight w:val="yellow"/>
              </w:rPr>
            </w:pPr>
            <w:r w:rsidRPr="002154CC">
              <w:rPr>
                <w:sz w:val="22"/>
                <w:szCs w:val="22"/>
              </w:rPr>
              <w:t>п.</w:t>
            </w:r>
            <w:r>
              <w:rPr>
                <w:sz w:val="22"/>
                <w:szCs w:val="22"/>
              </w:rPr>
              <w:t xml:space="preserve"> </w:t>
            </w:r>
            <w:r w:rsidRPr="002154CC">
              <w:rPr>
                <w:sz w:val="22"/>
                <w:szCs w:val="22"/>
              </w:rPr>
              <w:t>Майский</w:t>
            </w:r>
            <w:r>
              <w:rPr>
                <w:sz w:val="22"/>
                <w:szCs w:val="22"/>
              </w:rPr>
              <w:t>,</w:t>
            </w:r>
            <w:r w:rsidRPr="002154CC">
              <w:rPr>
                <w:sz w:val="22"/>
                <w:szCs w:val="22"/>
              </w:rPr>
              <w:t xml:space="preserve"> ул.</w:t>
            </w:r>
            <w:r>
              <w:rPr>
                <w:sz w:val="22"/>
                <w:szCs w:val="22"/>
              </w:rPr>
              <w:t xml:space="preserve"> </w:t>
            </w:r>
            <w:r w:rsidRPr="002154CC">
              <w:rPr>
                <w:sz w:val="22"/>
                <w:szCs w:val="22"/>
              </w:rPr>
              <w:t>Шоссейная,</w:t>
            </w:r>
            <w:r>
              <w:rPr>
                <w:sz w:val="22"/>
                <w:szCs w:val="22"/>
              </w:rPr>
              <w:t xml:space="preserve"> </w:t>
            </w:r>
            <w:r w:rsidRPr="002154CC">
              <w:rPr>
                <w:sz w:val="22"/>
                <w:szCs w:val="22"/>
              </w:rPr>
              <w:t>2</w:t>
            </w:r>
          </w:p>
        </w:tc>
        <w:tc>
          <w:tcPr>
            <w:tcW w:w="1193" w:type="pct"/>
            <w:shd w:val="clear" w:color="auto" w:fill="auto"/>
            <w:vAlign w:val="center"/>
          </w:tcPr>
          <w:p w14:paraId="3A481D83" w14:textId="1D9CE1C6" w:rsidR="00A31504" w:rsidRPr="000C3B16" w:rsidRDefault="00A31504" w:rsidP="00A31504">
            <w:pPr>
              <w:autoSpaceDE w:val="0"/>
              <w:autoSpaceDN w:val="0"/>
              <w:adjustRightInd w:val="0"/>
              <w:jc w:val="center"/>
              <w:rPr>
                <w:rFonts w:eastAsia="Calibri"/>
                <w:color w:val="000000"/>
                <w:sz w:val="22"/>
                <w:szCs w:val="22"/>
                <w:lang w:eastAsia="en-US"/>
              </w:rPr>
            </w:pPr>
            <w:r w:rsidRPr="000C3B16">
              <w:rPr>
                <w:rFonts w:eastAsia="Calibri"/>
                <w:color w:val="000000"/>
                <w:sz w:val="22"/>
                <w:szCs w:val="22"/>
                <w:lang w:eastAsia="en-US"/>
              </w:rPr>
              <w:t>Год постройки – 19</w:t>
            </w:r>
            <w:r w:rsidR="000C3B16" w:rsidRPr="000C3B16">
              <w:rPr>
                <w:rFonts w:eastAsia="Calibri"/>
                <w:color w:val="000000"/>
                <w:sz w:val="22"/>
                <w:szCs w:val="22"/>
                <w:lang w:eastAsia="en-US"/>
              </w:rPr>
              <w:t>82</w:t>
            </w:r>
            <w:r w:rsidRPr="000C3B16">
              <w:rPr>
                <w:rFonts w:eastAsia="Calibri"/>
                <w:color w:val="000000"/>
                <w:sz w:val="22"/>
                <w:szCs w:val="22"/>
                <w:lang w:eastAsia="en-US"/>
              </w:rPr>
              <w:t>;</w:t>
            </w:r>
          </w:p>
          <w:p w14:paraId="371DDF4E" w14:textId="63991F38" w:rsidR="00A31504" w:rsidRPr="000C3B16" w:rsidRDefault="00F97885" w:rsidP="000C3B16">
            <w:pPr>
              <w:autoSpaceDE w:val="0"/>
              <w:autoSpaceDN w:val="0"/>
              <w:adjustRightInd w:val="0"/>
              <w:jc w:val="center"/>
              <w:rPr>
                <w:rFonts w:eastAsia="Calibri"/>
                <w:color w:val="000000"/>
                <w:sz w:val="22"/>
                <w:szCs w:val="22"/>
                <w:lang w:eastAsia="en-US"/>
              </w:rPr>
            </w:pPr>
            <w:r w:rsidRPr="000C3B16">
              <w:rPr>
                <w:rFonts w:eastAsia="Calibri"/>
                <w:color w:val="000000"/>
                <w:sz w:val="22"/>
                <w:szCs w:val="22"/>
                <w:lang w:eastAsia="en-US"/>
              </w:rPr>
              <w:t>Состояние</w:t>
            </w:r>
            <w:r w:rsidR="000C3B16" w:rsidRPr="000C3B16">
              <w:rPr>
                <w:rFonts w:eastAsia="Calibri"/>
                <w:color w:val="000000"/>
                <w:sz w:val="22"/>
                <w:szCs w:val="22"/>
                <w:lang w:eastAsia="en-US"/>
              </w:rPr>
              <w:t xml:space="preserve"> удовлетворительное</w:t>
            </w:r>
          </w:p>
        </w:tc>
        <w:tc>
          <w:tcPr>
            <w:tcW w:w="807" w:type="pct"/>
            <w:shd w:val="clear" w:color="auto" w:fill="auto"/>
            <w:vAlign w:val="center"/>
          </w:tcPr>
          <w:p w14:paraId="100C8263" w14:textId="74814F15" w:rsidR="00A31504" w:rsidRPr="000C3B16" w:rsidRDefault="005B71EA" w:rsidP="00A31504">
            <w:pPr>
              <w:autoSpaceDE w:val="0"/>
              <w:autoSpaceDN w:val="0"/>
              <w:adjustRightInd w:val="0"/>
              <w:jc w:val="center"/>
              <w:rPr>
                <w:rFonts w:eastAsia="Calibri"/>
                <w:color w:val="000000"/>
                <w:sz w:val="22"/>
                <w:szCs w:val="22"/>
                <w:lang w:eastAsia="en-US"/>
              </w:rPr>
            </w:pPr>
            <w:r w:rsidRPr="000C3B16">
              <w:rPr>
                <w:rFonts w:eastAsia="Calibri"/>
                <w:color w:val="000000"/>
                <w:sz w:val="22"/>
                <w:szCs w:val="22"/>
                <w:lang w:eastAsia="en-US"/>
              </w:rPr>
              <w:t>Проектная в</w:t>
            </w:r>
            <w:r w:rsidR="00A31504" w:rsidRPr="000C3B16">
              <w:rPr>
                <w:rFonts w:eastAsia="Calibri"/>
                <w:color w:val="000000"/>
                <w:sz w:val="22"/>
                <w:szCs w:val="22"/>
                <w:lang w:eastAsia="en-US"/>
              </w:rPr>
              <w:t xml:space="preserve">местимость </w:t>
            </w:r>
            <w:r w:rsidR="000C3B16" w:rsidRPr="000C3B16">
              <w:rPr>
                <w:rFonts w:eastAsia="Calibri"/>
                <w:color w:val="000000"/>
                <w:sz w:val="22"/>
                <w:szCs w:val="22"/>
                <w:lang w:eastAsia="en-US"/>
              </w:rPr>
              <w:t>320</w:t>
            </w:r>
            <w:r w:rsidR="00A31504" w:rsidRPr="000C3B16">
              <w:rPr>
                <w:rFonts w:eastAsia="Calibri"/>
                <w:color w:val="000000"/>
                <w:sz w:val="22"/>
                <w:szCs w:val="22"/>
                <w:lang w:eastAsia="en-US"/>
              </w:rPr>
              <w:t xml:space="preserve"> учащихся</w:t>
            </w:r>
            <w:r w:rsidR="000C3B16" w:rsidRPr="000C3B16">
              <w:rPr>
                <w:rFonts w:eastAsia="Calibri"/>
                <w:color w:val="000000"/>
                <w:sz w:val="22"/>
                <w:szCs w:val="22"/>
                <w:lang w:eastAsia="en-US"/>
              </w:rPr>
              <w:t>, фактическая 179</w:t>
            </w:r>
            <w:r w:rsidRPr="000C3B16">
              <w:rPr>
                <w:rFonts w:eastAsia="Calibri"/>
                <w:color w:val="000000"/>
                <w:sz w:val="22"/>
                <w:szCs w:val="22"/>
                <w:lang w:eastAsia="en-US"/>
              </w:rPr>
              <w:t xml:space="preserve"> учащихся</w:t>
            </w:r>
          </w:p>
        </w:tc>
        <w:tc>
          <w:tcPr>
            <w:tcW w:w="925" w:type="pct"/>
            <w:shd w:val="clear" w:color="auto" w:fill="auto"/>
            <w:vAlign w:val="center"/>
          </w:tcPr>
          <w:p w14:paraId="4AF2DBA4" w14:textId="781916C2" w:rsidR="00A31504" w:rsidRPr="000C3B16" w:rsidRDefault="00A31504" w:rsidP="00A31504">
            <w:pPr>
              <w:autoSpaceDE w:val="0"/>
              <w:autoSpaceDN w:val="0"/>
              <w:adjustRightInd w:val="0"/>
              <w:jc w:val="center"/>
              <w:rPr>
                <w:rFonts w:eastAsia="Calibri"/>
                <w:color w:val="000000"/>
                <w:sz w:val="22"/>
                <w:szCs w:val="22"/>
                <w:lang w:eastAsia="en-US"/>
              </w:rPr>
            </w:pPr>
            <w:r w:rsidRPr="000C3B16">
              <w:rPr>
                <w:rFonts w:eastAsia="Calibri"/>
                <w:color w:val="000000"/>
                <w:sz w:val="22"/>
                <w:szCs w:val="22"/>
                <w:lang w:eastAsia="en-US"/>
              </w:rPr>
              <w:t>Объект местного значения муниципального района</w:t>
            </w:r>
          </w:p>
        </w:tc>
      </w:tr>
      <w:tr w:rsidR="000C6EF8" w:rsidRPr="00817B70" w14:paraId="34DC7208" w14:textId="77777777" w:rsidTr="00587E6B">
        <w:trPr>
          <w:cantSplit/>
          <w:trHeight w:val="157"/>
          <w:jc w:val="center"/>
        </w:trPr>
        <w:tc>
          <w:tcPr>
            <w:tcW w:w="1082" w:type="pct"/>
            <w:shd w:val="clear" w:color="auto" w:fill="auto"/>
            <w:vAlign w:val="center"/>
          </w:tcPr>
          <w:p w14:paraId="227C9F01" w14:textId="7075D71E" w:rsidR="005B71EA" w:rsidRPr="00817B70" w:rsidRDefault="008F5228" w:rsidP="005B71EA">
            <w:pPr>
              <w:jc w:val="center"/>
              <w:rPr>
                <w:b/>
                <w:sz w:val="22"/>
                <w:szCs w:val="22"/>
                <w:highlight w:val="yellow"/>
              </w:rPr>
            </w:pPr>
            <w:r w:rsidRPr="008F5228">
              <w:rPr>
                <w:b/>
                <w:sz w:val="22"/>
                <w:szCs w:val="22"/>
              </w:rPr>
              <w:t>МКОУ Ярковская СОШ им.</w:t>
            </w:r>
            <w:r>
              <w:rPr>
                <w:b/>
                <w:sz w:val="22"/>
                <w:szCs w:val="22"/>
              </w:rPr>
              <w:t xml:space="preserve"> </w:t>
            </w:r>
            <w:r w:rsidRPr="008F5228">
              <w:rPr>
                <w:b/>
                <w:sz w:val="22"/>
                <w:szCs w:val="22"/>
              </w:rPr>
              <w:t>Романова К.Л</w:t>
            </w:r>
          </w:p>
        </w:tc>
        <w:tc>
          <w:tcPr>
            <w:tcW w:w="993" w:type="pct"/>
            <w:shd w:val="clear" w:color="auto" w:fill="auto"/>
            <w:vAlign w:val="center"/>
          </w:tcPr>
          <w:p w14:paraId="21ECA588" w14:textId="57708FBD" w:rsidR="005B71EA" w:rsidRPr="00817B70" w:rsidRDefault="008F5228" w:rsidP="005B71EA">
            <w:pPr>
              <w:autoSpaceDE w:val="0"/>
              <w:autoSpaceDN w:val="0"/>
              <w:adjustRightInd w:val="0"/>
              <w:jc w:val="center"/>
              <w:rPr>
                <w:sz w:val="22"/>
                <w:szCs w:val="22"/>
                <w:highlight w:val="yellow"/>
              </w:rPr>
            </w:pPr>
            <w:r w:rsidRPr="008F5228">
              <w:rPr>
                <w:sz w:val="22"/>
                <w:szCs w:val="22"/>
              </w:rPr>
              <w:t>с.</w:t>
            </w:r>
            <w:r>
              <w:rPr>
                <w:sz w:val="22"/>
                <w:szCs w:val="22"/>
              </w:rPr>
              <w:t xml:space="preserve"> </w:t>
            </w:r>
            <w:r w:rsidRPr="008F5228">
              <w:rPr>
                <w:sz w:val="22"/>
                <w:szCs w:val="22"/>
              </w:rPr>
              <w:t>Ярки, ул.</w:t>
            </w:r>
            <w:r>
              <w:rPr>
                <w:sz w:val="22"/>
                <w:szCs w:val="22"/>
              </w:rPr>
              <w:t xml:space="preserve"> </w:t>
            </w:r>
            <w:r w:rsidRPr="008F5228">
              <w:rPr>
                <w:sz w:val="22"/>
                <w:szCs w:val="22"/>
              </w:rPr>
              <w:t>Школьная,</w:t>
            </w:r>
            <w:r>
              <w:rPr>
                <w:sz w:val="22"/>
                <w:szCs w:val="22"/>
              </w:rPr>
              <w:t xml:space="preserve"> </w:t>
            </w:r>
            <w:r w:rsidRPr="008F5228">
              <w:rPr>
                <w:sz w:val="22"/>
                <w:szCs w:val="22"/>
              </w:rPr>
              <w:t>22</w:t>
            </w:r>
          </w:p>
        </w:tc>
        <w:tc>
          <w:tcPr>
            <w:tcW w:w="1193" w:type="pct"/>
            <w:shd w:val="clear" w:color="auto" w:fill="auto"/>
            <w:vAlign w:val="center"/>
          </w:tcPr>
          <w:p w14:paraId="65F782D7" w14:textId="281F1ED1" w:rsidR="005B71EA" w:rsidRPr="008F5228" w:rsidRDefault="00A40FAC"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sidR="008F5228" w:rsidRPr="008F5228">
              <w:rPr>
                <w:rFonts w:eastAsia="Calibri"/>
                <w:color w:val="000000"/>
                <w:sz w:val="22"/>
                <w:szCs w:val="22"/>
                <w:lang w:eastAsia="en-US"/>
              </w:rPr>
              <w:t>89</w:t>
            </w:r>
            <w:r w:rsidR="005B71EA" w:rsidRPr="008F5228">
              <w:rPr>
                <w:rFonts w:eastAsia="Calibri"/>
                <w:color w:val="000000"/>
                <w:sz w:val="22"/>
                <w:szCs w:val="22"/>
                <w:lang w:eastAsia="en-US"/>
              </w:rPr>
              <w:t>;</w:t>
            </w:r>
          </w:p>
          <w:p w14:paraId="0E9726C7" w14:textId="46C75A3B" w:rsidR="005B71EA" w:rsidRPr="008F5228" w:rsidRDefault="005B71EA"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Состояние </w:t>
            </w:r>
            <w:r w:rsidR="008F5228" w:rsidRPr="000C3B16">
              <w:rPr>
                <w:rFonts w:eastAsia="Calibri"/>
                <w:color w:val="000000"/>
                <w:sz w:val="22"/>
                <w:szCs w:val="22"/>
                <w:lang w:eastAsia="en-US"/>
              </w:rPr>
              <w:t>удовлетворительное</w:t>
            </w:r>
          </w:p>
        </w:tc>
        <w:tc>
          <w:tcPr>
            <w:tcW w:w="807" w:type="pct"/>
            <w:shd w:val="clear" w:color="auto" w:fill="auto"/>
          </w:tcPr>
          <w:p w14:paraId="57B76800" w14:textId="15E27262" w:rsidR="005B71EA" w:rsidRPr="008F5228" w:rsidRDefault="00A40FAC"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Проектная вместимость </w:t>
            </w:r>
            <w:r w:rsidR="008F5228" w:rsidRPr="008F5228">
              <w:rPr>
                <w:rFonts w:eastAsia="Calibri"/>
                <w:color w:val="000000"/>
                <w:sz w:val="22"/>
                <w:szCs w:val="22"/>
                <w:lang w:eastAsia="en-US"/>
              </w:rPr>
              <w:t>320</w:t>
            </w:r>
            <w:r w:rsidRPr="008F5228">
              <w:rPr>
                <w:rFonts w:eastAsia="Calibri"/>
                <w:color w:val="000000"/>
                <w:sz w:val="22"/>
                <w:szCs w:val="22"/>
                <w:lang w:eastAsia="en-US"/>
              </w:rPr>
              <w:t xml:space="preserve"> учащихся, фактическая </w:t>
            </w:r>
            <w:r w:rsidR="008F5228" w:rsidRPr="008F5228">
              <w:rPr>
                <w:rFonts w:eastAsia="Calibri"/>
                <w:color w:val="000000"/>
                <w:sz w:val="22"/>
                <w:szCs w:val="22"/>
                <w:lang w:eastAsia="en-US"/>
              </w:rPr>
              <w:t>161</w:t>
            </w:r>
            <w:r w:rsidR="005B71EA" w:rsidRPr="008F5228">
              <w:rPr>
                <w:rFonts w:eastAsia="Calibri"/>
                <w:color w:val="000000"/>
                <w:sz w:val="22"/>
                <w:szCs w:val="22"/>
                <w:lang w:eastAsia="en-US"/>
              </w:rPr>
              <w:t xml:space="preserve"> учащихся</w:t>
            </w:r>
          </w:p>
        </w:tc>
        <w:tc>
          <w:tcPr>
            <w:tcW w:w="925" w:type="pct"/>
            <w:shd w:val="clear" w:color="auto" w:fill="auto"/>
            <w:vAlign w:val="center"/>
          </w:tcPr>
          <w:p w14:paraId="321D9B52" w14:textId="3E60786C" w:rsidR="005B71EA" w:rsidRPr="008F5228" w:rsidRDefault="005B71EA"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местного значения муниципального района</w:t>
            </w:r>
          </w:p>
        </w:tc>
      </w:tr>
      <w:tr w:rsidR="00114FFB" w:rsidRPr="00817B70" w14:paraId="54FFFE2A" w14:textId="77777777" w:rsidTr="00587E6B">
        <w:trPr>
          <w:cantSplit/>
          <w:trHeight w:val="157"/>
          <w:jc w:val="center"/>
        </w:trPr>
        <w:tc>
          <w:tcPr>
            <w:tcW w:w="1082" w:type="pct"/>
            <w:shd w:val="clear" w:color="auto" w:fill="auto"/>
            <w:vAlign w:val="center"/>
          </w:tcPr>
          <w:p w14:paraId="6892CF74" w14:textId="5383731F" w:rsidR="00114FFB" w:rsidRPr="008F5228" w:rsidRDefault="00114FFB" w:rsidP="005B71EA">
            <w:pPr>
              <w:jc w:val="center"/>
              <w:rPr>
                <w:b/>
                <w:sz w:val="22"/>
                <w:szCs w:val="22"/>
              </w:rPr>
            </w:pPr>
            <w:r>
              <w:rPr>
                <w:b/>
                <w:sz w:val="22"/>
                <w:szCs w:val="22"/>
              </w:rPr>
              <w:t>МКОУ Кру</w:t>
            </w:r>
            <w:r w:rsidRPr="00114FFB">
              <w:rPr>
                <w:b/>
                <w:sz w:val="22"/>
                <w:szCs w:val="22"/>
              </w:rPr>
              <w:t>тишинская СОШ</w:t>
            </w:r>
          </w:p>
        </w:tc>
        <w:tc>
          <w:tcPr>
            <w:tcW w:w="993" w:type="pct"/>
            <w:shd w:val="clear" w:color="auto" w:fill="auto"/>
            <w:vAlign w:val="center"/>
          </w:tcPr>
          <w:p w14:paraId="632D8F20" w14:textId="18DC499C" w:rsidR="00114FFB" w:rsidRPr="008F5228" w:rsidRDefault="00114FFB" w:rsidP="005B71EA">
            <w:pPr>
              <w:autoSpaceDE w:val="0"/>
              <w:autoSpaceDN w:val="0"/>
              <w:adjustRightInd w:val="0"/>
              <w:jc w:val="center"/>
              <w:rPr>
                <w:sz w:val="22"/>
                <w:szCs w:val="22"/>
              </w:rPr>
            </w:pPr>
            <w:r w:rsidRPr="00114FFB">
              <w:rPr>
                <w:sz w:val="22"/>
                <w:szCs w:val="22"/>
              </w:rPr>
              <w:t>с.</w:t>
            </w:r>
            <w:r>
              <w:rPr>
                <w:sz w:val="22"/>
                <w:szCs w:val="22"/>
              </w:rPr>
              <w:t xml:space="preserve"> </w:t>
            </w:r>
            <w:r w:rsidRPr="00114FFB">
              <w:rPr>
                <w:sz w:val="22"/>
                <w:szCs w:val="22"/>
              </w:rPr>
              <w:t>Крутишка, ул.</w:t>
            </w:r>
            <w:r>
              <w:rPr>
                <w:sz w:val="22"/>
                <w:szCs w:val="22"/>
              </w:rPr>
              <w:t xml:space="preserve"> </w:t>
            </w:r>
            <w:r w:rsidRPr="00114FFB">
              <w:rPr>
                <w:sz w:val="22"/>
                <w:szCs w:val="22"/>
              </w:rPr>
              <w:t>Школьная, 2а</w:t>
            </w:r>
          </w:p>
        </w:tc>
        <w:tc>
          <w:tcPr>
            <w:tcW w:w="1193" w:type="pct"/>
            <w:shd w:val="clear" w:color="auto" w:fill="auto"/>
            <w:vAlign w:val="center"/>
          </w:tcPr>
          <w:p w14:paraId="3819E497" w14:textId="1114D297" w:rsidR="00114FFB" w:rsidRPr="008F5228" w:rsidRDefault="00114FFB" w:rsidP="00114FFB">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85</w:t>
            </w:r>
            <w:r w:rsidRPr="008F5228">
              <w:rPr>
                <w:rFonts w:eastAsia="Calibri"/>
                <w:color w:val="000000"/>
                <w:sz w:val="22"/>
                <w:szCs w:val="22"/>
                <w:lang w:eastAsia="en-US"/>
              </w:rPr>
              <w:t>;</w:t>
            </w:r>
          </w:p>
          <w:p w14:paraId="65D8A460" w14:textId="54633C09" w:rsidR="00114FFB" w:rsidRPr="008F5228" w:rsidRDefault="00114FFB" w:rsidP="00114FFB">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Состояние </w:t>
            </w:r>
            <w:r w:rsidRPr="000C3B16">
              <w:rPr>
                <w:rFonts w:eastAsia="Calibri"/>
                <w:color w:val="000000"/>
                <w:sz w:val="22"/>
                <w:szCs w:val="22"/>
                <w:lang w:eastAsia="en-US"/>
              </w:rPr>
              <w:t>удовлетворительное</w:t>
            </w:r>
          </w:p>
        </w:tc>
        <w:tc>
          <w:tcPr>
            <w:tcW w:w="807" w:type="pct"/>
            <w:shd w:val="clear" w:color="auto" w:fill="auto"/>
          </w:tcPr>
          <w:p w14:paraId="4326EA57" w14:textId="6E1E4407" w:rsidR="00114FFB" w:rsidRPr="008F5228" w:rsidRDefault="00114FFB" w:rsidP="00114FFB">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Проектная вместимость </w:t>
            </w:r>
            <w:r>
              <w:rPr>
                <w:rFonts w:eastAsia="Calibri"/>
                <w:color w:val="000000"/>
                <w:sz w:val="22"/>
                <w:szCs w:val="22"/>
                <w:lang w:eastAsia="en-US"/>
              </w:rPr>
              <w:t>200</w:t>
            </w:r>
            <w:r w:rsidRPr="008F5228">
              <w:rPr>
                <w:rFonts w:eastAsia="Calibri"/>
                <w:color w:val="000000"/>
                <w:sz w:val="22"/>
                <w:szCs w:val="22"/>
                <w:lang w:eastAsia="en-US"/>
              </w:rPr>
              <w:t xml:space="preserve"> учащихся, фактическая </w:t>
            </w:r>
            <w:r>
              <w:rPr>
                <w:rFonts w:eastAsia="Calibri"/>
                <w:color w:val="000000"/>
                <w:sz w:val="22"/>
                <w:szCs w:val="22"/>
                <w:lang w:eastAsia="en-US"/>
              </w:rPr>
              <w:t>120</w:t>
            </w:r>
            <w:r w:rsidRPr="008F5228">
              <w:rPr>
                <w:rFonts w:eastAsia="Calibri"/>
                <w:color w:val="000000"/>
                <w:sz w:val="22"/>
                <w:szCs w:val="22"/>
                <w:lang w:eastAsia="en-US"/>
              </w:rPr>
              <w:t xml:space="preserve"> учащихся</w:t>
            </w:r>
          </w:p>
        </w:tc>
        <w:tc>
          <w:tcPr>
            <w:tcW w:w="925" w:type="pct"/>
            <w:shd w:val="clear" w:color="auto" w:fill="auto"/>
            <w:vAlign w:val="center"/>
          </w:tcPr>
          <w:p w14:paraId="46F8E1EC" w14:textId="7CB73622" w:rsidR="00114FFB" w:rsidRPr="008F5228" w:rsidRDefault="00114FFB"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местного значения муниципального района</w:t>
            </w:r>
          </w:p>
        </w:tc>
      </w:tr>
      <w:tr w:rsidR="000C6EF8" w:rsidRPr="00817B70" w14:paraId="62CD909E" w14:textId="77777777" w:rsidTr="00587E6B">
        <w:trPr>
          <w:cantSplit/>
          <w:trHeight w:val="157"/>
          <w:jc w:val="center"/>
        </w:trPr>
        <w:tc>
          <w:tcPr>
            <w:tcW w:w="1082" w:type="pct"/>
            <w:shd w:val="clear" w:color="auto" w:fill="auto"/>
            <w:vAlign w:val="center"/>
          </w:tcPr>
          <w:p w14:paraId="4572A116" w14:textId="7DD93708" w:rsidR="00A40FAC" w:rsidRPr="00817B70" w:rsidRDefault="00A40FAC" w:rsidP="000C3B16">
            <w:pPr>
              <w:jc w:val="center"/>
              <w:rPr>
                <w:b/>
                <w:sz w:val="22"/>
                <w:szCs w:val="22"/>
                <w:highlight w:val="yellow"/>
              </w:rPr>
            </w:pPr>
            <w:r w:rsidRPr="000C3B16">
              <w:rPr>
                <w:b/>
                <w:sz w:val="22"/>
                <w:szCs w:val="22"/>
              </w:rPr>
              <w:t>МДОУ детский сад «Березка»</w:t>
            </w:r>
          </w:p>
        </w:tc>
        <w:tc>
          <w:tcPr>
            <w:tcW w:w="993" w:type="pct"/>
            <w:shd w:val="clear" w:color="auto" w:fill="auto"/>
            <w:vAlign w:val="center"/>
          </w:tcPr>
          <w:p w14:paraId="599AAD65" w14:textId="27D39B4A" w:rsidR="00A40FAC" w:rsidRPr="00817B70" w:rsidRDefault="00A40FAC" w:rsidP="005B71EA">
            <w:pPr>
              <w:autoSpaceDE w:val="0"/>
              <w:autoSpaceDN w:val="0"/>
              <w:adjustRightInd w:val="0"/>
              <w:jc w:val="center"/>
              <w:rPr>
                <w:sz w:val="22"/>
                <w:szCs w:val="22"/>
                <w:highlight w:val="yellow"/>
              </w:rPr>
            </w:pPr>
            <w:r w:rsidRPr="000C3B16">
              <w:rPr>
                <w:sz w:val="22"/>
                <w:szCs w:val="22"/>
              </w:rPr>
              <w:t>п.</w:t>
            </w:r>
            <w:r>
              <w:rPr>
                <w:sz w:val="22"/>
                <w:szCs w:val="22"/>
              </w:rPr>
              <w:t xml:space="preserve"> </w:t>
            </w:r>
            <w:r w:rsidRPr="000C3B16">
              <w:rPr>
                <w:sz w:val="22"/>
                <w:szCs w:val="22"/>
              </w:rPr>
              <w:t>Майский, ул.</w:t>
            </w:r>
            <w:r>
              <w:rPr>
                <w:sz w:val="22"/>
                <w:szCs w:val="22"/>
              </w:rPr>
              <w:t xml:space="preserve"> </w:t>
            </w:r>
            <w:r w:rsidRPr="000C3B16">
              <w:rPr>
                <w:sz w:val="22"/>
                <w:szCs w:val="22"/>
              </w:rPr>
              <w:t>Молодежная,</w:t>
            </w:r>
            <w:r>
              <w:rPr>
                <w:sz w:val="22"/>
                <w:szCs w:val="22"/>
              </w:rPr>
              <w:t xml:space="preserve"> </w:t>
            </w:r>
            <w:r w:rsidRPr="000C3B16">
              <w:rPr>
                <w:sz w:val="22"/>
                <w:szCs w:val="22"/>
              </w:rPr>
              <w:t>1</w:t>
            </w:r>
          </w:p>
        </w:tc>
        <w:tc>
          <w:tcPr>
            <w:tcW w:w="1193" w:type="pct"/>
            <w:shd w:val="clear" w:color="auto" w:fill="auto"/>
            <w:vAlign w:val="center"/>
          </w:tcPr>
          <w:p w14:paraId="67EE3BF0" w14:textId="77777777" w:rsidR="00A40FAC" w:rsidRPr="00A40FAC" w:rsidRDefault="00A40FAC" w:rsidP="00A47256">
            <w:pPr>
              <w:autoSpaceDE w:val="0"/>
              <w:autoSpaceDN w:val="0"/>
              <w:adjustRightInd w:val="0"/>
              <w:jc w:val="center"/>
              <w:rPr>
                <w:rFonts w:eastAsia="Calibri"/>
                <w:color w:val="000000"/>
                <w:sz w:val="22"/>
                <w:szCs w:val="22"/>
                <w:lang w:eastAsia="en-US"/>
              </w:rPr>
            </w:pPr>
            <w:r w:rsidRPr="00A40FAC">
              <w:rPr>
                <w:rFonts w:eastAsia="Calibri"/>
                <w:color w:val="000000"/>
                <w:sz w:val="22"/>
                <w:szCs w:val="22"/>
                <w:lang w:eastAsia="en-US"/>
              </w:rPr>
              <w:t>Год постройки – 1968;</w:t>
            </w:r>
          </w:p>
          <w:p w14:paraId="1DFAE4D1" w14:textId="272E106C" w:rsidR="00A40FAC" w:rsidRPr="00A40FAC" w:rsidRDefault="00A40FAC" w:rsidP="005B71EA">
            <w:pPr>
              <w:autoSpaceDE w:val="0"/>
              <w:autoSpaceDN w:val="0"/>
              <w:adjustRightInd w:val="0"/>
              <w:jc w:val="center"/>
              <w:rPr>
                <w:rFonts w:eastAsia="Calibri"/>
                <w:color w:val="000000"/>
                <w:sz w:val="22"/>
                <w:szCs w:val="22"/>
                <w:lang w:eastAsia="en-US"/>
              </w:rPr>
            </w:pPr>
            <w:r w:rsidRPr="00A40FAC">
              <w:rPr>
                <w:rFonts w:eastAsia="Calibri"/>
                <w:color w:val="000000"/>
                <w:sz w:val="22"/>
                <w:szCs w:val="22"/>
                <w:lang w:eastAsia="en-US"/>
              </w:rPr>
              <w:t>Состояние удовлетворительное</w:t>
            </w:r>
          </w:p>
        </w:tc>
        <w:tc>
          <w:tcPr>
            <w:tcW w:w="807" w:type="pct"/>
            <w:shd w:val="clear" w:color="auto" w:fill="auto"/>
          </w:tcPr>
          <w:p w14:paraId="3D28F9B2" w14:textId="7F4A0C6D" w:rsidR="00A40FAC" w:rsidRPr="00A40FAC" w:rsidRDefault="00A40FAC" w:rsidP="005B71EA">
            <w:pPr>
              <w:autoSpaceDE w:val="0"/>
              <w:autoSpaceDN w:val="0"/>
              <w:adjustRightInd w:val="0"/>
              <w:jc w:val="center"/>
              <w:rPr>
                <w:rFonts w:eastAsia="Calibri"/>
                <w:color w:val="000000"/>
                <w:sz w:val="22"/>
                <w:szCs w:val="22"/>
                <w:lang w:eastAsia="en-US"/>
              </w:rPr>
            </w:pPr>
            <w:r w:rsidRPr="00A40FAC">
              <w:rPr>
                <w:rFonts w:eastAsia="Calibri"/>
                <w:color w:val="000000"/>
                <w:sz w:val="22"/>
                <w:szCs w:val="22"/>
                <w:lang w:eastAsia="en-US"/>
              </w:rPr>
              <w:t>Проектная вместимость 100 учащихся, фактическая 97 учащихся</w:t>
            </w:r>
          </w:p>
        </w:tc>
        <w:tc>
          <w:tcPr>
            <w:tcW w:w="925" w:type="pct"/>
            <w:shd w:val="clear" w:color="auto" w:fill="auto"/>
            <w:vAlign w:val="center"/>
          </w:tcPr>
          <w:p w14:paraId="67FFFE59" w14:textId="6DA868F0" w:rsidR="00A40FAC" w:rsidRPr="00A40FAC" w:rsidRDefault="00A40FAC" w:rsidP="005B71EA">
            <w:pPr>
              <w:autoSpaceDE w:val="0"/>
              <w:autoSpaceDN w:val="0"/>
              <w:adjustRightInd w:val="0"/>
              <w:jc w:val="center"/>
              <w:rPr>
                <w:rFonts w:eastAsia="Calibri"/>
                <w:color w:val="000000"/>
                <w:sz w:val="22"/>
                <w:szCs w:val="22"/>
                <w:lang w:eastAsia="en-US"/>
              </w:rPr>
            </w:pPr>
            <w:r w:rsidRPr="00A40FAC">
              <w:rPr>
                <w:rFonts w:eastAsia="Calibri"/>
                <w:color w:val="000000"/>
                <w:sz w:val="22"/>
                <w:szCs w:val="22"/>
                <w:lang w:eastAsia="en-US"/>
              </w:rPr>
              <w:t>Объект местного значения муниципального района</w:t>
            </w:r>
          </w:p>
        </w:tc>
      </w:tr>
      <w:tr w:rsidR="000C6EF8" w:rsidRPr="00817B70" w14:paraId="715DCB60" w14:textId="77777777" w:rsidTr="00587E6B">
        <w:trPr>
          <w:cantSplit/>
          <w:trHeight w:val="157"/>
          <w:jc w:val="center"/>
        </w:trPr>
        <w:tc>
          <w:tcPr>
            <w:tcW w:w="1082" w:type="pct"/>
            <w:shd w:val="clear" w:color="auto" w:fill="auto"/>
            <w:vAlign w:val="center"/>
          </w:tcPr>
          <w:p w14:paraId="63A4319D" w14:textId="4182DC7D" w:rsidR="005B71EA" w:rsidRPr="008F5228" w:rsidRDefault="005B71EA" w:rsidP="005B71EA">
            <w:pPr>
              <w:jc w:val="center"/>
              <w:rPr>
                <w:b/>
                <w:sz w:val="22"/>
                <w:szCs w:val="22"/>
              </w:rPr>
            </w:pPr>
            <w:r w:rsidRPr="008F5228">
              <w:rPr>
                <w:b/>
                <w:sz w:val="22"/>
                <w:szCs w:val="22"/>
              </w:rPr>
              <w:t xml:space="preserve">Детский сад при </w:t>
            </w:r>
            <w:r w:rsidR="008F5228" w:rsidRPr="008F5228">
              <w:rPr>
                <w:b/>
                <w:sz w:val="22"/>
                <w:szCs w:val="22"/>
              </w:rPr>
              <w:t>МКОУ Ярковская СОШ</w:t>
            </w:r>
          </w:p>
        </w:tc>
        <w:tc>
          <w:tcPr>
            <w:tcW w:w="993" w:type="pct"/>
            <w:shd w:val="clear" w:color="auto" w:fill="auto"/>
            <w:vAlign w:val="center"/>
          </w:tcPr>
          <w:p w14:paraId="2D104494" w14:textId="6EB3B675" w:rsidR="005B71EA" w:rsidRPr="008F5228" w:rsidRDefault="008F5228" w:rsidP="005B71EA">
            <w:pPr>
              <w:autoSpaceDE w:val="0"/>
              <w:autoSpaceDN w:val="0"/>
              <w:adjustRightInd w:val="0"/>
              <w:jc w:val="center"/>
              <w:rPr>
                <w:sz w:val="22"/>
                <w:szCs w:val="22"/>
              </w:rPr>
            </w:pPr>
            <w:r w:rsidRPr="008F5228">
              <w:rPr>
                <w:sz w:val="22"/>
                <w:szCs w:val="22"/>
              </w:rPr>
              <w:t>с. Ярки, ул. Школьная, 22</w:t>
            </w:r>
          </w:p>
        </w:tc>
        <w:tc>
          <w:tcPr>
            <w:tcW w:w="1193" w:type="pct"/>
            <w:shd w:val="clear" w:color="auto" w:fill="auto"/>
            <w:vAlign w:val="center"/>
          </w:tcPr>
          <w:p w14:paraId="7DC6141D" w14:textId="7D85AF07" w:rsidR="005B71EA" w:rsidRPr="008F5228" w:rsidRDefault="008F5228"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1989</w:t>
            </w:r>
            <w:r w:rsidR="005B71EA" w:rsidRPr="008F5228">
              <w:rPr>
                <w:rFonts w:eastAsia="Calibri"/>
                <w:color w:val="000000"/>
                <w:sz w:val="22"/>
                <w:szCs w:val="22"/>
                <w:lang w:eastAsia="en-US"/>
              </w:rPr>
              <w:t>;</w:t>
            </w:r>
          </w:p>
          <w:p w14:paraId="6423B4DC" w14:textId="1089A25B" w:rsidR="005B71EA" w:rsidRPr="008F5228" w:rsidRDefault="005B71EA"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Состояние </w:t>
            </w:r>
            <w:r w:rsidR="008F5228" w:rsidRPr="008F5228">
              <w:rPr>
                <w:rFonts w:eastAsia="Calibri"/>
                <w:color w:val="000000"/>
                <w:sz w:val="22"/>
                <w:szCs w:val="22"/>
                <w:lang w:eastAsia="en-US"/>
              </w:rPr>
              <w:t>удовлетворительное</w:t>
            </w:r>
          </w:p>
        </w:tc>
        <w:tc>
          <w:tcPr>
            <w:tcW w:w="807" w:type="pct"/>
            <w:shd w:val="clear" w:color="auto" w:fill="auto"/>
          </w:tcPr>
          <w:p w14:paraId="48DE469F" w14:textId="5265F1D9" w:rsidR="005B71EA" w:rsidRPr="008F5228" w:rsidRDefault="008F5228"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w:t>
            </w:r>
          </w:p>
        </w:tc>
        <w:tc>
          <w:tcPr>
            <w:tcW w:w="925" w:type="pct"/>
            <w:shd w:val="clear" w:color="auto" w:fill="auto"/>
            <w:vAlign w:val="center"/>
          </w:tcPr>
          <w:p w14:paraId="12480E6B" w14:textId="482A778B" w:rsidR="005B71EA" w:rsidRPr="008F5228" w:rsidRDefault="005B71EA"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местного значения муниципального района</w:t>
            </w:r>
          </w:p>
        </w:tc>
      </w:tr>
      <w:tr w:rsidR="002A7F7E" w:rsidRPr="00817B70" w14:paraId="37A42E81" w14:textId="77777777" w:rsidTr="00587E6B">
        <w:trPr>
          <w:cantSplit/>
          <w:trHeight w:val="157"/>
          <w:jc w:val="center"/>
        </w:trPr>
        <w:tc>
          <w:tcPr>
            <w:tcW w:w="1082" w:type="pct"/>
            <w:shd w:val="clear" w:color="auto" w:fill="auto"/>
            <w:vAlign w:val="center"/>
          </w:tcPr>
          <w:p w14:paraId="4DDA99A6" w14:textId="2ECC492D" w:rsidR="002A7F7E" w:rsidRPr="008F5228" w:rsidRDefault="000C6EF8" w:rsidP="005B71EA">
            <w:pPr>
              <w:jc w:val="center"/>
              <w:rPr>
                <w:b/>
                <w:sz w:val="22"/>
                <w:szCs w:val="22"/>
              </w:rPr>
            </w:pPr>
            <w:r>
              <w:rPr>
                <w:b/>
                <w:sz w:val="22"/>
                <w:szCs w:val="22"/>
              </w:rPr>
              <w:t>МДОУ детский сад «Родничок»</w:t>
            </w:r>
          </w:p>
        </w:tc>
        <w:tc>
          <w:tcPr>
            <w:tcW w:w="993" w:type="pct"/>
            <w:shd w:val="clear" w:color="auto" w:fill="auto"/>
            <w:vAlign w:val="center"/>
          </w:tcPr>
          <w:p w14:paraId="56455A62" w14:textId="2D161B17" w:rsidR="002A7F7E" w:rsidRPr="008F5228" w:rsidRDefault="000C6EF8" w:rsidP="005B71EA">
            <w:pPr>
              <w:autoSpaceDE w:val="0"/>
              <w:autoSpaceDN w:val="0"/>
              <w:adjustRightInd w:val="0"/>
              <w:jc w:val="center"/>
              <w:rPr>
                <w:sz w:val="22"/>
                <w:szCs w:val="22"/>
              </w:rPr>
            </w:pPr>
            <w:r w:rsidRPr="000C6EF8">
              <w:rPr>
                <w:sz w:val="22"/>
                <w:szCs w:val="22"/>
              </w:rPr>
              <w:t>с.</w:t>
            </w:r>
            <w:r>
              <w:rPr>
                <w:sz w:val="22"/>
                <w:szCs w:val="22"/>
              </w:rPr>
              <w:t xml:space="preserve"> </w:t>
            </w:r>
            <w:r w:rsidRPr="000C6EF8">
              <w:rPr>
                <w:sz w:val="22"/>
                <w:szCs w:val="22"/>
              </w:rPr>
              <w:t>Крутишка,</w:t>
            </w:r>
            <w:r>
              <w:rPr>
                <w:sz w:val="22"/>
                <w:szCs w:val="22"/>
              </w:rPr>
              <w:t xml:space="preserve"> </w:t>
            </w:r>
            <w:r w:rsidRPr="000C6EF8">
              <w:rPr>
                <w:sz w:val="22"/>
                <w:szCs w:val="22"/>
              </w:rPr>
              <w:t>ул.</w:t>
            </w:r>
            <w:r>
              <w:rPr>
                <w:sz w:val="22"/>
                <w:szCs w:val="22"/>
              </w:rPr>
              <w:t xml:space="preserve"> </w:t>
            </w:r>
            <w:r w:rsidRPr="000C6EF8">
              <w:rPr>
                <w:sz w:val="22"/>
                <w:szCs w:val="22"/>
              </w:rPr>
              <w:t>Светлая,</w:t>
            </w:r>
            <w:r>
              <w:rPr>
                <w:sz w:val="22"/>
                <w:szCs w:val="22"/>
              </w:rPr>
              <w:t xml:space="preserve"> </w:t>
            </w:r>
            <w:r w:rsidRPr="000C6EF8">
              <w:rPr>
                <w:sz w:val="22"/>
                <w:szCs w:val="22"/>
              </w:rPr>
              <w:t>6</w:t>
            </w:r>
          </w:p>
        </w:tc>
        <w:tc>
          <w:tcPr>
            <w:tcW w:w="1193" w:type="pct"/>
            <w:shd w:val="clear" w:color="auto" w:fill="auto"/>
            <w:vAlign w:val="center"/>
          </w:tcPr>
          <w:p w14:paraId="74B6D6BE" w14:textId="11609B78" w:rsidR="000C6EF8" w:rsidRPr="008F5228" w:rsidRDefault="000C6EF8" w:rsidP="000C6EF8">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78</w:t>
            </w:r>
            <w:r w:rsidRPr="008F5228">
              <w:rPr>
                <w:rFonts w:eastAsia="Calibri"/>
                <w:color w:val="000000"/>
                <w:sz w:val="22"/>
                <w:szCs w:val="22"/>
                <w:lang w:eastAsia="en-US"/>
              </w:rPr>
              <w:t>;</w:t>
            </w:r>
          </w:p>
          <w:p w14:paraId="3DA953B8" w14:textId="25593DD2" w:rsidR="002A7F7E" w:rsidRPr="008F5228" w:rsidRDefault="000C6EF8" w:rsidP="000C6EF8">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Состояние удовлетворительное</w:t>
            </w:r>
          </w:p>
        </w:tc>
        <w:tc>
          <w:tcPr>
            <w:tcW w:w="807" w:type="pct"/>
            <w:shd w:val="clear" w:color="auto" w:fill="auto"/>
          </w:tcPr>
          <w:p w14:paraId="23FD85D3" w14:textId="74546CAF" w:rsidR="002A7F7E" w:rsidRPr="008F5228" w:rsidRDefault="000C6EF8" w:rsidP="005B71EA">
            <w:pPr>
              <w:autoSpaceDE w:val="0"/>
              <w:autoSpaceDN w:val="0"/>
              <w:adjustRightInd w:val="0"/>
              <w:jc w:val="center"/>
              <w:rPr>
                <w:rFonts w:eastAsia="Calibri"/>
                <w:color w:val="000000"/>
                <w:sz w:val="22"/>
                <w:szCs w:val="22"/>
                <w:lang w:eastAsia="en-US"/>
              </w:rPr>
            </w:pPr>
            <w:r w:rsidRPr="00A40FAC">
              <w:rPr>
                <w:rFonts w:eastAsia="Calibri"/>
                <w:color w:val="000000"/>
                <w:sz w:val="22"/>
                <w:szCs w:val="22"/>
                <w:lang w:eastAsia="en-US"/>
              </w:rPr>
              <w:t xml:space="preserve">Проектная вместимость </w:t>
            </w:r>
            <w:r>
              <w:rPr>
                <w:rFonts w:eastAsia="Calibri"/>
                <w:color w:val="000000"/>
                <w:sz w:val="22"/>
                <w:szCs w:val="22"/>
                <w:lang w:eastAsia="en-US"/>
              </w:rPr>
              <w:t>85</w:t>
            </w:r>
            <w:r w:rsidRPr="00A40FAC">
              <w:rPr>
                <w:rFonts w:eastAsia="Calibri"/>
                <w:color w:val="000000"/>
                <w:sz w:val="22"/>
                <w:szCs w:val="22"/>
                <w:lang w:eastAsia="en-US"/>
              </w:rPr>
              <w:t xml:space="preserve"> учащихся, фактическая </w:t>
            </w:r>
            <w:r>
              <w:rPr>
                <w:rFonts w:eastAsia="Calibri"/>
                <w:color w:val="000000"/>
                <w:sz w:val="22"/>
                <w:szCs w:val="22"/>
                <w:lang w:eastAsia="en-US"/>
              </w:rPr>
              <w:t>45</w:t>
            </w:r>
            <w:r w:rsidRPr="00A40FAC">
              <w:rPr>
                <w:rFonts w:eastAsia="Calibri"/>
                <w:color w:val="000000"/>
                <w:sz w:val="22"/>
                <w:szCs w:val="22"/>
                <w:lang w:eastAsia="en-US"/>
              </w:rPr>
              <w:t xml:space="preserve"> учащихся</w:t>
            </w:r>
          </w:p>
        </w:tc>
        <w:tc>
          <w:tcPr>
            <w:tcW w:w="925" w:type="pct"/>
            <w:shd w:val="clear" w:color="auto" w:fill="auto"/>
            <w:vAlign w:val="center"/>
          </w:tcPr>
          <w:p w14:paraId="5003AA2C" w14:textId="137D2A38" w:rsidR="002A7F7E" w:rsidRPr="008F5228" w:rsidRDefault="000C6EF8" w:rsidP="005B71EA">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местного значения муниципального района</w:t>
            </w:r>
          </w:p>
        </w:tc>
      </w:tr>
      <w:tr w:rsidR="00B504A1" w:rsidRPr="00817B70" w14:paraId="028BB7B7" w14:textId="77777777" w:rsidTr="000C559D">
        <w:trPr>
          <w:cantSplit/>
          <w:trHeight w:val="157"/>
          <w:jc w:val="center"/>
        </w:trPr>
        <w:tc>
          <w:tcPr>
            <w:tcW w:w="5000" w:type="pct"/>
            <w:gridSpan w:val="5"/>
            <w:shd w:val="clear" w:color="auto" w:fill="auto"/>
            <w:vAlign w:val="center"/>
          </w:tcPr>
          <w:p w14:paraId="46749BD9" w14:textId="7F97C58C" w:rsidR="00B504A1" w:rsidRPr="00AD25EC" w:rsidRDefault="00B504A1" w:rsidP="00B504A1">
            <w:pPr>
              <w:keepNext/>
              <w:autoSpaceDE w:val="0"/>
              <w:autoSpaceDN w:val="0"/>
              <w:adjustRightInd w:val="0"/>
              <w:jc w:val="center"/>
              <w:rPr>
                <w:rFonts w:eastAsia="Calibri"/>
                <w:b/>
                <w:color w:val="000000"/>
                <w:sz w:val="22"/>
                <w:szCs w:val="22"/>
                <w:lang w:eastAsia="en-US"/>
              </w:rPr>
            </w:pPr>
            <w:r w:rsidRPr="00AD25EC">
              <w:rPr>
                <w:rFonts w:eastAsia="Calibri"/>
                <w:b/>
                <w:color w:val="000000"/>
                <w:sz w:val="22"/>
                <w:szCs w:val="22"/>
                <w:lang w:eastAsia="en-US"/>
              </w:rPr>
              <w:t>Объекты здравоохранения</w:t>
            </w:r>
          </w:p>
        </w:tc>
      </w:tr>
      <w:tr w:rsidR="000C6EF8" w:rsidRPr="00817B70" w14:paraId="3F96FD06" w14:textId="77777777" w:rsidTr="00587E6B">
        <w:trPr>
          <w:cantSplit/>
          <w:trHeight w:val="157"/>
          <w:jc w:val="center"/>
        </w:trPr>
        <w:tc>
          <w:tcPr>
            <w:tcW w:w="1082" w:type="pct"/>
            <w:shd w:val="clear" w:color="auto" w:fill="auto"/>
            <w:vAlign w:val="center"/>
          </w:tcPr>
          <w:p w14:paraId="11E096FE" w14:textId="20F26580" w:rsidR="008C1414" w:rsidRPr="00AA5AEB" w:rsidRDefault="008C1414" w:rsidP="008C1414">
            <w:pPr>
              <w:jc w:val="center"/>
              <w:rPr>
                <w:b/>
                <w:bCs/>
                <w:sz w:val="22"/>
                <w:szCs w:val="22"/>
              </w:rPr>
            </w:pPr>
            <w:r w:rsidRPr="00AA5AEB">
              <w:rPr>
                <w:b/>
                <w:bCs/>
                <w:sz w:val="22"/>
                <w:szCs w:val="22"/>
              </w:rPr>
              <w:t>ФАП</w:t>
            </w:r>
          </w:p>
        </w:tc>
        <w:tc>
          <w:tcPr>
            <w:tcW w:w="993" w:type="pct"/>
            <w:shd w:val="clear" w:color="auto" w:fill="auto"/>
            <w:vAlign w:val="center"/>
          </w:tcPr>
          <w:p w14:paraId="700D5707" w14:textId="4DD0BBE4" w:rsidR="008C1414" w:rsidRPr="00AD25EC" w:rsidRDefault="00AA5AEB" w:rsidP="008C1414">
            <w:pPr>
              <w:autoSpaceDE w:val="0"/>
              <w:autoSpaceDN w:val="0"/>
              <w:adjustRightInd w:val="0"/>
              <w:jc w:val="center"/>
              <w:rPr>
                <w:sz w:val="22"/>
                <w:szCs w:val="22"/>
              </w:rPr>
            </w:pPr>
            <w:r w:rsidRPr="00AD25EC">
              <w:rPr>
                <w:sz w:val="22"/>
                <w:szCs w:val="22"/>
              </w:rPr>
              <w:t>п. Майский, ул. Шоссейная,14/1</w:t>
            </w:r>
          </w:p>
        </w:tc>
        <w:tc>
          <w:tcPr>
            <w:tcW w:w="1193" w:type="pct"/>
            <w:shd w:val="clear" w:color="auto" w:fill="auto"/>
            <w:vAlign w:val="center"/>
          </w:tcPr>
          <w:p w14:paraId="33768DCD" w14:textId="046B9634" w:rsidR="008C1414" w:rsidRPr="00AD25EC" w:rsidRDefault="00AA5AEB" w:rsidP="008C1414">
            <w:pPr>
              <w:autoSpaceDE w:val="0"/>
              <w:autoSpaceDN w:val="0"/>
              <w:adjustRightInd w:val="0"/>
              <w:jc w:val="center"/>
              <w:rPr>
                <w:rFonts w:eastAsia="Calibri"/>
                <w:color w:val="000000"/>
                <w:sz w:val="22"/>
                <w:szCs w:val="22"/>
                <w:lang w:eastAsia="en-US"/>
              </w:rPr>
            </w:pPr>
            <w:r w:rsidRPr="00AD25EC">
              <w:rPr>
                <w:rFonts w:eastAsia="Calibri"/>
                <w:color w:val="000000"/>
                <w:sz w:val="22"/>
                <w:szCs w:val="22"/>
                <w:lang w:eastAsia="en-US"/>
              </w:rPr>
              <w:t>Год постройки – 2018</w:t>
            </w:r>
            <w:r w:rsidR="008C1414" w:rsidRPr="00AD25EC">
              <w:rPr>
                <w:rFonts w:eastAsia="Calibri"/>
                <w:color w:val="000000"/>
                <w:sz w:val="22"/>
                <w:szCs w:val="22"/>
                <w:lang w:eastAsia="en-US"/>
              </w:rPr>
              <w:t>;</w:t>
            </w:r>
          </w:p>
          <w:p w14:paraId="4AD08FB1" w14:textId="155EA4F1" w:rsidR="008C1414" w:rsidRPr="00AD25EC" w:rsidRDefault="008C1414" w:rsidP="008C1414">
            <w:pPr>
              <w:autoSpaceDE w:val="0"/>
              <w:autoSpaceDN w:val="0"/>
              <w:adjustRightInd w:val="0"/>
              <w:jc w:val="center"/>
              <w:rPr>
                <w:rFonts w:eastAsia="Calibri"/>
                <w:color w:val="000000"/>
                <w:sz w:val="22"/>
                <w:szCs w:val="22"/>
                <w:lang w:eastAsia="en-US"/>
              </w:rPr>
            </w:pPr>
            <w:r w:rsidRPr="00AD25EC">
              <w:rPr>
                <w:rFonts w:eastAsia="Calibri"/>
                <w:color w:val="000000"/>
                <w:sz w:val="22"/>
                <w:szCs w:val="22"/>
                <w:lang w:eastAsia="en-US"/>
              </w:rPr>
              <w:t xml:space="preserve">Состояние </w:t>
            </w:r>
            <w:r w:rsidR="006D0051" w:rsidRPr="00AD25EC">
              <w:rPr>
                <w:rFonts w:eastAsia="Calibri"/>
                <w:color w:val="000000"/>
                <w:sz w:val="22"/>
                <w:szCs w:val="22"/>
                <w:lang w:eastAsia="en-US"/>
              </w:rPr>
              <w:t>удовлетворительное</w:t>
            </w:r>
          </w:p>
        </w:tc>
        <w:tc>
          <w:tcPr>
            <w:tcW w:w="807" w:type="pct"/>
            <w:shd w:val="clear" w:color="auto" w:fill="auto"/>
          </w:tcPr>
          <w:p w14:paraId="3E2565B9" w14:textId="4D85C96B" w:rsidR="008C1414" w:rsidRPr="00AA5AEB" w:rsidRDefault="008C1414" w:rsidP="008C1414">
            <w:pPr>
              <w:autoSpaceDE w:val="0"/>
              <w:autoSpaceDN w:val="0"/>
              <w:adjustRightInd w:val="0"/>
              <w:jc w:val="center"/>
              <w:rPr>
                <w:rFonts w:eastAsia="Calibri"/>
                <w:color w:val="000000"/>
                <w:sz w:val="22"/>
                <w:szCs w:val="22"/>
                <w:lang w:eastAsia="en-US"/>
              </w:rPr>
            </w:pPr>
            <w:r w:rsidRPr="00AA5AEB">
              <w:rPr>
                <w:rFonts w:eastAsia="Calibri"/>
                <w:color w:val="000000"/>
                <w:sz w:val="22"/>
                <w:szCs w:val="22"/>
                <w:lang w:eastAsia="en-US"/>
              </w:rPr>
              <w:t>-</w:t>
            </w:r>
          </w:p>
        </w:tc>
        <w:tc>
          <w:tcPr>
            <w:tcW w:w="925" w:type="pct"/>
            <w:shd w:val="clear" w:color="auto" w:fill="auto"/>
            <w:vAlign w:val="center"/>
          </w:tcPr>
          <w:p w14:paraId="3BBC3DAE" w14:textId="61B7851C" w:rsidR="008C1414" w:rsidRPr="00AA5AEB" w:rsidRDefault="008C1414" w:rsidP="008C1414">
            <w:pPr>
              <w:autoSpaceDE w:val="0"/>
              <w:autoSpaceDN w:val="0"/>
              <w:adjustRightInd w:val="0"/>
              <w:jc w:val="center"/>
              <w:rPr>
                <w:rFonts w:eastAsia="Calibri"/>
                <w:color w:val="000000"/>
                <w:sz w:val="22"/>
                <w:szCs w:val="22"/>
                <w:lang w:eastAsia="en-US"/>
              </w:rPr>
            </w:pPr>
            <w:r w:rsidRPr="00AA5AEB">
              <w:rPr>
                <w:rFonts w:eastAsia="Calibri"/>
                <w:color w:val="000000"/>
                <w:sz w:val="22"/>
                <w:szCs w:val="22"/>
                <w:lang w:eastAsia="en-US"/>
              </w:rPr>
              <w:t>Объект регионального значения</w:t>
            </w:r>
          </w:p>
        </w:tc>
      </w:tr>
      <w:tr w:rsidR="000C6EF8" w:rsidRPr="00817B70" w14:paraId="1CACC36C" w14:textId="77777777" w:rsidTr="00587E6B">
        <w:trPr>
          <w:cantSplit/>
          <w:trHeight w:val="674"/>
          <w:jc w:val="center"/>
        </w:trPr>
        <w:tc>
          <w:tcPr>
            <w:tcW w:w="1082" w:type="pct"/>
            <w:shd w:val="clear" w:color="auto" w:fill="auto"/>
            <w:vAlign w:val="center"/>
          </w:tcPr>
          <w:p w14:paraId="543BC956" w14:textId="56E8E25F" w:rsidR="008C1414" w:rsidRPr="008F5228" w:rsidRDefault="008C1414" w:rsidP="008C1414">
            <w:pPr>
              <w:jc w:val="center"/>
              <w:rPr>
                <w:b/>
                <w:bCs/>
                <w:sz w:val="22"/>
                <w:szCs w:val="22"/>
              </w:rPr>
            </w:pPr>
            <w:r w:rsidRPr="008F5228">
              <w:rPr>
                <w:b/>
                <w:bCs/>
                <w:sz w:val="22"/>
                <w:szCs w:val="22"/>
              </w:rPr>
              <w:t>ФАП</w:t>
            </w:r>
          </w:p>
        </w:tc>
        <w:tc>
          <w:tcPr>
            <w:tcW w:w="993" w:type="pct"/>
            <w:shd w:val="clear" w:color="auto" w:fill="auto"/>
            <w:vAlign w:val="center"/>
          </w:tcPr>
          <w:p w14:paraId="14A7C8E7" w14:textId="053AB33C" w:rsidR="008C1414" w:rsidRPr="008F5228" w:rsidRDefault="008F5228" w:rsidP="008C1414">
            <w:pPr>
              <w:autoSpaceDE w:val="0"/>
              <w:autoSpaceDN w:val="0"/>
              <w:adjustRightInd w:val="0"/>
              <w:jc w:val="center"/>
              <w:rPr>
                <w:sz w:val="22"/>
                <w:szCs w:val="22"/>
              </w:rPr>
            </w:pPr>
            <w:r w:rsidRPr="008F5228">
              <w:rPr>
                <w:sz w:val="22"/>
                <w:szCs w:val="22"/>
              </w:rPr>
              <w:t>с. Ярки, ул. Новая, 1г</w:t>
            </w:r>
          </w:p>
        </w:tc>
        <w:tc>
          <w:tcPr>
            <w:tcW w:w="1193" w:type="pct"/>
            <w:shd w:val="clear" w:color="auto" w:fill="auto"/>
            <w:vAlign w:val="center"/>
          </w:tcPr>
          <w:p w14:paraId="024E14DE" w14:textId="05CD0E8C" w:rsidR="008C1414" w:rsidRPr="008F5228" w:rsidRDefault="008F5228"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1980</w:t>
            </w:r>
            <w:r w:rsidR="008C1414" w:rsidRPr="008F5228">
              <w:rPr>
                <w:rFonts w:eastAsia="Calibri"/>
                <w:color w:val="000000"/>
                <w:sz w:val="22"/>
                <w:szCs w:val="22"/>
                <w:lang w:eastAsia="en-US"/>
              </w:rPr>
              <w:t>;</w:t>
            </w:r>
          </w:p>
          <w:p w14:paraId="03D30589" w14:textId="51D44720" w:rsidR="008C1414" w:rsidRPr="008F5228" w:rsidRDefault="008C1414"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Состояние </w:t>
            </w:r>
            <w:r w:rsidR="006D0051" w:rsidRPr="008F5228">
              <w:rPr>
                <w:rFonts w:eastAsia="Calibri"/>
                <w:color w:val="000000"/>
                <w:sz w:val="22"/>
                <w:szCs w:val="22"/>
                <w:lang w:eastAsia="en-US"/>
              </w:rPr>
              <w:t>удовлетворительное</w:t>
            </w:r>
          </w:p>
        </w:tc>
        <w:tc>
          <w:tcPr>
            <w:tcW w:w="807" w:type="pct"/>
            <w:shd w:val="clear" w:color="auto" w:fill="auto"/>
          </w:tcPr>
          <w:p w14:paraId="51881469" w14:textId="208CE970" w:rsidR="008C1414" w:rsidRPr="008F5228" w:rsidRDefault="008C1414"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w:t>
            </w:r>
          </w:p>
        </w:tc>
        <w:tc>
          <w:tcPr>
            <w:tcW w:w="925" w:type="pct"/>
            <w:shd w:val="clear" w:color="auto" w:fill="auto"/>
            <w:vAlign w:val="center"/>
          </w:tcPr>
          <w:p w14:paraId="6C83F076" w14:textId="7A4AF5C8" w:rsidR="008C1414" w:rsidRPr="008F5228" w:rsidRDefault="008C1414"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регионального значения</w:t>
            </w:r>
          </w:p>
        </w:tc>
      </w:tr>
      <w:tr w:rsidR="006D0051" w:rsidRPr="00817B70" w14:paraId="3D09F856" w14:textId="77777777" w:rsidTr="00A47256">
        <w:trPr>
          <w:cantSplit/>
          <w:trHeight w:val="674"/>
          <w:jc w:val="center"/>
        </w:trPr>
        <w:tc>
          <w:tcPr>
            <w:tcW w:w="1082" w:type="pct"/>
            <w:shd w:val="clear" w:color="auto" w:fill="auto"/>
          </w:tcPr>
          <w:p w14:paraId="5C62E945" w14:textId="51D11D06" w:rsidR="006D0051" w:rsidRPr="008F5228" w:rsidRDefault="006D0051" w:rsidP="008C1414">
            <w:pPr>
              <w:jc w:val="center"/>
              <w:rPr>
                <w:b/>
                <w:bCs/>
                <w:sz w:val="22"/>
                <w:szCs w:val="22"/>
              </w:rPr>
            </w:pPr>
            <w:r w:rsidRPr="0046137C">
              <w:rPr>
                <w:b/>
                <w:bCs/>
                <w:sz w:val="22"/>
                <w:szCs w:val="22"/>
              </w:rPr>
              <w:lastRenderedPageBreak/>
              <w:t>ФАП</w:t>
            </w:r>
          </w:p>
        </w:tc>
        <w:tc>
          <w:tcPr>
            <w:tcW w:w="993" w:type="pct"/>
            <w:shd w:val="clear" w:color="auto" w:fill="auto"/>
          </w:tcPr>
          <w:p w14:paraId="599BDF7F" w14:textId="1181D5E1" w:rsidR="006D0051" w:rsidRPr="008F5228" w:rsidRDefault="006D0051" w:rsidP="008C1414">
            <w:pPr>
              <w:autoSpaceDE w:val="0"/>
              <w:autoSpaceDN w:val="0"/>
              <w:adjustRightInd w:val="0"/>
              <w:jc w:val="center"/>
              <w:rPr>
                <w:sz w:val="22"/>
                <w:szCs w:val="22"/>
              </w:rPr>
            </w:pPr>
            <w:r w:rsidRPr="007D74E5">
              <w:t>п.</w:t>
            </w:r>
            <w:r>
              <w:t xml:space="preserve"> </w:t>
            </w:r>
            <w:r w:rsidRPr="007D74E5">
              <w:t>Бариново, ул.</w:t>
            </w:r>
            <w:r>
              <w:t xml:space="preserve"> </w:t>
            </w:r>
            <w:r w:rsidRPr="007D74E5">
              <w:t>Шоссейная,</w:t>
            </w:r>
            <w:r>
              <w:t xml:space="preserve"> </w:t>
            </w:r>
            <w:r w:rsidRPr="007D74E5">
              <w:t>2</w:t>
            </w:r>
          </w:p>
        </w:tc>
        <w:tc>
          <w:tcPr>
            <w:tcW w:w="1193" w:type="pct"/>
            <w:shd w:val="clear" w:color="auto" w:fill="auto"/>
            <w:vAlign w:val="center"/>
          </w:tcPr>
          <w:p w14:paraId="74897151" w14:textId="33D1952A" w:rsidR="006D0051" w:rsidRPr="008F5228" w:rsidRDefault="006D0051" w:rsidP="006D0051">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Год постройки – </w:t>
            </w:r>
            <w:r>
              <w:rPr>
                <w:rFonts w:eastAsia="Calibri"/>
                <w:color w:val="000000"/>
                <w:sz w:val="22"/>
                <w:szCs w:val="22"/>
                <w:lang w:eastAsia="en-US"/>
              </w:rPr>
              <w:t>1988</w:t>
            </w:r>
            <w:r w:rsidRPr="008F5228">
              <w:rPr>
                <w:rFonts w:eastAsia="Calibri"/>
                <w:color w:val="000000"/>
                <w:sz w:val="22"/>
                <w:szCs w:val="22"/>
                <w:lang w:eastAsia="en-US"/>
              </w:rPr>
              <w:t>;</w:t>
            </w:r>
          </w:p>
          <w:p w14:paraId="4BD9E666" w14:textId="57CD20CF" w:rsidR="006D0051" w:rsidRPr="008F5228" w:rsidRDefault="006D0051" w:rsidP="006D0051">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Состояние удовлетворительное</w:t>
            </w:r>
          </w:p>
        </w:tc>
        <w:tc>
          <w:tcPr>
            <w:tcW w:w="807" w:type="pct"/>
            <w:shd w:val="clear" w:color="auto" w:fill="auto"/>
          </w:tcPr>
          <w:p w14:paraId="0168BA0A" w14:textId="5493CC6C" w:rsidR="006D0051" w:rsidRPr="008F5228" w:rsidRDefault="006D0051"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w:t>
            </w:r>
          </w:p>
        </w:tc>
        <w:tc>
          <w:tcPr>
            <w:tcW w:w="925" w:type="pct"/>
            <w:shd w:val="clear" w:color="auto" w:fill="auto"/>
            <w:vAlign w:val="center"/>
          </w:tcPr>
          <w:p w14:paraId="29B5C316" w14:textId="45163389" w:rsidR="006D0051" w:rsidRPr="008F5228" w:rsidRDefault="006D0051"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регионального значения</w:t>
            </w:r>
          </w:p>
        </w:tc>
      </w:tr>
      <w:tr w:rsidR="006D0051" w:rsidRPr="00817B70" w14:paraId="69A7499A" w14:textId="77777777" w:rsidTr="00A47256">
        <w:trPr>
          <w:cantSplit/>
          <w:trHeight w:val="674"/>
          <w:jc w:val="center"/>
        </w:trPr>
        <w:tc>
          <w:tcPr>
            <w:tcW w:w="1082" w:type="pct"/>
            <w:shd w:val="clear" w:color="auto" w:fill="auto"/>
          </w:tcPr>
          <w:p w14:paraId="4288DC50" w14:textId="5E534F9C" w:rsidR="006D0051" w:rsidRPr="008F5228" w:rsidRDefault="006D0051" w:rsidP="008C1414">
            <w:pPr>
              <w:jc w:val="center"/>
              <w:rPr>
                <w:b/>
                <w:bCs/>
                <w:sz w:val="22"/>
                <w:szCs w:val="22"/>
              </w:rPr>
            </w:pPr>
            <w:r w:rsidRPr="0046137C">
              <w:rPr>
                <w:b/>
                <w:bCs/>
                <w:sz w:val="22"/>
                <w:szCs w:val="22"/>
              </w:rPr>
              <w:t>ФАП</w:t>
            </w:r>
          </w:p>
        </w:tc>
        <w:tc>
          <w:tcPr>
            <w:tcW w:w="993" w:type="pct"/>
            <w:shd w:val="clear" w:color="auto" w:fill="auto"/>
          </w:tcPr>
          <w:p w14:paraId="1778BBDC" w14:textId="65AF4F4B" w:rsidR="006D0051" w:rsidRPr="008F5228" w:rsidRDefault="006D0051" w:rsidP="008C1414">
            <w:pPr>
              <w:autoSpaceDE w:val="0"/>
              <w:autoSpaceDN w:val="0"/>
              <w:adjustRightInd w:val="0"/>
              <w:jc w:val="center"/>
              <w:rPr>
                <w:sz w:val="22"/>
                <w:szCs w:val="22"/>
              </w:rPr>
            </w:pPr>
            <w:r w:rsidRPr="007D74E5">
              <w:t>п.</w:t>
            </w:r>
            <w:r>
              <w:t xml:space="preserve"> </w:t>
            </w:r>
            <w:r w:rsidRPr="007D74E5">
              <w:t>Отважный, ул.</w:t>
            </w:r>
            <w:r>
              <w:t xml:space="preserve"> Молодежная</w:t>
            </w:r>
          </w:p>
        </w:tc>
        <w:tc>
          <w:tcPr>
            <w:tcW w:w="1193" w:type="pct"/>
            <w:shd w:val="clear" w:color="auto" w:fill="auto"/>
            <w:vAlign w:val="center"/>
          </w:tcPr>
          <w:p w14:paraId="7370816F" w14:textId="5A71A28F" w:rsidR="006D0051" w:rsidRPr="008F5228" w:rsidRDefault="006D0051" w:rsidP="006D0051">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 xml:space="preserve">Год постройки – </w:t>
            </w:r>
            <w:r>
              <w:rPr>
                <w:rFonts w:eastAsia="Calibri"/>
                <w:color w:val="000000"/>
                <w:sz w:val="22"/>
                <w:szCs w:val="22"/>
                <w:lang w:eastAsia="en-US"/>
              </w:rPr>
              <w:t>2021</w:t>
            </w:r>
            <w:r w:rsidRPr="008F5228">
              <w:rPr>
                <w:rFonts w:eastAsia="Calibri"/>
                <w:color w:val="000000"/>
                <w:sz w:val="22"/>
                <w:szCs w:val="22"/>
                <w:lang w:eastAsia="en-US"/>
              </w:rPr>
              <w:t>;</w:t>
            </w:r>
          </w:p>
          <w:p w14:paraId="0DCBB5C0" w14:textId="3E22702B" w:rsidR="006D0051" w:rsidRPr="008F5228" w:rsidRDefault="006D0051" w:rsidP="006D0051">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Состояние удовлетворительное</w:t>
            </w:r>
          </w:p>
        </w:tc>
        <w:tc>
          <w:tcPr>
            <w:tcW w:w="807" w:type="pct"/>
            <w:shd w:val="clear" w:color="auto" w:fill="auto"/>
          </w:tcPr>
          <w:p w14:paraId="5B083D85" w14:textId="3118AC8A" w:rsidR="006D0051" w:rsidRPr="008F5228" w:rsidRDefault="006D0051"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w:t>
            </w:r>
          </w:p>
        </w:tc>
        <w:tc>
          <w:tcPr>
            <w:tcW w:w="925" w:type="pct"/>
            <w:shd w:val="clear" w:color="auto" w:fill="auto"/>
            <w:vAlign w:val="center"/>
          </w:tcPr>
          <w:p w14:paraId="662D0F0D" w14:textId="1A9FF4EA" w:rsidR="006D0051" w:rsidRPr="008F5228" w:rsidRDefault="006D0051"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регионального значения</w:t>
            </w:r>
          </w:p>
        </w:tc>
      </w:tr>
      <w:tr w:rsidR="004654D4" w:rsidRPr="00817B70" w14:paraId="7A799FBF" w14:textId="77777777" w:rsidTr="00A47256">
        <w:trPr>
          <w:cantSplit/>
          <w:trHeight w:val="674"/>
          <w:jc w:val="center"/>
        </w:trPr>
        <w:tc>
          <w:tcPr>
            <w:tcW w:w="1082" w:type="pct"/>
            <w:shd w:val="clear" w:color="auto" w:fill="auto"/>
          </w:tcPr>
          <w:p w14:paraId="589B6999" w14:textId="451961C5" w:rsidR="004654D4" w:rsidRPr="0046137C" w:rsidRDefault="004654D4" w:rsidP="008C1414">
            <w:pPr>
              <w:jc w:val="center"/>
              <w:rPr>
                <w:b/>
                <w:bCs/>
                <w:sz w:val="22"/>
                <w:szCs w:val="22"/>
              </w:rPr>
            </w:pPr>
            <w:r>
              <w:rPr>
                <w:b/>
                <w:sz w:val="22"/>
                <w:szCs w:val="22"/>
              </w:rPr>
              <w:t>ФАП при МДОУ детский сад «Родничок»</w:t>
            </w:r>
          </w:p>
        </w:tc>
        <w:tc>
          <w:tcPr>
            <w:tcW w:w="993" w:type="pct"/>
            <w:shd w:val="clear" w:color="auto" w:fill="auto"/>
          </w:tcPr>
          <w:p w14:paraId="5D2F0226" w14:textId="677B0FF8" w:rsidR="004654D4" w:rsidRPr="007D74E5" w:rsidRDefault="004654D4" w:rsidP="008C1414">
            <w:pPr>
              <w:autoSpaceDE w:val="0"/>
              <w:autoSpaceDN w:val="0"/>
              <w:adjustRightInd w:val="0"/>
              <w:jc w:val="center"/>
            </w:pPr>
            <w:r>
              <w:rPr>
                <w:sz w:val="22"/>
                <w:szCs w:val="22"/>
              </w:rPr>
              <w:t>с</w:t>
            </w:r>
            <w:r w:rsidRPr="000C6EF8">
              <w:rPr>
                <w:sz w:val="22"/>
                <w:szCs w:val="22"/>
              </w:rPr>
              <w:t>.</w:t>
            </w:r>
            <w:r>
              <w:rPr>
                <w:sz w:val="22"/>
                <w:szCs w:val="22"/>
              </w:rPr>
              <w:t xml:space="preserve"> </w:t>
            </w:r>
            <w:r w:rsidRPr="000C6EF8">
              <w:rPr>
                <w:sz w:val="22"/>
                <w:szCs w:val="22"/>
              </w:rPr>
              <w:t>Крутишка,</w:t>
            </w:r>
            <w:r>
              <w:rPr>
                <w:sz w:val="22"/>
                <w:szCs w:val="22"/>
              </w:rPr>
              <w:t xml:space="preserve"> </w:t>
            </w:r>
            <w:r w:rsidRPr="000C6EF8">
              <w:rPr>
                <w:sz w:val="22"/>
                <w:szCs w:val="22"/>
              </w:rPr>
              <w:t>ул.</w:t>
            </w:r>
            <w:r>
              <w:rPr>
                <w:sz w:val="22"/>
                <w:szCs w:val="22"/>
              </w:rPr>
              <w:t xml:space="preserve"> </w:t>
            </w:r>
            <w:r w:rsidRPr="000C6EF8">
              <w:rPr>
                <w:sz w:val="22"/>
                <w:szCs w:val="22"/>
              </w:rPr>
              <w:t>Светлая,</w:t>
            </w:r>
            <w:r>
              <w:rPr>
                <w:sz w:val="22"/>
                <w:szCs w:val="22"/>
              </w:rPr>
              <w:t xml:space="preserve"> </w:t>
            </w:r>
            <w:r w:rsidRPr="000C6EF8">
              <w:rPr>
                <w:sz w:val="22"/>
                <w:szCs w:val="22"/>
              </w:rPr>
              <w:t>6</w:t>
            </w:r>
          </w:p>
        </w:tc>
        <w:tc>
          <w:tcPr>
            <w:tcW w:w="1193" w:type="pct"/>
            <w:shd w:val="clear" w:color="auto" w:fill="auto"/>
            <w:vAlign w:val="center"/>
          </w:tcPr>
          <w:p w14:paraId="1ED1AA4E" w14:textId="77777777" w:rsidR="004654D4" w:rsidRPr="008F5228" w:rsidRDefault="004654D4" w:rsidP="004654D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78</w:t>
            </w:r>
            <w:r w:rsidRPr="008F5228">
              <w:rPr>
                <w:rFonts w:eastAsia="Calibri"/>
                <w:color w:val="000000"/>
                <w:sz w:val="22"/>
                <w:szCs w:val="22"/>
                <w:lang w:eastAsia="en-US"/>
              </w:rPr>
              <w:t>;</w:t>
            </w:r>
          </w:p>
          <w:p w14:paraId="6F725766" w14:textId="6C7F3758" w:rsidR="004654D4" w:rsidRPr="008F5228" w:rsidRDefault="004654D4" w:rsidP="004654D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Состояние удовлетворительное</w:t>
            </w:r>
          </w:p>
        </w:tc>
        <w:tc>
          <w:tcPr>
            <w:tcW w:w="807" w:type="pct"/>
            <w:shd w:val="clear" w:color="auto" w:fill="auto"/>
          </w:tcPr>
          <w:p w14:paraId="108FDDF7" w14:textId="38738EA8" w:rsidR="004654D4" w:rsidRPr="008F5228" w:rsidRDefault="004654D4"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w:t>
            </w:r>
          </w:p>
        </w:tc>
        <w:tc>
          <w:tcPr>
            <w:tcW w:w="925" w:type="pct"/>
            <w:shd w:val="clear" w:color="auto" w:fill="auto"/>
            <w:vAlign w:val="center"/>
          </w:tcPr>
          <w:p w14:paraId="7A431495" w14:textId="4434868B" w:rsidR="004654D4" w:rsidRPr="008F5228" w:rsidRDefault="004654D4"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регионального значения</w:t>
            </w:r>
          </w:p>
        </w:tc>
      </w:tr>
      <w:tr w:rsidR="00BA0FCF" w:rsidRPr="00817B70" w14:paraId="1C2C981B" w14:textId="77777777" w:rsidTr="00A47256">
        <w:trPr>
          <w:cantSplit/>
          <w:trHeight w:val="674"/>
          <w:jc w:val="center"/>
        </w:trPr>
        <w:tc>
          <w:tcPr>
            <w:tcW w:w="1082" w:type="pct"/>
            <w:shd w:val="clear" w:color="auto" w:fill="auto"/>
          </w:tcPr>
          <w:p w14:paraId="1B7471BC" w14:textId="116003D8" w:rsidR="00BA0FCF" w:rsidRDefault="00BA0FCF" w:rsidP="008C1414">
            <w:pPr>
              <w:jc w:val="center"/>
              <w:rPr>
                <w:b/>
                <w:sz w:val="22"/>
                <w:szCs w:val="22"/>
              </w:rPr>
            </w:pPr>
            <w:r w:rsidRPr="00E57C2D">
              <w:rPr>
                <w:b/>
                <w:bCs/>
                <w:sz w:val="22"/>
                <w:szCs w:val="22"/>
              </w:rPr>
              <w:t>ФАП</w:t>
            </w:r>
          </w:p>
        </w:tc>
        <w:tc>
          <w:tcPr>
            <w:tcW w:w="993" w:type="pct"/>
            <w:shd w:val="clear" w:color="auto" w:fill="auto"/>
          </w:tcPr>
          <w:p w14:paraId="5D3BF610" w14:textId="60F0316B" w:rsidR="00BA0FCF" w:rsidRDefault="00BA0FCF" w:rsidP="008C1414">
            <w:pPr>
              <w:autoSpaceDE w:val="0"/>
              <w:autoSpaceDN w:val="0"/>
              <w:adjustRightInd w:val="0"/>
              <w:jc w:val="center"/>
              <w:rPr>
                <w:sz w:val="22"/>
                <w:szCs w:val="22"/>
              </w:rPr>
            </w:pPr>
            <w:r>
              <w:rPr>
                <w:sz w:val="22"/>
                <w:szCs w:val="22"/>
              </w:rPr>
              <w:t>с</w:t>
            </w:r>
            <w:r w:rsidRPr="00114FFB">
              <w:rPr>
                <w:sz w:val="22"/>
                <w:szCs w:val="22"/>
              </w:rPr>
              <w:t>.</w:t>
            </w:r>
            <w:r>
              <w:rPr>
                <w:sz w:val="22"/>
                <w:szCs w:val="22"/>
              </w:rPr>
              <w:t xml:space="preserve"> </w:t>
            </w:r>
            <w:r w:rsidRPr="00114FFB">
              <w:rPr>
                <w:sz w:val="22"/>
                <w:szCs w:val="22"/>
              </w:rPr>
              <w:t>Карагужево, ул.</w:t>
            </w:r>
            <w:r>
              <w:rPr>
                <w:sz w:val="22"/>
                <w:szCs w:val="22"/>
              </w:rPr>
              <w:t xml:space="preserve"> </w:t>
            </w:r>
            <w:r w:rsidRPr="00114FFB">
              <w:rPr>
                <w:sz w:val="22"/>
                <w:szCs w:val="22"/>
              </w:rPr>
              <w:t>Широкая,</w:t>
            </w:r>
            <w:r>
              <w:rPr>
                <w:sz w:val="22"/>
                <w:szCs w:val="22"/>
              </w:rPr>
              <w:t xml:space="preserve"> </w:t>
            </w:r>
            <w:r w:rsidRPr="00114FFB">
              <w:rPr>
                <w:sz w:val="22"/>
                <w:szCs w:val="22"/>
              </w:rPr>
              <w:t>2</w:t>
            </w:r>
          </w:p>
        </w:tc>
        <w:tc>
          <w:tcPr>
            <w:tcW w:w="1193" w:type="pct"/>
            <w:shd w:val="clear" w:color="auto" w:fill="auto"/>
          </w:tcPr>
          <w:p w14:paraId="605BA990" w14:textId="5FC72F36" w:rsidR="00BA0FCF" w:rsidRPr="008F5228" w:rsidRDefault="00BA0FCF" w:rsidP="004654D4">
            <w:pPr>
              <w:autoSpaceDE w:val="0"/>
              <w:autoSpaceDN w:val="0"/>
              <w:adjustRightInd w:val="0"/>
              <w:jc w:val="center"/>
              <w:rPr>
                <w:rFonts w:eastAsia="Calibri"/>
                <w:color w:val="000000"/>
                <w:sz w:val="22"/>
                <w:szCs w:val="22"/>
                <w:lang w:eastAsia="en-US"/>
              </w:rPr>
            </w:pPr>
            <w:r w:rsidRPr="009075AD">
              <w:rPr>
                <w:rFonts w:eastAsia="Calibri"/>
                <w:color w:val="000000"/>
                <w:sz w:val="22"/>
                <w:szCs w:val="22"/>
                <w:lang w:eastAsia="en-US"/>
              </w:rPr>
              <w:t>Состояние удовлетворительное</w:t>
            </w:r>
          </w:p>
        </w:tc>
        <w:tc>
          <w:tcPr>
            <w:tcW w:w="807" w:type="pct"/>
            <w:shd w:val="clear" w:color="auto" w:fill="auto"/>
          </w:tcPr>
          <w:p w14:paraId="3784ECC7" w14:textId="33760D78" w:rsidR="00BA0FCF" w:rsidRPr="008F5228" w:rsidRDefault="00BA0FCF"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w:t>
            </w:r>
          </w:p>
        </w:tc>
        <w:tc>
          <w:tcPr>
            <w:tcW w:w="925" w:type="pct"/>
            <w:shd w:val="clear" w:color="auto" w:fill="auto"/>
            <w:vAlign w:val="center"/>
          </w:tcPr>
          <w:p w14:paraId="017C649D" w14:textId="52EF75A1" w:rsidR="00BA0FCF" w:rsidRPr="008F5228" w:rsidRDefault="00BA0FCF" w:rsidP="008C1414">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Объект регионального значения</w:t>
            </w:r>
          </w:p>
        </w:tc>
      </w:tr>
      <w:tr w:rsidR="000E0E57" w:rsidRPr="00817B70" w14:paraId="485479F4" w14:textId="77777777" w:rsidTr="000E0E57">
        <w:trPr>
          <w:cantSplit/>
          <w:trHeight w:val="157"/>
          <w:jc w:val="center"/>
        </w:trPr>
        <w:tc>
          <w:tcPr>
            <w:tcW w:w="5000" w:type="pct"/>
            <w:gridSpan w:val="5"/>
            <w:shd w:val="clear" w:color="auto" w:fill="auto"/>
            <w:vAlign w:val="center"/>
          </w:tcPr>
          <w:p w14:paraId="30690794" w14:textId="329216D3" w:rsidR="000E0E57" w:rsidRPr="0059602E" w:rsidRDefault="000E0E57" w:rsidP="009F5E1F">
            <w:pPr>
              <w:autoSpaceDE w:val="0"/>
              <w:autoSpaceDN w:val="0"/>
              <w:adjustRightInd w:val="0"/>
              <w:jc w:val="center"/>
              <w:rPr>
                <w:rFonts w:eastAsia="Calibri"/>
                <w:b/>
                <w:bCs/>
                <w:color w:val="000000"/>
                <w:sz w:val="22"/>
                <w:szCs w:val="22"/>
                <w:lang w:eastAsia="en-US"/>
              </w:rPr>
            </w:pPr>
            <w:r w:rsidRPr="0059602E">
              <w:rPr>
                <w:rFonts w:eastAsia="Calibri"/>
                <w:b/>
                <w:bCs/>
                <w:color w:val="000000"/>
                <w:sz w:val="22"/>
                <w:szCs w:val="22"/>
                <w:lang w:eastAsia="en-US"/>
              </w:rPr>
              <w:t>Объекты почтовой связи</w:t>
            </w:r>
          </w:p>
        </w:tc>
      </w:tr>
      <w:tr w:rsidR="0059602E" w:rsidRPr="00817B70" w14:paraId="740F5690" w14:textId="77777777" w:rsidTr="00A47256">
        <w:trPr>
          <w:cantSplit/>
          <w:trHeight w:val="157"/>
          <w:jc w:val="center"/>
        </w:trPr>
        <w:tc>
          <w:tcPr>
            <w:tcW w:w="1082" w:type="pct"/>
            <w:shd w:val="clear" w:color="auto" w:fill="auto"/>
            <w:vAlign w:val="center"/>
          </w:tcPr>
          <w:p w14:paraId="6BD76087" w14:textId="72EDF280" w:rsidR="0059602E" w:rsidRPr="0059602E" w:rsidRDefault="0059602E" w:rsidP="009F5E1F">
            <w:pPr>
              <w:jc w:val="center"/>
              <w:rPr>
                <w:b/>
                <w:bCs/>
                <w:sz w:val="22"/>
                <w:szCs w:val="22"/>
              </w:rPr>
            </w:pPr>
            <w:r w:rsidRPr="0059602E">
              <w:rPr>
                <w:b/>
                <w:bCs/>
                <w:sz w:val="22"/>
                <w:szCs w:val="22"/>
              </w:rPr>
              <w:t>Отделение почтовой связи</w:t>
            </w:r>
          </w:p>
        </w:tc>
        <w:tc>
          <w:tcPr>
            <w:tcW w:w="993" w:type="pct"/>
            <w:shd w:val="clear" w:color="auto" w:fill="auto"/>
          </w:tcPr>
          <w:p w14:paraId="409F018C" w14:textId="2F964872" w:rsidR="0059602E" w:rsidRPr="0059602E" w:rsidRDefault="0059602E" w:rsidP="009F5E1F">
            <w:pPr>
              <w:autoSpaceDE w:val="0"/>
              <w:autoSpaceDN w:val="0"/>
              <w:adjustRightInd w:val="0"/>
              <w:jc w:val="center"/>
              <w:rPr>
                <w:sz w:val="22"/>
                <w:szCs w:val="22"/>
              </w:rPr>
            </w:pPr>
            <w:r w:rsidRPr="0059602E">
              <w:rPr>
                <w:sz w:val="22"/>
                <w:szCs w:val="22"/>
              </w:rPr>
              <w:t>п. Майский, ул. Школьная, 9</w:t>
            </w:r>
          </w:p>
        </w:tc>
        <w:tc>
          <w:tcPr>
            <w:tcW w:w="1193" w:type="pct"/>
            <w:shd w:val="clear" w:color="auto" w:fill="auto"/>
            <w:vAlign w:val="center"/>
          </w:tcPr>
          <w:p w14:paraId="2F0B1DEB" w14:textId="348C356D" w:rsidR="0059602E" w:rsidRPr="0059602E" w:rsidRDefault="0059602E" w:rsidP="009F5E1F">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Состояние удовлетворительное</w:t>
            </w:r>
          </w:p>
        </w:tc>
        <w:tc>
          <w:tcPr>
            <w:tcW w:w="807" w:type="pct"/>
            <w:shd w:val="clear" w:color="auto" w:fill="auto"/>
            <w:vAlign w:val="center"/>
          </w:tcPr>
          <w:p w14:paraId="588793D7" w14:textId="721FFEA6" w:rsidR="0059602E" w:rsidRPr="0059602E" w:rsidRDefault="0059602E" w:rsidP="009F5E1F">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Площадь помещения 59 кв.м.</w:t>
            </w:r>
          </w:p>
        </w:tc>
        <w:tc>
          <w:tcPr>
            <w:tcW w:w="925" w:type="pct"/>
            <w:shd w:val="clear" w:color="auto" w:fill="auto"/>
            <w:vAlign w:val="center"/>
          </w:tcPr>
          <w:p w14:paraId="643F8648" w14:textId="10FF1D64" w:rsidR="0059602E" w:rsidRPr="0059602E" w:rsidRDefault="0059602E" w:rsidP="009F5E1F">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Объект федерального значения</w:t>
            </w:r>
          </w:p>
        </w:tc>
      </w:tr>
      <w:tr w:rsidR="0059602E" w:rsidRPr="00817B70" w14:paraId="7009A6BA" w14:textId="77777777" w:rsidTr="00A47256">
        <w:trPr>
          <w:cantSplit/>
          <w:trHeight w:val="157"/>
          <w:jc w:val="center"/>
        </w:trPr>
        <w:tc>
          <w:tcPr>
            <w:tcW w:w="1082" w:type="pct"/>
            <w:shd w:val="clear" w:color="auto" w:fill="auto"/>
            <w:vAlign w:val="center"/>
          </w:tcPr>
          <w:p w14:paraId="57D85EFF" w14:textId="7FEF2032" w:rsidR="0059602E" w:rsidRPr="0059602E" w:rsidRDefault="0059602E" w:rsidP="00B9511C">
            <w:pPr>
              <w:jc w:val="center"/>
              <w:rPr>
                <w:b/>
                <w:bCs/>
                <w:sz w:val="22"/>
                <w:szCs w:val="22"/>
              </w:rPr>
            </w:pPr>
            <w:r w:rsidRPr="0059602E">
              <w:rPr>
                <w:b/>
                <w:bCs/>
                <w:sz w:val="22"/>
                <w:szCs w:val="22"/>
              </w:rPr>
              <w:t>Отделение почтовой связи</w:t>
            </w:r>
          </w:p>
        </w:tc>
        <w:tc>
          <w:tcPr>
            <w:tcW w:w="993" w:type="pct"/>
            <w:shd w:val="clear" w:color="auto" w:fill="auto"/>
          </w:tcPr>
          <w:p w14:paraId="22C14876" w14:textId="55B9075D" w:rsidR="0059602E" w:rsidRPr="0059602E" w:rsidRDefault="0059602E" w:rsidP="0059602E">
            <w:pPr>
              <w:autoSpaceDE w:val="0"/>
              <w:autoSpaceDN w:val="0"/>
              <w:adjustRightInd w:val="0"/>
              <w:jc w:val="center"/>
              <w:rPr>
                <w:sz w:val="22"/>
                <w:szCs w:val="22"/>
              </w:rPr>
            </w:pPr>
            <w:r w:rsidRPr="0059602E">
              <w:rPr>
                <w:sz w:val="22"/>
                <w:szCs w:val="22"/>
              </w:rPr>
              <w:t>с. Ярки, ул. Школьная, 27а</w:t>
            </w:r>
          </w:p>
        </w:tc>
        <w:tc>
          <w:tcPr>
            <w:tcW w:w="1193" w:type="pct"/>
            <w:shd w:val="clear" w:color="auto" w:fill="auto"/>
            <w:vAlign w:val="center"/>
          </w:tcPr>
          <w:p w14:paraId="6C0598F4" w14:textId="7EE0CB34" w:rsidR="0059602E" w:rsidRPr="0059602E" w:rsidRDefault="0059602E" w:rsidP="00B9511C">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Состояние удовлетворительное</w:t>
            </w:r>
          </w:p>
        </w:tc>
        <w:tc>
          <w:tcPr>
            <w:tcW w:w="807" w:type="pct"/>
            <w:shd w:val="clear" w:color="auto" w:fill="auto"/>
          </w:tcPr>
          <w:p w14:paraId="2DC9AA6C" w14:textId="45ADA4E0" w:rsidR="0059602E" w:rsidRPr="0059602E" w:rsidRDefault="0059602E" w:rsidP="00B9511C">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Площадь помещения 35 кв.м.</w:t>
            </w:r>
          </w:p>
        </w:tc>
        <w:tc>
          <w:tcPr>
            <w:tcW w:w="925" w:type="pct"/>
            <w:shd w:val="clear" w:color="auto" w:fill="auto"/>
            <w:vAlign w:val="center"/>
          </w:tcPr>
          <w:p w14:paraId="2C9BCCB9" w14:textId="0E55AC8B" w:rsidR="0059602E" w:rsidRPr="0059602E" w:rsidRDefault="0059602E" w:rsidP="00B9511C">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Объект федерального значения</w:t>
            </w:r>
          </w:p>
        </w:tc>
      </w:tr>
      <w:tr w:rsidR="0059602E" w:rsidRPr="00817B70" w14:paraId="21317368" w14:textId="77777777" w:rsidTr="00A47256">
        <w:trPr>
          <w:cantSplit/>
          <w:trHeight w:val="157"/>
          <w:jc w:val="center"/>
        </w:trPr>
        <w:tc>
          <w:tcPr>
            <w:tcW w:w="1082" w:type="pct"/>
            <w:shd w:val="clear" w:color="auto" w:fill="auto"/>
            <w:vAlign w:val="center"/>
          </w:tcPr>
          <w:p w14:paraId="04CE3588" w14:textId="38C7D088" w:rsidR="0059602E" w:rsidRPr="0059602E" w:rsidRDefault="0059602E" w:rsidP="00B9511C">
            <w:pPr>
              <w:jc w:val="center"/>
              <w:rPr>
                <w:b/>
                <w:bCs/>
                <w:sz w:val="22"/>
                <w:szCs w:val="22"/>
              </w:rPr>
            </w:pPr>
            <w:r w:rsidRPr="0059602E">
              <w:rPr>
                <w:b/>
                <w:bCs/>
                <w:sz w:val="22"/>
                <w:szCs w:val="22"/>
              </w:rPr>
              <w:t>Отделение почтовой связи</w:t>
            </w:r>
          </w:p>
        </w:tc>
        <w:tc>
          <w:tcPr>
            <w:tcW w:w="993" w:type="pct"/>
            <w:shd w:val="clear" w:color="auto" w:fill="auto"/>
          </w:tcPr>
          <w:p w14:paraId="75E85E45" w14:textId="10694151" w:rsidR="0059602E" w:rsidRPr="0059602E" w:rsidRDefault="0059602E" w:rsidP="00B9511C">
            <w:pPr>
              <w:autoSpaceDE w:val="0"/>
              <w:autoSpaceDN w:val="0"/>
              <w:adjustRightInd w:val="0"/>
              <w:jc w:val="center"/>
              <w:rPr>
                <w:sz w:val="22"/>
                <w:szCs w:val="22"/>
              </w:rPr>
            </w:pPr>
            <w:r w:rsidRPr="0059602E">
              <w:rPr>
                <w:sz w:val="22"/>
                <w:szCs w:val="22"/>
              </w:rPr>
              <w:t>с. Крутишка, ул. Светлая, 8</w:t>
            </w:r>
          </w:p>
        </w:tc>
        <w:tc>
          <w:tcPr>
            <w:tcW w:w="1193" w:type="pct"/>
            <w:shd w:val="clear" w:color="auto" w:fill="auto"/>
            <w:vAlign w:val="center"/>
          </w:tcPr>
          <w:p w14:paraId="6E758249" w14:textId="1E41F23A" w:rsidR="0059602E" w:rsidRPr="0059602E" w:rsidRDefault="0059602E" w:rsidP="00B9511C">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Состояние удовлетворительное</w:t>
            </w:r>
          </w:p>
        </w:tc>
        <w:tc>
          <w:tcPr>
            <w:tcW w:w="807" w:type="pct"/>
            <w:shd w:val="clear" w:color="auto" w:fill="auto"/>
          </w:tcPr>
          <w:p w14:paraId="2D142913" w14:textId="38C04DB8" w:rsidR="0059602E" w:rsidRPr="0059602E" w:rsidRDefault="0059602E" w:rsidP="00B9511C">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Площадь помещения 30 кв.м.</w:t>
            </w:r>
          </w:p>
        </w:tc>
        <w:tc>
          <w:tcPr>
            <w:tcW w:w="925" w:type="pct"/>
            <w:shd w:val="clear" w:color="auto" w:fill="auto"/>
            <w:vAlign w:val="center"/>
          </w:tcPr>
          <w:p w14:paraId="79788FCC" w14:textId="0D88D389" w:rsidR="0059602E" w:rsidRPr="0059602E" w:rsidRDefault="0059602E" w:rsidP="00B9511C">
            <w:pPr>
              <w:autoSpaceDE w:val="0"/>
              <w:autoSpaceDN w:val="0"/>
              <w:adjustRightInd w:val="0"/>
              <w:jc w:val="center"/>
              <w:rPr>
                <w:rFonts w:eastAsia="Calibri"/>
                <w:color w:val="000000"/>
                <w:sz w:val="22"/>
                <w:szCs w:val="22"/>
                <w:lang w:eastAsia="en-US"/>
              </w:rPr>
            </w:pPr>
            <w:r w:rsidRPr="0059602E">
              <w:rPr>
                <w:rFonts w:eastAsia="Calibri"/>
                <w:color w:val="000000"/>
                <w:sz w:val="22"/>
                <w:szCs w:val="22"/>
                <w:lang w:eastAsia="en-US"/>
              </w:rPr>
              <w:t>Объект федерального значения</w:t>
            </w:r>
          </w:p>
        </w:tc>
      </w:tr>
    </w:tbl>
    <w:p w14:paraId="6206EB0F" w14:textId="69CB182A" w:rsidR="00CA003F" w:rsidRPr="00817B70" w:rsidRDefault="001A7007" w:rsidP="00B1092A">
      <w:pPr>
        <w:spacing w:before="120"/>
        <w:ind w:firstLine="709"/>
        <w:rPr>
          <w:highlight w:val="yellow"/>
          <w:lang w:eastAsia="ar-SA" w:bidi="en-US"/>
        </w:rPr>
      </w:pPr>
      <w:bookmarkStart w:id="30" w:name="_Toc522808445"/>
      <w:r w:rsidRPr="004546E4">
        <w:rPr>
          <w:sz w:val="28"/>
          <w:lang w:eastAsia="ar-SA" w:bidi="en-US"/>
        </w:rPr>
        <w:t>Анализ объектов</w:t>
      </w:r>
      <w:r w:rsidRPr="004546E4">
        <w:rPr>
          <w:sz w:val="28"/>
        </w:rPr>
        <w:t xml:space="preserve"> социальной инфраструктуры</w:t>
      </w:r>
      <w:r w:rsidRPr="004546E4">
        <w:rPr>
          <w:sz w:val="28"/>
          <w:lang w:eastAsia="ar-SA" w:bidi="en-US"/>
        </w:rPr>
        <w:t xml:space="preserve">, относящихся к объектам местного значения </w:t>
      </w:r>
      <w:r w:rsidR="00DC06D3" w:rsidRPr="004546E4">
        <w:rPr>
          <w:sz w:val="28"/>
          <w:lang w:eastAsia="ar-SA" w:bidi="en-US"/>
        </w:rPr>
        <w:t>сельского</w:t>
      </w:r>
      <w:r w:rsidRPr="004546E4">
        <w:rPr>
          <w:sz w:val="28"/>
          <w:lang w:eastAsia="ar-SA" w:bidi="en-US"/>
        </w:rPr>
        <w:t xml:space="preserve"> поселения, </w:t>
      </w:r>
      <w:r w:rsidRPr="00960D0D">
        <w:rPr>
          <w:sz w:val="28"/>
          <w:lang w:eastAsia="ar-SA" w:bidi="en-US"/>
        </w:rPr>
        <w:t>представлен в таблице 2.</w:t>
      </w:r>
      <w:r w:rsidR="00960D0D" w:rsidRPr="00960D0D">
        <w:rPr>
          <w:sz w:val="28"/>
          <w:lang w:eastAsia="ar-SA" w:bidi="en-US"/>
        </w:rPr>
        <w:t>8</w:t>
      </w:r>
      <w:r w:rsidRPr="00960D0D">
        <w:rPr>
          <w:sz w:val="28"/>
          <w:lang w:eastAsia="ar-SA" w:bidi="en-US"/>
        </w:rPr>
        <w:t>.</w:t>
      </w:r>
      <w:r w:rsidR="00CA003F" w:rsidRPr="00817B70">
        <w:rPr>
          <w:highlight w:val="yellow"/>
          <w:lang w:eastAsia="ar-SA" w:bidi="en-US"/>
        </w:rPr>
        <w:br w:type="page"/>
      </w:r>
    </w:p>
    <w:p w14:paraId="365974C2" w14:textId="77777777" w:rsidR="00CA003F" w:rsidRPr="00817B70" w:rsidRDefault="00CA003F" w:rsidP="001A7007">
      <w:pPr>
        <w:spacing w:before="120"/>
        <w:ind w:firstLine="709"/>
        <w:rPr>
          <w:highlight w:val="yellow"/>
          <w:lang w:eastAsia="ar-SA" w:bidi="en-US"/>
        </w:rPr>
        <w:sectPr w:rsidR="00CA003F" w:rsidRPr="00817B70" w:rsidSect="00E0074F">
          <w:headerReference w:type="default" r:id="rId11"/>
          <w:footerReference w:type="default" r:id="rId12"/>
          <w:pgSz w:w="11906" w:h="16838"/>
          <w:pgMar w:top="1393" w:right="851" w:bottom="1134" w:left="1701" w:header="680" w:footer="1077" w:gutter="0"/>
          <w:cols w:space="708"/>
          <w:docGrid w:linePitch="360"/>
        </w:sectPr>
      </w:pPr>
    </w:p>
    <w:p w14:paraId="20C2B182" w14:textId="35798E2C" w:rsidR="001A7007" w:rsidRPr="00960D0D" w:rsidRDefault="001A7007" w:rsidP="008764C1">
      <w:pPr>
        <w:pStyle w:val="a0"/>
        <w:keepNext/>
        <w:jc w:val="right"/>
        <w:rPr>
          <w:b/>
          <w:sz w:val="28"/>
          <w:szCs w:val="28"/>
          <w:lang w:val="ru-RU"/>
        </w:rPr>
      </w:pPr>
      <w:r w:rsidRPr="00960D0D">
        <w:rPr>
          <w:b/>
          <w:sz w:val="28"/>
          <w:szCs w:val="28"/>
          <w:lang w:val="ru-RU"/>
        </w:rPr>
        <w:lastRenderedPageBreak/>
        <w:t>Таблица 2.</w:t>
      </w:r>
      <w:r w:rsidR="00960D0D" w:rsidRPr="00960D0D">
        <w:rPr>
          <w:b/>
          <w:sz w:val="28"/>
          <w:szCs w:val="28"/>
          <w:lang w:val="ru-RU"/>
        </w:rPr>
        <w:t>8</w:t>
      </w:r>
    </w:p>
    <w:p w14:paraId="4E94FF15" w14:textId="22A0C12A" w:rsidR="008764C1" w:rsidRPr="009C6745" w:rsidRDefault="001A7007" w:rsidP="008764C1">
      <w:pPr>
        <w:pStyle w:val="a0"/>
        <w:keepNext/>
        <w:ind w:firstLine="0"/>
        <w:jc w:val="center"/>
        <w:rPr>
          <w:b/>
          <w:sz w:val="28"/>
          <w:szCs w:val="28"/>
          <w:lang w:val="ru-RU"/>
        </w:rPr>
      </w:pPr>
      <w:r w:rsidRPr="009C6745">
        <w:rPr>
          <w:b/>
          <w:sz w:val="28"/>
          <w:szCs w:val="28"/>
          <w:lang w:val="ru-RU"/>
        </w:rPr>
        <w:t xml:space="preserve">Объекты социальной инфраструктуры </w:t>
      </w:r>
      <w:r w:rsidR="00817B70" w:rsidRPr="009C6745">
        <w:rPr>
          <w:b/>
          <w:sz w:val="28"/>
          <w:szCs w:val="28"/>
          <w:lang w:val="ru-RU"/>
        </w:rPr>
        <w:t>Майского</w:t>
      </w:r>
      <w:r w:rsidR="000F6756" w:rsidRPr="009C6745">
        <w:rPr>
          <w:b/>
          <w:sz w:val="28"/>
          <w:szCs w:val="28"/>
          <w:lang w:val="ru-RU"/>
        </w:rPr>
        <w:t xml:space="preserve"> сельсовет</w:t>
      </w:r>
      <w:r w:rsidR="00DC06D3" w:rsidRPr="009C6745">
        <w:rPr>
          <w:b/>
          <w:sz w:val="28"/>
          <w:szCs w:val="28"/>
          <w:lang w:val="ru-RU"/>
        </w:rPr>
        <w:t>а</w:t>
      </w:r>
      <w:r w:rsidRPr="009C6745">
        <w:rPr>
          <w:b/>
          <w:sz w:val="28"/>
          <w:szCs w:val="28"/>
          <w:lang w:val="ru-RU"/>
        </w:rPr>
        <w:t xml:space="preserve">, </w:t>
      </w:r>
    </w:p>
    <w:p w14:paraId="68209A7F" w14:textId="10FC09A8" w:rsidR="001A7007" w:rsidRPr="009C6745" w:rsidRDefault="001A7007" w:rsidP="008764C1">
      <w:pPr>
        <w:pStyle w:val="a0"/>
        <w:keepNext/>
        <w:ind w:firstLine="0"/>
        <w:jc w:val="center"/>
        <w:rPr>
          <w:b/>
          <w:sz w:val="28"/>
          <w:szCs w:val="28"/>
          <w:lang w:val="ru-RU"/>
        </w:rPr>
      </w:pPr>
      <w:r w:rsidRPr="009C6745">
        <w:rPr>
          <w:b/>
          <w:sz w:val="28"/>
          <w:szCs w:val="28"/>
          <w:lang w:val="ru-RU"/>
        </w:rPr>
        <w:t xml:space="preserve">относящиеся к объектам местного значения </w:t>
      </w:r>
      <w:r w:rsidR="00DC06D3" w:rsidRPr="009C6745">
        <w:rPr>
          <w:b/>
          <w:sz w:val="28"/>
          <w:szCs w:val="28"/>
          <w:lang w:val="ru-RU"/>
        </w:rPr>
        <w:t>сельского</w:t>
      </w:r>
      <w:r w:rsidRPr="009C6745">
        <w:rPr>
          <w:b/>
          <w:sz w:val="28"/>
          <w:szCs w:val="28"/>
          <w:lang w:val="ru-RU"/>
        </w:rPr>
        <w:t xml:space="preserve"> поселения</w:t>
      </w:r>
    </w:p>
    <w:tbl>
      <w:tblPr>
        <w:tblW w:w="5059"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28" w:type="dxa"/>
          <w:right w:w="28" w:type="dxa"/>
        </w:tblCellMar>
        <w:tblLook w:val="01E0" w:firstRow="1" w:lastRow="1" w:firstColumn="1" w:lastColumn="1" w:noHBand="0" w:noVBand="0"/>
      </w:tblPr>
      <w:tblGrid>
        <w:gridCol w:w="2088"/>
        <w:gridCol w:w="1931"/>
        <w:gridCol w:w="2355"/>
        <w:gridCol w:w="1501"/>
        <w:gridCol w:w="2548"/>
        <w:gridCol w:w="1869"/>
        <w:gridCol w:w="1846"/>
      </w:tblGrid>
      <w:tr w:rsidR="0058089D" w:rsidRPr="00817B70" w14:paraId="407FDC00" w14:textId="2B2F236C" w:rsidTr="0089019A">
        <w:trPr>
          <w:cantSplit/>
          <w:trHeight w:val="146"/>
          <w:tblHeader/>
          <w:jc w:val="center"/>
        </w:trPr>
        <w:tc>
          <w:tcPr>
            <w:tcW w:w="738" w:type="pct"/>
            <w:vMerge w:val="restart"/>
            <w:shd w:val="clear" w:color="auto" w:fill="auto"/>
            <w:vAlign w:val="center"/>
          </w:tcPr>
          <w:p w14:paraId="4E62837A" w14:textId="77777777" w:rsidR="00443312" w:rsidRPr="00766A3F" w:rsidRDefault="00443312" w:rsidP="002224F1">
            <w:pPr>
              <w:keepNext/>
              <w:jc w:val="center"/>
              <w:rPr>
                <w:b/>
                <w:sz w:val="22"/>
                <w:szCs w:val="22"/>
              </w:rPr>
            </w:pPr>
            <w:r w:rsidRPr="00766A3F">
              <w:rPr>
                <w:b/>
                <w:sz w:val="22"/>
                <w:szCs w:val="22"/>
              </w:rPr>
              <w:t>Наименование объекта</w:t>
            </w:r>
          </w:p>
        </w:tc>
        <w:tc>
          <w:tcPr>
            <w:tcW w:w="683" w:type="pct"/>
            <w:vMerge w:val="restart"/>
            <w:shd w:val="clear" w:color="auto" w:fill="auto"/>
            <w:vAlign w:val="center"/>
          </w:tcPr>
          <w:p w14:paraId="345ABE68" w14:textId="77777777" w:rsidR="00443312" w:rsidRPr="00766A3F" w:rsidRDefault="00443312" w:rsidP="002224F1">
            <w:pPr>
              <w:keepNext/>
              <w:jc w:val="center"/>
              <w:rPr>
                <w:b/>
                <w:sz w:val="22"/>
                <w:szCs w:val="22"/>
              </w:rPr>
            </w:pPr>
            <w:r w:rsidRPr="00766A3F">
              <w:rPr>
                <w:b/>
                <w:sz w:val="22"/>
                <w:szCs w:val="22"/>
              </w:rPr>
              <w:t>Адрес</w:t>
            </w:r>
          </w:p>
        </w:tc>
        <w:tc>
          <w:tcPr>
            <w:tcW w:w="833" w:type="pct"/>
            <w:vMerge w:val="restart"/>
            <w:shd w:val="clear" w:color="auto" w:fill="auto"/>
            <w:vAlign w:val="center"/>
          </w:tcPr>
          <w:p w14:paraId="18476284" w14:textId="77777777" w:rsidR="00443312" w:rsidRPr="00766A3F" w:rsidRDefault="00443312" w:rsidP="002224F1">
            <w:pPr>
              <w:keepNext/>
              <w:jc w:val="center"/>
              <w:rPr>
                <w:b/>
                <w:sz w:val="22"/>
                <w:szCs w:val="22"/>
              </w:rPr>
            </w:pPr>
            <w:r w:rsidRPr="00766A3F">
              <w:rPr>
                <w:b/>
                <w:sz w:val="22"/>
                <w:szCs w:val="22"/>
              </w:rPr>
              <w:t>Общая характеристика</w:t>
            </w:r>
          </w:p>
        </w:tc>
        <w:tc>
          <w:tcPr>
            <w:tcW w:w="531" w:type="pct"/>
            <w:vMerge w:val="restart"/>
            <w:shd w:val="clear" w:color="auto" w:fill="auto"/>
            <w:vAlign w:val="center"/>
          </w:tcPr>
          <w:p w14:paraId="059B276A" w14:textId="77777777" w:rsidR="00443312" w:rsidRPr="00766A3F" w:rsidRDefault="00443312" w:rsidP="002224F1">
            <w:pPr>
              <w:keepNext/>
              <w:jc w:val="center"/>
              <w:rPr>
                <w:b/>
                <w:sz w:val="22"/>
                <w:szCs w:val="22"/>
              </w:rPr>
            </w:pPr>
            <w:r w:rsidRPr="00766A3F">
              <w:rPr>
                <w:b/>
                <w:sz w:val="22"/>
                <w:szCs w:val="22"/>
              </w:rPr>
              <w:t>Мощность объекта с указанием единиц измерения</w:t>
            </w:r>
          </w:p>
        </w:tc>
        <w:tc>
          <w:tcPr>
            <w:tcW w:w="1562" w:type="pct"/>
            <w:gridSpan w:val="2"/>
            <w:shd w:val="clear" w:color="auto" w:fill="auto"/>
            <w:vAlign w:val="center"/>
          </w:tcPr>
          <w:p w14:paraId="6B923264" w14:textId="77777777" w:rsidR="008764C1" w:rsidRPr="00766A3F" w:rsidRDefault="00443312" w:rsidP="00104727">
            <w:pPr>
              <w:keepNext/>
              <w:jc w:val="center"/>
              <w:rPr>
                <w:b/>
                <w:sz w:val="22"/>
                <w:szCs w:val="22"/>
              </w:rPr>
            </w:pPr>
            <w:r w:rsidRPr="00766A3F">
              <w:rPr>
                <w:b/>
                <w:sz w:val="22"/>
                <w:szCs w:val="22"/>
              </w:rPr>
              <w:t xml:space="preserve">Расчетные показатели НГП </w:t>
            </w:r>
          </w:p>
          <w:p w14:paraId="5DBF89C0" w14:textId="30F438D5" w:rsidR="00443312" w:rsidRPr="00766A3F" w:rsidRDefault="00817B70" w:rsidP="00104727">
            <w:pPr>
              <w:keepNext/>
              <w:jc w:val="center"/>
              <w:rPr>
                <w:b/>
                <w:sz w:val="22"/>
                <w:szCs w:val="22"/>
              </w:rPr>
            </w:pPr>
            <w:r w:rsidRPr="00766A3F">
              <w:rPr>
                <w:b/>
                <w:sz w:val="22"/>
                <w:szCs w:val="22"/>
              </w:rPr>
              <w:t>Майский</w:t>
            </w:r>
            <w:r w:rsidR="000F6756" w:rsidRPr="00766A3F">
              <w:rPr>
                <w:b/>
                <w:sz w:val="22"/>
                <w:szCs w:val="22"/>
              </w:rPr>
              <w:t xml:space="preserve"> сельсовет</w:t>
            </w:r>
          </w:p>
        </w:tc>
        <w:tc>
          <w:tcPr>
            <w:tcW w:w="653" w:type="pct"/>
            <w:vMerge w:val="restart"/>
            <w:shd w:val="clear" w:color="auto" w:fill="auto"/>
            <w:vAlign w:val="center"/>
          </w:tcPr>
          <w:p w14:paraId="4A6EB8E1" w14:textId="6C652819" w:rsidR="00443312" w:rsidRPr="00766A3F" w:rsidRDefault="00443312" w:rsidP="008C76C1">
            <w:pPr>
              <w:keepNext/>
              <w:jc w:val="center"/>
              <w:rPr>
                <w:b/>
                <w:sz w:val="22"/>
                <w:szCs w:val="22"/>
              </w:rPr>
            </w:pPr>
            <w:r w:rsidRPr="00766A3F">
              <w:rPr>
                <w:b/>
                <w:sz w:val="22"/>
                <w:szCs w:val="22"/>
              </w:rPr>
              <w:t xml:space="preserve">Вывод о необходимости размещения объектов местного значения </w:t>
            </w:r>
            <w:r w:rsidR="00411F65" w:rsidRPr="00766A3F">
              <w:rPr>
                <w:b/>
                <w:sz w:val="22"/>
                <w:szCs w:val="22"/>
              </w:rPr>
              <w:t xml:space="preserve">сельского </w:t>
            </w:r>
            <w:r w:rsidRPr="00766A3F">
              <w:rPr>
                <w:b/>
                <w:sz w:val="22"/>
                <w:szCs w:val="22"/>
              </w:rPr>
              <w:t>поселения</w:t>
            </w:r>
          </w:p>
        </w:tc>
      </w:tr>
      <w:tr w:rsidR="0058089D" w:rsidRPr="00817B70" w14:paraId="70AE4E11" w14:textId="77777777" w:rsidTr="0089019A">
        <w:trPr>
          <w:cantSplit/>
          <w:trHeight w:val="146"/>
          <w:tblHeader/>
          <w:jc w:val="center"/>
        </w:trPr>
        <w:tc>
          <w:tcPr>
            <w:tcW w:w="738" w:type="pct"/>
            <w:vMerge/>
            <w:shd w:val="clear" w:color="auto" w:fill="auto"/>
            <w:vAlign w:val="center"/>
          </w:tcPr>
          <w:p w14:paraId="1D69403B" w14:textId="77777777" w:rsidR="00443312" w:rsidRPr="00766A3F" w:rsidRDefault="00443312" w:rsidP="002224F1">
            <w:pPr>
              <w:keepNext/>
              <w:jc w:val="center"/>
              <w:rPr>
                <w:b/>
                <w:sz w:val="22"/>
                <w:szCs w:val="22"/>
              </w:rPr>
            </w:pPr>
          </w:p>
        </w:tc>
        <w:tc>
          <w:tcPr>
            <w:tcW w:w="683" w:type="pct"/>
            <w:vMerge/>
            <w:shd w:val="clear" w:color="auto" w:fill="auto"/>
            <w:vAlign w:val="center"/>
          </w:tcPr>
          <w:p w14:paraId="69D1DCE4" w14:textId="77777777" w:rsidR="00443312" w:rsidRPr="00766A3F" w:rsidRDefault="00443312" w:rsidP="002224F1">
            <w:pPr>
              <w:keepNext/>
              <w:jc w:val="center"/>
              <w:rPr>
                <w:b/>
                <w:sz w:val="22"/>
                <w:szCs w:val="22"/>
              </w:rPr>
            </w:pPr>
          </w:p>
        </w:tc>
        <w:tc>
          <w:tcPr>
            <w:tcW w:w="833" w:type="pct"/>
            <w:vMerge/>
            <w:shd w:val="clear" w:color="auto" w:fill="auto"/>
            <w:vAlign w:val="center"/>
          </w:tcPr>
          <w:p w14:paraId="3313FF47" w14:textId="77777777" w:rsidR="00443312" w:rsidRPr="00766A3F" w:rsidRDefault="00443312" w:rsidP="002224F1">
            <w:pPr>
              <w:keepNext/>
              <w:jc w:val="center"/>
              <w:rPr>
                <w:b/>
                <w:sz w:val="22"/>
                <w:szCs w:val="22"/>
              </w:rPr>
            </w:pPr>
          </w:p>
        </w:tc>
        <w:tc>
          <w:tcPr>
            <w:tcW w:w="531" w:type="pct"/>
            <w:vMerge/>
            <w:shd w:val="clear" w:color="auto" w:fill="auto"/>
            <w:vAlign w:val="center"/>
          </w:tcPr>
          <w:p w14:paraId="21352894" w14:textId="77777777" w:rsidR="00443312" w:rsidRPr="00766A3F" w:rsidRDefault="00443312" w:rsidP="002224F1">
            <w:pPr>
              <w:keepNext/>
              <w:jc w:val="center"/>
              <w:rPr>
                <w:b/>
                <w:sz w:val="22"/>
                <w:szCs w:val="22"/>
              </w:rPr>
            </w:pPr>
          </w:p>
        </w:tc>
        <w:tc>
          <w:tcPr>
            <w:tcW w:w="901" w:type="pct"/>
            <w:shd w:val="clear" w:color="auto" w:fill="auto"/>
            <w:vAlign w:val="center"/>
          </w:tcPr>
          <w:p w14:paraId="0F626AD1" w14:textId="786CF776" w:rsidR="00443312" w:rsidRPr="00766A3F" w:rsidRDefault="00443312" w:rsidP="002224F1">
            <w:pPr>
              <w:keepNext/>
              <w:jc w:val="center"/>
              <w:rPr>
                <w:b/>
                <w:sz w:val="22"/>
                <w:szCs w:val="22"/>
              </w:rPr>
            </w:pPr>
            <w:r w:rsidRPr="00766A3F">
              <w:rPr>
                <w:b/>
                <w:sz w:val="22"/>
                <w:szCs w:val="22"/>
              </w:rPr>
              <w:t>минимальной обеспеченности</w:t>
            </w:r>
          </w:p>
        </w:tc>
        <w:tc>
          <w:tcPr>
            <w:tcW w:w="661" w:type="pct"/>
            <w:shd w:val="clear" w:color="auto" w:fill="auto"/>
            <w:vAlign w:val="center"/>
          </w:tcPr>
          <w:p w14:paraId="4DA89E7B" w14:textId="723F095E" w:rsidR="00443312" w:rsidRPr="00766A3F" w:rsidRDefault="00443312" w:rsidP="002224F1">
            <w:pPr>
              <w:keepNext/>
              <w:jc w:val="center"/>
              <w:rPr>
                <w:b/>
                <w:sz w:val="22"/>
                <w:szCs w:val="22"/>
              </w:rPr>
            </w:pPr>
            <w:r w:rsidRPr="00766A3F">
              <w:rPr>
                <w:b/>
                <w:sz w:val="22"/>
                <w:szCs w:val="22"/>
              </w:rPr>
              <w:t>максимальной территориальной доступности</w:t>
            </w:r>
          </w:p>
        </w:tc>
        <w:tc>
          <w:tcPr>
            <w:tcW w:w="653" w:type="pct"/>
            <w:vMerge/>
            <w:shd w:val="clear" w:color="auto" w:fill="auto"/>
            <w:vAlign w:val="center"/>
          </w:tcPr>
          <w:p w14:paraId="58D4A442" w14:textId="77777777" w:rsidR="00443312" w:rsidRPr="00766A3F" w:rsidRDefault="00443312" w:rsidP="002224F1">
            <w:pPr>
              <w:keepNext/>
              <w:jc w:val="center"/>
              <w:rPr>
                <w:b/>
                <w:sz w:val="22"/>
                <w:szCs w:val="22"/>
              </w:rPr>
            </w:pPr>
          </w:p>
        </w:tc>
      </w:tr>
      <w:tr w:rsidR="007E6BC6" w:rsidRPr="00817B70" w14:paraId="00F90055" w14:textId="77777777" w:rsidTr="00941923">
        <w:trPr>
          <w:cantSplit/>
          <w:trHeight w:val="157"/>
          <w:jc w:val="center"/>
        </w:trPr>
        <w:tc>
          <w:tcPr>
            <w:tcW w:w="5000" w:type="pct"/>
            <w:gridSpan w:val="7"/>
            <w:shd w:val="clear" w:color="auto" w:fill="auto"/>
            <w:vAlign w:val="center"/>
          </w:tcPr>
          <w:p w14:paraId="3D36F8F1" w14:textId="1505DC72" w:rsidR="007E6BC6" w:rsidRPr="00766A3F" w:rsidRDefault="007E6BC6" w:rsidP="00C02E31">
            <w:pPr>
              <w:keepNext/>
              <w:autoSpaceDE w:val="0"/>
              <w:autoSpaceDN w:val="0"/>
              <w:adjustRightInd w:val="0"/>
              <w:jc w:val="center"/>
              <w:rPr>
                <w:rFonts w:eastAsia="Calibri"/>
                <w:b/>
                <w:color w:val="000000"/>
                <w:sz w:val="22"/>
                <w:szCs w:val="22"/>
                <w:lang w:eastAsia="en-US"/>
              </w:rPr>
            </w:pPr>
            <w:r w:rsidRPr="00766A3F">
              <w:rPr>
                <w:rFonts w:eastAsia="Calibri"/>
                <w:b/>
                <w:color w:val="000000"/>
                <w:sz w:val="22"/>
                <w:szCs w:val="22"/>
                <w:lang w:eastAsia="en-US"/>
              </w:rPr>
              <w:t>Объекты спорта и физической культуры</w:t>
            </w:r>
          </w:p>
        </w:tc>
      </w:tr>
      <w:tr w:rsidR="0058089D" w:rsidRPr="00817B70" w14:paraId="0972B717" w14:textId="77777777" w:rsidTr="0089019A">
        <w:trPr>
          <w:cantSplit/>
          <w:trHeight w:val="157"/>
          <w:jc w:val="center"/>
        </w:trPr>
        <w:tc>
          <w:tcPr>
            <w:tcW w:w="738" w:type="pct"/>
            <w:shd w:val="clear" w:color="auto" w:fill="auto"/>
            <w:vAlign w:val="center"/>
          </w:tcPr>
          <w:p w14:paraId="1BE44668" w14:textId="4B48BAC6" w:rsidR="00B17738" w:rsidRPr="00766A3F" w:rsidRDefault="00B17738" w:rsidP="00B17738">
            <w:pPr>
              <w:rPr>
                <w:b/>
                <w:sz w:val="22"/>
                <w:szCs w:val="22"/>
              </w:rPr>
            </w:pPr>
            <w:r w:rsidRPr="00766A3F">
              <w:rPr>
                <w:b/>
                <w:sz w:val="22"/>
                <w:szCs w:val="22"/>
              </w:rPr>
              <w:t>Плоскостные спортивные сооружения</w:t>
            </w:r>
          </w:p>
        </w:tc>
        <w:tc>
          <w:tcPr>
            <w:tcW w:w="683" w:type="pct"/>
            <w:shd w:val="clear" w:color="auto" w:fill="auto"/>
            <w:vAlign w:val="center"/>
          </w:tcPr>
          <w:p w14:paraId="673BBA5A" w14:textId="77777777" w:rsidR="00766A3F" w:rsidRPr="00766A3F" w:rsidRDefault="00766A3F" w:rsidP="00766A3F">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п. Майский, ул. Шоссейная, 2;</w:t>
            </w:r>
          </w:p>
          <w:p w14:paraId="7968EC0E" w14:textId="77777777" w:rsidR="00766A3F" w:rsidRPr="00766A3F" w:rsidRDefault="00766A3F" w:rsidP="00766A3F">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с. Ярки, ул. Школьная, 22;</w:t>
            </w:r>
          </w:p>
          <w:p w14:paraId="1F6DCB57" w14:textId="4934BB5D" w:rsidR="00B17738" w:rsidRPr="00766A3F" w:rsidRDefault="00766A3F" w:rsidP="00766A3F">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с. Крутишка, ул. Школьная, 2а</w:t>
            </w:r>
          </w:p>
        </w:tc>
        <w:tc>
          <w:tcPr>
            <w:tcW w:w="833" w:type="pct"/>
            <w:shd w:val="clear" w:color="auto" w:fill="auto"/>
            <w:vAlign w:val="center"/>
          </w:tcPr>
          <w:p w14:paraId="521E8DFD" w14:textId="5AD567AD" w:rsidR="00B17738" w:rsidRPr="00766A3F" w:rsidRDefault="00766A3F" w:rsidP="00B17738">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3</w:t>
            </w:r>
            <w:r w:rsidR="00890A24" w:rsidRPr="00766A3F">
              <w:rPr>
                <w:rFonts w:eastAsia="Calibri"/>
                <w:color w:val="000000"/>
                <w:sz w:val="22"/>
                <w:szCs w:val="22"/>
                <w:lang w:eastAsia="en-US"/>
              </w:rPr>
              <w:t xml:space="preserve"> объекта</w:t>
            </w:r>
          </w:p>
        </w:tc>
        <w:tc>
          <w:tcPr>
            <w:tcW w:w="531" w:type="pct"/>
            <w:shd w:val="clear" w:color="auto" w:fill="auto"/>
            <w:vAlign w:val="center"/>
          </w:tcPr>
          <w:p w14:paraId="793A0464" w14:textId="70093D87" w:rsidR="00B17738" w:rsidRPr="009C6745" w:rsidRDefault="009C6745" w:rsidP="0064779D">
            <w:pPr>
              <w:autoSpaceDE w:val="0"/>
              <w:autoSpaceDN w:val="0"/>
              <w:adjustRightInd w:val="0"/>
              <w:jc w:val="center"/>
              <w:rPr>
                <w:rFonts w:eastAsia="Calibri"/>
                <w:color w:val="000000"/>
                <w:sz w:val="22"/>
                <w:szCs w:val="22"/>
                <w:lang w:eastAsia="en-US"/>
              </w:rPr>
            </w:pPr>
            <w:r w:rsidRPr="009C6745">
              <w:rPr>
                <w:rFonts w:eastAsia="Calibri"/>
                <w:color w:val="000000"/>
                <w:sz w:val="22"/>
                <w:szCs w:val="22"/>
                <w:lang w:eastAsia="en-US"/>
              </w:rPr>
              <w:t>-</w:t>
            </w:r>
          </w:p>
        </w:tc>
        <w:tc>
          <w:tcPr>
            <w:tcW w:w="901" w:type="pct"/>
            <w:shd w:val="clear" w:color="auto" w:fill="auto"/>
            <w:vAlign w:val="center"/>
          </w:tcPr>
          <w:p w14:paraId="41C7563B" w14:textId="39AF1C0A" w:rsidR="00B17738" w:rsidRPr="009C6745" w:rsidRDefault="00B17738" w:rsidP="00B17738">
            <w:pPr>
              <w:autoSpaceDE w:val="0"/>
              <w:autoSpaceDN w:val="0"/>
              <w:adjustRightInd w:val="0"/>
              <w:jc w:val="center"/>
              <w:rPr>
                <w:sz w:val="22"/>
                <w:szCs w:val="22"/>
              </w:rPr>
            </w:pPr>
            <w:r w:rsidRPr="009C6745">
              <w:rPr>
                <w:sz w:val="22"/>
                <w:szCs w:val="22"/>
              </w:rPr>
              <w:t xml:space="preserve">1950 кв.м / 1000 чел. </w:t>
            </w:r>
          </w:p>
        </w:tc>
        <w:tc>
          <w:tcPr>
            <w:tcW w:w="661" w:type="pct"/>
            <w:shd w:val="clear" w:color="auto" w:fill="auto"/>
            <w:vAlign w:val="center"/>
          </w:tcPr>
          <w:p w14:paraId="1743F079" w14:textId="7346A2A6" w:rsidR="00B17738" w:rsidRPr="009C6745" w:rsidRDefault="00B17738" w:rsidP="00B17738">
            <w:pPr>
              <w:autoSpaceDE w:val="0"/>
              <w:autoSpaceDN w:val="0"/>
              <w:adjustRightInd w:val="0"/>
              <w:jc w:val="center"/>
              <w:rPr>
                <w:sz w:val="22"/>
                <w:szCs w:val="22"/>
              </w:rPr>
            </w:pPr>
            <w:r w:rsidRPr="009C6745">
              <w:rPr>
                <w:sz w:val="22"/>
                <w:szCs w:val="22"/>
              </w:rPr>
              <w:t>размещение в пределах транспортной доступности</w:t>
            </w:r>
          </w:p>
        </w:tc>
        <w:tc>
          <w:tcPr>
            <w:tcW w:w="653" w:type="pct"/>
            <w:shd w:val="clear" w:color="auto" w:fill="auto"/>
            <w:vAlign w:val="center"/>
          </w:tcPr>
          <w:p w14:paraId="246D2009" w14:textId="69C97ED8" w:rsidR="00B17738" w:rsidRPr="009C6745" w:rsidRDefault="00C6782C" w:rsidP="00C6782C">
            <w:pPr>
              <w:autoSpaceDE w:val="0"/>
              <w:autoSpaceDN w:val="0"/>
              <w:adjustRightInd w:val="0"/>
              <w:jc w:val="center"/>
              <w:rPr>
                <w:rFonts w:eastAsia="Calibri"/>
                <w:color w:val="000000"/>
                <w:sz w:val="22"/>
                <w:szCs w:val="22"/>
                <w:lang w:eastAsia="en-US"/>
              </w:rPr>
            </w:pPr>
            <w:r w:rsidRPr="009C6745">
              <w:rPr>
                <w:rFonts w:eastAsia="Calibri"/>
                <w:color w:val="000000"/>
                <w:sz w:val="22"/>
                <w:szCs w:val="22"/>
                <w:lang w:eastAsia="en-US"/>
              </w:rPr>
              <w:t xml:space="preserve">Требуется размещение </w:t>
            </w:r>
          </w:p>
        </w:tc>
      </w:tr>
      <w:tr w:rsidR="0058089D" w:rsidRPr="00817B70" w14:paraId="68E26C71" w14:textId="77777777" w:rsidTr="0089019A">
        <w:trPr>
          <w:cantSplit/>
          <w:trHeight w:val="157"/>
          <w:jc w:val="center"/>
        </w:trPr>
        <w:tc>
          <w:tcPr>
            <w:tcW w:w="738" w:type="pct"/>
            <w:shd w:val="clear" w:color="auto" w:fill="auto"/>
            <w:vAlign w:val="center"/>
          </w:tcPr>
          <w:p w14:paraId="1B69548D" w14:textId="5167172C" w:rsidR="00B17738" w:rsidRPr="00766A3F" w:rsidRDefault="00B17738" w:rsidP="00B17738">
            <w:pPr>
              <w:rPr>
                <w:b/>
                <w:sz w:val="22"/>
                <w:szCs w:val="22"/>
              </w:rPr>
            </w:pPr>
            <w:r w:rsidRPr="00766A3F">
              <w:rPr>
                <w:b/>
                <w:sz w:val="22"/>
                <w:szCs w:val="22"/>
              </w:rPr>
              <w:t>Спортивные залы</w:t>
            </w:r>
          </w:p>
        </w:tc>
        <w:tc>
          <w:tcPr>
            <w:tcW w:w="683" w:type="pct"/>
            <w:shd w:val="clear" w:color="auto" w:fill="auto"/>
            <w:vAlign w:val="center"/>
          </w:tcPr>
          <w:p w14:paraId="311C1BF9" w14:textId="77777777" w:rsidR="00B17738" w:rsidRPr="00766A3F" w:rsidRDefault="00A53767" w:rsidP="00FA03D2">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п. Майский, ул. Шоссейная, 2;</w:t>
            </w:r>
          </w:p>
          <w:p w14:paraId="2716E8C4" w14:textId="77777777" w:rsidR="00A53767" w:rsidRPr="00766A3F" w:rsidRDefault="00A53767" w:rsidP="00FA03D2">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с. Ярки, ул. Школьная, 22;</w:t>
            </w:r>
          </w:p>
          <w:p w14:paraId="6C478028" w14:textId="53364205" w:rsidR="00A53767" w:rsidRPr="00766A3F" w:rsidRDefault="00A53767" w:rsidP="00FA03D2">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с. Крутишка, ул. Школьная, 2а</w:t>
            </w:r>
          </w:p>
        </w:tc>
        <w:tc>
          <w:tcPr>
            <w:tcW w:w="833" w:type="pct"/>
            <w:shd w:val="clear" w:color="auto" w:fill="auto"/>
            <w:vAlign w:val="center"/>
          </w:tcPr>
          <w:p w14:paraId="0E0C5E5E" w14:textId="7E0985B0" w:rsidR="00B17738" w:rsidRPr="00766A3F" w:rsidRDefault="00766A3F" w:rsidP="00B17738">
            <w:pPr>
              <w:autoSpaceDE w:val="0"/>
              <w:autoSpaceDN w:val="0"/>
              <w:adjustRightInd w:val="0"/>
              <w:jc w:val="center"/>
              <w:rPr>
                <w:rFonts w:eastAsia="Calibri"/>
                <w:color w:val="000000"/>
                <w:sz w:val="22"/>
                <w:szCs w:val="22"/>
                <w:lang w:eastAsia="en-US"/>
              </w:rPr>
            </w:pPr>
            <w:r w:rsidRPr="00766A3F">
              <w:rPr>
                <w:rFonts w:eastAsia="Calibri"/>
                <w:color w:val="000000"/>
                <w:sz w:val="22"/>
                <w:szCs w:val="22"/>
                <w:lang w:eastAsia="en-US"/>
              </w:rPr>
              <w:t>3</w:t>
            </w:r>
            <w:r w:rsidR="00890A24" w:rsidRPr="00766A3F">
              <w:rPr>
                <w:rFonts w:eastAsia="Calibri"/>
                <w:color w:val="000000"/>
                <w:sz w:val="22"/>
                <w:szCs w:val="22"/>
                <w:lang w:eastAsia="en-US"/>
              </w:rPr>
              <w:t xml:space="preserve"> объекта</w:t>
            </w:r>
          </w:p>
        </w:tc>
        <w:tc>
          <w:tcPr>
            <w:tcW w:w="531" w:type="pct"/>
            <w:shd w:val="clear" w:color="auto" w:fill="auto"/>
            <w:vAlign w:val="center"/>
          </w:tcPr>
          <w:p w14:paraId="5AC1745A" w14:textId="30E9D9FF" w:rsidR="00B17738" w:rsidRPr="009C6745" w:rsidRDefault="009C6745" w:rsidP="0064779D">
            <w:pPr>
              <w:autoSpaceDE w:val="0"/>
              <w:autoSpaceDN w:val="0"/>
              <w:adjustRightInd w:val="0"/>
              <w:jc w:val="center"/>
              <w:rPr>
                <w:rFonts w:eastAsia="Calibri"/>
                <w:color w:val="000000"/>
                <w:sz w:val="22"/>
                <w:szCs w:val="22"/>
                <w:lang w:eastAsia="en-US"/>
              </w:rPr>
            </w:pPr>
            <w:r w:rsidRPr="009C6745">
              <w:rPr>
                <w:rFonts w:eastAsia="Calibri"/>
                <w:color w:val="000000"/>
                <w:sz w:val="22"/>
                <w:szCs w:val="22"/>
                <w:lang w:eastAsia="en-US"/>
              </w:rPr>
              <w:t>-</w:t>
            </w:r>
          </w:p>
        </w:tc>
        <w:tc>
          <w:tcPr>
            <w:tcW w:w="901" w:type="pct"/>
            <w:shd w:val="clear" w:color="auto" w:fill="auto"/>
            <w:vAlign w:val="center"/>
          </w:tcPr>
          <w:p w14:paraId="4A9987DF" w14:textId="2620D18F" w:rsidR="00B17738" w:rsidRPr="009C6745" w:rsidRDefault="0064779D" w:rsidP="00B17738">
            <w:pPr>
              <w:autoSpaceDE w:val="0"/>
              <w:autoSpaceDN w:val="0"/>
              <w:adjustRightInd w:val="0"/>
              <w:jc w:val="center"/>
              <w:rPr>
                <w:sz w:val="22"/>
                <w:szCs w:val="22"/>
              </w:rPr>
            </w:pPr>
            <w:r w:rsidRPr="009C6745">
              <w:rPr>
                <w:rFonts w:eastAsia="Calibri"/>
                <w:color w:val="000000"/>
                <w:sz w:val="22"/>
                <w:szCs w:val="22"/>
                <w:lang w:eastAsia="en-US"/>
              </w:rPr>
              <w:t>70</w:t>
            </w:r>
            <w:r w:rsidR="00B17738" w:rsidRPr="009C6745">
              <w:rPr>
                <w:rFonts w:eastAsia="Calibri"/>
                <w:color w:val="000000"/>
                <w:sz w:val="22"/>
                <w:szCs w:val="22"/>
                <w:lang w:eastAsia="en-US"/>
              </w:rPr>
              <w:t xml:space="preserve"> кв.м. площади пола на 1 тыс. человек</w:t>
            </w:r>
          </w:p>
        </w:tc>
        <w:tc>
          <w:tcPr>
            <w:tcW w:w="661" w:type="pct"/>
            <w:shd w:val="clear" w:color="auto" w:fill="auto"/>
            <w:vAlign w:val="center"/>
          </w:tcPr>
          <w:p w14:paraId="7EFE546B" w14:textId="5A254E10" w:rsidR="00B17738" w:rsidRPr="009C6745" w:rsidRDefault="00B17738" w:rsidP="00B17738">
            <w:pPr>
              <w:autoSpaceDE w:val="0"/>
              <w:autoSpaceDN w:val="0"/>
              <w:adjustRightInd w:val="0"/>
              <w:jc w:val="center"/>
              <w:rPr>
                <w:sz w:val="22"/>
                <w:szCs w:val="22"/>
              </w:rPr>
            </w:pPr>
            <w:r w:rsidRPr="009C6745">
              <w:rPr>
                <w:sz w:val="22"/>
                <w:szCs w:val="22"/>
              </w:rPr>
              <w:t>размещение в пределах транспортной доступности</w:t>
            </w:r>
          </w:p>
        </w:tc>
        <w:tc>
          <w:tcPr>
            <w:tcW w:w="653" w:type="pct"/>
            <w:shd w:val="clear" w:color="auto" w:fill="auto"/>
            <w:vAlign w:val="center"/>
          </w:tcPr>
          <w:p w14:paraId="7DF987FA" w14:textId="4A37ECDF" w:rsidR="00B17738" w:rsidRPr="009C6745" w:rsidRDefault="00FA03D2" w:rsidP="00B17738">
            <w:pPr>
              <w:autoSpaceDE w:val="0"/>
              <w:autoSpaceDN w:val="0"/>
              <w:adjustRightInd w:val="0"/>
              <w:jc w:val="center"/>
              <w:rPr>
                <w:rFonts w:eastAsia="Calibri"/>
                <w:color w:val="000000"/>
                <w:sz w:val="22"/>
                <w:szCs w:val="22"/>
                <w:lang w:eastAsia="en-US"/>
              </w:rPr>
            </w:pPr>
            <w:r w:rsidRPr="009C6745">
              <w:rPr>
                <w:rFonts w:eastAsia="Calibri"/>
                <w:color w:val="000000"/>
                <w:sz w:val="22"/>
                <w:szCs w:val="22"/>
                <w:lang w:eastAsia="en-US"/>
              </w:rPr>
              <w:t>Размещение не требуется</w:t>
            </w:r>
          </w:p>
        </w:tc>
      </w:tr>
      <w:tr w:rsidR="00223D9A" w:rsidRPr="00817B70" w14:paraId="14F4D217" w14:textId="688CDEF5" w:rsidTr="00941923">
        <w:trPr>
          <w:cantSplit/>
          <w:trHeight w:val="157"/>
          <w:jc w:val="center"/>
        </w:trPr>
        <w:tc>
          <w:tcPr>
            <w:tcW w:w="5000" w:type="pct"/>
            <w:gridSpan w:val="7"/>
            <w:shd w:val="clear" w:color="auto" w:fill="auto"/>
            <w:vAlign w:val="center"/>
          </w:tcPr>
          <w:p w14:paraId="7F525436" w14:textId="6F813238" w:rsidR="00223D9A" w:rsidRPr="00817B70" w:rsidRDefault="00223D9A" w:rsidP="00223D9A">
            <w:pPr>
              <w:keepNext/>
              <w:autoSpaceDE w:val="0"/>
              <w:autoSpaceDN w:val="0"/>
              <w:adjustRightInd w:val="0"/>
              <w:jc w:val="center"/>
              <w:rPr>
                <w:rFonts w:eastAsia="Calibri"/>
                <w:b/>
                <w:color w:val="000000"/>
                <w:sz w:val="22"/>
                <w:szCs w:val="22"/>
                <w:highlight w:val="yellow"/>
                <w:lang w:eastAsia="en-US"/>
              </w:rPr>
            </w:pPr>
            <w:r w:rsidRPr="00E05A2F">
              <w:rPr>
                <w:rFonts w:eastAsia="Calibri"/>
                <w:b/>
                <w:color w:val="000000"/>
                <w:sz w:val="22"/>
                <w:szCs w:val="22"/>
                <w:lang w:eastAsia="en-US"/>
              </w:rPr>
              <w:t>Учреждения культуры</w:t>
            </w:r>
          </w:p>
        </w:tc>
      </w:tr>
      <w:tr w:rsidR="008B0646" w:rsidRPr="00817B70" w14:paraId="37E942B1" w14:textId="77777777" w:rsidTr="0089019A">
        <w:trPr>
          <w:cantSplit/>
          <w:trHeight w:val="157"/>
          <w:jc w:val="center"/>
        </w:trPr>
        <w:tc>
          <w:tcPr>
            <w:tcW w:w="738" w:type="pct"/>
            <w:shd w:val="clear" w:color="auto" w:fill="auto"/>
          </w:tcPr>
          <w:p w14:paraId="794DAFAA" w14:textId="05801BA5" w:rsidR="008B0646" w:rsidRPr="0089019A" w:rsidRDefault="008B0646" w:rsidP="0089019A">
            <w:pPr>
              <w:jc w:val="center"/>
              <w:rPr>
                <w:b/>
                <w:bCs/>
                <w:sz w:val="22"/>
                <w:szCs w:val="22"/>
              </w:rPr>
            </w:pPr>
            <w:r w:rsidRPr="0089019A">
              <w:rPr>
                <w:b/>
                <w:bCs/>
                <w:sz w:val="22"/>
                <w:szCs w:val="22"/>
              </w:rPr>
              <w:t>МУ</w:t>
            </w:r>
            <w:r>
              <w:rPr>
                <w:b/>
                <w:bCs/>
                <w:sz w:val="22"/>
                <w:szCs w:val="22"/>
              </w:rPr>
              <w:t xml:space="preserve"> «</w:t>
            </w:r>
            <w:r w:rsidRPr="0089019A">
              <w:rPr>
                <w:b/>
                <w:bCs/>
                <w:sz w:val="22"/>
                <w:szCs w:val="22"/>
              </w:rPr>
              <w:t>Майский СДК</w:t>
            </w:r>
            <w:r>
              <w:rPr>
                <w:b/>
                <w:bCs/>
                <w:sz w:val="22"/>
                <w:szCs w:val="22"/>
              </w:rPr>
              <w:t>»</w:t>
            </w:r>
          </w:p>
        </w:tc>
        <w:tc>
          <w:tcPr>
            <w:tcW w:w="683" w:type="pct"/>
            <w:shd w:val="clear" w:color="auto" w:fill="auto"/>
          </w:tcPr>
          <w:p w14:paraId="3458F762" w14:textId="3EA31E86" w:rsidR="008B0646" w:rsidRPr="00817B70" w:rsidRDefault="008B0646" w:rsidP="00061ACC">
            <w:pPr>
              <w:autoSpaceDE w:val="0"/>
              <w:autoSpaceDN w:val="0"/>
              <w:adjustRightInd w:val="0"/>
              <w:jc w:val="center"/>
              <w:rPr>
                <w:sz w:val="22"/>
                <w:szCs w:val="22"/>
                <w:highlight w:val="yellow"/>
              </w:rPr>
            </w:pPr>
            <w:r>
              <w:t>п. Майский, ул. Шоссейная, 19</w:t>
            </w:r>
          </w:p>
        </w:tc>
        <w:tc>
          <w:tcPr>
            <w:tcW w:w="833" w:type="pct"/>
            <w:shd w:val="clear" w:color="auto" w:fill="auto"/>
          </w:tcPr>
          <w:p w14:paraId="24DABF81" w14:textId="4A535AC9"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72</w:t>
            </w:r>
            <w:r w:rsidRPr="008F5228">
              <w:rPr>
                <w:rFonts w:eastAsia="Calibri"/>
                <w:color w:val="000000"/>
                <w:sz w:val="22"/>
                <w:szCs w:val="22"/>
                <w:lang w:eastAsia="en-US"/>
              </w:rPr>
              <w:t>;</w:t>
            </w:r>
          </w:p>
          <w:p w14:paraId="5417305C" w14:textId="76F17321"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18A71762" w14:textId="1A73CC0A" w:rsidR="008B0646" w:rsidRPr="00E05A2F" w:rsidRDefault="008B0646" w:rsidP="00061ACC">
            <w:pPr>
              <w:autoSpaceDE w:val="0"/>
              <w:autoSpaceDN w:val="0"/>
              <w:adjustRightInd w:val="0"/>
              <w:jc w:val="center"/>
              <w:rPr>
                <w:sz w:val="22"/>
                <w:szCs w:val="22"/>
              </w:rPr>
            </w:pPr>
            <w:r w:rsidRPr="00E05A2F">
              <w:rPr>
                <w:rFonts w:eastAsia="Calibri"/>
                <w:color w:val="000000"/>
                <w:sz w:val="22"/>
                <w:szCs w:val="22"/>
                <w:lang w:eastAsia="en-US"/>
              </w:rPr>
              <w:t>-</w:t>
            </w:r>
          </w:p>
        </w:tc>
        <w:tc>
          <w:tcPr>
            <w:tcW w:w="901" w:type="pct"/>
            <w:vMerge w:val="restart"/>
            <w:shd w:val="clear" w:color="auto" w:fill="auto"/>
          </w:tcPr>
          <w:p w14:paraId="22B61EAC" w14:textId="77777777" w:rsidR="008B0646" w:rsidRPr="008B0646" w:rsidRDefault="008B0646" w:rsidP="00061ACC">
            <w:pPr>
              <w:autoSpaceDE w:val="0"/>
              <w:autoSpaceDN w:val="0"/>
              <w:adjustRightInd w:val="0"/>
              <w:jc w:val="center"/>
              <w:rPr>
                <w:sz w:val="22"/>
                <w:szCs w:val="22"/>
              </w:rPr>
            </w:pPr>
            <w:r w:rsidRPr="008B0646">
              <w:rPr>
                <w:sz w:val="22"/>
                <w:szCs w:val="22"/>
              </w:rPr>
              <w:t xml:space="preserve">50 кв.м / 1000 чел. </w:t>
            </w:r>
          </w:p>
          <w:p w14:paraId="5D38DBE6" w14:textId="390AD10E" w:rsidR="008B0646" w:rsidRPr="008B0646" w:rsidRDefault="008B0646" w:rsidP="00061ACC">
            <w:pPr>
              <w:autoSpaceDE w:val="0"/>
              <w:autoSpaceDN w:val="0"/>
              <w:adjustRightInd w:val="0"/>
              <w:jc w:val="center"/>
              <w:rPr>
                <w:sz w:val="22"/>
                <w:szCs w:val="22"/>
              </w:rPr>
            </w:pPr>
            <w:r w:rsidRPr="008B0646">
              <w:rPr>
                <w:sz w:val="22"/>
                <w:szCs w:val="22"/>
              </w:rPr>
              <w:t xml:space="preserve"> </w:t>
            </w:r>
          </w:p>
        </w:tc>
        <w:tc>
          <w:tcPr>
            <w:tcW w:w="661" w:type="pct"/>
            <w:vMerge w:val="restart"/>
            <w:shd w:val="clear" w:color="auto" w:fill="auto"/>
          </w:tcPr>
          <w:p w14:paraId="2B256B7D" w14:textId="77777777" w:rsidR="008B0646" w:rsidRPr="008B0646" w:rsidRDefault="008B0646" w:rsidP="00061ACC">
            <w:pPr>
              <w:autoSpaceDE w:val="0"/>
              <w:autoSpaceDN w:val="0"/>
              <w:adjustRightInd w:val="0"/>
              <w:jc w:val="center"/>
              <w:rPr>
                <w:sz w:val="22"/>
                <w:szCs w:val="22"/>
              </w:rPr>
            </w:pPr>
            <w:r w:rsidRPr="008B0646">
              <w:rPr>
                <w:sz w:val="22"/>
                <w:szCs w:val="22"/>
              </w:rPr>
              <w:t>Не нормируется</w:t>
            </w:r>
          </w:p>
          <w:p w14:paraId="6958E377" w14:textId="6E86305C" w:rsidR="008B0646" w:rsidRPr="008B0646" w:rsidRDefault="008B0646" w:rsidP="00061ACC">
            <w:pPr>
              <w:autoSpaceDE w:val="0"/>
              <w:autoSpaceDN w:val="0"/>
              <w:adjustRightInd w:val="0"/>
              <w:jc w:val="center"/>
              <w:rPr>
                <w:sz w:val="22"/>
                <w:szCs w:val="22"/>
              </w:rPr>
            </w:pPr>
          </w:p>
        </w:tc>
        <w:tc>
          <w:tcPr>
            <w:tcW w:w="653" w:type="pct"/>
            <w:vMerge w:val="restart"/>
            <w:shd w:val="clear" w:color="auto" w:fill="auto"/>
          </w:tcPr>
          <w:p w14:paraId="121B2F10" w14:textId="769A3C56" w:rsidR="008B0646" w:rsidRPr="008B0646" w:rsidRDefault="008B0646" w:rsidP="00061ACC">
            <w:pPr>
              <w:autoSpaceDE w:val="0"/>
              <w:autoSpaceDN w:val="0"/>
              <w:adjustRightInd w:val="0"/>
              <w:jc w:val="center"/>
              <w:rPr>
                <w:rFonts w:eastAsia="Calibri"/>
                <w:color w:val="000000"/>
                <w:sz w:val="22"/>
                <w:szCs w:val="22"/>
                <w:lang w:eastAsia="en-US"/>
              </w:rPr>
            </w:pPr>
            <w:r w:rsidRPr="008B0646">
              <w:rPr>
                <w:rFonts w:eastAsia="Calibri"/>
                <w:color w:val="000000"/>
                <w:sz w:val="22"/>
                <w:szCs w:val="22"/>
                <w:lang w:eastAsia="en-US"/>
              </w:rPr>
              <w:t>Размещение не требуется</w:t>
            </w:r>
          </w:p>
        </w:tc>
      </w:tr>
      <w:tr w:rsidR="008B0646" w:rsidRPr="00817B70" w14:paraId="1A277ED0" w14:textId="77777777" w:rsidTr="0089019A">
        <w:trPr>
          <w:cantSplit/>
          <w:trHeight w:val="157"/>
          <w:jc w:val="center"/>
        </w:trPr>
        <w:tc>
          <w:tcPr>
            <w:tcW w:w="738" w:type="pct"/>
            <w:shd w:val="clear" w:color="auto" w:fill="auto"/>
          </w:tcPr>
          <w:p w14:paraId="0AB05DE4" w14:textId="09A4498E" w:rsidR="008B0646" w:rsidRPr="0089019A" w:rsidRDefault="008B0646" w:rsidP="0089019A">
            <w:pPr>
              <w:jc w:val="center"/>
              <w:rPr>
                <w:b/>
                <w:bCs/>
                <w:sz w:val="22"/>
                <w:szCs w:val="22"/>
              </w:rPr>
            </w:pPr>
            <w:r w:rsidRPr="0089019A">
              <w:rPr>
                <w:b/>
                <w:bCs/>
                <w:sz w:val="22"/>
                <w:szCs w:val="22"/>
              </w:rPr>
              <w:t>МУ</w:t>
            </w:r>
            <w:r>
              <w:rPr>
                <w:b/>
                <w:bCs/>
                <w:sz w:val="22"/>
                <w:szCs w:val="22"/>
              </w:rPr>
              <w:t xml:space="preserve"> «</w:t>
            </w:r>
            <w:r w:rsidRPr="0089019A">
              <w:rPr>
                <w:b/>
                <w:bCs/>
                <w:sz w:val="22"/>
                <w:szCs w:val="22"/>
              </w:rPr>
              <w:t>Ярковский СДК</w:t>
            </w:r>
            <w:r>
              <w:rPr>
                <w:b/>
                <w:bCs/>
                <w:sz w:val="22"/>
                <w:szCs w:val="22"/>
              </w:rPr>
              <w:t>»</w:t>
            </w:r>
          </w:p>
        </w:tc>
        <w:tc>
          <w:tcPr>
            <w:tcW w:w="683" w:type="pct"/>
            <w:shd w:val="clear" w:color="auto" w:fill="auto"/>
          </w:tcPr>
          <w:p w14:paraId="2B0EA249" w14:textId="3C236BBD" w:rsidR="008B0646" w:rsidRPr="00817B70" w:rsidRDefault="008B0646" w:rsidP="00061ACC">
            <w:pPr>
              <w:autoSpaceDE w:val="0"/>
              <w:autoSpaceDN w:val="0"/>
              <w:adjustRightInd w:val="0"/>
              <w:jc w:val="center"/>
              <w:rPr>
                <w:sz w:val="22"/>
                <w:szCs w:val="22"/>
                <w:highlight w:val="yellow"/>
              </w:rPr>
            </w:pPr>
            <w:r>
              <w:t>с. Ярки, ул. Новая, 1/1</w:t>
            </w:r>
          </w:p>
        </w:tc>
        <w:tc>
          <w:tcPr>
            <w:tcW w:w="833" w:type="pct"/>
            <w:shd w:val="clear" w:color="auto" w:fill="auto"/>
          </w:tcPr>
          <w:p w14:paraId="0B2513D1" w14:textId="543DE132"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90</w:t>
            </w:r>
            <w:r w:rsidRPr="008F5228">
              <w:rPr>
                <w:rFonts w:eastAsia="Calibri"/>
                <w:color w:val="000000"/>
                <w:sz w:val="22"/>
                <w:szCs w:val="22"/>
                <w:lang w:eastAsia="en-US"/>
              </w:rPr>
              <w:t>;</w:t>
            </w:r>
          </w:p>
          <w:p w14:paraId="6B7495AC" w14:textId="2875E164"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729EC870" w14:textId="038EBD1D" w:rsidR="008B0646" w:rsidRPr="00E05A2F" w:rsidRDefault="008B0646" w:rsidP="00061ACC">
            <w:pPr>
              <w:autoSpaceDE w:val="0"/>
              <w:autoSpaceDN w:val="0"/>
              <w:adjustRightInd w:val="0"/>
              <w:jc w:val="center"/>
              <w:rPr>
                <w:sz w:val="22"/>
                <w:szCs w:val="22"/>
              </w:rPr>
            </w:pPr>
            <w:r w:rsidRPr="00E05A2F">
              <w:rPr>
                <w:rFonts w:eastAsia="Calibri"/>
                <w:color w:val="000000"/>
                <w:sz w:val="22"/>
                <w:szCs w:val="22"/>
                <w:lang w:eastAsia="en-US"/>
              </w:rPr>
              <w:t>-</w:t>
            </w:r>
          </w:p>
        </w:tc>
        <w:tc>
          <w:tcPr>
            <w:tcW w:w="901" w:type="pct"/>
            <w:vMerge/>
            <w:shd w:val="clear" w:color="auto" w:fill="auto"/>
          </w:tcPr>
          <w:p w14:paraId="507C72B0" w14:textId="3D633A08"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5148A978" w14:textId="0E2B388F"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6B9A5122" w14:textId="25DCF3F3"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54464D3F" w14:textId="77777777" w:rsidTr="0089019A">
        <w:trPr>
          <w:cantSplit/>
          <w:trHeight w:val="157"/>
          <w:jc w:val="center"/>
        </w:trPr>
        <w:tc>
          <w:tcPr>
            <w:tcW w:w="738" w:type="pct"/>
            <w:shd w:val="clear" w:color="auto" w:fill="auto"/>
          </w:tcPr>
          <w:p w14:paraId="145A8151" w14:textId="5DBA4521" w:rsidR="008B0646" w:rsidRPr="0089019A" w:rsidRDefault="008B0646" w:rsidP="0089019A">
            <w:pPr>
              <w:jc w:val="center"/>
              <w:rPr>
                <w:b/>
                <w:bCs/>
                <w:sz w:val="22"/>
                <w:szCs w:val="22"/>
              </w:rPr>
            </w:pPr>
            <w:r w:rsidRPr="0089019A">
              <w:rPr>
                <w:b/>
                <w:bCs/>
                <w:sz w:val="22"/>
                <w:szCs w:val="22"/>
              </w:rPr>
              <w:t>МУ</w:t>
            </w:r>
            <w:r>
              <w:rPr>
                <w:b/>
                <w:bCs/>
                <w:sz w:val="22"/>
                <w:szCs w:val="22"/>
              </w:rPr>
              <w:t xml:space="preserve"> «</w:t>
            </w:r>
            <w:r w:rsidRPr="0089019A">
              <w:rPr>
                <w:b/>
                <w:bCs/>
                <w:sz w:val="22"/>
                <w:szCs w:val="22"/>
              </w:rPr>
              <w:t>Крутишинский СДК</w:t>
            </w:r>
            <w:r>
              <w:rPr>
                <w:b/>
                <w:bCs/>
                <w:sz w:val="22"/>
                <w:szCs w:val="22"/>
              </w:rPr>
              <w:t>»</w:t>
            </w:r>
          </w:p>
        </w:tc>
        <w:tc>
          <w:tcPr>
            <w:tcW w:w="683" w:type="pct"/>
            <w:shd w:val="clear" w:color="auto" w:fill="auto"/>
          </w:tcPr>
          <w:p w14:paraId="6F1FAA3C" w14:textId="4A0BCC6B" w:rsidR="008B0646" w:rsidRPr="00817B70" w:rsidRDefault="008B0646" w:rsidP="00061ACC">
            <w:pPr>
              <w:autoSpaceDE w:val="0"/>
              <w:autoSpaceDN w:val="0"/>
              <w:adjustRightInd w:val="0"/>
              <w:jc w:val="center"/>
              <w:rPr>
                <w:sz w:val="22"/>
                <w:szCs w:val="22"/>
                <w:highlight w:val="yellow"/>
              </w:rPr>
            </w:pPr>
            <w:r>
              <w:t>с. Крутишка, ул. Школьная, 1/а</w:t>
            </w:r>
          </w:p>
        </w:tc>
        <w:tc>
          <w:tcPr>
            <w:tcW w:w="833" w:type="pct"/>
            <w:shd w:val="clear" w:color="auto" w:fill="auto"/>
          </w:tcPr>
          <w:p w14:paraId="3B5D66D1" w14:textId="18820B71"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57</w:t>
            </w:r>
            <w:r w:rsidRPr="008F5228">
              <w:rPr>
                <w:rFonts w:eastAsia="Calibri"/>
                <w:color w:val="000000"/>
                <w:sz w:val="22"/>
                <w:szCs w:val="22"/>
                <w:lang w:eastAsia="en-US"/>
              </w:rPr>
              <w:t>;</w:t>
            </w:r>
          </w:p>
          <w:p w14:paraId="2CD2A746" w14:textId="093E43CF"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2867FC6D" w14:textId="2565FF80" w:rsidR="008B0646" w:rsidRPr="00E05A2F" w:rsidRDefault="008B0646" w:rsidP="00061ACC">
            <w:pPr>
              <w:autoSpaceDE w:val="0"/>
              <w:autoSpaceDN w:val="0"/>
              <w:adjustRightInd w:val="0"/>
              <w:jc w:val="center"/>
              <w:rPr>
                <w:sz w:val="22"/>
                <w:szCs w:val="22"/>
              </w:rPr>
            </w:pPr>
            <w:r w:rsidRPr="00E05A2F">
              <w:rPr>
                <w:rFonts w:eastAsia="Calibri"/>
                <w:color w:val="000000"/>
                <w:sz w:val="22"/>
                <w:szCs w:val="22"/>
                <w:lang w:eastAsia="en-US"/>
              </w:rPr>
              <w:t>-</w:t>
            </w:r>
          </w:p>
        </w:tc>
        <w:tc>
          <w:tcPr>
            <w:tcW w:w="901" w:type="pct"/>
            <w:vMerge/>
            <w:shd w:val="clear" w:color="auto" w:fill="auto"/>
          </w:tcPr>
          <w:p w14:paraId="384BACD4" w14:textId="1C60A45B"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4A320294" w14:textId="1BB9DB2C"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7B99BF21" w14:textId="1B514B6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78FDA539" w14:textId="77777777" w:rsidTr="0089019A">
        <w:trPr>
          <w:cantSplit/>
          <w:trHeight w:val="157"/>
          <w:jc w:val="center"/>
        </w:trPr>
        <w:tc>
          <w:tcPr>
            <w:tcW w:w="738" w:type="pct"/>
            <w:shd w:val="clear" w:color="auto" w:fill="auto"/>
          </w:tcPr>
          <w:p w14:paraId="1B11DCF0" w14:textId="4DFAE73E" w:rsidR="008B0646" w:rsidRPr="0089019A" w:rsidRDefault="008B0646" w:rsidP="0089019A">
            <w:pPr>
              <w:jc w:val="center"/>
              <w:rPr>
                <w:b/>
                <w:bCs/>
                <w:sz w:val="22"/>
                <w:szCs w:val="22"/>
              </w:rPr>
            </w:pPr>
            <w:r w:rsidRPr="0089019A">
              <w:rPr>
                <w:b/>
                <w:bCs/>
                <w:sz w:val="22"/>
                <w:szCs w:val="22"/>
              </w:rPr>
              <w:lastRenderedPageBreak/>
              <w:t>Клуб с.</w:t>
            </w:r>
            <w:r>
              <w:rPr>
                <w:b/>
                <w:bCs/>
                <w:sz w:val="22"/>
                <w:szCs w:val="22"/>
              </w:rPr>
              <w:t xml:space="preserve"> </w:t>
            </w:r>
            <w:r w:rsidRPr="0089019A">
              <w:rPr>
                <w:b/>
                <w:bCs/>
                <w:sz w:val="22"/>
                <w:szCs w:val="22"/>
              </w:rPr>
              <w:t>Карагужево</w:t>
            </w:r>
          </w:p>
        </w:tc>
        <w:tc>
          <w:tcPr>
            <w:tcW w:w="683" w:type="pct"/>
            <w:shd w:val="clear" w:color="auto" w:fill="auto"/>
          </w:tcPr>
          <w:p w14:paraId="17559B9C" w14:textId="4D6FE280" w:rsidR="008B0646" w:rsidRPr="00817B70" w:rsidRDefault="008B0646" w:rsidP="00061ACC">
            <w:pPr>
              <w:autoSpaceDE w:val="0"/>
              <w:autoSpaceDN w:val="0"/>
              <w:adjustRightInd w:val="0"/>
              <w:jc w:val="center"/>
              <w:rPr>
                <w:sz w:val="22"/>
                <w:szCs w:val="22"/>
                <w:highlight w:val="yellow"/>
              </w:rPr>
            </w:pPr>
            <w:r>
              <w:t>с. Карагужево, ул. Широкая, 6</w:t>
            </w:r>
          </w:p>
        </w:tc>
        <w:tc>
          <w:tcPr>
            <w:tcW w:w="833" w:type="pct"/>
            <w:shd w:val="clear" w:color="auto" w:fill="auto"/>
          </w:tcPr>
          <w:p w14:paraId="34BC148C" w14:textId="7E54E1CC"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57</w:t>
            </w:r>
            <w:r w:rsidRPr="008F5228">
              <w:rPr>
                <w:rFonts w:eastAsia="Calibri"/>
                <w:color w:val="000000"/>
                <w:sz w:val="22"/>
                <w:szCs w:val="22"/>
                <w:lang w:eastAsia="en-US"/>
              </w:rPr>
              <w:t>;</w:t>
            </w:r>
          </w:p>
          <w:p w14:paraId="4A3F80E5" w14:textId="2E6D091D"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0140A723" w14:textId="550792FD" w:rsidR="008B0646" w:rsidRPr="00E05A2F" w:rsidRDefault="008B0646" w:rsidP="00061ACC">
            <w:pPr>
              <w:autoSpaceDE w:val="0"/>
              <w:autoSpaceDN w:val="0"/>
              <w:adjustRightInd w:val="0"/>
              <w:jc w:val="center"/>
              <w:rPr>
                <w:rFonts w:eastAsia="Calibri"/>
                <w:color w:val="000000"/>
                <w:sz w:val="22"/>
                <w:szCs w:val="22"/>
                <w:lang w:eastAsia="en-US"/>
              </w:rPr>
            </w:pPr>
            <w:r w:rsidRPr="00E05A2F">
              <w:rPr>
                <w:rFonts w:eastAsia="Calibri"/>
                <w:color w:val="000000"/>
                <w:sz w:val="22"/>
                <w:szCs w:val="22"/>
                <w:lang w:eastAsia="en-US"/>
              </w:rPr>
              <w:t>-</w:t>
            </w:r>
          </w:p>
        </w:tc>
        <w:tc>
          <w:tcPr>
            <w:tcW w:w="901" w:type="pct"/>
            <w:vMerge/>
            <w:shd w:val="clear" w:color="auto" w:fill="auto"/>
          </w:tcPr>
          <w:p w14:paraId="2858AA4E" w14:textId="77777777"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6C8A3BD7" w14:textId="77777777"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0E2693B8" w14:textId="7777777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6CA73113" w14:textId="77777777" w:rsidTr="0089019A">
        <w:trPr>
          <w:cantSplit/>
          <w:trHeight w:val="157"/>
          <w:jc w:val="center"/>
        </w:trPr>
        <w:tc>
          <w:tcPr>
            <w:tcW w:w="738" w:type="pct"/>
            <w:shd w:val="clear" w:color="auto" w:fill="auto"/>
          </w:tcPr>
          <w:p w14:paraId="35B8826E" w14:textId="2D8610B6" w:rsidR="008B0646" w:rsidRPr="0089019A" w:rsidRDefault="008B0646" w:rsidP="0089019A">
            <w:pPr>
              <w:jc w:val="center"/>
              <w:rPr>
                <w:b/>
                <w:bCs/>
                <w:sz w:val="22"/>
                <w:szCs w:val="22"/>
              </w:rPr>
            </w:pPr>
            <w:r w:rsidRPr="0089019A">
              <w:rPr>
                <w:b/>
                <w:bCs/>
                <w:sz w:val="22"/>
                <w:szCs w:val="22"/>
              </w:rPr>
              <w:t>Клуб п.</w:t>
            </w:r>
            <w:r>
              <w:rPr>
                <w:b/>
                <w:bCs/>
                <w:sz w:val="22"/>
                <w:szCs w:val="22"/>
              </w:rPr>
              <w:t xml:space="preserve"> </w:t>
            </w:r>
            <w:r w:rsidRPr="0089019A">
              <w:rPr>
                <w:b/>
                <w:bCs/>
                <w:sz w:val="22"/>
                <w:szCs w:val="22"/>
              </w:rPr>
              <w:t>Бариново</w:t>
            </w:r>
          </w:p>
        </w:tc>
        <w:tc>
          <w:tcPr>
            <w:tcW w:w="683" w:type="pct"/>
            <w:shd w:val="clear" w:color="auto" w:fill="auto"/>
          </w:tcPr>
          <w:p w14:paraId="02708012" w14:textId="792DFE24" w:rsidR="008B0646" w:rsidRPr="00817B70" w:rsidRDefault="008B0646" w:rsidP="00061ACC">
            <w:pPr>
              <w:autoSpaceDE w:val="0"/>
              <w:autoSpaceDN w:val="0"/>
              <w:adjustRightInd w:val="0"/>
              <w:jc w:val="center"/>
              <w:rPr>
                <w:sz w:val="22"/>
                <w:szCs w:val="22"/>
                <w:highlight w:val="yellow"/>
              </w:rPr>
            </w:pPr>
            <w:r>
              <w:t>п. Бариново, ул. Шоссейная, 4</w:t>
            </w:r>
          </w:p>
        </w:tc>
        <w:tc>
          <w:tcPr>
            <w:tcW w:w="833" w:type="pct"/>
            <w:shd w:val="clear" w:color="auto" w:fill="auto"/>
          </w:tcPr>
          <w:p w14:paraId="2803779A" w14:textId="5E30940D"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71</w:t>
            </w:r>
            <w:r w:rsidRPr="008F5228">
              <w:rPr>
                <w:rFonts w:eastAsia="Calibri"/>
                <w:color w:val="000000"/>
                <w:sz w:val="22"/>
                <w:szCs w:val="22"/>
                <w:lang w:eastAsia="en-US"/>
              </w:rPr>
              <w:t>;</w:t>
            </w:r>
          </w:p>
          <w:p w14:paraId="30EDD84E" w14:textId="28100F29"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2F8FF0CC" w14:textId="1E9EC450" w:rsidR="008B0646" w:rsidRPr="00E05A2F" w:rsidRDefault="008B0646" w:rsidP="00061ACC">
            <w:pPr>
              <w:autoSpaceDE w:val="0"/>
              <w:autoSpaceDN w:val="0"/>
              <w:adjustRightInd w:val="0"/>
              <w:jc w:val="center"/>
              <w:rPr>
                <w:rFonts w:eastAsia="Calibri"/>
                <w:color w:val="000000"/>
                <w:sz w:val="22"/>
                <w:szCs w:val="22"/>
                <w:lang w:eastAsia="en-US"/>
              </w:rPr>
            </w:pPr>
            <w:r w:rsidRPr="00E05A2F">
              <w:rPr>
                <w:rFonts w:eastAsia="Calibri"/>
                <w:color w:val="000000"/>
                <w:sz w:val="22"/>
                <w:szCs w:val="22"/>
                <w:lang w:eastAsia="en-US"/>
              </w:rPr>
              <w:t>-</w:t>
            </w:r>
          </w:p>
        </w:tc>
        <w:tc>
          <w:tcPr>
            <w:tcW w:w="901" w:type="pct"/>
            <w:vMerge/>
            <w:shd w:val="clear" w:color="auto" w:fill="auto"/>
          </w:tcPr>
          <w:p w14:paraId="40157F07" w14:textId="77777777"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13B6FCDF" w14:textId="77777777"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6E0FBBDE" w14:textId="7777777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3963DA29" w14:textId="77777777" w:rsidTr="0089019A">
        <w:trPr>
          <w:cantSplit/>
          <w:trHeight w:val="157"/>
          <w:jc w:val="center"/>
        </w:trPr>
        <w:tc>
          <w:tcPr>
            <w:tcW w:w="738" w:type="pct"/>
            <w:shd w:val="clear" w:color="auto" w:fill="auto"/>
          </w:tcPr>
          <w:p w14:paraId="6512A8A6" w14:textId="0B3BF222" w:rsidR="008B0646" w:rsidRPr="0089019A" w:rsidRDefault="008B0646" w:rsidP="0089019A">
            <w:pPr>
              <w:jc w:val="center"/>
              <w:rPr>
                <w:b/>
                <w:bCs/>
                <w:sz w:val="22"/>
                <w:szCs w:val="22"/>
              </w:rPr>
            </w:pPr>
            <w:r w:rsidRPr="0089019A">
              <w:rPr>
                <w:b/>
                <w:bCs/>
                <w:sz w:val="22"/>
                <w:szCs w:val="22"/>
              </w:rPr>
              <w:t>Библиотека п.</w:t>
            </w:r>
            <w:r>
              <w:rPr>
                <w:b/>
                <w:bCs/>
                <w:sz w:val="22"/>
                <w:szCs w:val="22"/>
              </w:rPr>
              <w:t xml:space="preserve"> </w:t>
            </w:r>
            <w:r w:rsidRPr="0089019A">
              <w:rPr>
                <w:b/>
                <w:bCs/>
                <w:sz w:val="22"/>
                <w:szCs w:val="22"/>
              </w:rPr>
              <w:t xml:space="preserve">Майский </w:t>
            </w:r>
          </w:p>
        </w:tc>
        <w:tc>
          <w:tcPr>
            <w:tcW w:w="683" w:type="pct"/>
            <w:shd w:val="clear" w:color="auto" w:fill="auto"/>
          </w:tcPr>
          <w:p w14:paraId="17DCE729" w14:textId="4DBEA30E" w:rsidR="008B0646" w:rsidRPr="00817B70" w:rsidRDefault="008B0646" w:rsidP="00061ACC">
            <w:pPr>
              <w:autoSpaceDE w:val="0"/>
              <w:autoSpaceDN w:val="0"/>
              <w:adjustRightInd w:val="0"/>
              <w:jc w:val="center"/>
              <w:rPr>
                <w:sz w:val="22"/>
                <w:szCs w:val="22"/>
                <w:highlight w:val="yellow"/>
              </w:rPr>
            </w:pPr>
            <w:r>
              <w:t>п. Майский, ул. Шоссейная, 19</w:t>
            </w:r>
          </w:p>
        </w:tc>
        <w:tc>
          <w:tcPr>
            <w:tcW w:w="833" w:type="pct"/>
            <w:shd w:val="clear" w:color="auto" w:fill="auto"/>
          </w:tcPr>
          <w:p w14:paraId="0B2264ED" w14:textId="3F562868"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72</w:t>
            </w:r>
            <w:r w:rsidRPr="008F5228">
              <w:rPr>
                <w:rFonts w:eastAsia="Calibri"/>
                <w:color w:val="000000"/>
                <w:sz w:val="22"/>
                <w:szCs w:val="22"/>
                <w:lang w:eastAsia="en-US"/>
              </w:rPr>
              <w:t>;</w:t>
            </w:r>
          </w:p>
          <w:p w14:paraId="109CD73B" w14:textId="41868115"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6BF9A2E9" w14:textId="4BDDE0B7" w:rsidR="008B0646" w:rsidRPr="00E05A2F" w:rsidRDefault="008B0646" w:rsidP="00061ACC">
            <w:pPr>
              <w:autoSpaceDE w:val="0"/>
              <w:autoSpaceDN w:val="0"/>
              <w:adjustRightInd w:val="0"/>
              <w:jc w:val="center"/>
              <w:rPr>
                <w:rFonts w:eastAsia="Calibri"/>
                <w:color w:val="000000"/>
                <w:sz w:val="22"/>
                <w:szCs w:val="22"/>
                <w:lang w:eastAsia="en-US"/>
              </w:rPr>
            </w:pPr>
            <w:r w:rsidRPr="00E05A2F">
              <w:rPr>
                <w:rFonts w:eastAsia="Calibri"/>
                <w:color w:val="000000"/>
                <w:sz w:val="22"/>
                <w:szCs w:val="22"/>
                <w:lang w:eastAsia="en-US"/>
              </w:rPr>
              <w:t>-</w:t>
            </w:r>
          </w:p>
        </w:tc>
        <w:tc>
          <w:tcPr>
            <w:tcW w:w="901" w:type="pct"/>
            <w:vMerge/>
            <w:shd w:val="clear" w:color="auto" w:fill="auto"/>
          </w:tcPr>
          <w:p w14:paraId="62EBB27D" w14:textId="77777777"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072B4A31" w14:textId="77777777"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22C9F90B" w14:textId="7777777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1B557B15" w14:textId="77777777" w:rsidTr="0089019A">
        <w:trPr>
          <w:cantSplit/>
          <w:trHeight w:val="157"/>
          <w:jc w:val="center"/>
        </w:trPr>
        <w:tc>
          <w:tcPr>
            <w:tcW w:w="738" w:type="pct"/>
            <w:shd w:val="clear" w:color="auto" w:fill="auto"/>
          </w:tcPr>
          <w:p w14:paraId="03B59EDC" w14:textId="15C4B7EE" w:rsidR="008B0646" w:rsidRPr="0089019A" w:rsidRDefault="008B0646" w:rsidP="0089019A">
            <w:pPr>
              <w:jc w:val="center"/>
              <w:rPr>
                <w:b/>
                <w:bCs/>
                <w:sz w:val="22"/>
                <w:szCs w:val="22"/>
              </w:rPr>
            </w:pPr>
            <w:r w:rsidRPr="0089019A">
              <w:rPr>
                <w:b/>
                <w:bCs/>
                <w:sz w:val="22"/>
                <w:szCs w:val="22"/>
              </w:rPr>
              <w:t>Библиотека с.</w:t>
            </w:r>
            <w:r>
              <w:rPr>
                <w:b/>
                <w:bCs/>
                <w:sz w:val="22"/>
                <w:szCs w:val="22"/>
              </w:rPr>
              <w:t xml:space="preserve"> </w:t>
            </w:r>
            <w:r w:rsidRPr="0089019A">
              <w:rPr>
                <w:b/>
                <w:bCs/>
                <w:sz w:val="22"/>
                <w:szCs w:val="22"/>
              </w:rPr>
              <w:t>Ярки</w:t>
            </w:r>
          </w:p>
        </w:tc>
        <w:tc>
          <w:tcPr>
            <w:tcW w:w="683" w:type="pct"/>
            <w:shd w:val="clear" w:color="auto" w:fill="auto"/>
          </w:tcPr>
          <w:p w14:paraId="699C01CF" w14:textId="0F5E05F4" w:rsidR="008B0646" w:rsidRPr="00817B70" w:rsidRDefault="008B0646" w:rsidP="00061ACC">
            <w:pPr>
              <w:autoSpaceDE w:val="0"/>
              <w:autoSpaceDN w:val="0"/>
              <w:adjustRightInd w:val="0"/>
              <w:jc w:val="center"/>
              <w:rPr>
                <w:sz w:val="22"/>
                <w:szCs w:val="22"/>
                <w:highlight w:val="yellow"/>
              </w:rPr>
            </w:pPr>
            <w:r>
              <w:t>с. Ярки, ул. Новая, 1г</w:t>
            </w:r>
          </w:p>
        </w:tc>
        <w:tc>
          <w:tcPr>
            <w:tcW w:w="833" w:type="pct"/>
            <w:shd w:val="clear" w:color="auto" w:fill="auto"/>
          </w:tcPr>
          <w:p w14:paraId="6012EA2E" w14:textId="5014A878"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80</w:t>
            </w:r>
            <w:r w:rsidRPr="008F5228">
              <w:rPr>
                <w:rFonts w:eastAsia="Calibri"/>
                <w:color w:val="000000"/>
                <w:sz w:val="22"/>
                <w:szCs w:val="22"/>
                <w:lang w:eastAsia="en-US"/>
              </w:rPr>
              <w:t>;</w:t>
            </w:r>
          </w:p>
          <w:p w14:paraId="20FE62A1" w14:textId="50AEC199"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5A1A7AB3" w14:textId="1A02BA67" w:rsidR="008B0646" w:rsidRPr="00E05A2F" w:rsidRDefault="008B0646" w:rsidP="00061ACC">
            <w:pPr>
              <w:autoSpaceDE w:val="0"/>
              <w:autoSpaceDN w:val="0"/>
              <w:adjustRightInd w:val="0"/>
              <w:jc w:val="center"/>
              <w:rPr>
                <w:rFonts w:eastAsia="Calibri"/>
                <w:color w:val="000000"/>
                <w:sz w:val="22"/>
                <w:szCs w:val="22"/>
                <w:lang w:eastAsia="en-US"/>
              </w:rPr>
            </w:pPr>
            <w:r w:rsidRPr="00E05A2F">
              <w:rPr>
                <w:rFonts w:eastAsia="Calibri"/>
                <w:color w:val="000000"/>
                <w:sz w:val="22"/>
                <w:szCs w:val="22"/>
                <w:lang w:eastAsia="en-US"/>
              </w:rPr>
              <w:t>-</w:t>
            </w:r>
          </w:p>
        </w:tc>
        <w:tc>
          <w:tcPr>
            <w:tcW w:w="901" w:type="pct"/>
            <w:vMerge/>
            <w:shd w:val="clear" w:color="auto" w:fill="auto"/>
          </w:tcPr>
          <w:p w14:paraId="44E2186B" w14:textId="77777777"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30CF9039" w14:textId="77777777"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25DC9BE6" w14:textId="7777777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779FD49F" w14:textId="77777777" w:rsidTr="0089019A">
        <w:trPr>
          <w:cantSplit/>
          <w:trHeight w:val="157"/>
          <w:jc w:val="center"/>
        </w:trPr>
        <w:tc>
          <w:tcPr>
            <w:tcW w:w="738" w:type="pct"/>
            <w:shd w:val="clear" w:color="auto" w:fill="auto"/>
          </w:tcPr>
          <w:p w14:paraId="395F94C5" w14:textId="36D0D411" w:rsidR="008B0646" w:rsidRPr="0089019A" w:rsidRDefault="008B0646" w:rsidP="0089019A">
            <w:pPr>
              <w:jc w:val="center"/>
              <w:rPr>
                <w:b/>
                <w:bCs/>
                <w:sz w:val="22"/>
                <w:szCs w:val="22"/>
              </w:rPr>
            </w:pPr>
            <w:r w:rsidRPr="0089019A">
              <w:rPr>
                <w:b/>
                <w:bCs/>
                <w:sz w:val="22"/>
                <w:szCs w:val="22"/>
              </w:rPr>
              <w:t>Библиотека с.</w:t>
            </w:r>
            <w:r>
              <w:rPr>
                <w:b/>
                <w:bCs/>
                <w:sz w:val="22"/>
                <w:szCs w:val="22"/>
              </w:rPr>
              <w:t xml:space="preserve"> </w:t>
            </w:r>
            <w:r w:rsidRPr="0089019A">
              <w:rPr>
                <w:b/>
                <w:bCs/>
                <w:sz w:val="22"/>
                <w:szCs w:val="22"/>
              </w:rPr>
              <w:t>Крутишка</w:t>
            </w:r>
          </w:p>
        </w:tc>
        <w:tc>
          <w:tcPr>
            <w:tcW w:w="683" w:type="pct"/>
            <w:shd w:val="clear" w:color="auto" w:fill="auto"/>
          </w:tcPr>
          <w:p w14:paraId="22DB0FA0" w14:textId="58BC1DF0" w:rsidR="008B0646" w:rsidRPr="00817B70" w:rsidRDefault="008B0646" w:rsidP="00061ACC">
            <w:pPr>
              <w:autoSpaceDE w:val="0"/>
              <w:autoSpaceDN w:val="0"/>
              <w:adjustRightInd w:val="0"/>
              <w:jc w:val="center"/>
              <w:rPr>
                <w:sz w:val="22"/>
                <w:szCs w:val="22"/>
                <w:highlight w:val="yellow"/>
              </w:rPr>
            </w:pPr>
            <w:r>
              <w:t>с. Крутишка,ул. Светлая, 6</w:t>
            </w:r>
          </w:p>
        </w:tc>
        <w:tc>
          <w:tcPr>
            <w:tcW w:w="833" w:type="pct"/>
            <w:shd w:val="clear" w:color="auto" w:fill="auto"/>
          </w:tcPr>
          <w:p w14:paraId="5B45F115" w14:textId="77777777" w:rsidR="008B0646" w:rsidRPr="008F5228" w:rsidRDefault="008B0646" w:rsidP="00400067">
            <w:pPr>
              <w:autoSpaceDE w:val="0"/>
              <w:autoSpaceDN w:val="0"/>
              <w:adjustRightInd w:val="0"/>
              <w:jc w:val="center"/>
              <w:rPr>
                <w:rFonts w:eastAsia="Calibri"/>
                <w:color w:val="000000"/>
                <w:sz w:val="22"/>
                <w:szCs w:val="22"/>
                <w:lang w:eastAsia="en-US"/>
              </w:rPr>
            </w:pPr>
            <w:r w:rsidRPr="008F5228">
              <w:rPr>
                <w:rFonts w:eastAsia="Calibri"/>
                <w:color w:val="000000"/>
                <w:sz w:val="22"/>
                <w:szCs w:val="22"/>
                <w:lang w:eastAsia="en-US"/>
              </w:rPr>
              <w:t>Год постройки – 19</w:t>
            </w:r>
            <w:r>
              <w:rPr>
                <w:rFonts w:eastAsia="Calibri"/>
                <w:color w:val="000000"/>
                <w:sz w:val="22"/>
                <w:szCs w:val="22"/>
                <w:lang w:eastAsia="en-US"/>
              </w:rPr>
              <w:t>78</w:t>
            </w:r>
            <w:r w:rsidRPr="008F5228">
              <w:rPr>
                <w:rFonts w:eastAsia="Calibri"/>
                <w:color w:val="000000"/>
                <w:sz w:val="22"/>
                <w:szCs w:val="22"/>
                <w:lang w:eastAsia="en-US"/>
              </w:rPr>
              <w:t>;</w:t>
            </w:r>
          </w:p>
          <w:p w14:paraId="48F34098" w14:textId="253E9F0D" w:rsidR="008B0646" w:rsidRPr="00817B70" w:rsidRDefault="008B0646" w:rsidP="00400067">
            <w:pPr>
              <w:autoSpaceDE w:val="0"/>
              <w:autoSpaceDN w:val="0"/>
              <w:adjustRightInd w:val="0"/>
              <w:jc w:val="center"/>
              <w:rPr>
                <w:rFonts w:eastAsia="Calibri"/>
                <w:color w:val="000000"/>
                <w:sz w:val="22"/>
                <w:szCs w:val="22"/>
                <w:highlight w:val="yellow"/>
                <w:lang w:eastAsia="en-US"/>
              </w:rPr>
            </w:pPr>
            <w:r w:rsidRPr="008F5228">
              <w:rPr>
                <w:rFonts w:eastAsia="Calibri"/>
                <w:color w:val="000000"/>
                <w:sz w:val="22"/>
                <w:szCs w:val="22"/>
                <w:lang w:eastAsia="en-US"/>
              </w:rPr>
              <w:t>Состояние удовлетворительное</w:t>
            </w:r>
          </w:p>
        </w:tc>
        <w:tc>
          <w:tcPr>
            <w:tcW w:w="531" w:type="pct"/>
            <w:shd w:val="clear" w:color="auto" w:fill="auto"/>
          </w:tcPr>
          <w:p w14:paraId="3701EE65" w14:textId="75B5C6CC" w:rsidR="008B0646" w:rsidRPr="00E05A2F" w:rsidRDefault="008B0646" w:rsidP="00061ACC">
            <w:pPr>
              <w:autoSpaceDE w:val="0"/>
              <w:autoSpaceDN w:val="0"/>
              <w:adjustRightInd w:val="0"/>
              <w:jc w:val="center"/>
              <w:rPr>
                <w:rFonts w:eastAsia="Calibri"/>
                <w:color w:val="000000"/>
                <w:sz w:val="22"/>
                <w:szCs w:val="22"/>
                <w:lang w:eastAsia="en-US"/>
              </w:rPr>
            </w:pPr>
            <w:r w:rsidRPr="00E05A2F">
              <w:rPr>
                <w:rFonts w:eastAsia="Calibri"/>
                <w:color w:val="000000"/>
                <w:sz w:val="22"/>
                <w:szCs w:val="22"/>
                <w:lang w:eastAsia="en-US"/>
              </w:rPr>
              <w:t>-</w:t>
            </w:r>
          </w:p>
        </w:tc>
        <w:tc>
          <w:tcPr>
            <w:tcW w:w="901" w:type="pct"/>
            <w:vMerge/>
            <w:shd w:val="clear" w:color="auto" w:fill="auto"/>
          </w:tcPr>
          <w:p w14:paraId="60237719" w14:textId="77777777"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4B9CF530" w14:textId="77777777"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5F771CFC" w14:textId="7777777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8B0646" w:rsidRPr="00817B70" w14:paraId="424D995C" w14:textId="77777777" w:rsidTr="0089019A">
        <w:trPr>
          <w:cantSplit/>
          <w:trHeight w:val="157"/>
          <w:jc w:val="center"/>
        </w:trPr>
        <w:tc>
          <w:tcPr>
            <w:tcW w:w="738" w:type="pct"/>
            <w:shd w:val="clear" w:color="auto" w:fill="auto"/>
          </w:tcPr>
          <w:p w14:paraId="49ACD93D" w14:textId="04646945" w:rsidR="008B0646" w:rsidRPr="0089019A" w:rsidRDefault="008B0646" w:rsidP="0089019A">
            <w:pPr>
              <w:jc w:val="center"/>
              <w:rPr>
                <w:b/>
                <w:bCs/>
                <w:sz w:val="22"/>
                <w:szCs w:val="22"/>
              </w:rPr>
            </w:pPr>
            <w:r w:rsidRPr="0089019A">
              <w:rPr>
                <w:b/>
                <w:bCs/>
                <w:sz w:val="22"/>
                <w:szCs w:val="22"/>
              </w:rPr>
              <w:t>Библиотека с.</w:t>
            </w:r>
            <w:r>
              <w:rPr>
                <w:b/>
                <w:bCs/>
                <w:sz w:val="22"/>
                <w:szCs w:val="22"/>
              </w:rPr>
              <w:t xml:space="preserve"> </w:t>
            </w:r>
            <w:r w:rsidRPr="0089019A">
              <w:rPr>
                <w:b/>
                <w:bCs/>
                <w:sz w:val="22"/>
                <w:szCs w:val="22"/>
              </w:rPr>
              <w:t>Карагужево</w:t>
            </w:r>
          </w:p>
        </w:tc>
        <w:tc>
          <w:tcPr>
            <w:tcW w:w="683" w:type="pct"/>
            <w:shd w:val="clear" w:color="auto" w:fill="auto"/>
          </w:tcPr>
          <w:p w14:paraId="0716CE35" w14:textId="5BBF4211" w:rsidR="008B0646" w:rsidRPr="00817B70" w:rsidRDefault="008B0646" w:rsidP="00061ACC">
            <w:pPr>
              <w:autoSpaceDE w:val="0"/>
              <w:autoSpaceDN w:val="0"/>
              <w:adjustRightInd w:val="0"/>
              <w:jc w:val="center"/>
              <w:rPr>
                <w:sz w:val="22"/>
                <w:szCs w:val="22"/>
                <w:highlight w:val="yellow"/>
              </w:rPr>
            </w:pPr>
            <w:r>
              <w:t>с. Карагужево, ул. Широкая, 6</w:t>
            </w:r>
          </w:p>
        </w:tc>
        <w:tc>
          <w:tcPr>
            <w:tcW w:w="833" w:type="pct"/>
            <w:shd w:val="clear" w:color="auto" w:fill="auto"/>
          </w:tcPr>
          <w:p w14:paraId="6E688931" w14:textId="22F223FD" w:rsidR="008B0646" w:rsidRPr="008D3108" w:rsidRDefault="008B0646" w:rsidP="00400067">
            <w:pPr>
              <w:autoSpaceDE w:val="0"/>
              <w:autoSpaceDN w:val="0"/>
              <w:adjustRightInd w:val="0"/>
              <w:jc w:val="center"/>
              <w:rPr>
                <w:rFonts w:eastAsia="Calibri"/>
                <w:color w:val="000000"/>
                <w:sz w:val="22"/>
                <w:szCs w:val="22"/>
                <w:lang w:eastAsia="en-US"/>
              </w:rPr>
            </w:pPr>
            <w:r w:rsidRPr="008D3108">
              <w:rPr>
                <w:rFonts w:eastAsia="Calibri"/>
                <w:color w:val="000000"/>
                <w:sz w:val="22"/>
                <w:szCs w:val="22"/>
                <w:lang w:eastAsia="en-US"/>
              </w:rPr>
              <w:t>Год постройки – 1957;</w:t>
            </w:r>
          </w:p>
          <w:p w14:paraId="10F180F4" w14:textId="3B6403FA" w:rsidR="008B0646" w:rsidRPr="008D3108" w:rsidRDefault="008B0646" w:rsidP="00400067">
            <w:pPr>
              <w:autoSpaceDE w:val="0"/>
              <w:autoSpaceDN w:val="0"/>
              <w:adjustRightInd w:val="0"/>
              <w:jc w:val="center"/>
              <w:rPr>
                <w:rFonts w:eastAsia="Calibri"/>
                <w:color w:val="000000"/>
                <w:sz w:val="22"/>
                <w:szCs w:val="22"/>
                <w:lang w:eastAsia="en-US"/>
              </w:rPr>
            </w:pPr>
            <w:r w:rsidRPr="008D3108">
              <w:rPr>
                <w:rFonts w:eastAsia="Calibri"/>
                <w:color w:val="000000"/>
                <w:sz w:val="22"/>
                <w:szCs w:val="22"/>
                <w:lang w:eastAsia="en-US"/>
              </w:rPr>
              <w:t>Состояние удовлетворительное</w:t>
            </w:r>
          </w:p>
        </w:tc>
        <w:tc>
          <w:tcPr>
            <w:tcW w:w="531" w:type="pct"/>
            <w:shd w:val="clear" w:color="auto" w:fill="auto"/>
          </w:tcPr>
          <w:p w14:paraId="1BECBEE0" w14:textId="599887F4" w:rsidR="008B0646" w:rsidRPr="008D3108" w:rsidRDefault="008B0646" w:rsidP="00061ACC">
            <w:pPr>
              <w:autoSpaceDE w:val="0"/>
              <w:autoSpaceDN w:val="0"/>
              <w:adjustRightInd w:val="0"/>
              <w:jc w:val="center"/>
              <w:rPr>
                <w:rFonts w:eastAsia="Calibri"/>
                <w:color w:val="000000"/>
                <w:sz w:val="22"/>
                <w:szCs w:val="22"/>
                <w:lang w:eastAsia="en-US"/>
              </w:rPr>
            </w:pPr>
            <w:r w:rsidRPr="008D3108">
              <w:rPr>
                <w:rFonts w:eastAsia="Calibri"/>
                <w:color w:val="000000"/>
                <w:sz w:val="22"/>
                <w:szCs w:val="22"/>
                <w:lang w:eastAsia="en-US"/>
              </w:rPr>
              <w:t>-</w:t>
            </w:r>
          </w:p>
        </w:tc>
        <w:tc>
          <w:tcPr>
            <w:tcW w:w="901" w:type="pct"/>
            <w:vMerge/>
            <w:shd w:val="clear" w:color="auto" w:fill="auto"/>
          </w:tcPr>
          <w:p w14:paraId="64634D9F" w14:textId="77777777" w:rsidR="008B0646" w:rsidRPr="00817B70" w:rsidRDefault="008B0646" w:rsidP="00061ACC">
            <w:pPr>
              <w:autoSpaceDE w:val="0"/>
              <w:autoSpaceDN w:val="0"/>
              <w:adjustRightInd w:val="0"/>
              <w:jc w:val="center"/>
              <w:rPr>
                <w:sz w:val="22"/>
                <w:szCs w:val="22"/>
                <w:highlight w:val="yellow"/>
              </w:rPr>
            </w:pPr>
          </w:p>
        </w:tc>
        <w:tc>
          <w:tcPr>
            <w:tcW w:w="661" w:type="pct"/>
            <w:vMerge/>
            <w:shd w:val="clear" w:color="auto" w:fill="auto"/>
          </w:tcPr>
          <w:p w14:paraId="50A5BA15" w14:textId="77777777" w:rsidR="008B0646" w:rsidRPr="00817B70" w:rsidRDefault="008B0646" w:rsidP="00061ACC">
            <w:pPr>
              <w:autoSpaceDE w:val="0"/>
              <w:autoSpaceDN w:val="0"/>
              <w:adjustRightInd w:val="0"/>
              <w:jc w:val="center"/>
              <w:rPr>
                <w:sz w:val="22"/>
                <w:szCs w:val="22"/>
                <w:highlight w:val="yellow"/>
              </w:rPr>
            </w:pPr>
          </w:p>
        </w:tc>
        <w:tc>
          <w:tcPr>
            <w:tcW w:w="653" w:type="pct"/>
            <w:vMerge/>
            <w:shd w:val="clear" w:color="auto" w:fill="auto"/>
          </w:tcPr>
          <w:p w14:paraId="00E091FF" w14:textId="77777777" w:rsidR="008B0646" w:rsidRPr="00817B70" w:rsidRDefault="008B0646" w:rsidP="00061ACC">
            <w:pPr>
              <w:autoSpaceDE w:val="0"/>
              <w:autoSpaceDN w:val="0"/>
              <w:adjustRightInd w:val="0"/>
              <w:jc w:val="center"/>
              <w:rPr>
                <w:rFonts w:eastAsia="Calibri"/>
                <w:color w:val="000000"/>
                <w:sz w:val="22"/>
                <w:szCs w:val="22"/>
                <w:highlight w:val="yellow"/>
                <w:lang w:eastAsia="en-US"/>
              </w:rPr>
            </w:pPr>
          </w:p>
        </w:tc>
      </w:tr>
      <w:tr w:rsidR="00223D9A" w:rsidRPr="00817B70" w14:paraId="3D90E8AA" w14:textId="1EC42E86" w:rsidTr="00941923">
        <w:trPr>
          <w:cantSplit/>
          <w:trHeight w:val="157"/>
          <w:jc w:val="center"/>
        </w:trPr>
        <w:tc>
          <w:tcPr>
            <w:tcW w:w="5000" w:type="pct"/>
            <w:gridSpan w:val="7"/>
            <w:shd w:val="clear" w:color="auto" w:fill="auto"/>
            <w:vAlign w:val="center"/>
          </w:tcPr>
          <w:p w14:paraId="67398246" w14:textId="6035141F" w:rsidR="00223D9A" w:rsidRPr="008D3108" w:rsidRDefault="00223D9A" w:rsidP="00223D9A">
            <w:pPr>
              <w:autoSpaceDE w:val="0"/>
              <w:autoSpaceDN w:val="0"/>
              <w:adjustRightInd w:val="0"/>
              <w:jc w:val="center"/>
              <w:rPr>
                <w:rFonts w:eastAsia="Calibri"/>
                <w:b/>
                <w:color w:val="000000"/>
                <w:sz w:val="22"/>
                <w:szCs w:val="22"/>
                <w:lang w:eastAsia="en-US"/>
              </w:rPr>
            </w:pPr>
            <w:r w:rsidRPr="008D3108">
              <w:rPr>
                <w:rFonts w:eastAsia="Calibri"/>
                <w:b/>
                <w:color w:val="000000"/>
                <w:sz w:val="22"/>
                <w:szCs w:val="22"/>
                <w:lang w:eastAsia="en-US"/>
              </w:rPr>
              <w:t>Объекты общественного питания</w:t>
            </w:r>
          </w:p>
        </w:tc>
      </w:tr>
      <w:tr w:rsidR="0058089D" w:rsidRPr="00817B70" w14:paraId="21C70418" w14:textId="2447AF18" w:rsidTr="0089019A">
        <w:trPr>
          <w:cantSplit/>
          <w:trHeight w:val="157"/>
          <w:jc w:val="center"/>
        </w:trPr>
        <w:tc>
          <w:tcPr>
            <w:tcW w:w="738" w:type="pct"/>
            <w:shd w:val="clear" w:color="auto" w:fill="auto"/>
            <w:vAlign w:val="center"/>
          </w:tcPr>
          <w:p w14:paraId="7B3A9034" w14:textId="696FCE3E" w:rsidR="00223D9A" w:rsidRPr="00992267" w:rsidRDefault="00595C05" w:rsidP="00223D9A">
            <w:pPr>
              <w:rPr>
                <w:b/>
                <w:sz w:val="22"/>
                <w:szCs w:val="22"/>
              </w:rPr>
            </w:pPr>
            <w:r w:rsidRPr="00992267">
              <w:rPr>
                <w:b/>
                <w:sz w:val="22"/>
                <w:szCs w:val="22"/>
              </w:rPr>
              <w:lastRenderedPageBreak/>
              <w:t>Столовая</w:t>
            </w:r>
          </w:p>
        </w:tc>
        <w:tc>
          <w:tcPr>
            <w:tcW w:w="683" w:type="pct"/>
            <w:shd w:val="clear" w:color="auto" w:fill="auto"/>
            <w:vAlign w:val="center"/>
          </w:tcPr>
          <w:p w14:paraId="10BB21EA" w14:textId="4076D8DE" w:rsidR="00223D9A" w:rsidRPr="00992267" w:rsidRDefault="00992267" w:rsidP="00992267">
            <w:pPr>
              <w:autoSpaceDE w:val="0"/>
              <w:autoSpaceDN w:val="0"/>
              <w:adjustRightInd w:val="0"/>
              <w:jc w:val="center"/>
              <w:rPr>
                <w:sz w:val="22"/>
                <w:szCs w:val="22"/>
              </w:rPr>
            </w:pPr>
            <w:r w:rsidRPr="00992267">
              <w:rPr>
                <w:sz w:val="22"/>
                <w:szCs w:val="22"/>
              </w:rPr>
              <w:t xml:space="preserve">п. Майский, с. Ярки, с. Крутишка </w:t>
            </w:r>
          </w:p>
        </w:tc>
        <w:tc>
          <w:tcPr>
            <w:tcW w:w="833" w:type="pct"/>
            <w:shd w:val="clear" w:color="auto" w:fill="auto"/>
            <w:vAlign w:val="center"/>
          </w:tcPr>
          <w:p w14:paraId="269405EF" w14:textId="77777777" w:rsidR="000958FC" w:rsidRPr="00992267" w:rsidRDefault="000958FC" w:rsidP="00223D9A">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Кол-во – 3.</w:t>
            </w:r>
          </w:p>
          <w:p w14:paraId="7610CDC5" w14:textId="0D3227C6" w:rsidR="00223D9A" w:rsidRPr="00992267" w:rsidRDefault="000958FC" w:rsidP="00223D9A">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Общая площадь помещений</w:t>
            </w:r>
            <w:r w:rsidR="00595C05" w:rsidRPr="00992267">
              <w:rPr>
                <w:rFonts w:eastAsia="Calibri"/>
                <w:color w:val="000000"/>
                <w:sz w:val="22"/>
                <w:szCs w:val="22"/>
                <w:lang w:eastAsia="en-US"/>
              </w:rPr>
              <w:t xml:space="preserve"> </w:t>
            </w:r>
            <w:r w:rsidRPr="00992267">
              <w:rPr>
                <w:rFonts w:eastAsia="Calibri"/>
                <w:color w:val="000000"/>
                <w:sz w:val="22"/>
                <w:szCs w:val="22"/>
                <w:lang w:eastAsia="en-US"/>
              </w:rPr>
              <w:t>358,6</w:t>
            </w:r>
            <w:r w:rsidR="00595C05" w:rsidRPr="00992267">
              <w:rPr>
                <w:rFonts w:eastAsia="Calibri"/>
                <w:color w:val="000000"/>
                <w:sz w:val="22"/>
                <w:szCs w:val="22"/>
                <w:lang w:eastAsia="en-US"/>
              </w:rPr>
              <w:t xml:space="preserve"> кв.м</w:t>
            </w:r>
          </w:p>
        </w:tc>
        <w:tc>
          <w:tcPr>
            <w:tcW w:w="531" w:type="pct"/>
            <w:shd w:val="clear" w:color="auto" w:fill="auto"/>
            <w:vAlign w:val="center"/>
          </w:tcPr>
          <w:p w14:paraId="7DB2EE81" w14:textId="67E5450E" w:rsidR="00223D9A" w:rsidRPr="00817B70" w:rsidRDefault="00992267" w:rsidP="00223D9A">
            <w:pPr>
              <w:autoSpaceDE w:val="0"/>
              <w:autoSpaceDN w:val="0"/>
              <w:adjustRightInd w:val="0"/>
              <w:jc w:val="center"/>
              <w:rPr>
                <w:rFonts w:eastAsia="Calibri"/>
                <w:color w:val="000000"/>
                <w:sz w:val="22"/>
                <w:szCs w:val="22"/>
                <w:highlight w:val="yellow"/>
                <w:lang w:eastAsia="en-US"/>
              </w:rPr>
            </w:pPr>
            <w:r w:rsidRPr="00992267">
              <w:rPr>
                <w:rFonts w:eastAsia="Calibri"/>
                <w:color w:val="000000"/>
                <w:sz w:val="22"/>
                <w:szCs w:val="22"/>
                <w:lang w:eastAsia="en-US"/>
              </w:rPr>
              <w:t>212</w:t>
            </w:r>
            <w:r w:rsidR="00625555" w:rsidRPr="00992267">
              <w:rPr>
                <w:rFonts w:eastAsia="Calibri"/>
                <w:color w:val="000000"/>
                <w:sz w:val="22"/>
                <w:szCs w:val="22"/>
                <w:lang w:eastAsia="en-US"/>
              </w:rPr>
              <w:t xml:space="preserve"> мест</w:t>
            </w:r>
          </w:p>
        </w:tc>
        <w:tc>
          <w:tcPr>
            <w:tcW w:w="901" w:type="pct"/>
            <w:shd w:val="clear" w:color="auto" w:fill="auto"/>
            <w:vAlign w:val="center"/>
          </w:tcPr>
          <w:p w14:paraId="5474D973" w14:textId="610105AC" w:rsidR="00223D9A" w:rsidRPr="00992267" w:rsidRDefault="00625555" w:rsidP="00364E34">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23</w:t>
            </w:r>
            <w:r w:rsidR="00223D9A" w:rsidRPr="00992267">
              <w:rPr>
                <w:rFonts w:eastAsia="Calibri"/>
                <w:color w:val="000000"/>
                <w:sz w:val="22"/>
                <w:szCs w:val="22"/>
                <w:lang w:eastAsia="en-US"/>
              </w:rPr>
              <w:t xml:space="preserve"> мест на 1000 чел.</w:t>
            </w:r>
          </w:p>
        </w:tc>
        <w:tc>
          <w:tcPr>
            <w:tcW w:w="661" w:type="pct"/>
            <w:shd w:val="clear" w:color="auto" w:fill="auto"/>
            <w:vAlign w:val="center"/>
          </w:tcPr>
          <w:p w14:paraId="48D7F764" w14:textId="0152168F" w:rsidR="00223D9A" w:rsidRPr="00992267" w:rsidRDefault="00223D9A" w:rsidP="00223D9A">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Пешеходная доступность:</w:t>
            </w:r>
          </w:p>
          <w:p w14:paraId="203A857B" w14:textId="4538221F" w:rsidR="00223D9A" w:rsidRPr="00992267" w:rsidRDefault="00223D9A" w:rsidP="00223D9A">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среднеэтажная жилая застройка – 500 м;</w:t>
            </w:r>
          </w:p>
          <w:p w14:paraId="0A99BC43" w14:textId="1581E59E" w:rsidR="00223D9A" w:rsidRPr="00992267" w:rsidRDefault="00223D9A" w:rsidP="00223D9A">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индивидуальная и малоэтажная жилая застройка – 800 м</w:t>
            </w:r>
          </w:p>
        </w:tc>
        <w:tc>
          <w:tcPr>
            <w:tcW w:w="653" w:type="pct"/>
            <w:shd w:val="clear" w:color="auto" w:fill="auto"/>
            <w:vAlign w:val="center"/>
          </w:tcPr>
          <w:p w14:paraId="6D14E244" w14:textId="1D9A3E06" w:rsidR="00223D9A" w:rsidRPr="00992267" w:rsidRDefault="00223D9A" w:rsidP="00223D9A">
            <w:pPr>
              <w:autoSpaceDE w:val="0"/>
              <w:autoSpaceDN w:val="0"/>
              <w:adjustRightInd w:val="0"/>
              <w:jc w:val="center"/>
              <w:rPr>
                <w:rFonts w:eastAsia="Calibri"/>
                <w:color w:val="000000"/>
                <w:sz w:val="22"/>
                <w:szCs w:val="22"/>
                <w:lang w:eastAsia="en-US"/>
              </w:rPr>
            </w:pPr>
            <w:r w:rsidRPr="00992267">
              <w:rPr>
                <w:rFonts w:eastAsia="Calibri"/>
                <w:color w:val="000000"/>
                <w:sz w:val="22"/>
                <w:szCs w:val="22"/>
                <w:lang w:eastAsia="en-US"/>
              </w:rPr>
              <w:t>Размещение не предусмотрено</w:t>
            </w:r>
          </w:p>
        </w:tc>
      </w:tr>
      <w:tr w:rsidR="00223D9A" w:rsidRPr="00817B70" w14:paraId="4DA00BC1" w14:textId="55392D88" w:rsidTr="00941923">
        <w:trPr>
          <w:cantSplit/>
          <w:trHeight w:val="157"/>
          <w:jc w:val="center"/>
        </w:trPr>
        <w:tc>
          <w:tcPr>
            <w:tcW w:w="5000" w:type="pct"/>
            <w:gridSpan w:val="7"/>
            <w:shd w:val="clear" w:color="auto" w:fill="auto"/>
            <w:vAlign w:val="center"/>
          </w:tcPr>
          <w:p w14:paraId="0D94AABA" w14:textId="55F925AC" w:rsidR="00223D9A" w:rsidRPr="00817B70" w:rsidRDefault="00223D9A" w:rsidP="00223D9A">
            <w:pPr>
              <w:keepNext/>
              <w:autoSpaceDE w:val="0"/>
              <w:autoSpaceDN w:val="0"/>
              <w:adjustRightInd w:val="0"/>
              <w:jc w:val="center"/>
              <w:rPr>
                <w:rFonts w:eastAsia="Calibri"/>
                <w:b/>
                <w:color w:val="000000"/>
                <w:sz w:val="22"/>
                <w:szCs w:val="22"/>
                <w:highlight w:val="yellow"/>
                <w:lang w:eastAsia="en-US"/>
              </w:rPr>
            </w:pPr>
            <w:r w:rsidRPr="007D31DD">
              <w:rPr>
                <w:rFonts w:eastAsia="Calibri"/>
                <w:b/>
                <w:color w:val="000000"/>
                <w:sz w:val="22"/>
                <w:szCs w:val="22"/>
                <w:lang w:eastAsia="en-US"/>
              </w:rPr>
              <w:t>Объекты торговли</w:t>
            </w:r>
          </w:p>
        </w:tc>
      </w:tr>
      <w:tr w:rsidR="008B333F" w:rsidRPr="00817B70" w14:paraId="58312462" w14:textId="77777777" w:rsidTr="0089019A">
        <w:trPr>
          <w:cantSplit/>
          <w:trHeight w:val="157"/>
          <w:jc w:val="center"/>
        </w:trPr>
        <w:tc>
          <w:tcPr>
            <w:tcW w:w="738" w:type="pct"/>
            <w:shd w:val="clear" w:color="auto" w:fill="auto"/>
          </w:tcPr>
          <w:p w14:paraId="2DB81EBF" w14:textId="567747E1" w:rsidR="008B333F" w:rsidRPr="007D31DD" w:rsidRDefault="008B333F" w:rsidP="001F1A02">
            <w:pPr>
              <w:rPr>
                <w:b/>
                <w:sz w:val="22"/>
                <w:szCs w:val="22"/>
              </w:rPr>
            </w:pPr>
            <w:r w:rsidRPr="007D31DD">
              <w:rPr>
                <w:b/>
                <w:sz w:val="22"/>
                <w:szCs w:val="22"/>
              </w:rPr>
              <w:t>Магазин «Юлия»</w:t>
            </w:r>
          </w:p>
        </w:tc>
        <w:tc>
          <w:tcPr>
            <w:tcW w:w="683" w:type="pct"/>
            <w:shd w:val="clear" w:color="auto" w:fill="auto"/>
          </w:tcPr>
          <w:p w14:paraId="0B805736" w14:textId="27A5C770" w:rsidR="008B333F" w:rsidRPr="007D31DD" w:rsidRDefault="008B333F" w:rsidP="001F1A02">
            <w:pPr>
              <w:autoSpaceDE w:val="0"/>
              <w:autoSpaceDN w:val="0"/>
              <w:adjustRightInd w:val="0"/>
              <w:jc w:val="center"/>
              <w:rPr>
                <w:sz w:val="22"/>
                <w:szCs w:val="22"/>
              </w:rPr>
            </w:pPr>
            <w:r w:rsidRPr="007D31DD">
              <w:rPr>
                <w:sz w:val="22"/>
                <w:szCs w:val="22"/>
              </w:rPr>
              <w:t>п. Майский, ул. Шоссейная, 4</w:t>
            </w:r>
          </w:p>
        </w:tc>
        <w:tc>
          <w:tcPr>
            <w:tcW w:w="833" w:type="pct"/>
            <w:shd w:val="clear" w:color="auto" w:fill="auto"/>
          </w:tcPr>
          <w:p w14:paraId="559E7394" w14:textId="23D6DD15" w:rsidR="008B333F" w:rsidRPr="007D31DD" w:rsidRDefault="008B333F" w:rsidP="001F1A02">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3AC4E11D" w14:textId="072299BF" w:rsidR="008B333F" w:rsidRPr="007D31DD" w:rsidRDefault="008B333F" w:rsidP="001F1A02">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79,0 кв.м</w:t>
            </w:r>
          </w:p>
        </w:tc>
        <w:tc>
          <w:tcPr>
            <w:tcW w:w="901" w:type="pct"/>
            <w:vMerge w:val="restart"/>
            <w:shd w:val="clear" w:color="auto" w:fill="auto"/>
            <w:vAlign w:val="center"/>
          </w:tcPr>
          <w:p w14:paraId="2DFCE20A" w14:textId="0087EC5A" w:rsidR="008B333F" w:rsidRPr="007D31DD" w:rsidRDefault="008B333F" w:rsidP="001F1A02">
            <w:pPr>
              <w:autoSpaceDE w:val="0"/>
              <w:autoSpaceDN w:val="0"/>
              <w:adjustRightInd w:val="0"/>
              <w:jc w:val="center"/>
              <w:rPr>
                <w:sz w:val="22"/>
                <w:szCs w:val="22"/>
              </w:rPr>
            </w:pPr>
            <w:r w:rsidRPr="007D31DD">
              <w:rPr>
                <w:sz w:val="22"/>
                <w:szCs w:val="22"/>
              </w:rPr>
              <w:t>В соответствии с постановлением Правительства Новосибирской области от 26.04.2017 № 158-п «Об установлении нормативов минимальной обеспеченности населения площадью торговых объектов для Новосибирской области»</w:t>
            </w:r>
          </w:p>
        </w:tc>
        <w:tc>
          <w:tcPr>
            <w:tcW w:w="661" w:type="pct"/>
            <w:vMerge w:val="restart"/>
            <w:shd w:val="clear" w:color="auto" w:fill="auto"/>
            <w:vAlign w:val="center"/>
          </w:tcPr>
          <w:p w14:paraId="7982D803" w14:textId="77777777" w:rsidR="008B333F" w:rsidRPr="007D31DD" w:rsidRDefault="008B333F" w:rsidP="001F1A02">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Пешеходная доступность</w:t>
            </w:r>
          </w:p>
          <w:p w14:paraId="59785E91" w14:textId="2BA5E873" w:rsidR="008B333F" w:rsidRPr="007D31DD" w:rsidRDefault="008B333F" w:rsidP="001F1A02">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 2000 м</w:t>
            </w:r>
          </w:p>
        </w:tc>
        <w:tc>
          <w:tcPr>
            <w:tcW w:w="653" w:type="pct"/>
            <w:vMerge w:val="restart"/>
            <w:shd w:val="clear" w:color="auto" w:fill="auto"/>
            <w:vAlign w:val="center"/>
          </w:tcPr>
          <w:p w14:paraId="79D0BEB5" w14:textId="16582D1D" w:rsidR="008B333F" w:rsidRPr="00817B70" w:rsidRDefault="008B333F" w:rsidP="001F1A02">
            <w:pPr>
              <w:autoSpaceDE w:val="0"/>
              <w:autoSpaceDN w:val="0"/>
              <w:adjustRightInd w:val="0"/>
              <w:jc w:val="center"/>
              <w:rPr>
                <w:rFonts w:eastAsia="Calibri"/>
                <w:color w:val="000000"/>
                <w:sz w:val="22"/>
                <w:szCs w:val="22"/>
                <w:highlight w:val="yellow"/>
                <w:lang w:eastAsia="en-US"/>
              </w:rPr>
            </w:pPr>
            <w:r w:rsidRPr="009C6745">
              <w:rPr>
                <w:rFonts w:eastAsia="Calibri"/>
                <w:color w:val="000000"/>
                <w:sz w:val="22"/>
                <w:szCs w:val="22"/>
                <w:lang w:eastAsia="en-US"/>
              </w:rPr>
              <w:t>Требуется размещение</w:t>
            </w:r>
          </w:p>
        </w:tc>
      </w:tr>
      <w:tr w:rsidR="008B333F" w:rsidRPr="00817B70" w14:paraId="681538C7" w14:textId="77777777" w:rsidTr="0089019A">
        <w:trPr>
          <w:cantSplit/>
          <w:trHeight w:val="157"/>
          <w:jc w:val="center"/>
        </w:trPr>
        <w:tc>
          <w:tcPr>
            <w:tcW w:w="738" w:type="pct"/>
            <w:shd w:val="clear" w:color="auto" w:fill="auto"/>
          </w:tcPr>
          <w:p w14:paraId="704D9C8A" w14:textId="22425F19" w:rsidR="008B333F" w:rsidRPr="007D31DD" w:rsidRDefault="008B333F" w:rsidP="00363ADF">
            <w:pPr>
              <w:rPr>
                <w:b/>
                <w:sz w:val="22"/>
                <w:szCs w:val="22"/>
              </w:rPr>
            </w:pPr>
            <w:r w:rsidRPr="007D31DD">
              <w:rPr>
                <w:b/>
                <w:sz w:val="22"/>
                <w:szCs w:val="22"/>
              </w:rPr>
              <w:t>Магазин «Березка»</w:t>
            </w:r>
          </w:p>
        </w:tc>
        <w:tc>
          <w:tcPr>
            <w:tcW w:w="683" w:type="pct"/>
            <w:shd w:val="clear" w:color="auto" w:fill="auto"/>
          </w:tcPr>
          <w:p w14:paraId="6C7B4B46" w14:textId="22419405" w:rsidR="008B333F" w:rsidRPr="007D31DD" w:rsidRDefault="008B333F" w:rsidP="00363ADF">
            <w:pPr>
              <w:autoSpaceDE w:val="0"/>
              <w:autoSpaceDN w:val="0"/>
              <w:adjustRightInd w:val="0"/>
              <w:jc w:val="center"/>
              <w:rPr>
                <w:sz w:val="22"/>
                <w:szCs w:val="22"/>
              </w:rPr>
            </w:pPr>
            <w:r w:rsidRPr="007D31DD">
              <w:rPr>
                <w:sz w:val="22"/>
                <w:szCs w:val="22"/>
              </w:rPr>
              <w:t>п. Майский, ул. Шоссейная, 11/1</w:t>
            </w:r>
          </w:p>
        </w:tc>
        <w:tc>
          <w:tcPr>
            <w:tcW w:w="833" w:type="pct"/>
            <w:shd w:val="clear" w:color="auto" w:fill="auto"/>
          </w:tcPr>
          <w:p w14:paraId="5103A10F" w14:textId="1BB877D9"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13469431" w14:textId="4DAC9110"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29,0 кв.м</w:t>
            </w:r>
          </w:p>
        </w:tc>
        <w:tc>
          <w:tcPr>
            <w:tcW w:w="901" w:type="pct"/>
            <w:vMerge/>
            <w:shd w:val="clear" w:color="auto" w:fill="auto"/>
            <w:vAlign w:val="center"/>
          </w:tcPr>
          <w:p w14:paraId="15AFEA2E"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18B79A0A"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569D355E"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7B4B4D33" w14:textId="77777777" w:rsidTr="0089019A">
        <w:trPr>
          <w:cantSplit/>
          <w:trHeight w:val="157"/>
          <w:jc w:val="center"/>
        </w:trPr>
        <w:tc>
          <w:tcPr>
            <w:tcW w:w="738" w:type="pct"/>
            <w:shd w:val="clear" w:color="auto" w:fill="auto"/>
          </w:tcPr>
          <w:p w14:paraId="71F54EE1" w14:textId="274233F9" w:rsidR="008B333F" w:rsidRPr="007D31DD" w:rsidRDefault="008B333F" w:rsidP="00363ADF">
            <w:pPr>
              <w:rPr>
                <w:b/>
                <w:sz w:val="22"/>
                <w:szCs w:val="22"/>
              </w:rPr>
            </w:pPr>
            <w:r w:rsidRPr="007D31DD">
              <w:rPr>
                <w:b/>
                <w:sz w:val="22"/>
                <w:szCs w:val="22"/>
              </w:rPr>
              <w:t>ИП Рагозина М.В.</w:t>
            </w:r>
          </w:p>
        </w:tc>
        <w:tc>
          <w:tcPr>
            <w:tcW w:w="683" w:type="pct"/>
            <w:shd w:val="clear" w:color="auto" w:fill="auto"/>
          </w:tcPr>
          <w:p w14:paraId="6AE00D0A" w14:textId="61E8E281" w:rsidR="008B333F" w:rsidRPr="007D31DD" w:rsidRDefault="008B333F" w:rsidP="00363ADF">
            <w:pPr>
              <w:autoSpaceDE w:val="0"/>
              <w:autoSpaceDN w:val="0"/>
              <w:adjustRightInd w:val="0"/>
              <w:jc w:val="center"/>
              <w:rPr>
                <w:sz w:val="22"/>
                <w:szCs w:val="22"/>
              </w:rPr>
            </w:pPr>
            <w:r w:rsidRPr="007D31DD">
              <w:rPr>
                <w:sz w:val="22"/>
                <w:szCs w:val="22"/>
              </w:rPr>
              <w:t>п. Майский, ул. Шоссейная, 10/1</w:t>
            </w:r>
          </w:p>
        </w:tc>
        <w:tc>
          <w:tcPr>
            <w:tcW w:w="833" w:type="pct"/>
            <w:shd w:val="clear" w:color="auto" w:fill="auto"/>
          </w:tcPr>
          <w:p w14:paraId="306129DA" w14:textId="3AB5A89D"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1A8F555B" w14:textId="72112455"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80,0 кв.м</w:t>
            </w:r>
          </w:p>
        </w:tc>
        <w:tc>
          <w:tcPr>
            <w:tcW w:w="901" w:type="pct"/>
            <w:vMerge/>
            <w:shd w:val="clear" w:color="auto" w:fill="auto"/>
            <w:vAlign w:val="center"/>
          </w:tcPr>
          <w:p w14:paraId="07CA50A4"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7784491D"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28F5DDD0"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09B3AE11" w14:textId="77777777" w:rsidTr="0089019A">
        <w:trPr>
          <w:cantSplit/>
          <w:trHeight w:val="157"/>
          <w:jc w:val="center"/>
        </w:trPr>
        <w:tc>
          <w:tcPr>
            <w:tcW w:w="738" w:type="pct"/>
            <w:shd w:val="clear" w:color="auto" w:fill="auto"/>
          </w:tcPr>
          <w:p w14:paraId="0A35D186" w14:textId="31D0A65C" w:rsidR="008B333F" w:rsidRPr="007D31DD" w:rsidRDefault="008B333F" w:rsidP="00363ADF">
            <w:pPr>
              <w:rPr>
                <w:b/>
                <w:sz w:val="22"/>
                <w:szCs w:val="22"/>
              </w:rPr>
            </w:pPr>
            <w:r w:rsidRPr="007D31DD">
              <w:rPr>
                <w:b/>
                <w:sz w:val="22"/>
                <w:szCs w:val="22"/>
              </w:rPr>
              <w:t>ИП Шевченко Г.И.</w:t>
            </w:r>
          </w:p>
        </w:tc>
        <w:tc>
          <w:tcPr>
            <w:tcW w:w="683" w:type="pct"/>
            <w:shd w:val="clear" w:color="auto" w:fill="auto"/>
          </w:tcPr>
          <w:p w14:paraId="4DB3B0A9" w14:textId="7061E4CB" w:rsidR="008B333F" w:rsidRPr="007D31DD" w:rsidRDefault="008B333F" w:rsidP="00363ADF">
            <w:pPr>
              <w:autoSpaceDE w:val="0"/>
              <w:autoSpaceDN w:val="0"/>
              <w:adjustRightInd w:val="0"/>
              <w:jc w:val="center"/>
              <w:rPr>
                <w:sz w:val="22"/>
                <w:szCs w:val="22"/>
              </w:rPr>
            </w:pPr>
            <w:r w:rsidRPr="007D31DD">
              <w:rPr>
                <w:sz w:val="22"/>
                <w:szCs w:val="22"/>
              </w:rPr>
              <w:t>п. Майский, ул. Шоссейная, 21</w:t>
            </w:r>
          </w:p>
        </w:tc>
        <w:tc>
          <w:tcPr>
            <w:tcW w:w="833" w:type="pct"/>
            <w:shd w:val="clear" w:color="auto" w:fill="auto"/>
          </w:tcPr>
          <w:p w14:paraId="018D18F7" w14:textId="6893AA79"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1D037FD8" w14:textId="5265A0B5"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132,0 кв.м</w:t>
            </w:r>
          </w:p>
        </w:tc>
        <w:tc>
          <w:tcPr>
            <w:tcW w:w="901" w:type="pct"/>
            <w:vMerge/>
            <w:shd w:val="clear" w:color="auto" w:fill="auto"/>
            <w:vAlign w:val="center"/>
          </w:tcPr>
          <w:p w14:paraId="2A4C3938"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493BDDB7"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18B598CD"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250A4BE4" w14:textId="77777777" w:rsidTr="0089019A">
        <w:trPr>
          <w:cantSplit/>
          <w:trHeight w:val="157"/>
          <w:jc w:val="center"/>
        </w:trPr>
        <w:tc>
          <w:tcPr>
            <w:tcW w:w="738" w:type="pct"/>
            <w:shd w:val="clear" w:color="auto" w:fill="auto"/>
          </w:tcPr>
          <w:p w14:paraId="19C77E83" w14:textId="2C8AD52A" w:rsidR="008B333F" w:rsidRPr="007D31DD" w:rsidRDefault="008B333F" w:rsidP="00363ADF">
            <w:pPr>
              <w:rPr>
                <w:b/>
                <w:sz w:val="22"/>
                <w:szCs w:val="22"/>
              </w:rPr>
            </w:pPr>
            <w:r w:rsidRPr="007D31DD">
              <w:rPr>
                <w:b/>
                <w:sz w:val="22"/>
                <w:szCs w:val="22"/>
              </w:rPr>
              <w:t>ИП Шевченко Г.И.</w:t>
            </w:r>
          </w:p>
        </w:tc>
        <w:tc>
          <w:tcPr>
            <w:tcW w:w="683" w:type="pct"/>
            <w:shd w:val="clear" w:color="auto" w:fill="auto"/>
          </w:tcPr>
          <w:p w14:paraId="154D2256" w14:textId="2F77B25A" w:rsidR="008B333F" w:rsidRPr="007D31DD" w:rsidRDefault="008B333F" w:rsidP="00363ADF">
            <w:pPr>
              <w:autoSpaceDE w:val="0"/>
              <w:autoSpaceDN w:val="0"/>
              <w:adjustRightInd w:val="0"/>
              <w:jc w:val="center"/>
              <w:rPr>
                <w:sz w:val="22"/>
                <w:szCs w:val="22"/>
              </w:rPr>
            </w:pPr>
            <w:r w:rsidRPr="007D31DD">
              <w:rPr>
                <w:sz w:val="22"/>
                <w:szCs w:val="22"/>
              </w:rPr>
              <w:t>п. Бариново, пер. Овражный, 2а</w:t>
            </w:r>
          </w:p>
        </w:tc>
        <w:tc>
          <w:tcPr>
            <w:tcW w:w="833" w:type="pct"/>
            <w:shd w:val="clear" w:color="auto" w:fill="auto"/>
          </w:tcPr>
          <w:p w14:paraId="4B2B004D" w14:textId="509A0A1D"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4BB7799E" w14:textId="1121D275"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129,0 кв.м</w:t>
            </w:r>
          </w:p>
        </w:tc>
        <w:tc>
          <w:tcPr>
            <w:tcW w:w="901" w:type="pct"/>
            <w:vMerge/>
            <w:shd w:val="clear" w:color="auto" w:fill="auto"/>
            <w:vAlign w:val="center"/>
          </w:tcPr>
          <w:p w14:paraId="58C16E99"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0FBCD95F"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5AEBD9AB"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07AF7DC6" w14:textId="77777777" w:rsidTr="0089019A">
        <w:trPr>
          <w:cantSplit/>
          <w:trHeight w:val="157"/>
          <w:jc w:val="center"/>
        </w:trPr>
        <w:tc>
          <w:tcPr>
            <w:tcW w:w="738" w:type="pct"/>
            <w:shd w:val="clear" w:color="auto" w:fill="auto"/>
          </w:tcPr>
          <w:p w14:paraId="42CB2F6D" w14:textId="76049DA8" w:rsidR="008B333F" w:rsidRPr="007D31DD" w:rsidRDefault="008B333F" w:rsidP="00363ADF">
            <w:pPr>
              <w:rPr>
                <w:b/>
                <w:sz w:val="22"/>
                <w:szCs w:val="22"/>
              </w:rPr>
            </w:pPr>
            <w:r w:rsidRPr="007D31DD">
              <w:rPr>
                <w:b/>
                <w:sz w:val="22"/>
                <w:szCs w:val="22"/>
              </w:rPr>
              <w:lastRenderedPageBreak/>
              <w:t>ЗАО «Крутишинское»</w:t>
            </w:r>
          </w:p>
        </w:tc>
        <w:tc>
          <w:tcPr>
            <w:tcW w:w="683" w:type="pct"/>
            <w:shd w:val="clear" w:color="auto" w:fill="auto"/>
          </w:tcPr>
          <w:p w14:paraId="07E73ED8" w14:textId="6980A91E" w:rsidR="008B333F" w:rsidRPr="007D31DD" w:rsidRDefault="008B333F" w:rsidP="00363ADF">
            <w:pPr>
              <w:autoSpaceDE w:val="0"/>
              <w:autoSpaceDN w:val="0"/>
              <w:adjustRightInd w:val="0"/>
              <w:jc w:val="center"/>
              <w:rPr>
                <w:sz w:val="22"/>
                <w:szCs w:val="22"/>
              </w:rPr>
            </w:pPr>
            <w:r w:rsidRPr="007D31DD">
              <w:rPr>
                <w:sz w:val="22"/>
                <w:szCs w:val="22"/>
              </w:rPr>
              <w:t>с. Крутишка, ул. Светлая, 19</w:t>
            </w:r>
          </w:p>
        </w:tc>
        <w:tc>
          <w:tcPr>
            <w:tcW w:w="833" w:type="pct"/>
            <w:shd w:val="clear" w:color="auto" w:fill="auto"/>
          </w:tcPr>
          <w:p w14:paraId="4D629A91" w14:textId="2B46D86D"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5AD08C0F" w14:textId="705387EA"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112,0 кв.м</w:t>
            </w:r>
          </w:p>
        </w:tc>
        <w:tc>
          <w:tcPr>
            <w:tcW w:w="901" w:type="pct"/>
            <w:vMerge/>
            <w:shd w:val="clear" w:color="auto" w:fill="auto"/>
            <w:vAlign w:val="center"/>
          </w:tcPr>
          <w:p w14:paraId="0D99FE0F"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67B43A6C"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08322B30"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07B8D214" w14:textId="77777777" w:rsidTr="0089019A">
        <w:trPr>
          <w:cantSplit/>
          <w:trHeight w:val="157"/>
          <w:jc w:val="center"/>
        </w:trPr>
        <w:tc>
          <w:tcPr>
            <w:tcW w:w="738" w:type="pct"/>
            <w:shd w:val="clear" w:color="auto" w:fill="auto"/>
          </w:tcPr>
          <w:p w14:paraId="7278C448" w14:textId="4CE4F64B" w:rsidR="008B333F" w:rsidRPr="007D31DD" w:rsidRDefault="008B333F" w:rsidP="00363ADF">
            <w:pPr>
              <w:rPr>
                <w:b/>
                <w:sz w:val="22"/>
                <w:szCs w:val="22"/>
              </w:rPr>
            </w:pPr>
            <w:r w:rsidRPr="007D31DD">
              <w:rPr>
                <w:b/>
                <w:sz w:val="22"/>
                <w:szCs w:val="22"/>
              </w:rPr>
              <w:t>Магазин «Орешек»</w:t>
            </w:r>
          </w:p>
        </w:tc>
        <w:tc>
          <w:tcPr>
            <w:tcW w:w="683" w:type="pct"/>
            <w:shd w:val="clear" w:color="auto" w:fill="auto"/>
          </w:tcPr>
          <w:p w14:paraId="1E0EF692" w14:textId="097B8047" w:rsidR="008B333F" w:rsidRPr="007D31DD" w:rsidRDefault="008B333F" w:rsidP="00363ADF">
            <w:pPr>
              <w:autoSpaceDE w:val="0"/>
              <w:autoSpaceDN w:val="0"/>
              <w:adjustRightInd w:val="0"/>
              <w:jc w:val="center"/>
              <w:rPr>
                <w:sz w:val="22"/>
                <w:szCs w:val="22"/>
              </w:rPr>
            </w:pPr>
            <w:r w:rsidRPr="007D31DD">
              <w:rPr>
                <w:sz w:val="22"/>
                <w:szCs w:val="22"/>
              </w:rPr>
              <w:t>с. Крутишка, ул. Школьная, 8</w:t>
            </w:r>
          </w:p>
        </w:tc>
        <w:tc>
          <w:tcPr>
            <w:tcW w:w="833" w:type="pct"/>
            <w:shd w:val="clear" w:color="auto" w:fill="auto"/>
          </w:tcPr>
          <w:p w14:paraId="3F15EE9E" w14:textId="3A1F817B"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47700A5A" w14:textId="79DB5057"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70,0 кв.м</w:t>
            </w:r>
          </w:p>
        </w:tc>
        <w:tc>
          <w:tcPr>
            <w:tcW w:w="901" w:type="pct"/>
            <w:vMerge/>
            <w:shd w:val="clear" w:color="auto" w:fill="auto"/>
            <w:vAlign w:val="center"/>
          </w:tcPr>
          <w:p w14:paraId="3049E834"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1E5DCDA3"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0FA6A947"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20E00C53" w14:textId="77777777" w:rsidTr="0089019A">
        <w:trPr>
          <w:cantSplit/>
          <w:trHeight w:val="157"/>
          <w:jc w:val="center"/>
        </w:trPr>
        <w:tc>
          <w:tcPr>
            <w:tcW w:w="738" w:type="pct"/>
            <w:shd w:val="clear" w:color="auto" w:fill="auto"/>
          </w:tcPr>
          <w:p w14:paraId="585FEF1A" w14:textId="5AA454E9" w:rsidR="008B333F" w:rsidRPr="007D31DD" w:rsidRDefault="008B333F" w:rsidP="00363ADF">
            <w:pPr>
              <w:rPr>
                <w:b/>
                <w:sz w:val="22"/>
                <w:szCs w:val="22"/>
              </w:rPr>
            </w:pPr>
            <w:r w:rsidRPr="007D31DD">
              <w:rPr>
                <w:b/>
                <w:sz w:val="22"/>
                <w:szCs w:val="22"/>
              </w:rPr>
              <w:t>Магазин «Орешек»</w:t>
            </w:r>
          </w:p>
        </w:tc>
        <w:tc>
          <w:tcPr>
            <w:tcW w:w="683" w:type="pct"/>
            <w:shd w:val="clear" w:color="auto" w:fill="auto"/>
          </w:tcPr>
          <w:p w14:paraId="7364AE3B" w14:textId="088EA845" w:rsidR="008B333F" w:rsidRPr="007D31DD" w:rsidRDefault="008B333F" w:rsidP="00363ADF">
            <w:pPr>
              <w:autoSpaceDE w:val="0"/>
              <w:autoSpaceDN w:val="0"/>
              <w:adjustRightInd w:val="0"/>
              <w:jc w:val="center"/>
              <w:rPr>
                <w:sz w:val="22"/>
                <w:szCs w:val="22"/>
              </w:rPr>
            </w:pPr>
            <w:r w:rsidRPr="007D31DD">
              <w:rPr>
                <w:sz w:val="22"/>
                <w:szCs w:val="22"/>
              </w:rPr>
              <w:t>с. Крутишка, ул. Светлая, 19/2</w:t>
            </w:r>
          </w:p>
        </w:tc>
        <w:tc>
          <w:tcPr>
            <w:tcW w:w="833" w:type="pct"/>
            <w:shd w:val="clear" w:color="auto" w:fill="auto"/>
          </w:tcPr>
          <w:p w14:paraId="787CFBF3" w14:textId="3CCE66DF" w:rsidR="008B333F" w:rsidRPr="007D31DD" w:rsidRDefault="008B333F" w:rsidP="00363ADF">
            <w:pPr>
              <w:autoSpaceDE w:val="0"/>
              <w:autoSpaceDN w:val="0"/>
              <w:adjustRightInd w:val="0"/>
              <w:jc w:val="center"/>
              <w:rPr>
                <w:rFonts w:eastAsia="Calibri"/>
                <w:color w:val="000000"/>
                <w:sz w:val="22"/>
                <w:szCs w:val="22"/>
                <w:lang w:eastAsia="en-US"/>
              </w:rPr>
            </w:pPr>
            <w:r w:rsidRPr="007D31DD">
              <w:t>Смешанные товары</w:t>
            </w:r>
          </w:p>
        </w:tc>
        <w:tc>
          <w:tcPr>
            <w:tcW w:w="531" w:type="pct"/>
            <w:shd w:val="clear" w:color="auto" w:fill="auto"/>
          </w:tcPr>
          <w:p w14:paraId="6DDA967B" w14:textId="27F8BC89"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95,0 кв.м</w:t>
            </w:r>
          </w:p>
        </w:tc>
        <w:tc>
          <w:tcPr>
            <w:tcW w:w="901" w:type="pct"/>
            <w:vMerge/>
            <w:shd w:val="clear" w:color="auto" w:fill="auto"/>
            <w:vAlign w:val="center"/>
          </w:tcPr>
          <w:p w14:paraId="75CBDA9A"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288E31C5"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721814BA"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4BD052F1" w14:textId="77777777" w:rsidTr="0089019A">
        <w:trPr>
          <w:cantSplit/>
          <w:trHeight w:val="157"/>
          <w:jc w:val="center"/>
        </w:trPr>
        <w:tc>
          <w:tcPr>
            <w:tcW w:w="738" w:type="pct"/>
            <w:shd w:val="clear" w:color="auto" w:fill="auto"/>
          </w:tcPr>
          <w:p w14:paraId="2CC763CB" w14:textId="109B6D26" w:rsidR="008B333F" w:rsidRPr="007D31DD" w:rsidRDefault="008B333F" w:rsidP="00363ADF">
            <w:pPr>
              <w:rPr>
                <w:b/>
                <w:sz w:val="22"/>
                <w:szCs w:val="22"/>
              </w:rPr>
            </w:pPr>
            <w:r w:rsidRPr="007D31DD">
              <w:rPr>
                <w:b/>
                <w:sz w:val="22"/>
                <w:szCs w:val="22"/>
              </w:rPr>
              <w:t>Магазин «Орешек»</w:t>
            </w:r>
          </w:p>
        </w:tc>
        <w:tc>
          <w:tcPr>
            <w:tcW w:w="683" w:type="pct"/>
            <w:shd w:val="clear" w:color="auto" w:fill="auto"/>
          </w:tcPr>
          <w:p w14:paraId="784C3145" w14:textId="3E9360DA" w:rsidR="008B333F" w:rsidRPr="007D31DD" w:rsidRDefault="008B333F" w:rsidP="00363ADF">
            <w:pPr>
              <w:autoSpaceDE w:val="0"/>
              <w:autoSpaceDN w:val="0"/>
              <w:adjustRightInd w:val="0"/>
              <w:jc w:val="center"/>
              <w:rPr>
                <w:sz w:val="22"/>
                <w:szCs w:val="22"/>
              </w:rPr>
            </w:pPr>
            <w:r w:rsidRPr="007D31DD">
              <w:rPr>
                <w:sz w:val="22"/>
                <w:szCs w:val="22"/>
              </w:rPr>
              <w:t>с. Карагужево, ул.Широкая, 2</w:t>
            </w:r>
          </w:p>
        </w:tc>
        <w:tc>
          <w:tcPr>
            <w:tcW w:w="833" w:type="pct"/>
            <w:shd w:val="clear" w:color="auto" w:fill="auto"/>
          </w:tcPr>
          <w:p w14:paraId="1E0B0BB2" w14:textId="48DB59DD" w:rsidR="008B333F" w:rsidRPr="007D31DD" w:rsidRDefault="008B333F" w:rsidP="00363ADF">
            <w:pPr>
              <w:autoSpaceDE w:val="0"/>
              <w:autoSpaceDN w:val="0"/>
              <w:adjustRightInd w:val="0"/>
              <w:jc w:val="center"/>
            </w:pPr>
            <w:r w:rsidRPr="007D31DD">
              <w:t>Смешанные товары</w:t>
            </w:r>
          </w:p>
        </w:tc>
        <w:tc>
          <w:tcPr>
            <w:tcW w:w="531" w:type="pct"/>
            <w:shd w:val="clear" w:color="auto" w:fill="auto"/>
          </w:tcPr>
          <w:p w14:paraId="28CC673C" w14:textId="7D1B00CC"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100,0 кв.м</w:t>
            </w:r>
          </w:p>
        </w:tc>
        <w:tc>
          <w:tcPr>
            <w:tcW w:w="901" w:type="pct"/>
            <w:vMerge/>
            <w:shd w:val="clear" w:color="auto" w:fill="auto"/>
            <w:vAlign w:val="center"/>
          </w:tcPr>
          <w:p w14:paraId="44A12BC8"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76198054"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4B5D0D34"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71ED3C24" w14:textId="77777777" w:rsidTr="0089019A">
        <w:trPr>
          <w:cantSplit/>
          <w:trHeight w:val="157"/>
          <w:jc w:val="center"/>
        </w:trPr>
        <w:tc>
          <w:tcPr>
            <w:tcW w:w="738" w:type="pct"/>
            <w:shd w:val="clear" w:color="auto" w:fill="auto"/>
          </w:tcPr>
          <w:p w14:paraId="120AB33B" w14:textId="3B8192E5" w:rsidR="008B333F" w:rsidRPr="007D31DD" w:rsidRDefault="008B333F" w:rsidP="00363ADF">
            <w:pPr>
              <w:rPr>
                <w:b/>
                <w:sz w:val="22"/>
                <w:szCs w:val="22"/>
              </w:rPr>
            </w:pPr>
            <w:r w:rsidRPr="007D31DD">
              <w:rPr>
                <w:b/>
                <w:sz w:val="22"/>
                <w:szCs w:val="22"/>
              </w:rPr>
              <w:t>ЗАО «Крутишинское»</w:t>
            </w:r>
          </w:p>
        </w:tc>
        <w:tc>
          <w:tcPr>
            <w:tcW w:w="683" w:type="pct"/>
            <w:shd w:val="clear" w:color="auto" w:fill="auto"/>
          </w:tcPr>
          <w:p w14:paraId="3F8AA371" w14:textId="2AA6D894" w:rsidR="008B333F" w:rsidRPr="007D31DD" w:rsidRDefault="008B333F" w:rsidP="00363ADF">
            <w:pPr>
              <w:autoSpaceDE w:val="0"/>
              <w:autoSpaceDN w:val="0"/>
              <w:adjustRightInd w:val="0"/>
              <w:jc w:val="center"/>
              <w:rPr>
                <w:sz w:val="22"/>
                <w:szCs w:val="22"/>
              </w:rPr>
            </w:pPr>
            <w:r w:rsidRPr="007D31DD">
              <w:rPr>
                <w:sz w:val="22"/>
                <w:szCs w:val="22"/>
              </w:rPr>
              <w:t>с. Карагужево, ул. Широкая, 6</w:t>
            </w:r>
          </w:p>
        </w:tc>
        <w:tc>
          <w:tcPr>
            <w:tcW w:w="833" w:type="pct"/>
            <w:shd w:val="clear" w:color="auto" w:fill="auto"/>
          </w:tcPr>
          <w:p w14:paraId="44AD0B0E" w14:textId="22134FE6" w:rsidR="008B333F" w:rsidRPr="007D31DD" w:rsidRDefault="008B333F" w:rsidP="00363ADF">
            <w:pPr>
              <w:autoSpaceDE w:val="0"/>
              <w:autoSpaceDN w:val="0"/>
              <w:adjustRightInd w:val="0"/>
              <w:jc w:val="center"/>
            </w:pPr>
            <w:r w:rsidRPr="007D31DD">
              <w:t>Смешанные товары</w:t>
            </w:r>
          </w:p>
        </w:tc>
        <w:tc>
          <w:tcPr>
            <w:tcW w:w="531" w:type="pct"/>
            <w:shd w:val="clear" w:color="auto" w:fill="auto"/>
          </w:tcPr>
          <w:p w14:paraId="3D8DEC3B" w14:textId="69757CD8"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22,0 кв.м</w:t>
            </w:r>
          </w:p>
        </w:tc>
        <w:tc>
          <w:tcPr>
            <w:tcW w:w="901" w:type="pct"/>
            <w:vMerge/>
            <w:shd w:val="clear" w:color="auto" w:fill="auto"/>
            <w:vAlign w:val="center"/>
          </w:tcPr>
          <w:p w14:paraId="08AC6C9A"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59CF0944"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76A34DD1"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26B4C1B1" w14:textId="77777777" w:rsidTr="0089019A">
        <w:trPr>
          <w:cantSplit/>
          <w:trHeight w:val="157"/>
          <w:jc w:val="center"/>
        </w:trPr>
        <w:tc>
          <w:tcPr>
            <w:tcW w:w="738" w:type="pct"/>
            <w:shd w:val="clear" w:color="auto" w:fill="auto"/>
          </w:tcPr>
          <w:p w14:paraId="35291C9A" w14:textId="59D48DDE" w:rsidR="008B333F" w:rsidRPr="007D31DD" w:rsidRDefault="008B333F" w:rsidP="00363ADF">
            <w:pPr>
              <w:rPr>
                <w:b/>
                <w:sz w:val="22"/>
                <w:szCs w:val="22"/>
              </w:rPr>
            </w:pPr>
            <w:r w:rsidRPr="007D31DD">
              <w:rPr>
                <w:b/>
                <w:sz w:val="22"/>
                <w:szCs w:val="22"/>
              </w:rPr>
              <w:t>ИП Селезнев В.Ф.</w:t>
            </w:r>
          </w:p>
        </w:tc>
        <w:tc>
          <w:tcPr>
            <w:tcW w:w="683" w:type="pct"/>
            <w:shd w:val="clear" w:color="auto" w:fill="auto"/>
          </w:tcPr>
          <w:p w14:paraId="053B0C9A" w14:textId="0C2674BB" w:rsidR="008B333F" w:rsidRPr="007D31DD" w:rsidRDefault="008B333F" w:rsidP="00363ADF">
            <w:pPr>
              <w:autoSpaceDE w:val="0"/>
              <w:autoSpaceDN w:val="0"/>
              <w:adjustRightInd w:val="0"/>
              <w:jc w:val="center"/>
              <w:rPr>
                <w:sz w:val="22"/>
                <w:szCs w:val="22"/>
              </w:rPr>
            </w:pPr>
            <w:r w:rsidRPr="007D31DD">
              <w:rPr>
                <w:sz w:val="22"/>
                <w:szCs w:val="22"/>
              </w:rPr>
              <w:t>с. Карагужево, ул. Широкая, 4</w:t>
            </w:r>
          </w:p>
        </w:tc>
        <w:tc>
          <w:tcPr>
            <w:tcW w:w="833" w:type="pct"/>
            <w:shd w:val="clear" w:color="auto" w:fill="auto"/>
          </w:tcPr>
          <w:p w14:paraId="455F1C74" w14:textId="59ECF183" w:rsidR="008B333F" w:rsidRPr="007D31DD" w:rsidRDefault="008B333F" w:rsidP="00363ADF">
            <w:pPr>
              <w:autoSpaceDE w:val="0"/>
              <w:autoSpaceDN w:val="0"/>
              <w:adjustRightInd w:val="0"/>
              <w:jc w:val="center"/>
            </w:pPr>
            <w:r w:rsidRPr="007D31DD">
              <w:t>Смешанные товары</w:t>
            </w:r>
          </w:p>
        </w:tc>
        <w:tc>
          <w:tcPr>
            <w:tcW w:w="531" w:type="pct"/>
            <w:shd w:val="clear" w:color="auto" w:fill="auto"/>
          </w:tcPr>
          <w:p w14:paraId="6CD363EE" w14:textId="535073FC"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232 кв.м</w:t>
            </w:r>
          </w:p>
        </w:tc>
        <w:tc>
          <w:tcPr>
            <w:tcW w:w="901" w:type="pct"/>
            <w:vMerge/>
            <w:shd w:val="clear" w:color="auto" w:fill="auto"/>
            <w:vAlign w:val="center"/>
          </w:tcPr>
          <w:p w14:paraId="04ADA0D8"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140029DB"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6552708D"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248D3357" w14:textId="77777777" w:rsidTr="0089019A">
        <w:trPr>
          <w:cantSplit/>
          <w:trHeight w:val="157"/>
          <w:jc w:val="center"/>
        </w:trPr>
        <w:tc>
          <w:tcPr>
            <w:tcW w:w="738" w:type="pct"/>
            <w:shd w:val="clear" w:color="auto" w:fill="auto"/>
          </w:tcPr>
          <w:p w14:paraId="7F776F6D" w14:textId="4A5356BD" w:rsidR="008B333F" w:rsidRPr="007D31DD" w:rsidRDefault="008B333F" w:rsidP="00363ADF">
            <w:pPr>
              <w:rPr>
                <w:b/>
                <w:sz w:val="22"/>
                <w:szCs w:val="22"/>
              </w:rPr>
            </w:pPr>
            <w:r w:rsidRPr="007D31DD">
              <w:rPr>
                <w:b/>
                <w:sz w:val="22"/>
                <w:szCs w:val="22"/>
              </w:rPr>
              <w:t>ИП Хлобыстова С.А.</w:t>
            </w:r>
          </w:p>
        </w:tc>
        <w:tc>
          <w:tcPr>
            <w:tcW w:w="683" w:type="pct"/>
            <w:shd w:val="clear" w:color="auto" w:fill="auto"/>
          </w:tcPr>
          <w:p w14:paraId="23FA976B" w14:textId="5D9D66F2" w:rsidR="008B333F" w:rsidRPr="007D31DD" w:rsidRDefault="008B333F" w:rsidP="00363ADF">
            <w:pPr>
              <w:autoSpaceDE w:val="0"/>
              <w:autoSpaceDN w:val="0"/>
              <w:adjustRightInd w:val="0"/>
              <w:jc w:val="center"/>
              <w:rPr>
                <w:sz w:val="22"/>
                <w:szCs w:val="22"/>
              </w:rPr>
            </w:pPr>
            <w:r w:rsidRPr="007D31DD">
              <w:rPr>
                <w:sz w:val="22"/>
                <w:szCs w:val="22"/>
              </w:rPr>
              <w:t>с. Ярки, ул. Новая, 8/1а</w:t>
            </w:r>
          </w:p>
        </w:tc>
        <w:tc>
          <w:tcPr>
            <w:tcW w:w="833" w:type="pct"/>
            <w:shd w:val="clear" w:color="auto" w:fill="auto"/>
          </w:tcPr>
          <w:p w14:paraId="5F8FB039" w14:textId="71FA08F3" w:rsidR="008B333F" w:rsidRPr="007D31DD" w:rsidRDefault="008B333F" w:rsidP="00363ADF">
            <w:pPr>
              <w:autoSpaceDE w:val="0"/>
              <w:autoSpaceDN w:val="0"/>
              <w:adjustRightInd w:val="0"/>
              <w:jc w:val="center"/>
            </w:pPr>
            <w:r w:rsidRPr="007D31DD">
              <w:t>Смешанные товары</w:t>
            </w:r>
          </w:p>
        </w:tc>
        <w:tc>
          <w:tcPr>
            <w:tcW w:w="531" w:type="pct"/>
            <w:shd w:val="clear" w:color="auto" w:fill="auto"/>
          </w:tcPr>
          <w:p w14:paraId="26685812" w14:textId="7C208633"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21 кв.м</w:t>
            </w:r>
          </w:p>
        </w:tc>
        <w:tc>
          <w:tcPr>
            <w:tcW w:w="901" w:type="pct"/>
            <w:vMerge/>
            <w:shd w:val="clear" w:color="auto" w:fill="auto"/>
            <w:vAlign w:val="center"/>
          </w:tcPr>
          <w:p w14:paraId="0C076A75"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138BBBA9"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72AAFBDD"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r w:rsidR="008B333F" w:rsidRPr="00817B70" w14:paraId="6F601A7C" w14:textId="77777777" w:rsidTr="0089019A">
        <w:trPr>
          <w:cantSplit/>
          <w:trHeight w:val="157"/>
          <w:jc w:val="center"/>
        </w:trPr>
        <w:tc>
          <w:tcPr>
            <w:tcW w:w="738" w:type="pct"/>
            <w:shd w:val="clear" w:color="auto" w:fill="auto"/>
          </w:tcPr>
          <w:p w14:paraId="57F75337" w14:textId="7A33695F" w:rsidR="008B333F" w:rsidRPr="007D31DD" w:rsidRDefault="008B333F" w:rsidP="00363ADF">
            <w:pPr>
              <w:rPr>
                <w:b/>
                <w:sz w:val="22"/>
                <w:szCs w:val="22"/>
              </w:rPr>
            </w:pPr>
            <w:r w:rsidRPr="007D31DD">
              <w:rPr>
                <w:b/>
                <w:sz w:val="22"/>
                <w:szCs w:val="22"/>
              </w:rPr>
              <w:t>ИП Горбач В.В.</w:t>
            </w:r>
          </w:p>
        </w:tc>
        <w:tc>
          <w:tcPr>
            <w:tcW w:w="683" w:type="pct"/>
            <w:shd w:val="clear" w:color="auto" w:fill="auto"/>
          </w:tcPr>
          <w:p w14:paraId="4640512D" w14:textId="1723B40D" w:rsidR="008B333F" w:rsidRPr="007D31DD" w:rsidRDefault="008B333F" w:rsidP="00363ADF">
            <w:pPr>
              <w:autoSpaceDE w:val="0"/>
              <w:autoSpaceDN w:val="0"/>
              <w:adjustRightInd w:val="0"/>
              <w:jc w:val="center"/>
              <w:rPr>
                <w:sz w:val="22"/>
                <w:szCs w:val="22"/>
              </w:rPr>
            </w:pPr>
            <w:r w:rsidRPr="007D31DD">
              <w:rPr>
                <w:sz w:val="22"/>
                <w:szCs w:val="22"/>
              </w:rPr>
              <w:t>п. Отважный, ул. Новая, 12а</w:t>
            </w:r>
          </w:p>
        </w:tc>
        <w:tc>
          <w:tcPr>
            <w:tcW w:w="833" w:type="pct"/>
            <w:shd w:val="clear" w:color="auto" w:fill="auto"/>
          </w:tcPr>
          <w:p w14:paraId="2C771047" w14:textId="23885229" w:rsidR="008B333F" w:rsidRPr="007D31DD" w:rsidRDefault="008B333F" w:rsidP="00363ADF">
            <w:pPr>
              <w:autoSpaceDE w:val="0"/>
              <w:autoSpaceDN w:val="0"/>
              <w:adjustRightInd w:val="0"/>
              <w:jc w:val="center"/>
            </w:pPr>
            <w:r w:rsidRPr="007D31DD">
              <w:t>Смешанные товары</w:t>
            </w:r>
          </w:p>
        </w:tc>
        <w:tc>
          <w:tcPr>
            <w:tcW w:w="531" w:type="pct"/>
            <w:shd w:val="clear" w:color="auto" w:fill="auto"/>
          </w:tcPr>
          <w:p w14:paraId="6EB840F7" w14:textId="5E3EC217" w:rsidR="008B333F" w:rsidRPr="007D31DD" w:rsidRDefault="008B333F" w:rsidP="00363ADF">
            <w:pPr>
              <w:autoSpaceDE w:val="0"/>
              <w:autoSpaceDN w:val="0"/>
              <w:adjustRightInd w:val="0"/>
              <w:jc w:val="center"/>
              <w:rPr>
                <w:rFonts w:eastAsia="Calibri"/>
                <w:color w:val="000000"/>
                <w:sz w:val="22"/>
                <w:szCs w:val="22"/>
                <w:lang w:eastAsia="en-US"/>
              </w:rPr>
            </w:pPr>
            <w:r w:rsidRPr="007D31DD">
              <w:rPr>
                <w:rFonts w:eastAsia="Calibri"/>
                <w:color w:val="000000"/>
                <w:sz w:val="22"/>
                <w:szCs w:val="22"/>
                <w:lang w:eastAsia="en-US"/>
              </w:rPr>
              <w:t>Площадь помещений 15 кв.м</w:t>
            </w:r>
          </w:p>
        </w:tc>
        <w:tc>
          <w:tcPr>
            <w:tcW w:w="901" w:type="pct"/>
            <w:vMerge/>
            <w:shd w:val="clear" w:color="auto" w:fill="auto"/>
            <w:vAlign w:val="center"/>
          </w:tcPr>
          <w:p w14:paraId="2DA14762" w14:textId="77777777" w:rsidR="008B333F" w:rsidRPr="00817B70" w:rsidRDefault="008B333F" w:rsidP="00363ADF">
            <w:pPr>
              <w:autoSpaceDE w:val="0"/>
              <w:autoSpaceDN w:val="0"/>
              <w:adjustRightInd w:val="0"/>
              <w:jc w:val="center"/>
              <w:rPr>
                <w:sz w:val="22"/>
                <w:szCs w:val="22"/>
                <w:highlight w:val="yellow"/>
              </w:rPr>
            </w:pPr>
          </w:p>
        </w:tc>
        <w:tc>
          <w:tcPr>
            <w:tcW w:w="661" w:type="pct"/>
            <w:vMerge/>
            <w:shd w:val="clear" w:color="auto" w:fill="auto"/>
            <w:vAlign w:val="center"/>
          </w:tcPr>
          <w:p w14:paraId="1F3C33A0"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c>
          <w:tcPr>
            <w:tcW w:w="653" w:type="pct"/>
            <w:vMerge/>
            <w:shd w:val="clear" w:color="auto" w:fill="auto"/>
            <w:vAlign w:val="center"/>
          </w:tcPr>
          <w:p w14:paraId="63953D5E" w14:textId="77777777" w:rsidR="008B333F" w:rsidRPr="00817B70" w:rsidRDefault="008B333F" w:rsidP="00363ADF">
            <w:pPr>
              <w:autoSpaceDE w:val="0"/>
              <w:autoSpaceDN w:val="0"/>
              <w:adjustRightInd w:val="0"/>
              <w:jc w:val="center"/>
              <w:rPr>
                <w:rFonts w:eastAsia="Calibri"/>
                <w:color w:val="000000"/>
                <w:sz w:val="22"/>
                <w:szCs w:val="22"/>
                <w:highlight w:val="yellow"/>
                <w:lang w:eastAsia="en-US"/>
              </w:rPr>
            </w:pPr>
          </w:p>
        </w:tc>
      </w:tr>
    </w:tbl>
    <w:p w14:paraId="450E567C" w14:textId="77777777" w:rsidR="00CA003F" w:rsidRPr="00817B70" w:rsidRDefault="00CA003F">
      <w:pPr>
        <w:spacing w:before="120" w:after="120"/>
        <w:ind w:left="221"/>
        <w:rPr>
          <w:highlight w:val="yellow"/>
          <w:lang w:eastAsia="ar-SA" w:bidi="en-US"/>
        </w:rPr>
      </w:pPr>
      <w:r w:rsidRPr="00817B70">
        <w:rPr>
          <w:highlight w:val="yellow"/>
        </w:rPr>
        <w:br w:type="page"/>
      </w:r>
    </w:p>
    <w:p w14:paraId="5BC5161E" w14:textId="77777777" w:rsidR="00CA003F" w:rsidRPr="00817B70" w:rsidRDefault="00CA003F" w:rsidP="002224F1">
      <w:pPr>
        <w:pStyle w:val="a0"/>
        <w:spacing w:before="120"/>
        <w:rPr>
          <w:highlight w:val="yellow"/>
          <w:lang w:val="ru-RU"/>
        </w:rPr>
        <w:sectPr w:rsidR="00CA003F" w:rsidRPr="00817B70" w:rsidSect="00E0074F">
          <w:footerReference w:type="default" r:id="rId13"/>
          <w:pgSz w:w="16838" w:h="11906" w:orient="landscape"/>
          <w:pgMar w:top="1280" w:right="1701" w:bottom="851" w:left="1134" w:header="680" w:footer="1077" w:gutter="0"/>
          <w:cols w:space="708"/>
          <w:docGrid w:linePitch="360"/>
        </w:sectPr>
      </w:pPr>
    </w:p>
    <w:p w14:paraId="5B08A246" w14:textId="38DE1FA5" w:rsidR="00E26CE7" w:rsidRPr="00106391" w:rsidRDefault="00E26CE7" w:rsidP="00E26CE7">
      <w:pPr>
        <w:ind w:firstLine="709"/>
        <w:rPr>
          <w:sz w:val="28"/>
          <w:lang w:eastAsia="ar-SA" w:bidi="en-US"/>
        </w:rPr>
      </w:pPr>
      <w:r w:rsidRPr="00106391">
        <w:rPr>
          <w:sz w:val="28"/>
          <w:lang w:eastAsia="ar-SA" w:bidi="en-US"/>
        </w:rPr>
        <w:lastRenderedPageBreak/>
        <w:t xml:space="preserve">В соответствии с </w:t>
      </w:r>
      <w:r w:rsidR="00A16B98" w:rsidRPr="00106391">
        <w:rPr>
          <w:sz w:val="28"/>
          <w:lang w:eastAsia="ar-SA" w:bidi="en-US"/>
        </w:rPr>
        <w:t>п</w:t>
      </w:r>
      <w:r w:rsidRPr="00106391">
        <w:rPr>
          <w:sz w:val="28"/>
          <w:lang w:eastAsia="ar-SA" w:bidi="en-US"/>
        </w:rPr>
        <w:t>остановлением Правительства Новосибирской области от 26</w:t>
      </w:r>
      <w:r w:rsidR="00A16B98" w:rsidRPr="00106391">
        <w:rPr>
          <w:sz w:val="28"/>
          <w:lang w:eastAsia="ar-SA" w:bidi="en-US"/>
        </w:rPr>
        <w:t>.04.</w:t>
      </w:r>
      <w:r w:rsidRPr="00106391">
        <w:rPr>
          <w:sz w:val="28"/>
          <w:lang w:eastAsia="ar-SA" w:bidi="en-US"/>
        </w:rPr>
        <w:t xml:space="preserve">2017 </w:t>
      </w:r>
      <w:r w:rsidR="00A16B98" w:rsidRPr="00106391">
        <w:rPr>
          <w:sz w:val="28"/>
          <w:lang w:eastAsia="ar-SA" w:bidi="en-US"/>
        </w:rPr>
        <w:t>№</w:t>
      </w:r>
      <w:r w:rsidRPr="00106391">
        <w:rPr>
          <w:sz w:val="28"/>
          <w:lang w:eastAsia="ar-SA" w:bidi="en-US"/>
        </w:rPr>
        <w:t xml:space="preserve"> 158-п </w:t>
      </w:r>
      <w:r w:rsidR="00A16B98" w:rsidRPr="00106391">
        <w:rPr>
          <w:sz w:val="28"/>
          <w:lang w:eastAsia="ar-SA" w:bidi="en-US"/>
        </w:rPr>
        <w:t>«</w:t>
      </w:r>
      <w:r w:rsidRPr="00106391">
        <w:rPr>
          <w:sz w:val="28"/>
          <w:lang w:eastAsia="ar-SA" w:bidi="en-US"/>
        </w:rPr>
        <w:t>Об установлении нормативов минимальной обеспеченности населения площадью торговых объектов для Новосибирской области</w:t>
      </w:r>
      <w:r w:rsidR="00A16B98" w:rsidRPr="00106391">
        <w:rPr>
          <w:sz w:val="28"/>
          <w:lang w:eastAsia="ar-SA" w:bidi="en-US"/>
        </w:rPr>
        <w:t>»</w:t>
      </w:r>
      <w:r w:rsidRPr="00106391">
        <w:rPr>
          <w:sz w:val="28"/>
          <w:lang w:eastAsia="ar-SA" w:bidi="en-US"/>
        </w:rPr>
        <w:t xml:space="preserve"> для </w:t>
      </w:r>
      <w:r w:rsidR="000F6756" w:rsidRPr="00106391">
        <w:rPr>
          <w:sz w:val="28"/>
          <w:lang w:eastAsia="ar-SA" w:bidi="en-US"/>
        </w:rPr>
        <w:t>Черепановского</w:t>
      </w:r>
      <w:r w:rsidRPr="00106391">
        <w:rPr>
          <w:sz w:val="28"/>
          <w:lang w:eastAsia="ar-SA" w:bidi="en-US"/>
        </w:rPr>
        <w:t xml:space="preserve"> района установлены следующие нормативы обеспеченности населения торговыми объектами:</w:t>
      </w:r>
    </w:p>
    <w:p w14:paraId="75464499" w14:textId="08A4BD6D" w:rsidR="00E26CE7" w:rsidRPr="00106391" w:rsidRDefault="00E26CE7" w:rsidP="00214D35">
      <w:pPr>
        <w:pStyle w:val="afff1"/>
        <w:numPr>
          <w:ilvl w:val="0"/>
          <w:numId w:val="12"/>
        </w:numPr>
        <w:ind w:left="1050"/>
        <w:rPr>
          <w:sz w:val="28"/>
          <w:lang w:eastAsia="ar-SA" w:bidi="en-US"/>
        </w:rPr>
      </w:pPr>
      <w:r w:rsidRPr="00106391">
        <w:rPr>
          <w:sz w:val="28"/>
          <w:lang w:eastAsia="ar-SA" w:bidi="en-US"/>
        </w:rPr>
        <w:t xml:space="preserve">норматив минимальной обеспеченности населения площадью стационарных торговых объектов, на которой осуществляется продажа продовольственных товаров, для </w:t>
      </w:r>
      <w:r w:rsidR="000F6756" w:rsidRPr="00106391">
        <w:rPr>
          <w:sz w:val="28"/>
          <w:lang w:eastAsia="ar-SA" w:bidi="en-US"/>
        </w:rPr>
        <w:t>Черепановского</w:t>
      </w:r>
      <w:r w:rsidRPr="00106391">
        <w:rPr>
          <w:sz w:val="28"/>
          <w:lang w:eastAsia="ar-SA" w:bidi="en-US"/>
        </w:rPr>
        <w:t xml:space="preserve"> района составляет </w:t>
      </w:r>
      <w:r w:rsidR="005309E6" w:rsidRPr="00106391">
        <w:rPr>
          <w:sz w:val="28"/>
          <w:lang w:eastAsia="ar-SA" w:bidi="en-US"/>
        </w:rPr>
        <w:t>182,1</w:t>
      </w:r>
      <w:r w:rsidRPr="00106391">
        <w:rPr>
          <w:sz w:val="28"/>
          <w:lang w:eastAsia="ar-SA" w:bidi="en-US"/>
        </w:rPr>
        <w:t xml:space="preserve"> кв.м на 1000 чел.;</w:t>
      </w:r>
    </w:p>
    <w:p w14:paraId="23C29460" w14:textId="1DE39619" w:rsidR="00E26CE7" w:rsidRPr="00106391" w:rsidRDefault="00E26CE7" w:rsidP="00214D35">
      <w:pPr>
        <w:pStyle w:val="afff1"/>
        <w:numPr>
          <w:ilvl w:val="0"/>
          <w:numId w:val="12"/>
        </w:numPr>
        <w:ind w:left="1050"/>
        <w:rPr>
          <w:sz w:val="28"/>
          <w:lang w:eastAsia="ar-SA" w:bidi="en-US"/>
        </w:rPr>
      </w:pPr>
      <w:r w:rsidRPr="00106391">
        <w:rPr>
          <w:sz w:val="28"/>
          <w:lang w:eastAsia="ar-SA" w:bidi="en-US"/>
        </w:rPr>
        <w:t xml:space="preserve">норматив минимальной обеспеченности населения площадью стационарных торговых объектов, на которой осуществляется продажа непродовольственных товаров, для </w:t>
      </w:r>
      <w:r w:rsidR="000F6756" w:rsidRPr="00106391">
        <w:rPr>
          <w:sz w:val="28"/>
          <w:lang w:eastAsia="ar-SA" w:bidi="en-US"/>
        </w:rPr>
        <w:t>Черепановского</w:t>
      </w:r>
      <w:r w:rsidRPr="00106391">
        <w:rPr>
          <w:sz w:val="28"/>
          <w:lang w:eastAsia="ar-SA" w:bidi="en-US"/>
        </w:rPr>
        <w:t xml:space="preserve"> района составляет </w:t>
      </w:r>
      <w:r w:rsidR="00B21865" w:rsidRPr="00106391">
        <w:rPr>
          <w:sz w:val="28"/>
          <w:lang w:eastAsia="ar-SA" w:bidi="en-US"/>
        </w:rPr>
        <w:t>367,6</w:t>
      </w:r>
      <w:r w:rsidRPr="00106391">
        <w:rPr>
          <w:sz w:val="28"/>
          <w:lang w:eastAsia="ar-SA" w:bidi="en-US"/>
        </w:rPr>
        <w:t xml:space="preserve"> кв.м на 1000 чел.;</w:t>
      </w:r>
    </w:p>
    <w:p w14:paraId="7AC2E4D6" w14:textId="32D6A9BC" w:rsidR="00E26CE7" w:rsidRPr="00106391" w:rsidRDefault="00E26CE7" w:rsidP="00214D35">
      <w:pPr>
        <w:pStyle w:val="afff1"/>
        <w:numPr>
          <w:ilvl w:val="0"/>
          <w:numId w:val="12"/>
        </w:numPr>
        <w:ind w:left="1050"/>
        <w:rPr>
          <w:sz w:val="28"/>
          <w:lang w:eastAsia="ar-SA" w:bidi="en-US"/>
        </w:rPr>
      </w:pPr>
      <w:r w:rsidRPr="00106391">
        <w:rPr>
          <w:sz w:val="28"/>
          <w:lang w:eastAsia="ar-SA" w:bidi="en-US"/>
        </w:rPr>
        <w:t xml:space="preserve">норматив минимальной обеспеченности населения площадью </w:t>
      </w:r>
      <w:r w:rsidR="00361812" w:rsidRPr="00106391">
        <w:rPr>
          <w:sz w:val="28"/>
          <w:lang w:eastAsia="ar-SA" w:bidi="en-US"/>
        </w:rPr>
        <w:t>стационарных торговых объектов для Черепановского района составляет 549,7 кв.м на 1000 чел</w:t>
      </w:r>
      <w:r w:rsidRPr="00106391">
        <w:rPr>
          <w:sz w:val="28"/>
          <w:lang w:eastAsia="ar-SA" w:bidi="en-US"/>
        </w:rPr>
        <w:t>;</w:t>
      </w:r>
    </w:p>
    <w:p w14:paraId="21D1EE44" w14:textId="5DEAFDF9" w:rsidR="00E26CE7" w:rsidRPr="00106391" w:rsidRDefault="00E26CE7" w:rsidP="00214D35">
      <w:pPr>
        <w:pStyle w:val="afff1"/>
        <w:numPr>
          <w:ilvl w:val="0"/>
          <w:numId w:val="12"/>
        </w:numPr>
        <w:ind w:left="1050"/>
        <w:rPr>
          <w:sz w:val="28"/>
          <w:lang w:eastAsia="ar-SA" w:bidi="en-US"/>
        </w:rPr>
      </w:pPr>
      <w:r w:rsidRPr="00106391">
        <w:rPr>
          <w:sz w:val="28"/>
          <w:lang w:eastAsia="ar-SA" w:bidi="en-US"/>
        </w:rPr>
        <w:t xml:space="preserve">норматив минимальной обеспеченности населения торговыми павильонами и киосками по продаже продовольственных товаров и сельскохозяйственной продукции составляет </w:t>
      </w:r>
      <w:r w:rsidR="00A30CFD" w:rsidRPr="00106391">
        <w:rPr>
          <w:sz w:val="28"/>
          <w:lang w:eastAsia="ar-SA" w:bidi="en-US"/>
        </w:rPr>
        <w:t>7,0</w:t>
      </w:r>
      <w:r w:rsidRPr="00106391">
        <w:rPr>
          <w:sz w:val="28"/>
          <w:lang w:eastAsia="ar-SA" w:bidi="en-US"/>
        </w:rPr>
        <w:t xml:space="preserve"> торговых объектов на 10000 чел.;</w:t>
      </w:r>
    </w:p>
    <w:p w14:paraId="0DAE5862" w14:textId="458FD2B8" w:rsidR="00E26CE7" w:rsidRPr="00106391" w:rsidRDefault="00E26CE7" w:rsidP="00214D35">
      <w:pPr>
        <w:pStyle w:val="afff1"/>
        <w:numPr>
          <w:ilvl w:val="0"/>
          <w:numId w:val="12"/>
        </w:numPr>
        <w:ind w:left="1050"/>
        <w:rPr>
          <w:sz w:val="28"/>
          <w:lang w:eastAsia="ar-SA" w:bidi="en-US"/>
        </w:rPr>
      </w:pPr>
      <w:r w:rsidRPr="00106391">
        <w:rPr>
          <w:sz w:val="28"/>
          <w:lang w:eastAsia="ar-SA" w:bidi="en-US"/>
        </w:rPr>
        <w:t xml:space="preserve">норматив минимальной обеспеченности населения торговыми павильонами и киосками по продаже продукции общественного питания составляет </w:t>
      </w:r>
      <w:r w:rsidR="00B63532" w:rsidRPr="00106391">
        <w:rPr>
          <w:sz w:val="28"/>
          <w:lang w:eastAsia="ar-SA" w:bidi="en-US"/>
        </w:rPr>
        <w:t>0,8</w:t>
      </w:r>
      <w:r w:rsidRPr="00106391">
        <w:rPr>
          <w:sz w:val="28"/>
          <w:lang w:eastAsia="ar-SA" w:bidi="en-US"/>
        </w:rPr>
        <w:t xml:space="preserve"> торгов</w:t>
      </w:r>
      <w:r w:rsidR="00635702" w:rsidRPr="00106391">
        <w:rPr>
          <w:sz w:val="28"/>
          <w:lang w:eastAsia="ar-SA" w:bidi="en-US"/>
        </w:rPr>
        <w:t>ого</w:t>
      </w:r>
      <w:r w:rsidRPr="00106391">
        <w:rPr>
          <w:sz w:val="28"/>
          <w:lang w:eastAsia="ar-SA" w:bidi="en-US"/>
        </w:rPr>
        <w:t xml:space="preserve"> объект</w:t>
      </w:r>
      <w:r w:rsidR="00635702" w:rsidRPr="00106391">
        <w:rPr>
          <w:sz w:val="28"/>
          <w:lang w:eastAsia="ar-SA" w:bidi="en-US"/>
        </w:rPr>
        <w:t>а</w:t>
      </w:r>
      <w:r w:rsidRPr="00106391">
        <w:rPr>
          <w:sz w:val="28"/>
          <w:lang w:eastAsia="ar-SA" w:bidi="en-US"/>
        </w:rPr>
        <w:t xml:space="preserve"> на 10000 чел.;</w:t>
      </w:r>
    </w:p>
    <w:p w14:paraId="74816B7C" w14:textId="49F28F8C" w:rsidR="00E26CE7" w:rsidRPr="00106391" w:rsidRDefault="00E26CE7" w:rsidP="00214D35">
      <w:pPr>
        <w:pStyle w:val="afff1"/>
        <w:numPr>
          <w:ilvl w:val="0"/>
          <w:numId w:val="12"/>
        </w:numPr>
        <w:ind w:left="1050"/>
        <w:rPr>
          <w:sz w:val="28"/>
          <w:lang w:eastAsia="ar-SA" w:bidi="en-US"/>
        </w:rPr>
      </w:pPr>
      <w:r w:rsidRPr="00106391">
        <w:rPr>
          <w:sz w:val="28"/>
          <w:lang w:eastAsia="ar-SA" w:bidi="en-US"/>
        </w:rPr>
        <w:t xml:space="preserve">норматив минимальной обеспеченности населения торговыми павильонами и киосками по продаже печатной продукции для </w:t>
      </w:r>
      <w:r w:rsidR="000F6756" w:rsidRPr="00106391">
        <w:rPr>
          <w:sz w:val="28"/>
          <w:lang w:eastAsia="ar-SA" w:bidi="en-US"/>
        </w:rPr>
        <w:t>Черепановского</w:t>
      </w:r>
      <w:r w:rsidRPr="00106391">
        <w:rPr>
          <w:sz w:val="28"/>
          <w:lang w:eastAsia="ar-SA" w:bidi="en-US"/>
        </w:rPr>
        <w:t xml:space="preserve"> района составляет 1,</w:t>
      </w:r>
      <w:r w:rsidR="00B63532" w:rsidRPr="00106391">
        <w:rPr>
          <w:sz w:val="28"/>
          <w:lang w:eastAsia="ar-SA" w:bidi="en-US"/>
        </w:rPr>
        <w:t>3</w:t>
      </w:r>
      <w:r w:rsidRPr="00106391">
        <w:rPr>
          <w:sz w:val="28"/>
          <w:lang w:eastAsia="ar-SA" w:bidi="en-US"/>
        </w:rPr>
        <w:t xml:space="preserve"> торгового объекта на 10000 чел.</w:t>
      </w:r>
    </w:p>
    <w:p w14:paraId="2405639E" w14:textId="3F12D243" w:rsidR="00E26CE7" w:rsidRPr="00106391" w:rsidRDefault="00E26CE7" w:rsidP="00E26CE7">
      <w:pPr>
        <w:ind w:firstLine="709"/>
        <w:rPr>
          <w:sz w:val="28"/>
          <w:lang w:eastAsia="ar-SA" w:bidi="en-US"/>
        </w:rPr>
      </w:pPr>
      <w:r w:rsidRPr="00106391">
        <w:rPr>
          <w:sz w:val="28"/>
          <w:lang w:eastAsia="ar-SA" w:bidi="en-US"/>
        </w:rPr>
        <w:t xml:space="preserve">Норматив минимальной обеспеченности населения </w:t>
      </w:r>
      <w:r w:rsidR="00817B70" w:rsidRPr="00106391">
        <w:rPr>
          <w:sz w:val="28"/>
          <w:lang w:eastAsia="ar-SA" w:bidi="en-US"/>
        </w:rPr>
        <w:t>Майский</w:t>
      </w:r>
      <w:r w:rsidR="000F6756" w:rsidRPr="00106391">
        <w:rPr>
          <w:sz w:val="28"/>
          <w:lang w:eastAsia="ar-SA" w:bidi="en-US"/>
        </w:rPr>
        <w:t xml:space="preserve"> сельсовет</w:t>
      </w:r>
      <w:r w:rsidRPr="00106391">
        <w:rPr>
          <w:sz w:val="28"/>
          <w:lang w:eastAsia="ar-SA" w:bidi="en-US"/>
        </w:rPr>
        <w:t xml:space="preserve"> торговыми объектами местного значения поселения в соответствии с </w:t>
      </w:r>
      <w:r w:rsidR="00A16B98" w:rsidRPr="00106391">
        <w:rPr>
          <w:sz w:val="28"/>
          <w:lang w:eastAsia="ar-SA" w:bidi="en-US"/>
        </w:rPr>
        <w:t>по</w:t>
      </w:r>
      <w:r w:rsidRPr="00106391">
        <w:rPr>
          <w:sz w:val="28"/>
          <w:lang w:eastAsia="ar-SA" w:bidi="en-US"/>
        </w:rPr>
        <w:t>становлением Правительства Новосибирской области от 26</w:t>
      </w:r>
      <w:r w:rsidR="00A16B98" w:rsidRPr="00106391">
        <w:rPr>
          <w:sz w:val="28"/>
          <w:lang w:eastAsia="ar-SA" w:bidi="en-US"/>
        </w:rPr>
        <w:t>.04.</w:t>
      </w:r>
      <w:r w:rsidRPr="00106391">
        <w:rPr>
          <w:sz w:val="28"/>
          <w:lang w:eastAsia="ar-SA" w:bidi="en-US"/>
        </w:rPr>
        <w:t xml:space="preserve">2017 </w:t>
      </w:r>
      <w:r w:rsidR="00A16B98" w:rsidRPr="00106391">
        <w:rPr>
          <w:sz w:val="28"/>
          <w:lang w:eastAsia="ar-SA" w:bidi="en-US"/>
        </w:rPr>
        <w:t>№</w:t>
      </w:r>
      <w:r w:rsidRPr="00106391">
        <w:rPr>
          <w:sz w:val="28"/>
          <w:lang w:eastAsia="ar-SA" w:bidi="en-US"/>
        </w:rPr>
        <w:t xml:space="preserve"> 158-п </w:t>
      </w:r>
      <w:r w:rsidR="00A16B98" w:rsidRPr="00106391">
        <w:rPr>
          <w:sz w:val="28"/>
          <w:lang w:eastAsia="ar-SA" w:bidi="en-US"/>
        </w:rPr>
        <w:t>«</w:t>
      </w:r>
      <w:r w:rsidRPr="00106391">
        <w:rPr>
          <w:sz w:val="28"/>
          <w:lang w:eastAsia="ar-SA" w:bidi="en-US"/>
        </w:rPr>
        <w:t>Об установлении нормативов минимальной обеспеченности населения площадью торговых объектов для Новосибирской области</w:t>
      </w:r>
      <w:r w:rsidR="00A16B98" w:rsidRPr="00106391">
        <w:rPr>
          <w:sz w:val="28"/>
          <w:lang w:eastAsia="ar-SA" w:bidi="en-US"/>
        </w:rPr>
        <w:t>»</w:t>
      </w:r>
      <w:r w:rsidRPr="00106391">
        <w:rPr>
          <w:sz w:val="28"/>
          <w:lang w:eastAsia="ar-SA" w:bidi="en-US"/>
        </w:rPr>
        <w:t xml:space="preserve"> составляет</w:t>
      </w:r>
      <w:r w:rsidR="00492EB1" w:rsidRPr="00106391">
        <w:rPr>
          <w:sz w:val="28"/>
          <w:lang w:eastAsia="ar-SA" w:bidi="en-US"/>
        </w:rPr>
        <w:t xml:space="preserve"> </w:t>
      </w:r>
      <w:r w:rsidR="00106391" w:rsidRPr="00106391">
        <w:rPr>
          <w:sz w:val="28"/>
          <w:lang w:eastAsia="ar-SA" w:bidi="en-US"/>
        </w:rPr>
        <w:t>10</w:t>
      </w:r>
      <w:r w:rsidR="00492EB1" w:rsidRPr="00106391">
        <w:rPr>
          <w:sz w:val="28"/>
          <w:lang w:eastAsia="ar-SA" w:bidi="en-US"/>
        </w:rPr>
        <w:t xml:space="preserve"> </w:t>
      </w:r>
      <w:r w:rsidRPr="00106391">
        <w:rPr>
          <w:sz w:val="28"/>
          <w:lang w:eastAsia="ar-SA" w:bidi="en-US"/>
        </w:rPr>
        <w:t>торговых объектов.</w:t>
      </w:r>
    </w:p>
    <w:p w14:paraId="2CA0510D" w14:textId="70026394" w:rsidR="00C807D4" w:rsidRPr="00106391" w:rsidRDefault="00982AA0" w:rsidP="002B06A0">
      <w:pPr>
        <w:ind w:firstLine="709"/>
        <w:rPr>
          <w:sz w:val="28"/>
          <w:lang w:eastAsia="ar-SA" w:bidi="en-US"/>
        </w:rPr>
      </w:pPr>
      <w:r w:rsidRPr="00106391">
        <w:rPr>
          <w:sz w:val="28"/>
          <w:lang w:eastAsia="ar-SA" w:bidi="en-US"/>
        </w:rPr>
        <w:t xml:space="preserve">На настоящий момент на территории </w:t>
      </w:r>
      <w:r w:rsidR="00817B70" w:rsidRPr="00106391">
        <w:rPr>
          <w:sz w:val="28"/>
          <w:lang w:eastAsia="ar-SA" w:bidi="en-US"/>
        </w:rPr>
        <w:t>Майского</w:t>
      </w:r>
      <w:r w:rsidR="000F6756" w:rsidRPr="00106391">
        <w:rPr>
          <w:sz w:val="28"/>
          <w:lang w:eastAsia="ar-SA" w:bidi="en-US"/>
        </w:rPr>
        <w:t xml:space="preserve"> сельсовет</w:t>
      </w:r>
      <w:r w:rsidR="001B10A6" w:rsidRPr="00106391">
        <w:rPr>
          <w:sz w:val="28"/>
          <w:lang w:eastAsia="ar-SA" w:bidi="en-US"/>
        </w:rPr>
        <w:t>а</w:t>
      </w:r>
      <w:r w:rsidR="00106391" w:rsidRPr="00106391">
        <w:rPr>
          <w:sz w:val="28"/>
          <w:lang w:eastAsia="ar-SA" w:bidi="en-US"/>
        </w:rPr>
        <w:t xml:space="preserve"> расположено</w:t>
      </w:r>
      <w:r w:rsidRPr="00106391">
        <w:rPr>
          <w:sz w:val="28"/>
          <w:lang w:eastAsia="ar-SA" w:bidi="en-US"/>
        </w:rPr>
        <w:t xml:space="preserve"> </w:t>
      </w:r>
      <w:r w:rsidR="00106391" w:rsidRPr="00106391">
        <w:rPr>
          <w:sz w:val="28"/>
          <w:lang w:eastAsia="ar-SA" w:bidi="en-US"/>
        </w:rPr>
        <w:t>13</w:t>
      </w:r>
      <w:r w:rsidRPr="00106391">
        <w:rPr>
          <w:sz w:val="28"/>
          <w:lang w:eastAsia="ar-SA" w:bidi="en-US"/>
        </w:rPr>
        <w:t xml:space="preserve"> торговых объектов общей площадью </w:t>
      </w:r>
      <w:r w:rsidR="00106391" w:rsidRPr="00106391">
        <w:rPr>
          <w:sz w:val="28"/>
          <w:lang w:eastAsia="ar-SA" w:bidi="en-US"/>
        </w:rPr>
        <w:t>1116,0</w:t>
      </w:r>
      <w:r w:rsidRPr="00106391">
        <w:rPr>
          <w:sz w:val="28"/>
          <w:lang w:eastAsia="ar-SA" w:bidi="en-US"/>
        </w:rPr>
        <w:t xml:space="preserve"> кв.м. </w:t>
      </w:r>
    </w:p>
    <w:p w14:paraId="51F591B0" w14:textId="5D9BDCE5" w:rsidR="00C807D4" w:rsidRPr="00817B70" w:rsidRDefault="00C807D4" w:rsidP="002B06A0">
      <w:pPr>
        <w:ind w:firstLine="709"/>
        <w:rPr>
          <w:sz w:val="28"/>
          <w:highlight w:val="yellow"/>
          <w:lang w:eastAsia="ar-SA" w:bidi="en-US"/>
        </w:rPr>
      </w:pPr>
      <w:r w:rsidRPr="00523F9F">
        <w:rPr>
          <w:sz w:val="28"/>
          <w:lang w:eastAsia="ar-SA" w:bidi="en-US"/>
        </w:rPr>
        <w:t xml:space="preserve">С учетом прогнозной численности населения </w:t>
      </w:r>
      <w:r w:rsidR="00FD330D">
        <w:rPr>
          <w:sz w:val="28"/>
          <w:lang w:eastAsia="ar-SA" w:bidi="en-US"/>
        </w:rPr>
        <w:t>2956</w:t>
      </w:r>
      <w:r w:rsidRPr="00523F9F">
        <w:rPr>
          <w:sz w:val="28"/>
          <w:lang w:eastAsia="ar-SA" w:bidi="en-US"/>
        </w:rPr>
        <w:t xml:space="preserve"> чел., необходимая минимальная площадь </w:t>
      </w:r>
      <w:r w:rsidR="009F01A9" w:rsidRPr="00523F9F">
        <w:rPr>
          <w:sz w:val="28"/>
          <w:lang w:eastAsia="ar-SA" w:bidi="en-US"/>
        </w:rPr>
        <w:t xml:space="preserve">стационарных </w:t>
      </w:r>
      <w:r w:rsidRPr="00523F9F">
        <w:rPr>
          <w:sz w:val="28"/>
          <w:lang w:eastAsia="ar-SA" w:bidi="en-US"/>
        </w:rPr>
        <w:t xml:space="preserve">торговых объектов, на которых осуществляется продажа </w:t>
      </w:r>
      <w:r w:rsidRPr="00FA17AB">
        <w:rPr>
          <w:sz w:val="28"/>
          <w:lang w:eastAsia="ar-SA" w:bidi="en-US"/>
        </w:rPr>
        <w:t xml:space="preserve">продовольственных товаров, составит </w:t>
      </w:r>
      <w:r w:rsidR="00FD330D">
        <w:rPr>
          <w:sz w:val="28"/>
          <w:lang w:eastAsia="ar-SA" w:bidi="en-US"/>
        </w:rPr>
        <w:t>539,02</w:t>
      </w:r>
      <w:r w:rsidRPr="00FA17AB">
        <w:rPr>
          <w:sz w:val="28"/>
          <w:lang w:eastAsia="ar-SA" w:bidi="en-US"/>
        </w:rPr>
        <w:t xml:space="preserve"> кв.м. Необходимая потребность, исходя из фактического состояния торговли отсутствует (площадь торговых объектов</w:t>
      </w:r>
      <w:r w:rsidRPr="008F19BF">
        <w:rPr>
          <w:sz w:val="28"/>
          <w:lang w:eastAsia="ar-SA" w:bidi="en-US"/>
        </w:rPr>
        <w:t>, на которых осуществляется продажа продовольственных товаров</w:t>
      </w:r>
      <w:r w:rsidR="00FA288F" w:rsidRPr="008F19BF">
        <w:rPr>
          <w:sz w:val="28"/>
          <w:lang w:eastAsia="ar-SA" w:bidi="en-US"/>
        </w:rPr>
        <w:t xml:space="preserve"> на 202</w:t>
      </w:r>
      <w:r w:rsidR="00C40D84" w:rsidRPr="008F19BF">
        <w:rPr>
          <w:sz w:val="28"/>
          <w:lang w:eastAsia="ar-SA" w:bidi="en-US"/>
        </w:rPr>
        <w:t>1</w:t>
      </w:r>
      <w:r w:rsidR="00FA288F" w:rsidRPr="008F19BF">
        <w:rPr>
          <w:sz w:val="28"/>
          <w:lang w:eastAsia="ar-SA" w:bidi="en-US"/>
        </w:rPr>
        <w:t xml:space="preserve"> год составляет </w:t>
      </w:r>
      <w:r w:rsidR="008F19BF" w:rsidRPr="008F19BF">
        <w:rPr>
          <w:sz w:val="28"/>
          <w:lang w:eastAsia="ar-SA" w:bidi="en-US"/>
        </w:rPr>
        <w:t>781,2</w:t>
      </w:r>
      <w:r w:rsidR="00FA288F" w:rsidRPr="008F19BF">
        <w:rPr>
          <w:sz w:val="28"/>
          <w:lang w:eastAsia="ar-SA" w:bidi="en-US"/>
        </w:rPr>
        <w:t xml:space="preserve"> кв.м</w:t>
      </w:r>
      <w:r w:rsidRPr="008F19BF">
        <w:rPr>
          <w:sz w:val="28"/>
          <w:lang w:eastAsia="ar-SA" w:bidi="en-US"/>
        </w:rPr>
        <w:t>).</w:t>
      </w:r>
    </w:p>
    <w:p w14:paraId="54E2F4F0" w14:textId="1A19EFCA" w:rsidR="00C807D4" w:rsidRPr="003C10D2" w:rsidRDefault="00C807D4" w:rsidP="002B06A0">
      <w:pPr>
        <w:ind w:firstLine="709"/>
        <w:rPr>
          <w:sz w:val="28"/>
          <w:lang w:eastAsia="ar-SA" w:bidi="en-US"/>
        </w:rPr>
      </w:pPr>
      <w:r w:rsidRPr="00523F9F">
        <w:rPr>
          <w:sz w:val="28"/>
          <w:lang w:eastAsia="ar-SA" w:bidi="en-US"/>
        </w:rPr>
        <w:t xml:space="preserve">С учетом прогнозной численности населения </w:t>
      </w:r>
      <w:r w:rsidR="00FD330D">
        <w:rPr>
          <w:sz w:val="28"/>
          <w:lang w:eastAsia="ar-SA" w:bidi="en-US"/>
        </w:rPr>
        <w:t>2656</w:t>
      </w:r>
      <w:r w:rsidRPr="00523F9F">
        <w:rPr>
          <w:sz w:val="28"/>
          <w:lang w:eastAsia="ar-SA" w:bidi="en-US"/>
        </w:rPr>
        <w:t xml:space="preserve"> чел., необходимая минимальная площадь </w:t>
      </w:r>
      <w:r w:rsidR="009F01A9" w:rsidRPr="00523F9F">
        <w:rPr>
          <w:sz w:val="28"/>
          <w:lang w:eastAsia="ar-SA" w:bidi="en-US"/>
        </w:rPr>
        <w:t xml:space="preserve">стационарных </w:t>
      </w:r>
      <w:r w:rsidRPr="00523F9F">
        <w:rPr>
          <w:sz w:val="28"/>
          <w:lang w:eastAsia="ar-SA" w:bidi="en-US"/>
        </w:rPr>
        <w:t xml:space="preserve">торговых объектов, на которых </w:t>
      </w:r>
      <w:r w:rsidRPr="00523F9F">
        <w:rPr>
          <w:sz w:val="28"/>
          <w:lang w:eastAsia="ar-SA" w:bidi="en-US"/>
        </w:rPr>
        <w:lastRenderedPageBreak/>
        <w:t xml:space="preserve">осуществляется </w:t>
      </w:r>
      <w:r w:rsidRPr="00BE4B08">
        <w:rPr>
          <w:sz w:val="28"/>
          <w:lang w:eastAsia="ar-SA" w:bidi="en-US"/>
        </w:rPr>
        <w:t xml:space="preserve">продажа непродовольственных товаров, составит </w:t>
      </w:r>
      <w:r w:rsidR="00FD330D">
        <w:rPr>
          <w:sz w:val="28"/>
          <w:lang w:eastAsia="ar-SA" w:bidi="en-US"/>
        </w:rPr>
        <w:t>1088,10</w:t>
      </w:r>
      <w:r w:rsidRPr="00BE4B08">
        <w:rPr>
          <w:sz w:val="28"/>
          <w:lang w:eastAsia="ar-SA" w:bidi="en-US"/>
        </w:rPr>
        <w:t xml:space="preserve"> кв.м. Необходимая потребность, исходя из фактического состояния торговли, составит </w:t>
      </w:r>
      <w:r w:rsidR="00FD330D">
        <w:rPr>
          <w:sz w:val="28"/>
          <w:lang w:eastAsia="ar-SA" w:bidi="en-US"/>
        </w:rPr>
        <w:t>753,30</w:t>
      </w:r>
      <w:r w:rsidRPr="00BE4B08">
        <w:rPr>
          <w:sz w:val="28"/>
          <w:lang w:eastAsia="ar-SA" w:bidi="en-US"/>
        </w:rPr>
        <w:t xml:space="preserve"> </w:t>
      </w:r>
      <w:proofErr w:type="spellStart"/>
      <w:r w:rsidRPr="00BE4B08">
        <w:rPr>
          <w:sz w:val="28"/>
          <w:lang w:eastAsia="ar-SA" w:bidi="en-US"/>
        </w:rPr>
        <w:t>кв.м</w:t>
      </w:r>
      <w:proofErr w:type="spellEnd"/>
      <w:r w:rsidR="00FA288F" w:rsidRPr="00BE4B08">
        <w:rPr>
          <w:sz w:val="28"/>
          <w:lang w:eastAsia="ar-SA" w:bidi="en-US"/>
        </w:rPr>
        <w:t xml:space="preserve"> (площадь торговых объектов, на которых осуществляется продажа непродовольственных товаров по состоянию на </w:t>
      </w:r>
      <w:r w:rsidR="00FA288F" w:rsidRPr="003C10D2">
        <w:rPr>
          <w:sz w:val="28"/>
          <w:lang w:eastAsia="ar-SA" w:bidi="en-US"/>
        </w:rPr>
        <w:t>202</w:t>
      </w:r>
      <w:r w:rsidR="004372FF" w:rsidRPr="003C10D2">
        <w:rPr>
          <w:sz w:val="28"/>
          <w:lang w:eastAsia="ar-SA" w:bidi="en-US"/>
        </w:rPr>
        <w:t>1</w:t>
      </w:r>
      <w:r w:rsidR="00FA288F" w:rsidRPr="003C10D2">
        <w:rPr>
          <w:sz w:val="28"/>
          <w:lang w:eastAsia="ar-SA" w:bidi="en-US"/>
        </w:rPr>
        <w:t xml:space="preserve"> год составляет </w:t>
      </w:r>
      <w:r w:rsidR="008F19BF" w:rsidRPr="003C10D2">
        <w:rPr>
          <w:sz w:val="28"/>
          <w:lang w:eastAsia="ar-SA" w:bidi="en-US"/>
        </w:rPr>
        <w:t>334,8</w:t>
      </w:r>
      <w:r w:rsidR="00FA288F" w:rsidRPr="003C10D2">
        <w:rPr>
          <w:sz w:val="28"/>
          <w:lang w:eastAsia="ar-SA" w:bidi="en-US"/>
        </w:rPr>
        <w:t xml:space="preserve"> кв.м)</w:t>
      </w:r>
      <w:r w:rsidRPr="003C10D2">
        <w:rPr>
          <w:sz w:val="28"/>
          <w:lang w:eastAsia="ar-SA" w:bidi="en-US"/>
        </w:rPr>
        <w:t>.</w:t>
      </w:r>
    </w:p>
    <w:p w14:paraId="371EE668" w14:textId="5ECEF19E" w:rsidR="00A6467F" w:rsidRPr="003C10D2" w:rsidRDefault="00A6467F" w:rsidP="002B06A0">
      <w:pPr>
        <w:ind w:firstLine="709"/>
        <w:rPr>
          <w:sz w:val="28"/>
          <w:lang w:eastAsia="ar-SA" w:bidi="en-US"/>
        </w:rPr>
      </w:pPr>
      <w:r w:rsidRPr="003C10D2">
        <w:rPr>
          <w:sz w:val="28"/>
          <w:lang w:eastAsia="ar-SA" w:bidi="en-US"/>
        </w:rPr>
        <w:t xml:space="preserve">Учитывая, что во всех сельских поселениях строительство рынков нецелесообразно, необходимо запланировать строительство рынка в </w:t>
      </w:r>
      <w:r w:rsidR="005944D5" w:rsidRPr="003C10D2">
        <w:rPr>
          <w:sz w:val="28"/>
          <w:lang w:eastAsia="ar-SA" w:bidi="en-US"/>
        </w:rPr>
        <w:t>г. Черепаново</w:t>
      </w:r>
      <w:r w:rsidRPr="003C10D2">
        <w:rPr>
          <w:sz w:val="28"/>
          <w:lang w:eastAsia="ar-SA" w:bidi="en-US"/>
        </w:rPr>
        <w:t xml:space="preserve"> из расчета численности всего муниципального района.</w:t>
      </w:r>
      <w:r w:rsidR="00952AC2" w:rsidRPr="003C10D2">
        <w:rPr>
          <w:sz w:val="28"/>
          <w:lang w:eastAsia="ar-SA" w:bidi="en-US"/>
        </w:rPr>
        <w:t xml:space="preserve"> </w:t>
      </w:r>
    </w:p>
    <w:p w14:paraId="21DB7986" w14:textId="1E1874C0" w:rsidR="00C807D4" w:rsidRPr="003C10D2" w:rsidRDefault="00C807D4" w:rsidP="002B06A0">
      <w:pPr>
        <w:ind w:firstLine="709"/>
        <w:rPr>
          <w:sz w:val="28"/>
          <w:lang w:eastAsia="ar-SA" w:bidi="en-US"/>
        </w:rPr>
      </w:pPr>
      <w:r w:rsidRPr="003C10D2">
        <w:rPr>
          <w:sz w:val="28"/>
          <w:lang w:eastAsia="ar-SA" w:bidi="en-US"/>
        </w:rPr>
        <w:t xml:space="preserve">Необходимая потребность </w:t>
      </w:r>
      <w:r w:rsidR="00F525F4" w:rsidRPr="003C10D2">
        <w:rPr>
          <w:sz w:val="28"/>
          <w:lang w:eastAsia="ar-SA" w:bidi="en-US"/>
        </w:rPr>
        <w:t>в размещении торговых павильонов и</w:t>
      </w:r>
      <w:r w:rsidR="0019083D" w:rsidRPr="003C10D2">
        <w:rPr>
          <w:sz w:val="28"/>
          <w:lang w:eastAsia="ar-SA" w:bidi="en-US"/>
        </w:rPr>
        <w:t>/или</w:t>
      </w:r>
      <w:r w:rsidR="00F525F4" w:rsidRPr="003C10D2">
        <w:rPr>
          <w:sz w:val="28"/>
          <w:lang w:eastAsia="ar-SA" w:bidi="en-US"/>
        </w:rPr>
        <w:t xml:space="preserve"> киосков по продаже продовольственных товаров и сельскохозяйственной продукции </w:t>
      </w:r>
      <w:r w:rsidR="005944D5" w:rsidRPr="003C10D2">
        <w:rPr>
          <w:sz w:val="28"/>
          <w:lang w:eastAsia="ar-SA" w:bidi="en-US"/>
        </w:rPr>
        <w:t xml:space="preserve">в </w:t>
      </w:r>
      <w:r w:rsidR="00817B70" w:rsidRPr="003C10D2">
        <w:rPr>
          <w:sz w:val="28"/>
          <w:lang w:eastAsia="ar-SA" w:bidi="en-US"/>
        </w:rPr>
        <w:t>Майском</w:t>
      </w:r>
      <w:r w:rsidR="005944D5" w:rsidRPr="003C10D2">
        <w:rPr>
          <w:sz w:val="28"/>
          <w:lang w:eastAsia="ar-SA" w:bidi="en-US"/>
        </w:rPr>
        <w:t xml:space="preserve"> сельсовете </w:t>
      </w:r>
      <w:r w:rsidRPr="003C10D2">
        <w:rPr>
          <w:sz w:val="28"/>
          <w:lang w:eastAsia="ar-SA" w:bidi="en-US"/>
        </w:rPr>
        <w:t xml:space="preserve">в соответствии с прогнозной численностью населения – </w:t>
      </w:r>
      <w:r w:rsidR="000E0973" w:rsidRPr="003C10D2">
        <w:rPr>
          <w:sz w:val="28"/>
          <w:lang w:eastAsia="ar-SA" w:bidi="en-US"/>
        </w:rPr>
        <w:t>1</w:t>
      </w:r>
      <w:r w:rsidR="00F525F4" w:rsidRPr="003C10D2">
        <w:rPr>
          <w:sz w:val="28"/>
          <w:lang w:eastAsia="ar-SA" w:bidi="en-US"/>
        </w:rPr>
        <w:t xml:space="preserve"> объект</w:t>
      </w:r>
      <w:r w:rsidRPr="003C10D2">
        <w:rPr>
          <w:sz w:val="28"/>
          <w:lang w:eastAsia="ar-SA" w:bidi="en-US"/>
        </w:rPr>
        <w:t xml:space="preserve">. </w:t>
      </w:r>
    </w:p>
    <w:p w14:paraId="6B3092F8" w14:textId="6363DD80" w:rsidR="00E5646A" w:rsidRPr="00821F03" w:rsidRDefault="00C807D4" w:rsidP="002B06A0">
      <w:pPr>
        <w:ind w:firstLine="709"/>
        <w:rPr>
          <w:sz w:val="28"/>
          <w:lang w:eastAsia="ar-SA" w:bidi="en-US"/>
        </w:rPr>
      </w:pPr>
      <w:r w:rsidRPr="00821F03">
        <w:rPr>
          <w:sz w:val="28"/>
          <w:lang w:eastAsia="ar-SA" w:bidi="en-US"/>
        </w:rPr>
        <w:t>Потребность населения в торговых павильонах и киоска</w:t>
      </w:r>
      <w:r w:rsidR="00364E34" w:rsidRPr="00821F03">
        <w:rPr>
          <w:sz w:val="28"/>
          <w:lang w:eastAsia="ar-SA" w:bidi="en-US"/>
        </w:rPr>
        <w:t>х</w:t>
      </w:r>
      <w:r w:rsidRPr="00821F03">
        <w:rPr>
          <w:sz w:val="28"/>
          <w:lang w:eastAsia="ar-SA" w:bidi="en-US"/>
        </w:rPr>
        <w:t xml:space="preserve"> по продаже продукции общественного питания и печатной продукции с учетом прогнозной численности населения составит </w:t>
      </w:r>
      <w:r w:rsidR="0080782F" w:rsidRPr="00821F03">
        <w:rPr>
          <w:sz w:val="28"/>
          <w:lang w:eastAsia="ar-SA" w:bidi="en-US"/>
        </w:rPr>
        <w:t>0,24 и 0,39</w:t>
      </w:r>
      <w:r w:rsidRPr="00821F03">
        <w:rPr>
          <w:sz w:val="28"/>
          <w:lang w:eastAsia="ar-SA" w:bidi="en-US"/>
        </w:rPr>
        <w:t xml:space="preserve"> соответственно (размещение нецелесообразно).</w:t>
      </w:r>
      <w:r w:rsidR="00E5646A" w:rsidRPr="00821F03">
        <w:rPr>
          <w:sz w:val="28"/>
          <w:lang w:eastAsia="ar-SA" w:bidi="en-US"/>
        </w:rPr>
        <w:t xml:space="preserve"> </w:t>
      </w:r>
    </w:p>
    <w:p w14:paraId="52F9BDDC" w14:textId="243086DF" w:rsidR="00C807D4" w:rsidRPr="00821F03" w:rsidRDefault="00C807D4" w:rsidP="002B06A0">
      <w:pPr>
        <w:ind w:firstLine="709"/>
        <w:rPr>
          <w:sz w:val="28"/>
          <w:lang w:eastAsia="ar-SA" w:bidi="en-US"/>
        </w:rPr>
      </w:pPr>
      <w:r w:rsidRPr="00821F03">
        <w:rPr>
          <w:sz w:val="28"/>
          <w:lang w:eastAsia="ar-SA" w:bidi="en-US"/>
        </w:rPr>
        <w:t xml:space="preserve">Таким образом, генеральным планом </w:t>
      </w:r>
      <w:r w:rsidR="0019083D" w:rsidRPr="00821F03">
        <w:rPr>
          <w:sz w:val="28"/>
          <w:lang w:eastAsia="ar-SA" w:bidi="en-US"/>
        </w:rPr>
        <w:t xml:space="preserve">с учетом сохранения </w:t>
      </w:r>
      <w:r w:rsidR="00E10198" w:rsidRPr="00821F03">
        <w:rPr>
          <w:sz w:val="28"/>
          <w:lang w:eastAsia="ar-SA" w:bidi="en-US"/>
        </w:rPr>
        <w:t xml:space="preserve">существующего торгового обслуживания </w:t>
      </w:r>
      <w:r w:rsidRPr="00821F03">
        <w:rPr>
          <w:sz w:val="28"/>
          <w:lang w:eastAsia="ar-SA" w:bidi="en-US"/>
        </w:rPr>
        <w:t xml:space="preserve">рекомендован к размещению на территории </w:t>
      </w:r>
      <w:r w:rsidR="00817B70" w:rsidRPr="00821F03">
        <w:rPr>
          <w:sz w:val="28"/>
          <w:lang w:eastAsia="ar-SA" w:bidi="en-US"/>
        </w:rPr>
        <w:t>Майского</w:t>
      </w:r>
      <w:r w:rsidR="000F6756" w:rsidRPr="00821F03">
        <w:rPr>
          <w:sz w:val="28"/>
          <w:lang w:eastAsia="ar-SA" w:bidi="en-US"/>
        </w:rPr>
        <w:t xml:space="preserve"> сельсовет</w:t>
      </w:r>
      <w:r w:rsidR="00C91CB2" w:rsidRPr="00821F03">
        <w:rPr>
          <w:sz w:val="28"/>
          <w:lang w:eastAsia="ar-SA" w:bidi="en-US"/>
        </w:rPr>
        <w:t>а</w:t>
      </w:r>
      <w:r w:rsidRPr="00821F03">
        <w:rPr>
          <w:sz w:val="28"/>
          <w:lang w:eastAsia="ar-SA" w:bidi="en-US"/>
        </w:rPr>
        <w:t xml:space="preserve"> торговый центр, где торговая площадь для реализации непродовольственных товаров </w:t>
      </w:r>
      <w:r w:rsidR="0079095D" w:rsidRPr="00821F03">
        <w:rPr>
          <w:sz w:val="28"/>
          <w:lang w:eastAsia="ar-SA" w:bidi="en-US"/>
        </w:rPr>
        <w:t xml:space="preserve">составляет </w:t>
      </w:r>
      <w:r w:rsidRPr="00821F03">
        <w:rPr>
          <w:sz w:val="28"/>
          <w:lang w:eastAsia="ar-SA" w:bidi="en-US"/>
        </w:rPr>
        <w:t xml:space="preserve">не менее </w:t>
      </w:r>
      <w:r w:rsidR="00FD330D">
        <w:rPr>
          <w:sz w:val="28"/>
          <w:lang w:eastAsia="ar-SA" w:bidi="en-US"/>
        </w:rPr>
        <w:t>753,3</w:t>
      </w:r>
      <w:r w:rsidR="0080782F" w:rsidRPr="00821F03">
        <w:rPr>
          <w:sz w:val="28"/>
          <w:lang w:eastAsia="ar-SA" w:bidi="en-US"/>
        </w:rPr>
        <w:t xml:space="preserve"> </w:t>
      </w:r>
      <w:proofErr w:type="spellStart"/>
      <w:r w:rsidR="00D658CC" w:rsidRPr="00821F03">
        <w:rPr>
          <w:sz w:val="28"/>
          <w:lang w:eastAsia="ar-SA" w:bidi="en-US"/>
        </w:rPr>
        <w:t>кв.м</w:t>
      </w:r>
      <w:proofErr w:type="spellEnd"/>
      <w:r w:rsidR="00D658CC" w:rsidRPr="00821F03">
        <w:rPr>
          <w:sz w:val="28"/>
          <w:lang w:eastAsia="ar-SA" w:bidi="en-US"/>
        </w:rPr>
        <w:t xml:space="preserve">, а также размещение </w:t>
      </w:r>
      <w:r w:rsidR="00C91CB2" w:rsidRPr="00821F03">
        <w:rPr>
          <w:sz w:val="28"/>
          <w:lang w:eastAsia="ar-SA" w:bidi="en-US"/>
        </w:rPr>
        <w:t>1</w:t>
      </w:r>
      <w:r w:rsidR="00D658CC" w:rsidRPr="00821F03">
        <w:rPr>
          <w:sz w:val="28"/>
          <w:lang w:eastAsia="ar-SA" w:bidi="en-US"/>
        </w:rPr>
        <w:t xml:space="preserve"> торгов</w:t>
      </w:r>
      <w:r w:rsidR="00C91CB2" w:rsidRPr="00821F03">
        <w:rPr>
          <w:sz w:val="28"/>
          <w:lang w:eastAsia="ar-SA" w:bidi="en-US"/>
        </w:rPr>
        <w:t>ого</w:t>
      </w:r>
      <w:r w:rsidR="00D658CC" w:rsidRPr="00821F03">
        <w:rPr>
          <w:sz w:val="28"/>
          <w:lang w:eastAsia="ar-SA" w:bidi="en-US"/>
        </w:rPr>
        <w:t xml:space="preserve"> павильон</w:t>
      </w:r>
      <w:r w:rsidR="00C91CB2" w:rsidRPr="00821F03">
        <w:rPr>
          <w:sz w:val="28"/>
          <w:lang w:eastAsia="ar-SA" w:bidi="en-US"/>
        </w:rPr>
        <w:t>а</w:t>
      </w:r>
      <w:r w:rsidR="00D658CC" w:rsidRPr="00821F03">
        <w:rPr>
          <w:sz w:val="28"/>
          <w:lang w:eastAsia="ar-SA" w:bidi="en-US"/>
        </w:rPr>
        <w:t xml:space="preserve"> и</w:t>
      </w:r>
      <w:r w:rsidR="00E10198" w:rsidRPr="00821F03">
        <w:rPr>
          <w:sz w:val="28"/>
          <w:lang w:eastAsia="ar-SA" w:bidi="en-US"/>
        </w:rPr>
        <w:t>/или</w:t>
      </w:r>
      <w:r w:rsidR="00D658CC" w:rsidRPr="00821F03">
        <w:rPr>
          <w:sz w:val="28"/>
          <w:lang w:eastAsia="ar-SA" w:bidi="en-US"/>
        </w:rPr>
        <w:t xml:space="preserve"> киосков по продаже продовольственных товаров и сельскохозяйственной продукции</w:t>
      </w:r>
      <w:r w:rsidR="006A4BA7" w:rsidRPr="00821F03">
        <w:rPr>
          <w:sz w:val="28"/>
          <w:lang w:eastAsia="ar-SA" w:bidi="en-US"/>
        </w:rPr>
        <w:t xml:space="preserve">. </w:t>
      </w:r>
      <w:r w:rsidRPr="00821F03">
        <w:rPr>
          <w:sz w:val="28"/>
          <w:lang w:eastAsia="ar-SA" w:bidi="en-US"/>
        </w:rPr>
        <w:t xml:space="preserve">Размещение </w:t>
      </w:r>
      <w:r w:rsidR="0079095D" w:rsidRPr="00821F03">
        <w:rPr>
          <w:sz w:val="28"/>
          <w:lang w:eastAsia="ar-SA" w:bidi="en-US"/>
        </w:rPr>
        <w:t>иных объектов торговли</w:t>
      </w:r>
      <w:r w:rsidRPr="00821F03">
        <w:rPr>
          <w:sz w:val="28"/>
          <w:lang w:eastAsia="ar-SA" w:bidi="en-US"/>
        </w:rPr>
        <w:t xml:space="preserve"> принято нецелесообразным ввиду незначительной потребности.</w:t>
      </w:r>
    </w:p>
    <w:p w14:paraId="38D85B47" w14:textId="53215FAB" w:rsidR="001D33E5" w:rsidRPr="00821F03" w:rsidRDefault="002224F1" w:rsidP="002B06A0">
      <w:pPr>
        <w:ind w:firstLine="709"/>
        <w:rPr>
          <w:sz w:val="28"/>
          <w:lang w:eastAsia="ar-SA" w:bidi="en-US"/>
        </w:rPr>
      </w:pPr>
      <w:r w:rsidRPr="00821F03">
        <w:rPr>
          <w:sz w:val="28"/>
          <w:lang w:eastAsia="ar-SA" w:bidi="en-US"/>
        </w:rPr>
        <w:t xml:space="preserve">Анализ показал, что в соответствии с </w:t>
      </w:r>
      <w:r w:rsidR="00A16B98" w:rsidRPr="00821F03">
        <w:rPr>
          <w:sz w:val="28"/>
          <w:lang w:eastAsia="ar-SA" w:bidi="en-US"/>
        </w:rPr>
        <w:t>нормативами градостроительного проектирования</w:t>
      </w:r>
      <w:r w:rsidRPr="00821F03">
        <w:rPr>
          <w:sz w:val="28"/>
          <w:lang w:eastAsia="ar-SA" w:bidi="en-US"/>
        </w:rPr>
        <w:t xml:space="preserve"> </w:t>
      </w:r>
      <w:r w:rsidR="00817B70" w:rsidRPr="00821F03">
        <w:rPr>
          <w:sz w:val="28"/>
          <w:lang w:eastAsia="ar-SA" w:bidi="en-US"/>
        </w:rPr>
        <w:t>Майского</w:t>
      </w:r>
      <w:r w:rsidR="000F6756" w:rsidRPr="00821F03">
        <w:rPr>
          <w:sz w:val="28"/>
          <w:lang w:eastAsia="ar-SA" w:bidi="en-US"/>
        </w:rPr>
        <w:t xml:space="preserve"> сельсовет</w:t>
      </w:r>
      <w:r w:rsidR="00411F65" w:rsidRPr="00821F03">
        <w:rPr>
          <w:sz w:val="28"/>
          <w:lang w:eastAsia="ar-SA" w:bidi="en-US"/>
        </w:rPr>
        <w:t>а</w:t>
      </w:r>
      <w:r w:rsidRPr="00821F03">
        <w:rPr>
          <w:sz w:val="28"/>
          <w:lang w:eastAsia="ar-SA" w:bidi="en-US"/>
        </w:rPr>
        <w:t xml:space="preserve">, требуется размещение </w:t>
      </w:r>
      <w:r w:rsidR="001D33E5" w:rsidRPr="00821F03">
        <w:rPr>
          <w:sz w:val="28"/>
          <w:lang w:eastAsia="ar-SA" w:bidi="en-US"/>
        </w:rPr>
        <w:t xml:space="preserve">следующих </w:t>
      </w:r>
      <w:r w:rsidRPr="00821F03">
        <w:rPr>
          <w:sz w:val="28"/>
          <w:lang w:eastAsia="ar-SA" w:bidi="en-US"/>
        </w:rPr>
        <w:t>объект</w:t>
      </w:r>
      <w:r w:rsidR="001D33E5" w:rsidRPr="00821F03">
        <w:rPr>
          <w:sz w:val="28"/>
          <w:lang w:eastAsia="ar-SA" w:bidi="en-US"/>
        </w:rPr>
        <w:t>ов</w:t>
      </w:r>
      <w:r w:rsidRPr="00821F03">
        <w:rPr>
          <w:sz w:val="28"/>
          <w:lang w:eastAsia="ar-SA" w:bidi="en-US"/>
        </w:rPr>
        <w:t xml:space="preserve"> местного значения</w:t>
      </w:r>
      <w:r w:rsidR="00411F65" w:rsidRPr="00821F03">
        <w:rPr>
          <w:sz w:val="28"/>
          <w:lang w:eastAsia="ar-SA" w:bidi="en-US"/>
        </w:rPr>
        <w:t xml:space="preserve"> сельского</w:t>
      </w:r>
      <w:r w:rsidRPr="00821F03">
        <w:rPr>
          <w:sz w:val="28"/>
          <w:lang w:eastAsia="ar-SA" w:bidi="en-US"/>
        </w:rPr>
        <w:t xml:space="preserve"> поселения</w:t>
      </w:r>
      <w:r w:rsidR="001D33E5" w:rsidRPr="00821F03">
        <w:rPr>
          <w:sz w:val="28"/>
          <w:lang w:eastAsia="ar-SA" w:bidi="en-US"/>
        </w:rPr>
        <w:t>:</w:t>
      </w:r>
    </w:p>
    <w:p w14:paraId="0BADBAB4" w14:textId="2225F014" w:rsidR="001D33E5" w:rsidRPr="00E768FF" w:rsidRDefault="00C91CB2" w:rsidP="00214D35">
      <w:pPr>
        <w:pStyle w:val="a0"/>
        <w:numPr>
          <w:ilvl w:val="0"/>
          <w:numId w:val="11"/>
        </w:numPr>
        <w:ind w:left="1064"/>
        <w:rPr>
          <w:sz w:val="28"/>
          <w:lang w:val="ru-RU"/>
        </w:rPr>
      </w:pPr>
      <w:r w:rsidRPr="00E768FF">
        <w:rPr>
          <w:sz w:val="28"/>
          <w:lang w:val="ru-RU"/>
        </w:rPr>
        <w:t>спортивные сооружения</w:t>
      </w:r>
      <w:r w:rsidR="006A4BA7" w:rsidRPr="00E768FF">
        <w:rPr>
          <w:sz w:val="28"/>
          <w:lang w:val="ru-RU"/>
        </w:rPr>
        <w:t xml:space="preserve"> (общая минимальная обеспеченность </w:t>
      </w:r>
      <w:r w:rsidR="004659B0" w:rsidRPr="00E768FF">
        <w:rPr>
          <w:sz w:val="28"/>
          <w:lang w:val="ru-RU"/>
        </w:rPr>
        <w:t>спортивны</w:t>
      </w:r>
      <w:r w:rsidR="007F7939">
        <w:rPr>
          <w:sz w:val="28"/>
          <w:lang w:val="ru-RU"/>
        </w:rPr>
        <w:t>ми</w:t>
      </w:r>
      <w:r w:rsidR="004659B0" w:rsidRPr="00E768FF">
        <w:rPr>
          <w:sz w:val="28"/>
          <w:lang w:val="ru-RU"/>
        </w:rPr>
        <w:t xml:space="preserve"> площад</w:t>
      </w:r>
      <w:r w:rsidR="007F7939">
        <w:rPr>
          <w:sz w:val="28"/>
          <w:lang w:val="ru-RU"/>
        </w:rPr>
        <w:t>ками</w:t>
      </w:r>
      <w:r w:rsidR="004659B0" w:rsidRPr="00E768FF">
        <w:rPr>
          <w:sz w:val="28"/>
          <w:lang w:val="ru-RU"/>
        </w:rPr>
        <w:t xml:space="preserve"> </w:t>
      </w:r>
      <w:r w:rsidR="006A4BA7" w:rsidRPr="00E768FF">
        <w:rPr>
          <w:sz w:val="28"/>
          <w:lang w:val="ru-RU"/>
        </w:rPr>
        <w:t>должна составлять</w:t>
      </w:r>
      <w:r w:rsidR="004659B0" w:rsidRPr="00E768FF">
        <w:rPr>
          <w:sz w:val="28"/>
          <w:lang w:val="ru-RU"/>
        </w:rPr>
        <w:t xml:space="preserve"> </w:t>
      </w:r>
      <w:r w:rsidR="00FA03D2" w:rsidRPr="00E768FF">
        <w:rPr>
          <w:sz w:val="28"/>
          <w:lang w:val="ru-RU"/>
        </w:rPr>
        <w:t>–</w:t>
      </w:r>
      <w:r w:rsidR="004659B0" w:rsidRPr="00E768FF">
        <w:rPr>
          <w:sz w:val="28"/>
          <w:lang w:val="ru-RU"/>
        </w:rPr>
        <w:t xml:space="preserve"> </w:t>
      </w:r>
      <w:r w:rsidR="00E768FF" w:rsidRPr="00E768FF">
        <w:rPr>
          <w:sz w:val="28"/>
          <w:lang w:val="ru-RU"/>
        </w:rPr>
        <w:t>5818,8</w:t>
      </w:r>
      <w:r w:rsidR="004659B0" w:rsidRPr="00E768FF">
        <w:rPr>
          <w:sz w:val="28"/>
          <w:lang w:val="ru-RU"/>
        </w:rPr>
        <w:t xml:space="preserve"> кв.м.</w:t>
      </w:r>
      <w:r w:rsidR="00FA03D2" w:rsidRPr="00E768FF">
        <w:rPr>
          <w:sz w:val="28"/>
          <w:lang w:val="ru-RU"/>
        </w:rPr>
        <w:t>)</w:t>
      </w:r>
    </w:p>
    <w:p w14:paraId="576872D7" w14:textId="1381297A" w:rsidR="001D33E5" w:rsidRPr="00814194" w:rsidRDefault="006A4BA7" w:rsidP="00214D35">
      <w:pPr>
        <w:pStyle w:val="a0"/>
        <w:numPr>
          <w:ilvl w:val="0"/>
          <w:numId w:val="11"/>
        </w:numPr>
        <w:ind w:left="1064"/>
        <w:rPr>
          <w:sz w:val="28"/>
          <w:lang w:val="ru-RU"/>
        </w:rPr>
      </w:pPr>
      <w:r w:rsidRPr="00814194">
        <w:rPr>
          <w:sz w:val="28"/>
          <w:lang w:val="ru-RU"/>
        </w:rPr>
        <w:t xml:space="preserve">торговый центр (общая торговая площадь не менее </w:t>
      </w:r>
      <w:r w:rsidR="00FD330D">
        <w:rPr>
          <w:sz w:val="28"/>
          <w:lang w:val="ru-RU"/>
        </w:rPr>
        <w:t>753,30</w:t>
      </w:r>
      <w:r w:rsidRPr="00814194">
        <w:rPr>
          <w:sz w:val="28"/>
          <w:lang w:val="ru-RU"/>
        </w:rPr>
        <w:t xml:space="preserve"> кв.м.)</w:t>
      </w:r>
      <w:r w:rsidR="00C7624F" w:rsidRPr="00814194">
        <w:rPr>
          <w:sz w:val="28"/>
          <w:lang w:val="ru-RU"/>
        </w:rPr>
        <w:t>.</w:t>
      </w:r>
    </w:p>
    <w:p w14:paraId="114A0492" w14:textId="2C313A08" w:rsidR="008C6D4D" w:rsidRPr="00B4083E" w:rsidRDefault="0051575B" w:rsidP="00B623BF">
      <w:pPr>
        <w:pStyle w:val="3"/>
        <w:numPr>
          <w:ilvl w:val="2"/>
          <w:numId w:val="5"/>
        </w:numPr>
        <w:ind w:left="0" w:firstLine="0"/>
        <w:rPr>
          <w:i w:val="0"/>
          <w:sz w:val="28"/>
          <w:szCs w:val="28"/>
        </w:rPr>
      </w:pPr>
      <w:bookmarkStart w:id="31" w:name="_Toc84833618"/>
      <w:r w:rsidRPr="00B4083E">
        <w:rPr>
          <w:i w:val="0"/>
          <w:sz w:val="28"/>
          <w:szCs w:val="28"/>
        </w:rPr>
        <w:t xml:space="preserve">Объекты транспортной </w:t>
      </w:r>
      <w:r w:rsidR="008C6D4D" w:rsidRPr="00B4083E">
        <w:rPr>
          <w:i w:val="0"/>
          <w:sz w:val="28"/>
          <w:szCs w:val="28"/>
        </w:rPr>
        <w:t>инфраструктур</w:t>
      </w:r>
      <w:bookmarkEnd w:id="30"/>
      <w:r w:rsidRPr="00B4083E">
        <w:rPr>
          <w:i w:val="0"/>
          <w:sz w:val="28"/>
          <w:szCs w:val="28"/>
        </w:rPr>
        <w:t>ы</w:t>
      </w:r>
      <w:bookmarkEnd w:id="31"/>
    </w:p>
    <w:p w14:paraId="5F9E2237" w14:textId="5D092993" w:rsidR="001D0A7C" w:rsidRPr="00B4083E" w:rsidRDefault="001D0A7C" w:rsidP="001D0A7C">
      <w:pPr>
        <w:pStyle w:val="a0"/>
        <w:rPr>
          <w:sz w:val="28"/>
          <w:lang w:val="ru-RU"/>
        </w:rPr>
      </w:pPr>
      <w:r w:rsidRPr="00B4083E">
        <w:rPr>
          <w:sz w:val="28"/>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 </w:t>
      </w:r>
    </w:p>
    <w:p w14:paraId="50DA44C5" w14:textId="77777777" w:rsidR="008764C1" w:rsidRPr="00B4083E" w:rsidRDefault="008764C1" w:rsidP="00AF2647">
      <w:pPr>
        <w:pStyle w:val="a0"/>
        <w:rPr>
          <w:sz w:val="28"/>
          <w:lang w:val="ru-RU"/>
        </w:rPr>
      </w:pPr>
    </w:p>
    <w:p w14:paraId="4C181C59" w14:textId="5404562D" w:rsidR="00E91F89" w:rsidRPr="00B4083E" w:rsidRDefault="00E91F89" w:rsidP="00AF2647">
      <w:pPr>
        <w:pStyle w:val="a0"/>
        <w:rPr>
          <w:b/>
          <w:sz w:val="28"/>
          <w:lang w:val="ru-RU"/>
        </w:rPr>
      </w:pPr>
      <w:r w:rsidRPr="00B4083E">
        <w:rPr>
          <w:b/>
          <w:sz w:val="28"/>
          <w:lang w:val="ru-RU"/>
        </w:rPr>
        <w:t>Железнодорожный транспорт</w:t>
      </w:r>
    </w:p>
    <w:p w14:paraId="71F4E973" w14:textId="6D2FBA4E" w:rsidR="008B1858" w:rsidRPr="00B4083E" w:rsidRDefault="006C0B31" w:rsidP="00AF2647">
      <w:pPr>
        <w:pStyle w:val="a0"/>
        <w:rPr>
          <w:sz w:val="28"/>
          <w:szCs w:val="28"/>
          <w:lang w:val="ru-RU"/>
        </w:rPr>
      </w:pPr>
      <w:r w:rsidRPr="00B4083E">
        <w:rPr>
          <w:sz w:val="28"/>
          <w:szCs w:val="28"/>
          <w:lang w:val="ru-RU"/>
        </w:rPr>
        <w:t>Железнодорожный транспорт на территории поселения отсутствует.</w:t>
      </w:r>
    </w:p>
    <w:p w14:paraId="682FD520" w14:textId="77777777" w:rsidR="00E91F89" w:rsidRPr="00B4083E" w:rsidRDefault="00E91F89" w:rsidP="00AF2647">
      <w:pPr>
        <w:pStyle w:val="a0"/>
        <w:rPr>
          <w:b/>
          <w:sz w:val="28"/>
          <w:lang w:val="ru-RU"/>
        </w:rPr>
      </w:pPr>
    </w:p>
    <w:p w14:paraId="39FFF853" w14:textId="3F52EA11" w:rsidR="00E91F89" w:rsidRPr="00B4083E" w:rsidRDefault="00E91F89" w:rsidP="00AF2647">
      <w:pPr>
        <w:pStyle w:val="a0"/>
        <w:rPr>
          <w:b/>
          <w:sz w:val="28"/>
          <w:lang w:val="ru-RU"/>
        </w:rPr>
      </w:pPr>
      <w:r w:rsidRPr="00B4083E">
        <w:rPr>
          <w:b/>
          <w:sz w:val="28"/>
          <w:lang w:val="ru-RU"/>
        </w:rPr>
        <w:t>Водный транспорт</w:t>
      </w:r>
    </w:p>
    <w:p w14:paraId="2BE65B8D" w14:textId="1C5954D8" w:rsidR="00E91F89" w:rsidRPr="00B4083E" w:rsidRDefault="007B738D" w:rsidP="00E91F89">
      <w:pPr>
        <w:pStyle w:val="a0"/>
        <w:rPr>
          <w:sz w:val="28"/>
          <w:szCs w:val="28"/>
          <w:lang w:val="ru-RU"/>
        </w:rPr>
      </w:pPr>
      <w:r w:rsidRPr="00B4083E">
        <w:rPr>
          <w:sz w:val="28"/>
          <w:szCs w:val="28"/>
          <w:lang w:val="ru-RU"/>
        </w:rPr>
        <w:t>Водный транспорт на территории поселения отсутствует.</w:t>
      </w:r>
    </w:p>
    <w:p w14:paraId="5C6259CE" w14:textId="77777777" w:rsidR="007B738D" w:rsidRPr="00B4083E" w:rsidRDefault="007B738D" w:rsidP="007B738D">
      <w:pPr>
        <w:pStyle w:val="a0"/>
        <w:rPr>
          <w:b/>
          <w:sz w:val="28"/>
          <w:lang w:val="ru-RU"/>
        </w:rPr>
      </w:pPr>
    </w:p>
    <w:p w14:paraId="3462D95A" w14:textId="075048F7" w:rsidR="007B738D" w:rsidRPr="00B4083E" w:rsidRDefault="007B738D" w:rsidP="007B738D">
      <w:pPr>
        <w:pStyle w:val="a0"/>
        <w:rPr>
          <w:b/>
          <w:sz w:val="28"/>
          <w:lang w:val="ru-RU"/>
        </w:rPr>
      </w:pPr>
      <w:r w:rsidRPr="00B4083E">
        <w:rPr>
          <w:b/>
          <w:sz w:val="28"/>
          <w:lang w:val="ru-RU"/>
        </w:rPr>
        <w:t>Воздушный транспорт</w:t>
      </w:r>
    </w:p>
    <w:p w14:paraId="4F391834" w14:textId="77777777" w:rsidR="007B738D" w:rsidRPr="00B4083E" w:rsidRDefault="007B738D" w:rsidP="007B738D">
      <w:pPr>
        <w:pStyle w:val="a0"/>
        <w:rPr>
          <w:sz w:val="28"/>
          <w:szCs w:val="28"/>
          <w:lang w:val="ru-RU"/>
        </w:rPr>
      </w:pPr>
      <w:r w:rsidRPr="00B4083E">
        <w:rPr>
          <w:sz w:val="28"/>
          <w:szCs w:val="28"/>
          <w:lang w:val="ru-RU"/>
        </w:rPr>
        <w:t>Воздушный транспорт на территории поселения отсутствует.</w:t>
      </w:r>
    </w:p>
    <w:p w14:paraId="50149264" w14:textId="77777777" w:rsidR="00F037A0" w:rsidRPr="00B4083E" w:rsidRDefault="00F037A0" w:rsidP="00F037A0">
      <w:pPr>
        <w:pStyle w:val="a0"/>
        <w:rPr>
          <w:b/>
          <w:sz w:val="28"/>
          <w:lang w:val="ru-RU"/>
        </w:rPr>
      </w:pPr>
    </w:p>
    <w:p w14:paraId="74E72632" w14:textId="66D7FA84" w:rsidR="00F037A0" w:rsidRPr="00B4083E" w:rsidRDefault="00F037A0" w:rsidP="00F037A0">
      <w:pPr>
        <w:pStyle w:val="a0"/>
        <w:rPr>
          <w:b/>
          <w:sz w:val="28"/>
          <w:lang w:val="ru-RU"/>
        </w:rPr>
      </w:pPr>
      <w:r w:rsidRPr="00B4083E">
        <w:rPr>
          <w:b/>
          <w:sz w:val="28"/>
          <w:lang w:val="ru-RU"/>
        </w:rPr>
        <w:t>Трубопроводный транспорт</w:t>
      </w:r>
    </w:p>
    <w:p w14:paraId="62B133B7" w14:textId="45D0D92E" w:rsidR="00F037A0" w:rsidRPr="00B4083E" w:rsidRDefault="007712A6" w:rsidP="007712A6">
      <w:pPr>
        <w:pStyle w:val="a0"/>
        <w:rPr>
          <w:sz w:val="28"/>
          <w:szCs w:val="28"/>
          <w:lang w:val="ru-RU"/>
        </w:rPr>
      </w:pPr>
      <w:r w:rsidRPr="00B4083E">
        <w:rPr>
          <w:sz w:val="28"/>
          <w:szCs w:val="28"/>
          <w:lang w:val="ru-RU"/>
        </w:rPr>
        <w:t>Трубопроводный транспорт на территории поселения отсутствует.</w:t>
      </w:r>
    </w:p>
    <w:p w14:paraId="13CADA92" w14:textId="77777777" w:rsidR="00E91F89" w:rsidRPr="00817B70" w:rsidRDefault="00E91F89" w:rsidP="00AF2647">
      <w:pPr>
        <w:pStyle w:val="a0"/>
        <w:rPr>
          <w:b/>
          <w:sz w:val="28"/>
          <w:highlight w:val="yellow"/>
          <w:lang w:val="ru-RU"/>
        </w:rPr>
      </w:pPr>
    </w:p>
    <w:p w14:paraId="3A6A8058" w14:textId="5945DAB3" w:rsidR="00AF2647" w:rsidRPr="00E17DC6" w:rsidRDefault="001D0A7C" w:rsidP="00AF2647">
      <w:pPr>
        <w:pStyle w:val="a0"/>
        <w:rPr>
          <w:b/>
          <w:sz w:val="28"/>
          <w:lang w:val="ru-RU"/>
        </w:rPr>
      </w:pPr>
      <w:r w:rsidRPr="00E17DC6">
        <w:rPr>
          <w:b/>
          <w:sz w:val="28"/>
          <w:lang w:val="ru-RU"/>
        </w:rPr>
        <w:t>Автомобильный транспорт</w:t>
      </w:r>
    </w:p>
    <w:p w14:paraId="63696A65" w14:textId="78E54A9D" w:rsidR="00AF2647" w:rsidRPr="00E17DC6" w:rsidRDefault="00AF2647" w:rsidP="00AF2647">
      <w:pPr>
        <w:pStyle w:val="a0"/>
        <w:rPr>
          <w:sz w:val="28"/>
          <w:lang w:val="ru-RU"/>
        </w:rPr>
      </w:pPr>
      <w:r w:rsidRPr="00E17DC6">
        <w:rPr>
          <w:sz w:val="28"/>
          <w:lang w:val="ru-RU"/>
        </w:rPr>
        <w:t xml:space="preserve">Основой дорожной сети </w:t>
      </w:r>
      <w:r w:rsidR="00817B70" w:rsidRPr="00E17DC6">
        <w:rPr>
          <w:sz w:val="28"/>
          <w:lang w:val="ru-RU"/>
        </w:rPr>
        <w:t>Майского</w:t>
      </w:r>
      <w:r w:rsidR="000F6756" w:rsidRPr="00E17DC6">
        <w:rPr>
          <w:sz w:val="28"/>
          <w:lang w:val="ru-RU"/>
        </w:rPr>
        <w:t xml:space="preserve"> сельсовет</w:t>
      </w:r>
      <w:r w:rsidR="00A5445B" w:rsidRPr="00E17DC6">
        <w:rPr>
          <w:sz w:val="28"/>
          <w:lang w:val="ru-RU"/>
        </w:rPr>
        <w:t>а</w:t>
      </w:r>
      <w:r w:rsidRPr="00E17DC6">
        <w:rPr>
          <w:sz w:val="28"/>
          <w:lang w:val="ru-RU"/>
        </w:rPr>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05F399AA" w14:textId="2ADCFD0F" w:rsidR="00F56A10" w:rsidRPr="00E17DC6" w:rsidRDefault="00F56A10" w:rsidP="00AF2647">
      <w:pPr>
        <w:pStyle w:val="a0"/>
        <w:rPr>
          <w:sz w:val="28"/>
          <w:lang w:val="ru-RU"/>
        </w:rPr>
      </w:pPr>
      <w:r w:rsidRPr="00E17DC6">
        <w:rPr>
          <w:sz w:val="28"/>
          <w:lang w:val="ru-RU"/>
        </w:rPr>
        <w:t>Опорная дорожная сеть поселения представлена дорогами федерального и межмуниципального значения. Состояние сети автомобильных дорог муниципального образования в целом удовлетворяет потребности участников движения. Сеть представлена дорогами III-IV технической категории с усовершенствованным и переходным покрытием.</w:t>
      </w:r>
    </w:p>
    <w:p w14:paraId="03A62946" w14:textId="24780596" w:rsidR="00913783" w:rsidRPr="00960D0D" w:rsidRDefault="00913783" w:rsidP="002A54C4">
      <w:pPr>
        <w:pStyle w:val="a0"/>
        <w:rPr>
          <w:sz w:val="28"/>
          <w:lang w:val="ru-RU"/>
        </w:rPr>
      </w:pPr>
      <w:r>
        <w:rPr>
          <w:sz w:val="28"/>
          <w:lang w:val="ru-RU"/>
        </w:rPr>
        <w:t>Перечень автомобильных дорог общего пользования федерального значения, расположенных на территории Майского сельсовета установлен согл</w:t>
      </w:r>
      <w:r w:rsidRPr="00960D0D">
        <w:rPr>
          <w:sz w:val="28"/>
          <w:lang w:val="ru-RU"/>
        </w:rPr>
        <w:t xml:space="preserve">асно Постановлению Правительства Российской Федерации от 17.11.2010 № 928 «О перечне автомобильных дорог общего пользования федерального значения» и </w:t>
      </w:r>
      <w:r w:rsidR="00960D0D" w:rsidRPr="00960D0D">
        <w:rPr>
          <w:sz w:val="28"/>
          <w:lang w:val="ru-RU"/>
        </w:rPr>
        <w:t>отображен в таблице 2.9</w:t>
      </w:r>
      <w:r w:rsidRPr="00960D0D">
        <w:rPr>
          <w:sz w:val="28"/>
          <w:lang w:val="ru-RU"/>
        </w:rPr>
        <w:t>.</w:t>
      </w:r>
    </w:p>
    <w:p w14:paraId="709911C4" w14:textId="7134E3BD" w:rsidR="00367F78" w:rsidRPr="00960D0D" w:rsidRDefault="00367F78" w:rsidP="002A54C4">
      <w:pPr>
        <w:pStyle w:val="a0"/>
        <w:rPr>
          <w:sz w:val="28"/>
          <w:lang w:val="ru-RU"/>
        </w:rPr>
      </w:pPr>
      <w:r w:rsidRPr="00960D0D">
        <w:rPr>
          <w:sz w:val="28"/>
          <w:lang w:val="ru-RU"/>
        </w:rPr>
        <w:t xml:space="preserve">Перечень автомобильных дорог общего пользования регионального или межмуниципального значения, относящихся к государственной собственности </w:t>
      </w:r>
      <w:r w:rsidR="002A54C4" w:rsidRPr="00960D0D">
        <w:rPr>
          <w:sz w:val="28"/>
          <w:lang w:val="ru-RU"/>
        </w:rPr>
        <w:t>Новосибирской области</w:t>
      </w:r>
      <w:r w:rsidRPr="00960D0D">
        <w:rPr>
          <w:sz w:val="28"/>
          <w:lang w:val="ru-RU"/>
        </w:rPr>
        <w:t>, расположенных на территории</w:t>
      </w:r>
      <w:r w:rsidR="00B803C8" w:rsidRPr="00960D0D">
        <w:rPr>
          <w:sz w:val="28"/>
          <w:lang w:val="ru-RU"/>
        </w:rPr>
        <w:t xml:space="preserve"> </w:t>
      </w:r>
      <w:r w:rsidR="00817B70" w:rsidRPr="00960D0D">
        <w:rPr>
          <w:sz w:val="28"/>
          <w:lang w:val="ru-RU"/>
        </w:rPr>
        <w:t>Майского</w:t>
      </w:r>
      <w:r w:rsidR="000F6756" w:rsidRPr="00960D0D">
        <w:rPr>
          <w:sz w:val="28"/>
          <w:lang w:val="ru-RU"/>
        </w:rPr>
        <w:t xml:space="preserve"> сельсовет</w:t>
      </w:r>
      <w:r w:rsidR="006B7604" w:rsidRPr="00960D0D">
        <w:rPr>
          <w:sz w:val="28"/>
          <w:lang w:val="ru-RU"/>
        </w:rPr>
        <w:t>а</w:t>
      </w:r>
      <w:r w:rsidR="00B803C8" w:rsidRPr="00960D0D">
        <w:rPr>
          <w:sz w:val="28"/>
          <w:lang w:val="ru-RU"/>
        </w:rPr>
        <w:t xml:space="preserve"> </w:t>
      </w:r>
      <w:r w:rsidR="002A54C4" w:rsidRPr="00960D0D">
        <w:rPr>
          <w:sz w:val="28"/>
          <w:lang w:val="ru-RU"/>
        </w:rPr>
        <w:t xml:space="preserve">установлен </w:t>
      </w:r>
      <w:r w:rsidR="00B803C8" w:rsidRPr="00960D0D">
        <w:rPr>
          <w:sz w:val="28"/>
          <w:lang w:val="ru-RU"/>
        </w:rPr>
        <w:t xml:space="preserve">согласно </w:t>
      </w:r>
      <w:r w:rsidR="006F6AB6" w:rsidRPr="00960D0D">
        <w:rPr>
          <w:sz w:val="28"/>
          <w:lang w:val="ru-RU"/>
        </w:rPr>
        <w:t>постановлению администрации Новосибирской области от 18.02.2010 № 65-па</w:t>
      </w:r>
      <w:r w:rsidR="00587E6B" w:rsidRPr="00960D0D">
        <w:rPr>
          <w:sz w:val="28"/>
          <w:lang w:val="ru-RU"/>
        </w:rPr>
        <w:t xml:space="preserve"> </w:t>
      </w:r>
      <w:r w:rsidR="006F6AB6" w:rsidRPr="00960D0D">
        <w:rPr>
          <w:sz w:val="28"/>
          <w:lang w:val="ru-RU"/>
        </w:rPr>
        <w:t>«Об утверждении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r w:rsidR="007B738D" w:rsidRPr="00960D0D">
        <w:rPr>
          <w:sz w:val="28"/>
          <w:lang w:val="ru-RU"/>
        </w:rPr>
        <w:t>.</w:t>
      </w:r>
      <w:r w:rsidR="002A54C4" w:rsidRPr="00960D0D">
        <w:rPr>
          <w:sz w:val="28"/>
          <w:lang w:val="ru-RU"/>
        </w:rPr>
        <w:t xml:space="preserve"> Согласно перечню автомобильных дорог общего пользования по территории </w:t>
      </w:r>
      <w:r w:rsidR="00817B70" w:rsidRPr="00960D0D">
        <w:rPr>
          <w:sz w:val="28"/>
          <w:lang w:val="ru-RU"/>
        </w:rPr>
        <w:t>Майского</w:t>
      </w:r>
      <w:r w:rsidR="000F6756" w:rsidRPr="00960D0D">
        <w:rPr>
          <w:sz w:val="28"/>
          <w:lang w:val="ru-RU"/>
        </w:rPr>
        <w:t xml:space="preserve"> сельсовет</w:t>
      </w:r>
      <w:r w:rsidR="006F6AB6" w:rsidRPr="00960D0D">
        <w:rPr>
          <w:sz w:val="28"/>
          <w:lang w:val="ru-RU"/>
        </w:rPr>
        <w:t>а</w:t>
      </w:r>
      <w:r w:rsidR="002A54C4" w:rsidRPr="00960D0D">
        <w:rPr>
          <w:sz w:val="28"/>
          <w:lang w:val="ru-RU"/>
        </w:rPr>
        <w:t xml:space="preserve"> проходят автомобильные дороги межмуниципального значения, относящиеся к государственной собственности Новосибирской области</w:t>
      </w:r>
      <w:r w:rsidR="00B87780" w:rsidRPr="00960D0D">
        <w:rPr>
          <w:sz w:val="28"/>
          <w:lang w:val="ru-RU"/>
        </w:rPr>
        <w:t>, представленные в таблице 2.</w:t>
      </w:r>
      <w:r w:rsidR="00960D0D" w:rsidRPr="00960D0D">
        <w:rPr>
          <w:sz w:val="28"/>
          <w:lang w:val="ru-RU"/>
        </w:rPr>
        <w:t>10</w:t>
      </w:r>
      <w:r w:rsidR="00AD7B13" w:rsidRPr="00960D0D">
        <w:rPr>
          <w:sz w:val="28"/>
          <w:lang w:val="ru-RU"/>
        </w:rPr>
        <w:t>.</w:t>
      </w:r>
    </w:p>
    <w:p w14:paraId="30645D0E" w14:textId="61C86B17" w:rsidR="0025539A" w:rsidRPr="00E60E38" w:rsidRDefault="002829F6" w:rsidP="00E60E38">
      <w:pPr>
        <w:pStyle w:val="a0"/>
        <w:rPr>
          <w:sz w:val="28"/>
          <w:lang w:val="ru-RU"/>
        </w:rPr>
      </w:pPr>
      <w:r w:rsidRPr="00960D0D">
        <w:rPr>
          <w:sz w:val="28"/>
          <w:lang w:val="ru-RU"/>
        </w:rPr>
        <w:t xml:space="preserve">Уставом Черепановского района дорожная деятельность в отношении автомобильных дорог местного значения в границах населённых пунктов поселения отнесена к вопросам местного значения. Таким образом, автомобильные дороги в границах населённых пунктов </w:t>
      </w:r>
      <w:r w:rsidR="00817B70" w:rsidRPr="00960D0D">
        <w:rPr>
          <w:sz w:val="28"/>
          <w:lang w:val="ru-RU"/>
        </w:rPr>
        <w:t>Майского</w:t>
      </w:r>
      <w:r w:rsidRPr="00960D0D">
        <w:rPr>
          <w:sz w:val="28"/>
          <w:lang w:val="ru-RU"/>
        </w:rPr>
        <w:t xml:space="preserve"> сельсовета относятся к объектам местного значения сельского поселения. </w:t>
      </w:r>
      <w:r w:rsidR="0025539A" w:rsidRPr="00960D0D">
        <w:rPr>
          <w:sz w:val="28"/>
          <w:lang w:val="ru-RU"/>
        </w:rPr>
        <w:t xml:space="preserve">Сведения об автомобильных дорогах </w:t>
      </w:r>
      <w:r w:rsidR="00D138D4" w:rsidRPr="00960D0D">
        <w:rPr>
          <w:sz w:val="28"/>
          <w:lang w:val="ru-RU"/>
        </w:rPr>
        <w:t>местного значения поселения отображены в таблице 2.</w:t>
      </w:r>
      <w:r w:rsidR="00960D0D" w:rsidRPr="00960D0D">
        <w:rPr>
          <w:sz w:val="28"/>
          <w:lang w:val="ru-RU"/>
        </w:rPr>
        <w:t>11</w:t>
      </w:r>
      <w:r w:rsidR="00D138D4" w:rsidRPr="00960D0D">
        <w:rPr>
          <w:sz w:val="28"/>
          <w:lang w:val="ru-RU"/>
        </w:rPr>
        <w:t>.</w:t>
      </w:r>
    </w:p>
    <w:p w14:paraId="30DBE95F" w14:textId="0EDEAF17" w:rsidR="00271803" w:rsidRPr="00960D0D" w:rsidRDefault="00960D0D" w:rsidP="00271803">
      <w:pPr>
        <w:pStyle w:val="a0"/>
        <w:keepNext/>
        <w:spacing w:before="120"/>
        <w:jc w:val="right"/>
        <w:rPr>
          <w:b/>
          <w:sz w:val="28"/>
          <w:szCs w:val="28"/>
          <w:lang w:val="ru-RU"/>
        </w:rPr>
      </w:pPr>
      <w:r w:rsidRPr="00960D0D">
        <w:rPr>
          <w:b/>
          <w:sz w:val="28"/>
          <w:szCs w:val="28"/>
          <w:lang w:val="ru-RU"/>
        </w:rPr>
        <w:lastRenderedPageBreak/>
        <w:t>Таблица 2.9</w:t>
      </w:r>
    </w:p>
    <w:p w14:paraId="7F94B162" w14:textId="075F1847" w:rsidR="00271803" w:rsidRPr="00960D0D" w:rsidRDefault="00271803" w:rsidP="00271803">
      <w:pPr>
        <w:pStyle w:val="a0"/>
        <w:keepNext/>
        <w:suppressAutoHyphens/>
        <w:spacing w:after="120"/>
        <w:ind w:firstLine="0"/>
        <w:jc w:val="center"/>
        <w:rPr>
          <w:b/>
          <w:sz w:val="28"/>
          <w:szCs w:val="28"/>
          <w:lang w:val="ru-RU"/>
        </w:rPr>
      </w:pPr>
      <w:r w:rsidRPr="00960D0D">
        <w:rPr>
          <w:b/>
          <w:sz w:val="28"/>
          <w:szCs w:val="28"/>
          <w:lang w:val="ru-RU"/>
        </w:rPr>
        <w:t xml:space="preserve">Перечень автомобильных дорог общего пользования </w:t>
      </w:r>
      <w:r w:rsidR="00A80421" w:rsidRPr="00960D0D">
        <w:rPr>
          <w:b/>
          <w:sz w:val="28"/>
          <w:szCs w:val="28"/>
          <w:lang w:val="ru-RU"/>
        </w:rPr>
        <w:t>федерального</w:t>
      </w:r>
      <w:r w:rsidRPr="00960D0D">
        <w:rPr>
          <w:b/>
          <w:sz w:val="28"/>
          <w:szCs w:val="28"/>
          <w:lang w:val="ru-RU"/>
        </w:rPr>
        <w:t xml:space="preserve"> значения Майского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1" w:type="dxa"/>
          <w:right w:w="11" w:type="dxa"/>
        </w:tblCellMar>
        <w:tblLook w:val="0000" w:firstRow="0" w:lastRow="0" w:firstColumn="0" w:lastColumn="0" w:noHBand="0" w:noVBand="0"/>
      </w:tblPr>
      <w:tblGrid>
        <w:gridCol w:w="2144"/>
        <w:gridCol w:w="1669"/>
        <w:gridCol w:w="1339"/>
        <w:gridCol w:w="1680"/>
        <w:gridCol w:w="1246"/>
        <w:gridCol w:w="1246"/>
      </w:tblGrid>
      <w:tr w:rsidR="0007166B" w:rsidRPr="00960D0D" w14:paraId="1E70B1DD" w14:textId="2710B396" w:rsidTr="0007166B">
        <w:trPr>
          <w:trHeight w:val="298"/>
          <w:tblHeader/>
        </w:trPr>
        <w:tc>
          <w:tcPr>
            <w:tcW w:w="1150" w:type="pct"/>
            <w:shd w:val="clear" w:color="auto" w:fill="auto"/>
            <w:vAlign w:val="center"/>
          </w:tcPr>
          <w:p w14:paraId="0B164D6F" w14:textId="77777777" w:rsidR="0007166B" w:rsidRPr="00960D0D" w:rsidRDefault="0007166B" w:rsidP="002154CC">
            <w:pPr>
              <w:jc w:val="center"/>
              <w:rPr>
                <w:b/>
                <w:sz w:val="22"/>
                <w:szCs w:val="22"/>
              </w:rPr>
            </w:pPr>
            <w:r w:rsidRPr="00960D0D">
              <w:rPr>
                <w:b/>
                <w:snapToGrid w:val="0"/>
                <w:sz w:val="22"/>
                <w:szCs w:val="22"/>
              </w:rPr>
              <w:t>Наименование направления</w:t>
            </w:r>
          </w:p>
        </w:tc>
        <w:tc>
          <w:tcPr>
            <w:tcW w:w="895" w:type="pct"/>
            <w:shd w:val="clear" w:color="auto" w:fill="auto"/>
          </w:tcPr>
          <w:p w14:paraId="71A54CC6" w14:textId="77777777" w:rsidR="0007166B" w:rsidRPr="00960D0D" w:rsidRDefault="0007166B" w:rsidP="002154CC">
            <w:pPr>
              <w:jc w:val="center"/>
              <w:rPr>
                <w:b/>
                <w:snapToGrid w:val="0"/>
                <w:sz w:val="22"/>
                <w:szCs w:val="22"/>
              </w:rPr>
            </w:pPr>
            <w:r w:rsidRPr="00960D0D">
              <w:rPr>
                <w:b/>
                <w:snapToGrid w:val="0"/>
                <w:sz w:val="22"/>
                <w:szCs w:val="22"/>
              </w:rPr>
              <w:t>Идентификационный номер</w:t>
            </w:r>
          </w:p>
        </w:tc>
        <w:tc>
          <w:tcPr>
            <w:tcW w:w="718" w:type="pct"/>
            <w:shd w:val="clear" w:color="auto" w:fill="auto"/>
            <w:vAlign w:val="center"/>
          </w:tcPr>
          <w:p w14:paraId="6D7F43A2" w14:textId="77777777" w:rsidR="0007166B" w:rsidRPr="00960D0D" w:rsidRDefault="0007166B" w:rsidP="002154CC">
            <w:pPr>
              <w:jc w:val="center"/>
              <w:rPr>
                <w:b/>
                <w:snapToGrid w:val="0"/>
                <w:sz w:val="22"/>
                <w:szCs w:val="22"/>
              </w:rPr>
            </w:pPr>
            <w:r w:rsidRPr="00960D0D">
              <w:rPr>
                <w:b/>
                <w:snapToGrid w:val="0"/>
                <w:sz w:val="22"/>
                <w:szCs w:val="22"/>
              </w:rPr>
              <w:t>Значение</w:t>
            </w:r>
          </w:p>
        </w:tc>
        <w:tc>
          <w:tcPr>
            <w:tcW w:w="901" w:type="pct"/>
            <w:shd w:val="clear" w:color="auto" w:fill="auto"/>
            <w:vAlign w:val="center"/>
          </w:tcPr>
          <w:p w14:paraId="465299DC" w14:textId="77777777" w:rsidR="0007166B" w:rsidRPr="00960D0D" w:rsidRDefault="0007166B" w:rsidP="002154CC">
            <w:pPr>
              <w:jc w:val="center"/>
              <w:rPr>
                <w:b/>
                <w:snapToGrid w:val="0"/>
                <w:sz w:val="22"/>
                <w:szCs w:val="22"/>
              </w:rPr>
            </w:pPr>
            <w:r w:rsidRPr="00960D0D">
              <w:rPr>
                <w:b/>
                <w:snapToGrid w:val="0"/>
                <w:sz w:val="22"/>
                <w:szCs w:val="22"/>
              </w:rPr>
              <w:t>Протяженность (км)</w:t>
            </w:r>
          </w:p>
        </w:tc>
        <w:tc>
          <w:tcPr>
            <w:tcW w:w="668" w:type="pct"/>
            <w:shd w:val="clear" w:color="auto" w:fill="auto"/>
            <w:vAlign w:val="center"/>
          </w:tcPr>
          <w:p w14:paraId="69E55813" w14:textId="229AEC93" w:rsidR="0007166B" w:rsidRPr="00960D0D" w:rsidRDefault="0007166B" w:rsidP="002154CC">
            <w:pPr>
              <w:jc w:val="center"/>
              <w:rPr>
                <w:b/>
                <w:snapToGrid w:val="0"/>
                <w:sz w:val="22"/>
                <w:szCs w:val="22"/>
              </w:rPr>
            </w:pPr>
            <w:r>
              <w:rPr>
                <w:b/>
                <w:snapToGrid w:val="0"/>
                <w:sz w:val="22"/>
                <w:szCs w:val="22"/>
              </w:rPr>
              <w:t>Ш</w:t>
            </w:r>
            <w:r w:rsidRPr="0007166B">
              <w:rPr>
                <w:b/>
                <w:snapToGrid w:val="0"/>
                <w:sz w:val="22"/>
                <w:szCs w:val="22"/>
              </w:rPr>
              <w:t>ирина придорожной полосы</w:t>
            </w:r>
          </w:p>
        </w:tc>
        <w:tc>
          <w:tcPr>
            <w:tcW w:w="668" w:type="pct"/>
          </w:tcPr>
          <w:p w14:paraId="46C637AA" w14:textId="5D017664" w:rsidR="0007166B" w:rsidRDefault="0007166B" w:rsidP="002154CC">
            <w:pPr>
              <w:jc w:val="center"/>
              <w:rPr>
                <w:b/>
                <w:snapToGrid w:val="0"/>
                <w:sz w:val="22"/>
                <w:szCs w:val="22"/>
              </w:rPr>
            </w:pPr>
            <w:r>
              <w:rPr>
                <w:b/>
                <w:snapToGrid w:val="0"/>
                <w:sz w:val="22"/>
                <w:szCs w:val="22"/>
              </w:rPr>
              <w:t>Техническая категория</w:t>
            </w:r>
          </w:p>
        </w:tc>
      </w:tr>
      <w:tr w:rsidR="0007166B" w:rsidRPr="00960D0D" w14:paraId="673DCD5D" w14:textId="3D525B1C" w:rsidTr="0007166B">
        <w:trPr>
          <w:trHeight w:val="285"/>
        </w:trPr>
        <w:tc>
          <w:tcPr>
            <w:tcW w:w="1150" w:type="pct"/>
            <w:shd w:val="clear" w:color="auto" w:fill="auto"/>
          </w:tcPr>
          <w:p w14:paraId="64642068" w14:textId="3D7D92B8" w:rsidR="0007166B" w:rsidRPr="00960D0D" w:rsidRDefault="0007166B" w:rsidP="00271803">
            <w:pPr>
              <w:jc w:val="center"/>
              <w:rPr>
                <w:sz w:val="22"/>
                <w:szCs w:val="22"/>
              </w:rPr>
            </w:pPr>
            <w:r w:rsidRPr="0007166B">
              <w:rPr>
                <w:sz w:val="22"/>
                <w:szCs w:val="22"/>
              </w:rPr>
              <w:t>Р-256 "Чуйский тракт" Новосибирск - Барнаул - Горно-Алтайск – граница с Монголией</w:t>
            </w:r>
          </w:p>
        </w:tc>
        <w:tc>
          <w:tcPr>
            <w:tcW w:w="895" w:type="pct"/>
            <w:shd w:val="clear" w:color="auto" w:fill="auto"/>
            <w:vAlign w:val="center"/>
          </w:tcPr>
          <w:p w14:paraId="703C2DAA" w14:textId="2D988E72" w:rsidR="0007166B" w:rsidRPr="00960D0D" w:rsidRDefault="0007166B" w:rsidP="002154CC">
            <w:pPr>
              <w:jc w:val="center"/>
              <w:rPr>
                <w:snapToGrid w:val="0"/>
                <w:sz w:val="22"/>
                <w:szCs w:val="22"/>
              </w:rPr>
            </w:pPr>
            <w:r w:rsidRPr="00960D0D">
              <w:rPr>
                <w:snapToGrid w:val="0"/>
                <w:sz w:val="22"/>
                <w:szCs w:val="22"/>
              </w:rPr>
              <w:t>00 ОП ФЗ Р-256 (АН4, СНГ)</w:t>
            </w:r>
          </w:p>
        </w:tc>
        <w:tc>
          <w:tcPr>
            <w:tcW w:w="718" w:type="pct"/>
            <w:shd w:val="clear" w:color="auto" w:fill="auto"/>
            <w:vAlign w:val="center"/>
          </w:tcPr>
          <w:p w14:paraId="4FB0C493" w14:textId="447B7264" w:rsidR="0007166B" w:rsidRPr="00960D0D" w:rsidRDefault="0007166B" w:rsidP="002154CC">
            <w:pPr>
              <w:jc w:val="center"/>
              <w:rPr>
                <w:snapToGrid w:val="0"/>
                <w:sz w:val="22"/>
                <w:szCs w:val="22"/>
              </w:rPr>
            </w:pPr>
            <w:r w:rsidRPr="00960D0D">
              <w:rPr>
                <w:snapToGrid w:val="0"/>
                <w:sz w:val="22"/>
                <w:szCs w:val="22"/>
              </w:rPr>
              <w:t>Федеральное</w:t>
            </w:r>
          </w:p>
        </w:tc>
        <w:tc>
          <w:tcPr>
            <w:tcW w:w="901" w:type="pct"/>
            <w:shd w:val="clear" w:color="auto" w:fill="auto"/>
            <w:vAlign w:val="center"/>
          </w:tcPr>
          <w:p w14:paraId="4B7211F2" w14:textId="55B88316" w:rsidR="0007166B" w:rsidRPr="00960D0D" w:rsidRDefault="0007166B" w:rsidP="002154CC">
            <w:pPr>
              <w:jc w:val="center"/>
              <w:rPr>
                <w:snapToGrid w:val="0"/>
                <w:sz w:val="22"/>
                <w:szCs w:val="22"/>
              </w:rPr>
            </w:pPr>
            <w:r w:rsidRPr="00960D0D">
              <w:rPr>
                <w:snapToGrid w:val="0"/>
                <w:sz w:val="22"/>
                <w:szCs w:val="22"/>
              </w:rPr>
              <w:t>10,0</w:t>
            </w:r>
          </w:p>
        </w:tc>
        <w:tc>
          <w:tcPr>
            <w:tcW w:w="668" w:type="pct"/>
            <w:shd w:val="clear" w:color="auto" w:fill="auto"/>
          </w:tcPr>
          <w:p w14:paraId="722742E2" w14:textId="3684D94A" w:rsidR="0007166B" w:rsidRPr="00960D0D" w:rsidRDefault="0007166B" w:rsidP="002154CC">
            <w:pPr>
              <w:jc w:val="center"/>
              <w:rPr>
                <w:snapToGrid w:val="0"/>
                <w:sz w:val="22"/>
                <w:szCs w:val="22"/>
              </w:rPr>
            </w:pPr>
            <w:r>
              <w:rPr>
                <w:snapToGrid w:val="0"/>
                <w:sz w:val="22"/>
                <w:szCs w:val="22"/>
              </w:rPr>
              <w:t>100 м</w:t>
            </w:r>
          </w:p>
        </w:tc>
        <w:tc>
          <w:tcPr>
            <w:tcW w:w="668" w:type="pct"/>
          </w:tcPr>
          <w:p w14:paraId="1B7E1FA9" w14:textId="3B03BE1D" w:rsidR="0007166B" w:rsidRPr="0007166B" w:rsidRDefault="0007166B" w:rsidP="002154CC">
            <w:pPr>
              <w:jc w:val="center"/>
              <w:rPr>
                <w:snapToGrid w:val="0"/>
                <w:sz w:val="22"/>
                <w:szCs w:val="22"/>
                <w:lang w:val="en-US"/>
              </w:rPr>
            </w:pPr>
            <w:r>
              <w:rPr>
                <w:snapToGrid w:val="0"/>
                <w:sz w:val="22"/>
                <w:szCs w:val="22"/>
                <w:lang w:val="en-US"/>
              </w:rPr>
              <w:t>II</w:t>
            </w:r>
          </w:p>
        </w:tc>
      </w:tr>
    </w:tbl>
    <w:p w14:paraId="31FB2710" w14:textId="77777777" w:rsidR="00271803" w:rsidRPr="00960D0D" w:rsidRDefault="00271803" w:rsidP="0010531A">
      <w:pPr>
        <w:pStyle w:val="a0"/>
        <w:keepNext/>
        <w:spacing w:before="120"/>
        <w:jc w:val="right"/>
        <w:rPr>
          <w:b/>
          <w:sz w:val="28"/>
          <w:szCs w:val="28"/>
          <w:lang w:val="ru-RU"/>
        </w:rPr>
      </w:pPr>
    </w:p>
    <w:p w14:paraId="074389C2" w14:textId="7AE8D12B" w:rsidR="00454531" w:rsidRPr="00960D0D" w:rsidRDefault="00A87A78" w:rsidP="0010531A">
      <w:pPr>
        <w:pStyle w:val="a0"/>
        <w:keepNext/>
        <w:spacing w:before="120"/>
        <w:jc w:val="right"/>
        <w:rPr>
          <w:b/>
          <w:sz w:val="28"/>
          <w:szCs w:val="28"/>
          <w:lang w:val="ru-RU"/>
        </w:rPr>
      </w:pPr>
      <w:r w:rsidRPr="00960D0D">
        <w:rPr>
          <w:b/>
          <w:sz w:val="28"/>
          <w:szCs w:val="28"/>
          <w:lang w:val="ru-RU"/>
        </w:rPr>
        <w:t xml:space="preserve">Таблица </w:t>
      </w:r>
      <w:r w:rsidR="009A0EB1" w:rsidRPr="00960D0D">
        <w:rPr>
          <w:b/>
          <w:sz w:val="28"/>
          <w:szCs w:val="28"/>
          <w:lang w:val="ru-RU"/>
        </w:rPr>
        <w:t>2</w:t>
      </w:r>
      <w:r w:rsidR="0010531A" w:rsidRPr="00960D0D">
        <w:rPr>
          <w:b/>
          <w:sz w:val="28"/>
          <w:szCs w:val="28"/>
          <w:lang w:val="ru-RU"/>
        </w:rPr>
        <w:t>.</w:t>
      </w:r>
      <w:r w:rsidR="00960D0D" w:rsidRPr="00960D0D">
        <w:rPr>
          <w:b/>
          <w:sz w:val="28"/>
          <w:szCs w:val="28"/>
          <w:lang w:val="ru-RU"/>
        </w:rPr>
        <w:t>10</w:t>
      </w:r>
    </w:p>
    <w:p w14:paraId="45089092" w14:textId="3C4B592C" w:rsidR="001D0A7C" w:rsidRPr="00960D0D" w:rsidRDefault="001D0A7C" w:rsidP="0010531A">
      <w:pPr>
        <w:pStyle w:val="a0"/>
        <w:keepNext/>
        <w:suppressAutoHyphens/>
        <w:spacing w:after="120"/>
        <w:ind w:firstLine="0"/>
        <w:jc w:val="center"/>
        <w:rPr>
          <w:b/>
          <w:sz w:val="28"/>
          <w:szCs w:val="28"/>
          <w:lang w:val="ru-RU"/>
        </w:rPr>
      </w:pPr>
      <w:r w:rsidRPr="00960D0D">
        <w:rPr>
          <w:b/>
          <w:sz w:val="28"/>
          <w:szCs w:val="28"/>
          <w:lang w:val="ru-RU"/>
        </w:rPr>
        <w:t xml:space="preserve">Перечень </w:t>
      </w:r>
      <w:r w:rsidR="002A54C4" w:rsidRPr="00960D0D">
        <w:rPr>
          <w:b/>
          <w:sz w:val="28"/>
          <w:szCs w:val="28"/>
          <w:lang w:val="ru-RU"/>
        </w:rPr>
        <w:t xml:space="preserve">автомобильных дорог </w:t>
      </w:r>
      <w:r w:rsidR="002851E5" w:rsidRPr="00960D0D">
        <w:rPr>
          <w:b/>
          <w:sz w:val="28"/>
          <w:szCs w:val="28"/>
          <w:lang w:val="ru-RU"/>
        </w:rPr>
        <w:t xml:space="preserve">общего пользования регионального и межмуниципального значения </w:t>
      </w:r>
      <w:r w:rsidR="00817B70" w:rsidRPr="00960D0D">
        <w:rPr>
          <w:b/>
          <w:sz w:val="28"/>
          <w:szCs w:val="28"/>
          <w:lang w:val="ru-RU"/>
        </w:rPr>
        <w:t>Майского</w:t>
      </w:r>
      <w:r w:rsidR="000F6756" w:rsidRPr="00960D0D">
        <w:rPr>
          <w:b/>
          <w:sz w:val="28"/>
          <w:szCs w:val="28"/>
          <w:lang w:val="ru-RU"/>
        </w:rPr>
        <w:t xml:space="preserve"> сельсовет</w:t>
      </w:r>
      <w:r w:rsidR="0028771F" w:rsidRPr="00960D0D">
        <w:rPr>
          <w:b/>
          <w:sz w:val="28"/>
          <w:szCs w:val="28"/>
          <w:lang w:val="ru-RU"/>
        </w:rPr>
        <w:t>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478"/>
        <w:gridCol w:w="2197"/>
        <w:gridCol w:w="1949"/>
        <w:gridCol w:w="1262"/>
        <w:gridCol w:w="1438"/>
      </w:tblGrid>
      <w:tr w:rsidR="007B738D" w:rsidRPr="00960D0D" w14:paraId="477462E9" w14:textId="77777777" w:rsidTr="008D5CD3">
        <w:trPr>
          <w:trHeight w:val="298"/>
          <w:tblHeader/>
        </w:trPr>
        <w:tc>
          <w:tcPr>
            <w:tcW w:w="1329" w:type="pct"/>
            <w:shd w:val="clear" w:color="auto" w:fill="auto"/>
            <w:vAlign w:val="center"/>
          </w:tcPr>
          <w:p w14:paraId="3E89D687" w14:textId="503C6AC7" w:rsidR="007B738D" w:rsidRPr="00960D0D" w:rsidRDefault="007B738D" w:rsidP="00D04255">
            <w:pPr>
              <w:jc w:val="center"/>
              <w:rPr>
                <w:b/>
                <w:sz w:val="22"/>
                <w:szCs w:val="22"/>
              </w:rPr>
            </w:pPr>
            <w:r w:rsidRPr="00960D0D">
              <w:rPr>
                <w:b/>
                <w:snapToGrid w:val="0"/>
                <w:sz w:val="22"/>
                <w:szCs w:val="22"/>
              </w:rPr>
              <w:t>Наименование направления</w:t>
            </w:r>
          </w:p>
        </w:tc>
        <w:tc>
          <w:tcPr>
            <w:tcW w:w="1178" w:type="pct"/>
            <w:shd w:val="clear" w:color="auto" w:fill="auto"/>
          </w:tcPr>
          <w:p w14:paraId="0E3D4D6B" w14:textId="3204E656" w:rsidR="007B738D" w:rsidRPr="00960D0D" w:rsidRDefault="007B738D" w:rsidP="00D04255">
            <w:pPr>
              <w:jc w:val="center"/>
              <w:rPr>
                <w:b/>
                <w:snapToGrid w:val="0"/>
                <w:sz w:val="22"/>
                <w:szCs w:val="22"/>
              </w:rPr>
            </w:pPr>
            <w:r w:rsidRPr="00960D0D">
              <w:rPr>
                <w:b/>
                <w:snapToGrid w:val="0"/>
                <w:sz w:val="22"/>
                <w:szCs w:val="22"/>
              </w:rPr>
              <w:t>Идентификационный номер</w:t>
            </w:r>
          </w:p>
        </w:tc>
        <w:tc>
          <w:tcPr>
            <w:tcW w:w="1045" w:type="pct"/>
            <w:shd w:val="clear" w:color="auto" w:fill="auto"/>
            <w:vAlign w:val="center"/>
          </w:tcPr>
          <w:p w14:paraId="75EACA80" w14:textId="667AC0A4" w:rsidR="007B738D" w:rsidRPr="00960D0D" w:rsidRDefault="007B738D" w:rsidP="00D04255">
            <w:pPr>
              <w:jc w:val="center"/>
              <w:rPr>
                <w:b/>
                <w:snapToGrid w:val="0"/>
                <w:sz w:val="22"/>
                <w:szCs w:val="22"/>
              </w:rPr>
            </w:pPr>
            <w:r w:rsidRPr="00960D0D">
              <w:rPr>
                <w:b/>
                <w:snapToGrid w:val="0"/>
                <w:sz w:val="22"/>
                <w:szCs w:val="22"/>
              </w:rPr>
              <w:t>Значение</w:t>
            </w:r>
          </w:p>
        </w:tc>
        <w:tc>
          <w:tcPr>
            <w:tcW w:w="677" w:type="pct"/>
            <w:shd w:val="clear" w:color="auto" w:fill="auto"/>
            <w:vAlign w:val="center"/>
          </w:tcPr>
          <w:p w14:paraId="6ACD60DF" w14:textId="61397FDA" w:rsidR="007B738D" w:rsidRPr="00960D0D" w:rsidRDefault="007B738D" w:rsidP="00D04255">
            <w:pPr>
              <w:jc w:val="center"/>
              <w:rPr>
                <w:b/>
                <w:snapToGrid w:val="0"/>
                <w:sz w:val="22"/>
                <w:szCs w:val="22"/>
              </w:rPr>
            </w:pPr>
            <w:r w:rsidRPr="00960D0D">
              <w:rPr>
                <w:b/>
                <w:snapToGrid w:val="0"/>
                <w:sz w:val="22"/>
                <w:szCs w:val="22"/>
              </w:rPr>
              <w:t>Протяженность (км)</w:t>
            </w:r>
          </w:p>
        </w:tc>
        <w:tc>
          <w:tcPr>
            <w:tcW w:w="771" w:type="pct"/>
            <w:shd w:val="clear" w:color="auto" w:fill="auto"/>
            <w:vAlign w:val="center"/>
          </w:tcPr>
          <w:p w14:paraId="0EC8C684" w14:textId="435FEC3C" w:rsidR="007B738D" w:rsidRPr="00960D0D" w:rsidRDefault="007B738D" w:rsidP="00D04255">
            <w:pPr>
              <w:jc w:val="center"/>
              <w:rPr>
                <w:b/>
                <w:snapToGrid w:val="0"/>
                <w:sz w:val="22"/>
                <w:szCs w:val="22"/>
              </w:rPr>
            </w:pPr>
            <w:r w:rsidRPr="00960D0D">
              <w:rPr>
                <w:b/>
                <w:snapToGrid w:val="0"/>
                <w:sz w:val="22"/>
                <w:szCs w:val="22"/>
              </w:rPr>
              <w:t>Тип покрытия</w:t>
            </w:r>
          </w:p>
        </w:tc>
      </w:tr>
      <w:tr w:rsidR="00587E6B" w:rsidRPr="00960D0D" w14:paraId="55F3668D" w14:textId="77777777" w:rsidTr="00587E6B">
        <w:trPr>
          <w:trHeight w:val="285"/>
        </w:trPr>
        <w:tc>
          <w:tcPr>
            <w:tcW w:w="1329" w:type="pct"/>
            <w:shd w:val="clear" w:color="auto" w:fill="auto"/>
          </w:tcPr>
          <w:p w14:paraId="57035DE2" w14:textId="59B040B8" w:rsidR="00587E6B" w:rsidRPr="00960D0D" w:rsidRDefault="00587E6B" w:rsidP="000534D8">
            <w:pPr>
              <w:jc w:val="center"/>
              <w:rPr>
                <w:snapToGrid w:val="0"/>
                <w:sz w:val="22"/>
                <w:szCs w:val="22"/>
              </w:rPr>
            </w:pPr>
            <w:r w:rsidRPr="00960D0D">
              <w:rPr>
                <w:sz w:val="22"/>
                <w:szCs w:val="22"/>
              </w:rPr>
              <w:t>9 км а/д «К-14»-Верх Мильтюши-Куриловка</w:t>
            </w:r>
          </w:p>
        </w:tc>
        <w:tc>
          <w:tcPr>
            <w:tcW w:w="1178" w:type="pct"/>
            <w:shd w:val="clear" w:color="auto" w:fill="auto"/>
            <w:vAlign w:val="center"/>
          </w:tcPr>
          <w:p w14:paraId="1964A06A" w14:textId="5098D1FF" w:rsidR="00587E6B" w:rsidRPr="00960D0D" w:rsidRDefault="00587E6B" w:rsidP="00D36153">
            <w:pPr>
              <w:jc w:val="center"/>
              <w:rPr>
                <w:snapToGrid w:val="0"/>
                <w:sz w:val="22"/>
                <w:szCs w:val="22"/>
              </w:rPr>
            </w:pPr>
            <w:r w:rsidRPr="00960D0D">
              <w:rPr>
                <w:snapToGrid w:val="0"/>
                <w:sz w:val="22"/>
                <w:szCs w:val="22"/>
              </w:rPr>
              <w:t>50 ОП МЗ 50Н-3013</w:t>
            </w:r>
          </w:p>
        </w:tc>
        <w:tc>
          <w:tcPr>
            <w:tcW w:w="1045" w:type="pct"/>
            <w:shd w:val="clear" w:color="auto" w:fill="auto"/>
            <w:vAlign w:val="center"/>
          </w:tcPr>
          <w:p w14:paraId="5B5E66CB" w14:textId="6C310C9F" w:rsidR="00587E6B" w:rsidRPr="00960D0D" w:rsidRDefault="00587E6B" w:rsidP="00D36153">
            <w:pPr>
              <w:jc w:val="center"/>
              <w:rPr>
                <w:snapToGrid w:val="0"/>
                <w:sz w:val="22"/>
                <w:szCs w:val="22"/>
              </w:rPr>
            </w:pPr>
            <w:r w:rsidRPr="00960D0D">
              <w:rPr>
                <w:snapToGrid w:val="0"/>
                <w:sz w:val="22"/>
                <w:szCs w:val="22"/>
              </w:rPr>
              <w:t>Межмуниципальное</w:t>
            </w:r>
          </w:p>
        </w:tc>
        <w:tc>
          <w:tcPr>
            <w:tcW w:w="677" w:type="pct"/>
            <w:shd w:val="clear" w:color="auto" w:fill="auto"/>
            <w:vAlign w:val="center"/>
          </w:tcPr>
          <w:p w14:paraId="37358DC1" w14:textId="74F7B652" w:rsidR="00587E6B" w:rsidRPr="00960D0D" w:rsidRDefault="00587E6B" w:rsidP="00D36153">
            <w:pPr>
              <w:jc w:val="center"/>
              <w:rPr>
                <w:snapToGrid w:val="0"/>
                <w:sz w:val="22"/>
                <w:szCs w:val="22"/>
              </w:rPr>
            </w:pPr>
            <w:r w:rsidRPr="00960D0D">
              <w:rPr>
                <w:snapToGrid w:val="0"/>
                <w:sz w:val="22"/>
                <w:szCs w:val="22"/>
              </w:rPr>
              <w:t>3,76</w:t>
            </w:r>
          </w:p>
        </w:tc>
        <w:tc>
          <w:tcPr>
            <w:tcW w:w="771" w:type="pct"/>
            <w:shd w:val="clear" w:color="auto" w:fill="auto"/>
            <w:vAlign w:val="center"/>
          </w:tcPr>
          <w:p w14:paraId="7D919AFA" w14:textId="6D6EA213" w:rsidR="00587E6B" w:rsidRPr="00960D0D" w:rsidRDefault="00587E6B" w:rsidP="00D36153">
            <w:pPr>
              <w:jc w:val="center"/>
              <w:rPr>
                <w:snapToGrid w:val="0"/>
                <w:sz w:val="22"/>
                <w:szCs w:val="22"/>
              </w:rPr>
            </w:pPr>
            <w:r w:rsidRPr="00960D0D">
              <w:rPr>
                <w:snapToGrid w:val="0"/>
                <w:sz w:val="22"/>
                <w:szCs w:val="22"/>
              </w:rPr>
              <w:t>асфальтобетон</w:t>
            </w:r>
          </w:p>
        </w:tc>
      </w:tr>
      <w:tr w:rsidR="00587E6B" w:rsidRPr="00960D0D" w14:paraId="6A7AB61E" w14:textId="77777777" w:rsidTr="00587E6B">
        <w:trPr>
          <w:trHeight w:val="566"/>
        </w:trPr>
        <w:tc>
          <w:tcPr>
            <w:tcW w:w="1329" w:type="pct"/>
            <w:shd w:val="clear" w:color="auto" w:fill="auto"/>
          </w:tcPr>
          <w:p w14:paraId="10C414E4" w14:textId="3F280B9D" w:rsidR="00587E6B" w:rsidRPr="00960D0D" w:rsidRDefault="00EA64FC" w:rsidP="00D36153">
            <w:pPr>
              <w:jc w:val="center"/>
              <w:rPr>
                <w:snapToGrid w:val="0"/>
                <w:sz w:val="22"/>
                <w:szCs w:val="22"/>
              </w:rPr>
            </w:pPr>
            <w:r w:rsidRPr="00960D0D">
              <w:rPr>
                <w:sz w:val="22"/>
                <w:szCs w:val="22"/>
              </w:rPr>
              <w:t>104</w:t>
            </w:r>
            <w:r w:rsidR="00271803" w:rsidRPr="00960D0D">
              <w:rPr>
                <w:sz w:val="22"/>
                <w:szCs w:val="22"/>
              </w:rPr>
              <w:t xml:space="preserve"> км а/д «</w:t>
            </w:r>
            <w:r w:rsidRPr="00960D0D">
              <w:rPr>
                <w:sz w:val="22"/>
                <w:szCs w:val="22"/>
              </w:rPr>
              <w:t>Р-256</w:t>
            </w:r>
            <w:r w:rsidR="00271803" w:rsidRPr="00960D0D">
              <w:rPr>
                <w:sz w:val="22"/>
                <w:szCs w:val="22"/>
              </w:rPr>
              <w:t>» - Сузун</w:t>
            </w:r>
          </w:p>
        </w:tc>
        <w:tc>
          <w:tcPr>
            <w:tcW w:w="1178" w:type="pct"/>
            <w:shd w:val="clear" w:color="auto" w:fill="auto"/>
            <w:vAlign w:val="center"/>
          </w:tcPr>
          <w:p w14:paraId="4F4F99A3" w14:textId="003E1CA3" w:rsidR="00587E6B" w:rsidRPr="00960D0D" w:rsidRDefault="00EA64FC" w:rsidP="00D36153">
            <w:pPr>
              <w:jc w:val="center"/>
              <w:rPr>
                <w:snapToGrid w:val="0"/>
                <w:sz w:val="22"/>
                <w:szCs w:val="22"/>
              </w:rPr>
            </w:pPr>
            <w:r w:rsidRPr="00960D0D">
              <w:rPr>
                <w:snapToGrid w:val="0"/>
                <w:sz w:val="22"/>
                <w:szCs w:val="22"/>
              </w:rPr>
              <w:t>50 ОП РЗ 50К-14</w:t>
            </w:r>
          </w:p>
        </w:tc>
        <w:tc>
          <w:tcPr>
            <w:tcW w:w="1045" w:type="pct"/>
            <w:shd w:val="clear" w:color="auto" w:fill="auto"/>
            <w:vAlign w:val="center"/>
          </w:tcPr>
          <w:p w14:paraId="71B2EE90" w14:textId="7D1AF299" w:rsidR="00587E6B" w:rsidRPr="00960D0D" w:rsidRDefault="00587E6B" w:rsidP="00D36153">
            <w:pPr>
              <w:jc w:val="center"/>
              <w:rPr>
                <w:snapToGrid w:val="0"/>
                <w:sz w:val="22"/>
                <w:szCs w:val="22"/>
              </w:rPr>
            </w:pPr>
            <w:r w:rsidRPr="00960D0D">
              <w:rPr>
                <w:snapToGrid w:val="0"/>
                <w:sz w:val="22"/>
                <w:szCs w:val="22"/>
              </w:rPr>
              <w:t>Региональное</w:t>
            </w:r>
          </w:p>
        </w:tc>
        <w:tc>
          <w:tcPr>
            <w:tcW w:w="677" w:type="pct"/>
            <w:shd w:val="clear" w:color="auto" w:fill="auto"/>
            <w:vAlign w:val="center"/>
          </w:tcPr>
          <w:p w14:paraId="4D621C29" w14:textId="5E1A62F8" w:rsidR="00587E6B" w:rsidRPr="00960D0D" w:rsidRDefault="00587E6B" w:rsidP="00D36153">
            <w:pPr>
              <w:jc w:val="center"/>
              <w:rPr>
                <w:snapToGrid w:val="0"/>
                <w:sz w:val="22"/>
                <w:szCs w:val="22"/>
              </w:rPr>
            </w:pPr>
            <w:r w:rsidRPr="00960D0D">
              <w:rPr>
                <w:snapToGrid w:val="0"/>
                <w:sz w:val="22"/>
                <w:szCs w:val="22"/>
              </w:rPr>
              <w:t>10,33</w:t>
            </w:r>
          </w:p>
        </w:tc>
        <w:tc>
          <w:tcPr>
            <w:tcW w:w="771" w:type="pct"/>
            <w:shd w:val="clear" w:color="auto" w:fill="auto"/>
            <w:vAlign w:val="center"/>
          </w:tcPr>
          <w:p w14:paraId="63BD267F" w14:textId="0A66890F" w:rsidR="00587E6B" w:rsidRPr="00960D0D" w:rsidRDefault="00587E6B" w:rsidP="00D36153">
            <w:pPr>
              <w:jc w:val="center"/>
              <w:rPr>
                <w:snapToGrid w:val="0"/>
                <w:sz w:val="22"/>
                <w:szCs w:val="22"/>
              </w:rPr>
            </w:pPr>
            <w:r w:rsidRPr="00960D0D">
              <w:rPr>
                <w:snapToGrid w:val="0"/>
                <w:sz w:val="22"/>
                <w:szCs w:val="22"/>
              </w:rPr>
              <w:t>асфальтобетон</w:t>
            </w:r>
          </w:p>
        </w:tc>
      </w:tr>
      <w:tr w:rsidR="00587E6B" w:rsidRPr="00960D0D" w14:paraId="6C0EC0DD" w14:textId="77777777" w:rsidTr="00587E6B">
        <w:trPr>
          <w:trHeight w:val="566"/>
        </w:trPr>
        <w:tc>
          <w:tcPr>
            <w:tcW w:w="1329" w:type="pct"/>
            <w:shd w:val="clear" w:color="auto" w:fill="auto"/>
          </w:tcPr>
          <w:p w14:paraId="3BEE05C2" w14:textId="20B42312" w:rsidR="00587E6B" w:rsidRPr="00960D0D" w:rsidRDefault="00271803" w:rsidP="00D36153">
            <w:pPr>
              <w:jc w:val="center"/>
              <w:rPr>
                <w:snapToGrid w:val="0"/>
                <w:sz w:val="22"/>
                <w:szCs w:val="22"/>
              </w:rPr>
            </w:pPr>
            <w:r w:rsidRPr="00960D0D">
              <w:rPr>
                <w:sz w:val="22"/>
                <w:szCs w:val="22"/>
              </w:rPr>
              <w:t>13 км а/д «К-14» - Карагужево</w:t>
            </w:r>
          </w:p>
        </w:tc>
        <w:tc>
          <w:tcPr>
            <w:tcW w:w="1178" w:type="pct"/>
            <w:shd w:val="clear" w:color="auto" w:fill="auto"/>
            <w:vAlign w:val="center"/>
          </w:tcPr>
          <w:p w14:paraId="355FA6FD" w14:textId="34C3785D" w:rsidR="00587E6B" w:rsidRPr="00960D0D" w:rsidRDefault="00CC112F" w:rsidP="00515FBF">
            <w:pPr>
              <w:jc w:val="center"/>
              <w:rPr>
                <w:snapToGrid w:val="0"/>
                <w:sz w:val="22"/>
                <w:szCs w:val="22"/>
              </w:rPr>
            </w:pPr>
            <w:r w:rsidRPr="00960D0D">
              <w:rPr>
                <w:snapToGrid w:val="0"/>
                <w:sz w:val="22"/>
                <w:szCs w:val="22"/>
              </w:rPr>
              <w:t>50 ОП МЗ 50Н-3031</w:t>
            </w:r>
          </w:p>
        </w:tc>
        <w:tc>
          <w:tcPr>
            <w:tcW w:w="1045" w:type="pct"/>
            <w:shd w:val="clear" w:color="auto" w:fill="auto"/>
            <w:vAlign w:val="center"/>
          </w:tcPr>
          <w:p w14:paraId="319604A3" w14:textId="240761D4" w:rsidR="00587E6B" w:rsidRPr="00960D0D" w:rsidRDefault="00587E6B" w:rsidP="00D36153">
            <w:pPr>
              <w:jc w:val="center"/>
              <w:rPr>
                <w:snapToGrid w:val="0"/>
                <w:sz w:val="22"/>
                <w:szCs w:val="22"/>
              </w:rPr>
            </w:pPr>
            <w:r w:rsidRPr="00960D0D">
              <w:rPr>
                <w:snapToGrid w:val="0"/>
                <w:sz w:val="22"/>
                <w:szCs w:val="22"/>
              </w:rPr>
              <w:t>Межмуниципальное</w:t>
            </w:r>
          </w:p>
        </w:tc>
        <w:tc>
          <w:tcPr>
            <w:tcW w:w="677" w:type="pct"/>
            <w:shd w:val="clear" w:color="auto" w:fill="auto"/>
            <w:vAlign w:val="center"/>
          </w:tcPr>
          <w:p w14:paraId="633CBB0D" w14:textId="3553B59C" w:rsidR="00587E6B" w:rsidRPr="00960D0D" w:rsidRDefault="00587E6B" w:rsidP="00D36153">
            <w:pPr>
              <w:jc w:val="center"/>
              <w:rPr>
                <w:snapToGrid w:val="0"/>
                <w:sz w:val="22"/>
                <w:szCs w:val="22"/>
              </w:rPr>
            </w:pPr>
            <w:r w:rsidRPr="00960D0D">
              <w:rPr>
                <w:snapToGrid w:val="0"/>
                <w:sz w:val="22"/>
                <w:szCs w:val="22"/>
              </w:rPr>
              <w:t>4,76</w:t>
            </w:r>
          </w:p>
        </w:tc>
        <w:tc>
          <w:tcPr>
            <w:tcW w:w="771" w:type="pct"/>
            <w:shd w:val="clear" w:color="auto" w:fill="auto"/>
            <w:vAlign w:val="center"/>
          </w:tcPr>
          <w:p w14:paraId="2BE0D9C2" w14:textId="0500BAE9" w:rsidR="00587E6B" w:rsidRPr="00960D0D" w:rsidRDefault="00587E6B" w:rsidP="00D36153">
            <w:pPr>
              <w:jc w:val="center"/>
              <w:rPr>
                <w:snapToGrid w:val="0"/>
                <w:sz w:val="22"/>
                <w:szCs w:val="22"/>
              </w:rPr>
            </w:pPr>
            <w:r w:rsidRPr="00960D0D">
              <w:rPr>
                <w:snapToGrid w:val="0"/>
                <w:sz w:val="22"/>
                <w:szCs w:val="22"/>
              </w:rPr>
              <w:t>асфальтобетон</w:t>
            </w:r>
          </w:p>
        </w:tc>
      </w:tr>
      <w:tr w:rsidR="00587E6B" w:rsidRPr="00960D0D" w14:paraId="139729D7" w14:textId="77777777" w:rsidTr="00587E6B">
        <w:trPr>
          <w:trHeight w:val="566"/>
        </w:trPr>
        <w:tc>
          <w:tcPr>
            <w:tcW w:w="1329" w:type="pct"/>
            <w:shd w:val="clear" w:color="auto" w:fill="auto"/>
          </w:tcPr>
          <w:p w14:paraId="29A67BE1" w14:textId="0E4FFBF1" w:rsidR="00587E6B" w:rsidRPr="00960D0D" w:rsidRDefault="00271803" w:rsidP="00CB6AE1">
            <w:pPr>
              <w:jc w:val="center"/>
              <w:rPr>
                <w:snapToGrid w:val="0"/>
                <w:sz w:val="22"/>
                <w:szCs w:val="22"/>
              </w:rPr>
            </w:pPr>
            <w:r w:rsidRPr="00960D0D">
              <w:rPr>
                <w:sz w:val="22"/>
                <w:szCs w:val="22"/>
              </w:rPr>
              <w:t>108 км а/д «</w:t>
            </w:r>
            <w:r w:rsidR="00CB6AE1" w:rsidRPr="00960D0D">
              <w:rPr>
                <w:sz w:val="22"/>
                <w:szCs w:val="22"/>
              </w:rPr>
              <w:t>Р-256</w:t>
            </w:r>
            <w:r w:rsidRPr="00960D0D">
              <w:rPr>
                <w:sz w:val="22"/>
                <w:szCs w:val="22"/>
              </w:rPr>
              <w:t>»-Ярки</w:t>
            </w:r>
          </w:p>
        </w:tc>
        <w:tc>
          <w:tcPr>
            <w:tcW w:w="1178" w:type="pct"/>
            <w:shd w:val="clear" w:color="auto" w:fill="auto"/>
            <w:vAlign w:val="center"/>
          </w:tcPr>
          <w:p w14:paraId="72EB3FD3" w14:textId="25FE4F7F" w:rsidR="00587E6B" w:rsidRPr="00960D0D" w:rsidRDefault="00CB6AE1" w:rsidP="00DF472A">
            <w:pPr>
              <w:jc w:val="center"/>
              <w:rPr>
                <w:snapToGrid w:val="0"/>
                <w:sz w:val="22"/>
                <w:szCs w:val="22"/>
              </w:rPr>
            </w:pPr>
            <w:r w:rsidRPr="00960D0D">
              <w:rPr>
                <w:snapToGrid w:val="0"/>
                <w:sz w:val="22"/>
                <w:szCs w:val="22"/>
              </w:rPr>
              <w:t>50 ОП МЗ 50Н-3012</w:t>
            </w:r>
          </w:p>
        </w:tc>
        <w:tc>
          <w:tcPr>
            <w:tcW w:w="1045" w:type="pct"/>
            <w:shd w:val="clear" w:color="auto" w:fill="auto"/>
            <w:vAlign w:val="center"/>
          </w:tcPr>
          <w:p w14:paraId="45FC80BB" w14:textId="1C93E049" w:rsidR="00587E6B" w:rsidRPr="00960D0D" w:rsidRDefault="00587E6B" w:rsidP="00D36153">
            <w:pPr>
              <w:jc w:val="center"/>
              <w:rPr>
                <w:snapToGrid w:val="0"/>
                <w:sz w:val="22"/>
                <w:szCs w:val="22"/>
              </w:rPr>
            </w:pPr>
            <w:r w:rsidRPr="00960D0D">
              <w:rPr>
                <w:snapToGrid w:val="0"/>
                <w:sz w:val="22"/>
                <w:szCs w:val="22"/>
              </w:rPr>
              <w:t>Межмуниципальное</w:t>
            </w:r>
          </w:p>
        </w:tc>
        <w:tc>
          <w:tcPr>
            <w:tcW w:w="677" w:type="pct"/>
            <w:shd w:val="clear" w:color="auto" w:fill="auto"/>
            <w:vAlign w:val="center"/>
          </w:tcPr>
          <w:p w14:paraId="02E3622D" w14:textId="676B02A1" w:rsidR="00587E6B" w:rsidRPr="00960D0D" w:rsidRDefault="00587E6B" w:rsidP="00D36153">
            <w:pPr>
              <w:jc w:val="center"/>
              <w:rPr>
                <w:snapToGrid w:val="0"/>
                <w:sz w:val="22"/>
                <w:szCs w:val="22"/>
              </w:rPr>
            </w:pPr>
            <w:r w:rsidRPr="00960D0D">
              <w:rPr>
                <w:snapToGrid w:val="0"/>
                <w:sz w:val="22"/>
                <w:szCs w:val="22"/>
              </w:rPr>
              <w:t>5,16</w:t>
            </w:r>
          </w:p>
        </w:tc>
        <w:tc>
          <w:tcPr>
            <w:tcW w:w="771" w:type="pct"/>
            <w:shd w:val="clear" w:color="auto" w:fill="auto"/>
            <w:vAlign w:val="center"/>
          </w:tcPr>
          <w:p w14:paraId="6839FC76" w14:textId="14A2B049" w:rsidR="00587E6B" w:rsidRPr="00960D0D" w:rsidRDefault="00587E6B" w:rsidP="00D36153">
            <w:pPr>
              <w:jc w:val="center"/>
              <w:rPr>
                <w:snapToGrid w:val="0"/>
                <w:sz w:val="22"/>
                <w:szCs w:val="22"/>
              </w:rPr>
            </w:pPr>
            <w:r w:rsidRPr="00960D0D">
              <w:rPr>
                <w:snapToGrid w:val="0"/>
                <w:sz w:val="22"/>
                <w:szCs w:val="22"/>
              </w:rPr>
              <w:t>асфальтобетон</w:t>
            </w:r>
          </w:p>
        </w:tc>
      </w:tr>
      <w:tr w:rsidR="00587E6B" w:rsidRPr="00960D0D" w14:paraId="4B276285" w14:textId="77777777" w:rsidTr="00587E6B">
        <w:trPr>
          <w:trHeight w:val="566"/>
        </w:trPr>
        <w:tc>
          <w:tcPr>
            <w:tcW w:w="1329" w:type="pct"/>
            <w:shd w:val="clear" w:color="auto" w:fill="auto"/>
          </w:tcPr>
          <w:p w14:paraId="02BDCE8D" w14:textId="0EDD4B90" w:rsidR="00587E6B" w:rsidRPr="00960D0D" w:rsidRDefault="00587E6B" w:rsidP="00D36153">
            <w:pPr>
              <w:jc w:val="center"/>
              <w:rPr>
                <w:snapToGrid w:val="0"/>
                <w:sz w:val="22"/>
                <w:szCs w:val="22"/>
              </w:rPr>
            </w:pPr>
            <w:r w:rsidRPr="00960D0D">
              <w:rPr>
                <w:sz w:val="22"/>
                <w:szCs w:val="22"/>
              </w:rPr>
              <w:t>Чере</w:t>
            </w:r>
            <w:r w:rsidR="00271803" w:rsidRPr="00960D0D">
              <w:rPr>
                <w:sz w:val="22"/>
                <w:szCs w:val="22"/>
              </w:rPr>
              <w:t>паново-Майский-108 км а/д «М-52»</w:t>
            </w:r>
          </w:p>
        </w:tc>
        <w:tc>
          <w:tcPr>
            <w:tcW w:w="1178" w:type="pct"/>
            <w:shd w:val="clear" w:color="auto" w:fill="auto"/>
            <w:vAlign w:val="center"/>
          </w:tcPr>
          <w:p w14:paraId="46A997E4" w14:textId="19993E47" w:rsidR="00587E6B" w:rsidRPr="00960D0D" w:rsidRDefault="00CC112F" w:rsidP="00DF472A">
            <w:pPr>
              <w:jc w:val="center"/>
              <w:rPr>
                <w:snapToGrid w:val="0"/>
                <w:sz w:val="22"/>
                <w:szCs w:val="22"/>
              </w:rPr>
            </w:pPr>
            <w:r w:rsidRPr="00960D0D">
              <w:rPr>
                <w:snapToGrid w:val="0"/>
                <w:sz w:val="22"/>
                <w:szCs w:val="22"/>
              </w:rPr>
              <w:t>50 ОП МЗ 50Н-3004</w:t>
            </w:r>
          </w:p>
        </w:tc>
        <w:tc>
          <w:tcPr>
            <w:tcW w:w="1045" w:type="pct"/>
            <w:shd w:val="clear" w:color="auto" w:fill="auto"/>
            <w:vAlign w:val="center"/>
          </w:tcPr>
          <w:p w14:paraId="7334E729" w14:textId="1D743FBA" w:rsidR="00587E6B" w:rsidRPr="00960D0D" w:rsidRDefault="00CC112F" w:rsidP="00D36153">
            <w:pPr>
              <w:jc w:val="center"/>
              <w:rPr>
                <w:snapToGrid w:val="0"/>
                <w:sz w:val="22"/>
                <w:szCs w:val="22"/>
              </w:rPr>
            </w:pPr>
            <w:r w:rsidRPr="00960D0D">
              <w:rPr>
                <w:snapToGrid w:val="0"/>
                <w:sz w:val="22"/>
                <w:szCs w:val="22"/>
              </w:rPr>
              <w:t>Межмуниципальное</w:t>
            </w:r>
          </w:p>
        </w:tc>
        <w:tc>
          <w:tcPr>
            <w:tcW w:w="677" w:type="pct"/>
            <w:shd w:val="clear" w:color="auto" w:fill="auto"/>
            <w:vAlign w:val="center"/>
          </w:tcPr>
          <w:p w14:paraId="4F94FEDD" w14:textId="26620958" w:rsidR="00587E6B" w:rsidRPr="00960D0D" w:rsidRDefault="00587E6B" w:rsidP="00D36153">
            <w:pPr>
              <w:jc w:val="center"/>
              <w:rPr>
                <w:snapToGrid w:val="0"/>
                <w:sz w:val="22"/>
                <w:szCs w:val="22"/>
              </w:rPr>
            </w:pPr>
            <w:r w:rsidRPr="00960D0D">
              <w:rPr>
                <w:snapToGrid w:val="0"/>
                <w:sz w:val="22"/>
                <w:szCs w:val="22"/>
              </w:rPr>
              <w:t>3,3</w:t>
            </w:r>
          </w:p>
        </w:tc>
        <w:tc>
          <w:tcPr>
            <w:tcW w:w="771" w:type="pct"/>
            <w:shd w:val="clear" w:color="auto" w:fill="auto"/>
          </w:tcPr>
          <w:p w14:paraId="22023E93" w14:textId="74B24CF8" w:rsidR="00587E6B" w:rsidRPr="00960D0D" w:rsidRDefault="00587E6B" w:rsidP="00D36153">
            <w:pPr>
              <w:jc w:val="center"/>
              <w:rPr>
                <w:snapToGrid w:val="0"/>
                <w:sz w:val="22"/>
                <w:szCs w:val="22"/>
              </w:rPr>
            </w:pPr>
            <w:r w:rsidRPr="00960D0D">
              <w:rPr>
                <w:snapToGrid w:val="0"/>
                <w:sz w:val="22"/>
                <w:szCs w:val="22"/>
              </w:rPr>
              <w:t>асфальтобетон</w:t>
            </w:r>
          </w:p>
        </w:tc>
      </w:tr>
    </w:tbl>
    <w:p w14:paraId="454E5367" w14:textId="24C2A5EC" w:rsidR="00D138D4" w:rsidRPr="00960D0D" w:rsidRDefault="00D138D4" w:rsidP="00D138D4">
      <w:pPr>
        <w:pStyle w:val="a0"/>
        <w:keepNext/>
        <w:spacing w:before="120"/>
        <w:jc w:val="right"/>
        <w:rPr>
          <w:b/>
          <w:sz w:val="28"/>
          <w:szCs w:val="28"/>
          <w:lang w:val="ru-RU"/>
        </w:rPr>
      </w:pPr>
      <w:r w:rsidRPr="00960D0D">
        <w:rPr>
          <w:b/>
          <w:sz w:val="28"/>
          <w:szCs w:val="28"/>
          <w:lang w:val="ru-RU"/>
        </w:rPr>
        <w:t>Таблица 2.</w:t>
      </w:r>
      <w:r w:rsidR="00960D0D" w:rsidRPr="00960D0D">
        <w:rPr>
          <w:b/>
          <w:sz w:val="28"/>
          <w:szCs w:val="28"/>
          <w:lang w:val="ru-RU"/>
        </w:rPr>
        <w:t>11</w:t>
      </w:r>
    </w:p>
    <w:p w14:paraId="68E26218" w14:textId="304B3C12" w:rsidR="00D138D4" w:rsidRPr="007543C9" w:rsidRDefault="00D138D4" w:rsidP="00D138D4">
      <w:pPr>
        <w:pStyle w:val="a0"/>
        <w:keepNext/>
        <w:suppressAutoHyphens/>
        <w:spacing w:after="120"/>
        <w:ind w:firstLine="0"/>
        <w:jc w:val="center"/>
        <w:rPr>
          <w:b/>
          <w:sz w:val="28"/>
          <w:szCs w:val="28"/>
          <w:lang w:val="ru-RU"/>
        </w:rPr>
      </w:pPr>
      <w:r w:rsidRPr="007543C9">
        <w:rPr>
          <w:b/>
          <w:sz w:val="28"/>
          <w:szCs w:val="28"/>
          <w:lang w:val="ru-RU"/>
        </w:rPr>
        <w:t xml:space="preserve">Перечень автомобильных дорог общего пользования местного значения </w:t>
      </w:r>
      <w:r w:rsidR="00817B70" w:rsidRPr="007543C9">
        <w:rPr>
          <w:b/>
          <w:sz w:val="28"/>
          <w:szCs w:val="28"/>
          <w:lang w:val="ru-RU"/>
        </w:rPr>
        <w:t>Майского</w:t>
      </w:r>
      <w:r w:rsidRPr="007543C9">
        <w:rPr>
          <w:b/>
          <w:sz w:val="28"/>
          <w:szCs w:val="28"/>
          <w:lang w:val="ru-RU"/>
        </w:rPr>
        <w:t xml:space="preserve">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54"/>
        <w:gridCol w:w="2780"/>
        <w:gridCol w:w="1790"/>
      </w:tblGrid>
      <w:tr w:rsidR="00D138D4" w:rsidRPr="00817B70" w14:paraId="363BBE2F" w14:textId="77777777" w:rsidTr="00A214F7">
        <w:trPr>
          <w:trHeight w:val="298"/>
          <w:tblHeader/>
        </w:trPr>
        <w:tc>
          <w:tcPr>
            <w:tcW w:w="2549" w:type="pct"/>
            <w:shd w:val="clear" w:color="auto" w:fill="auto"/>
            <w:vAlign w:val="center"/>
          </w:tcPr>
          <w:p w14:paraId="4FDA298E" w14:textId="77777777" w:rsidR="00D138D4" w:rsidRPr="007543C9" w:rsidRDefault="00D138D4" w:rsidP="00587E6B">
            <w:pPr>
              <w:jc w:val="center"/>
              <w:rPr>
                <w:b/>
                <w:sz w:val="22"/>
                <w:szCs w:val="22"/>
              </w:rPr>
            </w:pPr>
            <w:r w:rsidRPr="007543C9">
              <w:rPr>
                <w:b/>
                <w:snapToGrid w:val="0"/>
                <w:sz w:val="22"/>
                <w:szCs w:val="22"/>
              </w:rPr>
              <w:t>Наименование направления</w:t>
            </w:r>
          </w:p>
        </w:tc>
        <w:tc>
          <w:tcPr>
            <w:tcW w:w="1491" w:type="pct"/>
            <w:shd w:val="clear" w:color="auto" w:fill="auto"/>
          </w:tcPr>
          <w:p w14:paraId="7F790992" w14:textId="77777777" w:rsidR="00D138D4" w:rsidRPr="007543C9" w:rsidRDefault="00D138D4" w:rsidP="00587E6B">
            <w:pPr>
              <w:jc w:val="center"/>
              <w:rPr>
                <w:b/>
                <w:snapToGrid w:val="0"/>
                <w:sz w:val="22"/>
                <w:szCs w:val="22"/>
              </w:rPr>
            </w:pPr>
            <w:r w:rsidRPr="007543C9">
              <w:rPr>
                <w:b/>
                <w:snapToGrid w:val="0"/>
                <w:sz w:val="22"/>
                <w:szCs w:val="22"/>
              </w:rPr>
              <w:t>Идентификационный номер</w:t>
            </w:r>
          </w:p>
        </w:tc>
        <w:tc>
          <w:tcPr>
            <w:tcW w:w="960" w:type="pct"/>
            <w:shd w:val="clear" w:color="auto" w:fill="auto"/>
            <w:vAlign w:val="center"/>
          </w:tcPr>
          <w:p w14:paraId="497970DD" w14:textId="77777777" w:rsidR="00D138D4" w:rsidRPr="00817B70" w:rsidRDefault="00D138D4" w:rsidP="00587E6B">
            <w:pPr>
              <w:jc w:val="center"/>
              <w:rPr>
                <w:b/>
                <w:snapToGrid w:val="0"/>
                <w:sz w:val="22"/>
                <w:szCs w:val="22"/>
                <w:highlight w:val="yellow"/>
              </w:rPr>
            </w:pPr>
            <w:r w:rsidRPr="007543C9">
              <w:rPr>
                <w:b/>
                <w:snapToGrid w:val="0"/>
                <w:sz w:val="22"/>
                <w:szCs w:val="22"/>
              </w:rPr>
              <w:t>Протяженность (км)</w:t>
            </w:r>
          </w:p>
        </w:tc>
      </w:tr>
      <w:tr w:rsidR="00D138D4" w:rsidRPr="00817B70" w14:paraId="3084FECE" w14:textId="77777777" w:rsidTr="000B37BC">
        <w:trPr>
          <w:trHeight w:val="65"/>
        </w:trPr>
        <w:tc>
          <w:tcPr>
            <w:tcW w:w="5000" w:type="pct"/>
            <w:gridSpan w:val="3"/>
            <w:shd w:val="clear" w:color="auto" w:fill="auto"/>
            <w:vAlign w:val="center"/>
          </w:tcPr>
          <w:p w14:paraId="24B67A7C" w14:textId="46E4A971" w:rsidR="00D138D4" w:rsidRPr="007543C9" w:rsidRDefault="007543C9" w:rsidP="00587E6B">
            <w:pPr>
              <w:jc w:val="center"/>
              <w:rPr>
                <w:b/>
                <w:bCs/>
                <w:snapToGrid w:val="0"/>
                <w:sz w:val="22"/>
                <w:szCs w:val="22"/>
              </w:rPr>
            </w:pPr>
            <w:r w:rsidRPr="007543C9">
              <w:rPr>
                <w:b/>
                <w:bCs/>
                <w:snapToGrid w:val="0"/>
                <w:sz w:val="22"/>
                <w:szCs w:val="22"/>
              </w:rPr>
              <w:t>п. Майский</w:t>
            </w:r>
          </w:p>
        </w:tc>
      </w:tr>
      <w:tr w:rsidR="007543C9" w:rsidRPr="00817B70" w14:paraId="69211B61" w14:textId="77777777" w:rsidTr="0080782F">
        <w:trPr>
          <w:trHeight w:val="189"/>
        </w:trPr>
        <w:tc>
          <w:tcPr>
            <w:tcW w:w="2549" w:type="pct"/>
            <w:shd w:val="clear" w:color="auto" w:fill="auto"/>
          </w:tcPr>
          <w:p w14:paraId="792FDF6D" w14:textId="0823479F" w:rsidR="007543C9" w:rsidRPr="007543C9" w:rsidRDefault="007543C9" w:rsidP="00A214F7">
            <w:pPr>
              <w:jc w:val="center"/>
              <w:rPr>
                <w:snapToGrid w:val="0"/>
                <w:sz w:val="22"/>
                <w:szCs w:val="22"/>
              </w:rPr>
            </w:pPr>
            <w:r w:rsidRPr="007543C9">
              <w:rPr>
                <w:snapToGrid w:val="0"/>
                <w:sz w:val="22"/>
                <w:szCs w:val="22"/>
              </w:rPr>
              <w:t>ул. Шоссейная</w:t>
            </w:r>
          </w:p>
        </w:tc>
        <w:tc>
          <w:tcPr>
            <w:tcW w:w="1491" w:type="pct"/>
            <w:shd w:val="clear" w:color="auto" w:fill="auto"/>
            <w:vAlign w:val="center"/>
          </w:tcPr>
          <w:p w14:paraId="3C9B5A73" w14:textId="167ADCDF" w:rsidR="007543C9" w:rsidRPr="007543C9" w:rsidRDefault="007543C9" w:rsidP="00A214F7">
            <w:pPr>
              <w:jc w:val="center"/>
              <w:rPr>
                <w:snapToGrid w:val="0"/>
                <w:sz w:val="22"/>
                <w:szCs w:val="22"/>
              </w:rPr>
            </w:pPr>
            <w:r w:rsidRPr="007543C9">
              <w:rPr>
                <w:snapToGrid w:val="0"/>
                <w:sz w:val="22"/>
                <w:szCs w:val="22"/>
              </w:rPr>
              <w:t>50-657-413 ОП МП 001</w:t>
            </w:r>
          </w:p>
        </w:tc>
        <w:tc>
          <w:tcPr>
            <w:tcW w:w="960" w:type="pct"/>
            <w:shd w:val="clear" w:color="auto" w:fill="auto"/>
          </w:tcPr>
          <w:p w14:paraId="585F984C" w14:textId="59EF6DBA" w:rsidR="007543C9" w:rsidRPr="007543C9" w:rsidRDefault="00C64220" w:rsidP="00A214F7">
            <w:pPr>
              <w:jc w:val="center"/>
              <w:rPr>
                <w:snapToGrid w:val="0"/>
                <w:sz w:val="22"/>
                <w:szCs w:val="22"/>
              </w:rPr>
            </w:pPr>
            <w:r>
              <w:rPr>
                <w:snapToGrid w:val="0"/>
                <w:sz w:val="22"/>
                <w:szCs w:val="22"/>
              </w:rPr>
              <w:t>0,13</w:t>
            </w:r>
          </w:p>
        </w:tc>
      </w:tr>
      <w:tr w:rsidR="007543C9" w:rsidRPr="00817B70" w14:paraId="74A88044" w14:textId="77777777" w:rsidTr="0080782F">
        <w:trPr>
          <w:trHeight w:val="169"/>
        </w:trPr>
        <w:tc>
          <w:tcPr>
            <w:tcW w:w="2549" w:type="pct"/>
            <w:shd w:val="clear" w:color="auto" w:fill="auto"/>
          </w:tcPr>
          <w:p w14:paraId="36244E1A" w14:textId="67CED9A4" w:rsidR="007543C9" w:rsidRPr="007543C9" w:rsidRDefault="007543C9" w:rsidP="00A214F7">
            <w:pPr>
              <w:jc w:val="center"/>
              <w:rPr>
                <w:snapToGrid w:val="0"/>
                <w:sz w:val="22"/>
                <w:szCs w:val="22"/>
              </w:rPr>
            </w:pPr>
            <w:r w:rsidRPr="007543C9">
              <w:rPr>
                <w:snapToGrid w:val="0"/>
                <w:sz w:val="22"/>
                <w:szCs w:val="22"/>
              </w:rPr>
              <w:t>пер. Шоссейный</w:t>
            </w:r>
          </w:p>
        </w:tc>
        <w:tc>
          <w:tcPr>
            <w:tcW w:w="1491" w:type="pct"/>
            <w:shd w:val="clear" w:color="auto" w:fill="auto"/>
          </w:tcPr>
          <w:p w14:paraId="29D50A92" w14:textId="057A38C8" w:rsidR="007543C9" w:rsidRPr="007543C9" w:rsidRDefault="007543C9" w:rsidP="00A214F7">
            <w:pPr>
              <w:jc w:val="center"/>
              <w:rPr>
                <w:snapToGrid w:val="0"/>
                <w:sz w:val="22"/>
                <w:szCs w:val="22"/>
              </w:rPr>
            </w:pPr>
            <w:r w:rsidRPr="007543C9">
              <w:rPr>
                <w:snapToGrid w:val="0"/>
                <w:sz w:val="22"/>
                <w:szCs w:val="22"/>
              </w:rPr>
              <w:t>50-657-413 ОП МП 003</w:t>
            </w:r>
          </w:p>
        </w:tc>
        <w:tc>
          <w:tcPr>
            <w:tcW w:w="960" w:type="pct"/>
            <w:shd w:val="clear" w:color="auto" w:fill="auto"/>
          </w:tcPr>
          <w:p w14:paraId="33FB01D4" w14:textId="3C626350" w:rsidR="007543C9" w:rsidRPr="007543C9" w:rsidRDefault="00C64220" w:rsidP="00A214F7">
            <w:pPr>
              <w:jc w:val="center"/>
              <w:rPr>
                <w:snapToGrid w:val="0"/>
                <w:sz w:val="22"/>
                <w:szCs w:val="22"/>
              </w:rPr>
            </w:pPr>
            <w:r>
              <w:rPr>
                <w:snapToGrid w:val="0"/>
                <w:sz w:val="22"/>
                <w:szCs w:val="22"/>
              </w:rPr>
              <w:t>0,2</w:t>
            </w:r>
          </w:p>
        </w:tc>
      </w:tr>
      <w:tr w:rsidR="007543C9" w:rsidRPr="00817B70" w14:paraId="54F31A51" w14:textId="77777777" w:rsidTr="0080782F">
        <w:trPr>
          <w:trHeight w:val="65"/>
        </w:trPr>
        <w:tc>
          <w:tcPr>
            <w:tcW w:w="2549" w:type="pct"/>
            <w:shd w:val="clear" w:color="auto" w:fill="auto"/>
          </w:tcPr>
          <w:p w14:paraId="7F4DB9BE" w14:textId="4C7F53A9" w:rsidR="007543C9" w:rsidRPr="007543C9" w:rsidRDefault="007543C9" w:rsidP="00A214F7">
            <w:pPr>
              <w:jc w:val="center"/>
              <w:rPr>
                <w:snapToGrid w:val="0"/>
                <w:sz w:val="22"/>
                <w:szCs w:val="22"/>
              </w:rPr>
            </w:pPr>
            <w:r w:rsidRPr="007543C9">
              <w:rPr>
                <w:snapToGrid w:val="0"/>
                <w:sz w:val="22"/>
                <w:szCs w:val="22"/>
              </w:rPr>
              <w:t>ул. Степная</w:t>
            </w:r>
          </w:p>
        </w:tc>
        <w:tc>
          <w:tcPr>
            <w:tcW w:w="1491" w:type="pct"/>
            <w:shd w:val="clear" w:color="auto" w:fill="auto"/>
          </w:tcPr>
          <w:p w14:paraId="63DBB6C4" w14:textId="3CE0F7FE" w:rsidR="007543C9" w:rsidRPr="007543C9" w:rsidRDefault="007543C9" w:rsidP="00A214F7">
            <w:pPr>
              <w:jc w:val="center"/>
              <w:rPr>
                <w:snapToGrid w:val="0"/>
                <w:sz w:val="22"/>
                <w:szCs w:val="22"/>
              </w:rPr>
            </w:pPr>
            <w:r w:rsidRPr="007543C9">
              <w:rPr>
                <w:snapToGrid w:val="0"/>
                <w:sz w:val="22"/>
                <w:szCs w:val="22"/>
              </w:rPr>
              <w:t>50-657-413 ОП МП 008</w:t>
            </w:r>
          </w:p>
        </w:tc>
        <w:tc>
          <w:tcPr>
            <w:tcW w:w="960" w:type="pct"/>
            <w:shd w:val="clear" w:color="auto" w:fill="auto"/>
          </w:tcPr>
          <w:p w14:paraId="279531D2" w14:textId="5F2F2335" w:rsidR="007543C9" w:rsidRPr="007543C9" w:rsidRDefault="00C64220" w:rsidP="00A214F7">
            <w:pPr>
              <w:jc w:val="center"/>
              <w:rPr>
                <w:snapToGrid w:val="0"/>
                <w:sz w:val="22"/>
                <w:szCs w:val="22"/>
              </w:rPr>
            </w:pPr>
            <w:r>
              <w:rPr>
                <w:snapToGrid w:val="0"/>
                <w:sz w:val="22"/>
                <w:szCs w:val="22"/>
              </w:rPr>
              <w:t>0,43</w:t>
            </w:r>
          </w:p>
        </w:tc>
      </w:tr>
      <w:tr w:rsidR="007543C9" w:rsidRPr="00817B70" w14:paraId="39C56135" w14:textId="77777777" w:rsidTr="0080782F">
        <w:trPr>
          <w:trHeight w:val="121"/>
        </w:trPr>
        <w:tc>
          <w:tcPr>
            <w:tcW w:w="2549" w:type="pct"/>
            <w:shd w:val="clear" w:color="auto" w:fill="auto"/>
          </w:tcPr>
          <w:p w14:paraId="40F96743" w14:textId="4BB95D60" w:rsidR="007543C9" w:rsidRPr="007543C9" w:rsidRDefault="007543C9" w:rsidP="00A214F7">
            <w:pPr>
              <w:jc w:val="center"/>
              <w:rPr>
                <w:snapToGrid w:val="0"/>
                <w:sz w:val="22"/>
                <w:szCs w:val="22"/>
              </w:rPr>
            </w:pPr>
            <w:r w:rsidRPr="007543C9">
              <w:rPr>
                <w:snapToGrid w:val="0"/>
                <w:sz w:val="22"/>
                <w:szCs w:val="22"/>
              </w:rPr>
              <w:t>ул. Новая</w:t>
            </w:r>
          </w:p>
        </w:tc>
        <w:tc>
          <w:tcPr>
            <w:tcW w:w="1491" w:type="pct"/>
            <w:shd w:val="clear" w:color="auto" w:fill="auto"/>
          </w:tcPr>
          <w:p w14:paraId="3AFB4A3C" w14:textId="1D96B2FA" w:rsidR="007543C9" w:rsidRPr="007543C9" w:rsidRDefault="007543C9" w:rsidP="00A214F7">
            <w:pPr>
              <w:jc w:val="center"/>
              <w:rPr>
                <w:snapToGrid w:val="0"/>
                <w:sz w:val="22"/>
                <w:szCs w:val="22"/>
              </w:rPr>
            </w:pPr>
            <w:r w:rsidRPr="007543C9">
              <w:rPr>
                <w:snapToGrid w:val="0"/>
                <w:sz w:val="22"/>
                <w:szCs w:val="22"/>
              </w:rPr>
              <w:t>50-657-413 ОП МП 004</w:t>
            </w:r>
          </w:p>
        </w:tc>
        <w:tc>
          <w:tcPr>
            <w:tcW w:w="960" w:type="pct"/>
            <w:shd w:val="clear" w:color="auto" w:fill="auto"/>
          </w:tcPr>
          <w:p w14:paraId="555BB1EB" w14:textId="1E996E57" w:rsidR="007543C9" w:rsidRPr="007543C9" w:rsidRDefault="00C64220" w:rsidP="00A214F7">
            <w:pPr>
              <w:jc w:val="center"/>
              <w:rPr>
                <w:snapToGrid w:val="0"/>
                <w:sz w:val="22"/>
                <w:szCs w:val="22"/>
              </w:rPr>
            </w:pPr>
            <w:r>
              <w:rPr>
                <w:snapToGrid w:val="0"/>
                <w:sz w:val="22"/>
                <w:szCs w:val="22"/>
              </w:rPr>
              <w:t>0,55</w:t>
            </w:r>
          </w:p>
        </w:tc>
      </w:tr>
      <w:tr w:rsidR="007543C9" w:rsidRPr="00817B70" w14:paraId="2E3F998C" w14:textId="77777777" w:rsidTr="0080782F">
        <w:trPr>
          <w:trHeight w:val="110"/>
        </w:trPr>
        <w:tc>
          <w:tcPr>
            <w:tcW w:w="2549" w:type="pct"/>
            <w:shd w:val="clear" w:color="auto" w:fill="auto"/>
          </w:tcPr>
          <w:p w14:paraId="642F0A1D" w14:textId="751072FC" w:rsidR="007543C9" w:rsidRPr="007543C9" w:rsidRDefault="007543C9" w:rsidP="00A214F7">
            <w:pPr>
              <w:jc w:val="center"/>
              <w:rPr>
                <w:snapToGrid w:val="0"/>
                <w:sz w:val="22"/>
                <w:szCs w:val="22"/>
              </w:rPr>
            </w:pPr>
            <w:r w:rsidRPr="007543C9">
              <w:rPr>
                <w:snapToGrid w:val="0"/>
                <w:sz w:val="22"/>
                <w:szCs w:val="22"/>
              </w:rPr>
              <w:t>ул. Юбилейная</w:t>
            </w:r>
          </w:p>
        </w:tc>
        <w:tc>
          <w:tcPr>
            <w:tcW w:w="1491" w:type="pct"/>
            <w:shd w:val="clear" w:color="auto" w:fill="auto"/>
          </w:tcPr>
          <w:p w14:paraId="7BA3EEE5" w14:textId="395CE348" w:rsidR="007543C9" w:rsidRPr="007543C9" w:rsidRDefault="007543C9" w:rsidP="00A214F7">
            <w:pPr>
              <w:jc w:val="center"/>
              <w:rPr>
                <w:snapToGrid w:val="0"/>
                <w:sz w:val="22"/>
                <w:szCs w:val="22"/>
              </w:rPr>
            </w:pPr>
            <w:r w:rsidRPr="007543C9">
              <w:rPr>
                <w:snapToGrid w:val="0"/>
                <w:sz w:val="22"/>
                <w:szCs w:val="22"/>
              </w:rPr>
              <w:t>50-657-413 ОП МП 005</w:t>
            </w:r>
          </w:p>
        </w:tc>
        <w:tc>
          <w:tcPr>
            <w:tcW w:w="960" w:type="pct"/>
            <w:shd w:val="clear" w:color="auto" w:fill="auto"/>
          </w:tcPr>
          <w:p w14:paraId="5B10CAC4" w14:textId="440EEA59" w:rsidR="007543C9" w:rsidRPr="007543C9" w:rsidRDefault="00C64220" w:rsidP="00A214F7">
            <w:pPr>
              <w:jc w:val="center"/>
              <w:rPr>
                <w:snapToGrid w:val="0"/>
                <w:sz w:val="22"/>
                <w:szCs w:val="22"/>
              </w:rPr>
            </w:pPr>
            <w:r>
              <w:rPr>
                <w:snapToGrid w:val="0"/>
                <w:sz w:val="22"/>
                <w:szCs w:val="22"/>
              </w:rPr>
              <w:t>0,7</w:t>
            </w:r>
          </w:p>
        </w:tc>
      </w:tr>
      <w:tr w:rsidR="007543C9" w:rsidRPr="00817B70" w14:paraId="63F27C4C" w14:textId="77777777" w:rsidTr="0080782F">
        <w:trPr>
          <w:trHeight w:val="87"/>
        </w:trPr>
        <w:tc>
          <w:tcPr>
            <w:tcW w:w="2549" w:type="pct"/>
            <w:shd w:val="clear" w:color="auto" w:fill="auto"/>
          </w:tcPr>
          <w:p w14:paraId="58F24941" w14:textId="13183193" w:rsidR="007543C9" w:rsidRPr="007543C9" w:rsidRDefault="007543C9" w:rsidP="00A214F7">
            <w:pPr>
              <w:jc w:val="center"/>
              <w:rPr>
                <w:snapToGrid w:val="0"/>
                <w:sz w:val="22"/>
                <w:szCs w:val="22"/>
              </w:rPr>
            </w:pPr>
            <w:r w:rsidRPr="007543C9">
              <w:rPr>
                <w:snapToGrid w:val="0"/>
                <w:sz w:val="22"/>
                <w:szCs w:val="22"/>
              </w:rPr>
              <w:t>ул. Молодежная</w:t>
            </w:r>
          </w:p>
        </w:tc>
        <w:tc>
          <w:tcPr>
            <w:tcW w:w="1491" w:type="pct"/>
            <w:shd w:val="clear" w:color="auto" w:fill="auto"/>
          </w:tcPr>
          <w:p w14:paraId="61F121B2" w14:textId="3B881F6B" w:rsidR="007543C9" w:rsidRPr="007543C9" w:rsidRDefault="007543C9" w:rsidP="00A214F7">
            <w:pPr>
              <w:jc w:val="center"/>
              <w:rPr>
                <w:snapToGrid w:val="0"/>
                <w:sz w:val="22"/>
                <w:szCs w:val="22"/>
              </w:rPr>
            </w:pPr>
            <w:r w:rsidRPr="007543C9">
              <w:rPr>
                <w:snapToGrid w:val="0"/>
                <w:sz w:val="22"/>
                <w:szCs w:val="22"/>
              </w:rPr>
              <w:t>50-657-413 ОП МП 007</w:t>
            </w:r>
          </w:p>
        </w:tc>
        <w:tc>
          <w:tcPr>
            <w:tcW w:w="960" w:type="pct"/>
            <w:shd w:val="clear" w:color="auto" w:fill="auto"/>
          </w:tcPr>
          <w:p w14:paraId="7AA696C2" w14:textId="32B24169" w:rsidR="007543C9" w:rsidRPr="007543C9" w:rsidRDefault="00C64220" w:rsidP="00A214F7">
            <w:pPr>
              <w:jc w:val="center"/>
              <w:rPr>
                <w:snapToGrid w:val="0"/>
                <w:sz w:val="22"/>
                <w:szCs w:val="22"/>
              </w:rPr>
            </w:pPr>
            <w:r>
              <w:rPr>
                <w:snapToGrid w:val="0"/>
                <w:sz w:val="22"/>
                <w:szCs w:val="22"/>
              </w:rPr>
              <w:t>0,75</w:t>
            </w:r>
          </w:p>
        </w:tc>
      </w:tr>
      <w:tr w:rsidR="007543C9" w:rsidRPr="00817B70" w14:paraId="56E8C2C0" w14:textId="77777777" w:rsidTr="0080782F">
        <w:trPr>
          <w:trHeight w:val="65"/>
        </w:trPr>
        <w:tc>
          <w:tcPr>
            <w:tcW w:w="2549" w:type="pct"/>
            <w:shd w:val="clear" w:color="auto" w:fill="auto"/>
          </w:tcPr>
          <w:p w14:paraId="06B9EA98" w14:textId="214003B1" w:rsidR="007543C9" w:rsidRPr="007543C9" w:rsidRDefault="007543C9" w:rsidP="00A214F7">
            <w:pPr>
              <w:jc w:val="center"/>
              <w:rPr>
                <w:snapToGrid w:val="0"/>
                <w:sz w:val="22"/>
                <w:szCs w:val="22"/>
              </w:rPr>
            </w:pPr>
            <w:r w:rsidRPr="007543C9">
              <w:rPr>
                <w:snapToGrid w:val="0"/>
                <w:sz w:val="22"/>
                <w:szCs w:val="22"/>
              </w:rPr>
              <w:t>ул. Школьная</w:t>
            </w:r>
          </w:p>
        </w:tc>
        <w:tc>
          <w:tcPr>
            <w:tcW w:w="1491" w:type="pct"/>
            <w:shd w:val="clear" w:color="auto" w:fill="auto"/>
          </w:tcPr>
          <w:p w14:paraId="25696EE9" w14:textId="702A12AD" w:rsidR="007543C9" w:rsidRPr="007543C9" w:rsidRDefault="007543C9" w:rsidP="00A214F7">
            <w:pPr>
              <w:jc w:val="center"/>
              <w:rPr>
                <w:snapToGrid w:val="0"/>
                <w:sz w:val="22"/>
                <w:szCs w:val="22"/>
              </w:rPr>
            </w:pPr>
            <w:r w:rsidRPr="007543C9">
              <w:rPr>
                <w:snapToGrid w:val="0"/>
                <w:sz w:val="22"/>
                <w:szCs w:val="22"/>
              </w:rPr>
              <w:t>50-657-413 ОП МП 010</w:t>
            </w:r>
          </w:p>
        </w:tc>
        <w:tc>
          <w:tcPr>
            <w:tcW w:w="960" w:type="pct"/>
            <w:shd w:val="clear" w:color="auto" w:fill="auto"/>
          </w:tcPr>
          <w:p w14:paraId="58D0A221" w14:textId="33EABA05" w:rsidR="007543C9" w:rsidRPr="007543C9" w:rsidRDefault="007543C9" w:rsidP="00A214F7">
            <w:pPr>
              <w:jc w:val="center"/>
              <w:rPr>
                <w:snapToGrid w:val="0"/>
                <w:sz w:val="22"/>
                <w:szCs w:val="22"/>
              </w:rPr>
            </w:pPr>
            <w:r w:rsidRPr="007543C9">
              <w:rPr>
                <w:snapToGrid w:val="0"/>
                <w:sz w:val="22"/>
                <w:szCs w:val="22"/>
              </w:rPr>
              <w:t>0,83</w:t>
            </w:r>
          </w:p>
        </w:tc>
      </w:tr>
      <w:tr w:rsidR="007543C9" w:rsidRPr="00817B70" w14:paraId="3200B95C" w14:textId="77777777" w:rsidTr="0080782F">
        <w:trPr>
          <w:trHeight w:val="65"/>
        </w:trPr>
        <w:tc>
          <w:tcPr>
            <w:tcW w:w="2549" w:type="pct"/>
            <w:shd w:val="clear" w:color="auto" w:fill="auto"/>
          </w:tcPr>
          <w:p w14:paraId="3A8415C5" w14:textId="2FDA72A5" w:rsidR="007543C9" w:rsidRPr="007543C9" w:rsidRDefault="007543C9" w:rsidP="00A214F7">
            <w:pPr>
              <w:jc w:val="center"/>
              <w:rPr>
                <w:snapToGrid w:val="0"/>
                <w:sz w:val="22"/>
                <w:szCs w:val="22"/>
              </w:rPr>
            </w:pPr>
            <w:r w:rsidRPr="007543C9">
              <w:rPr>
                <w:snapToGrid w:val="0"/>
                <w:sz w:val="22"/>
                <w:szCs w:val="22"/>
              </w:rPr>
              <w:t>ул. Майская</w:t>
            </w:r>
          </w:p>
        </w:tc>
        <w:tc>
          <w:tcPr>
            <w:tcW w:w="1491" w:type="pct"/>
            <w:shd w:val="clear" w:color="auto" w:fill="auto"/>
          </w:tcPr>
          <w:p w14:paraId="7843EE1F" w14:textId="191B69A4" w:rsidR="007543C9" w:rsidRPr="007543C9" w:rsidRDefault="007543C9" w:rsidP="00A214F7">
            <w:pPr>
              <w:jc w:val="center"/>
              <w:rPr>
                <w:snapToGrid w:val="0"/>
                <w:sz w:val="22"/>
                <w:szCs w:val="22"/>
              </w:rPr>
            </w:pPr>
            <w:r w:rsidRPr="007543C9">
              <w:rPr>
                <w:snapToGrid w:val="0"/>
                <w:sz w:val="22"/>
                <w:szCs w:val="22"/>
              </w:rPr>
              <w:t>50-657-413 ОП МП 009</w:t>
            </w:r>
          </w:p>
        </w:tc>
        <w:tc>
          <w:tcPr>
            <w:tcW w:w="960" w:type="pct"/>
            <w:shd w:val="clear" w:color="auto" w:fill="auto"/>
          </w:tcPr>
          <w:p w14:paraId="61130702" w14:textId="198520A5" w:rsidR="007543C9" w:rsidRPr="007543C9" w:rsidRDefault="00C64220" w:rsidP="00A214F7">
            <w:pPr>
              <w:jc w:val="center"/>
              <w:rPr>
                <w:snapToGrid w:val="0"/>
                <w:sz w:val="22"/>
                <w:szCs w:val="22"/>
              </w:rPr>
            </w:pPr>
            <w:r>
              <w:rPr>
                <w:snapToGrid w:val="0"/>
                <w:sz w:val="22"/>
                <w:szCs w:val="22"/>
              </w:rPr>
              <w:t>0,55</w:t>
            </w:r>
          </w:p>
        </w:tc>
      </w:tr>
      <w:tr w:rsidR="007543C9" w:rsidRPr="00817B70" w14:paraId="7E4E1B73" w14:textId="77777777" w:rsidTr="0080782F">
        <w:trPr>
          <w:trHeight w:val="65"/>
        </w:trPr>
        <w:tc>
          <w:tcPr>
            <w:tcW w:w="2549" w:type="pct"/>
            <w:shd w:val="clear" w:color="auto" w:fill="auto"/>
          </w:tcPr>
          <w:p w14:paraId="60D3CBE5" w14:textId="6A6CF982" w:rsidR="007543C9" w:rsidRPr="007543C9" w:rsidRDefault="007543C9" w:rsidP="00A214F7">
            <w:pPr>
              <w:jc w:val="center"/>
              <w:rPr>
                <w:snapToGrid w:val="0"/>
                <w:sz w:val="22"/>
                <w:szCs w:val="22"/>
              </w:rPr>
            </w:pPr>
            <w:r w:rsidRPr="007543C9">
              <w:rPr>
                <w:snapToGrid w:val="0"/>
                <w:sz w:val="22"/>
                <w:szCs w:val="22"/>
              </w:rPr>
              <w:t>ул. Набережная</w:t>
            </w:r>
          </w:p>
        </w:tc>
        <w:tc>
          <w:tcPr>
            <w:tcW w:w="1491" w:type="pct"/>
            <w:shd w:val="clear" w:color="auto" w:fill="auto"/>
          </w:tcPr>
          <w:p w14:paraId="3842095A" w14:textId="4BB0768B" w:rsidR="007543C9" w:rsidRPr="007543C9" w:rsidRDefault="007543C9" w:rsidP="00A214F7">
            <w:pPr>
              <w:jc w:val="center"/>
              <w:rPr>
                <w:snapToGrid w:val="0"/>
                <w:sz w:val="22"/>
                <w:szCs w:val="22"/>
              </w:rPr>
            </w:pPr>
            <w:r w:rsidRPr="007543C9">
              <w:rPr>
                <w:snapToGrid w:val="0"/>
                <w:sz w:val="22"/>
                <w:szCs w:val="22"/>
              </w:rPr>
              <w:t>50-657-413 ОП МП 006</w:t>
            </w:r>
          </w:p>
        </w:tc>
        <w:tc>
          <w:tcPr>
            <w:tcW w:w="960" w:type="pct"/>
            <w:shd w:val="clear" w:color="auto" w:fill="auto"/>
          </w:tcPr>
          <w:p w14:paraId="586D9085" w14:textId="565FA888" w:rsidR="007543C9" w:rsidRPr="007543C9" w:rsidRDefault="00C64220" w:rsidP="00A214F7">
            <w:pPr>
              <w:jc w:val="center"/>
              <w:rPr>
                <w:snapToGrid w:val="0"/>
                <w:sz w:val="22"/>
                <w:szCs w:val="22"/>
              </w:rPr>
            </w:pPr>
            <w:r>
              <w:rPr>
                <w:snapToGrid w:val="0"/>
                <w:sz w:val="22"/>
                <w:szCs w:val="22"/>
              </w:rPr>
              <w:t>0,3</w:t>
            </w:r>
          </w:p>
        </w:tc>
      </w:tr>
      <w:tr w:rsidR="007543C9" w:rsidRPr="00817B70" w14:paraId="02FFF786" w14:textId="77777777" w:rsidTr="0080782F">
        <w:trPr>
          <w:trHeight w:val="65"/>
        </w:trPr>
        <w:tc>
          <w:tcPr>
            <w:tcW w:w="2549" w:type="pct"/>
            <w:shd w:val="clear" w:color="auto" w:fill="auto"/>
          </w:tcPr>
          <w:p w14:paraId="15800284" w14:textId="71ACDAB2" w:rsidR="007543C9" w:rsidRPr="007543C9" w:rsidRDefault="007543C9" w:rsidP="00A214F7">
            <w:pPr>
              <w:jc w:val="center"/>
              <w:rPr>
                <w:snapToGrid w:val="0"/>
                <w:sz w:val="22"/>
                <w:szCs w:val="22"/>
              </w:rPr>
            </w:pPr>
            <w:r w:rsidRPr="007543C9">
              <w:rPr>
                <w:snapToGrid w:val="0"/>
                <w:sz w:val="22"/>
                <w:szCs w:val="22"/>
              </w:rPr>
              <w:t>ул. Заречная</w:t>
            </w:r>
          </w:p>
        </w:tc>
        <w:tc>
          <w:tcPr>
            <w:tcW w:w="1491" w:type="pct"/>
            <w:shd w:val="clear" w:color="auto" w:fill="auto"/>
          </w:tcPr>
          <w:p w14:paraId="6AED3F9E" w14:textId="4BC094A7" w:rsidR="007543C9" w:rsidRPr="007543C9" w:rsidRDefault="007543C9" w:rsidP="00A214F7">
            <w:pPr>
              <w:jc w:val="center"/>
              <w:rPr>
                <w:snapToGrid w:val="0"/>
                <w:sz w:val="22"/>
                <w:szCs w:val="22"/>
              </w:rPr>
            </w:pPr>
            <w:r w:rsidRPr="007543C9">
              <w:rPr>
                <w:snapToGrid w:val="0"/>
                <w:sz w:val="22"/>
                <w:szCs w:val="22"/>
              </w:rPr>
              <w:t>50-657-413 ОП МП 038</w:t>
            </w:r>
          </w:p>
        </w:tc>
        <w:tc>
          <w:tcPr>
            <w:tcW w:w="960" w:type="pct"/>
            <w:shd w:val="clear" w:color="auto" w:fill="auto"/>
          </w:tcPr>
          <w:p w14:paraId="2AAE7D0C" w14:textId="55097AED" w:rsidR="007543C9" w:rsidRPr="007543C9" w:rsidRDefault="00C64220" w:rsidP="00A214F7">
            <w:pPr>
              <w:jc w:val="center"/>
              <w:rPr>
                <w:snapToGrid w:val="0"/>
                <w:sz w:val="22"/>
                <w:szCs w:val="22"/>
              </w:rPr>
            </w:pPr>
            <w:r>
              <w:rPr>
                <w:snapToGrid w:val="0"/>
                <w:sz w:val="22"/>
                <w:szCs w:val="22"/>
              </w:rPr>
              <w:t>0,92</w:t>
            </w:r>
          </w:p>
        </w:tc>
      </w:tr>
      <w:tr w:rsidR="007543C9" w:rsidRPr="00817B70" w14:paraId="3646DC1B" w14:textId="77777777" w:rsidTr="0080782F">
        <w:trPr>
          <w:trHeight w:val="123"/>
        </w:trPr>
        <w:tc>
          <w:tcPr>
            <w:tcW w:w="2549" w:type="pct"/>
            <w:shd w:val="clear" w:color="auto" w:fill="auto"/>
          </w:tcPr>
          <w:p w14:paraId="30C79211" w14:textId="0F4EE324" w:rsidR="007543C9" w:rsidRPr="007543C9" w:rsidRDefault="007543C9" w:rsidP="00A214F7">
            <w:pPr>
              <w:jc w:val="center"/>
              <w:rPr>
                <w:snapToGrid w:val="0"/>
                <w:sz w:val="22"/>
                <w:szCs w:val="22"/>
              </w:rPr>
            </w:pPr>
            <w:r w:rsidRPr="007543C9">
              <w:rPr>
                <w:snapToGrid w:val="0"/>
                <w:sz w:val="22"/>
                <w:szCs w:val="22"/>
              </w:rPr>
              <w:t>ул. Луговая</w:t>
            </w:r>
          </w:p>
        </w:tc>
        <w:tc>
          <w:tcPr>
            <w:tcW w:w="1491" w:type="pct"/>
            <w:shd w:val="clear" w:color="auto" w:fill="auto"/>
          </w:tcPr>
          <w:p w14:paraId="733B6D77" w14:textId="3613A28F" w:rsidR="007543C9" w:rsidRPr="007543C9" w:rsidRDefault="007543C9" w:rsidP="00A214F7">
            <w:pPr>
              <w:jc w:val="center"/>
              <w:rPr>
                <w:snapToGrid w:val="0"/>
                <w:sz w:val="22"/>
                <w:szCs w:val="22"/>
              </w:rPr>
            </w:pPr>
            <w:r w:rsidRPr="007543C9">
              <w:rPr>
                <w:snapToGrid w:val="0"/>
                <w:sz w:val="22"/>
                <w:szCs w:val="22"/>
              </w:rPr>
              <w:t>50-657-413 ОП МП 002</w:t>
            </w:r>
          </w:p>
        </w:tc>
        <w:tc>
          <w:tcPr>
            <w:tcW w:w="960" w:type="pct"/>
            <w:shd w:val="clear" w:color="auto" w:fill="auto"/>
          </w:tcPr>
          <w:p w14:paraId="49E37686" w14:textId="6C056974" w:rsidR="007543C9" w:rsidRPr="007543C9" w:rsidRDefault="00C64220" w:rsidP="00A214F7">
            <w:pPr>
              <w:jc w:val="center"/>
              <w:rPr>
                <w:snapToGrid w:val="0"/>
                <w:sz w:val="22"/>
                <w:szCs w:val="22"/>
              </w:rPr>
            </w:pPr>
            <w:r>
              <w:rPr>
                <w:snapToGrid w:val="0"/>
                <w:sz w:val="22"/>
                <w:szCs w:val="22"/>
              </w:rPr>
              <w:t>0,39</w:t>
            </w:r>
          </w:p>
        </w:tc>
      </w:tr>
      <w:tr w:rsidR="007543C9" w:rsidRPr="00817B70" w14:paraId="48450B43" w14:textId="77777777" w:rsidTr="0080782F">
        <w:trPr>
          <w:trHeight w:val="123"/>
        </w:trPr>
        <w:tc>
          <w:tcPr>
            <w:tcW w:w="2549" w:type="pct"/>
            <w:shd w:val="clear" w:color="auto" w:fill="auto"/>
          </w:tcPr>
          <w:p w14:paraId="7CC0A311" w14:textId="606C94F2" w:rsidR="007543C9" w:rsidRPr="007543C9" w:rsidRDefault="007543C9" w:rsidP="00A214F7">
            <w:pPr>
              <w:jc w:val="center"/>
              <w:rPr>
                <w:snapToGrid w:val="0"/>
                <w:sz w:val="22"/>
                <w:szCs w:val="22"/>
              </w:rPr>
            </w:pPr>
            <w:r w:rsidRPr="007543C9">
              <w:rPr>
                <w:snapToGrid w:val="0"/>
                <w:sz w:val="22"/>
                <w:szCs w:val="22"/>
              </w:rPr>
              <w:t>ул. Лесная</w:t>
            </w:r>
          </w:p>
        </w:tc>
        <w:tc>
          <w:tcPr>
            <w:tcW w:w="1491" w:type="pct"/>
            <w:shd w:val="clear" w:color="auto" w:fill="auto"/>
          </w:tcPr>
          <w:p w14:paraId="053CB585" w14:textId="2A502443" w:rsidR="007543C9" w:rsidRPr="007543C9" w:rsidRDefault="007543C9" w:rsidP="00A214F7">
            <w:pPr>
              <w:jc w:val="center"/>
              <w:rPr>
                <w:snapToGrid w:val="0"/>
                <w:sz w:val="22"/>
                <w:szCs w:val="22"/>
              </w:rPr>
            </w:pPr>
            <w:r w:rsidRPr="007543C9">
              <w:rPr>
                <w:snapToGrid w:val="0"/>
                <w:sz w:val="22"/>
                <w:szCs w:val="22"/>
              </w:rPr>
              <w:t>50-657-413 ОП МП 039</w:t>
            </w:r>
          </w:p>
        </w:tc>
        <w:tc>
          <w:tcPr>
            <w:tcW w:w="960" w:type="pct"/>
            <w:shd w:val="clear" w:color="auto" w:fill="auto"/>
          </w:tcPr>
          <w:p w14:paraId="050C69D7" w14:textId="191E7EA3" w:rsidR="007543C9" w:rsidRPr="007543C9" w:rsidRDefault="00C64220" w:rsidP="00A214F7">
            <w:pPr>
              <w:jc w:val="center"/>
              <w:rPr>
                <w:snapToGrid w:val="0"/>
                <w:sz w:val="22"/>
                <w:szCs w:val="22"/>
              </w:rPr>
            </w:pPr>
            <w:r>
              <w:rPr>
                <w:snapToGrid w:val="0"/>
                <w:sz w:val="22"/>
                <w:szCs w:val="22"/>
              </w:rPr>
              <w:t>0,73</w:t>
            </w:r>
          </w:p>
        </w:tc>
      </w:tr>
      <w:tr w:rsidR="007543C9" w:rsidRPr="00817B70" w14:paraId="68E71024" w14:textId="77777777" w:rsidTr="0080782F">
        <w:trPr>
          <w:trHeight w:val="123"/>
        </w:trPr>
        <w:tc>
          <w:tcPr>
            <w:tcW w:w="2549" w:type="pct"/>
            <w:shd w:val="clear" w:color="auto" w:fill="auto"/>
          </w:tcPr>
          <w:p w14:paraId="1BCDDEFC" w14:textId="409B02F2" w:rsidR="007543C9" w:rsidRPr="007543C9" w:rsidRDefault="007543C9" w:rsidP="00A214F7">
            <w:pPr>
              <w:jc w:val="center"/>
              <w:rPr>
                <w:snapToGrid w:val="0"/>
                <w:sz w:val="22"/>
                <w:szCs w:val="22"/>
              </w:rPr>
            </w:pPr>
            <w:r w:rsidRPr="007543C9">
              <w:rPr>
                <w:snapToGrid w:val="0"/>
                <w:sz w:val="22"/>
                <w:szCs w:val="22"/>
              </w:rPr>
              <w:t>пер. Рабочий</w:t>
            </w:r>
          </w:p>
        </w:tc>
        <w:tc>
          <w:tcPr>
            <w:tcW w:w="1491" w:type="pct"/>
            <w:shd w:val="clear" w:color="auto" w:fill="auto"/>
          </w:tcPr>
          <w:p w14:paraId="43F034A0" w14:textId="5F8BEFC9" w:rsidR="007543C9" w:rsidRPr="007543C9" w:rsidRDefault="007543C9" w:rsidP="00A214F7">
            <w:pPr>
              <w:jc w:val="center"/>
              <w:rPr>
                <w:snapToGrid w:val="0"/>
                <w:sz w:val="22"/>
                <w:szCs w:val="22"/>
              </w:rPr>
            </w:pPr>
            <w:r w:rsidRPr="007543C9">
              <w:rPr>
                <w:snapToGrid w:val="0"/>
                <w:sz w:val="22"/>
                <w:szCs w:val="22"/>
              </w:rPr>
              <w:t>50-657-413 ОП МП 040</w:t>
            </w:r>
          </w:p>
        </w:tc>
        <w:tc>
          <w:tcPr>
            <w:tcW w:w="960" w:type="pct"/>
            <w:shd w:val="clear" w:color="auto" w:fill="auto"/>
          </w:tcPr>
          <w:p w14:paraId="711FB81C" w14:textId="745F471F" w:rsidR="007543C9" w:rsidRPr="007543C9" w:rsidRDefault="00C64220" w:rsidP="00A214F7">
            <w:pPr>
              <w:jc w:val="center"/>
              <w:rPr>
                <w:snapToGrid w:val="0"/>
                <w:sz w:val="22"/>
                <w:szCs w:val="22"/>
              </w:rPr>
            </w:pPr>
            <w:r>
              <w:rPr>
                <w:snapToGrid w:val="0"/>
                <w:sz w:val="22"/>
                <w:szCs w:val="22"/>
              </w:rPr>
              <w:t>0,22</w:t>
            </w:r>
          </w:p>
        </w:tc>
      </w:tr>
      <w:tr w:rsidR="000B37BC" w:rsidRPr="00817B70" w14:paraId="1A39C709" w14:textId="77777777" w:rsidTr="00803FD3">
        <w:trPr>
          <w:trHeight w:val="134"/>
        </w:trPr>
        <w:tc>
          <w:tcPr>
            <w:tcW w:w="5000" w:type="pct"/>
            <w:gridSpan w:val="3"/>
            <w:shd w:val="clear" w:color="auto" w:fill="auto"/>
            <w:vAlign w:val="center"/>
          </w:tcPr>
          <w:p w14:paraId="30F74C60" w14:textId="11133925" w:rsidR="000B37BC" w:rsidRPr="007543C9" w:rsidRDefault="00803FD3" w:rsidP="00587E6B">
            <w:pPr>
              <w:jc w:val="center"/>
              <w:rPr>
                <w:snapToGrid w:val="0"/>
                <w:sz w:val="22"/>
                <w:szCs w:val="22"/>
              </w:rPr>
            </w:pPr>
            <w:r w:rsidRPr="007543C9">
              <w:rPr>
                <w:b/>
                <w:bCs/>
                <w:snapToGrid w:val="0"/>
                <w:sz w:val="22"/>
                <w:szCs w:val="22"/>
              </w:rPr>
              <w:lastRenderedPageBreak/>
              <w:t>п. Бариново</w:t>
            </w:r>
          </w:p>
        </w:tc>
      </w:tr>
      <w:tr w:rsidR="00803FD3" w:rsidRPr="00817B70" w14:paraId="1B7EC6BD" w14:textId="77777777" w:rsidTr="0080782F">
        <w:trPr>
          <w:trHeight w:val="373"/>
        </w:trPr>
        <w:tc>
          <w:tcPr>
            <w:tcW w:w="2549" w:type="pct"/>
            <w:shd w:val="clear" w:color="auto" w:fill="auto"/>
          </w:tcPr>
          <w:p w14:paraId="58B63706" w14:textId="0EB8B6EB" w:rsidR="00803FD3" w:rsidRPr="007543C9" w:rsidRDefault="00803FD3" w:rsidP="00A214F7">
            <w:pPr>
              <w:jc w:val="center"/>
              <w:rPr>
                <w:snapToGrid w:val="0"/>
                <w:sz w:val="22"/>
                <w:szCs w:val="22"/>
              </w:rPr>
            </w:pPr>
            <w:r w:rsidRPr="007543C9">
              <w:rPr>
                <w:snapToGrid w:val="0"/>
                <w:sz w:val="22"/>
                <w:szCs w:val="22"/>
              </w:rPr>
              <w:t>пер. Овражный</w:t>
            </w:r>
          </w:p>
        </w:tc>
        <w:tc>
          <w:tcPr>
            <w:tcW w:w="1491" w:type="pct"/>
            <w:shd w:val="clear" w:color="auto" w:fill="auto"/>
          </w:tcPr>
          <w:p w14:paraId="6169D937" w14:textId="14F787DA" w:rsidR="00803FD3" w:rsidRPr="007543C9" w:rsidRDefault="00803FD3" w:rsidP="00A214F7">
            <w:pPr>
              <w:jc w:val="center"/>
              <w:rPr>
                <w:snapToGrid w:val="0"/>
                <w:sz w:val="22"/>
                <w:szCs w:val="22"/>
              </w:rPr>
            </w:pPr>
            <w:r w:rsidRPr="007543C9">
              <w:rPr>
                <w:snapToGrid w:val="0"/>
                <w:sz w:val="22"/>
                <w:szCs w:val="22"/>
              </w:rPr>
              <w:t>50-657-413 ОП МП 041</w:t>
            </w:r>
          </w:p>
        </w:tc>
        <w:tc>
          <w:tcPr>
            <w:tcW w:w="960" w:type="pct"/>
            <w:shd w:val="clear" w:color="auto" w:fill="auto"/>
          </w:tcPr>
          <w:p w14:paraId="34BEEC5F" w14:textId="6875F7D0" w:rsidR="00803FD3" w:rsidRPr="007543C9" w:rsidRDefault="00C64220" w:rsidP="00A214F7">
            <w:pPr>
              <w:jc w:val="center"/>
              <w:rPr>
                <w:snapToGrid w:val="0"/>
                <w:sz w:val="22"/>
                <w:szCs w:val="22"/>
              </w:rPr>
            </w:pPr>
            <w:r>
              <w:rPr>
                <w:snapToGrid w:val="0"/>
                <w:sz w:val="22"/>
                <w:szCs w:val="22"/>
              </w:rPr>
              <w:t>0,27</w:t>
            </w:r>
          </w:p>
        </w:tc>
      </w:tr>
      <w:tr w:rsidR="00803FD3" w:rsidRPr="00817B70" w14:paraId="7E5DDA0D" w14:textId="77777777" w:rsidTr="0080782F">
        <w:trPr>
          <w:trHeight w:val="69"/>
        </w:trPr>
        <w:tc>
          <w:tcPr>
            <w:tcW w:w="2549" w:type="pct"/>
            <w:shd w:val="clear" w:color="auto" w:fill="auto"/>
          </w:tcPr>
          <w:p w14:paraId="699B0C69" w14:textId="5F4E0972" w:rsidR="00803FD3" w:rsidRPr="007543C9" w:rsidRDefault="00803FD3" w:rsidP="00A214F7">
            <w:pPr>
              <w:jc w:val="center"/>
              <w:rPr>
                <w:snapToGrid w:val="0"/>
                <w:sz w:val="22"/>
                <w:szCs w:val="22"/>
              </w:rPr>
            </w:pPr>
            <w:r w:rsidRPr="007543C9">
              <w:rPr>
                <w:snapToGrid w:val="0"/>
                <w:sz w:val="22"/>
                <w:szCs w:val="22"/>
              </w:rPr>
              <w:t>ул. Центральная</w:t>
            </w:r>
          </w:p>
        </w:tc>
        <w:tc>
          <w:tcPr>
            <w:tcW w:w="1491" w:type="pct"/>
            <w:shd w:val="clear" w:color="auto" w:fill="auto"/>
          </w:tcPr>
          <w:p w14:paraId="7C380A7B" w14:textId="77238431" w:rsidR="00803FD3" w:rsidRPr="007543C9" w:rsidRDefault="00803FD3" w:rsidP="00A214F7">
            <w:pPr>
              <w:jc w:val="center"/>
              <w:rPr>
                <w:snapToGrid w:val="0"/>
                <w:sz w:val="22"/>
                <w:szCs w:val="22"/>
              </w:rPr>
            </w:pPr>
            <w:r w:rsidRPr="007543C9">
              <w:rPr>
                <w:snapToGrid w:val="0"/>
                <w:sz w:val="22"/>
                <w:szCs w:val="22"/>
              </w:rPr>
              <w:t>50-657-413 ОП МП 028</w:t>
            </w:r>
          </w:p>
        </w:tc>
        <w:tc>
          <w:tcPr>
            <w:tcW w:w="960" w:type="pct"/>
            <w:shd w:val="clear" w:color="auto" w:fill="auto"/>
          </w:tcPr>
          <w:p w14:paraId="0CF717EF" w14:textId="12607C1A" w:rsidR="00803FD3" w:rsidRPr="007543C9" w:rsidRDefault="00C64220" w:rsidP="00A214F7">
            <w:pPr>
              <w:jc w:val="center"/>
              <w:rPr>
                <w:snapToGrid w:val="0"/>
                <w:sz w:val="22"/>
                <w:szCs w:val="22"/>
              </w:rPr>
            </w:pPr>
            <w:r>
              <w:rPr>
                <w:snapToGrid w:val="0"/>
                <w:sz w:val="22"/>
                <w:szCs w:val="22"/>
              </w:rPr>
              <w:t>0,6</w:t>
            </w:r>
          </w:p>
        </w:tc>
      </w:tr>
      <w:tr w:rsidR="00803FD3" w:rsidRPr="00817B70" w14:paraId="07F7939B" w14:textId="77777777" w:rsidTr="0080782F">
        <w:trPr>
          <w:trHeight w:val="65"/>
        </w:trPr>
        <w:tc>
          <w:tcPr>
            <w:tcW w:w="2549" w:type="pct"/>
            <w:shd w:val="clear" w:color="auto" w:fill="auto"/>
          </w:tcPr>
          <w:p w14:paraId="718327B2" w14:textId="4FCD3D78" w:rsidR="00803FD3" w:rsidRPr="007543C9" w:rsidRDefault="00803FD3" w:rsidP="00A214F7">
            <w:pPr>
              <w:jc w:val="center"/>
              <w:rPr>
                <w:snapToGrid w:val="0"/>
                <w:sz w:val="22"/>
                <w:szCs w:val="22"/>
              </w:rPr>
            </w:pPr>
            <w:r w:rsidRPr="007543C9">
              <w:rPr>
                <w:snapToGrid w:val="0"/>
                <w:sz w:val="22"/>
                <w:szCs w:val="22"/>
              </w:rPr>
              <w:t>ул. Лесная</w:t>
            </w:r>
          </w:p>
        </w:tc>
        <w:tc>
          <w:tcPr>
            <w:tcW w:w="1491" w:type="pct"/>
            <w:shd w:val="clear" w:color="auto" w:fill="auto"/>
          </w:tcPr>
          <w:p w14:paraId="4F96C4FC" w14:textId="28934F60" w:rsidR="00803FD3" w:rsidRPr="007543C9" w:rsidRDefault="00803FD3" w:rsidP="00A214F7">
            <w:pPr>
              <w:jc w:val="center"/>
              <w:rPr>
                <w:snapToGrid w:val="0"/>
                <w:sz w:val="22"/>
                <w:szCs w:val="22"/>
              </w:rPr>
            </w:pPr>
            <w:r w:rsidRPr="007543C9">
              <w:rPr>
                <w:snapToGrid w:val="0"/>
                <w:sz w:val="22"/>
                <w:szCs w:val="22"/>
              </w:rPr>
              <w:t>50-657-413 ОП МП 027</w:t>
            </w:r>
          </w:p>
        </w:tc>
        <w:tc>
          <w:tcPr>
            <w:tcW w:w="960" w:type="pct"/>
            <w:shd w:val="clear" w:color="auto" w:fill="auto"/>
          </w:tcPr>
          <w:p w14:paraId="660FD1FC" w14:textId="1814155E" w:rsidR="00803FD3" w:rsidRPr="007543C9" w:rsidRDefault="00C64220" w:rsidP="00A214F7">
            <w:pPr>
              <w:jc w:val="center"/>
              <w:rPr>
                <w:snapToGrid w:val="0"/>
                <w:sz w:val="22"/>
                <w:szCs w:val="22"/>
              </w:rPr>
            </w:pPr>
            <w:r>
              <w:rPr>
                <w:snapToGrid w:val="0"/>
                <w:sz w:val="22"/>
                <w:szCs w:val="22"/>
              </w:rPr>
              <w:t>0,66</w:t>
            </w:r>
          </w:p>
        </w:tc>
      </w:tr>
      <w:tr w:rsidR="00803FD3" w:rsidRPr="00817B70" w14:paraId="2F4198EA" w14:textId="77777777" w:rsidTr="0080782F">
        <w:trPr>
          <w:trHeight w:val="65"/>
        </w:trPr>
        <w:tc>
          <w:tcPr>
            <w:tcW w:w="2549" w:type="pct"/>
            <w:shd w:val="clear" w:color="auto" w:fill="auto"/>
          </w:tcPr>
          <w:p w14:paraId="3FE659BB" w14:textId="0FBC0362" w:rsidR="00803FD3" w:rsidRPr="007543C9" w:rsidRDefault="00803FD3" w:rsidP="00A214F7">
            <w:pPr>
              <w:jc w:val="center"/>
              <w:rPr>
                <w:snapToGrid w:val="0"/>
                <w:sz w:val="22"/>
                <w:szCs w:val="22"/>
              </w:rPr>
            </w:pPr>
            <w:r w:rsidRPr="007543C9">
              <w:rPr>
                <w:snapToGrid w:val="0"/>
                <w:sz w:val="22"/>
                <w:szCs w:val="22"/>
              </w:rPr>
              <w:t>ул. Луговая</w:t>
            </w:r>
          </w:p>
        </w:tc>
        <w:tc>
          <w:tcPr>
            <w:tcW w:w="1491" w:type="pct"/>
            <w:shd w:val="clear" w:color="auto" w:fill="auto"/>
          </w:tcPr>
          <w:p w14:paraId="030D2C29" w14:textId="3658EE37" w:rsidR="00803FD3" w:rsidRPr="007543C9" w:rsidRDefault="00803FD3" w:rsidP="00A214F7">
            <w:pPr>
              <w:jc w:val="center"/>
              <w:rPr>
                <w:snapToGrid w:val="0"/>
                <w:sz w:val="22"/>
                <w:szCs w:val="22"/>
              </w:rPr>
            </w:pPr>
            <w:r w:rsidRPr="007543C9">
              <w:rPr>
                <w:snapToGrid w:val="0"/>
                <w:sz w:val="22"/>
                <w:szCs w:val="22"/>
              </w:rPr>
              <w:t>50-657-413 ОП МП 029</w:t>
            </w:r>
          </w:p>
        </w:tc>
        <w:tc>
          <w:tcPr>
            <w:tcW w:w="960" w:type="pct"/>
            <w:shd w:val="clear" w:color="auto" w:fill="auto"/>
          </w:tcPr>
          <w:p w14:paraId="2B63D07A" w14:textId="40571A48" w:rsidR="00803FD3" w:rsidRPr="007543C9" w:rsidRDefault="00C64220" w:rsidP="00A214F7">
            <w:pPr>
              <w:jc w:val="center"/>
              <w:rPr>
                <w:snapToGrid w:val="0"/>
                <w:sz w:val="22"/>
                <w:szCs w:val="22"/>
              </w:rPr>
            </w:pPr>
            <w:r>
              <w:rPr>
                <w:snapToGrid w:val="0"/>
                <w:sz w:val="22"/>
                <w:szCs w:val="22"/>
              </w:rPr>
              <w:t>0,19</w:t>
            </w:r>
          </w:p>
        </w:tc>
      </w:tr>
      <w:tr w:rsidR="00803FD3" w:rsidRPr="00817B70" w14:paraId="100E0312" w14:textId="77777777" w:rsidTr="0080782F">
        <w:trPr>
          <w:trHeight w:val="65"/>
        </w:trPr>
        <w:tc>
          <w:tcPr>
            <w:tcW w:w="2549" w:type="pct"/>
            <w:shd w:val="clear" w:color="auto" w:fill="auto"/>
          </w:tcPr>
          <w:p w14:paraId="02940328" w14:textId="3ADA7176" w:rsidR="00803FD3" w:rsidRPr="007543C9" w:rsidRDefault="00803FD3" w:rsidP="00A214F7">
            <w:pPr>
              <w:jc w:val="center"/>
              <w:rPr>
                <w:snapToGrid w:val="0"/>
                <w:sz w:val="22"/>
                <w:szCs w:val="22"/>
              </w:rPr>
            </w:pPr>
            <w:r w:rsidRPr="007543C9">
              <w:rPr>
                <w:snapToGrid w:val="0"/>
                <w:sz w:val="22"/>
                <w:szCs w:val="22"/>
              </w:rPr>
              <w:t>ул. Новая</w:t>
            </w:r>
          </w:p>
        </w:tc>
        <w:tc>
          <w:tcPr>
            <w:tcW w:w="1491" w:type="pct"/>
            <w:shd w:val="clear" w:color="auto" w:fill="auto"/>
          </w:tcPr>
          <w:p w14:paraId="0349C736" w14:textId="0CB793BE" w:rsidR="00803FD3" w:rsidRPr="007543C9" w:rsidRDefault="00803FD3" w:rsidP="00A214F7">
            <w:pPr>
              <w:jc w:val="center"/>
              <w:rPr>
                <w:snapToGrid w:val="0"/>
                <w:sz w:val="22"/>
                <w:szCs w:val="22"/>
              </w:rPr>
            </w:pPr>
            <w:r w:rsidRPr="007543C9">
              <w:rPr>
                <w:snapToGrid w:val="0"/>
                <w:sz w:val="22"/>
                <w:szCs w:val="22"/>
              </w:rPr>
              <w:t>50-657-413 ОП МП 024</w:t>
            </w:r>
          </w:p>
        </w:tc>
        <w:tc>
          <w:tcPr>
            <w:tcW w:w="960" w:type="pct"/>
            <w:shd w:val="clear" w:color="auto" w:fill="auto"/>
          </w:tcPr>
          <w:p w14:paraId="406C2681" w14:textId="3DF08268" w:rsidR="00803FD3" w:rsidRPr="007543C9" w:rsidRDefault="00C64220" w:rsidP="00A214F7">
            <w:pPr>
              <w:jc w:val="center"/>
              <w:rPr>
                <w:snapToGrid w:val="0"/>
                <w:sz w:val="22"/>
                <w:szCs w:val="22"/>
              </w:rPr>
            </w:pPr>
            <w:r>
              <w:rPr>
                <w:snapToGrid w:val="0"/>
                <w:sz w:val="22"/>
                <w:szCs w:val="22"/>
              </w:rPr>
              <w:t>0,83</w:t>
            </w:r>
          </w:p>
        </w:tc>
      </w:tr>
      <w:tr w:rsidR="00803FD3" w:rsidRPr="00817B70" w14:paraId="774B2F84" w14:textId="77777777" w:rsidTr="0080782F">
        <w:trPr>
          <w:trHeight w:val="271"/>
        </w:trPr>
        <w:tc>
          <w:tcPr>
            <w:tcW w:w="2549" w:type="pct"/>
            <w:shd w:val="clear" w:color="auto" w:fill="auto"/>
          </w:tcPr>
          <w:p w14:paraId="04987E11" w14:textId="693F91CF" w:rsidR="00803FD3" w:rsidRPr="007543C9" w:rsidRDefault="00803FD3" w:rsidP="00A214F7">
            <w:pPr>
              <w:jc w:val="center"/>
              <w:rPr>
                <w:snapToGrid w:val="0"/>
                <w:sz w:val="22"/>
                <w:szCs w:val="22"/>
              </w:rPr>
            </w:pPr>
            <w:r w:rsidRPr="007543C9">
              <w:rPr>
                <w:snapToGrid w:val="0"/>
                <w:sz w:val="22"/>
                <w:szCs w:val="22"/>
              </w:rPr>
              <w:t>ул. Лесная</w:t>
            </w:r>
          </w:p>
        </w:tc>
        <w:tc>
          <w:tcPr>
            <w:tcW w:w="1491" w:type="pct"/>
            <w:shd w:val="clear" w:color="auto" w:fill="auto"/>
          </w:tcPr>
          <w:p w14:paraId="69291250" w14:textId="79AB98BE" w:rsidR="00803FD3" w:rsidRPr="007543C9" w:rsidRDefault="00803FD3" w:rsidP="00A214F7">
            <w:pPr>
              <w:jc w:val="center"/>
              <w:rPr>
                <w:snapToGrid w:val="0"/>
                <w:sz w:val="22"/>
                <w:szCs w:val="22"/>
              </w:rPr>
            </w:pPr>
            <w:r w:rsidRPr="007543C9">
              <w:rPr>
                <w:snapToGrid w:val="0"/>
                <w:sz w:val="22"/>
                <w:szCs w:val="22"/>
              </w:rPr>
              <w:t>50-657-413 ОП МП 026</w:t>
            </w:r>
          </w:p>
        </w:tc>
        <w:tc>
          <w:tcPr>
            <w:tcW w:w="960" w:type="pct"/>
            <w:shd w:val="clear" w:color="auto" w:fill="auto"/>
          </w:tcPr>
          <w:p w14:paraId="67B0737B" w14:textId="5E23AE17" w:rsidR="00803FD3" w:rsidRPr="007543C9" w:rsidRDefault="00803FD3" w:rsidP="00A214F7">
            <w:pPr>
              <w:jc w:val="center"/>
              <w:rPr>
                <w:snapToGrid w:val="0"/>
                <w:sz w:val="22"/>
                <w:szCs w:val="22"/>
              </w:rPr>
            </w:pPr>
            <w:r w:rsidRPr="007543C9">
              <w:rPr>
                <w:snapToGrid w:val="0"/>
                <w:sz w:val="22"/>
                <w:szCs w:val="22"/>
              </w:rPr>
              <w:t>0,26</w:t>
            </w:r>
          </w:p>
        </w:tc>
      </w:tr>
      <w:tr w:rsidR="00803FD3" w:rsidRPr="00817B70" w14:paraId="7828898C" w14:textId="77777777" w:rsidTr="0080782F">
        <w:trPr>
          <w:trHeight w:val="65"/>
        </w:trPr>
        <w:tc>
          <w:tcPr>
            <w:tcW w:w="2549" w:type="pct"/>
            <w:shd w:val="clear" w:color="auto" w:fill="auto"/>
          </w:tcPr>
          <w:p w14:paraId="1A6AC222" w14:textId="46C99927" w:rsidR="00803FD3" w:rsidRPr="007543C9" w:rsidRDefault="00803FD3" w:rsidP="00A214F7">
            <w:pPr>
              <w:jc w:val="center"/>
              <w:rPr>
                <w:snapToGrid w:val="0"/>
                <w:sz w:val="22"/>
                <w:szCs w:val="22"/>
              </w:rPr>
            </w:pPr>
            <w:r w:rsidRPr="007543C9">
              <w:rPr>
                <w:snapToGrid w:val="0"/>
                <w:sz w:val="22"/>
                <w:szCs w:val="22"/>
              </w:rPr>
              <w:t>ул. Молодежная</w:t>
            </w:r>
          </w:p>
        </w:tc>
        <w:tc>
          <w:tcPr>
            <w:tcW w:w="1491" w:type="pct"/>
            <w:shd w:val="clear" w:color="auto" w:fill="auto"/>
          </w:tcPr>
          <w:p w14:paraId="0CA64A7A" w14:textId="470F9E1E" w:rsidR="00803FD3" w:rsidRPr="007543C9" w:rsidRDefault="00803FD3" w:rsidP="00A214F7">
            <w:pPr>
              <w:jc w:val="center"/>
              <w:rPr>
                <w:snapToGrid w:val="0"/>
                <w:sz w:val="22"/>
                <w:szCs w:val="22"/>
              </w:rPr>
            </w:pPr>
            <w:r w:rsidRPr="007543C9">
              <w:rPr>
                <w:snapToGrid w:val="0"/>
                <w:sz w:val="22"/>
                <w:szCs w:val="22"/>
              </w:rPr>
              <w:t>50-657-413 ОП МП 025</w:t>
            </w:r>
          </w:p>
        </w:tc>
        <w:tc>
          <w:tcPr>
            <w:tcW w:w="960" w:type="pct"/>
            <w:shd w:val="clear" w:color="auto" w:fill="auto"/>
          </w:tcPr>
          <w:p w14:paraId="6283DFAB" w14:textId="4088D373" w:rsidR="00803FD3" w:rsidRPr="007543C9" w:rsidRDefault="00C64220" w:rsidP="00A214F7">
            <w:pPr>
              <w:jc w:val="center"/>
              <w:rPr>
                <w:snapToGrid w:val="0"/>
                <w:sz w:val="22"/>
                <w:szCs w:val="22"/>
              </w:rPr>
            </w:pPr>
            <w:r>
              <w:rPr>
                <w:snapToGrid w:val="0"/>
                <w:sz w:val="22"/>
                <w:szCs w:val="22"/>
              </w:rPr>
              <w:t>0,54</w:t>
            </w:r>
          </w:p>
        </w:tc>
      </w:tr>
      <w:tr w:rsidR="00803FD3" w:rsidRPr="00817B70" w14:paraId="71B00201" w14:textId="77777777" w:rsidTr="0080782F">
        <w:trPr>
          <w:trHeight w:val="65"/>
        </w:trPr>
        <w:tc>
          <w:tcPr>
            <w:tcW w:w="2549" w:type="pct"/>
            <w:shd w:val="clear" w:color="auto" w:fill="auto"/>
          </w:tcPr>
          <w:p w14:paraId="1C34FC72" w14:textId="3F0536AC" w:rsidR="00803FD3" w:rsidRPr="007543C9" w:rsidRDefault="00803FD3" w:rsidP="00A214F7">
            <w:pPr>
              <w:jc w:val="center"/>
              <w:rPr>
                <w:snapToGrid w:val="0"/>
                <w:sz w:val="22"/>
                <w:szCs w:val="22"/>
              </w:rPr>
            </w:pPr>
            <w:r w:rsidRPr="007543C9">
              <w:rPr>
                <w:snapToGrid w:val="0"/>
                <w:sz w:val="22"/>
                <w:szCs w:val="22"/>
              </w:rPr>
              <w:t>пер. Лесной</w:t>
            </w:r>
          </w:p>
        </w:tc>
        <w:tc>
          <w:tcPr>
            <w:tcW w:w="1491" w:type="pct"/>
            <w:shd w:val="clear" w:color="auto" w:fill="auto"/>
          </w:tcPr>
          <w:p w14:paraId="37C567FF" w14:textId="3D31D0B9" w:rsidR="00803FD3" w:rsidRPr="007543C9" w:rsidRDefault="00803FD3" w:rsidP="00A214F7">
            <w:pPr>
              <w:jc w:val="center"/>
              <w:rPr>
                <w:snapToGrid w:val="0"/>
                <w:sz w:val="22"/>
                <w:szCs w:val="22"/>
              </w:rPr>
            </w:pPr>
            <w:r w:rsidRPr="007543C9">
              <w:rPr>
                <w:snapToGrid w:val="0"/>
                <w:sz w:val="22"/>
                <w:szCs w:val="22"/>
              </w:rPr>
              <w:t>50-657-413 ОП МП 042</w:t>
            </w:r>
          </w:p>
        </w:tc>
        <w:tc>
          <w:tcPr>
            <w:tcW w:w="960" w:type="pct"/>
            <w:shd w:val="clear" w:color="auto" w:fill="auto"/>
          </w:tcPr>
          <w:p w14:paraId="2B337F86" w14:textId="418422FC" w:rsidR="00803FD3" w:rsidRPr="007543C9" w:rsidRDefault="00C64220" w:rsidP="00A214F7">
            <w:pPr>
              <w:jc w:val="center"/>
              <w:rPr>
                <w:snapToGrid w:val="0"/>
                <w:sz w:val="22"/>
                <w:szCs w:val="22"/>
              </w:rPr>
            </w:pPr>
            <w:r>
              <w:rPr>
                <w:snapToGrid w:val="0"/>
                <w:sz w:val="22"/>
                <w:szCs w:val="22"/>
              </w:rPr>
              <w:t>0,13</w:t>
            </w:r>
          </w:p>
        </w:tc>
      </w:tr>
      <w:tr w:rsidR="00803FD3" w:rsidRPr="00817B70" w14:paraId="457763CA" w14:textId="77777777" w:rsidTr="0080782F">
        <w:trPr>
          <w:trHeight w:val="65"/>
        </w:trPr>
        <w:tc>
          <w:tcPr>
            <w:tcW w:w="2549" w:type="pct"/>
            <w:shd w:val="clear" w:color="auto" w:fill="auto"/>
          </w:tcPr>
          <w:p w14:paraId="0849E7C3" w14:textId="1A321768" w:rsidR="00803FD3" w:rsidRPr="007543C9" w:rsidRDefault="00803FD3" w:rsidP="00A214F7">
            <w:pPr>
              <w:jc w:val="center"/>
              <w:rPr>
                <w:snapToGrid w:val="0"/>
                <w:sz w:val="22"/>
                <w:szCs w:val="22"/>
              </w:rPr>
            </w:pPr>
            <w:r w:rsidRPr="007543C9">
              <w:rPr>
                <w:snapToGrid w:val="0"/>
                <w:sz w:val="22"/>
                <w:szCs w:val="22"/>
              </w:rPr>
              <w:t>107 км а/д «М-52»</w:t>
            </w:r>
          </w:p>
        </w:tc>
        <w:tc>
          <w:tcPr>
            <w:tcW w:w="1491" w:type="pct"/>
            <w:shd w:val="clear" w:color="auto" w:fill="auto"/>
          </w:tcPr>
          <w:p w14:paraId="164CE003" w14:textId="3B210B4B" w:rsidR="00803FD3" w:rsidRPr="007543C9" w:rsidRDefault="00803FD3" w:rsidP="00A214F7">
            <w:pPr>
              <w:jc w:val="center"/>
              <w:rPr>
                <w:snapToGrid w:val="0"/>
                <w:sz w:val="22"/>
                <w:szCs w:val="22"/>
              </w:rPr>
            </w:pPr>
            <w:r w:rsidRPr="007543C9">
              <w:rPr>
                <w:snapToGrid w:val="0"/>
                <w:sz w:val="22"/>
                <w:szCs w:val="22"/>
              </w:rPr>
              <w:t>50-657-413 ОП МП 048</w:t>
            </w:r>
          </w:p>
        </w:tc>
        <w:tc>
          <w:tcPr>
            <w:tcW w:w="960" w:type="pct"/>
            <w:shd w:val="clear" w:color="auto" w:fill="auto"/>
          </w:tcPr>
          <w:p w14:paraId="1E3A8119" w14:textId="5C351C2B" w:rsidR="00803FD3" w:rsidRPr="007543C9" w:rsidRDefault="00C64220" w:rsidP="00A214F7">
            <w:pPr>
              <w:jc w:val="center"/>
              <w:rPr>
                <w:snapToGrid w:val="0"/>
                <w:sz w:val="22"/>
                <w:szCs w:val="22"/>
              </w:rPr>
            </w:pPr>
            <w:r>
              <w:rPr>
                <w:snapToGrid w:val="0"/>
                <w:sz w:val="22"/>
                <w:szCs w:val="22"/>
              </w:rPr>
              <w:t>0,12</w:t>
            </w:r>
          </w:p>
        </w:tc>
      </w:tr>
      <w:tr w:rsidR="00A214F7" w:rsidRPr="00817B70" w14:paraId="63837774" w14:textId="77777777" w:rsidTr="00A214F7">
        <w:trPr>
          <w:trHeight w:val="81"/>
        </w:trPr>
        <w:tc>
          <w:tcPr>
            <w:tcW w:w="5000" w:type="pct"/>
            <w:gridSpan w:val="3"/>
            <w:shd w:val="clear" w:color="auto" w:fill="auto"/>
            <w:vAlign w:val="center"/>
          </w:tcPr>
          <w:p w14:paraId="01743E37" w14:textId="092730AB" w:rsidR="00A214F7" w:rsidRPr="007543C9" w:rsidRDefault="00A214F7" w:rsidP="007543C9">
            <w:pPr>
              <w:jc w:val="center"/>
              <w:rPr>
                <w:b/>
                <w:bCs/>
                <w:snapToGrid w:val="0"/>
                <w:sz w:val="22"/>
                <w:szCs w:val="22"/>
              </w:rPr>
            </w:pPr>
            <w:r w:rsidRPr="007543C9">
              <w:rPr>
                <w:b/>
                <w:bCs/>
                <w:snapToGrid w:val="0"/>
                <w:sz w:val="22"/>
                <w:szCs w:val="22"/>
              </w:rPr>
              <w:t xml:space="preserve">с. </w:t>
            </w:r>
            <w:r w:rsidR="007543C9" w:rsidRPr="007543C9">
              <w:rPr>
                <w:b/>
                <w:bCs/>
                <w:snapToGrid w:val="0"/>
                <w:sz w:val="22"/>
                <w:szCs w:val="22"/>
              </w:rPr>
              <w:t>Крутишка</w:t>
            </w:r>
          </w:p>
        </w:tc>
      </w:tr>
      <w:tr w:rsidR="007543C9" w:rsidRPr="00817B70" w14:paraId="4CEE3190" w14:textId="77777777" w:rsidTr="0080782F">
        <w:trPr>
          <w:trHeight w:val="84"/>
        </w:trPr>
        <w:tc>
          <w:tcPr>
            <w:tcW w:w="2549" w:type="pct"/>
            <w:shd w:val="clear" w:color="auto" w:fill="auto"/>
          </w:tcPr>
          <w:p w14:paraId="458A952D" w14:textId="038D01B7" w:rsidR="007543C9" w:rsidRPr="007543C9" w:rsidRDefault="007543C9" w:rsidP="00A214F7">
            <w:pPr>
              <w:jc w:val="center"/>
              <w:rPr>
                <w:snapToGrid w:val="0"/>
                <w:sz w:val="22"/>
                <w:szCs w:val="22"/>
              </w:rPr>
            </w:pPr>
            <w:r w:rsidRPr="007543C9">
              <w:rPr>
                <w:snapToGrid w:val="0"/>
                <w:sz w:val="22"/>
                <w:szCs w:val="22"/>
              </w:rPr>
              <w:t>ул. Центральная</w:t>
            </w:r>
          </w:p>
        </w:tc>
        <w:tc>
          <w:tcPr>
            <w:tcW w:w="1491" w:type="pct"/>
            <w:shd w:val="clear" w:color="auto" w:fill="auto"/>
          </w:tcPr>
          <w:p w14:paraId="7089C433" w14:textId="2828402C" w:rsidR="007543C9" w:rsidRPr="007543C9" w:rsidRDefault="007543C9" w:rsidP="00A214F7">
            <w:pPr>
              <w:jc w:val="center"/>
              <w:rPr>
                <w:snapToGrid w:val="0"/>
                <w:sz w:val="22"/>
                <w:szCs w:val="22"/>
              </w:rPr>
            </w:pPr>
            <w:r w:rsidRPr="007543C9">
              <w:rPr>
                <w:snapToGrid w:val="0"/>
                <w:sz w:val="22"/>
                <w:szCs w:val="22"/>
              </w:rPr>
              <w:t>50-657-413 ОП МП 037</w:t>
            </w:r>
          </w:p>
        </w:tc>
        <w:tc>
          <w:tcPr>
            <w:tcW w:w="960" w:type="pct"/>
            <w:shd w:val="clear" w:color="auto" w:fill="auto"/>
          </w:tcPr>
          <w:p w14:paraId="7038C519" w14:textId="4C7628A3" w:rsidR="007543C9" w:rsidRPr="007543C9" w:rsidRDefault="00C64220" w:rsidP="00A214F7">
            <w:pPr>
              <w:jc w:val="center"/>
              <w:rPr>
                <w:snapToGrid w:val="0"/>
                <w:sz w:val="22"/>
                <w:szCs w:val="22"/>
              </w:rPr>
            </w:pPr>
            <w:r>
              <w:rPr>
                <w:snapToGrid w:val="0"/>
                <w:sz w:val="22"/>
                <w:szCs w:val="22"/>
              </w:rPr>
              <w:t>1,01</w:t>
            </w:r>
          </w:p>
        </w:tc>
      </w:tr>
      <w:tr w:rsidR="007543C9" w:rsidRPr="00817B70" w14:paraId="3C849C36" w14:textId="77777777" w:rsidTr="0080782F">
        <w:trPr>
          <w:trHeight w:val="65"/>
        </w:trPr>
        <w:tc>
          <w:tcPr>
            <w:tcW w:w="2549" w:type="pct"/>
            <w:shd w:val="clear" w:color="auto" w:fill="auto"/>
          </w:tcPr>
          <w:p w14:paraId="68F0474A" w14:textId="53877F47" w:rsidR="007543C9" w:rsidRPr="007543C9" w:rsidRDefault="007543C9" w:rsidP="00A214F7">
            <w:pPr>
              <w:jc w:val="center"/>
              <w:rPr>
                <w:snapToGrid w:val="0"/>
                <w:sz w:val="22"/>
                <w:szCs w:val="22"/>
              </w:rPr>
            </w:pPr>
            <w:r w:rsidRPr="007543C9">
              <w:rPr>
                <w:snapToGrid w:val="0"/>
                <w:sz w:val="22"/>
                <w:szCs w:val="22"/>
              </w:rPr>
              <w:t>ул. Школьная</w:t>
            </w:r>
          </w:p>
        </w:tc>
        <w:tc>
          <w:tcPr>
            <w:tcW w:w="1491" w:type="pct"/>
            <w:shd w:val="clear" w:color="auto" w:fill="auto"/>
          </w:tcPr>
          <w:p w14:paraId="64EBC3E3" w14:textId="2B32A251" w:rsidR="007543C9" w:rsidRPr="007543C9" w:rsidRDefault="007543C9" w:rsidP="00A214F7">
            <w:pPr>
              <w:jc w:val="center"/>
              <w:rPr>
                <w:snapToGrid w:val="0"/>
                <w:sz w:val="22"/>
                <w:szCs w:val="22"/>
              </w:rPr>
            </w:pPr>
            <w:r w:rsidRPr="007543C9">
              <w:rPr>
                <w:snapToGrid w:val="0"/>
                <w:sz w:val="22"/>
                <w:szCs w:val="22"/>
              </w:rPr>
              <w:t>50-657-413 ОП МП 035</w:t>
            </w:r>
          </w:p>
        </w:tc>
        <w:tc>
          <w:tcPr>
            <w:tcW w:w="960" w:type="pct"/>
            <w:shd w:val="clear" w:color="auto" w:fill="auto"/>
          </w:tcPr>
          <w:p w14:paraId="43C6CBC8" w14:textId="1BEFC394" w:rsidR="007543C9" w:rsidRPr="007543C9" w:rsidRDefault="00C64220" w:rsidP="00A214F7">
            <w:pPr>
              <w:jc w:val="center"/>
              <w:rPr>
                <w:snapToGrid w:val="0"/>
                <w:sz w:val="22"/>
                <w:szCs w:val="22"/>
              </w:rPr>
            </w:pPr>
            <w:r>
              <w:rPr>
                <w:snapToGrid w:val="0"/>
                <w:sz w:val="22"/>
                <w:szCs w:val="22"/>
              </w:rPr>
              <w:t>0,98</w:t>
            </w:r>
          </w:p>
        </w:tc>
      </w:tr>
      <w:tr w:rsidR="007543C9" w:rsidRPr="00817B70" w14:paraId="6A517E25" w14:textId="77777777" w:rsidTr="0080782F">
        <w:trPr>
          <w:trHeight w:val="65"/>
        </w:trPr>
        <w:tc>
          <w:tcPr>
            <w:tcW w:w="2549" w:type="pct"/>
            <w:shd w:val="clear" w:color="auto" w:fill="auto"/>
          </w:tcPr>
          <w:p w14:paraId="46699451" w14:textId="102AB0AB" w:rsidR="007543C9" w:rsidRPr="007543C9" w:rsidRDefault="007543C9" w:rsidP="00A214F7">
            <w:pPr>
              <w:jc w:val="center"/>
              <w:rPr>
                <w:snapToGrid w:val="0"/>
                <w:sz w:val="22"/>
                <w:szCs w:val="22"/>
              </w:rPr>
            </w:pPr>
            <w:r w:rsidRPr="007543C9">
              <w:rPr>
                <w:snapToGrid w:val="0"/>
                <w:sz w:val="22"/>
                <w:szCs w:val="22"/>
              </w:rPr>
              <w:t>ул. Набережная</w:t>
            </w:r>
          </w:p>
        </w:tc>
        <w:tc>
          <w:tcPr>
            <w:tcW w:w="1491" w:type="pct"/>
            <w:shd w:val="clear" w:color="auto" w:fill="auto"/>
          </w:tcPr>
          <w:p w14:paraId="5B6BB2F4" w14:textId="5089B818" w:rsidR="007543C9" w:rsidRPr="007543C9" w:rsidRDefault="007543C9" w:rsidP="00A214F7">
            <w:pPr>
              <w:jc w:val="center"/>
              <w:rPr>
                <w:snapToGrid w:val="0"/>
                <w:sz w:val="22"/>
                <w:szCs w:val="22"/>
              </w:rPr>
            </w:pPr>
            <w:r w:rsidRPr="007543C9">
              <w:rPr>
                <w:snapToGrid w:val="0"/>
                <w:sz w:val="22"/>
                <w:szCs w:val="22"/>
              </w:rPr>
              <w:t>50-657-413 ОП МП 036</w:t>
            </w:r>
          </w:p>
        </w:tc>
        <w:tc>
          <w:tcPr>
            <w:tcW w:w="960" w:type="pct"/>
            <w:shd w:val="clear" w:color="auto" w:fill="auto"/>
          </w:tcPr>
          <w:p w14:paraId="4DBD1813" w14:textId="181BFD9F" w:rsidR="007543C9" w:rsidRPr="007543C9" w:rsidRDefault="00C64220" w:rsidP="00A214F7">
            <w:pPr>
              <w:jc w:val="center"/>
              <w:rPr>
                <w:snapToGrid w:val="0"/>
                <w:sz w:val="22"/>
                <w:szCs w:val="22"/>
              </w:rPr>
            </w:pPr>
            <w:r>
              <w:rPr>
                <w:snapToGrid w:val="0"/>
                <w:sz w:val="22"/>
                <w:szCs w:val="22"/>
              </w:rPr>
              <w:t>0,53</w:t>
            </w:r>
          </w:p>
        </w:tc>
      </w:tr>
      <w:tr w:rsidR="007543C9" w:rsidRPr="00817B70" w14:paraId="6A38CA62" w14:textId="77777777" w:rsidTr="0080782F">
        <w:trPr>
          <w:trHeight w:val="65"/>
        </w:trPr>
        <w:tc>
          <w:tcPr>
            <w:tcW w:w="2549" w:type="pct"/>
            <w:shd w:val="clear" w:color="auto" w:fill="auto"/>
          </w:tcPr>
          <w:p w14:paraId="53614B33" w14:textId="50C85CD9" w:rsidR="007543C9" w:rsidRPr="007543C9" w:rsidRDefault="007543C9" w:rsidP="00A214F7">
            <w:pPr>
              <w:jc w:val="center"/>
              <w:rPr>
                <w:snapToGrid w:val="0"/>
                <w:sz w:val="22"/>
                <w:szCs w:val="22"/>
              </w:rPr>
            </w:pPr>
            <w:r w:rsidRPr="007543C9">
              <w:rPr>
                <w:snapToGrid w:val="0"/>
                <w:sz w:val="22"/>
                <w:szCs w:val="22"/>
              </w:rPr>
              <w:t>ул. Инская</w:t>
            </w:r>
          </w:p>
        </w:tc>
        <w:tc>
          <w:tcPr>
            <w:tcW w:w="1491" w:type="pct"/>
            <w:shd w:val="clear" w:color="auto" w:fill="auto"/>
          </w:tcPr>
          <w:p w14:paraId="568EC3BC" w14:textId="4E68532D" w:rsidR="007543C9" w:rsidRPr="007543C9" w:rsidRDefault="007543C9" w:rsidP="00A214F7">
            <w:pPr>
              <w:jc w:val="center"/>
              <w:rPr>
                <w:snapToGrid w:val="0"/>
                <w:sz w:val="22"/>
                <w:szCs w:val="22"/>
              </w:rPr>
            </w:pPr>
            <w:r w:rsidRPr="007543C9">
              <w:rPr>
                <w:snapToGrid w:val="0"/>
                <w:sz w:val="22"/>
                <w:szCs w:val="22"/>
              </w:rPr>
              <w:t>50-657-413 ОП МП 043</w:t>
            </w:r>
          </w:p>
        </w:tc>
        <w:tc>
          <w:tcPr>
            <w:tcW w:w="960" w:type="pct"/>
            <w:shd w:val="clear" w:color="auto" w:fill="auto"/>
          </w:tcPr>
          <w:p w14:paraId="3DF7E5D4" w14:textId="2A0A2AF4" w:rsidR="007543C9" w:rsidRPr="007543C9" w:rsidRDefault="007543C9" w:rsidP="00A214F7">
            <w:pPr>
              <w:jc w:val="center"/>
              <w:rPr>
                <w:snapToGrid w:val="0"/>
                <w:sz w:val="22"/>
                <w:szCs w:val="22"/>
              </w:rPr>
            </w:pPr>
            <w:r w:rsidRPr="007543C9">
              <w:rPr>
                <w:snapToGrid w:val="0"/>
                <w:sz w:val="22"/>
                <w:szCs w:val="22"/>
              </w:rPr>
              <w:t>0,23</w:t>
            </w:r>
          </w:p>
        </w:tc>
      </w:tr>
      <w:tr w:rsidR="007543C9" w:rsidRPr="00817B70" w14:paraId="3CF5DE0C" w14:textId="77777777" w:rsidTr="0080782F">
        <w:trPr>
          <w:trHeight w:val="65"/>
        </w:trPr>
        <w:tc>
          <w:tcPr>
            <w:tcW w:w="2549" w:type="pct"/>
            <w:shd w:val="clear" w:color="auto" w:fill="auto"/>
          </w:tcPr>
          <w:p w14:paraId="706CF1FB" w14:textId="319ECAAC" w:rsidR="007543C9" w:rsidRPr="007543C9" w:rsidRDefault="007543C9" w:rsidP="00A214F7">
            <w:pPr>
              <w:jc w:val="center"/>
              <w:rPr>
                <w:snapToGrid w:val="0"/>
                <w:sz w:val="22"/>
                <w:szCs w:val="22"/>
              </w:rPr>
            </w:pPr>
            <w:r w:rsidRPr="007543C9">
              <w:rPr>
                <w:snapToGrid w:val="0"/>
                <w:sz w:val="22"/>
                <w:szCs w:val="22"/>
              </w:rPr>
              <w:t>ул. Народная</w:t>
            </w:r>
          </w:p>
        </w:tc>
        <w:tc>
          <w:tcPr>
            <w:tcW w:w="1491" w:type="pct"/>
            <w:shd w:val="clear" w:color="auto" w:fill="auto"/>
          </w:tcPr>
          <w:p w14:paraId="1E8C1004" w14:textId="134BB2C0" w:rsidR="007543C9" w:rsidRPr="007543C9" w:rsidRDefault="007543C9" w:rsidP="00A214F7">
            <w:pPr>
              <w:jc w:val="center"/>
              <w:rPr>
                <w:snapToGrid w:val="0"/>
                <w:sz w:val="22"/>
                <w:szCs w:val="22"/>
              </w:rPr>
            </w:pPr>
            <w:r w:rsidRPr="007543C9">
              <w:rPr>
                <w:snapToGrid w:val="0"/>
                <w:sz w:val="22"/>
                <w:szCs w:val="22"/>
              </w:rPr>
              <w:t>50-657-413 ОП МП 044</w:t>
            </w:r>
          </w:p>
        </w:tc>
        <w:tc>
          <w:tcPr>
            <w:tcW w:w="960" w:type="pct"/>
            <w:shd w:val="clear" w:color="auto" w:fill="auto"/>
          </w:tcPr>
          <w:p w14:paraId="7E4F22C5" w14:textId="4280277B" w:rsidR="007543C9" w:rsidRPr="007543C9" w:rsidRDefault="00C64220" w:rsidP="00A214F7">
            <w:pPr>
              <w:jc w:val="center"/>
              <w:rPr>
                <w:snapToGrid w:val="0"/>
                <w:sz w:val="22"/>
                <w:szCs w:val="22"/>
              </w:rPr>
            </w:pPr>
            <w:r>
              <w:rPr>
                <w:snapToGrid w:val="0"/>
                <w:sz w:val="22"/>
                <w:szCs w:val="22"/>
              </w:rPr>
              <w:t>0,85</w:t>
            </w:r>
          </w:p>
        </w:tc>
      </w:tr>
      <w:tr w:rsidR="007543C9" w:rsidRPr="00817B70" w14:paraId="00D371E4" w14:textId="77777777" w:rsidTr="0080782F">
        <w:trPr>
          <w:trHeight w:val="65"/>
        </w:trPr>
        <w:tc>
          <w:tcPr>
            <w:tcW w:w="2549" w:type="pct"/>
            <w:shd w:val="clear" w:color="auto" w:fill="auto"/>
          </w:tcPr>
          <w:p w14:paraId="6BE237C7" w14:textId="33D1FA28" w:rsidR="007543C9" w:rsidRPr="007543C9" w:rsidRDefault="007543C9" w:rsidP="00A214F7">
            <w:pPr>
              <w:jc w:val="center"/>
              <w:rPr>
                <w:snapToGrid w:val="0"/>
                <w:sz w:val="22"/>
                <w:szCs w:val="22"/>
              </w:rPr>
            </w:pPr>
            <w:r w:rsidRPr="007543C9">
              <w:rPr>
                <w:snapToGrid w:val="0"/>
                <w:sz w:val="22"/>
                <w:szCs w:val="22"/>
              </w:rPr>
              <w:t>ул. Заречная</w:t>
            </w:r>
          </w:p>
        </w:tc>
        <w:tc>
          <w:tcPr>
            <w:tcW w:w="1491" w:type="pct"/>
            <w:shd w:val="clear" w:color="auto" w:fill="auto"/>
          </w:tcPr>
          <w:p w14:paraId="6082D0B7" w14:textId="5A153B93" w:rsidR="007543C9" w:rsidRPr="007543C9" w:rsidRDefault="007543C9" w:rsidP="00A214F7">
            <w:pPr>
              <w:jc w:val="center"/>
              <w:rPr>
                <w:snapToGrid w:val="0"/>
                <w:sz w:val="22"/>
                <w:szCs w:val="22"/>
              </w:rPr>
            </w:pPr>
            <w:r w:rsidRPr="007543C9">
              <w:rPr>
                <w:snapToGrid w:val="0"/>
                <w:sz w:val="22"/>
                <w:szCs w:val="22"/>
              </w:rPr>
              <w:t>50-657-413 ОП МП 045</w:t>
            </w:r>
          </w:p>
        </w:tc>
        <w:tc>
          <w:tcPr>
            <w:tcW w:w="960" w:type="pct"/>
            <w:shd w:val="clear" w:color="auto" w:fill="auto"/>
          </w:tcPr>
          <w:p w14:paraId="158DED40" w14:textId="0791C21B" w:rsidR="007543C9" w:rsidRPr="007543C9" w:rsidRDefault="00C64220" w:rsidP="00A214F7">
            <w:pPr>
              <w:jc w:val="center"/>
              <w:rPr>
                <w:snapToGrid w:val="0"/>
                <w:sz w:val="22"/>
                <w:szCs w:val="22"/>
              </w:rPr>
            </w:pPr>
            <w:r>
              <w:rPr>
                <w:snapToGrid w:val="0"/>
                <w:sz w:val="22"/>
                <w:szCs w:val="22"/>
              </w:rPr>
              <w:t>0,32</w:t>
            </w:r>
          </w:p>
        </w:tc>
      </w:tr>
      <w:tr w:rsidR="007543C9" w:rsidRPr="00817B70" w14:paraId="04BF5C82" w14:textId="77777777" w:rsidTr="007543C9">
        <w:trPr>
          <w:trHeight w:val="65"/>
        </w:trPr>
        <w:tc>
          <w:tcPr>
            <w:tcW w:w="5000" w:type="pct"/>
            <w:gridSpan w:val="3"/>
            <w:shd w:val="clear" w:color="auto" w:fill="auto"/>
            <w:vAlign w:val="center"/>
          </w:tcPr>
          <w:p w14:paraId="59DCC005" w14:textId="465CADAC" w:rsidR="007543C9" w:rsidRPr="007543C9" w:rsidRDefault="007543C9" w:rsidP="00A214F7">
            <w:pPr>
              <w:jc w:val="center"/>
              <w:rPr>
                <w:snapToGrid w:val="0"/>
                <w:sz w:val="22"/>
                <w:szCs w:val="22"/>
              </w:rPr>
            </w:pPr>
            <w:r w:rsidRPr="007543C9">
              <w:rPr>
                <w:b/>
                <w:bCs/>
                <w:snapToGrid w:val="0"/>
                <w:sz w:val="22"/>
                <w:szCs w:val="22"/>
              </w:rPr>
              <w:t>с. Карагужево</w:t>
            </w:r>
          </w:p>
        </w:tc>
      </w:tr>
      <w:tr w:rsidR="007543C9" w:rsidRPr="00817B70" w14:paraId="3BBB37CF" w14:textId="77777777" w:rsidTr="0080782F">
        <w:trPr>
          <w:trHeight w:val="65"/>
        </w:trPr>
        <w:tc>
          <w:tcPr>
            <w:tcW w:w="2549" w:type="pct"/>
            <w:shd w:val="clear" w:color="auto" w:fill="auto"/>
          </w:tcPr>
          <w:p w14:paraId="3C4C9D2D" w14:textId="68A3B26B" w:rsidR="007543C9" w:rsidRPr="007543C9" w:rsidRDefault="007543C9" w:rsidP="00A214F7">
            <w:pPr>
              <w:jc w:val="center"/>
              <w:rPr>
                <w:snapToGrid w:val="0"/>
                <w:sz w:val="22"/>
                <w:szCs w:val="22"/>
              </w:rPr>
            </w:pPr>
            <w:r w:rsidRPr="007543C9">
              <w:rPr>
                <w:snapToGrid w:val="0"/>
                <w:sz w:val="22"/>
                <w:szCs w:val="22"/>
              </w:rPr>
              <w:t>ул. Самарская</w:t>
            </w:r>
          </w:p>
        </w:tc>
        <w:tc>
          <w:tcPr>
            <w:tcW w:w="1491" w:type="pct"/>
            <w:shd w:val="clear" w:color="auto" w:fill="auto"/>
          </w:tcPr>
          <w:p w14:paraId="623698CB" w14:textId="18EDE414" w:rsidR="007543C9" w:rsidRPr="007543C9" w:rsidRDefault="007543C9" w:rsidP="00A214F7">
            <w:pPr>
              <w:jc w:val="center"/>
              <w:rPr>
                <w:snapToGrid w:val="0"/>
                <w:sz w:val="22"/>
                <w:szCs w:val="22"/>
              </w:rPr>
            </w:pPr>
            <w:r w:rsidRPr="007543C9">
              <w:rPr>
                <w:snapToGrid w:val="0"/>
                <w:sz w:val="22"/>
                <w:szCs w:val="22"/>
              </w:rPr>
              <w:t>50-657-413 ОП МП 034</w:t>
            </w:r>
          </w:p>
        </w:tc>
        <w:tc>
          <w:tcPr>
            <w:tcW w:w="960" w:type="pct"/>
            <w:shd w:val="clear" w:color="auto" w:fill="auto"/>
          </w:tcPr>
          <w:p w14:paraId="63908E98" w14:textId="754BE7A8" w:rsidR="007543C9" w:rsidRPr="007543C9" w:rsidRDefault="00C64220" w:rsidP="00A214F7">
            <w:pPr>
              <w:jc w:val="center"/>
              <w:rPr>
                <w:snapToGrid w:val="0"/>
                <w:sz w:val="22"/>
                <w:szCs w:val="22"/>
              </w:rPr>
            </w:pPr>
            <w:r>
              <w:rPr>
                <w:snapToGrid w:val="0"/>
                <w:sz w:val="22"/>
                <w:szCs w:val="22"/>
              </w:rPr>
              <w:t>0,97</w:t>
            </w:r>
          </w:p>
        </w:tc>
      </w:tr>
      <w:tr w:rsidR="007543C9" w:rsidRPr="00817B70" w14:paraId="4AFBB4A2" w14:textId="77777777" w:rsidTr="0080782F">
        <w:trPr>
          <w:trHeight w:val="65"/>
        </w:trPr>
        <w:tc>
          <w:tcPr>
            <w:tcW w:w="2549" w:type="pct"/>
            <w:shd w:val="clear" w:color="auto" w:fill="auto"/>
          </w:tcPr>
          <w:p w14:paraId="1858CAD5" w14:textId="6B00ACDA" w:rsidR="007543C9" w:rsidRPr="007543C9" w:rsidRDefault="007543C9" w:rsidP="00A214F7">
            <w:pPr>
              <w:jc w:val="center"/>
              <w:rPr>
                <w:snapToGrid w:val="0"/>
                <w:sz w:val="22"/>
                <w:szCs w:val="22"/>
              </w:rPr>
            </w:pPr>
            <w:r w:rsidRPr="007543C9">
              <w:rPr>
                <w:snapToGrid w:val="0"/>
                <w:sz w:val="22"/>
                <w:szCs w:val="22"/>
              </w:rPr>
              <w:t>ул. Центральная</w:t>
            </w:r>
          </w:p>
        </w:tc>
        <w:tc>
          <w:tcPr>
            <w:tcW w:w="1491" w:type="pct"/>
            <w:shd w:val="clear" w:color="auto" w:fill="auto"/>
          </w:tcPr>
          <w:p w14:paraId="2169FD8F" w14:textId="79539EDD" w:rsidR="007543C9" w:rsidRPr="007543C9" w:rsidRDefault="007543C9" w:rsidP="00A214F7">
            <w:pPr>
              <w:jc w:val="center"/>
              <w:rPr>
                <w:snapToGrid w:val="0"/>
                <w:sz w:val="22"/>
                <w:szCs w:val="22"/>
              </w:rPr>
            </w:pPr>
            <w:r w:rsidRPr="007543C9">
              <w:rPr>
                <w:snapToGrid w:val="0"/>
                <w:sz w:val="22"/>
                <w:szCs w:val="22"/>
              </w:rPr>
              <w:t>50-657-413 ОП МП 032</w:t>
            </w:r>
          </w:p>
        </w:tc>
        <w:tc>
          <w:tcPr>
            <w:tcW w:w="960" w:type="pct"/>
            <w:shd w:val="clear" w:color="auto" w:fill="auto"/>
          </w:tcPr>
          <w:p w14:paraId="7A3128EB" w14:textId="1D6C6B7B" w:rsidR="007543C9" w:rsidRPr="007543C9" w:rsidRDefault="00C64220" w:rsidP="00A214F7">
            <w:pPr>
              <w:jc w:val="center"/>
              <w:rPr>
                <w:snapToGrid w:val="0"/>
                <w:sz w:val="22"/>
                <w:szCs w:val="22"/>
              </w:rPr>
            </w:pPr>
            <w:r>
              <w:rPr>
                <w:snapToGrid w:val="0"/>
                <w:sz w:val="22"/>
                <w:szCs w:val="22"/>
              </w:rPr>
              <w:t>0,47</w:t>
            </w:r>
          </w:p>
        </w:tc>
      </w:tr>
      <w:tr w:rsidR="007543C9" w:rsidRPr="00817B70" w14:paraId="6161571D" w14:textId="77777777" w:rsidTr="0080782F">
        <w:trPr>
          <w:trHeight w:val="65"/>
        </w:trPr>
        <w:tc>
          <w:tcPr>
            <w:tcW w:w="2549" w:type="pct"/>
            <w:shd w:val="clear" w:color="auto" w:fill="auto"/>
          </w:tcPr>
          <w:p w14:paraId="354D8F08" w14:textId="13F41C50" w:rsidR="007543C9" w:rsidRPr="007543C9" w:rsidRDefault="007543C9" w:rsidP="00A214F7">
            <w:pPr>
              <w:jc w:val="center"/>
              <w:rPr>
                <w:snapToGrid w:val="0"/>
                <w:sz w:val="22"/>
                <w:szCs w:val="22"/>
              </w:rPr>
            </w:pPr>
            <w:r w:rsidRPr="007543C9">
              <w:rPr>
                <w:snapToGrid w:val="0"/>
                <w:sz w:val="22"/>
                <w:szCs w:val="22"/>
              </w:rPr>
              <w:t>ул. Украинская</w:t>
            </w:r>
          </w:p>
        </w:tc>
        <w:tc>
          <w:tcPr>
            <w:tcW w:w="1491" w:type="pct"/>
            <w:shd w:val="clear" w:color="auto" w:fill="auto"/>
          </w:tcPr>
          <w:p w14:paraId="7B74FA1F" w14:textId="18028F0E" w:rsidR="007543C9" w:rsidRPr="007543C9" w:rsidRDefault="007543C9" w:rsidP="00A214F7">
            <w:pPr>
              <w:jc w:val="center"/>
              <w:rPr>
                <w:snapToGrid w:val="0"/>
                <w:sz w:val="22"/>
                <w:szCs w:val="22"/>
              </w:rPr>
            </w:pPr>
            <w:r w:rsidRPr="007543C9">
              <w:rPr>
                <w:snapToGrid w:val="0"/>
                <w:sz w:val="22"/>
                <w:szCs w:val="22"/>
              </w:rPr>
              <w:t>50-657-413 ОП МП 033</w:t>
            </w:r>
          </w:p>
        </w:tc>
        <w:tc>
          <w:tcPr>
            <w:tcW w:w="960" w:type="pct"/>
            <w:shd w:val="clear" w:color="auto" w:fill="auto"/>
          </w:tcPr>
          <w:p w14:paraId="51AC7DC2" w14:textId="1064BE5C" w:rsidR="007543C9" w:rsidRPr="007543C9" w:rsidRDefault="00C64220" w:rsidP="00A214F7">
            <w:pPr>
              <w:jc w:val="center"/>
              <w:rPr>
                <w:snapToGrid w:val="0"/>
                <w:sz w:val="22"/>
                <w:szCs w:val="22"/>
              </w:rPr>
            </w:pPr>
            <w:r>
              <w:rPr>
                <w:snapToGrid w:val="0"/>
                <w:sz w:val="22"/>
                <w:szCs w:val="22"/>
              </w:rPr>
              <w:t>1,57</w:t>
            </w:r>
          </w:p>
        </w:tc>
      </w:tr>
      <w:tr w:rsidR="007543C9" w:rsidRPr="00817B70" w14:paraId="11D93994" w14:textId="77777777" w:rsidTr="0080782F">
        <w:trPr>
          <w:trHeight w:val="65"/>
        </w:trPr>
        <w:tc>
          <w:tcPr>
            <w:tcW w:w="2549" w:type="pct"/>
            <w:shd w:val="clear" w:color="auto" w:fill="auto"/>
          </w:tcPr>
          <w:p w14:paraId="53D59D8D" w14:textId="16EED8F2" w:rsidR="007543C9" w:rsidRPr="007543C9" w:rsidRDefault="007543C9" w:rsidP="00A214F7">
            <w:pPr>
              <w:jc w:val="center"/>
              <w:rPr>
                <w:snapToGrid w:val="0"/>
                <w:sz w:val="22"/>
                <w:szCs w:val="22"/>
              </w:rPr>
            </w:pPr>
            <w:r w:rsidRPr="007543C9">
              <w:rPr>
                <w:snapToGrid w:val="0"/>
                <w:sz w:val="22"/>
                <w:szCs w:val="22"/>
              </w:rPr>
              <w:t>ул. Молодежная</w:t>
            </w:r>
          </w:p>
        </w:tc>
        <w:tc>
          <w:tcPr>
            <w:tcW w:w="1491" w:type="pct"/>
            <w:shd w:val="clear" w:color="auto" w:fill="auto"/>
          </w:tcPr>
          <w:p w14:paraId="450A1CA3" w14:textId="3536CED9" w:rsidR="007543C9" w:rsidRPr="007543C9" w:rsidRDefault="007543C9" w:rsidP="00A214F7">
            <w:pPr>
              <w:jc w:val="center"/>
              <w:rPr>
                <w:snapToGrid w:val="0"/>
                <w:sz w:val="22"/>
                <w:szCs w:val="22"/>
              </w:rPr>
            </w:pPr>
            <w:r w:rsidRPr="007543C9">
              <w:rPr>
                <w:snapToGrid w:val="0"/>
                <w:sz w:val="22"/>
                <w:szCs w:val="22"/>
              </w:rPr>
              <w:t>50-657-413 ОП МП 030</w:t>
            </w:r>
          </w:p>
        </w:tc>
        <w:tc>
          <w:tcPr>
            <w:tcW w:w="960" w:type="pct"/>
            <w:shd w:val="clear" w:color="auto" w:fill="auto"/>
          </w:tcPr>
          <w:p w14:paraId="2FF98111" w14:textId="41208E95" w:rsidR="007543C9" w:rsidRPr="007543C9" w:rsidRDefault="00C64220" w:rsidP="00A214F7">
            <w:pPr>
              <w:jc w:val="center"/>
              <w:rPr>
                <w:snapToGrid w:val="0"/>
                <w:sz w:val="22"/>
                <w:szCs w:val="22"/>
              </w:rPr>
            </w:pPr>
            <w:r>
              <w:rPr>
                <w:snapToGrid w:val="0"/>
                <w:sz w:val="22"/>
                <w:szCs w:val="22"/>
              </w:rPr>
              <w:t>0,24</w:t>
            </w:r>
          </w:p>
        </w:tc>
      </w:tr>
      <w:tr w:rsidR="007543C9" w:rsidRPr="00817B70" w14:paraId="1C00A079" w14:textId="77777777" w:rsidTr="0080782F">
        <w:trPr>
          <w:trHeight w:val="65"/>
        </w:trPr>
        <w:tc>
          <w:tcPr>
            <w:tcW w:w="2549" w:type="pct"/>
            <w:shd w:val="clear" w:color="auto" w:fill="auto"/>
          </w:tcPr>
          <w:p w14:paraId="5582926B" w14:textId="64057203" w:rsidR="007543C9" w:rsidRPr="007543C9" w:rsidRDefault="007543C9" w:rsidP="00A214F7">
            <w:pPr>
              <w:jc w:val="center"/>
              <w:rPr>
                <w:snapToGrid w:val="0"/>
                <w:sz w:val="22"/>
                <w:szCs w:val="22"/>
              </w:rPr>
            </w:pPr>
            <w:r w:rsidRPr="007543C9">
              <w:rPr>
                <w:snapToGrid w:val="0"/>
                <w:sz w:val="22"/>
                <w:szCs w:val="22"/>
              </w:rPr>
              <w:t>пер. Инской</w:t>
            </w:r>
          </w:p>
        </w:tc>
        <w:tc>
          <w:tcPr>
            <w:tcW w:w="1491" w:type="pct"/>
            <w:shd w:val="clear" w:color="auto" w:fill="auto"/>
          </w:tcPr>
          <w:p w14:paraId="0D3800CB" w14:textId="12AA2E9B" w:rsidR="007543C9" w:rsidRPr="007543C9" w:rsidRDefault="007543C9" w:rsidP="00A214F7">
            <w:pPr>
              <w:jc w:val="center"/>
              <w:rPr>
                <w:snapToGrid w:val="0"/>
                <w:sz w:val="22"/>
                <w:szCs w:val="22"/>
              </w:rPr>
            </w:pPr>
            <w:r w:rsidRPr="007543C9">
              <w:rPr>
                <w:snapToGrid w:val="0"/>
                <w:sz w:val="22"/>
                <w:szCs w:val="22"/>
              </w:rPr>
              <w:t>50-657-413 ОП МП 046</w:t>
            </w:r>
          </w:p>
        </w:tc>
        <w:tc>
          <w:tcPr>
            <w:tcW w:w="960" w:type="pct"/>
            <w:shd w:val="clear" w:color="auto" w:fill="auto"/>
          </w:tcPr>
          <w:p w14:paraId="38833121" w14:textId="11B76890" w:rsidR="007543C9" w:rsidRPr="007543C9" w:rsidRDefault="007543C9" w:rsidP="00A214F7">
            <w:pPr>
              <w:jc w:val="center"/>
              <w:rPr>
                <w:snapToGrid w:val="0"/>
                <w:sz w:val="22"/>
                <w:szCs w:val="22"/>
              </w:rPr>
            </w:pPr>
            <w:r w:rsidRPr="007543C9">
              <w:rPr>
                <w:snapToGrid w:val="0"/>
                <w:sz w:val="22"/>
                <w:szCs w:val="22"/>
              </w:rPr>
              <w:t>0,2</w:t>
            </w:r>
          </w:p>
        </w:tc>
      </w:tr>
      <w:tr w:rsidR="007543C9" w:rsidRPr="00817B70" w14:paraId="42E42F6A" w14:textId="77777777" w:rsidTr="0080782F">
        <w:trPr>
          <w:trHeight w:val="65"/>
        </w:trPr>
        <w:tc>
          <w:tcPr>
            <w:tcW w:w="2549" w:type="pct"/>
            <w:shd w:val="clear" w:color="auto" w:fill="auto"/>
          </w:tcPr>
          <w:p w14:paraId="5F19017F" w14:textId="3FF3BC79" w:rsidR="007543C9" w:rsidRPr="007543C9" w:rsidRDefault="007543C9" w:rsidP="00A214F7">
            <w:pPr>
              <w:jc w:val="center"/>
              <w:rPr>
                <w:snapToGrid w:val="0"/>
                <w:sz w:val="22"/>
                <w:szCs w:val="22"/>
              </w:rPr>
            </w:pPr>
            <w:r w:rsidRPr="007543C9">
              <w:rPr>
                <w:snapToGrid w:val="0"/>
                <w:sz w:val="22"/>
                <w:szCs w:val="22"/>
              </w:rPr>
              <w:t>пер. Строителей</w:t>
            </w:r>
          </w:p>
        </w:tc>
        <w:tc>
          <w:tcPr>
            <w:tcW w:w="1491" w:type="pct"/>
            <w:shd w:val="clear" w:color="auto" w:fill="auto"/>
          </w:tcPr>
          <w:p w14:paraId="5D5B402C" w14:textId="25CAA6A2" w:rsidR="007543C9" w:rsidRPr="007543C9" w:rsidRDefault="007543C9" w:rsidP="00A214F7">
            <w:pPr>
              <w:jc w:val="center"/>
              <w:rPr>
                <w:snapToGrid w:val="0"/>
                <w:sz w:val="22"/>
                <w:szCs w:val="22"/>
              </w:rPr>
            </w:pPr>
            <w:r w:rsidRPr="007543C9">
              <w:rPr>
                <w:snapToGrid w:val="0"/>
                <w:sz w:val="22"/>
                <w:szCs w:val="22"/>
              </w:rPr>
              <w:t>50-657-413 ОП МП 047</w:t>
            </w:r>
          </w:p>
        </w:tc>
        <w:tc>
          <w:tcPr>
            <w:tcW w:w="960" w:type="pct"/>
            <w:shd w:val="clear" w:color="auto" w:fill="auto"/>
          </w:tcPr>
          <w:p w14:paraId="10B9CC6D" w14:textId="44330BAB" w:rsidR="007543C9" w:rsidRPr="007543C9" w:rsidRDefault="007543C9" w:rsidP="00A214F7">
            <w:pPr>
              <w:jc w:val="center"/>
              <w:rPr>
                <w:snapToGrid w:val="0"/>
                <w:sz w:val="22"/>
                <w:szCs w:val="22"/>
              </w:rPr>
            </w:pPr>
            <w:r w:rsidRPr="007543C9">
              <w:rPr>
                <w:snapToGrid w:val="0"/>
                <w:sz w:val="22"/>
                <w:szCs w:val="22"/>
              </w:rPr>
              <w:t>0,4</w:t>
            </w:r>
          </w:p>
        </w:tc>
      </w:tr>
      <w:tr w:rsidR="007543C9" w:rsidRPr="00817B70" w14:paraId="0E155122" w14:textId="77777777" w:rsidTr="0080782F">
        <w:trPr>
          <w:trHeight w:val="65"/>
        </w:trPr>
        <w:tc>
          <w:tcPr>
            <w:tcW w:w="2549" w:type="pct"/>
            <w:shd w:val="clear" w:color="auto" w:fill="auto"/>
          </w:tcPr>
          <w:p w14:paraId="46FBC9BA" w14:textId="04925091" w:rsidR="007543C9" w:rsidRPr="007543C9" w:rsidRDefault="007543C9" w:rsidP="00A214F7">
            <w:pPr>
              <w:jc w:val="center"/>
              <w:rPr>
                <w:snapToGrid w:val="0"/>
                <w:sz w:val="22"/>
                <w:szCs w:val="22"/>
              </w:rPr>
            </w:pPr>
            <w:r w:rsidRPr="007543C9">
              <w:rPr>
                <w:snapToGrid w:val="0"/>
                <w:sz w:val="22"/>
                <w:szCs w:val="22"/>
              </w:rPr>
              <w:t>ул. Рязанская</w:t>
            </w:r>
          </w:p>
        </w:tc>
        <w:tc>
          <w:tcPr>
            <w:tcW w:w="1491" w:type="pct"/>
            <w:shd w:val="clear" w:color="auto" w:fill="auto"/>
          </w:tcPr>
          <w:p w14:paraId="4476C4B4" w14:textId="6A6762C6" w:rsidR="007543C9" w:rsidRPr="007543C9" w:rsidRDefault="007543C9" w:rsidP="00A214F7">
            <w:pPr>
              <w:jc w:val="center"/>
              <w:rPr>
                <w:snapToGrid w:val="0"/>
                <w:sz w:val="22"/>
                <w:szCs w:val="22"/>
              </w:rPr>
            </w:pPr>
            <w:r w:rsidRPr="007543C9">
              <w:rPr>
                <w:snapToGrid w:val="0"/>
                <w:sz w:val="22"/>
                <w:szCs w:val="22"/>
              </w:rPr>
              <w:t>50-657-413 ОП МП 031</w:t>
            </w:r>
          </w:p>
        </w:tc>
        <w:tc>
          <w:tcPr>
            <w:tcW w:w="960" w:type="pct"/>
            <w:shd w:val="clear" w:color="auto" w:fill="auto"/>
          </w:tcPr>
          <w:p w14:paraId="1B6508F5" w14:textId="4AAE4E0E" w:rsidR="007543C9" w:rsidRPr="007543C9" w:rsidRDefault="00C64220" w:rsidP="00A214F7">
            <w:pPr>
              <w:jc w:val="center"/>
              <w:rPr>
                <w:snapToGrid w:val="0"/>
                <w:sz w:val="22"/>
                <w:szCs w:val="22"/>
              </w:rPr>
            </w:pPr>
            <w:r>
              <w:rPr>
                <w:snapToGrid w:val="0"/>
                <w:sz w:val="22"/>
                <w:szCs w:val="22"/>
              </w:rPr>
              <w:t>0,62</w:t>
            </w:r>
          </w:p>
        </w:tc>
      </w:tr>
      <w:tr w:rsidR="007543C9" w:rsidRPr="00817B70" w14:paraId="517CFD79" w14:textId="77777777" w:rsidTr="0080782F">
        <w:trPr>
          <w:trHeight w:val="65"/>
        </w:trPr>
        <w:tc>
          <w:tcPr>
            <w:tcW w:w="2549" w:type="pct"/>
            <w:shd w:val="clear" w:color="auto" w:fill="auto"/>
          </w:tcPr>
          <w:p w14:paraId="62D64CAE" w14:textId="06FF1212" w:rsidR="007543C9" w:rsidRPr="007543C9" w:rsidRDefault="007543C9" w:rsidP="00A214F7">
            <w:pPr>
              <w:jc w:val="center"/>
              <w:rPr>
                <w:snapToGrid w:val="0"/>
                <w:sz w:val="22"/>
                <w:szCs w:val="22"/>
              </w:rPr>
            </w:pPr>
            <w:r w:rsidRPr="007543C9">
              <w:rPr>
                <w:snapToGrid w:val="0"/>
                <w:sz w:val="22"/>
                <w:szCs w:val="22"/>
              </w:rPr>
              <w:t>ул. Заречная</w:t>
            </w:r>
          </w:p>
        </w:tc>
        <w:tc>
          <w:tcPr>
            <w:tcW w:w="1491" w:type="pct"/>
            <w:shd w:val="clear" w:color="auto" w:fill="auto"/>
          </w:tcPr>
          <w:p w14:paraId="5248AC6A" w14:textId="1B45428A" w:rsidR="007543C9" w:rsidRPr="007543C9" w:rsidRDefault="007543C9" w:rsidP="00A214F7">
            <w:pPr>
              <w:jc w:val="center"/>
              <w:rPr>
                <w:snapToGrid w:val="0"/>
                <w:sz w:val="22"/>
                <w:szCs w:val="22"/>
              </w:rPr>
            </w:pPr>
            <w:r w:rsidRPr="007543C9">
              <w:rPr>
                <w:snapToGrid w:val="0"/>
                <w:sz w:val="22"/>
                <w:szCs w:val="22"/>
              </w:rPr>
              <w:t>50-657-413 ОП МП 014</w:t>
            </w:r>
          </w:p>
        </w:tc>
        <w:tc>
          <w:tcPr>
            <w:tcW w:w="960" w:type="pct"/>
            <w:shd w:val="clear" w:color="auto" w:fill="auto"/>
          </w:tcPr>
          <w:p w14:paraId="490B4C5A" w14:textId="5AD74ADF" w:rsidR="007543C9" w:rsidRPr="007543C9" w:rsidRDefault="00C64220" w:rsidP="00A214F7">
            <w:pPr>
              <w:jc w:val="center"/>
              <w:rPr>
                <w:snapToGrid w:val="0"/>
                <w:sz w:val="22"/>
                <w:szCs w:val="22"/>
              </w:rPr>
            </w:pPr>
            <w:r>
              <w:rPr>
                <w:snapToGrid w:val="0"/>
                <w:sz w:val="22"/>
                <w:szCs w:val="22"/>
              </w:rPr>
              <w:t>1,28</w:t>
            </w:r>
          </w:p>
        </w:tc>
      </w:tr>
      <w:tr w:rsidR="007543C9" w:rsidRPr="00817B70" w14:paraId="2246436C" w14:textId="77777777" w:rsidTr="007543C9">
        <w:trPr>
          <w:trHeight w:val="65"/>
        </w:trPr>
        <w:tc>
          <w:tcPr>
            <w:tcW w:w="5000" w:type="pct"/>
            <w:gridSpan w:val="3"/>
            <w:shd w:val="clear" w:color="auto" w:fill="auto"/>
            <w:vAlign w:val="center"/>
          </w:tcPr>
          <w:p w14:paraId="3F89BDE1" w14:textId="2A08433D" w:rsidR="007543C9" w:rsidRPr="007543C9" w:rsidRDefault="007543C9" w:rsidP="00A214F7">
            <w:pPr>
              <w:jc w:val="center"/>
              <w:rPr>
                <w:snapToGrid w:val="0"/>
                <w:sz w:val="22"/>
                <w:szCs w:val="22"/>
              </w:rPr>
            </w:pPr>
            <w:r w:rsidRPr="007543C9">
              <w:rPr>
                <w:b/>
                <w:bCs/>
                <w:snapToGrid w:val="0"/>
                <w:sz w:val="22"/>
                <w:szCs w:val="22"/>
              </w:rPr>
              <w:t>с. Ярки</w:t>
            </w:r>
          </w:p>
        </w:tc>
      </w:tr>
      <w:tr w:rsidR="007543C9" w:rsidRPr="00817B70" w14:paraId="67E1D2F0" w14:textId="77777777" w:rsidTr="0080782F">
        <w:trPr>
          <w:trHeight w:val="65"/>
        </w:trPr>
        <w:tc>
          <w:tcPr>
            <w:tcW w:w="2549" w:type="pct"/>
            <w:shd w:val="clear" w:color="auto" w:fill="auto"/>
          </w:tcPr>
          <w:p w14:paraId="7C95422C" w14:textId="40862CDD" w:rsidR="007543C9" w:rsidRPr="007543C9" w:rsidRDefault="007543C9" w:rsidP="00A214F7">
            <w:pPr>
              <w:jc w:val="center"/>
              <w:rPr>
                <w:snapToGrid w:val="0"/>
                <w:sz w:val="22"/>
                <w:szCs w:val="22"/>
              </w:rPr>
            </w:pPr>
            <w:r w:rsidRPr="007543C9">
              <w:rPr>
                <w:snapToGrid w:val="0"/>
                <w:sz w:val="22"/>
                <w:szCs w:val="22"/>
              </w:rPr>
              <w:t>ул. Новая</w:t>
            </w:r>
          </w:p>
        </w:tc>
        <w:tc>
          <w:tcPr>
            <w:tcW w:w="1491" w:type="pct"/>
            <w:shd w:val="clear" w:color="auto" w:fill="auto"/>
          </w:tcPr>
          <w:p w14:paraId="05189E2E" w14:textId="28798D8F" w:rsidR="007543C9" w:rsidRPr="007543C9" w:rsidRDefault="007543C9" w:rsidP="00A214F7">
            <w:pPr>
              <w:jc w:val="center"/>
              <w:rPr>
                <w:snapToGrid w:val="0"/>
                <w:sz w:val="22"/>
                <w:szCs w:val="22"/>
              </w:rPr>
            </w:pPr>
            <w:r w:rsidRPr="007543C9">
              <w:rPr>
                <w:snapToGrid w:val="0"/>
                <w:sz w:val="22"/>
                <w:szCs w:val="22"/>
              </w:rPr>
              <w:t>50-657-413 ОП МП 012</w:t>
            </w:r>
          </w:p>
        </w:tc>
        <w:tc>
          <w:tcPr>
            <w:tcW w:w="960" w:type="pct"/>
            <w:shd w:val="clear" w:color="auto" w:fill="auto"/>
          </w:tcPr>
          <w:p w14:paraId="1C78F87F" w14:textId="57CFDC0D" w:rsidR="007543C9" w:rsidRPr="007543C9" w:rsidRDefault="00C64220" w:rsidP="00A214F7">
            <w:pPr>
              <w:jc w:val="center"/>
              <w:rPr>
                <w:snapToGrid w:val="0"/>
                <w:sz w:val="22"/>
                <w:szCs w:val="22"/>
              </w:rPr>
            </w:pPr>
            <w:r>
              <w:rPr>
                <w:snapToGrid w:val="0"/>
                <w:sz w:val="22"/>
                <w:szCs w:val="22"/>
              </w:rPr>
              <w:t>2,81</w:t>
            </w:r>
          </w:p>
        </w:tc>
      </w:tr>
      <w:tr w:rsidR="007543C9" w:rsidRPr="00817B70" w14:paraId="0A4EAA8E" w14:textId="77777777" w:rsidTr="0080782F">
        <w:trPr>
          <w:trHeight w:val="65"/>
        </w:trPr>
        <w:tc>
          <w:tcPr>
            <w:tcW w:w="2549" w:type="pct"/>
            <w:shd w:val="clear" w:color="auto" w:fill="auto"/>
          </w:tcPr>
          <w:p w14:paraId="5D6620DF" w14:textId="7673FD6A" w:rsidR="007543C9" w:rsidRPr="007543C9" w:rsidRDefault="007543C9" w:rsidP="00A214F7">
            <w:pPr>
              <w:jc w:val="center"/>
              <w:rPr>
                <w:snapToGrid w:val="0"/>
                <w:sz w:val="22"/>
                <w:szCs w:val="22"/>
              </w:rPr>
            </w:pPr>
            <w:r w:rsidRPr="007543C9">
              <w:rPr>
                <w:snapToGrid w:val="0"/>
                <w:sz w:val="22"/>
                <w:szCs w:val="22"/>
              </w:rPr>
              <w:t>ул. Школьная</w:t>
            </w:r>
          </w:p>
        </w:tc>
        <w:tc>
          <w:tcPr>
            <w:tcW w:w="1491" w:type="pct"/>
            <w:shd w:val="clear" w:color="auto" w:fill="auto"/>
          </w:tcPr>
          <w:p w14:paraId="3207E321" w14:textId="5A387B78" w:rsidR="007543C9" w:rsidRPr="007543C9" w:rsidRDefault="007543C9" w:rsidP="00A214F7">
            <w:pPr>
              <w:jc w:val="center"/>
              <w:rPr>
                <w:snapToGrid w:val="0"/>
                <w:sz w:val="22"/>
                <w:szCs w:val="22"/>
              </w:rPr>
            </w:pPr>
            <w:r w:rsidRPr="007543C9">
              <w:rPr>
                <w:snapToGrid w:val="0"/>
                <w:sz w:val="22"/>
                <w:szCs w:val="22"/>
              </w:rPr>
              <w:t>50-657-413 ОП МП 011</w:t>
            </w:r>
          </w:p>
        </w:tc>
        <w:tc>
          <w:tcPr>
            <w:tcW w:w="960" w:type="pct"/>
            <w:shd w:val="clear" w:color="auto" w:fill="auto"/>
          </w:tcPr>
          <w:p w14:paraId="73A133D7" w14:textId="3B4B36A7" w:rsidR="007543C9" w:rsidRPr="007543C9" w:rsidRDefault="007543C9" w:rsidP="00A214F7">
            <w:pPr>
              <w:jc w:val="center"/>
              <w:rPr>
                <w:snapToGrid w:val="0"/>
                <w:sz w:val="22"/>
                <w:szCs w:val="22"/>
              </w:rPr>
            </w:pPr>
            <w:r w:rsidRPr="007543C9">
              <w:rPr>
                <w:snapToGrid w:val="0"/>
                <w:sz w:val="22"/>
                <w:szCs w:val="22"/>
              </w:rPr>
              <w:t>1,7</w:t>
            </w:r>
          </w:p>
        </w:tc>
      </w:tr>
      <w:tr w:rsidR="007543C9" w:rsidRPr="00817B70" w14:paraId="06EE3DFC" w14:textId="77777777" w:rsidTr="0080782F">
        <w:trPr>
          <w:trHeight w:val="65"/>
        </w:trPr>
        <w:tc>
          <w:tcPr>
            <w:tcW w:w="2549" w:type="pct"/>
            <w:shd w:val="clear" w:color="auto" w:fill="auto"/>
          </w:tcPr>
          <w:p w14:paraId="06F1CF33" w14:textId="4D44DF07" w:rsidR="007543C9" w:rsidRPr="007543C9" w:rsidRDefault="007543C9" w:rsidP="00A214F7">
            <w:pPr>
              <w:jc w:val="center"/>
              <w:rPr>
                <w:snapToGrid w:val="0"/>
                <w:sz w:val="22"/>
                <w:szCs w:val="22"/>
              </w:rPr>
            </w:pPr>
            <w:r w:rsidRPr="007543C9">
              <w:rPr>
                <w:snapToGrid w:val="0"/>
                <w:sz w:val="22"/>
                <w:szCs w:val="22"/>
              </w:rPr>
              <w:t>пер. Степной</w:t>
            </w:r>
          </w:p>
        </w:tc>
        <w:tc>
          <w:tcPr>
            <w:tcW w:w="1491" w:type="pct"/>
            <w:shd w:val="clear" w:color="auto" w:fill="auto"/>
          </w:tcPr>
          <w:p w14:paraId="05A68131" w14:textId="43E5803D" w:rsidR="007543C9" w:rsidRPr="007543C9" w:rsidRDefault="007543C9" w:rsidP="00A214F7">
            <w:pPr>
              <w:jc w:val="center"/>
              <w:rPr>
                <w:snapToGrid w:val="0"/>
                <w:sz w:val="22"/>
                <w:szCs w:val="22"/>
              </w:rPr>
            </w:pPr>
            <w:r w:rsidRPr="007543C9">
              <w:rPr>
                <w:snapToGrid w:val="0"/>
                <w:sz w:val="22"/>
                <w:szCs w:val="22"/>
              </w:rPr>
              <w:t>50-657-413 ОП МП 020</w:t>
            </w:r>
          </w:p>
        </w:tc>
        <w:tc>
          <w:tcPr>
            <w:tcW w:w="960" w:type="pct"/>
            <w:shd w:val="clear" w:color="auto" w:fill="auto"/>
          </w:tcPr>
          <w:p w14:paraId="5FB6E7FA" w14:textId="2DFFB743" w:rsidR="007543C9" w:rsidRPr="007543C9" w:rsidRDefault="00C64220" w:rsidP="00A214F7">
            <w:pPr>
              <w:jc w:val="center"/>
              <w:rPr>
                <w:snapToGrid w:val="0"/>
                <w:sz w:val="22"/>
                <w:szCs w:val="22"/>
              </w:rPr>
            </w:pPr>
            <w:r>
              <w:rPr>
                <w:snapToGrid w:val="0"/>
                <w:sz w:val="22"/>
                <w:szCs w:val="22"/>
              </w:rPr>
              <w:t>1,07</w:t>
            </w:r>
          </w:p>
        </w:tc>
      </w:tr>
      <w:tr w:rsidR="007543C9" w:rsidRPr="00817B70" w14:paraId="11EE171D" w14:textId="77777777" w:rsidTr="0080782F">
        <w:trPr>
          <w:trHeight w:val="65"/>
        </w:trPr>
        <w:tc>
          <w:tcPr>
            <w:tcW w:w="2549" w:type="pct"/>
            <w:shd w:val="clear" w:color="auto" w:fill="auto"/>
          </w:tcPr>
          <w:p w14:paraId="7CCCB00E" w14:textId="662CF285" w:rsidR="007543C9" w:rsidRPr="007543C9" w:rsidRDefault="007543C9" w:rsidP="00A214F7">
            <w:pPr>
              <w:jc w:val="center"/>
              <w:rPr>
                <w:snapToGrid w:val="0"/>
                <w:sz w:val="22"/>
                <w:szCs w:val="22"/>
              </w:rPr>
            </w:pPr>
            <w:r w:rsidRPr="007543C9">
              <w:rPr>
                <w:snapToGrid w:val="0"/>
                <w:sz w:val="22"/>
                <w:szCs w:val="22"/>
              </w:rPr>
              <w:t>ул. Лесная</w:t>
            </w:r>
          </w:p>
        </w:tc>
        <w:tc>
          <w:tcPr>
            <w:tcW w:w="1491" w:type="pct"/>
            <w:shd w:val="clear" w:color="auto" w:fill="auto"/>
          </w:tcPr>
          <w:p w14:paraId="538AFC2D" w14:textId="56756F3D" w:rsidR="007543C9" w:rsidRPr="007543C9" w:rsidRDefault="007543C9" w:rsidP="00A214F7">
            <w:pPr>
              <w:jc w:val="center"/>
              <w:rPr>
                <w:snapToGrid w:val="0"/>
                <w:sz w:val="22"/>
                <w:szCs w:val="22"/>
              </w:rPr>
            </w:pPr>
            <w:r w:rsidRPr="007543C9">
              <w:rPr>
                <w:snapToGrid w:val="0"/>
                <w:sz w:val="22"/>
                <w:szCs w:val="22"/>
              </w:rPr>
              <w:t>50-657-413 ОП МП 018</w:t>
            </w:r>
          </w:p>
        </w:tc>
        <w:tc>
          <w:tcPr>
            <w:tcW w:w="960" w:type="pct"/>
            <w:shd w:val="clear" w:color="auto" w:fill="auto"/>
          </w:tcPr>
          <w:p w14:paraId="15F92431" w14:textId="45AEA0F5" w:rsidR="007543C9" w:rsidRPr="007543C9" w:rsidRDefault="00C64220" w:rsidP="00A214F7">
            <w:pPr>
              <w:jc w:val="center"/>
              <w:rPr>
                <w:snapToGrid w:val="0"/>
                <w:sz w:val="22"/>
                <w:szCs w:val="22"/>
              </w:rPr>
            </w:pPr>
            <w:r>
              <w:rPr>
                <w:snapToGrid w:val="0"/>
                <w:sz w:val="22"/>
                <w:szCs w:val="22"/>
              </w:rPr>
              <w:t>2,28</w:t>
            </w:r>
          </w:p>
        </w:tc>
      </w:tr>
      <w:tr w:rsidR="007543C9" w:rsidRPr="00817B70" w14:paraId="37B9F801" w14:textId="77777777" w:rsidTr="0080782F">
        <w:trPr>
          <w:trHeight w:val="65"/>
        </w:trPr>
        <w:tc>
          <w:tcPr>
            <w:tcW w:w="2549" w:type="pct"/>
            <w:shd w:val="clear" w:color="auto" w:fill="auto"/>
          </w:tcPr>
          <w:p w14:paraId="5416D297" w14:textId="40609C92" w:rsidR="007543C9" w:rsidRPr="007543C9" w:rsidRDefault="007543C9" w:rsidP="00A214F7">
            <w:pPr>
              <w:jc w:val="center"/>
              <w:rPr>
                <w:snapToGrid w:val="0"/>
                <w:sz w:val="22"/>
                <w:szCs w:val="22"/>
              </w:rPr>
            </w:pPr>
            <w:r w:rsidRPr="007543C9">
              <w:rPr>
                <w:snapToGrid w:val="0"/>
                <w:sz w:val="22"/>
                <w:szCs w:val="22"/>
              </w:rPr>
              <w:t>пер. Рабочий</w:t>
            </w:r>
          </w:p>
        </w:tc>
        <w:tc>
          <w:tcPr>
            <w:tcW w:w="1491" w:type="pct"/>
            <w:shd w:val="clear" w:color="auto" w:fill="auto"/>
          </w:tcPr>
          <w:p w14:paraId="0A99DDCD" w14:textId="72395125" w:rsidR="007543C9" w:rsidRPr="007543C9" w:rsidRDefault="007543C9" w:rsidP="00A214F7">
            <w:pPr>
              <w:jc w:val="center"/>
              <w:rPr>
                <w:snapToGrid w:val="0"/>
                <w:sz w:val="22"/>
                <w:szCs w:val="22"/>
              </w:rPr>
            </w:pPr>
            <w:r w:rsidRPr="007543C9">
              <w:rPr>
                <w:snapToGrid w:val="0"/>
                <w:sz w:val="22"/>
                <w:szCs w:val="22"/>
              </w:rPr>
              <w:t>50-657-413 ОП МП 017</w:t>
            </w:r>
          </w:p>
        </w:tc>
        <w:tc>
          <w:tcPr>
            <w:tcW w:w="960" w:type="pct"/>
            <w:shd w:val="clear" w:color="auto" w:fill="auto"/>
          </w:tcPr>
          <w:p w14:paraId="4BDEA703" w14:textId="121DB4AA" w:rsidR="007543C9" w:rsidRPr="007543C9" w:rsidRDefault="00C64220" w:rsidP="00A214F7">
            <w:pPr>
              <w:jc w:val="center"/>
              <w:rPr>
                <w:snapToGrid w:val="0"/>
                <w:sz w:val="22"/>
                <w:szCs w:val="22"/>
              </w:rPr>
            </w:pPr>
            <w:r>
              <w:rPr>
                <w:snapToGrid w:val="0"/>
                <w:sz w:val="22"/>
                <w:szCs w:val="22"/>
              </w:rPr>
              <w:t>0,52</w:t>
            </w:r>
          </w:p>
        </w:tc>
      </w:tr>
      <w:tr w:rsidR="007543C9" w:rsidRPr="00817B70" w14:paraId="3D495172" w14:textId="77777777" w:rsidTr="0080782F">
        <w:trPr>
          <w:trHeight w:val="65"/>
        </w:trPr>
        <w:tc>
          <w:tcPr>
            <w:tcW w:w="2549" w:type="pct"/>
            <w:shd w:val="clear" w:color="auto" w:fill="auto"/>
          </w:tcPr>
          <w:p w14:paraId="746C1700" w14:textId="55636AC6" w:rsidR="007543C9" w:rsidRPr="007543C9" w:rsidRDefault="007543C9" w:rsidP="00A214F7">
            <w:pPr>
              <w:jc w:val="center"/>
              <w:rPr>
                <w:snapToGrid w:val="0"/>
                <w:sz w:val="22"/>
                <w:szCs w:val="22"/>
              </w:rPr>
            </w:pPr>
            <w:r w:rsidRPr="007543C9">
              <w:rPr>
                <w:snapToGrid w:val="0"/>
                <w:sz w:val="22"/>
                <w:szCs w:val="22"/>
              </w:rPr>
              <w:t>пер. Набережный</w:t>
            </w:r>
          </w:p>
        </w:tc>
        <w:tc>
          <w:tcPr>
            <w:tcW w:w="1491" w:type="pct"/>
            <w:shd w:val="clear" w:color="auto" w:fill="auto"/>
          </w:tcPr>
          <w:p w14:paraId="71BB56A1" w14:textId="1BEAFE6A" w:rsidR="007543C9" w:rsidRPr="007543C9" w:rsidRDefault="007543C9" w:rsidP="00A214F7">
            <w:pPr>
              <w:jc w:val="center"/>
              <w:rPr>
                <w:snapToGrid w:val="0"/>
                <w:sz w:val="22"/>
                <w:szCs w:val="22"/>
              </w:rPr>
            </w:pPr>
            <w:r w:rsidRPr="007543C9">
              <w:rPr>
                <w:snapToGrid w:val="0"/>
                <w:sz w:val="22"/>
                <w:szCs w:val="22"/>
              </w:rPr>
              <w:t>50-657-413 ОП МП 022</w:t>
            </w:r>
          </w:p>
        </w:tc>
        <w:tc>
          <w:tcPr>
            <w:tcW w:w="960" w:type="pct"/>
            <w:shd w:val="clear" w:color="auto" w:fill="auto"/>
          </w:tcPr>
          <w:p w14:paraId="3AF75374" w14:textId="2D8B0BBA" w:rsidR="007543C9" w:rsidRPr="007543C9" w:rsidRDefault="00C64220" w:rsidP="00A214F7">
            <w:pPr>
              <w:jc w:val="center"/>
              <w:rPr>
                <w:snapToGrid w:val="0"/>
                <w:sz w:val="22"/>
                <w:szCs w:val="22"/>
              </w:rPr>
            </w:pPr>
            <w:r>
              <w:rPr>
                <w:snapToGrid w:val="0"/>
                <w:sz w:val="22"/>
                <w:szCs w:val="22"/>
              </w:rPr>
              <w:t>0,6</w:t>
            </w:r>
          </w:p>
        </w:tc>
      </w:tr>
      <w:tr w:rsidR="007543C9" w:rsidRPr="00817B70" w14:paraId="05EC3E46" w14:textId="77777777" w:rsidTr="0080782F">
        <w:trPr>
          <w:trHeight w:val="65"/>
        </w:trPr>
        <w:tc>
          <w:tcPr>
            <w:tcW w:w="2549" w:type="pct"/>
            <w:shd w:val="clear" w:color="auto" w:fill="auto"/>
          </w:tcPr>
          <w:p w14:paraId="40C6671E" w14:textId="6560D67E" w:rsidR="007543C9" w:rsidRPr="007543C9" w:rsidRDefault="007543C9" w:rsidP="00A214F7">
            <w:pPr>
              <w:jc w:val="center"/>
              <w:rPr>
                <w:snapToGrid w:val="0"/>
                <w:sz w:val="22"/>
                <w:szCs w:val="22"/>
              </w:rPr>
            </w:pPr>
            <w:r w:rsidRPr="007543C9">
              <w:rPr>
                <w:snapToGrid w:val="0"/>
                <w:sz w:val="22"/>
                <w:szCs w:val="22"/>
              </w:rPr>
              <w:t>ул. Нагорная</w:t>
            </w:r>
          </w:p>
        </w:tc>
        <w:tc>
          <w:tcPr>
            <w:tcW w:w="1491" w:type="pct"/>
            <w:shd w:val="clear" w:color="auto" w:fill="auto"/>
          </w:tcPr>
          <w:p w14:paraId="166EC889" w14:textId="212EF9A8" w:rsidR="007543C9" w:rsidRPr="007543C9" w:rsidRDefault="007543C9" w:rsidP="00A214F7">
            <w:pPr>
              <w:jc w:val="center"/>
              <w:rPr>
                <w:snapToGrid w:val="0"/>
                <w:sz w:val="22"/>
                <w:szCs w:val="22"/>
              </w:rPr>
            </w:pPr>
            <w:r w:rsidRPr="007543C9">
              <w:rPr>
                <w:snapToGrid w:val="0"/>
                <w:sz w:val="22"/>
                <w:szCs w:val="22"/>
              </w:rPr>
              <w:t>50-657-413 ОП МП 013</w:t>
            </w:r>
          </w:p>
        </w:tc>
        <w:tc>
          <w:tcPr>
            <w:tcW w:w="960" w:type="pct"/>
            <w:shd w:val="clear" w:color="auto" w:fill="auto"/>
          </w:tcPr>
          <w:p w14:paraId="330FF30E" w14:textId="21FBED94" w:rsidR="007543C9" w:rsidRPr="007543C9" w:rsidRDefault="00C64220" w:rsidP="00A214F7">
            <w:pPr>
              <w:jc w:val="center"/>
              <w:rPr>
                <w:snapToGrid w:val="0"/>
                <w:sz w:val="22"/>
                <w:szCs w:val="22"/>
              </w:rPr>
            </w:pPr>
            <w:r>
              <w:rPr>
                <w:snapToGrid w:val="0"/>
                <w:sz w:val="22"/>
                <w:szCs w:val="22"/>
              </w:rPr>
              <w:t>0,34</w:t>
            </w:r>
          </w:p>
        </w:tc>
      </w:tr>
      <w:tr w:rsidR="007543C9" w:rsidRPr="00817B70" w14:paraId="6E0EBF96" w14:textId="77777777" w:rsidTr="0080782F">
        <w:trPr>
          <w:trHeight w:val="65"/>
        </w:trPr>
        <w:tc>
          <w:tcPr>
            <w:tcW w:w="2549" w:type="pct"/>
            <w:shd w:val="clear" w:color="auto" w:fill="auto"/>
          </w:tcPr>
          <w:p w14:paraId="531DC345" w14:textId="5100F2D9" w:rsidR="007543C9" w:rsidRPr="007543C9" w:rsidRDefault="007543C9" w:rsidP="00A214F7">
            <w:pPr>
              <w:jc w:val="center"/>
              <w:rPr>
                <w:snapToGrid w:val="0"/>
                <w:sz w:val="22"/>
                <w:szCs w:val="22"/>
              </w:rPr>
            </w:pPr>
            <w:r w:rsidRPr="007543C9">
              <w:rPr>
                <w:snapToGrid w:val="0"/>
                <w:sz w:val="22"/>
                <w:szCs w:val="22"/>
              </w:rPr>
              <w:t>пер. Березовый</w:t>
            </w:r>
          </w:p>
        </w:tc>
        <w:tc>
          <w:tcPr>
            <w:tcW w:w="1491" w:type="pct"/>
            <w:shd w:val="clear" w:color="auto" w:fill="auto"/>
          </w:tcPr>
          <w:p w14:paraId="37D8FE9D" w14:textId="222C7102" w:rsidR="007543C9" w:rsidRPr="007543C9" w:rsidRDefault="007543C9" w:rsidP="00A214F7">
            <w:pPr>
              <w:jc w:val="center"/>
              <w:rPr>
                <w:snapToGrid w:val="0"/>
                <w:sz w:val="22"/>
                <w:szCs w:val="22"/>
              </w:rPr>
            </w:pPr>
            <w:r w:rsidRPr="007543C9">
              <w:rPr>
                <w:snapToGrid w:val="0"/>
                <w:sz w:val="22"/>
                <w:szCs w:val="22"/>
              </w:rPr>
              <w:t>50-657-413 ОП МП 021</w:t>
            </w:r>
          </w:p>
        </w:tc>
        <w:tc>
          <w:tcPr>
            <w:tcW w:w="960" w:type="pct"/>
            <w:shd w:val="clear" w:color="auto" w:fill="auto"/>
          </w:tcPr>
          <w:p w14:paraId="1AACB0FE" w14:textId="584B649A" w:rsidR="007543C9" w:rsidRPr="007543C9" w:rsidRDefault="007543C9" w:rsidP="00A214F7">
            <w:pPr>
              <w:jc w:val="center"/>
              <w:rPr>
                <w:snapToGrid w:val="0"/>
                <w:sz w:val="22"/>
                <w:szCs w:val="22"/>
              </w:rPr>
            </w:pPr>
            <w:r w:rsidRPr="007543C9">
              <w:rPr>
                <w:snapToGrid w:val="0"/>
                <w:sz w:val="22"/>
                <w:szCs w:val="22"/>
              </w:rPr>
              <w:t>0,47</w:t>
            </w:r>
          </w:p>
        </w:tc>
      </w:tr>
      <w:tr w:rsidR="007543C9" w:rsidRPr="00817B70" w14:paraId="5E49E601" w14:textId="77777777" w:rsidTr="0080782F">
        <w:trPr>
          <w:trHeight w:val="65"/>
        </w:trPr>
        <w:tc>
          <w:tcPr>
            <w:tcW w:w="2549" w:type="pct"/>
            <w:shd w:val="clear" w:color="auto" w:fill="auto"/>
          </w:tcPr>
          <w:p w14:paraId="53EC3AC0" w14:textId="2C71508A" w:rsidR="007543C9" w:rsidRPr="007543C9" w:rsidRDefault="007543C9" w:rsidP="00A214F7">
            <w:pPr>
              <w:jc w:val="center"/>
              <w:rPr>
                <w:snapToGrid w:val="0"/>
                <w:sz w:val="22"/>
                <w:szCs w:val="22"/>
              </w:rPr>
            </w:pPr>
            <w:r w:rsidRPr="007543C9">
              <w:rPr>
                <w:snapToGrid w:val="0"/>
                <w:sz w:val="22"/>
                <w:szCs w:val="22"/>
              </w:rPr>
              <w:t>пер. Дачный</w:t>
            </w:r>
          </w:p>
        </w:tc>
        <w:tc>
          <w:tcPr>
            <w:tcW w:w="1491" w:type="pct"/>
            <w:shd w:val="clear" w:color="auto" w:fill="auto"/>
          </w:tcPr>
          <w:p w14:paraId="2896A8F9" w14:textId="1DF81E70" w:rsidR="007543C9" w:rsidRPr="007543C9" w:rsidRDefault="007543C9" w:rsidP="00A214F7">
            <w:pPr>
              <w:jc w:val="center"/>
              <w:rPr>
                <w:snapToGrid w:val="0"/>
                <w:sz w:val="22"/>
                <w:szCs w:val="22"/>
              </w:rPr>
            </w:pPr>
            <w:r w:rsidRPr="007543C9">
              <w:rPr>
                <w:snapToGrid w:val="0"/>
                <w:sz w:val="22"/>
                <w:szCs w:val="22"/>
              </w:rPr>
              <w:t>50-657-413 ОП МП 016</w:t>
            </w:r>
          </w:p>
        </w:tc>
        <w:tc>
          <w:tcPr>
            <w:tcW w:w="960" w:type="pct"/>
            <w:shd w:val="clear" w:color="auto" w:fill="auto"/>
          </w:tcPr>
          <w:p w14:paraId="36DD2E67" w14:textId="266C117D" w:rsidR="007543C9" w:rsidRPr="007543C9" w:rsidRDefault="00C64220" w:rsidP="00A214F7">
            <w:pPr>
              <w:jc w:val="center"/>
              <w:rPr>
                <w:snapToGrid w:val="0"/>
                <w:sz w:val="22"/>
                <w:szCs w:val="22"/>
              </w:rPr>
            </w:pPr>
            <w:r>
              <w:rPr>
                <w:snapToGrid w:val="0"/>
                <w:sz w:val="22"/>
                <w:szCs w:val="22"/>
              </w:rPr>
              <w:t>0,66</w:t>
            </w:r>
          </w:p>
        </w:tc>
      </w:tr>
      <w:tr w:rsidR="007543C9" w:rsidRPr="00817B70" w14:paraId="5FF5BE3A" w14:textId="77777777" w:rsidTr="0080782F">
        <w:trPr>
          <w:trHeight w:val="65"/>
        </w:trPr>
        <w:tc>
          <w:tcPr>
            <w:tcW w:w="2549" w:type="pct"/>
            <w:shd w:val="clear" w:color="auto" w:fill="auto"/>
          </w:tcPr>
          <w:p w14:paraId="5409A43B" w14:textId="122B9295" w:rsidR="007543C9" w:rsidRPr="007543C9" w:rsidRDefault="007543C9" w:rsidP="00A214F7">
            <w:pPr>
              <w:jc w:val="center"/>
              <w:rPr>
                <w:snapToGrid w:val="0"/>
                <w:sz w:val="22"/>
                <w:szCs w:val="22"/>
              </w:rPr>
            </w:pPr>
            <w:r w:rsidRPr="007543C9">
              <w:rPr>
                <w:snapToGrid w:val="0"/>
                <w:sz w:val="22"/>
                <w:szCs w:val="22"/>
              </w:rPr>
              <w:t>пер. Солнечный</w:t>
            </w:r>
          </w:p>
        </w:tc>
        <w:tc>
          <w:tcPr>
            <w:tcW w:w="1491" w:type="pct"/>
            <w:shd w:val="clear" w:color="auto" w:fill="auto"/>
          </w:tcPr>
          <w:p w14:paraId="10EE4C8B" w14:textId="52B477D1" w:rsidR="007543C9" w:rsidRPr="007543C9" w:rsidRDefault="007543C9" w:rsidP="00A214F7">
            <w:pPr>
              <w:jc w:val="center"/>
              <w:rPr>
                <w:snapToGrid w:val="0"/>
                <w:sz w:val="22"/>
                <w:szCs w:val="22"/>
              </w:rPr>
            </w:pPr>
            <w:r w:rsidRPr="007543C9">
              <w:rPr>
                <w:snapToGrid w:val="0"/>
                <w:sz w:val="22"/>
                <w:szCs w:val="22"/>
              </w:rPr>
              <w:t>50-657-413 ОП МП 023</w:t>
            </w:r>
          </w:p>
        </w:tc>
        <w:tc>
          <w:tcPr>
            <w:tcW w:w="960" w:type="pct"/>
            <w:shd w:val="clear" w:color="auto" w:fill="auto"/>
          </w:tcPr>
          <w:p w14:paraId="20FB338F" w14:textId="5C0C2DA2" w:rsidR="007543C9" w:rsidRPr="007543C9" w:rsidRDefault="00C64220" w:rsidP="00A214F7">
            <w:pPr>
              <w:jc w:val="center"/>
              <w:rPr>
                <w:snapToGrid w:val="0"/>
                <w:sz w:val="22"/>
                <w:szCs w:val="22"/>
              </w:rPr>
            </w:pPr>
            <w:r>
              <w:rPr>
                <w:snapToGrid w:val="0"/>
                <w:sz w:val="22"/>
                <w:szCs w:val="22"/>
              </w:rPr>
              <w:t>0,9</w:t>
            </w:r>
          </w:p>
        </w:tc>
      </w:tr>
      <w:tr w:rsidR="007543C9" w:rsidRPr="00817B70" w14:paraId="539B7B10" w14:textId="77777777" w:rsidTr="0080782F">
        <w:trPr>
          <w:trHeight w:val="65"/>
        </w:trPr>
        <w:tc>
          <w:tcPr>
            <w:tcW w:w="2549" w:type="pct"/>
            <w:shd w:val="clear" w:color="auto" w:fill="auto"/>
          </w:tcPr>
          <w:p w14:paraId="718FA9A2" w14:textId="4F119B7B" w:rsidR="007543C9" w:rsidRPr="007543C9" w:rsidRDefault="007543C9" w:rsidP="00A214F7">
            <w:pPr>
              <w:jc w:val="center"/>
              <w:rPr>
                <w:snapToGrid w:val="0"/>
                <w:sz w:val="22"/>
                <w:szCs w:val="22"/>
              </w:rPr>
            </w:pPr>
            <w:r w:rsidRPr="007543C9">
              <w:rPr>
                <w:snapToGrid w:val="0"/>
                <w:sz w:val="22"/>
                <w:szCs w:val="22"/>
              </w:rPr>
              <w:t>ул. Береговая</w:t>
            </w:r>
          </w:p>
        </w:tc>
        <w:tc>
          <w:tcPr>
            <w:tcW w:w="1491" w:type="pct"/>
            <w:shd w:val="clear" w:color="auto" w:fill="auto"/>
          </w:tcPr>
          <w:p w14:paraId="2F6BA1A4" w14:textId="7065718D" w:rsidR="007543C9" w:rsidRPr="007543C9" w:rsidRDefault="007543C9" w:rsidP="00A214F7">
            <w:pPr>
              <w:jc w:val="center"/>
              <w:rPr>
                <w:snapToGrid w:val="0"/>
                <w:sz w:val="22"/>
                <w:szCs w:val="22"/>
              </w:rPr>
            </w:pPr>
            <w:r w:rsidRPr="007543C9">
              <w:rPr>
                <w:snapToGrid w:val="0"/>
                <w:sz w:val="22"/>
                <w:szCs w:val="22"/>
              </w:rPr>
              <w:t>50-657-413 ОП МП 015</w:t>
            </w:r>
          </w:p>
        </w:tc>
        <w:tc>
          <w:tcPr>
            <w:tcW w:w="960" w:type="pct"/>
            <w:shd w:val="clear" w:color="auto" w:fill="auto"/>
          </w:tcPr>
          <w:p w14:paraId="4F24D8BC" w14:textId="4E46F7A1" w:rsidR="007543C9" w:rsidRPr="007543C9" w:rsidRDefault="00C64220" w:rsidP="00A214F7">
            <w:pPr>
              <w:jc w:val="center"/>
              <w:rPr>
                <w:snapToGrid w:val="0"/>
                <w:sz w:val="22"/>
                <w:szCs w:val="22"/>
              </w:rPr>
            </w:pPr>
            <w:r>
              <w:rPr>
                <w:snapToGrid w:val="0"/>
                <w:sz w:val="22"/>
                <w:szCs w:val="22"/>
              </w:rPr>
              <w:t>0,77</w:t>
            </w:r>
          </w:p>
        </w:tc>
      </w:tr>
      <w:tr w:rsidR="007543C9" w:rsidRPr="00817B70" w14:paraId="0023E026" w14:textId="77777777" w:rsidTr="0080782F">
        <w:trPr>
          <w:trHeight w:val="65"/>
        </w:trPr>
        <w:tc>
          <w:tcPr>
            <w:tcW w:w="2549" w:type="pct"/>
            <w:shd w:val="clear" w:color="auto" w:fill="auto"/>
          </w:tcPr>
          <w:p w14:paraId="0ECCFBB1" w14:textId="71869340" w:rsidR="007543C9" w:rsidRPr="007543C9" w:rsidRDefault="007543C9" w:rsidP="00A214F7">
            <w:pPr>
              <w:jc w:val="center"/>
              <w:rPr>
                <w:snapToGrid w:val="0"/>
                <w:sz w:val="22"/>
                <w:szCs w:val="22"/>
              </w:rPr>
            </w:pPr>
            <w:r w:rsidRPr="007543C9">
              <w:rPr>
                <w:snapToGrid w:val="0"/>
                <w:sz w:val="22"/>
                <w:szCs w:val="22"/>
              </w:rPr>
              <w:t>ул. Полевая</w:t>
            </w:r>
          </w:p>
        </w:tc>
        <w:tc>
          <w:tcPr>
            <w:tcW w:w="1491" w:type="pct"/>
            <w:shd w:val="clear" w:color="auto" w:fill="auto"/>
          </w:tcPr>
          <w:p w14:paraId="68E077D6" w14:textId="7EC22C40" w:rsidR="007543C9" w:rsidRPr="007543C9" w:rsidRDefault="007543C9" w:rsidP="00A214F7">
            <w:pPr>
              <w:jc w:val="center"/>
              <w:rPr>
                <w:snapToGrid w:val="0"/>
                <w:sz w:val="22"/>
                <w:szCs w:val="22"/>
              </w:rPr>
            </w:pPr>
            <w:r w:rsidRPr="007543C9">
              <w:rPr>
                <w:snapToGrid w:val="0"/>
                <w:sz w:val="22"/>
                <w:szCs w:val="22"/>
              </w:rPr>
              <w:t>50-657-413 ОП МП 019</w:t>
            </w:r>
          </w:p>
        </w:tc>
        <w:tc>
          <w:tcPr>
            <w:tcW w:w="960" w:type="pct"/>
            <w:shd w:val="clear" w:color="auto" w:fill="auto"/>
          </w:tcPr>
          <w:p w14:paraId="066231F9" w14:textId="18D69C42" w:rsidR="007543C9" w:rsidRPr="007543C9" w:rsidRDefault="00C64220" w:rsidP="00A214F7">
            <w:pPr>
              <w:jc w:val="center"/>
              <w:rPr>
                <w:snapToGrid w:val="0"/>
                <w:sz w:val="22"/>
                <w:szCs w:val="22"/>
              </w:rPr>
            </w:pPr>
            <w:r>
              <w:rPr>
                <w:snapToGrid w:val="0"/>
                <w:sz w:val="22"/>
                <w:szCs w:val="22"/>
              </w:rPr>
              <w:t>0,56</w:t>
            </w:r>
          </w:p>
        </w:tc>
      </w:tr>
    </w:tbl>
    <w:p w14:paraId="2C8B5916" w14:textId="77777777" w:rsidR="002829F6" w:rsidRPr="00817B70" w:rsidRDefault="002829F6" w:rsidP="00A13B8F">
      <w:pPr>
        <w:pStyle w:val="a0"/>
        <w:rPr>
          <w:sz w:val="28"/>
          <w:highlight w:val="yellow"/>
          <w:lang w:val="ru-RU"/>
        </w:rPr>
      </w:pPr>
    </w:p>
    <w:p w14:paraId="0202F175" w14:textId="76300DB9" w:rsidR="00DF5544" w:rsidRPr="00E60E38" w:rsidRDefault="00DD01E2" w:rsidP="00A13B8F">
      <w:pPr>
        <w:pStyle w:val="a0"/>
        <w:rPr>
          <w:sz w:val="28"/>
          <w:lang w:val="ru-RU"/>
        </w:rPr>
      </w:pPr>
      <w:r w:rsidRPr="00E60E38">
        <w:rPr>
          <w:sz w:val="28"/>
          <w:lang w:val="ru-RU"/>
        </w:rPr>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r w:rsidR="00DF5544" w:rsidRPr="00E60E38">
        <w:rPr>
          <w:sz w:val="28"/>
          <w:lang w:val="ru-RU"/>
        </w:rPr>
        <w:t xml:space="preserve"> </w:t>
      </w:r>
    </w:p>
    <w:p w14:paraId="1E58A823" w14:textId="77777777" w:rsidR="00DD01E2" w:rsidRPr="00E60E38" w:rsidRDefault="00DD01E2" w:rsidP="00DD01E2">
      <w:pPr>
        <w:pStyle w:val="a0"/>
        <w:rPr>
          <w:sz w:val="28"/>
          <w:lang w:val="ru-RU"/>
        </w:rPr>
      </w:pPr>
      <w:r w:rsidRPr="00E60E38">
        <w:rPr>
          <w:sz w:val="28"/>
          <w:lang w:val="ru-RU"/>
        </w:rPr>
        <w:t>Твердое покры</w:t>
      </w:r>
      <w:r w:rsidR="00906BC8" w:rsidRPr="00E60E38">
        <w:rPr>
          <w:sz w:val="28"/>
          <w:lang w:val="ru-RU"/>
        </w:rPr>
        <w:t>тие имеют не все улицы населенного</w:t>
      </w:r>
      <w:r w:rsidRPr="00E60E38">
        <w:rPr>
          <w:sz w:val="28"/>
          <w:lang w:val="ru-RU"/>
        </w:rPr>
        <w:t xml:space="preserve"> пункт</w:t>
      </w:r>
      <w:r w:rsidR="00906BC8" w:rsidRPr="00E60E38">
        <w:rPr>
          <w:sz w:val="28"/>
          <w:lang w:val="ru-RU"/>
        </w:rPr>
        <w:t>а</w:t>
      </w:r>
      <w:r w:rsidRPr="00E60E38">
        <w:rPr>
          <w:sz w:val="28"/>
          <w:lang w:val="ru-RU"/>
        </w:rPr>
        <w:t xml:space="preserve">. Большинство улиц малопригодно или полностью непригодно для проезда на легковом транспорте. Существующая улично-дорожная сеть не обеспечивает </w:t>
      </w:r>
      <w:r w:rsidRPr="00E60E38">
        <w:rPr>
          <w:sz w:val="28"/>
          <w:lang w:val="ru-RU"/>
        </w:rPr>
        <w:lastRenderedPageBreak/>
        <w:t>полноценное обслуживание территории муниципального образования: проезд ко всем жилым кварталам, производственным и складским территориям, а также к объектам общественного назначения.</w:t>
      </w:r>
    </w:p>
    <w:p w14:paraId="43F4473A" w14:textId="74FC547B" w:rsidR="008C6D4D" w:rsidRPr="00725D73" w:rsidRDefault="006947B1" w:rsidP="00B623BF">
      <w:pPr>
        <w:pStyle w:val="3"/>
        <w:numPr>
          <w:ilvl w:val="2"/>
          <w:numId w:val="5"/>
        </w:numPr>
        <w:ind w:left="0" w:firstLine="0"/>
        <w:rPr>
          <w:i w:val="0"/>
          <w:sz w:val="28"/>
          <w:szCs w:val="28"/>
        </w:rPr>
      </w:pPr>
      <w:bookmarkStart w:id="32" w:name="_Toc522808446"/>
      <w:bookmarkStart w:id="33" w:name="_Toc84833619"/>
      <w:r w:rsidRPr="00725D73">
        <w:rPr>
          <w:i w:val="0"/>
          <w:sz w:val="28"/>
          <w:szCs w:val="28"/>
        </w:rPr>
        <w:t xml:space="preserve">Объекты инженерной </w:t>
      </w:r>
      <w:r w:rsidR="008C6D4D" w:rsidRPr="00725D73">
        <w:rPr>
          <w:i w:val="0"/>
          <w:sz w:val="28"/>
          <w:szCs w:val="28"/>
        </w:rPr>
        <w:t>инфраструктур</w:t>
      </w:r>
      <w:bookmarkEnd w:id="32"/>
      <w:r w:rsidRPr="00725D73">
        <w:rPr>
          <w:i w:val="0"/>
          <w:sz w:val="28"/>
          <w:szCs w:val="28"/>
        </w:rPr>
        <w:t>ы</w:t>
      </w:r>
      <w:bookmarkEnd w:id="33"/>
    </w:p>
    <w:p w14:paraId="7AA995F1" w14:textId="77777777" w:rsidR="00815C07" w:rsidRPr="00725D73" w:rsidRDefault="00815C07" w:rsidP="00815C07">
      <w:pPr>
        <w:pStyle w:val="a0"/>
        <w:rPr>
          <w:sz w:val="28"/>
          <w:lang w:val="ru-RU"/>
        </w:rPr>
      </w:pPr>
      <w:bookmarkStart w:id="34" w:name="_Toc270950877"/>
      <w:bookmarkStart w:id="35" w:name="_Toc312530943"/>
      <w:bookmarkStart w:id="36" w:name="_Toc370201547"/>
      <w:bookmarkStart w:id="37" w:name="_Toc465852879"/>
      <w:bookmarkStart w:id="38" w:name="_Toc468963297"/>
      <w:r w:rsidRPr="00725D73">
        <w:rPr>
          <w:sz w:val="28"/>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6EA4B1D" w14:textId="77777777" w:rsidR="00815C07" w:rsidRPr="00725D73" w:rsidRDefault="00815C07" w:rsidP="00214D35">
      <w:pPr>
        <w:pStyle w:val="a0"/>
        <w:numPr>
          <w:ilvl w:val="0"/>
          <w:numId w:val="9"/>
        </w:numPr>
        <w:ind w:left="709" w:hanging="504"/>
        <w:rPr>
          <w:sz w:val="28"/>
          <w:lang w:val="ru-RU"/>
        </w:rPr>
      </w:pPr>
      <w:r w:rsidRPr="00725D73">
        <w:rPr>
          <w:sz w:val="28"/>
          <w:lang w:val="ru-RU"/>
        </w:rPr>
        <w:t>определения зон размещения объектов электро-, тепло-, газо-, водоснабжения и водоотведения;</w:t>
      </w:r>
    </w:p>
    <w:p w14:paraId="75508E72" w14:textId="77777777" w:rsidR="00815C07" w:rsidRPr="00725D73" w:rsidRDefault="00815C07" w:rsidP="00214D35">
      <w:pPr>
        <w:pStyle w:val="a0"/>
        <w:numPr>
          <w:ilvl w:val="0"/>
          <w:numId w:val="9"/>
        </w:numPr>
        <w:ind w:left="709" w:hanging="504"/>
        <w:rPr>
          <w:sz w:val="28"/>
          <w:lang w:val="ru-RU"/>
        </w:rPr>
      </w:pPr>
      <w:r w:rsidRPr="00725D73">
        <w:rPr>
          <w:sz w:val="28"/>
          <w:lang w:val="ru-RU"/>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2E758F5F" w14:textId="77777777" w:rsidR="00815C07" w:rsidRPr="00725D73" w:rsidRDefault="00815C07" w:rsidP="00214D35">
      <w:pPr>
        <w:pStyle w:val="a0"/>
        <w:numPr>
          <w:ilvl w:val="0"/>
          <w:numId w:val="9"/>
        </w:numPr>
        <w:ind w:left="709" w:hanging="504"/>
        <w:rPr>
          <w:sz w:val="28"/>
          <w:lang w:val="ru-RU"/>
        </w:rPr>
      </w:pPr>
      <w:r w:rsidRPr="00725D73">
        <w:rPr>
          <w:sz w:val="28"/>
          <w:lang w:val="ru-RU"/>
        </w:rPr>
        <w:t>развития инженерных коммуникаций в сложившейся застройке с учетом перспективного развития;</w:t>
      </w:r>
    </w:p>
    <w:p w14:paraId="6F09EEF9" w14:textId="77777777" w:rsidR="00815C07" w:rsidRPr="00725D73" w:rsidRDefault="00815C07" w:rsidP="00214D35">
      <w:pPr>
        <w:pStyle w:val="a0"/>
        <w:numPr>
          <w:ilvl w:val="0"/>
          <w:numId w:val="9"/>
        </w:numPr>
        <w:ind w:left="709" w:hanging="504"/>
        <w:rPr>
          <w:sz w:val="28"/>
          <w:lang w:val="ru-RU"/>
        </w:rPr>
      </w:pPr>
      <w:r w:rsidRPr="00725D73">
        <w:rPr>
          <w:sz w:val="28"/>
          <w:lang w:val="ru-RU"/>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6B21C0E3" w14:textId="77777777" w:rsidR="00815C07" w:rsidRPr="00725D73" w:rsidRDefault="00815C07" w:rsidP="00214D35">
      <w:pPr>
        <w:pStyle w:val="a0"/>
        <w:numPr>
          <w:ilvl w:val="0"/>
          <w:numId w:val="9"/>
        </w:numPr>
        <w:ind w:left="709" w:hanging="504"/>
        <w:rPr>
          <w:sz w:val="28"/>
          <w:lang w:val="ru-RU"/>
        </w:rPr>
      </w:pPr>
      <w:r w:rsidRPr="00725D73">
        <w:rPr>
          <w:sz w:val="28"/>
          <w:lang w:val="ru-RU"/>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p w14:paraId="08F1BD2E" w14:textId="7726E715" w:rsidR="00815C07" w:rsidRPr="00725D73" w:rsidRDefault="00815C07" w:rsidP="00815C07">
      <w:pPr>
        <w:pStyle w:val="a0"/>
        <w:rPr>
          <w:sz w:val="28"/>
          <w:lang w:val="ru-RU"/>
        </w:rPr>
      </w:pPr>
      <w:r w:rsidRPr="00725D73">
        <w:rPr>
          <w:sz w:val="28"/>
          <w:lang w:val="ru-RU"/>
        </w:rPr>
        <w:t xml:space="preserve">Уставом </w:t>
      </w:r>
      <w:r w:rsidR="00817B70" w:rsidRPr="00725D73">
        <w:rPr>
          <w:sz w:val="28"/>
          <w:lang w:val="ru-RU"/>
        </w:rPr>
        <w:t>Майского</w:t>
      </w:r>
      <w:r w:rsidR="000F6756" w:rsidRPr="00725D73">
        <w:rPr>
          <w:sz w:val="28"/>
          <w:lang w:val="ru-RU"/>
        </w:rPr>
        <w:t xml:space="preserve"> сельсовет</w:t>
      </w:r>
      <w:r w:rsidR="00E11885" w:rsidRPr="00725D73">
        <w:rPr>
          <w:sz w:val="28"/>
          <w:lang w:val="ru-RU"/>
        </w:rPr>
        <w:t>а</w:t>
      </w:r>
      <w:r w:rsidRPr="00725D73">
        <w:rPr>
          <w:sz w:val="28"/>
          <w:lang w:val="ru-RU"/>
        </w:rPr>
        <w:t xml:space="preserve"> организация в границах поселения электро-, тепло-, газо- и водоснабжения населения, водоотведения в пределах полномочий, установленных законодательством Российской Федерации, отнесена к вопросам местного значения. Таким образом, объекты в области электро-, тепло-, газо- и водоснабжения населения, водоотведения в </w:t>
      </w:r>
      <w:r w:rsidR="00817B70" w:rsidRPr="00725D73">
        <w:rPr>
          <w:sz w:val="28"/>
          <w:lang w:val="ru-RU"/>
        </w:rPr>
        <w:t>Майском</w:t>
      </w:r>
      <w:r w:rsidR="000F6756" w:rsidRPr="00725D73">
        <w:rPr>
          <w:sz w:val="28"/>
          <w:lang w:val="ru-RU"/>
        </w:rPr>
        <w:t xml:space="preserve"> сельсовет</w:t>
      </w:r>
      <w:r w:rsidR="00C627CD" w:rsidRPr="00725D73">
        <w:rPr>
          <w:sz w:val="28"/>
          <w:lang w:val="ru-RU"/>
        </w:rPr>
        <w:t>е</w:t>
      </w:r>
      <w:r w:rsidRPr="00725D73">
        <w:rPr>
          <w:sz w:val="28"/>
          <w:lang w:val="ru-RU"/>
        </w:rPr>
        <w:t xml:space="preserve"> относятся к объектам местного значения </w:t>
      </w:r>
      <w:r w:rsidR="00C61C7B" w:rsidRPr="00725D73">
        <w:rPr>
          <w:sz w:val="28"/>
          <w:lang w:val="ru-RU"/>
        </w:rPr>
        <w:t>поселения</w:t>
      </w:r>
      <w:r w:rsidRPr="00725D73">
        <w:rPr>
          <w:sz w:val="28"/>
          <w:lang w:val="ru-RU"/>
        </w:rPr>
        <w:t>.</w:t>
      </w:r>
    </w:p>
    <w:bookmarkEnd w:id="34"/>
    <w:bookmarkEnd w:id="35"/>
    <w:bookmarkEnd w:id="36"/>
    <w:bookmarkEnd w:id="37"/>
    <w:bookmarkEnd w:id="38"/>
    <w:p w14:paraId="3E78E9F9" w14:textId="7BC15D7D" w:rsidR="00DB5F6C" w:rsidRPr="00774DAB" w:rsidRDefault="00A66E0C" w:rsidP="00A66E0C">
      <w:pPr>
        <w:pStyle w:val="a0"/>
        <w:keepNext/>
        <w:spacing w:before="120"/>
        <w:rPr>
          <w:b/>
          <w:sz w:val="28"/>
          <w:lang w:val="ru-RU"/>
        </w:rPr>
      </w:pPr>
      <w:r w:rsidRPr="00774DAB">
        <w:rPr>
          <w:b/>
          <w:sz w:val="28"/>
          <w:lang w:val="ru-RU"/>
        </w:rPr>
        <w:t>Водоотведение</w:t>
      </w:r>
    </w:p>
    <w:p w14:paraId="510D1A34" w14:textId="7328DDEF" w:rsidR="00536623" w:rsidRPr="00774DAB" w:rsidRDefault="00154AD5" w:rsidP="00154AD5">
      <w:pPr>
        <w:pStyle w:val="a0"/>
        <w:rPr>
          <w:sz w:val="28"/>
          <w:lang w:val="ru-RU"/>
        </w:rPr>
      </w:pPr>
      <w:r w:rsidRPr="00774DAB">
        <w:rPr>
          <w:sz w:val="28"/>
          <w:lang w:val="ru-RU"/>
        </w:rPr>
        <w:t xml:space="preserve">В населенных пунктах </w:t>
      </w:r>
      <w:r w:rsidR="00817B70" w:rsidRPr="00774DAB">
        <w:rPr>
          <w:sz w:val="28"/>
          <w:lang w:val="ru-RU"/>
        </w:rPr>
        <w:t>Майского</w:t>
      </w:r>
      <w:r w:rsidRPr="00774DAB">
        <w:rPr>
          <w:sz w:val="28"/>
          <w:lang w:val="ru-RU"/>
        </w:rPr>
        <w:t xml:space="preserve"> сельсовета системы и сети водоотведения полностью отсутствуют. Население использует локальные очистные сооружения, выгребные ямы, септики.</w:t>
      </w:r>
    </w:p>
    <w:p w14:paraId="33C32D78" w14:textId="77777777" w:rsidR="00BF77BB" w:rsidRPr="00774DAB" w:rsidRDefault="00BF77BB" w:rsidP="00CC091C">
      <w:pPr>
        <w:pStyle w:val="a0"/>
        <w:keepNext/>
        <w:spacing w:before="120"/>
        <w:rPr>
          <w:b/>
          <w:sz w:val="28"/>
          <w:lang w:val="ru-RU"/>
        </w:rPr>
      </w:pPr>
      <w:r w:rsidRPr="00774DAB">
        <w:rPr>
          <w:b/>
          <w:sz w:val="28"/>
          <w:lang w:val="ru-RU"/>
        </w:rPr>
        <w:t>Водоснабжение</w:t>
      </w:r>
    </w:p>
    <w:p w14:paraId="0030517F" w14:textId="0521CE6A" w:rsidR="002F596E" w:rsidRPr="0062743F" w:rsidRDefault="002F596E" w:rsidP="002F596E">
      <w:pPr>
        <w:pStyle w:val="a0"/>
        <w:rPr>
          <w:sz w:val="28"/>
          <w:lang w:val="ru-RU"/>
        </w:rPr>
      </w:pPr>
      <w:r w:rsidRPr="00774DAB">
        <w:rPr>
          <w:sz w:val="28"/>
          <w:lang w:val="ru-RU"/>
        </w:rPr>
        <w:t xml:space="preserve">Объекты </w:t>
      </w:r>
      <w:r w:rsidRPr="0062743F">
        <w:rPr>
          <w:sz w:val="28"/>
          <w:lang w:val="ru-RU"/>
        </w:rPr>
        <w:t xml:space="preserve">водоснабжения, расположенные на территории </w:t>
      </w:r>
      <w:r w:rsidR="00817B70" w:rsidRPr="0062743F">
        <w:rPr>
          <w:sz w:val="28"/>
          <w:lang w:val="ru-RU"/>
        </w:rPr>
        <w:t>Майского</w:t>
      </w:r>
      <w:r w:rsidRPr="0062743F">
        <w:rPr>
          <w:sz w:val="28"/>
          <w:lang w:val="ru-RU"/>
        </w:rPr>
        <w:t xml:space="preserve"> сельсовета отображены в </w:t>
      </w:r>
      <w:r w:rsidR="0062743F" w:rsidRPr="0062743F">
        <w:rPr>
          <w:sz w:val="28"/>
          <w:lang w:val="ru-RU"/>
        </w:rPr>
        <w:t>таблице 2.12</w:t>
      </w:r>
      <w:r w:rsidRPr="0062743F">
        <w:rPr>
          <w:sz w:val="28"/>
          <w:lang w:val="ru-RU"/>
        </w:rPr>
        <w:t>.</w:t>
      </w:r>
    </w:p>
    <w:p w14:paraId="58B32B02" w14:textId="501BED6A" w:rsidR="002F596E" w:rsidRPr="0062743F" w:rsidRDefault="0062743F" w:rsidP="002F596E">
      <w:pPr>
        <w:pStyle w:val="a0"/>
        <w:keepNext/>
        <w:spacing w:before="120"/>
        <w:jc w:val="right"/>
        <w:rPr>
          <w:b/>
          <w:sz w:val="28"/>
          <w:szCs w:val="28"/>
          <w:lang w:val="ru-RU"/>
        </w:rPr>
      </w:pPr>
      <w:r w:rsidRPr="0062743F">
        <w:rPr>
          <w:b/>
          <w:sz w:val="28"/>
          <w:szCs w:val="28"/>
          <w:lang w:val="ru-RU"/>
        </w:rPr>
        <w:t>Таблица 2.12</w:t>
      </w:r>
    </w:p>
    <w:p w14:paraId="6C85DC91" w14:textId="170CEABC" w:rsidR="002F596E" w:rsidRPr="00774DAB" w:rsidRDefault="002F596E" w:rsidP="002F596E">
      <w:pPr>
        <w:pStyle w:val="a0"/>
        <w:keepNext/>
        <w:suppressAutoHyphens/>
        <w:spacing w:after="120"/>
        <w:ind w:firstLine="0"/>
        <w:jc w:val="center"/>
        <w:rPr>
          <w:b/>
          <w:sz w:val="28"/>
          <w:szCs w:val="28"/>
          <w:lang w:val="ru-RU"/>
        </w:rPr>
      </w:pPr>
      <w:r w:rsidRPr="00774DAB">
        <w:rPr>
          <w:b/>
          <w:sz w:val="28"/>
          <w:szCs w:val="28"/>
          <w:lang w:val="ru-RU"/>
        </w:rPr>
        <w:t xml:space="preserve">Перечень объектов водоснабжения </w:t>
      </w:r>
      <w:r w:rsidR="00817B70" w:rsidRPr="00774DAB">
        <w:rPr>
          <w:b/>
          <w:sz w:val="28"/>
          <w:szCs w:val="28"/>
          <w:lang w:val="ru-RU"/>
        </w:rPr>
        <w:t>Майского</w:t>
      </w:r>
      <w:r w:rsidRPr="00774DAB">
        <w:rPr>
          <w:b/>
          <w:sz w:val="28"/>
          <w:szCs w:val="28"/>
          <w:lang w:val="ru-RU"/>
        </w:rPr>
        <w:t xml:space="preserve">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2537"/>
        <w:gridCol w:w="2807"/>
        <w:gridCol w:w="2734"/>
        <w:gridCol w:w="1246"/>
      </w:tblGrid>
      <w:tr w:rsidR="002F596E" w:rsidRPr="00817B70" w14:paraId="7A686B91" w14:textId="77777777" w:rsidTr="00563871">
        <w:trPr>
          <w:tblHeader/>
        </w:trPr>
        <w:tc>
          <w:tcPr>
            <w:tcW w:w="1360" w:type="pct"/>
            <w:shd w:val="clear" w:color="auto" w:fill="auto"/>
            <w:vAlign w:val="center"/>
          </w:tcPr>
          <w:p w14:paraId="666BA407" w14:textId="77777777" w:rsidR="002F596E" w:rsidRPr="00774DAB" w:rsidRDefault="002F596E" w:rsidP="00127B31">
            <w:pPr>
              <w:jc w:val="center"/>
              <w:rPr>
                <w:b/>
                <w:sz w:val="22"/>
                <w:szCs w:val="22"/>
              </w:rPr>
            </w:pPr>
            <w:r w:rsidRPr="00774DAB">
              <w:rPr>
                <w:b/>
                <w:sz w:val="22"/>
                <w:szCs w:val="22"/>
              </w:rPr>
              <w:t>Объект водоснабжения</w:t>
            </w:r>
          </w:p>
        </w:tc>
        <w:tc>
          <w:tcPr>
            <w:tcW w:w="1505" w:type="pct"/>
            <w:shd w:val="clear" w:color="auto" w:fill="auto"/>
            <w:vAlign w:val="center"/>
          </w:tcPr>
          <w:p w14:paraId="4A809C66" w14:textId="77777777" w:rsidR="002F596E" w:rsidRPr="00774DAB" w:rsidRDefault="002F596E" w:rsidP="00127B31">
            <w:pPr>
              <w:jc w:val="center"/>
              <w:rPr>
                <w:b/>
                <w:snapToGrid w:val="0"/>
                <w:sz w:val="22"/>
                <w:szCs w:val="22"/>
              </w:rPr>
            </w:pPr>
            <w:r w:rsidRPr="00774DAB">
              <w:rPr>
                <w:b/>
                <w:snapToGrid w:val="0"/>
                <w:sz w:val="22"/>
                <w:szCs w:val="22"/>
              </w:rPr>
              <w:t>Местоположение</w:t>
            </w:r>
          </w:p>
        </w:tc>
        <w:tc>
          <w:tcPr>
            <w:tcW w:w="1466" w:type="pct"/>
            <w:shd w:val="clear" w:color="auto" w:fill="auto"/>
            <w:vAlign w:val="center"/>
          </w:tcPr>
          <w:p w14:paraId="42FCD88F" w14:textId="77777777" w:rsidR="002F596E" w:rsidRPr="00774DAB" w:rsidRDefault="002F596E" w:rsidP="00127B31">
            <w:pPr>
              <w:jc w:val="center"/>
              <w:rPr>
                <w:b/>
                <w:snapToGrid w:val="0"/>
                <w:sz w:val="22"/>
                <w:szCs w:val="22"/>
              </w:rPr>
            </w:pPr>
            <w:r w:rsidRPr="00774DAB">
              <w:rPr>
                <w:b/>
                <w:snapToGrid w:val="0"/>
                <w:sz w:val="22"/>
                <w:szCs w:val="22"/>
              </w:rPr>
              <w:t>Площадь/протяженность (кв.м./м.)</w:t>
            </w:r>
          </w:p>
        </w:tc>
        <w:tc>
          <w:tcPr>
            <w:tcW w:w="668" w:type="pct"/>
            <w:shd w:val="clear" w:color="auto" w:fill="auto"/>
            <w:vAlign w:val="center"/>
          </w:tcPr>
          <w:p w14:paraId="790CC82D" w14:textId="77777777" w:rsidR="002F596E" w:rsidRPr="00774DAB" w:rsidRDefault="002F596E" w:rsidP="00127B31">
            <w:pPr>
              <w:jc w:val="center"/>
              <w:rPr>
                <w:b/>
                <w:snapToGrid w:val="0"/>
                <w:sz w:val="22"/>
                <w:szCs w:val="22"/>
              </w:rPr>
            </w:pPr>
            <w:r w:rsidRPr="00774DAB">
              <w:rPr>
                <w:b/>
                <w:snapToGrid w:val="0"/>
                <w:sz w:val="22"/>
                <w:szCs w:val="22"/>
              </w:rPr>
              <w:t>Год ввода</w:t>
            </w:r>
          </w:p>
        </w:tc>
      </w:tr>
      <w:tr w:rsidR="002F596E" w:rsidRPr="00817B70" w14:paraId="5F79F336" w14:textId="77777777" w:rsidTr="00563871">
        <w:tc>
          <w:tcPr>
            <w:tcW w:w="1360" w:type="pct"/>
            <w:shd w:val="clear" w:color="auto" w:fill="auto"/>
          </w:tcPr>
          <w:p w14:paraId="12F39862" w14:textId="5E0A9CE5" w:rsidR="002F596E" w:rsidRPr="00811A4B" w:rsidRDefault="000F745A"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2629A113" w14:textId="419D38B8" w:rsidR="002F596E" w:rsidRPr="00811A4B" w:rsidRDefault="007008BD" w:rsidP="00127B31">
            <w:pPr>
              <w:jc w:val="center"/>
              <w:rPr>
                <w:snapToGrid w:val="0"/>
                <w:sz w:val="22"/>
                <w:szCs w:val="22"/>
              </w:rPr>
            </w:pPr>
            <w:r>
              <w:rPr>
                <w:snapToGrid w:val="0"/>
                <w:sz w:val="22"/>
                <w:szCs w:val="22"/>
              </w:rPr>
              <w:t>п. Майский</w:t>
            </w:r>
          </w:p>
        </w:tc>
        <w:tc>
          <w:tcPr>
            <w:tcW w:w="1466" w:type="pct"/>
            <w:shd w:val="clear" w:color="auto" w:fill="auto"/>
          </w:tcPr>
          <w:p w14:paraId="26151598" w14:textId="6F395770" w:rsidR="002F596E" w:rsidRPr="00811A4B" w:rsidRDefault="00D343A9" w:rsidP="00127B31">
            <w:pPr>
              <w:jc w:val="center"/>
              <w:rPr>
                <w:snapToGrid w:val="0"/>
                <w:sz w:val="22"/>
                <w:szCs w:val="22"/>
              </w:rPr>
            </w:pPr>
            <w:r>
              <w:rPr>
                <w:snapToGrid w:val="0"/>
                <w:sz w:val="22"/>
                <w:szCs w:val="22"/>
              </w:rPr>
              <w:t>12000 м</w:t>
            </w:r>
          </w:p>
        </w:tc>
        <w:tc>
          <w:tcPr>
            <w:tcW w:w="668" w:type="pct"/>
            <w:shd w:val="clear" w:color="auto" w:fill="auto"/>
          </w:tcPr>
          <w:p w14:paraId="11EA2AD5" w14:textId="5DDE4DA8" w:rsidR="002F596E" w:rsidRPr="00811A4B" w:rsidRDefault="00D343A9" w:rsidP="00127B31">
            <w:pPr>
              <w:jc w:val="center"/>
              <w:rPr>
                <w:snapToGrid w:val="0"/>
                <w:sz w:val="22"/>
                <w:szCs w:val="22"/>
              </w:rPr>
            </w:pPr>
            <w:r>
              <w:rPr>
                <w:snapToGrid w:val="0"/>
                <w:sz w:val="22"/>
                <w:szCs w:val="22"/>
              </w:rPr>
              <w:t>1959</w:t>
            </w:r>
          </w:p>
        </w:tc>
      </w:tr>
      <w:tr w:rsidR="002F596E" w:rsidRPr="00817B70" w14:paraId="7C09FBD3" w14:textId="77777777" w:rsidTr="00563871">
        <w:tc>
          <w:tcPr>
            <w:tcW w:w="1360" w:type="pct"/>
            <w:shd w:val="clear" w:color="auto" w:fill="auto"/>
          </w:tcPr>
          <w:p w14:paraId="6474438B" w14:textId="1003E6AE" w:rsidR="002F596E" w:rsidRPr="00811A4B" w:rsidRDefault="000F745A"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5B501F09" w14:textId="65D7915D" w:rsidR="002F596E" w:rsidRPr="00811A4B" w:rsidRDefault="007008BD" w:rsidP="00127B31">
            <w:pPr>
              <w:jc w:val="center"/>
              <w:rPr>
                <w:snapToGrid w:val="0"/>
                <w:sz w:val="22"/>
                <w:szCs w:val="22"/>
              </w:rPr>
            </w:pPr>
            <w:r>
              <w:rPr>
                <w:snapToGrid w:val="0"/>
                <w:sz w:val="22"/>
                <w:szCs w:val="22"/>
              </w:rPr>
              <w:t>п. Майский</w:t>
            </w:r>
          </w:p>
        </w:tc>
        <w:tc>
          <w:tcPr>
            <w:tcW w:w="1466" w:type="pct"/>
            <w:shd w:val="clear" w:color="auto" w:fill="auto"/>
          </w:tcPr>
          <w:p w14:paraId="2BC3798F" w14:textId="05DC60E6" w:rsidR="002F596E" w:rsidRPr="00811A4B" w:rsidRDefault="00D343A9" w:rsidP="00127B31">
            <w:pPr>
              <w:jc w:val="center"/>
              <w:rPr>
                <w:snapToGrid w:val="0"/>
                <w:sz w:val="22"/>
                <w:szCs w:val="22"/>
              </w:rPr>
            </w:pPr>
            <w:r>
              <w:rPr>
                <w:snapToGrid w:val="0"/>
                <w:sz w:val="22"/>
                <w:szCs w:val="22"/>
              </w:rPr>
              <w:t>0,745 км</w:t>
            </w:r>
          </w:p>
        </w:tc>
        <w:tc>
          <w:tcPr>
            <w:tcW w:w="668" w:type="pct"/>
            <w:shd w:val="clear" w:color="auto" w:fill="auto"/>
          </w:tcPr>
          <w:p w14:paraId="051B1BE6" w14:textId="3455FD79" w:rsidR="002F596E" w:rsidRPr="00811A4B" w:rsidRDefault="00D343A9" w:rsidP="00127B31">
            <w:pPr>
              <w:jc w:val="center"/>
              <w:rPr>
                <w:snapToGrid w:val="0"/>
                <w:sz w:val="22"/>
                <w:szCs w:val="22"/>
              </w:rPr>
            </w:pPr>
            <w:r>
              <w:rPr>
                <w:snapToGrid w:val="0"/>
                <w:sz w:val="22"/>
                <w:szCs w:val="22"/>
              </w:rPr>
              <w:t>2008</w:t>
            </w:r>
          </w:p>
        </w:tc>
      </w:tr>
      <w:tr w:rsidR="000F745A" w:rsidRPr="00817B70" w14:paraId="2724CEA8" w14:textId="77777777" w:rsidTr="00563871">
        <w:tc>
          <w:tcPr>
            <w:tcW w:w="1360" w:type="pct"/>
            <w:shd w:val="clear" w:color="auto" w:fill="auto"/>
          </w:tcPr>
          <w:p w14:paraId="65A7DF4A" w14:textId="3D97CA22" w:rsidR="000F745A" w:rsidRPr="00811A4B" w:rsidRDefault="000F745A"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742E08A0" w14:textId="4047D0FD" w:rsidR="000F745A" w:rsidRPr="00811A4B" w:rsidRDefault="00691636" w:rsidP="00127B31">
            <w:pPr>
              <w:jc w:val="center"/>
              <w:rPr>
                <w:snapToGrid w:val="0"/>
                <w:sz w:val="22"/>
                <w:szCs w:val="22"/>
              </w:rPr>
            </w:pPr>
            <w:r>
              <w:rPr>
                <w:snapToGrid w:val="0"/>
                <w:sz w:val="22"/>
                <w:szCs w:val="22"/>
              </w:rPr>
              <w:t>п. Бариново</w:t>
            </w:r>
          </w:p>
        </w:tc>
        <w:tc>
          <w:tcPr>
            <w:tcW w:w="1466" w:type="pct"/>
            <w:shd w:val="clear" w:color="auto" w:fill="auto"/>
          </w:tcPr>
          <w:p w14:paraId="250DCDCD" w14:textId="727DF8BF" w:rsidR="000F745A" w:rsidRPr="00811A4B" w:rsidRDefault="00D343A9" w:rsidP="00127B31">
            <w:pPr>
              <w:jc w:val="center"/>
              <w:rPr>
                <w:snapToGrid w:val="0"/>
                <w:sz w:val="22"/>
                <w:szCs w:val="22"/>
              </w:rPr>
            </w:pPr>
            <w:r>
              <w:rPr>
                <w:snapToGrid w:val="0"/>
                <w:sz w:val="22"/>
                <w:szCs w:val="22"/>
              </w:rPr>
              <w:t>1600 м</w:t>
            </w:r>
          </w:p>
        </w:tc>
        <w:tc>
          <w:tcPr>
            <w:tcW w:w="668" w:type="pct"/>
            <w:shd w:val="clear" w:color="auto" w:fill="auto"/>
          </w:tcPr>
          <w:p w14:paraId="1D9CE5B3" w14:textId="61E9E3D2" w:rsidR="000F745A" w:rsidRPr="00811A4B" w:rsidRDefault="00D343A9" w:rsidP="00127B31">
            <w:pPr>
              <w:jc w:val="center"/>
              <w:rPr>
                <w:snapToGrid w:val="0"/>
                <w:sz w:val="22"/>
                <w:szCs w:val="22"/>
              </w:rPr>
            </w:pPr>
            <w:r>
              <w:rPr>
                <w:snapToGrid w:val="0"/>
                <w:sz w:val="22"/>
                <w:szCs w:val="22"/>
              </w:rPr>
              <w:t>1969</w:t>
            </w:r>
          </w:p>
        </w:tc>
      </w:tr>
      <w:tr w:rsidR="000F745A" w:rsidRPr="00817B70" w14:paraId="4FD53492" w14:textId="77777777" w:rsidTr="00563871">
        <w:tc>
          <w:tcPr>
            <w:tcW w:w="1360" w:type="pct"/>
            <w:shd w:val="clear" w:color="auto" w:fill="auto"/>
          </w:tcPr>
          <w:p w14:paraId="260ED37A" w14:textId="03325E29" w:rsidR="000F745A" w:rsidRPr="00811A4B" w:rsidRDefault="000F745A" w:rsidP="00127B31">
            <w:pPr>
              <w:jc w:val="center"/>
              <w:rPr>
                <w:snapToGrid w:val="0"/>
                <w:sz w:val="22"/>
                <w:szCs w:val="22"/>
              </w:rPr>
            </w:pPr>
            <w:r w:rsidRPr="00811A4B">
              <w:rPr>
                <w:snapToGrid w:val="0"/>
                <w:sz w:val="22"/>
                <w:szCs w:val="22"/>
              </w:rPr>
              <w:lastRenderedPageBreak/>
              <w:t>Водопроводная сеть</w:t>
            </w:r>
          </w:p>
        </w:tc>
        <w:tc>
          <w:tcPr>
            <w:tcW w:w="1505" w:type="pct"/>
            <w:shd w:val="clear" w:color="auto" w:fill="auto"/>
          </w:tcPr>
          <w:p w14:paraId="21D3B2AF" w14:textId="1E0CF250" w:rsidR="000F745A" w:rsidRPr="00811A4B" w:rsidRDefault="00691636" w:rsidP="00127B31">
            <w:pPr>
              <w:jc w:val="center"/>
              <w:rPr>
                <w:snapToGrid w:val="0"/>
                <w:sz w:val="22"/>
                <w:szCs w:val="22"/>
              </w:rPr>
            </w:pPr>
            <w:r>
              <w:rPr>
                <w:snapToGrid w:val="0"/>
                <w:sz w:val="22"/>
                <w:szCs w:val="22"/>
              </w:rPr>
              <w:t>п. Отважный</w:t>
            </w:r>
          </w:p>
        </w:tc>
        <w:tc>
          <w:tcPr>
            <w:tcW w:w="1466" w:type="pct"/>
            <w:shd w:val="clear" w:color="auto" w:fill="auto"/>
          </w:tcPr>
          <w:p w14:paraId="517AA25D" w14:textId="65BCA322" w:rsidR="000F745A" w:rsidRPr="00811A4B" w:rsidRDefault="00D343A9" w:rsidP="00127B31">
            <w:pPr>
              <w:jc w:val="center"/>
              <w:rPr>
                <w:snapToGrid w:val="0"/>
                <w:sz w:val="22"/>
                <w:szCs w:val="22"/>
              </w:rPr>
            </w:pPr>
            <w:r>
              <w:rPr>
                <w:snapToGrid w:val="0"/>
                <w:sz w:val="22"/>
                <w:szCs w:val="22"/>
              </w:rPr>
              <w:t>1310 м</w:t>
            </w:r>
          </w:p>
        </w:tc>
        <w:tc>
          <w:tcPr>
            <w:tcW w:w="668" w:type="pct"/>
            <w:shd w:val="clear" w:color="auto" w:fill="auto"/>
          </w:tcPr>
          <w:p w14:paraId="68B3ABDD" w14:textId="64D5D976" w:rsidR="000F745A" w:rsidRPr="00811A4B" w:rsidRDefault="00D343A9" w:rsidP="00127B31">
            <w:pPr>
              <w:jc w:val="center"/>
              <w:rPr>
                <w:snapToGrid w:val="0"/>
                <w:sz w:val="22"/>
                <w:szCs w:val="22"/>
              </w:rPr>
            </w:pPr>
            <w:r>
              <w:rPr>
                <w:snapToGrid w:val="0"/>
                <w:sz w:val="22"/>
                <w:szCs w:val="22"/>
              </w:rPr>
              <w:t>1971</w:t>
            </w:r>
          </w:p>
        </w:tc>
      </w:tr>
      <w:tr w:rsidR="000F745A" w:rsidRPr="00817B70" w14:paraId="12A1F329" w14:textId="77777777" w:rsidTr="00563871">
        <w:tc>
          <w:tcPr>
            <w:tcW w:w="1360" w:type="pct"/>
            <w:shd w:val="clear" w:color="auto" w:fill="auto"/>
          </w:tcPr>
          <w:p w14:paraId="414EA579" w14:textId="3E52FC46" w:rsidR="000F745A" w:rsidRPr="00811A4B" w:rsidRDefault="000F745A"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012EE409" w14:textId="721E463D" w:rsidR="000F745A" w:rsidRPr="00811A4B" w:rsidRDefault="00691636" w:rsidP="00127B31">
            <w:pPr>
              <w:jc w:val="center"/>
              <w:rPr>
                <w:snapToGrid w:val="0"/>
                <w:sz w:val="22"/>
                <w:szCs w:val="22"/>
              </w:rPr>
            </w:pPr>
            <w:r>
              <w:rPr>
                <w:snapToGrid w:val="0"/>
                <w:sz w:val="22"/>
                <w:szCs w:val="22"/>
              </w:rPr>
              <w:t>п. Отважный</w:t>
            </w:r>
            <w:r w:rsidR="00D343A9">
              <w:rPr>
                <w:snapToGrid w:val="0"/>
                <w:sz w:val="22"/>
                <w:szCs w:val="22"/>
              </w:rPr>
              <w:t>, ул. Лесная</w:t>
            </w:r>
          </w:p>
        </w:tc>
        <w:tc>
          <w:tcPr>
            <w:tcW w:w="1466" w:type="pct"/>
            <w:shd w:val="clear" w:color="auto" w:fill="auto"/>
          </w:tcPr>
          <w:p w14:paraId="7EEECEE9" w14:textId="0E797658" w:rsidR="000F745A" w:rsidRPr="00811A4B" w:rsidRDefault="00D343A9" w:rsidP="00127B31">
            <w:pPr>
              <w:jc w:val="center"/>
              <w:rPr>
                <w:snapToGrid w:val="0"/>
                <w:sz w:val="22"/>
                <w:szCs w:val="22"/>
              </w:rPr>
            </w:pPr>
            <w:r>
              <w:rPr>
                <w:snapToGrid w:val="0"/>
                <w:sz w:val="22"/>
                <w:szCs w:val="22"/>
              </w:rPr>
              <w:t>0,19</w:t>
            </w:r>
          </w:p>
        </w:tc>
        <w:tc>
          <w:tcPr>
            <w:tcW w:w="668" w:type="pct"/>
            <w:shd w:val="clear" w:color="auto" w:fill="auto"/>
          </w:tcPr>
          <w:p w14:paraId="3F5A9F66" w14:textId="7B046C77" w:rsidR="000F745A" w:rsidRPr="00811A4B" w:rsidRDefault="00D343A9" w:rsidP="00127B31">
            <w:pPr>
              <w:jc w:val="center"/>
              <w:rPr>
                <w:snapToGrid w:val="0"/>
                <w:sz w:val="22"/>
                <w:szCs w:val="22"/>
              </w:rPr>
            </w:pPr>
            <w:r>
              <w:rPr>
                <w:snapToGrid w:val="0"/>
                <w:sz w:val="22"/>
                <w:szCs w:val="22"/>
              </w:rPr>
              <w:t>2010</w:t>
            </w:r>
          </w:p>
        </w:tc>
      </w:tr>
      <w:tr w:rsidR="000F745A" w:rsidRPr="00817B70" w14:paraId="776C3872" w14:textId="77777777" w:rsidTr="00563871">
        <w:tc>
          <w:tcPr>
            <w:tcW w:w="1360" w:type="pct"/>
            <w:shd w:val="clear" w:color="auto" w:fill="auto"/>
          </w:tcPr>
          <w:p w14:paraId="69FA1CF8" w14:textId="10A4D7CF" w:rsidR="000F745A" w:rsidRPr="00811A4B" w:rsidRDefault="000F745A"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3B365553" w14:textId="28DC4243" w:rsidR="000F745A" w:rsidRPr="00811A4B" w:rsidRDefault="00691636" w:rsidP="00127B31">
            <w:pPr>
              <w:jc w:val="center"/>
              <w:rPr>
                <w:snapToGrid w:val="0"/>
                <w:sz w:val="22"/>
                <w:szCs w:val="22"/>
              </w:rPr>
            </w:pPr>
            <w:r>
              <w:rPr>
                <w:snapToGrid w:val="0"/>
                <w:sz w:val="22"/>
                <w:szCs w:val="22"/>
              </w:rPr>
              <w:t>с. Ярки</w:t>
            </w:r>
          </w:p>
        </w:tc>
        <w:tc>
          <w:tcPr>
            <w:tcW w:w="1466" w:type="pct"/>
            <w:shd w:val="clear" w:color="auto" w:fill="auto"/>
          </w:tcPr>
          <w:p w14:paraId="2E7414F7" w14:textId="64BDBBE6" w:rsidR="000F745A" w:rsidRPr="00811A4B" w:rsidRDefault="00D343A9" w:rsidP="00127B31">
            <w:pPr>
              <w:jc w:val="center"/>
              <w:rPr>
                <w:snapToGrid w:val="0"/>
                <w:sz w:val="22"/>
                <w:szCs w:val="22"/>
              </w:rPr>
            </w:pPr>
            <w:r>
              <w:rPr>
                <w:snapToGrid w:val="0"/>
                <w:sz w:val="22"/>
                <w:szCs w:val="22"/>
              </w:rPr>
              <w:t>17000 м</w:t>
            </w:r>
          </w:p>
        </w:tc>
        <w:tc>
          <w:tcPr>
            <w:tcW w:w="668" w:type="pct"/>
            <w:shd w:val="clear" w:color="auto" w:fill="auto"/>
          </w:tcPr>
          <w:p w14:paraId="365509F8" w14:textId="5597AED0" w:rsidR="000F745A" w:rsidRPr="00D343A9" w:rsidRDefault="00D343A9" w:rsidP="00127B31">
            <w:pPr>
              <w:jc w:val="center"/>
              <w:rPr>
                <w:snapToGrid w:val="0"/>
                <w:sz w:val="22"/>
                <w:szCs w:val="22"/>
              </w:rPr>
            </w:pPr>
            <w:r>
              <w:rPr>
                <w:snapToGrid w:val="0"/>
                <w:sz w:val="22"/>
                <w:szCs w:val="22"/>
              </w:rPr>
              <w:t>1990</w:t>
            </w:r>
            <w:r>
              <w:rPr>
                <w:snapToGrid w:val="0"/>
                <w:sz w:val="22"/>
                <w:szCs w:val="22"/>
                <w:lang w:val="en-US"/>
              </w:rPr>
              <w:t>/</w:t>
            </w:r>
            <w:r>
              <w:rPr>
                <w:snapToGrid w:val="0"/>
                <w:sz w:val="22"/>
                <w:szCs w:val="22"/>
              </w:rPr>
              <w:t>2019 – 161,28</w:t>
            </w:r>
          </w:p>
        </w:tc>
      </w:tr>
      <w:tr w:rsidR="000F745A" w:rsidRPr="00817B70" w14:paraId="02541F42" w14:textId="77777777" w:rsidTr="00563871">
        <w:tc>
          <w:tcPr>
            <w:tcW w:w="1360" w:type="pct"/>
            <w:shd w:val="clear" w:color="auto" w:fill="auto"/>
          </w:tcPr>
          <w:p w14:paraId="0DBE66F3" w14:textId="1EF7EA88" w:rsidR="000F745A" w:rsidRPr="00811A4B" w:rsidRDefault="000F745A"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5C8043BB" w14:textId="283C2EB8" w:rsidR="000F745A" w:rsidRPr="00811A4B" w:rsidRDefault="00691636" w:rsidP="00127B31">
            <w:pPr>
              <w:jc w:val="center"/>
              <w:rPr>
                <w:snapToGrid w:val="0"/>
                <w:sz w:val="22"/>
                <w:szCs w:val="22"/>
              </w:rPr>
            </w:pPr>
            <w:r>
              <w:rPr>
                <w:snapToGrid w:val="0"/>
                <w:sz w:val="22"/>
                <w:szCs w:val="22"/>
              </w:rPr>
              <w:t>с. Крутишка</w:t>
            </w:r>
          </w:p>
        </w:tc>
        <w:tc>
          <w:tcPr>
            <w:tcW w:w="1466" w:type="pct"/>
            <w:shd w:val="clear" w:color="auto" w:fill="auto"/>
          </w:tcPr>
          <w:p w14:paraId="3FB33367" w14:textId="5FE8DE66" w:rsidR="000F745A" w:rsidRPr="00811A4B" w:rsidRDefault="00873910" w:rsidP="00127B31">
            <w:pPr>
              <w:jc w:val="center"/>
              <w:rPr>
                <w:snapToGrid w:val="0"/>
                <w:sz w:val="22"/>
                <w:szCs w:val="22"/>
              </w:rPr>
            </w:pPr>
            <w:r>
              <w:rPr>
                <w:snapToGrid w:val="0"/>
                <w:sz w:val="22"/>
                <w:szCs w:val="22"/>
              </w:rPr>
              <w:t>5000 м</w:t>
            </w:r>
          </w:p>
        </w:tc>
        <w:tc>
          <w:tcPr>
            <w:tcW w:w="668" w:type="pct"/>
            <w:shd w:val="clear" w:color="auto" w:fill="auto"/>
          </w:tcPr>
          <w:p w14:paraId="58C7C16C" w14:textId="5124F8B8" w:rsidR="000F745A" w:rsidRPr="00811A4B" w:rsidRDefault="00873910" w:rsidP="00127B31">
            <w:pPr>
              <w:jc w:val="center"/>
              <w:rPr>
                <w:snapToGrid w:val="0"/>
                <w:sz w:val="22"/>
                <w:szCs w:val="22"/>
              </w:rPr>
            </w:pPr>
            <w:r>
              <w:rPr>
                <w:snapToGrid w:val="0"/>
                <w:sz w:val="22"/>
                <w:szCs w:val="22"/>
              </w:rPr>
              <w:t>1973</w:t>
            </w:r>
          </w:p>
        </w:tc>
      </w:tr>
      <w:tr w:rsidR="00B36079" w:rsidRPr="00817B70" w14:paraId="7580C66E" w14:textId="77777777" w:rsidTr="00563871">
        <w:tc>
          <w:tcPr>
            <w:tcW w:w="1360" w:type="pct"/>
            <w:shd w:val="clear" w:color="auto" w:fill="auto"/>
          </w:tcPr>
          <w:p w14:paraId="703FE457" w14:textId="0C44AA7C" w:rsidR="00B36079" w:rsidRPr="00811A4B" w:rsidRDefault="00B36079"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5E27D4BE" w14:textId="7A96650C" w:rsidR="00B36079" w:rsidRPr="00811A4B" w:rsidRDefault="00691636" w:rsidP="00127B31">
            <w:pPr>
              <w:jc w:val="center"/>
              <w:rPr>
                <w:snapToGrid w:val="0"/>
                <w:sz w:val="22"/>
                <w:szCs w:val="22"/>
              </w:rPr>
            </w:pPr>
            <w:r>
              <w:rPr>
                <w:snapToGrid w:val="0"/>
                <w:sz w:val="22"/>
                <w:szCs w:val="22"/>
              </w:rPr>
              <w:t>с. Крутишка</w:t>
            </w:r>
          </w:p>
        </w:tc>
        <w:tc>
          <w:tcPr>
            <w:tcW w:w="1466" w:type="pct"/>
            <w:shd w:val="clear" w:color="auto" w:fill="auto"/>
          </w:tcPr>
          <w:p w14:paraId="39196699" w14:textId="03A8D9D5" w:rsidR="00B36079" w:rsidRPr="00811A4B" w:rsidRDefault="00873910" w:rsidP="00127B31">
            <w:pPr>
              <w:jc w:val="center"/>
              <w:rPr>
                <w:snapToGrid w:val="0"/>
                <w:sz w:val="22"/>
                <w:szCs w:val="22"/>
              </w:rPr>
            </w:pPr>
            <w:r>
              <w:rPr>
                <w:snapToGrid w:val="0"/>
                <w:sz w:val="22"/>
                <w:szCs w:val="22"/>
              </w:rPr>
              <w:t>0,6 км</w:t>
            </w:r>
          </w:p>
        </w:tc>
        <w:tc>
          <w:tcPr>
            <w:tcW w:w="668" w:type="pct"/>
            <w:shd w:val="clear" w:color="auto" w:fill="auto"/>
          </w:tcPr>
          <w:p w14:paraId="1E81D2CD" w14:textId="12668330" w:rsidR="00B36079" w:rsidRPr="00811A4B" w:rsidRDefault="00873910" w:rsidP="00127B31">
            <w:pPr>
              <w:jc w:val="center"/>
              <w:rPr>
                <w:snapToGrid w:val="0"/>
                <w:sz w:val="22"/>
                <w:szCs w:val="22"/>
              </w:rPr>
            </w:pPr>
            <w:r>
              <w:rPr>
                <w:snapToGrid w:val="0"/>
                <w:sz w:val="22"/>
                <w:szCs w:val="22"/>
              </w:rPr>
              <w:t>2002</w:t>
            </w:r>
          </w:p>
        </w:tc>
      </w:tr>
      <w:tr w:rsidR="00691636" w:rsidRPr="00817B70" w14:paraId="47C6FACB" w14:textId="77777777" w:rsidTr="00563871">
        <w:tc>
          <w:tcPr>
            <w:tcW w:w="1360" w:type="pct"/>
            <w:shd w:val="clear" w:color="auto" w:fill="auto"/>
          </w:tcPr>
          <w:p w14:paraId="6849607F" w14:textId="414D062D" w:rsidR="00691636" w:rsidRPr="00811A4B" w:rsidRDefault="00691636" w:rsidP="00127B31">
            <w:pPr>
              <w:jc w:val="center"/>
              <w:rPr>
                <w:snapToGrid w:val="0"/>
                <w:sz w:val="22"/>
                <w:szCs w:val="22"/>
              </w:rPr>
            </w:pPr>
            <w:r w:rsidRPr="00811A4B">
              <w:rPr>
                <w:snapToGrid w:val="0"/>
                <w:sz w:val="22"/>
                <w:szCs w:val="22"/>
              </w:rPr>
              <w:t>Водопроводная сеть</w:t>
            </w:r>
          </w:p>
        </w:tc>
        <w:tc>
          <w:tcPr>
            <w:tcW w:w="1505" w:type="pct"/>
            <w:shd w:val="clear" w:color="auto" w:fill="auto"/>
          </w:tcPr>
          <w:p w14:paraId="6207CFC3" w14:textId="7F1262FD" w:rsidR="00691636" w:rsidRPr="00811A4B" w:rsidRDefault="00691636" w:rsidP="00127B31">
            <w:pPr>
              <w:jc w:val="center"/>
              <w:rPr>
                <w:snapToGrid w:val="0"/>
                <w:sz w:val="22"/>
                <w:szCs w:val="22"/>
              </w:rPr>
            </w:pPr>
            <w:r>
              <w:rPr>
                <w:snapToGrid w:val="0"/>
                <w:sz w:val="22"/>
                <w:szCs w:val="22"/>
              </w:rPr>
              <w:t>с. Карагужево</w:t>
            </w:r>
          </w:p>
        </w:tc>
        <w:tc>
          <w:tcPr>
            <w:tcW w:w="1466" w:type="pct"/>
            <w:shd w:val="clear" w:color="auto" w:fill="auto"/>
          </w:tcPr>
          <w:p w14:paraId="60BA4DB2" w14:textId="7FB96DA2" w:rsidR="00691636" w:rsidRPr="00811A4B" w:rsidRDefault="00873910" w:rsidP="00127B31">
            <w:pPr>
              <w:jc w:val="center"/>
              <w:rPr>
                <w:snapToGrid w:val="0"/>
                <w:sz w:val="22"/>
                <w:szCs w:val="22"/>
              </w:rPr>
            </w:pPr>
            <w:r>
              <w:rPr>
                <w:snapToGrid w:val="0"/>
                <w:sz w:val="22"/>
                <w:szCs w:val="22"/>
              </w:rPr>
              <w:t>6500 м</w:t>
            </w:r>
          </w:p>
        </w:tc>
        <w:tc>
          <w:tcPr>
            <w:tcW w:w="668" w:type="pct"/>
            <w:shd w:val="clear" w:color="auto" w:fill="auto"/>
          </w:tcPr>
          <w:p w14:paraId="6643880B" w14:textId="01C381D6" w:rsidR="00691636" w:rsidRPr="00811A4B" w:rsidRDefault="00873910" w:rsidP="00127B31">
            <w:pPr>
              <w:jc w:val="center"/>
              <w:rPr>
                <w:snapToGrid w:val="0"/>
                <w:sz w:val="22"/>
                <w:szCs w:val="22"/>
              </w:rPr>
            </w:pPr>
            <w:r>
              <w:rPr>
                <w:snapToGrid w:val="0"/>
                <w:sz w:val="22"/>
                <w:szCs w:val="22"/>
              </w:rPr>
              <w:t>1987</w:t>
            </w:r>
          </w:p>
        </w:tc>
      </w:tr>
      <w:tr w:rsidR="00691636" w:rsidRPr="00817B70" w14:paraId="5945DD74" w14:textId="77777777" w:rsidTr="00563871">
        <w:tc>
          <w:tcPr>
            <w:tcW w:w="1360" w:type="pct"/>
            <w:shd w:val="clear" w:color="auto" w:fill="auto"/>
          </w:tcPr>
          <w:p w14:paraId="37900DB2" w14:textId="781CC06C" w:rsidR="00691636" w:rsidRPr="00811A4B" w:rsidRDefault="00691636" w:rsidP="00127B31">
            <w:pPr>
              <w:jc w:val="center"/>
              <w:rPr>
                <w:snapToGrid w:val="0"/>
                <w:sz w:val="22"/>
                <w:szCs w:val="22"/>
              </w:rPr>
            </w:pPr>
            <w:r w:rsidRPr="00811A4B">
              <w:rPr>
                <w:snapToGrid w:val="0"/>
                <w:sz w:val="22"/>
                <w:szCs w:val="22"/>
              </w:rPr>
              <w:t>Водопровод</w:t>
            </w:r>
          </w:p>
        </w:tc>
        <w:tc>
          <w:tcPr>
            <w:tcW w:w="1505" w:type="pct"/>
            <w:shd w:val="clear" w:color="auto" w:fill="auto"/>
          </w:tcPr>
          <w:p w14:paraId="2C6A383D" w14:textId="7F6C8D7A" w:rsidR="00691636" w:rsidRPr="00811A4B" w:rsidRDefault="00691636" w:rsidP="00127B31">
            <w:pPr>
              <w:jc w:val="center"/>
              <w:rPr>
                <w:snapToGrid w:val="0"/>
                <w:sz w:val="22"/>
                <w:szCs w:val="22"/>
              </w:rPr>
            </w:pPr>
            <w:r>
              <w:rPr>
                <w:snapToGrid w:val="0"/>
                <w:sz w:val="22"/>
                <w:szCs w:val="22"/>
              </w:rPr>
              <w:t>п. Отважный</w:t>
            </w:r>
          </w:p>
        </w:tc>
        <w:tc>
          <w:tcPr>
            <w:tcW w:w="1466" w:type="pct"/>
            <w:shd w:val="clear" w:color="auto" w:fill="auto"/>
          </w:tcPr>
          <w:p w14:paraId="01FC3615" w14:textId="07AFD4F8" w:rsidR="00691636" w:rsidRPr="00811A4B" w:rsidRDefault="00873910" w:rsidP="00127B31">
            <w:pPr>
              <w:jc w:val="center"/>
              <w:rPr>
                <w:snapToGrid w:val="0"/>
                <w:sz w:val="22"/>
                <w:szCs w:val="22"/>
              </w:rPr>
            </w:pPr>
            <w:r>
              <w:rPr>
                <w:snapToGrid w:val="0"/>
                <w:sz w:val="22"/>
                <w:szCs w:val="22"/>
              </w:rPr>
              <w:t>1,9 км</w:t>
            </w:r>
          </w:p>
        </w:tc>
        <w:tc>
          <w:tcPr>
            <w:tcW w:w="668" w:type="pct"/>
            <w:shd w:val="clear" w:color="auto" w:fill="auto"/>
          </w:tcPr>
          <w:p w14:paraId="43B386C4" w14:textId="4458A777" w:rsidR="00691636" w:rsidRPr="00811A4B" w:rsidRDefault="00873910" w:rsidP="00127B31">
            <w:pPr>
              <w:jc w:val="center"/>
              <w:rPr>
                <w:snapToGrid w:val="0"/>
                <w:sz w:val="22"/>
                <w:szCs w:val="22"/>
              </w:rPr>
            </w:pPr>
            <w:r>
              <w:rPr>
                <w:snapToGrid w:val="0"/>
                <w:sz w:val="22"/>
                <w:szCs w:val="22"/>
              </w:rPr>
              <w:t>2014</w:t>
            </w:r>
          </w:p>
        </w:tc>
      </w:tr>
      <w:tr w:rsidR="00873910" w:rsidRPr="00817B70" w14:paraId="21200F39" w14:textId="77777777" w:rsidTr="00563871">
        <w:tc>
          <w:tcPr>
            <w:tcW w:w="1360" w:type="pct"/>
            <w:shd w:val="clear" w:color="auto" w:fill="auto"/>
          </w:tcPr>
          <w:p w14:paraId="12886775" w14:textId="68138D6A" w:rsidR="00873910" w:rsidRPr="00811A4B" w:rsidRDefault="00873910" w:rsidP="00127B31">
            <w:pPr>
              <w:jc w:val="center"/>
              <w:rPr>
                <w:snapToGrid w:val="0"/>
                <w:sz w:val="22"/>
                <w:szCs w:val="22"/>
              </w:rPr>
            </w:pPr>
            <w:r w:rsidRPr="00811A4B">
              <w:rPr>
                <w:snapToGrid w:val="0"/>
                <w:sz w:val="22"/>
                <w:szCs w:val="22"/>
              </w:rPr>
              <w:t>Водопровод</w:t>
            </w:r>
          </w:p>
        </w:tc>
        <w:tc>
          <w:tcPr>
            <w:tcW w:w="1505" w:type="pct"/>
            <w:shd w:val="clear" w:color="auto" w:fill="auto"/>
          </w:tcPr>
          <w:p w14:paraId="15F5AA34" w14:textId="4F9EB19F" w:rsidR="00873910" w:rsidRDefault="00873910" w:rsidP="00127B31">
            <w:pPr>
              <w:jc w:val="center"/>
              <w:rPr>
                <w:snapToGrid w:val="0"/>
                <w:sz w:val="22"/>
                <w:szCs w:val="22"/>
              </w:rPr>
            </w:pPr>
            <w:r>
              <w:rPr>
                <w:snapToGrid w:val="0"/>
                <w:sz w:val="22"/>
                <w:szCs w:val="22"/>
              </w:rPr>
              <w:t>п. Бариново</w:t>
            </w:r>
          </w:p>
        </w:tc>
        <w:tc>
          <w:tcPr>
            <w:tcW w:w="1466" w:type="pct"/>
            <w:shd w:val="clear" w:color="auto" w:fill="auto"/>
          </w:tcPr>
          <w:p w14:paraId="0C8F574C" w14:textId="1610FD9A" w:rsidR="00873910" w:rsidRDefault="00873910" w:rsidP="00127B31">
            <w:pPr>
              <w:jc w:val="center"/>
              <w:rPr>
                <w:snapToGrid w:val="0"/>
                <w:sz w:val="22"/>
                <w:szCs w:val="22"/>
              </w:rPr>
            </w:pPr>
            <w:r>
              <w:rPr>
                <w:snapToGrid w:val="0"/>
                <w:sz w:val="22"/>
                <w:szCs w:val="22"/>
              </w:rPr>
              <w:t>1,4</w:t>
            </w:r>
          </w:p>
        </w:tc>
        <w:tc>
          <w:tcPr>
            <w:tcW w:w="668" w:type="pct"/>
            <w:shd w:val="clear" w:color="auto" w:fill="auto"/>
          </w:tcPr>
          <w:p w14:paraId="7214C03E" w14:textId="181D46F8" w:rsidR="00873910" w:rsidRPr="00811A4B" w:rsidRDefault="00873910" w:rsidP="00127B31">
            <w:pPr>
              <w:jc w:val="center"/>
              <w:rPr>
                <w:snapToGrid w:val="0"/>
                <w:sz w:val="22"/>
                <w:szCs w:val="22"/>
              </w:rPr>
            </w:pPr>
            <w:r>
              <w:rPr>
                <w:snapToGrid w:val="0"/>
                <w:sz w:val="22"/>
                <w:szCs w:val="22"/>
              </w:rPr>
              <w:t>2014</w:t>
            </w:r>
          </w:p>
        </w:tc>
      </w:tr>
      <w:tr w:rsidR="00E3788D" w:rsidRPr="00817B70" w14:paraId="6CF9D772" w14:textId="77777777" w:rsidTr="00563871">
        <w:tc>
          <w:tcPr>
            <w:tcW w:w="1360" w:type="pct"/>
            <w:shd w:val="clear" w:color="auto" w:fill="auto"/>
          </w:tcPr>
          <w:p w14:paraId="684D8A39" w14:textId="01D07D61" w:rsidR="00E3788D" w:rsidRPr="00811A4B" w:rsidRDefault="00B36079" w:rsidP="00127B31">
            <w:pPr>
              <w:jc w:val="center"/>
              <w:rPr>
                <w:snapToGrid w:val="0"/>
                <w:sz w:val="22"/>
                <w:szCs w:val="22"/>
              </w:rPr>
            </w:pPr>
            <w:r w:rsidRPr="00811A4B">
              <w:rPr>
                <w:snapToGrid w:val="0"/>
                <w:sz w:val="22"/>
                <w:szCs w:val="22"/>
              </w:rPr>
              <w:t>Водозаборная скважина №8994</w:t>
            </w:r>
          </w:p>
        </w:tc>
        <w:tc>
          <w:tcPr>
            <w:tcW w:w="1505" w:type="pct"/>
            <w:shd w:val="clear" w:color="auto" w:fill="auto"/>
          </w:tcPr>
          <w:p w14:paraId="01BC99CF" w14:textId="0065153A" w:rsidR="00E3788D" w:rsidRPr="00811A4B" w:rsidRDefault="00A269C0" w:rsidP="00127B31">
            <w:pPr>
              <w:jc w:val="center"/>
              <w:rPr>
                <w:snapToGrid w:val="0"/>
                <w:sz w:val="22"/>
                <w:szCs w:val="22"/>
              </w:rPr>
            </w:pPr>
            <w:r>
              <w:rPr>
                <w:snapToGrid w:val="0"/>
                <w:sz w:val="22"/>
                <w:szCs w:val="22"/>
              </w:rPr>
              <w:t>п. Бариново</w:t>
            </w:r>
          </w:p>
        </w:tc>
        <w:tc>
          <w:tcPr>
            <w:tcW w:w="1466" w:type="pct"/>
            <w:shd w:val="clear" w:color="auto" w:fill="auto"/>
          </w:tcPr>
          <w:p w14:paraId="3B65394C" w14:textId="4BA5B464" w:rsidR="00E3788D" w:rsidRPr="00811A4B" w:rsidRDefault="00A269C0" w:rsidP="00127B31">
            <w:pPr>
              <w:jc w:val="center"/>
              <w:rPr>
                <w:snapToGrid w:val="0"/>
                <w:sz w:val="22"/>
                <w:szCs w:val="22"/>
              </w:rPr>
            </w:pPr>
            <w:r>
              <w:rPr>
                <w:snapToGrid w:val="0"/>
                <w:sz w:val="22"/>
                <w:szCs w:val="22"/>
              </w:rPr>
              <w:t>155 м</w:t>
            </w:r>
          </w:p>
        </w:tc>
        <w:tc>
          <w:tcPr>
            <w:tcW w:w="668" w:type="pct"/>
            <w:shd w:val="clear" w:color="auto" w:fill="auto"/>
          </w:tcPr>
          <w:p w14:paraId="3553DAB3" w14:textId="2F0639B8" w:rsidR="00E3788D" w:rsidRPr="00811A4B" w:rsidRDefault="00A269C0" w:rsidP="00127B31">
            <w:pPr>
              <w:jc w:val="center"/>
              <w:rPr>
                <w:snapToGrid w:val="0"/>
                <w:sz w:val="22"/>
                <w:szCs w:val="22"/>
              </w:rPr>
            </w:pPr>
            <w:r>
              <w:rPr>
                <w:snapToGrid w:val="0"/>
                <w:sz w:val="22"/>
                <w:szCs w:val="22"/>
              </w:rPr>
              <w:t>1977</w:t>
            </w:r>
          </w:p>
        </w:tc>
      </w:tr>
      <w:tr w:rsidR="002F596E" w:rsidRPr="00817B70" w14:paraId="1CFEC112" w14:textId="77777777" w:rsidTr="00563871">
        <w:tc>
          <w:tcPr>
            <w:tcW w:w="1360" w:type="pct"/>
            <w:shd w:val="clear" w:color="auto" w:fill="auto"/>
          </w:tcPr>
          <w:p w14:paraId="47CB2920" w14:textId="647C6205" w:rsidR="002F596E" w:rsidRPr="00811A4B" w:rsidRDefault="00B36079" w:rsidP="00127B31">
            <w:pPr>
              <w:jc w:val="center"/>
              <w:rPr>
                <w:snapToGrid w:val="0"/>
                <w:sz w:val="22"/>
                <w:szCs w:val="22"/>
              </w:rPr>
            </w:pPr>
            <w:r w:rsidRPr="00811A4B">
              <w:rPr>
                <w:snapToGrid w:val="0"/>
                <w:sz w:val="22"/>
                <w:szCs w:val="22"/>
              </w:rPr>
              <w:t>Водозаборная скважина №3894</w:t>
            </w:r>
          </w:p>
        </w:tc>
        <w:tc>
          <w:tcPr>
            <w:tcW w:w="1505" w:type="pct"/>
            <w:shd w:val="clear" w:color="auto" w:fill="auto"/>
          </w:tcPr>
          <w:p w14:paraId="57F57C14" w14:textId="6FFE6731" w:rsidR="002F596E" w:rsidRPr="00811A4B" w:rsidRDefault="00A269C0" w:rsidP="00127B31">
            <w:pPr>
              <w:jc w:val="center"/>
              <w:rPr>
                <w:snapToGrid w:val="0"/>
                <w:sz w:val="22"/>
                <w:szCs w:val="22"/>
              </w:rPr>
            </w:pPr>
            <w:r>
              <w:rPr>
                <w:snapToGrid w:val="0"/>
                <w:sz w:val="22"/>
                <w:szCs w:val="22"/>
              </w:rPr>
              <w:t>п. Майский</w:t>
            </w:r>
          </w:p>
        </w:tc>
        <w:tc>
          <w:tcPr>
            <w:tcW w:w="1466" w:type="pct"/>
            <w:shd w:val="clear" w:color="auto" w:fill="auto"/>
          </w:tcPr>
          <w:p w14:paraId="7FA5E1BB" w14:textId="461187D8" w:rsidR="002F596E" w:rsidRPr="00811A4B" w:rsidRDefault="00B424EB" w:rsidP="00127B31">
            <w:pPr>
              <w:jc w:val="center"/>
              <w:rPr>
                <w:snapToGrid w:val="0"/>
                <w:sz w:val="22"/>
                <w:szCs w:val="22"/>
              </w:rPr>
            </w:pPr>
            <w:r>
              <w:rPr>
                <w:snapToGrid w:val="0"/>
                <w:sz w:val="22"/>
                <w:szCs w:val="22"/>
              </w:rPr>
              <w:t>Глубина 136 м</w:t>
            </w:r>
          </w:p>
        </w:tc>
        <w:tc>
          <w:tcPr>
            <w:tcW w:w="668" w:type="pct"/>
            <w:shd w:val="clear" w:color="auto" w:fill="auto"/>
          </w:tcPr>
          <w:p w14:paraId="19D1B44E" w14:textId="299555AB" w:rsidR="002F596E" w:rsidRPr="00811A4B" w:rsidRDefault="00B424EB" w:rsidP="00127B31">
            <w:pPr>
              <w:jc w:val="center"/>
              <w:rPr>
                <w:snapToGrid w:val="0"/>
                <w:sz w:val="22"/>
                <w:szCs w:val="22"/>
              </w:rPr>
            </w:pPr>
            <w:r>
              <w:rPr>
                <w:snapToGrid w:val="0"/>
                <w:sz w:val="22"/>
                <w:szCs w:val="22"/>
              </w:rPr>
              <w:t>1977</w:t>
            </w:r>
          </w:p>
        </w:tc>
      </w:tr>
      <w:tr w:rsidR="002F596E" w:rsidRPr="00817B70" w14:paraId="69AA94E0" w14:textId="77777777" w:rsidTr="00563871">
        <w:tc>
          <w:tcPr>
            <w:tcW w:w="1360" w:type="pct"/>
            <w:shd w:val="clear" w:color="auto" w:fill="auto"/>
          </w:tcPr>
          <w:p w14:paraId="744193DF" w14:textId="73699473" w:rsidR="002F596E" w:rsidRPr="00811A4B" w:rsidRDefault="00B36079" w:rsidP="00127B31">
            <w:pPr>
              <w:jc w:val="center"/>
              <w:rPr>
                <w:snapToGrid w:val="0"/>
                <w:sz w:val="22"/>
                <w:szCs w:val="22"/>
              </w:rPr>
            </w:pPr>
            <w:r w:rsidRPr="00811A4B">
              <w:rPr>
                <w:snapToGrid w:val="0"/>
                <w:sz w:val="22"/>
                <w:szCs w:val="22"/>
              </w:rPr>
              <w:t>Водозаборная скважина №13148</w:t>
            </w:r>
          </w:p>
        </w:tc>
        <w:tc>
          <w:tcPr>
            <w:tcW w:w="1505" w:type="pct"/>
            <w:shd w:val="clear" w:color="auto" w:fill="auto"/>
          </w:tcPr>
          <w:p w14:paraId="12D2C508" w14:textId="0DC9A51C" w:rsidR="002F596E" w:rsidRPr="00811A4B" w:rsidRDefault="00A269C0" w:rsidP="00127B31">
            <w:pPr>
              <w:jc w:val="center"/>
              <w:rPr>
                <w:snapToGrid w:val="0"/>
                <w:sz w:val="22"/>
                <w:szCs w:val="22"/>
              </w:rPr>
            </w:pPr>
            <w:r>
              <w:rPr>
                <w:snapToGrid w:val="0"/>
                <w:sz w:val="22"/>
                <w:szCs w:val="22"/>
              </w:rPr>
              <w:t>п. Майский</w:t>
            </w:r>
          </w:p>
        </w:tc>
        <w:tc>
          <w:tcPr>
            <w:tcW w:w="1466" w:type="pct"/>
            <w:shd w:val="clear" w:color="auto" w:fill="auto"/>
          </w:tcPr>
          <w:p w14:paraId="3ADD707D" w14:textId="7B0C101C" w:rsidR="002F596E" w:rsidRPr="00811A4B" w:rsidRDefault="00B424EB" w:rsidP="00127B31">
            <w:pPr>
              <w:jc w:val="center"/>
              <w:rPr>
                <w:snapToGrid w:val="0"/>
                <w:sz w:val="22"/>
                <w:szCs w:val="22"/>
              </w:rPr>
            </w:pPr>
            <w:r>
              <w:rPr>
                <w:snapToGrid w:val="0"/>
                <w:sz w:val="22"/>
                <w:szCs w:val="22"/>
              </w:rPr>
              <w:t>Глубина 160 м</w:t>
            </w:r>
          </w:p>
        </w:tc>
        <w:tc>
          <w:tcPr>
            <w:tcW w:w="668" w:type="pct"/>
            <w:shd w:val="clear" w:color="auto" w:fill="auto"/>
          </w:tcPr>
          <w:p w14:paraId="5C31482C" w14:textId="18D305D3" w:rsidR="002F596E" w:rsidRPr="00811A4B" w:rsidRDefault="00B424EB" w:rsidP="00127B31">
            <w:pPr>
              <w:jc w:val="center"/>
              <w:rPr>
                <w:snapToGrid w:val="0"/>
                <w:sz w:val="22"/>
                <w:szCs w:val="22"/>
              </w:rPr>
            </w:pPr>
            <w:r>
              <w:rPr>
                <w:snapToGrid w:val="0"/>
                <w:sz w:val="22"/>
                <w:szCs w:val="22"/>
              </w:rPr>
              <w:t>1974</w:t>
            </w:r>
          </w:p>
        </w:tc>
      </w:tr>
      <w:tr w:rsidR="002F596E" w:rsidRPr="00817B70" w14:paraId="6F501185" w14:textId="77777777" w:rsidTr="00563871">
        <w:tc>
          <w:tcPr>
            <w:tcW w:w="1360" w:type="pct"/>
            <w:shd w:val="clear" w:color="auto" w:fill="auto"/>
          </w:tcPr>
          <w:p w14:paraId="501E4DDC" w14:textId="29D176FF" w:rsidR="002F596E" w:rsidRPr="00811A4B" w:rsidRDefault="00B36079" w:rsidP="00127B31">
            <w:pPr>
              <w:jc w:val="center"/>
              <w:rPr>
                <w:snapToGrid w:val="0"/>
                <w:sz w:val="22"/>
                <w:szCs w:val="22"/>
              </w:rPr>
            </w:pPr>
            <w:r w:rsidRPr="00811A4B">
              <w:rPr>
                <w:snapToGrid w:val="0"/>
                <w:sz w:val="22"/>
                <w:szCs w:val="22"/>
              </w:rPr>
              <w:t>Водозаборная скважина № Н-01716</w:t>
            </w:r>
          </w:p>
        </w:tc>
        <w:tc>
          <w:tcPr>
            <w:tcW w:w="1505" w:type="pct"/>
            <w:shd w:val="clear" w:color="auto" w:fill="auto"/>
          </w:tcPr>
          <w:p w14:paraId="359DCDC2" w14:textId="5D58D1B7" w:rsidR="002F596E" w:rsidRPr="00811A4B" w:rsidRDefault="00A269C0" w:rsidP="00127B31">
            <w:pPr>
              <w:jc w:val="center"/>
              <w:rPr>
                <w:snapToGrid w:val="0"/>
                <w:sz w:val="22"/>
                <w:szCs w:val="22"/>
              </w:rPr>
            </w:pPr>
            <w:r>
              <w:rPr>
                <w:snapToGrid w:val="0"/>
                <w:sz w:val="22"/>
                <w:szCs w:val="22"/>
              </w:rPr>
              <w:t>п. Отважный</w:t>
            </w:r>
          </w:p>
        </w:tc>
        <w:tc>
          <w:tcPr>
            <w:tcW w:w="1466" w:type="pct"/>
            <w:shd w:val="clear" w:color="auto" w:fill="auto"/>
          </w:tcPr>
          <w:p w14:paraId="01EB6758" w14:textId="128C3118" w:rsidR="002F596E" w:rsidRPr="00811A4B" w:rsidRDefault="00B424EB" w:rsidP="00127B31">
            <w:pPr>
              <w:jc w:val="center"/>
              <w:rPr>
                <w:snapToGrid w:val="0"/>
                <w:sz w:val="22"/>
                <w:szCs w:val="22"/>
              </w:rPr>
            </w:pPr>
            <w:r>
              <w:rPr>
                <w:snapToGrid w:val="0"/>
                <w:sz w:val="22"/>
                <w:szCs w:val="22"/>
              </w:rPr>
              <w:t>Глубина 210 м</w:t>
            </w:r>
          </w:p>
        </w:tc>
        <w:tc>
          <w:tcPr>
            <w:tcW w:w="668" w:type="pct"/>
            <w:shd w:val="clear" w:color="auto" w:fill="auto"/>
          </w:tcPr>
          <w:p w14:paraId="3EE8429B" w14:textId="27441AB2" w:rsidR="002F596E" w:rsidRPr="00811A4B" w:rsidRDefault="00B424EB" w:rsidP="00127B31">
            <w:pPr>
              <w:jc w:val="center"/>
              <w:rPr>
                <w:snapToGrid w:val="0"/>
                <w:sz w:val="22"/>
                <w:szCs w:val="22"/>
              </w:rPr>
            </w:pPr>
            <w:r>
              <w:rPr>
                <w:snapToGrid w:val="0"/>
                <w:sz w:val="22"/>
                <w:szCs w:val="22"/>
              </w:rPr>
              <w:t>1977</w:t>
            </w:r>
          </w:p>
        </w:tc>
      </w:tr>
      <w:tr w:rsidR="007D02CB" w:rsidRPr="00817B70" w14:paraId="254EB945" w14:textId="77777777" w:rsidTr="00563871">
        <w:tc>
          <w:tcPr>
            <w:tcW w:w="1360" w:type="pct"/>
            <w:shd w:val="clear" w:color="auto" w:fill="auto"/>
          </w:tcPr>
          <w:p w14:paraId="74067DFC" w14:textId="3C09EE3D" w:rsidR="007D02CB" w:rsidRPr="00811A4B" w:rsidRDefault="007D02CB" w:rsidP="00127B31">
            <w:pPr>
              <w:jc w:val="center"/>
              <w:rPr>
                <w:snapToGrid w:val="0"/>
                <w:sz w:val="22"/>
                <w:szCs w:val="22"/>
              </w:rPr>
            </w:pPr>
            <w:r w:rsidRPr="00811A4B">
              <w:rPr>
                <w:snapToGrid w:val="0"/>
                <w:sz w:val="22"/>
                <w:szCs w:val="22"/>
              </w:rPr>
              <w:t>Водозаборная скважина № 11969</w:t>
            </w:r>
          </w:p>
        </w:tc>
        <w:tc>
          <w:tcPr>
            <w:tcW w:w="1505" w:type="pct"/>
            <w:shd w:val="clear" w:color="auto" w:fill="auto"/>
          </w:tcPr>
          <w:p w14:paraId="381C1A3E" w14:textId="392565B7" w:rsidR="007D02CB" w:rsidRPr="00811A4B" w:rsidRDefault="00A269C0" w:rsidP="00127B31">
            <w:pPr>
              <w:jc w:val="center"/>
              <w:rPr>
                <w:snapToGrid w:val="0"/>
                <w:sz w:val="22"/>
                <w:szCs w:val="22"/>
              </w:rPr>
            </w:pPr>
            <w:r>
              <w:rPr>
                <w:snapToGrid w:val="0"/>
                <w:sz w:val="22"/>
                <w:szCs w:val="22"/>
              </w:rPr>
              <w:t>с. Крутишка</w:t>
            </w:r>
          </w:p>
        </w:tc>
        <w:tc>
          <w:tcPr>
            <w:tcW w:w="1466" w:type="pct"/>
            <w:shd w:val="clear" w:color="auto" w:fill="auto"/>
          </w:tcPr>
          <w:p w14:paraId="2927935E" w14:textId="3AC9CDC5" w:rsidR="007D02CB" w:rsidRPr="00811A4B" w:rsidRDefault="00122BC8" w:rsidP="00127B31">
            <w:pPr>
              <w:jc w:val="center"/>
              <w:rPr>
                <w:snapToGrid w:val="0"/>
                <w:sz w:val="22"/>
                <w:szCs w:val="22"/>
              </w:rPr>
            </w:pPr>
            <w:r>
              <w:rPr>
                <w:snapToGrid w:val="0"/>
                <w:sz w:val="22"/>
                <w:szCs w:val="22"/>
              </w:rPr>
              <w:t>Глубина 100 м</w:t>
            </w:r>
          </w:p>
        </w:tc>
        <w:tc>
          <w:tcPr>
            <w:tcW w:w="668" w:type="pct"/>
            <w:shd w:val="clear" w:color="auto" w:fill="auto"/>
          </w:tcPr>
          <w:p w14:paraId="6E4D44A1" w14:textId="6AE7C0CD" w:rsidR="007D02CB" w:rsidRPr="00811A4B" w:rsidRDefault="00122BC8" w:rsidP="00127B31">
            <w:pPr>
              <w:jc w:val="center"/>
              <w:rPr>
                <w:snapToGrid w:val="0"/>
                <w:sz w:val="22"/>
                <w:szCs w:val="22"/>
              </w:rPr>
            </w:pPr>
            <w:r>
              <w:rPr>
                <w:snapToGrid w:val="0"/>
                <w:sz w:val="22"/>
                <w:szCs w:val="22"/>
              </w:rPr>
              <w:t>1972</w:t>
            </w:r>
          </w:p>
        </w:tc>
      </w:tr>
      <w:tr w:rsidR="007D02CB" w:rsidRPr="00817B70" w14:paraId="5144087B" w14:textId="77777777" w:rsidTr="00563871">
        <w:tc>
          <w:tcPr>
            <w:tcW w:w="1360" w:type="pct"/>
            <w:shd w:val="clear" w:color="auto" w:fill="auto"/>
          </w:tcPr>
          <w:p w14:paraId="58264B61" w14:textId="0FC66DCC" w:rsidR="007D02CB" w:rsidRPr="00811A4B" w:rsidRDefault="007D02CB" w:rsidP="00127B31">
            <w:pPr>
              <w:jc w:val="center"/>
              <w:rPr>
                <w:snapToGrid w:val="0"/>
                <w:sz w:val="22"/>
                <w:szCs w:val="22"/>
              </w:rPr>
            </w:pPr>
            <w:r w:rsidRPr="00811A4B">
              <w:rPr>
                <w:snapToGrid w:val="0"/>
                <w:sz w:val="22"/>
                <w:szCs w:val="22"/>
              </w:rPr>
              <w:t>Водозаборная скважина № 19-92</w:t>
            </w:r>
          </w:p>
        </w:tc>
        <w:tc>
          <w:tcPr>
            <w:tcW w:w="1505" w:type="pct"/>
            <w:shd w:val="clear" w:color="auto" w:fill="auto"/>
          </w:tcPr>
          <w:p w14:paraId="5026B4BC" w14:textId="6ABBF72B" w:rsidR="007D02CB" w:rsidRPr="00811A4B" w:rsidRDefault="00A269C0" w:rsidP="00127B31">
            <w:pPr>
              <w:jc w:val="center"/>
              <w:rPr>
                <w:snapToGrid w:val="0"/>
                <w:sz w:val="22"/>
                <w:szCs w:val="22"/>
              </w:rPr>
            </w:pPr>
            <w:r>
              <w:rPr>
                <w:snapToGrid w:val="0"/>
                <w:sz w:val="22"/>
                <w:szCs w:val="22"/>
              </w:rPr>
              <w:t>с. Крутишка</w:t>
            </w:r>
          </w:p>
        </w:tc>
        <w:tc>
          <w:tcPr>
            <w:tcW w:w="1466" w:type="pct"/>
            <w:shd w:val="clear" w:color="auto" w:fill="auto"/>
          </w:tcPr>
          <w:p w14:paraId="77F06ABB" w14:textId="1D5F9BAC" w:rsidR="007D02CB" w:rsidRPr="00811A4B" w:rsidRDefault="00122BC8" w:rsidP="00127B31">
            <w:pPr>
              <w:jc w:val="center"/>
              <w:rPr>
                <w:snapToGrid w:val="0"/>
                <w:sz w:val="22"/>
                <w:szCs w:val="22"/>
              </w:rPr>
            </w:pPr>
            <w:r>
              <w:rPr>
                <w:snapToGrid w:val="0"/>
                <w:sz w:val="22"/>
                <w:szCs w:val="22"/>
              </w:rPr>
              <w:t>Глубина 90 м</w:t>
            </w:r>
          </w:p>
        </w:tc>
        <w:tc>
          <w:tcPr>
            <w:tcW w:w="668" w:type="pct"/>
            <w:shd w:val="clear" w:color="auto" w:fill="auto"/>
          </w:tcPr>
          <w:p w14:paraId="5D3B915A" w14:textId="77E3D2B3" w:rsidR="007D02CB" w:rsidRPr="00811A4B" w:rsidRDefault="00122BC8" w:rsidP="00127B31">
            <w:pPr>
              <w:jc w:val="center"/>
              <w:rPr>
                <w:snapToGrid w:val="0"/>
                <w:sz w:val="22"/>
                <w:szCs w:val="22"/>
              </w:rPr>
            </w:pPr>
            <w:r>
              <w:rPr>
                <w:snapToGrid w:val="0"/>
                <w:sz w:val="22"/>
                <w:szCs w:val="22"/>
              </w:rPr>
              <w:t>1991</w:t>
            </w:r>
          </w:p>
        </w:tc>
      </w:tr>
      <w:tr w:rsidR="007D02CB" w:rsidRPr="00817B70" w14:paraId="666716A9" w14:textId="77777777" w:rsidTr="00563871">
        <w:tc>
          <w:tcPr>
            <w:tcW w:w="1360" w:type="pct"/>
            <w:shd w:val="clear" w:color="auto" w:fill="auto"/>
          </w:tcPr>
          <w:p w14:paraId="3A0627E8" w14:textId="0A26ECAA" w:rsidR="007D02CB" w:rsidRPr="00811A4B" w:rsidRDefault="007D02CB" w:rsidP="00127B31">
            <w:pPr>
              <w:jc w:val="center"/>
              <w:rPr>
                <w:snapToGrid w:val="0"/>
                <w:sz w:val="22"/>
                <w:szCs w:val="22"/>
              </w:rPr>
            </w:pPr>
            <w:r w:rsidRPr="00811A4B">
              <w:rPr>
                <w:snapToGrid w:val="0"/>
                <w:sz w:val="22"/>
                <w:szCs w:val="22"/>
              </w:rPr>
              <w:t>Водозаборная скважина № 42-87</w:t>
            </w:r>
          </w:p>
        </w:tc>
        <w:tc>
          <w:tcPr>
            <w:tcW w:w="1505" w:type="pct"/>
            <w:shd w:val="clear" w:color="auto" w:fill="auto"/>
          </w:tcPr>
          <w:p w14:paraId="1935C53A" w14:textId="6F0E7FCB" w:rsidR="007D02CB" w:rsidRPr="00811A4B" w:rsidRDefault="00A269C0" w:rsidP="00127B31">
            <w:pPr>
              <w:jc w:val="center"/>
              <w:rPr>
                <w:snapToGrid w:val="0"/>
                <w:sz w:val="22"/>
                <w:szCs w:val="22"/>
              </w:rPr>
            </w:pPr>
            <w:r>
              <w:rPr>
                <w:snapToGrid w:val="0"/>
                <w:sz w:val="22"/>
                <w:szCs w:val="22"/>
              </w:rPr>
              <w:t>с. Карагужево</w:t>
            </w:r>
          </w:p>
        </w:tc>
        <w:tc>
          <w:tcPr>
            <w:tcW w:w="1466" w:type="pct"/>
            <w:shd w:val="clear" w:color="auto" w:fill="auto"/>
          </w:tcPr>
          <w:p w14:paraId="3EDC02A9" w14:textId="623A0C79" w:rsidR="007D02CB" w:rsidRPr="00811A4B" w:rsidRDefault="00122BC8" w:rsidP="00127B31">
            <w:pPr>
              <w:jc w:val="center"/>
              <w:rPr>
                <w:snapToGrid w:val="0"/>
                <w:sz w:val="22"/>
                <w:szCs w:val="22"/>
              </w:rPr>
            </w:pPr>
            <w:r>
              <w:rPr>
                <w:snapToGrid w:val="0"/>
                <w:sz w:val="22"/>
                <w:szCs w:val="22"/>
              </w:rPr>
              <w:t>Глубина 150 м</w:t>
            </w:r>
          </w:p>
        </w:tc>
        <w:tc>
          <w:tcPr>
            <w:tcW w:w="668" w:type="pct"/>
            <w:shd w:val="clear" w:color="auto" w:fill="auto"/>
          </w:tcPr>
          <w:p w14:paraId="195ED6E7" w14:textId="67FD6C8D" w:rsidR="007D02CB" w:rsidRPr="00811A4B" w:rsidRDefault="00122BC8" w:rsidP="00127B31">
            <w:pPr>
              <w:jc w:val="center"/>
              <w:rPr>
                <w:snapToGrid w:val="0"/>
                <w:sz w:val="22"/>
                <w:szCs w:val="22"/>
              </w:rPr>
            </w:pPr>
            <w:r>
              <w:rPr>
                <w:snapToGrid w:val="0"/>
                <w:sz w:val="22"/>
                <w:szCs w:val="22"/>
              </w:rPr>
              <w:t>1987</w:t>
            </w:r>
          </w:p>
        </w:tc>
      </w:tr>
      <w:tr w:rsidR="007D02CB" w:rsidRPr="00817B70" w14:paraId="6478BB6E" w14:textId="77777777" w:rsidTr="00563871">
        <w:tc>
          <w:tcPr>
            <w:tcW w:w="1360" w:type="pct"/>
            <w:shd w:val="clear" w:color="auto" w:fill="auto"/>
          </w:tcPr>
          <w:p w14:paraId="1BDD3AD2" w14:textId="74F08C40" w:rsidR="007D02CB" w:rsidRPr="00811A4B" w:rsidRDefault="007D02CB" w:rsidP="00127B31">
            <w:pPr>
              <w:jc w:val="center"/>
              <w:rPr>
                <w:snapToGrid w:val="0"/>
                <w:sz w:val="22"/>
                <w:szCs w:val="22"/>
              </w:rPr>
            </w:pPr>
            <w:r w:rsidRPr="00811A4B">
              <w:rPr>
                <w:snapToGrid w:val="0"/>
                <w:sz w:val="22"/>
                <w:szCs w:val="22"/>
              </w:rPr>
              <w:t>Водозаборная скважина № 55</w:t>
            </w:r>
          </w:p>
        </w:tc>
        <w:tc>
          <w:tcPr>
            <w:tcW w:w="1505" w:type="pct"/>
            <w:shd w:val="clear" w:color="auto" w:fill="auto"/>
          </w:tcPr>
          <w:p w14:paraId="11265392" w14:textId="30942ED1" w:rsidR="007D02CB" w:rsidRPr="00811A4B" w:rsidRDefault="00A269C0" w:rsidP="00127B31">
            <w:pPr>
              <w:jc w:val="center"/>
              <w:rPr>
                <w:snapToGrid w:val="0"/>
                <w:sz w:val="22"/>
                <w:szCs w:val="22"/>
              </w:rPr>
            </w:pPr>
            <w:r>
              <w:rPr>
                <w:snapToGrid w:val="0"/>
                <w:sz w:val="22"/>
                <w:szCs w:val="22"/>
              </w:rPr>
              <w:t>с. Ярки</w:t>
            </w:r>
          </w:p>
        </w:tc>
        <w:tc>
          <w:tcPr>
            <w:tcW w:w="1466" w:type="pct"/>
            <w:shd w:val="clear" w:color="auto" w:fill="auto"/>
          </w:tcPr>
          <w:p w14:paraId="0660D43F" w14:textId="06F58D3A" w:rsidR="007D02CB" w:rsidRPr="00811A4B" w:rsidRDefault="00122BC8" w:rsidP="00127B31">
            <w:pPr>
              <w:jc w:val="center"/>
              <w:rPr>
                <w:snapToGrid w:val="0"/>
                <w:sz w:val="22"/>
                <w:szCs w:val="22"/>
              </w:rPr>
            </w:pPr>
            <w:r>
              <w:rPr>
                <w:snapToGrid w:val="0"/>
                <w:sz w:val="22"/>
                <w:szCs w:val="22"/>
              </w:rPr>
              <w:t>Глубина 92 м</w:t>
            </w:r>
          </w:p>
        </w:tc>
        <w:tc>
          <w:tcPr>
            <w:tcW w:w="668" w:type="pct"/>
            <w:shd w:val="clear" w:color="auto" w:fill="auto"/>
          </w:tcPr>
          <w:p w14:paraId="4BBB1DF2" w14:textId="003A3AF6" w:rsidR="007D02CB" w:rsidRPr="00811A4B" w:rsidRDefault="00122BC8" w:rsidP="00127B31">
            <w:pPr>
              <w:jc w:val="center"/>
              <w:rPr>
                <w:snapToGrid w:val="0"/>
                <w:sz w:val="22"/>
                <w:szCs w:val="22"/>
              </w:rPr>
            </w:pPr>
            <w:r>
              <w:rPr>
                <w:snapToGrid w:val="0"/>
                <w:sz w:val="22"/>
                <w:szCs w:val="22"/>
              </w:rPr>
              <w:t>1987</w:t>
            </w:r>
          </w:p>
        </w:tc>
      </w:tr>
      <w:tr w:rsidR="007D02CB" w:rsidRPr="00817B70" w14:paraId="61F233DB" w14:textId="77777777" w:rsidTr="00563871">
        <w:tc>
          <w:tcPr>
            <w:tcW w:w="1360" w:type="pct"/>
            <w:shd w:val="clear" w:color="auto" w:fill="auto"/>
          </w:tcPr>
          <w:p w14:paraId="06BB6818" w14:textId="51363423" w:rsidR="007D02CB" w:rsidRPr="00811A4B" w:rsidRDefault="007D02CB" w:rsidP="00127B31">
            <w:pPr>
              <w:jc w:val="center"/>
              <w:rPr>
                <w:snapToGrid w:val="0"/>
                <w:sz w:val="22"/>
                <w:szCs w:val="22"/>
              </w:rPr>
            </w:pPr>
            <w:r w:rsidRPr="00811A4B">
              <w:rPr>
                <w:snapToGrid w:val="0"/>
                <w:sz w:val="22"/>
                <w:szCs w:val="22"/>
              </w:rPr>
              <w:t>Башня Рожневского</w:t>
            </w:r>
          </w:p>
        </w:tc>
        <w:tc>
          <w:tcPr>
            <w:tcW w:w="1505" w:type="pct"/>
            <w:shd w:val="clear" w:color="auto" w:fill="auto"/>
          </w:tcPr>
          <w:p w14:paraId="5E95213B" w14:textId="05AE0623" w:rsidR="007D02CB" w:rsidRPr="00811A4B" w:rsidRDefault="00A269C0" w:rsidP="00127B31">
            <w:pPr>
              <w:jc w:val="center"/>
              <w:rPr>
                <w:snapToGrid w:val="0"/>
                <w:sz w:val="22"/>
                <w:szCs w:val="22"/>
              </w:rPr>
            </w:pPr>
            <w:r>
              <w:rPr>
                <w:snapToGrid w:val="0"/>
                <w:sz w:val="22"/>
                <w:szCs w:val="22"/>
              </w:rPr>
              <w:t>п. Майский</w:t>
            </w:r>
          </w:p>
        </w:tc>
        <w:tc>
          <w:tcPr>
            <w:tcW w:w="1466" w:type="pct"/>
            <w:shd w:val="clear" w:color="auto" w:fill="auto"/>
          </w:tcPr>
          <w:p w14:paraId="1A28BD56" w14:textId="007A2D4E" w:rsidR="007D02CB" w:rsidRPr="00811A4B" w:rsidRDefault="00BC2091" w:rsidP="00127B31">
            <w:pPr>
              <w:jc w:val="center"/>
              <w:rPr>
                <w:snapToGrid w:val="0"/>
                <w:sz w:val="22"/>
                <w:szCs w:val="22"/>
              </w:rPr>
            </w:pPr>
            <w:r>
              <w:rPr>
                <w:snapToGrid w:val="0"/>
                <w:sz w:val="22"/>
                <w:szCs w:val="22"/>
              </w:rPr>
              <w:t>Высота 18 м., объем 50 куб.м.</w:t>
            </w:r>
          </w:p>
        </w:tc>
        <w:tc>
          <w:tcPr>
            <w:tcW w:w="668" w:type="pct"/>
            <w:shd w:val="clear" w:color="auto" w:fill="auto"/>
          </w:tcPr>
          <w:p w14:paraId="27F44B1C" w14:textId="6A28C50D" w:rsidR="007D02CB" w:rsidRPr="00811A4B" w:rsidRDefault="00BC2091" w:rsidP="00127B31">
            <w:pPr>
              <w:jc w:val="center"/>
              <w:rPr>
                <w:snapToGrid w:val="0"/>
                <w:sz w:val="22"/>
                <w:szCs w:val="22"/>
              </w:rPr>
            </w:pPr>
            <w:r>
              <w:rPr>
                <w:snapToGrid w:val="0"/>
                <w:sz w:val="22"/>
                <w:szCs w:val="22"/>
              </w:rPr>
              <w:t>1981</w:t>
            </w:r>
          </w:p>
        </w:tc>
      </w:tr>
      <w:tr w:rsidR="007D02CB" w:rsidRPr="00817B70" w14:paraId="555CD8B1" w14:textId="77777777" w:rsidTr="00563871">
        <w:tc>
          <w:tcPr>
            <w:tcW w:w="1360" w:type="pct"/>
            <w:shd w:val="clear" w:color="auto" w:fill="auto"/>
          </w:tcPr>
          <w:p w14:paraId="23BC4BBA" w14:textId="22095BAD" w:rsidR="007D02CB" w:rsidRPr="00811A4B" w:rsidRDefault="007D02CB" w:rsidP="00127B31">
            <w:pPr>
              <w:jc w:val="center"/>
              <w:rPr>
                <w:snapToGrid w:val="0"/>
                <w:sz w:val="22"/>
                <w:szCs w:val="22"/>
              </w:rPr>
            </w:pPr>
            <w:r w:rsidRPr="00811A4B">
              <w:rPr>
                <w:snapToGrid w:val="0"/>
                <w:sz w:val="22"/>
                <w:szCs w:val="22"/>
              </w:rPr>
              <w:t>Башня Рожневского</w:t>
            </w:r>
          </w:p>
        </w:tc>
        <w:tc>
          <w:tcPr>
            <w:tcW w:w="1505" w:type="pct"/>
            <w:shd w:val="clear" w:color="auto" w:fill="auto"/>
          </w:tcPr>
          <w:p w14:paraId="09B1D905" w14:textId="7F58FF2C" w:rsidR="007D02CB" w:rsidRPr="00811A4B" w:rsidRDefault="00A269C0" w:rsidP="00127B31">
            <w:pPr>
              <w:jc w:val="center"/>
              <w:rPr>
                <w:snapToGrid w:val="0"/>
                <w:sz w:val="22"/>
                <w:szCs w:val="22"/>
              </w:rPr>
            </w:pPr>
            <w:r>
              <w:rPr>
                <w:snapToGrid w:val="0"/>
                <w:sz w:val="22"/>
                <w:szCs w:val="22"/>
              </w:rPr>
              <w:t>п. Бариново</w:t>
            </w:r>
          </w:p>
        </w:tc>
        <w:tc>
          <w:tcPr>
            <w:tcW w:w="1466" w:type="pct"/>
            <w:shd w:val="clear" w:color="auto" w:fill="auto"/>
          </w:tcPr>
          <w:p w14:paraId="06DF3C02" w14:textId="182C75F6" w:rsidR="007D02CB" w:rsidRPr="00811A4B" w:rsidRDefault="00BC2091" w:rsidP="00127B31">
            <w:pPr>
              <w:jc w:val="center"/>
              <w:rPr>
                <w:snapToGrid w:val="0"/>
                <w:sz w:val="22"/>
                <w:szCs w:val="22"/>
              </w:rPr>
            </w:pPr>
            <w:r>
              <w:rPr>
                <w:snapToGrid w:val="0"/>
                <w:sz w:val="22"/>
                <w:szCs w:val="22"/>
              </w:rPr>
              <w:t>Высота 16 м., объем 25 куб.м.</w:t>
            </w:r>
          </w:p>
        </w:tc>
        <w:tc>
          <w:tcPr>
            <w:tcW w:w="668" w:type="pct"/>
            <w:shd w:val="clear" w:color="auto" w:fill="auto"/>
          </w:tcPr>
          <w:p w14:paraId="3D0DCC21" w14:textId="7CB610F1" w:rsidR="007D02CB" w:rsidRPr="00811A4B" w:rsidRDefault="00BC2091" w:rsidP="00127B31">
            <w:pPr>
              <w:jc w:val="center"/>
              <w:rPr>
                <w:snapToGrid w:val="0"/>
                <w:sz w:val="22"/>
                <w:szCs w:val="22"/>
              </w:rPr>
            </w:pPr>
            <w:r>
              <w:rPr>
                <w:snapToGrid w:val="0"/>
                <w:sz w:val="22"/>
                <w:szCs w:val="22"/>
              </w:rPr>
              <w:t>1966</w:t>
            </w:r>
          </w:p>
        </w:tc>
      </w:tr>
      <w:tr w:rsidR="007D02CB" w:rsidRPr="00817B70" w14:paraId="3C23E3AE" w14:textId="77777777" w:rsidTr="00563871">
        <w:tc>
          <w:tcPr>
            <w:tcW w:w="1360" w:type="pct"/>
            <w:shd w:val="clear" w:color="auto" w:fill="auto"/>
          </w:tcPr>
          <w:p w14:paraId="3B45AF10" w14:textId="60FE7F34" w:rsidR="007D02CB" w:rsidRPr="00811A4B" w:rsidRDefault="007D02CB" w:rsidP="00127B31">
            <w:pPr>
              <w:jc w:val="center"/>
              <w:rPr>
                <w:snapToGrid w:val="0"/>
                <w:sz w:val="22"/>
                <w:szCs w:val="22"/>
              </w:rPr>
            </w:pPr>
            <w:r w:rsidRPr="00811A4B">
              <w:rPr>
                <w:snapToGrid w:val="0"/>
                <w:sz w:val="22"/>
                <w:szCs w:val="22"/>
              </w:rPr>
              <w:t>Башня Рожневского</w:t>
            </w:r>
          </w:p>
        </w:tc>
        <w:tc>
          <w:tcPr>
            <w:tcW w:w="1505" w:type="pct"/>
            <w:shd w:val="clear" w:color="auto" w:fill="auto"/>
          </w:tcPr>
          <w:p w14:paraId="7B59DAC7" w14:textId="0DBACBC1" w:rsidR="007D02CB" w:rsidRPr="00811A4B" w:rsidRDefault="00A269C0" w:rsidP="00127B31">
            <w:pPr>
              <w:jc w:val="center"/>
              <w:rPr>
                <w:snapToGrid w:val="0"/>
                <w:sz w:val="22"/>
                <w:szCs w:val="22"/>
              </w:rPr>
            </w:pPr>
            <w:r>
              <w:rPr>
                <w:snapToGrid w:val="0"/>
                <w:sz w:val="22"/>
                <w:szCs w:val="22"/>
              </w:rPr>
              <w:t>п. Отважный</w:t>
            </w:r>
          </w:p>
        </w:tc>
        <w:tc>
          <w:tcPr>
            <w:tcW w:w="1466" w:type="pct"/>
            <w:shd w:val="clear" w:color="auto" w:fill="auto"/>
          </w:tcPr>
          <w:p w14:paraId="412B0458" w14:textId="499F8F7C" w:rsidR="007D02CB" w:rsidRPr="00811A4B" w:rsidRDefault="00BC2091" w:rsidP="00127B31">
            <w:pPr>
              <w:jc w:val="center"/>
              <w:rPr>
                <w:snapToGrid w:val="0"/>
                <w:sz w:val="22"/>
                <w:szCs w:val="22"/>
              </w:rPr>
            </w:pPr>
            <w:r>
              <w:rPr>
                <w:snapToGrid w:val="0"/>
                <w:sz w:val="22"/>
                <w:szCs w:val="22"/>
              </w:rPr>
              <w:t>Высота 18 м., объем 50 куб.м.</w:t>
            </w:r>
          </w:p>
        </w:tc>
        <w:tc>
          <w:tcPr>
            <w:tcW w:w="668" w:type="pct"/>
            <w:shd w:val="clear" w:color="auto" w:fill="auto"/>
          </w:tcPr>
          <w:p w14:paraId="2A528E25" w14:textId="6FB4DEB1" w:rsidR="007D02CB" w:rsidRPr="00811A4B" w:rsidRDefault="00BC2091" w:rsidP="00127B31">
            <w:pPr>
              <w:jc w:val="center"/>
              <w:rPr>
                <w:snapToGrid w:val="0"/>
                <w:sz w:val="22"/>
                <w:szCs w:val="22"/>
              </w:rPr>
            </w:pPr>
            <w:r>
              <w:rPr>
                <w:snapToGrid w:val="0"/>
                <w:sz w:val="22"/>
                <w:szCs w:val="22"/>
              </w:rPr>
              <w:t>1982</w:t>
            </w:r>
          </w:p>
        </w:tc>
      </w:tr>
      <w:tr w:rsidR="007D02CB" w:rsidRPr="00817B70" w14:paraId="74502321" w14:textId="77777777" w:rsidTr="00563871">
        <w:tc>
          <w:tcPr>
            <w:tcW w:w="1360" w:type="pct"/>
            <w:shd w:val="clear" w:color="auto" w:fill="auto"/>
          </w:tcPr>
          <w:p w14:paraId="47E25391" w14:textId="50ABCA8D" w:rsidR="007D02CB" w:rsidRPr="00811A4B" w:rsidRDefault="007D02CB" w:rsidP="00127B31">
            <w:pPr>
              <w:jc w:val="center"/>
              <w:rPr>
                <w:snapToGrid w:val="0"/>
                <w:sz w:val="22"/>
                <w:szCs w:val="22"/>
              </w:rPr>
            </w:pPr>
            <w:r w:rsidRPr="00811A4B">
              <w:rPr>
                <w:snapToGrid w:val="0"/>
                <w:sz w:val="22"/>
                <w:szCs w:val="22"/>
              </w:rPr>
              <w:t>Водонапорная башня</w:t>
            </w:r>
          </w:p>
        </w:tc>
        <w:tc>
          <w:tcPr>
            <w:tcW w:w="1505" w:type="pct"/>
            <w:shd w:val="clear" w:color="auto" w:fill="auto"/>
          </w:tcPr>
          <w:p w14:paraId="50ACB4D8" w14:textId="7ACAC317" w:rsidR="007D02CB" w:rsidRPr="00811A4B" w:rsidRDefault="00A269C0" w:rsidP="00127B31">
            <w:pPr>
              <w:jc w:val="center"/>
              <w:rPr>
                <w:snapToGrid w:val="0"/>
                <w:sz w:val="22"/>
                <w:szCs w:val="22"/>
              </w:rPr>
            </w:pPr>
            <w:r>
              <w:rPr>
                <w:snapToGrid w:val="0"/>
                <w:sz w:val="22"/>
                <w:szCs w:val="22"/>
              </w:rPr>
              <w:t>п. Майский</w:t>
            </w:r>
          </w:p>
        </w:tc>
        <w:tc>
          <w:tcPr>
            <w:tcW w:w="1466" w:type="pct"/>
            <w:shd w:val="clear" w:color="auto" w:fill="auto"/>
          </w:tcPr>
          <w:p w14:paraId="0CA2B423" w14:textId="14BB71CF" w:rsidR="007D02CB" w:rsidRPr="00811A4B" w:rsidRDefault="00BC2091" w:rsidP="00127B31">
            <w:pPr>
              <w:jc w:val="center"/>
              <w:rPr>
                <w:snapToGrid w:val="0"/>
                <w:sz w:val="22"/>
                <w:szCs w:val="22"/>
              </w:rPr>
            </w:pPr>
            <w:r>
              <w:rPr>
                <w:snapToGrid w:val="0"/>
                <w:sz w:val="22"/>
                <w:szCs w:val="22"/>
              </w:rPr>
              <w:t>-</w:t>
            </w:r>
          </w:p>
        </w:tc>
        <w:tc>
          <w:tcPr>
            <w:tcW w:w="668" w:type="pct"/>
            <w:shd w:val="clear" w:color="auto" w:fill="auto"/>
          </w:tcPr>
          <w:p w14:paraId="58E56B3F" w14:textId="095060FE" w:rsidR="007D02CB" w:rsidRPr="00811A4B" w:rsidRDefault="00BC2091" w:rsidP="00127B31">
            <w:pPr>
              <w:jc w:val="center"/>
              <w:rPr>
                <w:snapToGrid w:val="0"/>
                <w:sz w:val="22"/>
                <w:szCs w:val="22"/>
              </w:rPr>
            </w:pPr>
            <w:r>
              <w:rPr>
                <w:snapToGrid w:val="0"/>
                <w:sz w:val="22"/>
                <w:szCs w:val="22"/>
              </w:rPr>
              <w:t>2001</w:t>
            </w:r>
          </w:p>
        </w:tc>
      </w:tr>
      <w:tr w:rsidR="007D02CB" w:rsidRPr="00817B70" w14:paraId="1D7C2E70" w14:textId="77777777" w:rsidTr="00563871">
        <w:tc>
          <w:tcPr>
            <w:tcW w:w="1360" w:type="pct"/>
            <w:shd w:val="clear" w:color="auto" w:fill="auto"/>
          </w:tcPr>
          <w:p w14:paraId="4160A1A0" w14:textId="2E847108" w:rsidR="007D02CB" w:rsidRPr="00811A4B" w:rsidRDefault="007D02CB" w:rsidP="00127B31">
            <w:pPr>
              <w:jc w:val="center"/>
              <w:rPr>
                <w:snapToGrid w:val="0"/>
                <w:sz w:val="22"/>
                <w:szCs w:val="22"/>
              </w:rPr>
            </w:pPr>
            <w:r w:rsidRPr="00811A4B">
              <w:rPr>
                <w:snapToGrid w:val="0"/>
                <w:sz w:val="22"/>
                <w:szCs w:val="22"/>
              </w:rPr>
              <w:t>Водонапорная башня</w:t>
            </w:r>
          </w:p>
        </w:tc>
        <w:tc>
          <w:tcPr>
            <w:tcW w:w="1505" w:type="pct"/>
            <w:shd w:val="clear" w:color="auto" w:fill="auto"/>
          </w:tcPr>
          <w:p w14:paraId="33253B89" w14:textId="18640C99" w:rsidR="007D02CB" w:rsidRPr="00811A4B" w:rsidRDefault="00A269C0" w:rsidP="00127B31">
            <w:pPr>
              <w:jc w:val="center"/>
              <w:rPr>
                <w:snapToGrid w:val="0"/>
                <w:sz w:val="22"/>
                <w:szCs w:val="22"/>
              </w:rPr>
            </w:pPr>
            <w:r>
              <w:rPr>
                <w:snapToGrid w:val="0"/>
                <w:sz w:val="22"/>
                <w:szCs w:val="22"/>
              </w:rPr>
              <w:t>с. Карагужево</w:t>
            </w:r>
          </w:p>
        </w:tc>
        <w:tc>
          <w:tcPr>
            <w:tcW w:w="1466" w:type="pct"/>
            <w:shd w:val="clear" w:color="auto" w:fill="auto"/>
          </w:tcPr>
          <w:p w14:paraId="3669CA64" w14:textId="090EB827" w:rsidR="007D02CB" w:rsidRPr="00811A4B" w:rsidRDefault="00BC2091" w:rsidP="00127B31">
            <w:pPr>
              <w:jc w:val="center"/>
              <w:rPr>
                <w:snapToGrid w:val="0"/>
                <w:sz w:val="22"/>
                <w:szCs w:val="22"/>
              </w:rPr>
            </w:pPr>
            <w:r>
              <w:rPr>
                <w:snapToGrid w:val="0"/>
                <w:sz w:val="22"/>
                <w:szCs w:val="22"/>
              </w:rPr>
              <w:t>Высота 16 м., объем 40 куб.м.</w:t>
            </w:r>
          </w:p>
        </w:tc>
        <w:tc>
          <w:tcPr>
            <w:tcW w:w="668" w:type="pct"/>
            <w:shd w:val="clear" w:color="auto" w:fill="auto"/>
          </w:tcPr>
          <w:p w14:paraId="13862D15" w14:textId="6BA594B0" w:rsidR="007D02CB" w:rsidRPr="00811A4B" w:rsidRDefault="00BC2091" w:rsidP="00127B31">
            <w:pPr>
              <w:jc w:val="center"/>
              <w:rPr>
                <w:snapToGrid w:val="0"/>
                <w:sz w:val="22"/>
                <w:szCs w:val="22"/>
              </w:rPr>
            </w:pPr>
            <w:r>
              <w:rPr>
                <w:snapToGrid w:val="0"/>
                <w:sz w:val="22"/>
                <w:szCs w:val="22"/>
              </w:rPr>
              <w:t>1987</w:t>
            </w:r>
          </w:p>
        </w:tc>
      </w:tr>
      <w:tr w:rsidR="007D02CB" w:rsidRPr="00817B70" w14:paraId="6BEC3D74" w14:textId="77777777" w:rsidTr="00563871">
        <w:tc>
          <w:tcPr>
            <w:tcW w:w="1360" w:type="pct"/>
            <w:shd w:val="clear" w:color="auto" w:fill="auto"/>
          </w:tcPr>
          <w:p w14:paraId="400E2DD1" w14:textId="29F100A5" w:rsidR="007D02CB" w:rsidRPr="00811A4B" w:rsidRDefault="007D02CB" w:rsidP="00127B31">
            <w:pPr>
              <w:jc w:val="center"/>
              <w:rPr>
                <w:snapToGrid w:val="0"/>
                <w:sz w:val="22"/>
                <w:szCs w:val="22"/>
              </w:rPr>
            </w:pPr>
            <w:r w:rsidRPr="00811A4B">
              <w:rPr>
                <w:snapToGrid w:val="0"/>
                <w:sz w:val="22"/>
                <w:szCs w:val="22"/>
              </w:rPr>
              <w:t>Водонапорная башня</w:t>
            </w:r>
          </w:p>
        </w:tc>
        <w:tc>
          <w:tcPr>
            <w:tcW w:w="1505" w:type="pct"/>
            <w:shd w:val="clear" w:color="auto" w:fill="auto"/>
          </w:tcPr>
          <w:p w14:paraId="7B008E6D" w14:textId="77A34D61" w:rsidR="007D02CB" w:rsidRPr="00811A4B" w:rsidRDefault="00A269C0" w:rsidP="00127B31">
            <w:pPr>
              <w:jc w:val="center"/>
              <w:rPr>
                <w:snapToGrid w:val="0"/>
                <w:sz w:val="22"/>
                <w:szCs w:val="22"/>
              </w:rPr>
            </w:pPr>
            <w:r>
              <w:rPr>
                <w:snapToGrid w:val="0"/>
                <w:sz w:val="22"/>
                <w:szCs w:val="22"/>
              </w:rPr>
              <w:t>с. Крутишка</w:t>
            </w:r>
          </w:p>
        </w:tc>
        <w:tc>
          <w:tcPr>
            <w:tcW w:w="1466" w:type="pct"/>
            <w:shd w:val="clear" w:color="auto" w:fill="auto"/>
          </w:tcPr>
          <w:p w14:paraId="5F64F431" w14:textId="19EC12C2" w:rsidR="007D02CB" w:rsidRPr="00811A4B" w:rsidRDefault="00BC2091" w:rsidP="00127B31">
            <w:pPr>
              <w:jc w:val="center"/>
              <w:rPr>
                <w:snapToGrid w:val="0"/>
                <w:sz w:val="22"/>
                <w:szCs w:val="22"/>
              </w:rPr>
            </w:pPr>
            <w:r>
              <w:rPr>
                <w:snapToGrid w:val="0"/>
                <w:sz w:val="22"/>
                <w:szCs w:val="22"/>
              </w:rPr>
              <w:t>Высота 15 м., объем 25 куб.м.</w:t>
            </w:r>
          </w:p>
        </w:tc>
        <w:tc>
          <w:tcPr>
            <w:tcW w:w="668" w:type="pct"/>
            <w:shd w:val="clear" w:color="auto" w:fill="auto"/>
          </w:tcPr>
          <w:p w14:paraId="3EF8DABC" w14:textId="4A46086B" w:rsidR="007D02CB" w:rsidRPr="00811A4B" w:rsidRDefault="00BC2091" w:rsidP="00127B31">
            <w:pPr>
              <w:jc w:val="center"/>
              <w:rPr>
                <w:snapToGrid w:val="0"/>
                <w:sz w:val="22"/>
                <w:szCs w:val="22"/>
              </w:rPr>
            </w:pPr>
            <w:r>
              <w:rPr>
                <w:snapToGrid w:val="0"/>
                <w:sz w:val="22"/>
                <w:szCs w:val="22"/>
              </w:rPr>
              <w:t>1972</w:t>
            </w:r>
          </w:p>
        </w:tc>
      </w:tr>
      <w:tr w:rsidR="007D02CB" w:rsidRPr="00817B70" w14:paraId="56AEF7DC" w14:textId="77777777" w:rsidTr="00563871">
        <w:tc>
          <w:tcPr>
            <w:tcW w:w="1360" w:type="pct"/>
            <w:shd w:val="clear" w:color="auto" w:fill="auto"/>
          </w:tcPr>
          <w:p w14:paraId="0179812D" w14:textId="4BD138C3" w:rsidR="007D02CB" w:rsidRPr="00811A4B" w:rsidRDefault="007D02CB" w:rsidP="00127B31">
            <w:pPr>
              <w:jc w:val="center"/>
              <w:rPr>
                <w:snapToGrid w:val="0"/>
                <w:sz w:val="22"/>
                <w:szCs w:val="22"/>
              </w:rPr>
            </w:pPr>
            <w:r w:rsidRPr="00811A4B">
              <w:rPr>
                <w:snapToGrid w:val="0"/>
                <w:sz w:val="22"/>
                <w:szCs w:val="22"/>
              </w:rPr>
              <w:t>Водонапорная башня</w:t>
            </w:r>
          </w:p>
        </w:tc>
        <w:tc>
          <w:tcPr>
            <w:tcW w:w="1505" w:type="pct"/>
            <w:shd w:val="clear" w:color="auto" w:fill="auto"/>
          </w:tcPr>
          <w:p w14:paraId="2D5D4828" w14:textId="2D77F2B1" w:rsidR="007D02CB" w:rsidRPr="00811A4B" w:rsidRDefault="00FC6EDD" w:rsidP="00127B31">
            <w:pPr>
              <w:jc w:val="center"/>
              <w:rPr>
                <w:snapToGrid w:val="0"/>
                <w:sz w:val="22"/>
                <w:szCs w:val="22"/>
              </w:rPr>
            </w:pPr>
            <w:r>
              <w:rPr>
                <w:snapToGrid w:val="0"/>
                <w:sz w:val="22"/>
                <w:szCs w:val="22"/>
              </w:rPr>
              <w:t>с. Ярки</w:t>
            </w:r>
          </w:p>
        </w:tc>
        <w:tc>
          <w:tcPr>
            <w:tcW w:w="1466" w:type="pct"/>
            <w:shd w:val="clear" w:color="auto" w:fill="auto"/>
          </w:tcPr>
          <w:p w14:paraId="6EA5F1D5" w14:textId="515661A8" w:rsidR="007D02CB" w:rsidRPr="00811A4B" w:rsidRDefault="00FC6EDD" w:rsidP="00127B31">
            <w:pPr>
              <w:jc w:val="center"/>
              <w:rPr>
                <w:snapToGrid w:val="0"/>
                <w:sz w:val="22"/>
                <w:szCs w:val="22"/>
              </w:rPr>
            </w:pPr>
            <w:r>
              <w:rPr>
                <w:snapToGrid w:val="0"/>
                <w:sz w:val="22"/>
                <w:szCs w:val="22"/>
              </w:rPr>
              <w:t>Высота 18 м., объем 50 куб.м</w:t>
            </w:r>
          </w:p>
        </w:tc>
        <w:tc>
          <w:tcPr>
            <w:tcW w:w="668" w:type="pct"/>
            <w:shd w:val="clear" w:color="auto" w:fill="auto"/>
          </w:tcPr>
          <w:p w14:paraId="6F3B72C6" w14:textId="109868E8" w:rsidR="007D02CB" w:rsidRPr="00811A4B" w:rsidRDefault="00BC2091" w:rsidP="00127B31">
            <w:pPr>
              <w:jc w:val="center"/>
              <w:rPr>
                <w:snapToGrid w:val="0"/>
                <w:sz w:val="22"/>
                <w:szCs w:val="22"/>
              </w:rPr>
            </w:pPr>
            <w:r>
              <w:rPr>
                <w:snapToGrid w:val="0"/>
                <w:sz w:val="22"/>
                <w:szCs w:val="22"/>
              </w:rPr>
              <w:t>1990</w:t>
            </w:r>
          </w:p>
        </w:tc>
      </w:tr>
      <w:tr w:rsidR="003D05FE" w:rsidRPr="00817B70" w14:paraId="240FABA6" w14:textId="77777777" w:rsidTr="00563871">
        <w:tc>
          <w:tcPr>
            <w:tcW w:w="1360" w:type="pct"/>
            <w:shd w:val="clear" w:color="auto" w:fill="auto"/>
          </w:tcPr>
          <w:p w14:paraId="11679C59" w14:textId="7BEC7B92" w:rsidR="003D05FE" w:rsidRPr="00811A4B" w:rsidRDefault="003D05FE" w:rsidP="00127B31">
            <w:pPr>
              <w:jc w:val="center"/>
              <w:rPr>
                <w:snapToGrid w:val="0"/>
                <w:sz w:val="22"/>
                <w:szCs w:val="22"/>
              </w:rPr>
            </w:pPr>
            <w:r w:rsidRPr="00811A4B">
              <w:rPr>
                <w:snapToGrid w:val="0"/>
                <w:sz w:val="22"/>
                <w:szCs w:val="22"/>
              </w:rPr>
              <w:t>Водозаборная скважина</w:t>
            </w:r>
          </w:p>
        </w:tc>
        <w:tc>
          <w:tcPr>
            <w:tcW w:w="1505" w:type="pct"/>
            <w:shd w:val="clear" w:color="auto" w:fill="auto"/>
          </w:tcPr>
          <w:p w14:paraId="4EE5CB9C" w14:textId="4E9C016C" w:rsidR="003D05FE" w:rsidRPr="00811A4B" w:rsidRDefault="003D05FE" w:rsidP="00127B31">
            <w:pPr>
              <w:jc w:val="center"/>
              <w:rPr>
                <w:snapToGrid w:val="0"/>
                <w:sz w:val="22"/>
                <w:szCs w:val="22"/>
              </w:rPr>
            </w:pPr>
            <w:r>
              <w:rPr>
                <w:snapToGrid w:val="0"/>
                <w:sz w:val="22"/>
                <w:szCs w:val="22"/>
              </w:rPr>
              <w:t>с. Ярки, пер. Рабочий</w:t>
            </w:r>
          </w:p>
        </w:tc>
        <w:tc>
          <w:tcPr>
            <w:tcW w:w="1466" w:type="pct"/>
            <w:shd w:val="clear" w:color="auto" w:fill="auto"/>
          </w:tcPr>
          <w:p w14:paraId="60C1123C" w14:textId="3384FCC4" w:rsidR="003D05FE" w:rsidRPr="00811A4B" w:rsidRDefault="003D05FE" w:rsidP="00127B31">
            <w:pPr>
              <w:jc w:val="center"/>
              <w:rPr>
                <w:snapToGrid w:val="0"/>
                <w:sz w:val="22"/>
                <w:szCs w:val="22"/>
              </w:rPr>
            </w:pPr>
            <w:r w:rsidRPr="004F359E">
              <w:rPr>
                <w:snapToGrid w:val="0"/>
                <w:sz w:val="22"/>
                <w:szCs w:val="22"/>
              </w:rPr>
              <w:t>Глубина</w:t>
            </w:r>
            <w:r>
              <w:rPr>
                <w:snapToGrid w:val="0"/>
                <w:sz w:val="22"/>
                <w:szCs w:val="22"/>
              </w:rPr>
              <w:t xml:space="preserve"> 42</w:t>
            </w:r>
            <w:r w:rsidRPr="004F359E">
              <w:rPr>
                <w:snapToGrid w:val="0"/>
                <w:sz w:val="22"/>
                <w:szCs w:val="22"/>
              </w:rPr>
              <w:t xml:space="preserve"> м</w:t>
            </w:r>
          </w:p>
        </w:tc>
        <w:tc>
          <w:tcPr>
            <w:tcW w:w="668" w:type="pct"/>
            <w:shd w:val="clear" w:color="auto" w:fill="auto"/>
          </w:tcPr>
          <w:p w14:paraId="69E57D95" w14:textId="125DD1C4" w:rsidR="003D05FE" w:rsidRPr="00811A4B" w:rsidRDefault="003D05FE" w:rsidP="00127B31">
            <w:pPr>
              <w:jc w:val="center"/>
              <w:rPr>
                <w:snapToGrid w:val="0"/>
                <w:sz w:val="22"/>
                <w:szCs w:val="22"/>
              </w:rPr>
            </w:pPr>
            <w:r>
              <w:rPr>
                <w:snapToGrid w:val="0"/>
                <w:sz w:val="22"/>
                <w:szCs w:val="22"/>
              </w:rPr>
              <w:t>2014</w:t>
            </w:r>
          </w:p>
        </w:tc>
      </w:tr>
      <w:tr w:rsidR="003D05FE" w:rsidRPr="00817B70" w14:paraId="5578FAC6" w14:textId="77777777" w:rsidTr="00563871">
        <w:tc>
          <w:tcPr>
            <w:tcW w:w="1360" w:type="pct"/>
            <w:shd w:val="clear" w:color="auto" w:fill="auto"/>
          </w:tcPr>
          <w:p w14:paraId="0838D613" w14:textId="793EAD95" w:rsidR="003D05FE" w:rsidRPr="00811A4B" w:rsidRDefault="003D05FE" w:rsidP="00127B31">
            <w:pPr>
              <w:jc w:val="center"/>
              <w:rPr>
                <w:snapToGrid w:val="0"/>
                <w:sz w:val="22"/>
                <w:szCs w:val="22"/>
              </w:rPr>
            </w:pPr>
            <w:r w:rsidRPr="00811A4B">
              <w:rPr>
                <w:snapToGrid w:val="0"/>
                <w:sz w:val="22"/>
                <w:szCs w:val="22"/>
              </w:rPr>
              <w:t>Водозаборная скважина</w:t>
            </w:r>
          </w:p>
        </w:tc>
        <w:tc>
          <w:tcPr>
            <w:tcW w:w="1505" w:type="pct"/>
            <w:shd w:val="clear" w:color="auto" w:fill="auto"/>
          </w:tcPr>
          <w:p w14:paraId="0779576B" w14:textId="0B13F289" w:rsidR="003D05FE" w:rsidRPr="00811A4B" w:rsidRDefault="003D05FE" w:rsidP="00127B31">
            <w:pPr>
              <w:jc w:val="center"/>
              <w:rPr>
                <w:snapToGrid w:val="0"/>
                <w:sz w:val="22"/>
                <w:szCs w:val="22"/>
              </w:rPr>
            </w:pPr>
            <w:r>
              <w:rPr>
                <w:snapToGrid w:val="0"/>
                <w:sz w:val="22"/>
                <w:szCs w:val="22"/>
              </w:rPr>
              <w:t>Майский сельсовет</w:t>
            </w:r>
          </w:p>
        </w:tc>
        <w:tc>
          <w:tcPr>
            <w:tcW w:w="1466" w:type="pct"/>
            <w:shd w:val="clear" w:color="auto" w:fill="auto"/>
          </w:tcPr>
          <w:p w14:paraId="551B6668" w14:textId="1811CDE4" w:rsidR="003D05FE" w:rsidRPr="003D05FE" w:rsidRDefault="003D05FE" w:rsidP="00127B31">
            <w:pPr>
              <w:jc w:val="center"/>
              <w:rPr>
                <w:snapToGrid w:val="0"/>
                <w:sz w:val="22"/>
                <w:szCs w:val="22"/>
              </w:rPr>
            </w:pPr>
            <w:r w:rsidRPr="004F359E">
              <w:rPr>
                <w:snapToGrid w:val="0"/>
                <w:sz w:val="22"/>
                <w:szCs w:val="22"/>
              </w:rPr>
              <w:t>Глубина</w:t>
            </w:r>
            <w:r>
              <w:rPr>
                <w:snapToGrid w:val="0"/>
                <w:sz w:val="22"/>
                <w:szCs w:val="22"/>
              </w:rPr>
              <w:t xml:space="preserve"> 107 м, производительность 6 куб.</w:t>
            </w:r>
            <w:r w:rsidRPr="004F359E">
              <w:rPr>
                <w:snapToGrid w:val="0"/>
                <w:sz w:val="22"/>
                <w:szCs w:val="22"/>
              </w:rPr>
              <w:t xml:space="preserve"> м</w:t>
            </w:r>
            <w:r w:rsidRPr="003D05FE">
              <w:rPr>
                <w:snapToGrid w:val="0"/>
                <w:sz w:val="22"/>
                <w:szCs w:val="22"/>
              </w:rPr>
              <w:t>/</w:t>
            </w:r>
            <w:r>
              <w:rPr>
                <w:snapToGrid w:val="0"/>
                <w:sz w:val="22"/>
                <w:szCs w:val="22"/>
              </w:rPr>
              <w:t>ч</w:t>
            </w:r>
          </w:p>
        </w:tc>
        <w:tc>
          <w:tcPr>
            <w:tcW w:w="668" w:type="pct"/>
            <w:shd w:val="clear" w:color="auto" w:fill="auto"/>
          </w:tcPr>
          <w:p w14:paraId="17348903" w14:textId="49E286E5" w:rsidR="003D05FE" w:rsidRPr="00811A4B" w:rsidRDefault="003D05FE" w:rsidP="00127B31">
            <w:pPr>
              <w:jc w:val="center"/>
              <w:rPr>
                <w:snapToGrid w:val="0"/>
                <w:sz w:val="22"/>
                <w:szCs w:val="22"/>
              </w:rPr>
            </w:pPr>
            <w:r>
              <w:rPr>
                <w:snapToGrid w:val="0"/>
                <w:sz w:val="22"/>
                <w:szCs w:val="22"/>
              </w:rPr>
              <w:t>2018</w:t>
            </w:r>
          </w:p>
        </w:tc>
      </w:tr>
      <w:tr w:rsidR="007D02CB" w:rsidRPr="00817B70" w14:paraId="21F19441" w14:textId="77777777" w:rsidTr="00563871">
        <w:tc>
          <w:tcPr>
            <w:tcW w:w="1360" w:type="pct"/>
            <w:shd w:val="clear" w:color="auto" w:fill="auto"/>
          </w:tcPr>
          <w:p w14:paraId="1D397119" w14:textId="17BA69B8" w:rsidR="007D02CB" w:rsidRPr="00811A4B" w:rsidRDefault="007D02CB" w:rsidP="00127B31">
            <w:pPr>
              <w:jc w:val="center"/>
              <w:rPr>
                <w:snapToGrid w:val="0"/>
                <w:sz w:val="22"/>
                <w:szCs w:val="22"/>
              </w:rPr>
            </w:pPr>
            <w:r w:rsidRPr="00811A4B">
              <w:rPr>
                <w:snapToGrid w:val="0"/>
                <w:sz w:val="22"/>
                <w:szCs w:val="22"/>
              </w:rPr>
              <w:t>Разведочно-эксплуатационная скважина № Н-01749</w:t>
            </w:r>
          </w:p>
        </w:tc>
        <w:tc>
          <w:tcPr>
            <w:tcW w:w="1505" w:type="pct"/>
            <w:shd w:val="clear" w:color="auto" w:fill="auto"/>
          </w:tcPr>
          <w:p w14:paraId="3FB48687" w14:textId="5FAEB95B" w:rsidR="007D02CB" w:rsidRPr="00811A4B" w:rsidRDefault="00691636" w:rsidP="00127B31">
            <w:pPr>
              <w:jc w:val="center"/>
              <w:rPr>
                <w:snapToGrid w:val="0"/>
                <w:sz w:val="22"/>
                <w:szCs w:val="22"/>
              </w:rPr>
            </w:pPr>
            <w:r>
              <w:rPr>
                <w:snapToGrid w:val="0"/>
                <w:sz w:val="22"/>
                <w:szCs w:val="22"/>
              </w:rPr>
              <w:t>с. Ярки</w:t>
            </w:r>
          </w:p>
        </w:tc>
        <w:tc>
          <w:tcPr>
            <w:tcW w:w="1466" w:type="pct"/>
            <w:shd w:val="clear" w:color="auto" w:fill="auto"/>
          </w:tcPr>
          <w:p w14:paraId="0B99B699" w14:textId="674341DF" w:rsidR="007D02CB" w:rsidRPr="00811A4B" w:rsidRDefault="003D05FE" w:rsidP="00127B31">
            <w:pPr>
              <w:jc w:val="center"/>
              <w:rPr>
                <w:snapToGrid w:val="0"/>
                <w:sz w:val="22"/>
                <w:szCs w:val="22"/>
              </w:rPr>
            </w:pPr>
            <w:r>
              <w:rPr>
                <w:snapToGrid w:val="0"/>
                <w:sz w:val="22"/>
                <w:szCs w:val="22"/>
              </w:rPr>
              <w:t>Глубина 201 м</w:t>
            </w:r>
          </w:p>
        </w:tc>
        <w:tc>
          <w:tcPr>
            <w:tcW w:w="668" w:type="pct"/>
            <w:shd w:val="clear" w:color="auto" w:fill="auto"/>
          </w:tcPr>
          <w:p w14:paraId="22FEBEFC" w14:textId="1228FF9B" w:rsidR="007D02CB" w:rsidRPr="00811A4B" w:rsidRDefault="003D05FE" w:rsidP="00127B31">
            <w:pPr>
              <w:jc w:val="center"/>
              <w:rPr>
                <w:snapToGrid w:val="0"/>
                <w:sz w:val="22"/>
                <w:szCs w:val="22"/>
              </w:rPr>
            </w:pPr>
            <w:r>
              <w:rPr>
                <w:snapToGrid w:val="0"/>
                <w:sz w:val="22"/>
                <w:szCs w:val="22"/>
              </w:rPr>
              <w:t>1977</w:t>
            </w:r>
          </w:p>
        </w:tc>
      </w:tr>
    </w:tbl>
    <w:p w14:paraId="44958E26" w14:textId="56CDAED5" w:rsidR="00D079AC" w:rsidRPr="00817B70" w:rsidRDefault="00D079AC" w:rsidP="002F596E">
      <w:pPr>
        <w:pStyle w:val="a0"/>
        <w:ind w:left="709" w:firstLine="0"/>
        <w:rPr>
          <w:sz w:val="28"/>
          <w:highlight w:val="yellow"/>
          <w:lang w:val="ru-RU"/>
        </w:rPr>
      </w:pPr>
    </w:p>
    <w:p w14:paraId="07B17503" w14:textId="425F3677" w:rsidR="00DB5F6C" w:rsidRPr="00F0792C" w:rsidRDefault="00BC2D32" w:rsidP="00492041">
      <w:pPr>
        <w:pStyle w:val="a0"/>
        <w:rPr>
          <w:bCs/>
          <w:sz w:val="28"/>
          <w:lang w:val="ru-RU"/>
        </w:rPr>
      </w:pPr>
      <w:r w:rsidRPr="00F0792C">
        <w:rPr>
          <w:sz w:val="28"/>
          <w:lang w:val="ru-RU"/>
        </w:rPr>
        <w:t xml:space="preserve">В настоящее время водоснабжение </w:t>
      </w:r>
      <w:r w:rsidR="00817B70" w:rsidRPr="00F0792C">
        <w:rPr>
          <w:sz w:val="28"/>
          <w:lang w:val="ru-RU"/>
        </w:rPr>
        <w:t>Майского</w:t>
      </w:r>
      <w:r w:rsidR="000F6756" w:rsidRPr="00F0792C">
        <w:rPr>
          <w:sz w:val="28"/>
          <w:lang w:val="ru-RU"/>
        </w:rPr>
        <w:t xml:space="preserve"> сельсовет</w:t>
      </w:r>
      <w:r w:rsidR="00492041" w:rsidRPr="00F0792C">
        <w:rPr>
          <w:sz w:val="28"/>
          <w:lang w:val="ru-RU"/>
        </w:rPr>
        <w:t>а</w:t>
      </w:r>
      <w:r w:rsidRPr="00F0792C">
        <w:rPr>
          <w:sz w:val="28"/>
          <w:lang w:val="ru-RU"/>
        </w:rPr>
        <w:t xml:space="preserve"> осуществляется в основном из водозабора, где насосами первого подъема подают воду в резервуары чистой воды. </w:t>
      </w:r>
    </w:p>
    <w:p w14:paraId="683A746B" w14:textId="3C236D43" w:rsidR="00937FC8" w:rsidRPr="00E97491" w:rsidRDefault="00937FC8" w:rsidP="00B50A7C">
      <w:pPr>
        <w:pStyle w:val="a0"/>
        <w:keepNext/>
        <w:spacing w:before="120"/>
        <w:rPr>
          <w:b/>
          <w:sz w:val="28"/>
          <w:lang w:val="ru-RU"/>
        </w:rPr>
      </w:pPr>
      <w:r w:rsidRPr="00E97491">
        <w:rPr>
          <w:b/>
          <w:sz w:val="28"/>
          <w:lang w:val="ru-RU"/>
        </w:rPr>
        <w:lastRenderedPageBreak/>
        <w:t>Газоснабжение</w:t>
      </w:r>
    </w:p>
    <w:p w14:paraId="2996D5C6" w14:textId="34C9CC0B" w:rsidR="002D4EE2" w:rsidRPr="00E97491" w:rsidRDefault="002D4EE2" w:rsidP="00E97491">
      <w:pPr>
        <w:pStyle w:val="a0"/>
        <w:rPr>
          <w:sz w:val="28"/>
          <w:lang w:val="ru-RU"/>
        </w:rPr>
      </w:pPr>
      <w:r w:rsidRPr="00E97491">
        <w:rPr>
          <w:sz w:val="28"/>
          <w:lang w:val="ru-RU"/>
        </w:rPr>
        <w:t>В Майском сельсовете обеспечен системой газоснабжения только 1 населенный пункт – п. Майский. На</w:t>
      </w:r>
      <w:r w:rsidR="002133A8" w:rsidRPr="00E97491">
        <w:rPr>
          <w:sz w:val="28"/>
          <w:lang w:val="ru-RU"/>
        </w:rPr>
        <w:t xml:space="preserve"> территории </w:t>
      </w:r>
      <w:r w:rsidR="00E97491" w:rsidRPr="00E97491">
        <w:rPr>
          <w:sz w:val="28"/>
          <w:lang w:val="ru-RU"/>
        </w:rPr>
        <w:t>п. Майского</w:t>
      </w:r>
      <w:r w:rsidR="002133A8" w:rsidRPr="00E97491">
        <w:rPr>
          <w:sz w:val="28"/>
          <w:lang w:val="ru-RU"/>
        </w:rPr>
        <w:t xml:space="preserve"> </w:t>
      </w:r>
      <w:r w:rsidRPr="00E97491">
        <w:rPr>
          <w:sz w:val="28"/>
          <w:lang w:val="ru-RU"/>
        </w:rPr>
        <w:t>расположены следующие объекты газоснабжения: ШРП № 3, ШРП № 1, ШРП № 2, ШРП № 4, газопровод высокого и низкого давления</w:t>
      </w:r>
      <w:r w:rsidR="003352EB" w:rsidRPr="00E97491">
        <w:rPr>
          <w:sz w:val="28"/>
          <w:lang w:val="ru-RU"/>
        </w:rPr>
        <w:t xml:space="preserve">. </w:t>
      </w:r>
      <w:r w:rsidRPr="00E97491">
        <w:rPr>
          <w:sz w:val="28"/>
          <w:lang w:val="ru-RU"/>
        </w:rPr>
        <w:t xml:space="preserve">Общая протяженность газопровода высокого давления до ШРП № 3 составляет – 2772,5 м, газопровода низкого давления от ШРП №1 </w:t>
      </w:r>
      <w:r w:rsidR="00E97491" w:rsidRPr="00E97491">
        <w:rPr>
          <w:sz w:val="28"/>
          <w:lang w:val="ru-RU"/>
        </w:rPr>
        <w:t>– 2011,0 м, газопровода низкого давления от ШРП № 2 – 3252,0 м, газопровода низкого давления от ШРП № 3 – 3010,0 м.</w:t>
      </w:r>
    </w:p>
    <w:p w14:paraId="1A93E426" w14:textId="4C205DA8" w:rsidR="002D4EE2" w:rsidRPr="00E97491" w:rsidRDefault="002D4EE2" w:rsidP="00A519BA">
      <w:pPr>
        <w:pStyle w:val="a0"/>
        <w:rPr>
          <w:sz w:val="28"/>
          <w:lang w:val="ru-RU"/>
        </w:rPr>
      </w:pPr>
      <w:r w:rsidRPr="00E97491">
        <w:rPr>
          <w:sz w:val="28"/>
          <w:lang w:val="ru-RU"/>
        </w:rPr>
        <w:t xml:space="preserve">Газоснабжение </w:t>
      </w:r>
      <w:r w:rsidR="00E97491" w:rsidRPr="00E97491">
        <w:rPr>
          <w:sz w:val="28"/>
          <w:lang w:val="ru-RU"/>
        </w:rPr>
        <w:t xml:space="preserve">других населенных пунктов </w:t>
      </w:r>
      <w:r w:rsidRPr="00E97491">
        <w:rPr>
          <w:sz w:val="28"/>
          <w:lang w:val="ru-RU"/>
        </w:rPr>
        <w:t>территории сельсовета осуществляется баллонным газом, что является отрицательным показателем развития поселения, население не обеспечено необходимыми благами.</w:t>
      </w:r>
    </w:p>
    <w:p w14:paraId="6077637C" w14:textId="2E233236" w:rsidR="004D1AE1" w:rsidRPr="005E5A96" w:rsidRDefault="004D1AE1" w:rsidP="003B45A2">
      <w:pPr>
        <w:pStyle w:val="a0"/>
        <w:keepNext/>
        <w:spacing w:before="120"/>
        <w:rPr>
          <w:b/>
          <w:sz w:val="28"/>
          <w:lang w:val="ru-RU"/>
        </w:rPr>
      </w:pPr>
      <w:r w:rsidRPr="005E5A96">
        <w:rPr>
          <w:b/>
          <w:sz w:val="28"/>
          <w:lang w:val="ru-RU"/>
        </w:rPr>
        <w:t>Теплоснабжение</w:t>
      </w:r>
    </w:p>
    <w:p w14:paraId="0DAE932C" w14:textId="11AA9FE1" w:rsidR="00B40061" w:rsidRPr="005E5A96" w:rsidRDefault="00B40061" w:rsidP="00B40061">
      <w:pPr>
        <w:pStyle w:val="a0"/>
        <w:rPr>
          <w:sz w:val="28"/>
          <w:lang w:val="ru-RU"/>
        </w:rPr>
      </w:pPr>
      <w:r w:rsidRPr="005E5A96">
        <w:rPr>
          <w:sz w:val="28"/>
          <w:lang w:val="ru-RU"/>
        </w:rPr>
        <w:t>Поставщик</w:t>
      </w:r>
      <w:r w:rsidR="005E1087" w:rsidRPr="005E5A96">
        <w:rPr>
          <w:sz w:val="28"/>
          <w:lang w:val="ru-RU"/>
        </w:rPr>
        <w:t>ом</w:t>
      </w:r>
      <w:r w:rsidRPr="005E5A96">
        <w:rPr>
          <w:sz w:val="28"/>
          <w:lang w:val="ru-RU"/>
        </w:rPr>
        <w:t xml:space="preserve"> тепла для потребителей </w:t>
      </w:r>
      <w:r w:rsidR="00817B70" w:rsidRPr="005E5A96">
        <w:rPr>
          <w:sz w:val="28"/>
          <w:lang w:val="ru-RU"/>
        </w:rPr>
        <w:t>Майского</w:t>
      </w:r>
      <w:r w:rsidR="000F6756" w:rsidRPr="005E5A96">
        <w:rPr>
          <w:sz w:val="28"/>
          <w:lang w:val="ru-RU"/>
        </w:rPr>
        <w:t xml:space="preserve"> сельсовет</w:t>
      </w:r>
      <w:r w:rsidR="005E1087" w:rsidRPr="005E5A96">
        <w:rPr>
          <w:sz w:val="28"/>
          <w:lang w:val="ru-RU"/>
        </w:rPr>
        <w:t>а</w:t>
      </w:r>
      <w:r w:rsidRPr="005E5A96">
        <w:rPr>
          <w:sz w:val="28"/>
          <w:lang w:val="ru-RU"/>
        </w:rPr>
        <w:t xml:space="preserve"> явля</w:t>
      </w:r>
      <w:r w:rsidR="005E1087" w:rsidRPr="005E5A96">
        <w:rPr>
          <w:sz w:val="28"/>
          <w:lang w:val="ru-RU"/>
        </w:rPr>
        <w:t xml:space="preserve">ется </w:t>
      </w:r>
      <w:r w:rsidR="008F0C83" w:rsidRPr="005E5A96">
        <w:rPr>
          <w:sz w:val="28"/>
          <w:lang w:val="ru-RU"/>
        </w:rPr>
        <w:t>организация</w:t>
      </w:r>
      <w:r w:rsidRPr="005E5A96">
        <w:rPr>
          <w:sz w:val="28"/>
          <w:lang w:val="ru-RU"/>
        </w:rPr>
        <w:t xml:space="preserve"> – </w:t>
      </w:r>
      <w:r w:rsidR="007C132C" w:rsidRPr="005E5A96">
        <w:rPr>
          <w:sz w:val="28"/>
          <w:lang w:val="ru-RU"/>
        </w:rPr>
        <w:t>МУ ЖКХ «</w:t>
      </w:r>
      <w:r w:rsidR="005E5A96" w:rsidRPr="005E5A96">
        <w:rPr>
          <w:sz w:val="28"/>
          <w:lang w:val="ru-RU"/>
        </w:rPr>
        <w:t>Майское</w:t>
      </w:r>
      <w:r w:rsidR="007C132C" w:rsidRPr="005E5A96">
        <w:rPr>
          <w:sz w:val="28"/>
          <w:lang w:val="ru-RU"/>
        </w:rPr>
        <w:t>».</w:t>
      </w:r>
    </w:p>
    <w:p w14:paraId="0FD3C7F7" w14:textId="3855C4C2" w:rsidR="00B40061" w:rsidRPr="005E5A96" w:rsidRDefault="00B40061" w:rsidP="00B40061">
      <w:pPr>
        <w:pStyle w:val="a0"/>
        <w:rPr>
          <w:sz w:val="28"/>
          <w:lang w:val="ru-RU"/>
        </w:rPr>
      </w:pPr>
      <w:r w:rsidRPr="005E5A96">
        <w:rPr>
          <w:sz w:val="28"/>
          <w:lang w:val="ru-RU"/>
        </w:rPr>
        <w:t>Протяжение тепловых и паровых сетей в двухтрубном исчислени</w:t>
      </w:r>
      <w:r w:rsidR="00E620D5" w:rsidRPr="005E5A96">
        <w:rPr>
          <w:sz w:val="28"/>
          <w:lang w:val="ru-RU"/>
        </w:rPr>
        <w:t xml:space="preserve">и </w:t>
      </w:r>
      <w:r w:rsidRPr="005E5A96">
        <w:rPr>
          <w:sz w:val="28"/>
          <w:lang w:val="ru-RU"/>
        </w:rPr>
        <w:t xml:space="preserve">составляет </w:t>
      </w:r>
      <w:r w:rsidR="00E620D5" w:rsidRPr="005E5A96">
        <w:rPr>
          <w:sz w:val="28"/>
          <w:lang w:val="ru-RU"/>
        </w:rPr>
        <w:t>2,</w:t>
      </w:r>
      <w:r w:rsidR="005E5A96" w:rsidRPr="005E5A96">
        <w:rPr>
          <w:sz w:val="28"/>
          <w:lang w:val="ru-RU"/>
        </w:rPr>
        <w:t>86</w:t>
      </w:r>
      <w:r w:rsidRPr="005E5A96">
        <w:rPr>
          <w:sz w:val="28"/>
          <w:lang w:val="ru-RU"/>
        </w:rPr>
        <w:t xml:space="preserve"> км. </w:t>
      </w:r>
    </w:p>
    <w:p w14:paraId="4AAB1B88" w14:textId="3CED791A" w:rsidR="00B40061" w:rsidRPr="005E5A96" w:rsidRDefault="00B40061" w:rsidP="00B40061">
      <w:pPr>
        <w:pStyle w:val="a0"/>
        <w:rPr>
          <w:sz w:val="28"/>
          <w:lang w:val="ru-RU"/>
        </w:rPr>
      </w:pPr>
      <w:r w:rsidRPr="005E5A96">
        <w:rPr>
          <w:sz w:val="28"/>
          <w:lang w:val="ru-RU"/>
        </w:rPr>
        <w:t>Тепловые сети от котельн</w:t>
      </w:r>
      <w:r w:rsidR="006C5BB2" w:rsidRPr="005E5A96">
        <w:rPr>
          <w:sz w:val="28"/>
          <w:lang w:val="ru-RU"/>
        </w:rPr>
        <w:t>ой</w:t>
      </w:r>
      <w:r w:rsidRPr="005E5A96">
        <w:rPr>
          <w:sz w:val="28"/>
          <w:lang w:val="ru-RU"/>
        </w:rPr>
        <w:t xml:space="preserve"> работают по температурному графику 95°С до 70°С.</w:t>
      </w:r>
    </w:p>
    <w:p w14:paraId="7EA5772A" w14:textId="573EB4E2" w:rsidR="000742FC" w:rsidRPr="005E5A96" w:rsidRDefault="00B40061" w:rsidP="00B40061">
      <w:pPr>
        <w:pStyle w:val="a0"/>
        <w:rPr>
          <w:sz w:val="28"/>
          <w:lang w:val="ru-RU"/>
        </w:rPr>
      </w:pPr>
      <w:r w:rsidRPr="005E5A96">
        <w:rPr>
          <w:sz w:val="28"/>
          <w:lang w:val="ru-RU"/>
        </w:rPr>
        <w:t>Годовая длительность функционирования соответствует длительности отопительного периода - 2</w:t>
      </w:r>
      <w:r w:rsidR="005551F1" w:rsidRPr="005E5A96">
        <w:rPr>
          <w:sz w:val="28"/>
          <w:lang w:val="ru-RU"/>
        </w:rPr>
        <w:t>41</w:t>
      </w:r>
      <w:r w:rsidRPr="005E5A96">
        <w:rPr>
          <w:sz w:val="28"/>
          <w:lang w:val="ru-RU"/>
        </w:rPr>
        <w:t xml:space="preserve"> дней. Средняя температура наружного воздуха за отопительный период t н.в.от. = - </w:t>
      </w:r>
      <w:r w:rsidR="005551F1" w:rsidRPr="005E5A96">
        <w:rPr>
          <w:sz w:val="28"/>
          <w:lang w:val="ru-RU"/>
        </w:rPr>
        <w:t>7</w:t>
      </w:r>
      <w:r w:rsidRPr="005E5A96">
        <w:rPr>
          <w:sz w:val="28"/>
          <w:lang w:val="ru-RU"/>
        </w:rPr>
        <w:t>,</w:t>
      </w:r>
      <w:r w:rsidR="005551F1" w:rsidRPr="005E5A96">
        <w:rPr>
          <w:sz w:val="28"/>
          <w:lang w:val="ru-RU"/>
        </w:rPr>
        <w:t>3</w:t>
      </w:r>
      <w:r w:rsidRPr="005E5A96">
        <w:rPr>
          <w:sz w:val="28"/>
          <w:lang w:val="ru-RU"/>
        </w:rPr>
        <w:t xml:space="preserve"> °С (</w:t>
      </w:r>
      <w:r w:rsidR="005551F1" w:rsidRPr="005E5A96">
        <w:rPr>
          <w:sz w:val="28"/>
          <w:lang w:val="ru-RU"/>
        </w:rPr>
        <w:t>СП 131.13330.2020</w:t>
      </w:r>
      <w:r w:rsidRPr="005E5A96">
        <w:rPr>
          <w:sz w:val="28"/>
          <w:lang w:val="ru-RU"/>
        </w:rPr>
        <w:t>. Строительная климатология по г. Новосибирск). Глубина промерзания почвы колеблется от 1 до 2 м.</w:t>
      </w:r>
    </w:p>
    <w:p w14:paraId="3FE5D418" w14:textId="38B2013F" w:rsidR="00B40061" w:rsidRPr="00144E2D" w:rsidRDefault="00B40061" w:rsidP="00FA558B">
      <w:pPr>
        <w:pStyle w:val="a0"/>
        <w:rPr>
          <w:sz w:val="28"/>
          <w:lang w:val="ru-RU"/>
        </w:rPr>
      </w:pPr>
      <w:r w:rsidRPr="00144E2D">
        <w:rPr>
          <w:sz w:val="28"/>
          <w:lang w:val="ru-RU"/>
        </w:rPr>
        <w:t xml:space="preserve">Теплоснабжение </w:t>
      </w:r>
      <w:r w:rsidR="00817B70" w:rsidRPr="00144E2D">
        <w:rPr>
          <w:sz w:val="28"/>
          <w:lang w:val="ru-RU"/>
        </w:rPr>
        <w:t>Майского</w:t>
      </w:r>
      <w:r w:rsidR="000F6756" w:rsidRPr="00144E2D">
        <w:rPr>
          <w:sz w:val="28"/>
          <w:lang w:val="ru-RU"/>
        </w:rPr>
        <w:t xml:space="preserve"> сельсовет</w:t>
      </w:r>
      <w:r w:rsidR="00FA2423" w:rsidRPr="00144E2D">
        <w:rPr>
          <w:sz w:val="28"/>
          <w:lang w:val="ru-RU"/>
        </w:rPr>
        <w:t>а</w:t>
      </w:r>
      <w:r w:rsidRPr="00144E2D">
        <w:rPr>
          <w:sz w:val="28"/>
          <w:lang w:val="ru-RU"/>
        </w:rPr>
        <w:t xml:space="preserve"> осуществляется от </w:t>
      </w:r>
      <w:r w:rsidR="0008019C" w:rsidRPr="00144E2D">
        <w:rPr>
          <w:sz w:val="28"/>
          <w:lang w:val="ru-RU"/>
        </w:rPr>
        <w:t>1</w:t>
      </w:r>
      <w:r w:rsidRPr="00144E2D">
        <w:rPr>
          <w:sz w:val="28"/>
          <w:lang w:val="ru-RU"/>
        </w:rPr>
        <w:t xml:space="preserve"> котельн</w:t>
      </w:r>
      <w:r w:rsidR="0008019C" w:rsidRPr="00144E2D">
        <w:rPr>
          <w:sz w:val="28"/>
          <w:lang w:val="ru-RU"/>
        </w:rPr>
        <w:t>ой</w:t>
      </w:r>
      <w:r w:rsidRPr="00144E2D">
        <w:rPr>
          <w:sz w:val="28"/>
          <w:lang w:val="ru-RU"/>
        </w:rPr>
        <w:t xml:space="preserve">, </w:t>
      </w:r>
      <w:r w:rsidR="00144E2D" w:rsidRPr="00144E2D">
        <w:rPr>
          <w:sz w:val="28"/>
          <w:lang w:val="ru-RU"/>
        </w:rPr>
        <w:t>расположенной в</w:t>
      </w:r>
      <w:r w:rsidR="00144E2D" w:rsidRPr="00144E2D">
        <w:rPr>
          <w:lang w:val="ru-RU"/>
        </w:rPr>
        <w:t xml:space="preserve"> </w:t>
      </w:r>
      <w:r w:rsidR="00144E2D" w:rsidRPr="00144E2D">
        <w:rPr>
          <w:sz w:val="28"/>
          <w:lang w:val="ru-RU"/>
        </w:rPr>
        <w:t>п. Майский, ул. Юбилейная, 8а</w:t>
      </w:r>
      <w:r w:rsidRPr="00144E2D">
        <w:rPr>
          <w:sz w:val="28"/>
          <w:lang w:val="ru-RU"/>
        </w:rPr>
        <w:t>.</w:t>
      </w:r>
      <w:r w:rsidR="00AD16F0" w:rsidRPr="00144E2D">
        <w:rPr>
          <w:sz w:val="28"/>
          <w:lang w:val="ru-RU"/>
        </w:rPr>
        <w:t xml:space="preserve"> </w:t>
      </w:r>
    </w:p>
    <w:p w14:paraId="6D8D6D6B" w14:textId="77777777" w:rsidR="00643450" w:rsidRPr="00B94A40" w:rsidRDefault="00643450" w:rsidP="003B45A2">
      <w:pPr>
        <w:pStyle w:val="a0"/>
        <w:keepNext/>
        <w:spacing w:before="120"/>
        <w:rPr>
          <w:b/>
          <w:sz w:val="28"/>
          <w:lang w:val="ru-RU"/>
        </w:rPr>
      </w:pPr>
      <w:r w:rsidRPr="00B94A40">
        <w:rPr>
          <w:b/>
          <w:sz w:val="28"/>
          <w:lang w:val="ru-RU"/>
        </w:rPr>
        <w:t>Электроснабжение</w:t>
      </w:r>
    </w:p>
    <w:p w14:paraId="5975A92F" w14:textId="6ADD6A2F" w:rsidR="00DF5544" w:rsidRPr="00B94A40" w:rsidRDefault="00F1766E" w:rsidP="003B45A2">
      <w:pPr>
        <w:pStyle w:val="a0"/>
        <w:rPr>
          <w:sz w:val="28"/>
          <w:lang w:val="ru-RU"/>
        </w:rPr>
      </w:pPr>
      <w:r w:rsidRPr="00B94A40">
        <w:rPr>
          <w:sz w:val="28"/>
          <w:lang w:val="ru-RU"/>
        </w:rPr>
        <w:t xml:space="preserve">Организацией, обслуживающей объекты энергоснабжения </w:t>
      </w:r>
      <w:r w:rsidR="00A6685E" w:rsidRPr="00B94A40">
        <w:rPr>
          <w:sz w:val="28"/>
          <w:lang w:val="ru-RU"/>
        </w:rPr>
        <w:t>на территории</w:t>
      </w:r>
      <w:r w:rsidR="00DF5544" w:rsidRPr="00B94A40">
        <w:rPr>
          <w:sz w:val="28"/>
          <w:lang w:val="ru-RU"/>
        </w:rPr>
        <w:t xml:space="preserve"> </w:t>
      </w:r>
      <w:r w:rsidR="00817B70" w:rsidRPr="00B94A40">
        <w:rPr>
          <w:sz w:val="28"/>
          <w:lang w:val="ru-RU"/>
        </w:rPr>
        <w:t>Майского</w:t>
      </w:r>
      <w:r w:rsidR="005D516E" w:rsidRPr="00B94A40">
        <w:rPr>
          <w:sz w:val="28"/>
          <w:lang w:val="ru-RU"/>
        </w:rPr>
        <w:t xml:space="preserve"> сельсовета,</w:t>
      </w:r>
      <w:r w:rsidR="00DF5544" w:rsidRPr="00B94A40">
        <w:rPr>
          <w:sz w:val="28"/>
          <w:lang w:val="ru-RU"/>
        </w:rPr>
        <w:t xml:space="preserve"> является</w:t>
      </w:r>
      <w:r w:rsidR="00A6685E" w:rsidRPr="00B94A40">
        <w:rPr>
          <w:sz w:val="28"/>
          <w:lang w:val="ru-RU"/>
        </w:rPr>
        <w:t xml:space="preserve"> филиал</w:t>
      </w:r>
      <w:r w:rsidR="00DF5544" w:rsidRPr="00B94A40">
        <w:rPr>
          <w:sz w:val="28"/>
          <w:lang w:val="ru-RU"/>
        </w:rPr>
        <w:t xml:space="preserve"> АО </w:t>
      </w:r>
      <w:r w:rsidR="00A16B98" w:rsidRPr="00B94A40">
        <w:rPr>
          <w:sz w:val="28"/>
          <w:lang w:val="ru-RU"/>
        </w:rPr>
        <w:t>«</w:t>
      </w:r>
      <w:r w:rsidR="00DF5544" w:rsidRPr="00B94A40">
        <w:rPr>
          <w:sz w:val="28"/>
          <w:lang w:val="ru-RU"/>
        </w:rPr>
        <w:t>Региональные электрические сети</w:t>
      </w:r>
      <w:r w:rsidR="00A16B98" w:rsidRPr="00B94A40">
        <w:rPr>
          <w:sz w:val="28"/>
          <w:lang w:val="ru-RU"/>
        </w:rPr>
        <w:t>»</w:t>
      </w:r>
      <w:r w:rsidR="00DF5544" w:rsidRPr="00B94A40">
        <w:rPr>
          <w:sz w:val="28"/>
          <w:lang w:val="ru-RU"/>
        </w:rPr>
        <w:t xml:space="preserve"> </w:t>
      </w:r>
      <w:r w:rsidR="005323E0" w:rsidRPr="00B94A40">
        <w:rPr>
          <w:sz w:val="28"/>
          <w:lang w:val="ru-RU"/>
        </w:rPr>
        <w:t>-</w:t>
      </w:r>
      <w:r w:rsidR="00DF5544" w:rsidRPr="00B94A40">
        <w:rPr>
          <w:sz w:val="28"/>
          <w:lang w:val="ru-RU"/>
        </w:rPr>
        <w:t xml:space="preserve"> </w:t>
      </w:r>
      <w:r w:rsidR="00A16B98" w:rsidRPr="00B94A40">
        <w:rPr>
          <w:sz w:val="28"/>
          <w:lang w:val="ru-RU"/>
        </w:rPr>
        <w:t>«</w:t>
      </w:r>
      <w:r w:rsidR="005323E0" w:rsidRPr="00B94A40">
        <w:rPr>
          <w:sz w:val="28"/>
          <w:lang w:val="ru-RU"/>
        </w:rPr>
        <w:t>Черепановские Электрические</w:t>
      </w:r>
      <w:r w:rsidR="00DF5544" w:rsidRPr="00B94A40">
        <w:rPr>
          <w:sz w:val="28"/>
          <w:lang w:val="ru-RU"/>
        </w:rPr>
        <w:t xml:space="preserve"> сети</w:t>
      </w:r>
      <w:r w:rsidR="00A16B98" w:rsidRPr="00B94A40">
        <w:rPr>
          <w:sz w:val="28"/>
          <w:lang w:val="ru-RU"/>
        </w:rPr>
        <w:t>»</w:t>
      </w:r>
      <w:r w:rsidR="00DF5544" w:rsidRPr="00B94A40">
        <w:rPr>
          <w:sz w:val="28"/>
          <w:lang w:val="ru-RU"/>
        </w:rPr>
        <w:t>.</w:t>
      </w:r>
    </w:p>
    <w:p w14:paraId="41175323" w14:textId="172689E7" w:rsidR="00563871" w:rsidRDefault="00563871" w:rsidP="005975ED">
      <w:pPr>
        <w:pStyle w:val="a0"/>
        <w:rPr>
          <w:sz w:val="28"/>
          <w:lang w:val="ru-RU"/>
        </w:rPr>
      </w:pPr>
      <w:r>
        <w:rPr>
          <w:sz w:val="28"/>
          <w:lang w:val="ru-RU"/>
        </w:rPr>
        <w:t xml:space="preserve">На рассматриваемой территории отсутствуют центры питания 110-35 </w:t>
      </w:r>
      <w:proofErr w:type="spellStart"/>
      <w:r>
        <w:rPr>
          <w:sz w:val="28"/>
          <w:lang w:val="ru-RU"/>
        </w:rPr>
        <w:t>кВ.</w:t>
      </w:r>
      <w:proofErr w:type="spellEnd"/>
      <w:r>
        <w:rPr>
          <w:sz w:val="28"/>
          <w:lang w:val="ru-RU"/>
        </w:rPr>
        <w:t xml:space="preserve"> На сопредельных территориях расположена ПС Весна с трансформаторами 110/35/10 </w:t>
      </w:r>
      <w:proofErr w:type="spellStart"/>
      <w:r>
        <w:rPr>
          <w:sz w:val="28"/>
          <w:lang w:val="ru-RU"/>
        </w:rPr>
        <w:t>кВ</w:t>
      </w:r>
      <w:proofErr w:type="spellEnd"/>
      <w:r>
        <w:rPr>
          <w:sz w:val="28"/>
          <w:lang w:val="ru-RU"/>
        </w:rPr>
        <w:t xml:space="preserve"> мощностью 1х16 и 1х25 МВА, по данным на 01.04.2023 г. Объем свободной мощности для технологического присоединения к электрическим сетям составляет 3.82 МВт.</w:t>
      </w:r>
    </w:p>
    <w:p w14:paraId="5CACC4D7" w14:textId="5CA40D0C" w:rsidR="00563871" w:rsidRDefault="00563871" w:rsidP="005975ED">
      <w:pPr>
        <w:pStyle w:val="a0"/>
        <w:rPr>
          <w:sz w:val="28"/>
          <w:lang w:val="ru-RU"/>
        </w:rPr>
      </w:pPr>
      <w:r>
        <w:rPr>
          <w:sz w:val="28"/>
          <w:lang w:val="ru-RU"/>
        </w:rPr>
        <w:t>Территорию Майского сельсовета пересекают трассы:</w:t>
      </w:r>
    </w:p>
    <w:p w14:paraId="2C2F59A5" w14:textId="7D72DCBA" w:rsidR="00563871" w:rsidRDefault="00563871" w:rsidP="00563871">
      <w:pPr>
        <w:pStyle w:val="a0"/>
        <w:numPr>
          <w:ilvl w:val="0"/>
          <w:numId w:val="9"/>
        </w:numPr>
        <w:ind w:left="709" w:hanging="504"/>
        <w:rPr>
          <w:sz w:val="28"/>
          <w:lang w:val="ru-RU"/>
        </w:rPr>
      </w:pPr>
      <w:r>
        <w:rPr>
          <w:sz w:val="28"/>
          <w:lang w:val="ru-RU"/>
        </w:rPr>
        <w:t xml:space="preserve">ВЛ 110 </w:t>
      </w:r>
      <w:proofErr w:type="spellStart"/>
      <w:r>
        <w:rPr>
          <w:sz w:val="28"/>
          <w:lang w:val="ru-RU"/>
        </w:rPr>
        <w:t>кВ</w:t>
      </w:r>
      <w:proofErr w:type="spellEnd"/>
      <w:r>
        <w:rPr>
          <w:sz w:val="28"/>
          <w:lang w:val="ru-RU"/>
        </w:rPr>
        <w:t xml:space="preserve"> Посевная – Воскресенская (Ю-15);</w:t>
      </w:r>
    </w:p>
    <w:p w14:paraId="259D8B5A" w14:textId="02CBEDE3" w:rsidR="00563871" w:rsidRDefault="00563871" w:rsidP="00563871">
      <w:pPr>
        <w:pStyle w:val="a0"/>
        <w:numPr>
          <w:ilvl w:val="0"/>
          <w:numId w:val="9"/>
        </w:numPr>
        <w:ind w:left="709" w:hanging="504"/>
        <w:rPr>
          <w:sz w:val="28"/>
          <w:lang w:val="ru-RU"/>
        </w:rPr>
      </w:pPr>
      <w:r>
        <w:rPr>
          <w:sz w:val="28"/>
          <w:lang w:val="ru-RU"/>
        </w:rPr>
        <w:t xml:space="preserve">ВЛ 35 </w:t>
      </w:r>
      <w:proofErr w:type="spellStart"/>
      <w:r>
        <w:rPr>
          <w:sz w:val="28"/>
          <w:lang w:val="ru-RU"/>
        </w:rPr>
        <w:t>кВ</w:t>
      </w:r>
      <w:proofErr w:type="spellEnd"/>
      <w:r>
        <w:rPr>
          <w:sz w:val="28"/>
          <w:lang w:val="ru-RU"/>
        </w:rPr>
        <w:t xml:space="preserve"> </w:t>
      </w:r>
      <w:proofErr w:type="spellStart"/>
      <w:r>
        <w:rPr>
          <w:sz w:val="28"/>
          <w:lang w:val="ru-RU"/>
        </w:rPr>
        <w:t>Безменово</w:t>
      </w:r>
      <w:proofErr w:type="spellEnd"/>
      <w:r>
        <w:rPr>
          <w:sz w:val="28"/>
          <w:lang w:val="ru-RU"/>
        </w:rPr>
        <w:t xml:space="preserve"> – Весна (35130);</w:t>
      </w:r>
    </w:p>
    <w:p w14:paraId="7C724A58" w14:textId="13FAA152" w:rsidR="00563871" w:rsidRDefault="00563871" w:rsidP="00563871">
      <w:pPr>
        <w:pStyle w:val="a0"/>
        <w:numPr>
          <w:ilvl w:val="0"/>
          <w:numId w:val="9"/>
        </w:numPr>
        <w:ind w:left="709" w:hanging="504"/>
        <w:rPr>
          <w:sz w:val="28"/>
          <w:lang w:val="ru-RU"/>
        </w:rPr>
      </w:pPr>
      <w:r>
        <w:rPr>
          <w:sz w:val="28"/>
          <w:lang w:val="ru-RU"/>
        </w:rPr>
        <w:t xml:space="preserve">ВЛ 35 </w:t>
      </w:r>
      <w:proofErr w:type="spellStart"/>
      <w:r>
        <w:rPr>
          <w:sz w:val="28"/>
          <w:lang w:val="ru-RU"/>
        </w:rPr>
        <w:t>кВ</w:t>
      </w:r>
      <w:proofErr w:type="spellEnd"/>
      <w:r>
        <w:rPr>
          <w:sz w:val="28"/>
          <w:lang w:val="ru-RU"/>
        </w:rPr>
        <w:t xml:space="preserve"> </w:t>
      </w:r>
      <w:proofErr w:type="spellStart"/>
      <w:r>
        <w:rPr>
          <w:sz w:val="28"/>
          <w:lang w:val="ru-RU"/>
        </w:rPr>
        <w:t>Безменово</w:t>
      </w:r>
      <w:proofErr w:type="spellEnd"/>
      <w:r>
        <w:rPr>
          <w:sz w:val="28"/>
          <w:lang w:val="ru-RU"/>
        </w:rPr>
        <w:t xml:space="preserve"> – Весна (35133).</w:t>
      </w:r>
    </w:p>
    <w:p w14:paraId="5FB29127" w14:textId="5FB9A951" w:rsidR="00643450" w:rsidRPr="00B94A40" w:rsidRDefault="00563871" w:rsidP="005975ED">
      <w:pPr>
        <w:pStyle w:val="a0"/>
        <w:rPr>
          <w:sz w:val="28"/>
          <w:lang w:val="ru-RU"/>
        </w:rPr>
      </w:pPr>
      <w:r>
        <w:rPr>
          <w:sz w:val="28"/>
          <w:lang w:val="ru-RU"/>
        </w:rPr>
        <w:t>П</w:t>
      </w:r>
      <w:r w:rsidR="004D1AE1" w:rsidRPr="00B94A40">
        <w:rPr>
          <w:sz w:val="28"/>
          <w:lang w:val="ru-RU"/>
        </w:rPr>
        <w:t xml:space="preserve">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w:t>
      </w:r>
      <w:r w:rsidR="004D1AE1" w:rsidRPr="00B94A40">
        <w:rPr>
          <w:sz w:val="28"/>
          <w:lang w:val="ru-RU"/>
        </w:rPr>
        <w:lastRenderedPageBreak/>
        <w:t>большие потери электроэнергии при передаче, слабо развиты энергосберегающие и энергоэффективные технологии</w:t>
      </w:r>
      <w:r w:rsidR="00502469" w:rsidRPr="00B94A40">
        <w:rPr>
          <w:sz w:val="28"/>
          <w:lang w:val="ru-RU"/>
        </w:rPr>
        <w:t>.</w:t>
      </w:r>
    </w:p>
    <w:p w14:paraId="6D1BD018" w14:textId="21B58418" w:rsidR="000261CF" w:rsidRPr="001C70B8" w:rsidRDefault="000261CF" w:rsidP="00B60C19">
      <w:pPr>
        <w:pStyle w:val="a0"/>
        <w:rPr>
          <w:sz w:val="28"/>
          <w:szCs w:val="28"/>
          <w:lang w:val="ru-RU"/>
        </w:rPr>
      </w:pPr>
      <w:r w:rsidRPr="001C70B8">
        <w:rPr>
          <w:sz w:val="28"/>
          <w:szCs w:val="28"/>
          <w:lang w:val="ru-RU"/>
        </w:rPr>
        <w:t xml:space="preserve">Электроснабжение осуществляется от </w:t>
      </w:r>
      <w:r w:rsidR="001C70B8" w:rsidRPr="001C70B8">
        <w:rPr>
          <w:sz w:val="28"/>
          <w:szCs w:val="28"/>
          <w:lang w:val="ru-RU"/>
        </w:rPr>
        <w:t>ПС 110/35/10 кВ Весна, располагающейся на территории г. Черепаново</w:t>
      </w:r>
      <w:r w:rsidR="00616789" w:rsidRPr="001C70B8">
        <w:rPr>
          <w:sz w:val="28"/>
          <w:szCs w:val="28"/>
          <w:lang w:val="ru-RU"/>
        </w:rPr>
        <w:t>.</w:t>
      </w:r>
    </w:p>
    <w:p w14:paraId="6EBB1950" w14:textId="0EFF6D04" w:rsidR="00FE6B95" w:rsidRPr="0062743F" w:rsidRDefault="00FE6B95" w:rsidP="00B60C19">
      <w:pPr>
        <w:pStyle w:val="a0"/>
        <w:rPr>
          <w:sz w:val="28"/>
          <w:szCs w:val="28"/>
          <w:lang w:val="ru-RU"/>
        </w:rPr>
      </w:pPr>
      <w:r w:rsidRPr="00B94A40">
        <w:rPr>
          <w:sz w:val="28"/>
          <w:szCs w:val="28"/>
          <w:lang w:val="ru-RU"/>
        </w:rPr>
        <w:t xml:space="preserve">Сведения об объектах </w:t>
      </w:r>
      <w:r w:rsidRPr="0062743F">
        <w:rPr>
          <w:sz w:val="28"/>
          <w:szCs w:val="28"/>
          <w:lang w:val="ru-RU"/>
        </w:rPr>
        <w:t xml:space="preserve">электроснабжения, расположенных на территории </w:t>
      </w:r>
      <w:r w:rsidR="00817B70" w:rsidRPr="0062743F">
        <w:rPr>
          <w:sz w:val="28"/>
          <w:szCs w:val="28"/>
          <w:lang w:val="ru-RU"/>
        </w:rPr>
        <w:t>Майского</w:t>
      </w:r>
      <w:r w:rsidRPr="0062743F">
        <w:rPr>
          <w:sz w:val="28"/>
          <w:szCs w:val="28"/>
          <w:lang w:val="ru-RU"/>
        </w:rPr>
        <w:t xml:space="preserve"> сельсовета отображены в таблице 2.</w:t>
      </w:r>
      <w:r w:rsidR="00247D86" w:rsidRPr="0062743F">
        <w:rPr>
          <w:sz w:val="28"/>
          <w:szCs w:val="28"/>
          <w:lang w:val="ru-RU"/>
        </w:rPr>
        <w:t>1</w:t>
      </w:r>
      <w:r w:rsidR="0062743F" w:rsidRPr="0062743F">
        <w:rPr>
          <w:sz w:val="28"/>
          <w:szCs w:val="28"/>
          <w:lang w:val="ru-RU"/>
        </w:rPr>
        <w:t>3</w:t>
      </w:r>
      <w:r w:rsidRPr="0062743F">
        <w:rPr>
          <w:sz w:val="28"/>
          <w:szCs w:val="28"/>
          <w:lang w:val="ru-RU"/>
        </w:rPr>
        <w:t>.</w:t>
      </w:r>
    </w:p>
    <w:p w14:paraId="609353A9" w14:textId="1727380E" w:rsidR="00065592" w:rsidRPr="0062743F" w:rsidRDefault="00065592" w:rsidP="00065592">
      <w:pPr>
        <w:pStyle w:val="a0"/>
        <w:keepNext/>
        <w:spacing w:before="120"/>
        <w:jc w:val="right"/>
        <w:rPr>
          <w:b/>
          <w:sz w:val="28"/>
          <w:szCs w:val="28"/>
          <w:lang w:val="ru-RU"/>
        </w:rPr>
      </w:pPr>
      <w:r w:rsidRPr="0062743F">
        <w:rPr>
          <w:b/>
          <w:sz w:val="28"/>
          <w:szCs w:val="28"/>
          <w:lang w:val="ru-RU"/>
        </w:rPr>
        <w:t>Таблица 2.</w:t>
      </w:r>
      <w:r w:rsidR="00247D86" w:rsidRPr="0062743F">
        <w:rPr>
          <w:b/>
          <w:sz w:val="28"/>
          <w:szCs w:val="28"/>
          <w:lang w:val="ru-RU"/>
        </w:rPr>
        <w:t>1</w:t>
      </w:r>
      <w:r w:rsidR="0062743F" w:rsidRPr="0062743F">
        <w:rPr>
          <w:b/>
          <w:sz w:val="28"/>
          <w:szCs w:val="28"/>
          <w:lang w:val="ru-RU"/>
        </w:rPr>
        <w:t>3</w:t>
      </w:r>
    </w:p>
    <w:p w14:paraId="0EFD555C" w14:textId="596E5B03" w:rsidR="00065592" w:rsidRPr="003A6B9F" w:rsidRDefault="00065592" w:rsidP="00065592">
      <w:pPr>
        <w:pStyle w:val="a0"/>
        <w:keepNext/>
        <w:suppressAutoHyphens/>
        <w:spacing w:after="120"/>
        <w:ind w:firstLine="0"/>
        <w:jc w:val="center"/>
        <w:rPr>
          <w:b/>
          <w:sz w:val="28"/>
          <w:szCs w:val="28"/>
          <w:lang w:val="ru-RU"/>
        </w:rPr>
      </w:pPr>
      <w:r w:rsidRPr="003A6B9F">
        <w:rPr>
          <w:b/>
          <w:sz w:val="28"/>
          <w:szCs w:val="28"/>
          <w:lang w:val="ru-RU"/>
        </w:rPr>
        <w:t xml:space="preserve">Перечень объектов электроснабжения </w:t>
      </w:r>
      <w:r w:rsidR="00817B70" w:rsidRPr="003A6B9F">
        <w:rPr>
          <w:b/>
          <w:sz w:val="28"/>
          <w:szCs w:val="28"/>
          <w:lang w:val="ru-RU"/>
        </w:rPr>
        <w:t>Майского</w:t>
      </w:r>
      <w:r w:rsidRPr="003A6B9F">
        <w:rPr>
          <w:b/>
          <w:sz w:val="28"/>
          <w:szCs w:val="28"/>
          <w:lang w:val="ru-RU"/>
        </w:rPr>
        <w:t xml:space="preserve">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87"/>
        <w:gridCol w:w="3094"/>
        <w:gridCol w:w="2743"/>
      </w:tblGrid>
      <w:tr w:rsidR="00065592" w:rsidRPr="00207B67" w14:paraId="406A043D" w14:textId="77777777" w:rsidTr="00065592">
        <w:trPr>
          <w:trHeight w:val="298"/>
          <w:tblHeader/>
        </w:trPr>
        <w:tc>
          <w:tcPr>
            <w:tcW w:w="1870" w:type="pct"/>
            <w:shd w:val="clear" w:color="auto" w:fill="auto"/>
            <w:vAlign w:val="center"/>
          </w:tcPr>
          <w:p w14:paraId="27C07188" w14:textId="5BA110C0" w:rsidR="00065592" w:rsidRPr="00207B67" w:rsidRDefault="00065592" w:rsidP="00587E6B">
            <w:pPr>
              <w:jc w:val="center"/>
              <w:rPr>
                <w:b/>
                <w:sz w:val="22"/>
                <w:szCs w:val="22"/>
              </w:rPr>
            </w:pPr>
            <w:r w:rsidRPr="00207B67">
              <w:rPr>
                <w:b/>
                <w:snapToGrid w:val="0"/>
                <w:sz w:val="22"/>
                <w:szCs w:val="22"/>
              </w:rPr>
              <w:t>Местоположение</w:t>
            </w:r>
          </w:p>
        </w:tc>
        <w:tc>
          <w:tcPr>
            <w:tcW w:w="1659" w:type="pct"/>
            <w:shd w:val="clear" w:color="auto" w:fill="auto"/>
          </w:tcPr>
          <w:p w14:paraId="1CD03058" w14:textId="24DE15C1" w:rsidR="00065592" w:rsidRPr="00207B67" w:rsidRDefault="00065592" w:rsidP="00587E6B">
            <w:pPr>
              <w:jc w:val="center"/>
              <w:rPr>
                <w:b/>
                <w:snapToGrid w:val="0"/>
                <w:sz w:val="22"/>
                <w:szCs w:val="22"/>
              </w:rPr>
            </w:pPr>
            <w:r w:rsidRPr="00207B67">
              <w:rPr>
                <w:b/>
                <w:snapToGrid w:val="0"/>
                <w:sz w:val="22"/>
                <w:szCs w:val="22"/>
              </w:rPr>
              <w:t>Количество трансформаторных подстанций</w:t>
            </w:r>
          </w:p>
        </w:tc>
        <w:tc>
          <w:tcPr>
            <w:tcW w:w="1471" w:type="pct"/>
            <w:shd w:val="clear" w:color="auto" w:fill="auto"/>
            <w:vAlign w:val="center"/>
          </w:tcPr>
          <w:p w14:paraId="79DB73CF" w14:textId="40CAD319" w:rsidR="00065592" w:rsidRPr="00207B67" w:rsidRDefault="00065592" w:rsidP="00587E6B">
            <w:pPr>
              <w:jc w:val="center"/>
              <w:rPr>
                <w:b/>
                <w:bCs/>
                <w:snapToGrid w:val="0"/>
                <w:sz w:val="22"/>
                <w:szCs w:val="22"/>
              </w:rPr>
            </w:pPr>
            <w:r w:rsidRPr="00207B67">
              <w:rPr>
                <w:b/>
                <w:bCs/>
                <w:sz w:val="22"/>
                <w:szCs w:val="22"/>
              </w:rPr>
              <w:t>Количество электрический подстанций</w:t>
            </w:r>
          </w:p>
        </w:tc>
      </w:tr>
      <w:tr w:rsidR="00207B67" w:rsidRPr="00207B67" w14:paraId="7C273100" w14:textId="77777777" w:rsidTr="00587E6B">
        <w:trPr>
          <w:trHeight w:val="285"/>
        </w:trPr>
        <w:tc>
          <w:tcPr>
            <w:tcW w:w="1870" w:type="pct"/>
            <w:shd w:val="clear" w:color="auto" w:fill="auto"/>
          </w:tcPr>
          <w:p w14:paraId="3E316FD4" w14:textId="56E521D1" w:rsidR="00207B67" w:rsidRPr="00207B67" w:rsidRDefault="00207B67" w:rsidP="00207B67">
            <w:pPr>
              <w:jc w:val="center"/>
              <w:rPr>
                <w:snapToGrid w:val="0"/>
                <w:sz w:val="22"/>
                <w:szCs w:val="22"/>
              </w:rPr>
            </w:pPr>
            <w:r w:rsidRPr="00207B67">
              <w:rPr>
                <w:sz w:val="22"/>
                <w:szCs w:val="22"/>
              </w:rPr>
              <w:t>п. Майский</w:t>
            </w:r>
          </w:p>
        </w:tc>
        <w:tc>
          <w:tcPr>
            <w:tcW w:w="1659" w:type="pct"/>
            <w:shd w:val="clear" w:color="auto" w:fill="auto"/>
            <w:vAlign w:val="center"/>
          </w:tcPr>
          <w:p w14:paraId="099BF66E" w14:textId="7B5B658C" w:rsidR="00207B67" w:rsidRPr="00207B67" w:rsidRDefault="00207B67" w:rsidP="00207B67">
            <w:pPr>
              <w:jc w:val="center"/>
              <w:rPr>
                <w:snapToGrid w:val="0"/>
                <w:sz w:val="22"/>
                <w:szCs w:val="22"/>
              </w:rPr>
            </w:pPr>
            <w:r w:rsidRPr="00207B67">
              <w:rPr>
                <w:snapToGrid w:val="0"/>
                <w:sz w:val="22"/>
                <w:szCs w:val="22"/>
              </w:rPr>
              <w:t>8</w:t>
            </w:r>
          </w:p>
        </w:tc>
        <w:tc>
          <w:tcPr>
            <w:tcW w:w="1471" w:type="pct"/>
            <w:shd w:val="clear" w:color="auto" w:fill="auto"/>
            <w:vAlign w:val="center"/>
          </w:tcPr>
          <w:p w14:paraId="3F498858" w14:textId="52836470" w:rsidR="00207B67" w:rsidRPr="00207B67" w:rsidRDefault="00207B67" w:rsidP="00207B67">
            <w:pPr>
              <w:jc w:val="center"/>
              <w:rPr>
                <w:snapToGrid w:val="0"/>
                <w:sz w:val="22"/>
                <w:szCs w:val="22"/>
              </w:rPr>
            </w:pPr>
            <w:r w:rsidRPr="00207B67">
              <w:rPr>
                <w:snapToGrid w:val="0"/>
                <w:sz w:val="22"/>
                <w:szCs w:val="22"/>
              </w:rPr>
              <w:t>-</w:t>
            </w:r>
          </w:p>
        </w:tc>
      </w:tr>
      <w:tr w:rsidR="00207B67" w:rsidRPr="00207B67" w14:paraId="21F497C2" w14:textId="77777777" w:rsidTr="00587E6B">
        <w:trPr>
          <w:trHeight w:val="285"/>
        </w:trPr>
        <w:tc>
          <w:tcPr>
            <w:tcW w:w="1870" w:type="pct"/>
            <w:shd w:val="clear" w:color="auto" w:fill="auto"/>
          </w:tcPr>
          <w:p w14:paraId="6020F63F" w14:textId="2F4F3B59" w:rsidR="00207B67" w:rsidRPr="00207B67" w:rsidRDefault="00207B67" w:rsidP="00207B67">
            <w:pPr>
              <w:jc w:val="center"/>
              <w:rPr>
                <w:snapToGrid w:val="0"/>
                <w:sz w:val="22"/>
                <w:szCs w:val="22"/>
              </w:rPr>
            </w:pPr>
            <w:r w:rsidRPr="00207B67">
              <w:rPr>
                <w:sz w:val="22"/>
                <w:szCs w:val="22"/>
              </w:rPr>
              <w:t>п. Отважный</w:t>
            </w:r>
          </w:p>
        </w:tc>
        <w:tc>
          <w:tcPr>
            <w:tcW w:w="1659" w:type="pct"/>
            <w:shd w:val="clear" w:color="auto" w:fill="auto"/>
            <w:vAlign w:val="center"/>
          </w:tcPr>
          <w:p w14:paraId="6B93A6C6" w14:textId="7C53B247" w:rsidR="00207B67" w:rsidRPr="00207B67" w:rsidRDefault="00207B67" w:rsidP="00207B67">
            <w:pPr>
              <w:jc w:val="center"/>
              <w:rPr>
                <w:snapToGrid w:val="0"/>
                <w:sz w:val="22"/>
                <w:szCs w:val="22"/>
              </w:rPr>
            </w:pPr>
            <w:r w:rsidRPr="00207B67">
              <w:rPr>
                <w:snapToGrid w:val="0"/>
                <w:sz w:val="22"/>
                <w:szCs w:val="22"/>
              </w:rPr>
              <w:t>1</w:t>
            </w:r>
          </w:p>
        </w:tc>
        <w:tc>
          <w:tcPr>
            <w:tcW w:w="1471" w:type="pct"/>
            <w:shd w:val="clear" w:color="auto" w:fill="auto"/>
            <w:vAlign w:val="center"/>
          </w:tcPr>
          <w:p w14:paraId="1A71FC9B" w14:textId="2F33458F" w:rsidR="00207B67" w:rsidRPr="00207B67" w:rsidRDefault="00207B67" w:rsidP="00207B67">
            <w:pPr>
              <w:jc w:val="center"/>
              <w:rPr>
                <w:snapToGrid w:val="0"/>
                <w:sz w:val="22"/>
                <w:szCs w:val="22"/>
              </w:rPr>
            </w:pPr>
            <w:r w:rsidRPr="00207B67">
              <w:rPr>
                <w:snapToGrid w:val="0"/>
                <w:sz w:val="22"/>
                <w:szCs w:val="22"/>
              </w:rPr>
              <w:t>-</w:t>
            </w:r>
          </w:p>
        </w:tc>
      </w:tr>
      <w:tr w:rsidR="00207B67" w:rsidRPr="00207B67" w14:paraId="60D7CD06" w14:textId="77777777" w:rsidTr="00587E6B">
        <w:trPr>
          <w:trHeight w:val="285"/>
        </w:trPr>
        <w:tc>
          <w:tcPr>
            <w:tcW w:w="1870" w:type="pct"/>
            <w:shd w:val="clear" w:color="auto" w:fill="auto"/>
          </w:tcPr>
          <w:p w14:paraId="06DC1E66" w14:textId="0DA498CE" w:rsidR="00207B67" w:rsidRPr="00207B67" w:rsidRDefault="00207B67" w:rsidP="00207B67">
            <w:pPr>
              <w:jc w:val="center"/>
              <w:rPr>
                <w:snapToGrid w:val="0"/>
                <w:sz w:val="22"/>
                <w:szCs w:val="22"/>
              </w:rPr>
            </w:pPr>
            <w:r w:rsidRPr="00207B67">
              <w:rPr>
                <w:sz w:val="22"/>
                <w:szCs w:val="22"/>
              </w:rPr>
              <w:t>п. Бариново</w:t>
            </w:r>
          </w:p>
        </w:tc>
        <w:tc>
          <w:tcPr>
            <w:tcW w:w="1659" w:type="pct"/>
            <w:shd w:val="clear" w:color="auto" w:fill="auto"/>
            <w:vAlign w:val="center"/>
          </w:tcPr>
          <w:p w14:paraId="4586DABD" w14:textId="31EB48E7" w:rsidR="00207B67" w:rsidRPr="00207B67" w:rsidRDefault="00207B67" w:rsidP="00207B67">
            <w:pPr>
              <w:jc w:val="center"/>
              <w:rPr>
                <w:snapToGrid w:val="0"/>
                <w:sz w:val="22"/>
                <w:szCs w:val="22"/>
              </w:rPr>
            </w:pPr>
            <w:r w:rsidRPr="00207B67">
              <w:rPr>
                <w:snapToGrid w:val="0"/>
                <w:sz w:val="22"/>
                <w:szCs w:val="22"/>
              </w:rPr>
              <w:t>2</w:t>
            </w:r>
          </w:p>
        </w:tc>
        <w:tc>
          <w:tcPr>
            <w:tcW w:w="1471" w:type="pct"/>
            <w:shd w:val="clear" w:color="auto" w:fill="auto"/>
            <w:vAlign w:val="center"/>
          </w:tcPr>
          <w:p w14:paraId="61825A87" w14:textId="5D0039B1" w:rsidR="00207B67" w:rsidRPr="00207B67" w:rsidRDefault="00207B67" w:rsidP="00207B67">
            <w:pPr>
              <w:jc w:val="center"/>
              <w:rPr>
                <w:snapToGrid w:val="0"/>
                <w:sz w:val="22"/>
                <w:szCs w:val="22"/>
              </w:rPr>
            </w:pPr>
            <w:r w:rsidRPr="00207B67">
              <w:rPr>
                <w:snapToGrid w:val="0"/>
                <w:sz w:val="22"/>
                <w:szCs w:val="22"/>
              </w:rPr>
              <w:t>-</w:t>
            </w:r>
          </w:p>
        </w:tc>
      </w:tr>
      <w:tr w:rsidR="00207B67" w:rsidRPr="00207B67" w14:paraId="5715E970" w14:textId="77777777" w:rsidTr="0080782F">
        <w:trPr>
          <w:trHeight w:val="285"/>
        </w:trPr>
        <w:tc>
          <w:tcPr>
            <w:tcW w:w="1870" w:type="pct"/>
            <w:shd w:val="clear" w:color="auto" w:fill="auto"/>
          </w:tcPr>
          <w:p w14:paraId="13B6EF35" w14:textId="7E86D7A5" w:rsidR="00207B67" w:rsidRPr="00207B67" w:rsidRDefault="00207B67" w:rsidP="00207B67">
            <w:pPr>
              <w:jc w:val="center"/>
              <w:rPr>
                <w:sz w:val="22"/>
                <w:szCs w:val="22"/>
              </w:rPr>
            </w:pPr>
            <w:r w:rsidRPr="00207B67">
              <w:rPr>
                <w:sz w:val="22"/>
                <w:szCs w:val="22"/>
              </w:rPr>
              <w:t>с. Ярки</w:t>
            </w:r>
          </w:p>
        </w:tc>
        <w:tc>
          <w:tcPr>
            <w:tcW w:w="1659" w:type="pct"/>
            <w:shd w:val="clear" w:color="auto" w:fill="auto"/>
            <w:vAlign w:val="center"/>
          </w:tcPr>
          <w:p w14:paraId="6C036E5C" w14:textId="2A588A2E" w:rsidR="00207B67" w:rsidRPr="00207B67" w:rsidRDefault="00207B67" w:rsidP="00207B67">
            <w:pPr>
              <w:jc w:val="center"/>
              <w:rPr>
                <w:snapToGrid w:val="0"/>
                <w:sz w:val="22"/>
                <w:szCs w:val="22"/>
              </w:rPr>
            </w:pPr>
            <w:r w:rsidRPr="00207B67">
              <w:rPr>
                <w:snapToGrid w:val="0"/>
                <w:sz w:val="22"/>
                <w:szCs w:val="22"/>
              </w:rPr>
              <w:t>5</w:t>
            </w:r>
          </w:p>
        </w:tc>
        <w:tc>
          <w:tcPr>
            <w:tcW w:w="1471" w:type="pct"/>
            <w:shd w:val="clear" w:color="auto" w:fill="auto"/>
          </w:tcPr>
          <w:p w14:paraId="5AADC2C5" w14:textId="4FBEFE62" w:rsidR="00207B67" w:rsidRPr="00207B67" w:rsidRDefault="00207B67" w:rsidP="00207B67">
            <w:pPr>
              <w:jc w:val="center"/>
              <w:rPr>
                <w:snapToGrid w:val="0"/>
                <w:sz w:val="22"/>
                <w:szCs w:val="22"/>
              </w:rPr>
            </w:pPr>
            <w:r w:rsidRPr="00207B67">
              <w:rPr>
                <w:snapToGrid w:val="0"/>
                <w:sz w:val="22"/>
                <w:szCs w:val="22"/>
              </w:rPr>
              <w:t>-</w:t>
            </w:r>
          </w:p>
        </w:tc>
      </w:tr>
      <w:tr w:rsidR="00207B67" w:rsidRPr="00207B67" w14:paraId="2F1A8D71" w14:textId="77777777" w:rsidTr="0080782F">
        <w:trPr>
          <w:trHeight w:val="285"/>
        </w:trPr>
        <w:tc>
          <w:tcPr>
            <w:tcW w:w="1870" w:type="pct"/>
            <w:shd w:val="clear" w:color="auto" w:fill="auto"/>
          </w:tcPr>
          <w:p w14:paraId="7EA960C6" w14:textId="160BD9B8" w:rsidR="00207B67" w:rsidRPr="00207B67" w:rsidRDefault="00207B67" w:rsidP="00207B67">
            <w:pPr>
              <w:jc w:val="center"/>
              <w:rPr>
                <w:sz w:val="22"/>
                <w:szCs w:val="22"/>
              </w:rPr>
            </w:pPr>
            <w:r w:rsidRPr="00207B67">
              <w:rPr>
                <w:sz w:val="22"/>
                <w:szCs w:val="22"/>
              </w:rPr>
              <w:t>с. Крутишка</w:t>
            </w:r>
          </w:p>
        </w:tc>
        <w:tc>
          <w:tcPr>
            <w:tcW w:w="1659" w:type="pct"/>
            <w:shd w:val="clear" w:color="auto" w:fill="auto"/>
            <w:vAlign w:val="center"/>
          </w:tcPr>
          <w:p w14:paraId="42F28C22" w14:textId="21B9CC65" w:rsidR="00207B67" w:rsidRPr="00207B67" w:rsidRDefault="00207B67" w:rsidP="00207B67">
            <w:pPr>
              <w:jc w:val="center"/>
              <w:rPr>
                <w:snapToGrid w:val="0"/>
                <w:sz w:val="22"/>
                <w:szCs w:val="22"/>
              </w:rPr>
            </w:pPr>
            <w:r w:rsidRPr="00207B67">
              <w:rPr>
                <w:snapToGrid w:val="0"/>
                <w:sz w:val="22"/>
                <w:szCs w:val="22"/>
              </w:rPr>
              <w:t>5</w:t>
            </w:r>
          </w:p>
        </w:tc>
        <w:tc>
          <w:tcPr>
            <w:tcW w:w="1471" w:type="pct"/>
            <w:shd w:val="clear" w:color="auto" w:fill="auto"/>
          </w:tcPr>
          <w:p w14:paraId="6DF6C619" w14:textId="6D31DC1A" w:rsidR="00207B67" w:rsidRPr="00207B67" w:rsidRDefault="00207B67" w:rsidP="00207B67">
            <w:pPr>
              <w:jc w:val="center"/>
              <w:rPr>
                <w:snapToGrid w:val="0"/>
                <w:sz w:val="22"/>
                <w:szCs w:val="22"/>
              </w:rPr>
            </w:pPr>
            <w:r w:rsidRPr="00207B67">
              <w:rPr>
                <w:snapToGrid w:val="0"/>
                <w:sz w:val="22"/>
                <w:szCs w:val="22"/>
              </w:rPr>
              <w:t>-</w:t>
            </w:r>
          </w:p>
        </w:tc>
      </w:tr>
      <w:tr w:rsidR="00207B67" w:rsidRPr="00207B67" w14:paraId="7C073AE0" w14:textId="77777777" w:rsidTr="0080782F">
        <w:trPr>
          <w:trHeight w:val="285"/>
        </w:trPr>
        <w:tc>
          <w:tcPr>
            <w:tcW w:w="1870" w:type="pct"/>
            <w:shd w:val="clear" w:color="auto" w:fill="auto"/>
          </w:tcPr>
          <w:p w14:paraId="28B0F24E" w14:textId="5FAC1639" w:rsidR="00207B67" w:rsidRPr="00207B67" w:rsidRDefault="00207B67" w:rsidP="00207B67">
            <w:pPr>
              <w:jc w:val="center"/>
              <w:rPr>
                <w:sz w:val="22"/>
                <w:szCs w:val="22"/>
              </w:rPr>
            </w:pPr>
            <w:r w:rsidRPr="00207B67">
              <w:rPr>
                <w:sz w:val="22"/>
                <w:szCs w:val="22"/>
              </w:rPr>
              <w:t>с. Карагужево</w:t>
            </w:r>
          </w:p>
        </w:tc>
        <w:tc>
          <w:tcPr>
            <w:tcW w:w="1659" w:type="pct"/>
            <w:shd w:val="clear" w:color="auto" w:fill="auto"/>
            <w:vAlign w:val="center"/>
          </w:tcPr>
          <w:p w14:paraId="274C7467" w14:textId="6FE315AE" w:rsidR="00207B67" w:rsidRPr="00207B67" w:rsidRDefault="00207B67" w:rsidP="00207B67">
            <w:pPr>
              <w:jc w:val="center"/>
              <w:rPr>
                <w:snapToGrid w:val="0"/>
                <w:sz w:val="22"/>
                <w:szCs w:val="22"/>
              </w:rPr>
            </w:pPr>
            <w:r w:rsidRPr="00207B67">
              <w:rPr>
                <w:snapToGrid w:val="0"/>
                <w:sz w:val="22"/>
                <w:szCs w:val="22"/>
              </w:rPr>
              <w:t>4</w:t>
            </w:r>
          </w:p>
        </w:tc>
        <w:tc>
          <w:tcPr>
            <w:tcW w:w="1471" w:type="pct"/>
            <w:shd w:val="clear" w:color="auto" w:fill="auto"/>
          </w:tcPr>
          <w:p w14:paraId="3B1A53A2" w14:textId="2CD5BDDE" w:rsidR="00207B67" w:rsidRPr="00207B67" w:rsidRDefault="00207B67" w:rsidP="00207B67">
            <w:pPr>
              <w:jc w:val="center"/>
              <w:rPr>
                <w:snapToGrid w:val="0"/>
                <w:sz w:val="22"/>
                <w:szCs w:val="22"/>
              </w:rPr>
            </w:pPr>
            <w:r w:rsidRPr="00207B67">
              <w:rPr>
                <w:snapToGrid w:val="0"/>
                <w:sz w:val="22"/>
                <w:szCs w:val="22"/>
              </w:rPr>
              <w:t>-</w:t>
            </w:r>
          </w:p>
        </w:tc>
      </w:tr>
    </w:tbl>
    <w:p w14:paraId="4CAE94E8" w14:textId="77777777" w:rsidR="00065592" w:rsidRPr="00817B70" w:rsidRDefault="00065592" w:rsidP="00B60C19">
      <w:pPr>
        <w:pStyle w:val="a0"/>
        <w:rPr>
          <w:sz w:val="28"/>
          <w:szCs w:val="28"/>
          <w:highlight w:val="yellow"/>
          <w:lang w:val="ru-RU"/>
        </w:rPr>
      </w:pPr>
    </w:p>
    <w:p w14:paraId="1F3A33EC" w14:textId="54F836EB" w:rsidR="00B60C19" w:rsidRPr="00325369" w:rsidRDefault="00B60C19" w:rsidP="00B60C19">
      <w:pPr>
        <w:pStyle w:val="a0"/>
        <w:rPr>
          <w:sz w:val="28"/>
          <w:szCs w:val="28"/>
          <w:lang w:val="ru-RU"/>
        </w:rPr>
      </w:pPr>
      <w:r w:rsidRPr="00325369">
        <w:rPr>
          <w:sz w:val="28"/>
          <w:szCs w:val="28"/>
          <w:lang w:val="ru-RU"/>
        </w:rPr>
        <w:t xml:space="preserve">Общая протяженность электрических сетей составляет </w:t>
      </w:r>
      <w:r w:rsidR="00325369" w:rsidRPr="00325369">
        <w:rPr>
          <w:sz w:val="28"/>
          <w:szCs w:val="28"/>
          <w:lang w:val="ru-RU"/>
        </w:rPr>
        <w:t>107,35</w:t>
      </w:r>
      <w:r w:rsidRPr="00325369">
        <w:rPr>
          <w:sz w:val="28"/>
          <w:szCs w:val="28"/>
          <w:lang w:val="ru-RU"/>
        </w:rPr>
        <w:t xml:space="preserve"> кВ, из которых:</w:t>
      </w:r>
    </w:p>
    <w:p w14:paraId="4627CEA4" w14:textId="761A9ED3" w:rsidR="00B60C19" w:rsidRPr="00687B4C" w:rsidRDefault="00687B4C" w:rsidP="00214D35">
      <w:pPr>
        <w:pStyle w:val="a0"/>
        <w:numPr>
          <w:ilvl w:val="0"/>
          <w:numId w:val="9"/>
        </w:numPr>
        <w:ind w:left="709" w:hanging="504"/>
        <w:rPr>
          <w:sz w:val="28"/>
          <w:lang w:val="ru-RU"/>
        </w:rPr>
      </w:pPr>
      <w:r w:rsidRPr="00687B4C">
        <w:rPr>
          <w:sz w:val="28"/>
          <w:lang w:val="ru-RU"/>
        </w:rPr>
        <w:t>ЛЭП 110</w:t>
      </w:r>
      <w:r w:rsidR="00B60C19" w:rsidRPr="00687B4C">
        <w:rPr>
          <w:sz w:val="28"/>
          <w:lang w:val="ru-RU"/>
        </w:rPr>
        <w:t xml:space="preserve"> кВ – </w:t>
      </w:r>
      <w:r w:rsidRPr="00687B4C">
        <w:rPr>
          <w:sz w:val="28"/>
          <w:lang w:val="ru-RU"/>
        </w:rPr>
        <w:t>17,67</w:t>
      </w:r>
      <w:r w:rsidR="00B60C19" w:rsidRPr="00687B4C">
        <w:rPr>
          <w:sz w:val="28"/>
          <w:lang w:val="ru-RU"/>
        </w:rPr>
        <w:t xml:space="preserve"> км;</w:t>
      </w:r>
    </w:p>
    <w:p w14:paraId="002F3230" w14:textId="5E9DE17D" w:rsidR="00B60C19" w:rsidRPr="00687B4C" w:rsidRDefault="00687B4C" w:rsidP="00214D35">
      <w:pPr>
        <w:pStyle w:val="a0"/>
        <w:numPr>
          <w:ilvl w:val="0"/>
          <w:numId w:val="9"/>
        </w:numPr>
        <w:ind w:left="709" w:hanging="504"/>
        <w:rPr>
          <w:sz w:val="28"/>
          <w:lang w:val="ru-RU"/>
        </w:rPr>
      </w:pPr>
      <w:r w:rsidRPr="00687B4C">
        <w:rPr>
          <w:sz w:val="28"/>
          <w:lang w:val="ru-RU"/>
        </w:rPr>
        <w:t>ЛЭП 35</w:t>
      </w:r>
      <w:r w:rsidR="00B60C19" w:rsidRPr="00687B4C">
        <w:rPr>
          <w:sz w:val="28"/>
          <w:lang w:val="ru-RU"/>
        </w:rPr>
        <w:t xml:space="preserve"> кВ – </w:t>
      </w:r>
      <w:r w:rsidRPr="00687B4C">
        <w:rPr>
          <w:sz w:val="28"/>
          <w:lang w:val="ru-RU"/>
        </w:rPr>
        <w:t>9,25</w:t>
      </w:r>
      <w:r w:rsidR="00B60C19" w:rsidRPr="00687B4C">
        <w:rPr>
          <w:sz w:val="28"/>
          <w:lang w:val="ru-RU"/>
        </w:rPr>
        <w:t xml:space="preserve"> км;</w:t>
      </w:r>
    </w:p>
    <w:p w14:paraId="4A7C579E" w14:textId="6C2D3DB6" w:rsidR="00B60C19" w:rsidRDefault="00B60C19" w:rsidP="00214D35">
      <w:pPr>
        <w:pStyle w:val="a0"/>
        <w:numPr>
          <w:ilvl w:val="0"/>
          <w:numId w:val="9"/>
        </w:numPr>
        <w:ind w:left="709" w:hanging="504"/>
        <w:rPr>
          <w:sz w:val="28"/>
          <w:lang w:val="ru-RU"/>
        </w:rPr>
      </w:pPr>
      <w:r w:rsidRPr="00687B4C">
        <w:rPr>
          <w:sz w:val="28"/>
          <w:lang w:val="ru-RU"/>
        </w:rPr>
        <w:t xml:space="preserve">ЛЭП 10 </w:t>
      </w:r>
      <w:proofErr w:type="spellStart"/>
      <w:r w:rsidRPr="00687B4C">
        <w:rPr>
          <w:sz w:val="28"/>
          <w:lang w:val="ru-RU"/>
        </w:rPr>
        <w:t>кВ</w:t>
      </w:r>
      <w:proofErr w:type="spellEnd"/>
      <w:r w:rsidRPr="00687B4C">
        <w:rPr>
          <w:sz w:val="28"/>
          <w:lang w:val="ru-RU"/>
        </w:rPr>
        <w:t xml:space="preserve"> – </w:t>
      </w:r>
      <w:r w:rsidR="00687B4C" w:rsidRPr="00687B4C">
        <w:rPr>
          <w:sz w:val="28"/>
          <w:lang w:val="ru-RU"/>
        </w:rPr>
        <w:t xml:space="preserve">80,43 </w:t>
      </w:r>
      <w:r w:rsidRPr="00687B4C">
        <w:rPr>
          <w:sz w:val="28"/>
          <w:lang w:val="ru-RU"/>
        </w:rPr>
        <w:t>км.</w:t>
      </w:r>
    </w:p>
    <w:p w14:paraId="2CFFE511" w14:textId="64F1E453" w:rsidR="00563871" w:rsidRPr="00687B4C" w:rsidRDefault="00563871" w:rsidP="00563871">
      <w:pPr>
        <w:pStyle w:val="a0"/>
        <w:rPr>
          <w:sz w:val="28"/>
          <w:lang w:val="ru-RU"/>
        </w:rPr>
      </w:pPr>
      <w:r>
        <w:rPr>
          <w:sz w:val="28"/>
          <w:lang w:val="ru-RU"/>
        </w:rPr>
        <w:t xml:space="preserve">Корректировкой Инвестиционной программы АО «РЭС» 2021-2025 гг., утвержденной приказом </w:t>
      </w:r>
      <w:proofErr w:type="spellStart"/>
      <w:r>
        <w:rPr>
          <w:sz w:val="28"/>
          <w:lang w:val="ru-RU"/>
        </w:rPr>
        <w:t>МЖКХиЭ</w:t>
      </w:r>
      <w:proofErr w:type="spellEnd"/>
      <w:r>
        <w:rPr>
          <w:sz w:val="28"/>
          <w:lang w:val="ru-RU"/>
        </w:rPr>
        <w:t xml:space="preserve"> НСО № 200 от 01.12.2022 г., мероприятия по строительству/реконструкции электрических сетей на территории Майского сельсовета не предусмотрены.</w:t>
      </w:r>
    </w:p>
    <w:p w14:paraId="6186FEBD" w14:textId="77777777" w:rsidR="00643450" w:rsidRPr="00B82C48" w:rsidRDefault="00643450" w:rsidP="00DB4B6C">
      <w:pPr>
        <w:pStyle w:val="a0"/>
        <w:spacing w:before="120"/>
        <w:rPr>
          <w:b/>
          <w:spacing w:val="-1"/>
          <w:sz w:val="28"/>
          <w:lang w:val="ru-RU" w:eastAsia="x-none" w:bidi="ar-SA"/>
        </w:rPr>
      </w:pPr>
      <w:r w:rsidRPr="00B82C48">
        <w:rPr>
          <w:b/>
          <w:sz w:val="28"/>
          <w:lang w:val="ru-RU"/>
        </w:rPr>
        <w:t>Связь</w:t>
      </w:r>
    </w:p>
    <w:p w14:paraId="0B241515" w14:textId="40C914F6" w:rsidR="00425B49" w:rsidRDefault="004A7D71" w:rsidP="00E33786">
      <w:pPr>
        <w:pStyle w:val="a0"/>
        <w:rPr>
          <w:sz w:val="28"/>
          <w:highlight w:val="yellow"/>
          <w:lang w:val="ru-RU"/>
        </w:rPr>
      </w:pPr>
      <w:r w:rsidRPr="00FF71F8">
        <w:rPr>
          <w:sz w:val="28"/>
          <w:lang w:val="ru-RU"/>
        </w:rPr>
        <w:t xml:space="preserve">Сотовую связь в </w:t>
      </w:r>
      <w:r w:rsidR="00817B70" w:rsidRPr="00FF71F8">
        <w:rPr>
          <w:sz w:val="28"/>
          <w:lang w:val="ru-RU"/>
        </w:rPr>
        <w:t>Майском</w:t>
      </w:r>
      <w:r w:rsidRPr="00FF71F8">
        <w:rPr>
          <w:sz w:val="28"/>
          <w:lang w:val="ru-RU"/>
        </w:rPr>
        <w:t xml:space="preserve"> сельсовете предоставляют следующие операторы сотовой связи: ОАО «МТС», ОАО «Мегафон», «Билайн», «Теле 2». Междугородняя связь: ПАО «Ростелеком».</w:t>
      </w:r>
      <w:r w:rsidR="00224337" w:rsidRPr="00FF71F8">
        <w:rPr>
          <w:sz w:val="28"/>
          <w:lang w:val="ru-RU"/>
        </w:rPr>
        <w:t xml:space="preserve"> </w:t>
      </w:r>
      <w:r w:rsidR="002F0F12" w:rsidRPr="00FF71F8">
        <w:rPr>
          <w:sz w:val="28"/>
          <w:lang w:val="ru-RU"/>
        </w:rPr>
        <w:t>Общая</w:t>
      </w:r>
      <w:r w:rsidR="002F0F12" w:rsidRPr="00B82C48">
        <w:rPr>
          <w:sz w:val="28"/>
          <w:lang w:val="ru-RU"/>
        </w:rPr>
        <w:t xml:space="preserve"> протяженность линий связи составляет </w:t>
      </w:r>
      <w:r w:rsidR="00B82C48" w:rsidRPr="00B82C48">
        <w:rPr>
          <w:sz w:val="28"/>
          <w:lang w:val="ru-RU"/>
        </w:rPr>
        <w:t>10,95</w:t>
      </w:r>
      <w:r w:rsidR="002F0F12" w:rsidRPr="00B82C48">
        <w:rPr>
          <w:sz w:val="28"/>
          <w:lang w:val="ru-RU"/>
        </w:rPr>
        <w:t xml:space="preserve"> км. </w:t>
      </w:r>
      <w:r w:rsidR="00B82C48" w:rsidRPr="00B82C48">
        <w:rPr>
          <w:sz w:val="28"/>
          <w:lang w:val="ru-RU"/>
        </w:rPr>
        <w:t>Общая протяженность линейно-кабельного сооружения связи составляет 16,77 км</w:t>
      </w:r>
      <w:r w:rsidR="00B82C48" w:rsidRPr="00B273D9">
        <w:rPr>
          <w:sz w:val="28"/>
          <w:lang w:val="ru-RU"/>
        </w:rPr>
        <w:t xml:space="preserve">. </w:t>
      </w:r>
      <w:r w:rsidR="00D8513D" w:rsidRPr="00B273D9">
        <w:rPr>
          <w:sz w:val="28"/>
          <w:lang w:val="ru-RU"/>
        </w:rPr>
        <w:t>Почтов</w:t>
      </w:r>
      <w:r w:rsidR="00E33786" w:rsidRPr="00B273D9">
        <w:rPr>
          <w:sz w:val="28"/>
          <w:lang w:val="ru-RU"/>
        </w:rPr>
        <w:t>ые</w:t>
      </w:r>
      <w:r w:rsidR="00D8513D" w:rsidRPr="00B273D9">
        <w:rPr>
          <w:sz w:val="28"/>
          <w:lang w:val="ru-RU"/>
        </w:rPr>
        <w:t xml:space="preserve"> отделени</w:t>
      </w:r>
      <w:r w:rsidR="00E33786" w:rsidRPr="00B273D9">
        <w:rPr>
          <w:sz w:val="28"/>
          <w:lang w:val="ru-RU"/>
        </w:rPr>
        <w:t>я</w:t>
      </w:r>
      <w:r w:rsidR="00D8513D" w:rsidRPr="00B273D9">
        <w:rPr>
          <w:sz w:val="28"/>
          <w:lang w:val="ru-RU"/>
        </w:rPr>
        <w:t xml:space="preserve"> н</w:t>
      </w:r>
      <w:r w:rsidR="00425B49" w:rsidRPr="00B273D9">
        <w:rPr>
          <w:sz w:val="28"/>
          <w:lang w:val="ru-RU"/>
        </w:rPr>
        <w:t xml:space="preserve">а территории муниципального образования </w:t>
      </w:r>
      <w:r w:rsidR="00D8513D" w:rsidRPr="00B273D9">
        <w:rPr>
          <w:sz w:val="28"/>
          <w:lang w:val="ru-RU"/>
        </w:rPr>
        <w:t>располага</w:t>
      </w:r>
      <w:r w:rsidR="00E33786" w:rsidRPr="00B273D9">
        <w:rPr>
          <w:sz w:val="28"/>
          <w:lang w:val="ru-RU"/>
        </w:rPr>
        <w:t>ются</w:t>
      </w:r>
      <w:r w:rsidR="00D8513D" w:rsidRPr="00B273D9">
        <w:rPr>
          <w:sz w:val="28"/>
          <w:lang w:val="ru-RU"/>
        </w:rPr>
        <w:t xml:space="preserve"> по адресу: </w:t>
      </w:r>
      <w:r w:rsidR="00B273D9" w:rsidRPr="00B273D9">
        <w:rPr>
          <w:sz w:val="28"/>
          <w:lang w:val="ru-RU"/>
        </w:rPr>
        <w:t>п. Майский, ул. Школьная, 9</w:t>
      </w:r>
      <w:r w:rsidR="00E33786" w:rsidRPr="00B273D9">
        <w:rPr>
          <w:sz w:val="28"/>
          <w:lang w:val="ru-RU"/>
        </w:rPr>
        <w:t xml:space="preserve">, </w:t>
      </w:r>
      <w:r w:rsidR="00B273D9" w:rsidRPr="00B273D9">
        <w:rPr>
          <w:sz w:val="28"/>
          <w:lang w:val="ru-RU"/>
        </w:rPr>
        <w:t>с. Ярки, ул. Школьная, 27а</w:t>
      </w:r>
      <w:r w:rsidR="00E33786" w:rsidRPr="00B273D9">
        <w:rPr>
          <w:sz w:val="28"/>
          <w:lang w:val="ru-RU"/>
        </w:rPr>
        <w:t xml:space="preserve">, </w:t>
      </w:r>
      <w:r w:rsidR="00B273D9" w:rsidRPr="00B273D9">
        <w:rPr>
          <w:sz w:val="28"/>
          <w:lang w:val="ru-RU"/>
        </w:rPr>
        <w:t>с. Крутишка, ул. Светлая, 8</w:t>
      </w:r>
      <w:r w:rsidR="00E33786" w:rsidRPr="00B273D9">
        <w:rPr>
          <w:sz w:val="28"/>
          <w:lang w:val="ru-RU"/>
        </w:rPr>
        <w:t>.</w:t>
      </w:r>
    </w:p>
    <w:p w14:paraId="51DBA3E6" w14:textId="4B9F0898" w:rsidR="003344D3" w:rsidRPr="00280CFA" w:rsidRDefault="003344D3" w:rsidP="003344D3">
      <w:pPr>
        <w:pStyle w:val="a0"/>
        <w:spacing w:before="120"/>
        <w:rPr>
          <w:sz w:val="32"/>
          <w:lang w:val="ru-RU"/>
        </w:rPr>
      </w:pPr>
      <w:r w:rsidRPr="00280CFA">
        <w:rPr>
          <w:b/>
          <w:sz w:val="28"/>
          <w:lang w:val="ru-RU"/>
        </w:rPr>
        <w:t>Санитарная очистка территории</w:t>
      </w:r>
    </w:p>
    <w:p w14:paraId="7BE7E1FA" w14:textId="0B756A32" w:rsidR="001A2C0F" w:rsidRPr="00280CFA" w:rsidRDefault="001A2C0F" w:rsidP="00B52CBA">
      <w:pPr>
        <w:pStyle w:val="a0"/>
        <w:spacing w:before="120"/>
        <w:rPr>
          <w:bCs/>
          <w:sz w:val="28"/>
          <w:lang w:val="ru-RU"/>
        </w:rPr>
      </w:pPr>
      <w:r w:rsidRPr="00280CFA">
        <w:rPr>
          <w:bCs/>
          <w:sz w:val="28"/>
          <w:lang w:val="ru-RU"/>
        </w:rPr>
        <w:t>Территории населенных пунктов Новосибирской области подлежат регулярной очистке от отходов в соответствии с территориальной схемой обращения с отходами и требованиями экологического и санитарно-эпидемиологического законодательства Российской Федерации.</w:t>
      </w:r>
    </w:p>
    <w:p w14:paraId="564F67DA" w14:textId="467BDF89" w:rsidR="00B52CBA" w:rsidRPr="00280CFA" w:rsidRDefault="001A2C0F" w:rsidP="00B52CBA">
      <w:pPr>
        <w:pStyle w:val="a0"/>
        <w:spacing w:before="120"/>
        <w:rPr>
          <w:bCs/>
          <w:sz w:val="28"/>
          <w:u w:val="single"/>
          <w:lang w:val="ru-RU"/>
        </w:rPr>
      </w:pPr>
      <w:r w:rsidRPr="00280CFA">
        <w:rPr>
          <w:bCs/>
          <w:sz w:val="28"/>
          <w:u w:val="single"/>
          <w:lang w:val="ru-RU"/>
        </w:rPr>
        <w:t xml:space="preserve">Транспортирование твердых коммунальных отходов (далее – ТКО) на территории </w:t>
      </w:r>
      <w:r w:rsidR="000F6756" w:rsidRPr="00280CFA">
        <w:rPr>
          <w:bCs/>
          <w:sz w:val="28"/>
          <w:u w:val="single"/>
          <w:lang w:val="ru-RU"/>
        </w:rPr>
        <w:t>Черепановского</w:t>
      </w:r>
      <w:r w:rsidRPr="00280CFA">
        <w:rPr>
          <w:bCs/>
          <w:sz w:val="28"/>
          <w:u w:val="single"/>
          <w:lang w:val="ru-RU"/>
        </w:rPr>
        <w:t xml:space="preserve"> района в переходный период</w:t>
      </w:r>
    </w:p>
    <w:p w14:paraId="7ECC5456" w14:textId="77777777" w:rsidR="007520AD" w:rsidRPr="00280CFA" w:rsidRDefault="007520AD" w:rsidP="007520AD">
      <w:pPr>
        <w:pStyle w:val="a0"/>
        <w:rPr>
          <w:sz w:val="28"/>
          <w:lang w:val="ru-RU"/>
        </w:rPr>
      </w:pPr>
      <w:r w:rsidRPr="00280CFA">
        <w:rPr>
          <w:sz w:val="28"/>
          <w:lang w:val="ru-RU"/>
        </w:rPr>
        <w:lastRenderedPageBreak/>
        <w:t>Комбинированная схема предполагает, наряду с комплексным полигоном вблизи г. Черепаново, наличие на территории Черепановского кластера ПВН вблизи населенных пунктов: с. Огнева Заимка, с. Верх-Мильтюши Черепановского района.</w:t>
      </w:r>
    </w:p>
    <w:p w14:paraId="28D7BA52" w14:textId="5F6CF4F3" w:rsidR="007520AD" w:rsidRPr="00280CFA" w:rsidRDefault="007520AD" w:rsidP="007520AD">
      <w:pPr>
        <w:pStyle w:val="a0"/>
        <w:rPr>
          <w:sz w:val="28"/>
          <w:lang w:val="ru-RU"/>
        </w:rPr>
      </w:pPr>
      <w:r w:rsidRPr="00280CFA">
        <w:rPr>
          <w:sz w:val="28"/>
          <w:lang w:val="ru-RU"/>
        </w:rPr>
        <w:t>Отходы по завершении каждого из маршрутов (этапов маршрута) выгружаются на ПВН либо непосредственно на территорию комплексного полигона. В последующем ТКО с ПВН транспортируются на комплексный полигон, находящийся вблизи центра кластера</w:t>
      </w:r>
    </w:p>
    <w:p w14:paraId="4E3BB3CB" w14:textId="4E012B0F" w:rsidR="00B52CBA" w:rsidRPr="00280CFA" w:rsidRDefault="00B52CBA" w:rsidP="00B52CBA">
      <w:pPr>
        <w:pStyle w:val="a0"/>
        <w:rPr>
          <w:sz w:val="28"/>
          <w:u w:val="single"/>
          <w:lang w:val="ru-RU"/>
        </w:rPr>
      </w:pPr>
      <w:r w:rsidRPr="00280CFA">
        <w:rPr>
          <w:sz w:val="28"/>
          <w:u w:val="single"/>
          <w:lang w:val="ru-RU"/>
        </w:rPr>
        <w:t xml:space="preserve">Транспортирование ТКО в </w:t>
      </w:r>
      <w:r w:rsidR="004C043D" w:rsidRPr="00280CFA">
        <w:rPr>
          <w:sz w:val="28"/>
          <w:u w:val="single"/>
          <w:lang w:val="ru-RU"/>
        </w:rPr>
        <w:t>Черепановском</w:t>
      </w:r>
      <w:r w:rsidRPr="00280CFA">
        <w:rPr>
          <w:sz w:val="28"/>
          <w:u w:val="single"/>
          <w:lang w:val="ru-RU"/>
        </w:rPr>
        <w:t xml:space="preserve"> районе при использовании комбинированной схемы</w:t>
      </w:r>
    </w:p>
    <w:p w14:paraId="2B3BB331" w14:textId="1BD40AC7" w:rsidR="007520AD" w:rsidRPr="00280CFA" w:rsidRDefault="00CB518F" w:rsidP="00B52CBA">
      <w:pPr>
        <w:pStyle w:val="a0"/>
        <w:rPr>
          <w:sz w:val="28"/>
          <w:lang w:val="ru-RU"/>
        </w:rPr>
      </w:pPr>
      <w:r w:rsidRPr="00280CFA">
        <w:rPr>
          <w:sz w:val="28"/>
          <w:lang w:val="ru-RU"/>
        </w:rPr>
        <w:t>Черепановский</w:t>
      </w:r>
      <w:r w:rsidR="00B52CBA" w:rsidRPr="00280CFA">
        <w:rPr>
          <w:sz w:val="28"/>
          <w:lang w:val="ru-RU"/>
        </w:rPr>
        <w:t xml:space="preserve"> район входит в </w:t>
      </w:r>
      <w:r w:rsidR="007520AD" w:rsidRPr="00280CFA">
        <w:rPr>
          <w:sz w:val="28"/>
          <w:lang w:val="ru-RU"/>
        </w:rPr>
        <w:t>Черепановский</w:t>
      </w:r>
      <w:r w:rsidR="00B52CBA" w:rsidRPr="00280CFA">
        <w:rPr>
          <w:sz w:val="28"/>
          <w:lang w:val="ru-RU"/>
        </w:rPr>
        <w:t xml:space="preserve"> кластер. </w:t>
      </w:r>
      <w:r w:rsidR="007520AD" w:rsidRPr="00280CFA">
        <w:rPr>
          <w:sz w:val="28"/>
          <w:lang w:val="ru-RU"/>
        </w:rPr>
        <w:t xml:space="preserve">Центром кластера является г. Черепаново с комплексным полигоном вблизи данного населенного пункта. </w:t>
      </w:r>
    </w:p>
    <w:p w14:paraId="13C47EB7" w14:textId="77777777" w:rsidR="007520AD" w:rsidRPr="00280CFA" w:rsidRDefault="007520AD" w:rsidP="007520AD">
      <w:pPr>
        <w:pStyle w:val="a0"/>
        <w:rPr>
          <w:sz w:val="28"/>
          <w:lang w:val="ru-RU"/>
        </w:rPr>
      </w:pPr>
      <w:r w:rsidRPr="00280CFA">
        <w:rPr>
          <w:sz w:val="28"/>
          <w:lang w:val="ru-RU"/>
        </w:rPr>
        <w:t>Комбинированная схема предполагает, наряду с комплексным полигоном вблизи г. Черепаново, наличие на территории Черепановского кластера ПВН вблизи населенных пунктов:</w:t>
      </w:r>
    </w:p>
    <w:p w14:paraId="743DEF52" w14:textId="77777777" w:rsidR="007520AD" w:rsidRPr="00280CFA" w:rsidRDefault="007520AD" w:rsidP="00214D35">
      <w:pPr>
        <w:pStyle w:val="a0"/>
        <w:numPr>
          <w:ilvl w:val="0"/>
          <w:numId w:val="7"/>
        </w:numPr>
        <w:rPr>
          <w:sz w:val="28"/>
          <w:lang w:val="ru-RU"/>
        </w:rPr>
      </w:pPr>
      <w:r w:rsidRPr="00280CFA">
        <w:rPr>
          <w:sz w:val="28"/>
          <w:lang w:val="ru-RU"/>
        </w:rPr>
        <w:t>с. Мамоново, с. Суенга, с. Елбань Маслянинского района;</w:t>
      </w:r>
    </w:p>
    <w:p w14:paraId="07130984" w14:textId="77777777" w:rsidR="007520AD" w:rsidRPr="00280CFA" w:rsidRDefault="007520AD" w:rsidP="00214D35">
      <w:pPr>
        <w:pStyle w:val="a0"/>
        <w:numPr>
          <w:ilvl w:val="0"/>
          <w:numId w:val="7"/>
        </w:numPr>
        <w:rPr>
          <w:sz w:val="28"/>
          <w:lang w:val="ru-RU"/>
        </w:rPr>
      </w:pPr>
      <w:r w:rsidRPr="00280CFA">
        <w:rPr>
          <w:sz w:val="28"/>
          <w:lang w:val="ru-RU"/>
        </w:rPr>
        <w:t>р.п. Сузун, с. Битки, с. Шипуново Сузунского района;</w:t>
      </w:r>
    </w:p>
    <w:p w14:paraId="0060AFA6" w14:textId="77777777" w:rsidR="007520AD" w:rsidRPr="00280CFA" w:rsidRDefault="007520AD" w:rsidP="00214D35">
      <w:pPr>
        <w:pStyle w:val="a0"/>
        <w:numPr>
          <w:ilvl w:val="0"/>
          <w:numId w:val="7"/>
        </w:numPr>
        <w:rPr>
          <w:sz w:val="28"/>
          <w:lang w:val="ru-RU"/>
        </w:rPr>
      </w:pPr>
      <w:r w:rsidRPr="00280CFA">
        <w:rPr>
          <w:sz w:val="28"/>
          <w:lang w:val="ru-RU"/>
        </w:rPr>
        <w:t>с. Огнева Заимка, с. Верх-Мильтюши Черепановского района.</w:t>
      </w:r>
    </w:p>
    <w:p w14:paraId="183F2A9B" w14:textId="77777777" w:rsidR="007520AD" w:rsidRPr="006433C2" w:rsidRDefault="007520AD" w:rsidP="007520AD">
      <w:pPr>
        <w:pStyle w:val="a0"/>
        <w:rPr>
          <w:sz w:val="28"/>
          <w:lang w:val="ru-RU"/>
        </w:rPr>
      </w:pPr>
      <w:r w:rsidRPr="006433C2">
        <w:rPr>
          <w:sz w:val="28"/>
          <w:lang w:val="ru-RU"/>
        </w:rPr>
        <w:t>Для транспортирования отходов из населенных пунктов, входящих в состав каждого из районов, организуются маршруты транспортирования.</w:t>
      </w:r>
    </w:p>
    <w:p w14:paraId="00003DE7" w14:textId="77777777" w:rsidR="007520AD" w:rsidRPr="006433C2" w:rsidRDefault="007520AD" w:rsidP="007520AD">
      <w:pPr>
        <w:pStyle w:val="a0"/>
        <w:rPr>
          <w:sz w:val="28"/>
          <w:lang w:val="ru-RU"/>
        </w:rPr>
      </w:pPr>
      <w:r w:rsidRPr="006433C2">
        <w:rPr>
          <w:sz w:val="28"/>
          <w:lang w:val="ru-RU"/>
        </w:rPr>
        <w:t>Отходы по завершении каждого из маршрутов (этапов маршрута) выгружаются на ПВН либо непосредственно на территорию комплексного полигона. В последующем ТКО с ПВН транспортируются на комплексный полигон, находящийся вблизи центра кластера.</w:t>
      </w:r>
    </w:p>
    <w:p w14:paraId="0D8F002C" w14:textId="457ED950" w:rsidR="003344D3" w:rsidRPr="006433C2" w:rsidRDefault="007520AD" w:rsidP="007520AD">
      <w:pPr>
        <w:pStyle w:val="a0"/>
        <w:rPr>
          <w:sz w:val="28"/>
          <w:lang w:val="ru-RU"/>
        </w:rPr>
      </w:pPr>
      <w:r w:rsidRPr="006433C2">
        <w:rPr>
          <w:sz w:val="28"/>
          <w:lang w:val="ru-RU"/>
        </w:rPr>
        <w:t xml:space="preserve">На территории </w:t>
      </w:r>
      <w:r w:rsidR="00817B70" w:rsidRPr="006433C2">
        <w:rPr>
          <w:sz w:val="28"/>
          <w:lang w:val="ru-RU"/>
        </w:rPr>
        <w:t>Майского</w:t>
      </w:r>
      <w:r w:rsidRPr="006433C2">
        <w:rPr>
          <w:sz w:val="28"/>
          <w:lang w:val="ru-RU"/>
        </w:rPr>
        <w:t xml:space="preserve"> сельсовета </w:t>
      </w:r>
      <w:r w:rsidR="005347A4" w:rsidRPr="006433C2">
        <w:rPr>
          <w:sz w:val="28"/>
          <w:lang w:val="ru-RU"/>
        </w:rPr>
        <w:t xml:space="preserve">к </w:t>
      </w:r>
      <w:r w:rsidR="006433C2" w:rsidRPr="006433C2">
        <w:rPr>
          <w:sz w:val="28"/>
          <w:lang w:val="ru-RU"/>
        </w:rPr>
        <w:t>югу</w:t>
      </w:r>
      <w:r w:rsidR="005347A4" w:rsidRPr="006433C2">
        <w:rPr>
          <w:sz w:val="28"/>
          <w:lang w:val="ru-RU"/>
        </w:rPr>
        <w:t xml:space="preserve"> от </w:t>
      </w:r>
      <w:r w:rsidR="006433C2" w:rsidRPr="006433C2">
        <w:rPr>
          <w:sz w:val="28"/>
          <w:lang w:val="ru-RU"/>
        </w:rPr>
        <w:t>п. Майский</w:t>
      </w:r>
      <w:r w:rsidR="008733B0">
        <w:rPr>
          <w:sz w:val="28"/>
          <w:lang w:val="ru-RU"/>
        </w:rPr>
        <w:t xml:space="preserve">, </w:t>
      </w:r>
      <w:r w:rsidR="008733B0" w:rsidRPr="008733B0">
        <w:rPr>
          <w:sz w:val="28"/>
          <w:lang w:val="ru-RU"/>
        </w:rPr>
        <w:t>54:28:046505</w:t>
      </w:r>
      <w:r w:rsidR="006433C2" w:rsidRPr="006433C2">
        <w:rPr>
          <w:sz w:val="28"/>
          <w:lang w:val="ru-RU"/>
        </w:rPr>
        <w:t xml:space="preserve"> </w:t>
      </w:r>
      <w:r w:rsidR="005347A4" w:rsidRPr="006433C2">
        <w:rPr>
          <w:sz w:val="28"/>
          <w:lang w:val="ru-RU"/>
        </w:rPr>
        <w:t>располагается место захоронения биологических отходов (скотомогильник)</w:t>
      </w:r>
      <w:r w:rsidRPr="006433C2">
        <w:rPr>
          <w:sz w:val="28"/>
          <w:lang w:val="ru-RU"/>
        </w:rPr>
        <w:t xml:space="preserve">. </w:t>
      </w:r>
    </w:p>
    <w:p w14:paraId="4512A027" w14:textId="3659A625" w:rsidR="00FE6148" w:rsidRPr="00611D7A" w:rsidRDefault="00611D7A" w:rsidP="00611D7A">
      <w:pPr>
        <w:pStyle w:val="a0"/>
        <w:rPr>
          <w:sz w:val="28"/>
          <w:lang w:val="ru-RU"/>
        </w:rPr>
      </w:pPr>
      <w:r>
        <w:rPr>
          <w:sz w:val="28"/>
          <w:lang w:val="ru-RU"/>
        </w:rPr>
        <w:t>В Майском сельсовете ветеринарный пункт отсутствует. Обслуживание осуществляет ГБУ НСО «Управление ветеринарии Черепановского района».</w:t>
      </w:r>
    </w:p>
    <w:p w14:paraId="7236F14A" w14:textId="77777777" w:rsidR="001A2C0F" w:rsidRPr="000C586C" w:rsidRDefault="001A2C0F" w:rsidP="001A2C0F">
      <w:pPr>
        <w:pStyle w:val="a0"/>
        <w:rPr>
          <w:sz w:val="28"/>
          <w:lang w:val="ru-RU"/>
        </w:rPr>
      </w:pPr>
      <w:r w:rsidRPr="000C586C">
        <w:rPr>
          <w:sz w:val="28"/>
          <w:lang w:val="ru-RU"/>
        </w:rPr>
        <w:t>С 01.01.2019 деятельность по обращению с ТКО на территории Новосибирской области, включающая в себя сбор, в том числе раздельный сбор, транспортирование, обработку, утилизацию, обезвреживание, захоронение ТКО, обеспечивает региональный оператор по обращению с твердыми коммунальными отходами в Новосибирской области.</w:t>
      </w:r>
    </w:p>
    <w:p w14:paraId="40D3AAFB" w14:textId="36FBD4E3" w:rsidR="001A2C0F" w:rsidRPr="000C586C" w:rsidRDefault="001A2C0F" w:rsidP="001A2C0F">
      <w:pPr>
        <w:pStyle w:val="a0"/>
        <w:rPr>
          <w:sz w:val="28"/>
          <w:lang w:val="ru-RU"/>
        </w:rPr>
      </w:pPr>
      <w:r w:rsidRPr="000C586C">
        <w:rPr>
          <w:sz w:val="28"/>
          <w:lang w:val="ru-RU"/>
        </w:rPr>
        <w:t xml:space="preserve">Обращение с другими видами отходов (кроме ТКО) осуществляется их собственниками в соответствии с действующим законодательством. </w:t>
      </w:r>
    </w:p>
    <w:p w14:paraId="135325D8" w14:textId="77777777" w:rsidR="001A2C0F" w:rsidRPr="000C586C" w:rsidRDefault="001A2C0F" w:rsidP="001A2C0F">
      <w:pPr>
        <w:pStyle w:val="a0"/>
        <w:rPr>
          <w:sz w:val="28"/>
          <w:lang w:val="ru-RU"/>
        </w:rPr>
      </w:pPr>
      <w:r w:rsidRPr="000C586C">
        <w:rPr>
          <w:sz w:val="28"/>
          <w:lang w:val="ru-RU"/>
        </w:rPr>
        <w:t xml:space="preserve">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 а также правилам благоустройства муниципальных образований. </w:t>
      </w:r>
    </w:p>
    <w:p w14:paraId="77DF8DF5" w14:textId="77777777" w:rsidR="001A2C0F" w:rsidRPr="000C586C" w:rsidRDefault="001A2C0F" w:rsidP="001A2C0F">
      <w:pPr>
        <w:pStyle w:val="a0"/>
        <w:rPr>
          <w:sz w:val="28"/>
          <w:lang w:val="ru-RU"/>
        </w:rPr>
      </w:pPr>
      <w:r w:rsidRPr="000C586C">
        <w:rPr>
          <w:sz w:val="28"/>
          <w:lang w:val="ru-RU"/>
        </w:rPr>
        <w:t xml:space="preserve">Места (площадки) накопления ТКО создаются органами местного самоуправления, за исключением установленных законодательством Российской Федерации случаев, когда такая обязанность лежит на других </w:t>
      </w:r>
      <w:r w:rsidRPr="000C586C">
        <w:rPr>
          <w:sz w:val="28"/>
          <w:lang w:val="ru-RU"/>
        </w:rPr>
        <w:lastRenderedPageBreak/>
        <w:t xml:space="preserve">лицах.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w:t>
      </w:r>
    </w:p>
    <w:p w14:paraId="2F5FA967" w14:textId="6E221789" w:rsidR="001A2C0F" w:rsidRDefault="001A2C0F" w:rsidP="001A2C0F">
      <w:pPr>
        <w:pStyle w:val="a0"/>
        <w:rPr>
          <w:sz w:val="28"/>
          <w:lang w:val="ru-RU"/>
        </w:rPr>
      </w:pPr>
      <w:r w:rsidRPr="000C586C">
        <w:rPr>
          <w:sz w:val="28"/>
          <w:lang w:val="ru-RU"/>
        </w:rPr>
        <w:t>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14:paraId="2CEDCCCB" w14:textId="20A9CD47" w:rsidR="003541CA" w:rsidRPr="000C586C" w:rsidRDefault="003541CA" w:rsidP="003541CA">
      <w:pPr>
        <w:pStyle w:val="a0"/>
        <w:rPr>
          <w:sz w:val="28"/>
          <w:lang w:val="ru-RU"/>
        </w:rPr>
      </w:pPr>
      <w:r>
        <w:rPr>
          <w:sz w:val="28"/>
          <w:lang w:val="ru-RU"/>
        </w:rPr>
        <w:t>В соответствии с р</w:t>
      </w:r>
      <w:r w:rsidRPr="006443B4">
        <w:rPr>
          <w:sz w:val="28"/>
          <w:lang w:val="ru-RU"/>
        </w:rPr>
        <w:t>еестр</w:t>
      </w:r>
      <w:r>
        <w:rPr>
          <w:sz w:val="28"/>
          <w:lang w:val="ru-RU"/>
        </w:rPr>
        <w:t>ом</w:t>
      </w:r>
      <w:r w:rsidRPr="006443B4">
        <w:rPr>
          <w:sz w:val="28"/>
          <w:lang w:val="ru-RU"/>
        </w:rPr>
        <w:t xml:space="preserve"> мест (площадок) твердых коммунальных отходов</w:t>
      </w:r>
      <w:r>
        <w:rPr>
          <w:sz w:val="28"/>
          <w:lang w:val="ru-RU"/>
        </w:rPr>
        <w:t xml:space="preserve"> Новосибирской области, на территории Майского сельсовета отсутствуют существующие и планируемые контейнерные площадки. </w:t>
      </w:r>
    </w:p>
    <w:p w14:paraId="478B78B8" w14:textId="79F5C90F" w:rsidR="001A2C0F" w:rsidRPr="000C586C" w:rsidRDefault="001A2C0F" w:rsidP="001A2C0F">
      <w:pPr>
        <w:pStyle w:val="a0"/>
        <w:rPr>
          <w:sz w:val="28"/>
          <w:lang w:val="ru-RU"/>
        </w:rPr>
      </w:pPr>
      <w:r w:rsidRPr="000C586C">
        <w:rPr>
          <w:sz w:val="28"/>
          <w:lang w:val="ru-RU"/>
        </w:rPr>
        <w:t xml:space="preserve">Расчетное количество ТКО определяется в соответствии с установленными нормативами накопления ТКО. </w:t>
      </w:r>
    </w:p>
    <w:p w14:paraId="5F41A53E" w14:textId="30071C6F" w:rsidR="00A858BA" w:rsidRPr="0092107B" w:rsidRDefault="00A858BA" w:rsidP="00A858BA">
      <w:pPr>
        <w:ind w:firstLine="708"/>
        <w:rPr>
          <w:sz w:val="28"/>
          <w:szCs w:val="28"/>
        </w:rPr>
      </w:pPr>
      <w:r w:rsidRPr="0092107B">
        <w:rPr>
          <w:sz w:val="28"/>
          <w:szCs w:val="28"/>
        </w:rPr>
        <w:t xml:space="preserve">По данным Федеральной службы государственной статистики численность населения </w:t>
      </w:r>
      <w:r w:rsidR="00817B70" w:rsidRPr="0092107B">
        <w:rPr>
          <w:sz w:val="28"/>
          <w:szCs w:val="28"/>
        </w:rPr>
        <w:t>Майского</w:t>
      </w:r>
      <w:r w:rsidRPr="0092107B">
        <w:rPr>
          <w:sz w:val="28"/>
          <w:szCs w:val="28"/>
        </w:rPr>
        <w:t xml:space="preserve"> сельсовета </w:t>
      </w:r>
      <w:r w:rsidR="00FD330D">
        <w:rPr>
          <w:sz w:val="28"/>
          <w:szCs w:val="28"/>
        </w:rPr>
        <w:t>на начало 2022 года</w:t>
      </w:r>
      <w:r w:rsidRPr="0092107B">
        <w:rPr>
          <w:sz w:val="28"/>
          <w:szCs w:val="28"/>
        </w:rPr>
        <w:t xml:space="preserve"> составила </w:t>
      </w:r>
      <w:r w:rsidR="00FD330D">
        <w:rPr>
          <w:sz w:val="28"/>
          <w:szCs w:val="28"/>
        </w:rPr>
        <w:t>2956</w:t>
      </w:r>
      <w:r w:rsidR="00F12B8D" w:rsidRPr="0092107B">
        <w:rPr>
          <w:sz w:val="28"/>
          <w:szCs w:val="28"/>
        </w:rPr>
        <w:t xml:space="preserve"> </w:t>
      </w:r>
      <w:r w:rsidRPr="0092107B">
        <w:rPr>
          <w:sz w:val="28"/>
          <w:szCs w:val="28"/>
        </w:rPr>
        <w:t xml:space="preserve">чел., исходя из этих данных, годовой объем твердых коммунальных отходов </w:t>
      </w:r>
      <w:r w:rsidR="00817B70" w:rsidRPr="0092107B">
        <w:rPr>
          <w:sz w:val="28"/>
          <w:szCs w:val="28"/>
        </w:rPr>
        <w:t>Майского</w:t>
      </w:r>
      <w:r w:rsidRPr="0092107B">
        <w:rPr>
          <w:sz w:val="28"/>
          <w:szCs w:val="28"/>
        </w:rPr>
        <w:t xml:space="preserve"> сельсовета по нормативам накопления твердых коммунальных отходов, установленным приказом департамента по тарифам Новосибирской области от 20.10.2017 № 342-ЖКХ, составляет:</w:t>
      </w:r>
    </w:p>
    <w:p w14:paraId="746D33DB" w14:textId="1952CEA9" w:rsidR="00A858BA" w:rsidRPr="0092107B" w:rsidRDefault="00FD330D" w:rsidP="00214D35">
      <w:pPr>
        <w:pStyle w:val="a0"/>
        <w:numPr>
          <w:ilvl w:val="0"/>
          <w:numId w:val="6"/>
        </w:numPr>
        <w:rPr>
          <w:b/>
          <w:bCs/>
          <w:sz w:val="28"/>
          <w:szCs w:val="28"/>
          <w:lang w:val="ru-RU"/>
        </w:rPr>
      </w:pPr>
      <w:r>
        <w:rPr>
          <w:b/>
          <w:bCs/>
          <w:sz w:val="28"/>
          <w:szCs w:val="28"/>
          <w:lang w:val="ru-RU"/>
        </w:rPr>
        <w:t>2956</w:t>
      </w:r>
      <w:r w:rsidR="00A858BA" w:rsidRPr="0092107B">
        <w:rPr>
          <w:b/>
          <w:bCs/>
          <w:sz w:val="28"/>
          <w:szCs w:val="28"/>
          <w:lang w:val="ru-RU"/>
        </w:rPr>
        <w:t xml:space="preserve"> чел.* 2,38 м</w:t>
      </w:r>
      <w:r w:rsidR="00A858BA" w:rsidRPr="0092107B">
        <w:rPr>
          <w:b/>
          <w:bCs/>
          <w:sz w:val="28"/>
          <w:szCs w:val="28"/>
          <w:vertAlign w:val="superscript"/>
          <w:lang w:val="ru-RU"/>
        </w:rPr>
        <w:t>3</w:t>
      </w:r>
      <w:r w:rsidR="00A858BA" w:rsidRPr="0092107B">
        <w:rPr>
          <w:b/>
          <w:bCs/>
          <w:sz w:val="28"/>
          <w:szCs w:val="28"/>
          <w:lang w:val="ru-RU"/>
        </w:rPr>
        <w:t xml:space="preserve">/год = </w:t>
      </w:r>
      <w:r>
        <w:rPr>
          <w:b/>
          <w:bCs/>
          <w:sz w:val="28"/>
          <w:szCs w:val="28"/>
          <w:lang w:val="ru-RU"/>
        </w:rPr>
        <w:t>7035,28</w:t>
      </w:r>
      <w:r w:rsidR="00A858BA" w:rsidRPr="0092107B">
        <w:rPr>
          <w:b/>
          <w:bCs/>
          <w:sz w:val="28"/>
          <w:szCs w:val="28"/>
          <w:lang w:val="ru-RU"/>
        </w:rPr>
        <w:t xml:space="preserve"> м</w:t>
      </w:r>
      <w:r w:rsidR="00A858BA" w:rsidRPr="0092107B">
        <w:rPr>
          <w:b/>
          <w:bCs/>
          <w:sz w:val="28"/>
          <w:szCs w:val="28"/>
          <w:vertAlign w:val="superscript"/>
          <w:lang w:val="ru-RU"/>
        </w:rPr>
        <w:t>3</w:t>
      </w:r>
      <w:r w:rsidR="00A858BA" w:rsidRPr="0092107B">
        <w:rPr>
          <w:b/>
          <w:bCs/>
          <w:sz w:val="28"/>
          <w:szCs w:val="28"/>
          <w:lang w:val="ru-RU"/>
        </w:rPr>
        <w:t>/год.</w:t>
      </w:r>
    </w:p>
    <w:p w14:paraId="714FEB40" w14:textId="77777777" w:rsidR="00164038" w:rsidRPr="00132F02" w:rsidRDefault="00164038" w:rsidP="00147FCF">
      <w:pPr>
        <w:pStyle w:val="3"/>
        <w:numPr>
          <w:ilvl w:val="2"/>
          <w:numId w:val="5"/>
        </w:numPr>
        <w:ind w:left="0" w:firstLine="0"/>
        <w:rPr>
          <w:i w:val="0"/>
          <w:sz w:val="28"/>
          <w:szCs w:val="28"/>
        </w:rPr>
      </w:pPr>
      <w:bookmarkStart w:id="39" w:name="_Toc84833620"/>
      <w:r w:rsidRPr="00132F02">
        <w:rPr>
          <w:i w:val="0"/>
          <w:sz w:val="28"/>
          <w:szCs w:val="28"/>
        </w:rPr>
        <w:t>Жилищный фонд</w:t>
      </w:r>
      <w:bookmarkEnd w:id="39"/>
    </w:p>
    <w:p w14:paraId="20C7131A" w14:textId="685156A2" w:rsidR="008B5FE9" w:rsidRDefault="008B5FE9" w:rsidP="008B5FE9">
      <w:pPr>
        <w:pStyle w:val="a0"/>
        <w:rPr>
          <w:sz w:val="28"/>
          <w:szCs w:val="28"/>
          <w:lang w:val="ru-RU"/>
        </w:rPr>
      </w:pPr>
      <w:r w:rsidRPr="00132F02">
        <w:rPr>
          <w:sz w:val="28"/>
          <w:szCs w:val="28"/>
          <w:lang w:val="ru-RU"/>
        </w:rPr>
        <w:t xml:space="preserve">Общая площадь жилищного фонда </w:t>
      </w:r>
      <w:r w:rsidR="00817B70" w:rsidRPr="00132F02">
        <w:rPr>
          <w:sz w:val="28"/>
          <w:szCs w:val="28"/>
          <w:lang w:val="ru-RU"/>
        </w:rPr>
        <w:t>Майского</w:t>
      </w:r>
      <w:r w:rsidRPr="00132F02">
        <w:rPr>
          <w:sz w:val="28"/>
          <w:szCs w:val="28"/>
          <w:lang w:val="ru-RU"/>
        </w:rPr>
        <w:t xml:space="preserve"> сельсовета на начало </w:t>
      </w:r>
      <w:r w:rsidR="009F12EF">
        <w:rPr>
          <w:sz w:val="28"/>
          <w:szCs w:val="28"/>
          <w:lang w:val="ru-RU"/>
        </w:rPr>
        <w:t>2023</w:t>
      </w:r>
      <w:r w:rsidRPr="00132F02">
        <w:rPr>
          <w:sz w:val="28"/>
          <w:szCs w:val="28"/>
          <w:lang w:val="ru-RU"/>
        </w:rPr>
        <w:t xml:space="preserve"> года составляет </w:t>
      </w:r>
      <w:r w:rsidR="00132F02" w:rsidRPr="00132F02">
        <w:rPr>
          <w:sz w:val="28"/>
          <w:szCs w:val="28"/>
          <w:lang w:val="ru-RU"/>
        </w:rPr>
        <w:t>57,</w:t>
      </w:r>
      <w:r w:rsidR="009F12EF">
        <w:rPr>
          <w:sz w:val="28"/>
          <w:szCs w:val="28"/>
          <w:lang w:val="ru-RU"/>
        </w:rPr>
        <w:t>6</w:t>
      </w:r>
      <w:r w:rsidRPr="00132F02">
        <w:rPr>
          <w:sz w:val="28"/>
          <w:szCs w:val="28"/>
          <w:lang w:val="ru-RU"/>
        </w:rPr>
        <w:t xml:space="preserve"> тыс. кв.м. Численность населения на территории </w:t>
      </w:r>
      <w:r w:rsidR="00046F0F" w:rsidRPr="00132F02">
        <w:rPr>
          <w:sz w:val="28"/>
          <w:szCs w:val="28"/>
          <w:lang w:val="ru-RU"/>
        </w:rPr>
        <w:t>сельсовета</w:t>
      </w:r>
      <w:r w:rsidRPr="00132F02">
        <w:rPr>
          <w:sz w:val="28"/>
          <w:szCs w:val="28"/>
          <w:lang w:val="ru-RU"/>
        </w:rPr>
        <w:t xml:space="preserve"> составляет </w:t>
      </w:r>
      <w:r w:rsidR="009F12EF">
        <w:rPr>
          <w:sz w:val="28"/>
          <w:szCs w:val="28"/>
          <w:lang w:val="ru-RU"/>
        </w:rPr>
        <w:t>на начало 2023 года 3064</w:t>
      </w:r>
      <w:r w:rsidRPr="00132F02">
        <w:rPr>
          <w:sz w:val="28"/>
          <w:szCs w:val="28"/>
          <w:lang w:val="ru-RU"/>
        </w:rPr>
        <w:t xml:space="preserve"> человек</w:t>
      </w:r>
      <w:r w:rsidR="009F12EF">
        <w:rPr>
          <w:sz w:val="28"/>
          <w:szCs w:val="28"/>
          <w:lang w:val="ru-RU"/>
        </w:rPr>
        <w:t>а</w:t>
      </w:r>
      <w:r w:rsidRPr="00132F02">
        <w:rPr>
          <w:sz w:val="28"/>
          <w:szCs w:val="28"/>
          <w:lang w:val="ru-RU"/>
        </w:rPr>
        <w:t xml:space="preserve">. Согласно Постановлению </w:t>
      </w:r>
      <w:r w:rsidR="00046F0F" w:rsidRPr="00132F02">
        <w:rPr>
          <w:sz w:val="28"/>
          <w:szCs w:val="28"/>
          <w:lang w:val="ru-RU"/>
        </w:rPr>
        <w:t>Правительства</w:t>
      </w:r>
      <w:r w:rsidRPr="00132F02">
        <w:rPr>
          <w:sz w:val="28"/>
          <w:szCs w:val="28"/>
          <w:lang w:val="ru-RU"/>
        </w:rPr>
        <w:t xml:space="preserve"> </w:t>
      </w:r>
      <w:r w:rsidR="00046F0F" w:rsidRPr="00132F02">
        <w:rPr>
          <w:sz w:val="28"/>
          <w:szCs w:val="28"/>
          <w:lang w:val="ru-RU"/>
        </w:rPr>
        <w:t>Новосибирской</w:t>
      </w:r>
      <w:r w:rsidRPr="00132F02">
        <w:rPr>
          <w:sz w:val="28"/>
          <w:szCs w:val="28"/>
          <w:lang w:val="ru-RU"/>
        </w:rPr>
        <w:t xml:space="preserve"> области от </w:t>
      </w:r>
      <w:r w:rsidR="00046F0F" w:rsidRPr="00132F02">
        <w:rPr>
          <w:sz w:val="28"/>
          <w:szCs w:val="28"/>
          <w:lang w:val="ru-RU"/>
        </w:rPr>
        <w:t>1</w:t>
      </w:r>
      <w:r w:rsidRPr="00132F02">
        <w:rPr>
          <w:sz w:val="28"/>
          <w:szCs w:val="28"/>
          <w:lang w:val="ru-RU"/>
        </w:rPr>
        <w:t xml:space="preserve">2 </w:t>
      </w:r>
      <w:r w:rsidR="00046F0F" w:rsidRPr="00132F02">
        <w:rPr>
          <w:sz w:val="28"/>
          <w:szCs w:val="28"/>
          <w:lang w:val="ru-RU"/>
        </w:rPr>
        <w:t>августа</w:t>
      </w:r>
      <w:r w:rsidRPr="00132F02">
        <w:rPr>
          <w:sz w:val="28"/>
          <w:szCs w:val="28"/>
          <w:lang w:val="ru-RU"/>
        </w:rPr>
        <w:t xml:space="preserve"> 201</w:t>
      </w:r>
      <w:r w:rsidR="00046F0F" w:rsidRPr="00132F02">
        <w:rPr>
          <w:sz w:val="28"/>
          <w:szCs w:val="28"/>
          <w:lang w:val="ru-RU"/>
        </w:rPr>
        <w:t>5</w:t>
      </w:r>
      <w:r w:rsidRPr="00132F02">
        <w:rPr>
          <w:sz w:val="28"/>
          <w:szCs w:val="28"/>
          <w:lang w:val="ru-RU"/>
        </w:rPr>
        <w:t xml:space="preserve"> г. N </w:t>
      </w:r>
      <w:r w:rsidR="00046F0F" w:rsidRPr="00132F02">
        <w:rPr>
          <w:sz w:val="28"/>
          <w:szCs w:val="28"/>
          <w:lang w:val="ru-RU"/>
        </w:rPr>
        <w:t>303-п</w:t>
      </w:r>
      <w:r w:rsidRPr="00132F02">
        <w:rPr>
          <w:sz w:val="28"/>
          <w:szCs w:val="28"/>
          <w:lang w:val="ru-RU"/>
        </w:rPr>
        <w:t xml:space="preserve"> «</w:t>
      </w:r>
      <w:r w:rsidR="00046F0F" w:rsidRPr="00132F02">
        <w:rPr>
          <w:sz w:val="28"/>
          <w:szCs w:val="28"/>
          <w:lang w:val="ru-RU"/>
        </w:rPr>
        <w:t>Об утверждении региональных нормативов градостроительного проектирования Новосибирской области</w:t>
      </w:r>
      <w:r w:rsidRPr="00132F02">
        <w:rPr>
          <w:sz w:val="28"/>
          <w:szCs w:val="28"/>
          <w:lang w:val="ru-RU"/>
        </w:rPr>
        <w:t xml:space="preserve">» </w:t>
      </w:r>
      <w:r w:rsidRPr="00517F1B">
        <w:rPr>
          <w:sz w:val="28"/>
          <w:szCs w:val="28"/>
          <w:lang w:val="ru-RU"/>
        </w:rPr>
        <w:t xml:space="preserve">расчетные показатели жилищной обеспеченности составляют </w:t>
      </w:r>
      <w:r w:rsidR="00046F0F" w:rsidRPr="00517F1B">
        <w:rPr>
          <w:sz w:val="28"/>
          <w:szCs w:val="28"/>
          <w:lang w:val="ru-RU"/>
        </w:rPr>
        <w:t>24</w:t>
      </w:r>
      <w:r w:rsidRPr="00517F1B">
        <w:rPr>
          <w:sz w:val="28"/>
          <w:szCs w:val="28"/>
          <w:lang w:val="ru-RU"/>
        </w:rPr>
        <w:t xml:space="preserve"> кв.м на 1 человека. Средняя жилищная обеспеченность составляет </w:t>
      </w:r>
      <w:r w:rsidR="009F12EF">
        <w:rPr>
          <w:sz w:val="28"/>
          <w:szCs w:val="28"/>
          <w:lang w:val="ru-RU"/>
        </w:rPr>
        <w:t>18,8</w:t>
      </w:r>
      <w:r w:rsidRPr="00517F1B">
        <w:rPr>
          <w:sz w:val="28"/>
          <w:szCs w:val="28"/>
          <w:lang w:val="ru-RU"/>
        </w:rPr>
        <w:t xml:space="preserve"> </w:t>
      </w:r>
      <w:proofErr w:type="spellStart"/>
      <w:proofErr w:type="gramStart"/>
      <w:r w:rsidRPr="00517F1B">
        <w:rPr>
          <w:sz w:val="28"/>
          <w:szCs w:val="28"/>
          <w:lang w:val="ru-RU"/>
        </w:rPr>
        <w:t>кв.м</w:t>
      </w:r>
      <w:proofErr w:type="spellEnd"/>
      <w:proofErr w:type="gramEnd"/>
      <w:r w:rsidRPr="00517F1B">
        <w:rPr>
          <w:sz w:val="28"/>
          <w:szCs w:val="28"/>
          <w:lang w:val="ru-RU"/>
        </w:rPr>
        <w:t>/чел, что в 1,</w:t>
      </w:r>
      <w:r w:rsidR="00202A8C" w:rsidRPr="00517F1B">
        <w:rPr>
          <w:sz w:val="28"/>
          <w:szCs w:val="28"/>
          <w:lang w:val="ru-RU"/>
        </w:rPr>
        <w:t>2</w:t>
      </w:r>
      <w:r w:rsidR="00517F1B" w:rsidRPr="00517F1B">
        <w:rPr>
          <w:sz w:val="28"/>
          <w:szCs w:val="28"/>
          <w:lang w:val="ru-RU"/>
        </w:rPr>
        <w:t>5</w:t>
      </w:r>
      <w:r w:rsidRPr="00517F1B">
        <w:rPr>
          <w:sz w:val="28"/>
          <w:szCs w:val="28"/>
          <w:lang w:val="ru-RU"/>
        </w:rPr>
        <w:t xml:space="preserve"> раз</w:t>
      </w:r>
      <w:r w:rsidR="00202A8C" w:rsidRPr="00517F1B">
        <w:rPr>
          <w:sz w:val="28"/>
          <w:szCs w:val="28"/>
          <w:lang w:val="ru-RU"/>
        </w:rPr>
        <w:t>а</w:t>
      </w:r>
      <w:r w:rsidRPr="00517F1B">
        <w:rPr>
          <w:sz w:val="28"/>
          <w:szCs w:val="28"/>
          <w:lang w:val="ru-RU"/>
        </w:rPr>
        <w:t xml:space="preserve"> </w:t>
      </w:r>
      <w:r w:rsidR="00D0252C" w:rsidRPr="00517F1B">
        <w:rPr>
          <w:sz w:val="28"/>
          <w:szCs w:val="28"/>
          <w:lang w:val="ru-RU"/>
        </w:rPr>
        <w:t>ниже</w:t>
      </w:r>
      <w:r w:rsidRPr="00517F1B">
        <w:rPr>
          <w:sz w:val="28"/>
          <w:szCs w:val="28"/>
          <w:lang w:val="ru-RU"/>
        </w:rPr>
        <w:t xml:space="preserve"> нормативного. </w:t>
      </w:r>
      <w:r w:rsidR="00C24EE7">
        <w:rPr>
          <w:sz w:val="28"/>
          <w:szCs w:val="28"/>
          <w:lang w:val="ru-RU"/>
        </w:rPr>
        <w:t xml:space="preserve">На первую очередь </w:t>
      </w:r>
      <w:r w:rsidR="009F12EF">
        <w:rPr>
          <w:sz w:val="28"/>
          <w:szCs w:val="28"/>
          <w:lang w:val="ru-RU"/>
        </w:rPr>
        <w:t>площадь жилого фонда должна составлять 22,3</w:t>
      </w:r>
      <w:r w:rsidR="009F12EF" w:rsidRPr="009F12EF">
        <w:rPr>
          <w:sz w:val="28"/>
          <w:szCs w:val="28"/>
          <w:lang w:val="ru-RU"/>
        </w:rPr>
        <w:t xml:space="preserve"> </w:t>
      </w:r>
      <w:r w:rsidR="009F12EF">
        <w:rPr>
          <w:sz w:val="28"/>
          <w:szCs w:val="28"/>
          <w:lang w:val="ru-RU"/>
        </w:rPr>
        <w:t xml:space="preserve">кв.м.*2897 чел. = 64,6 тыс. кв.м., </w:t>
      </w:r>
      <w:r w:rsidR="00C24EE7">
        <w:rPr>
          <w:sz w:val="28"/>
          <w:szCs w:val="28"/>
          <w:lang w:val="ru-RU"/>
        </w:rPr>
        <w:t>на расчетный срок площадь жилого фонда должна составлять: 24 кв.м.*</w:t>
      </w:r>
      <w:r w:rsidR="00AC39DB">
        <w:rPr>
          <w:sz w:val="28"/>
          <w:szCs w:val="28"/>
          <w:lang w:val="ru-RU"/>
        </w:rPr>
        <w:t>2838</w:t>
      </w:r>
      <w:r w:rsidR="00DD6CEB">
        <w:rPr>
          <w:sz w:val="28"/>
          <w:szCs w:val="28"/>
          <w:lang w:val="ru-RU"/>
        </w:rPr>
        <w:t xml:space="preserve"> чел. = </w:t>
      </w:r>
      <w:r w:rsidR="00AC39DB">
        <w:rPr>
          <w:sz w:val="28"/>
          <w:szCs w:val="28"/>
          <w:lang w:val="ru-RU"/>
        </w:rPr>
        <w:t>68,11</w:t>
      </w:r>
      <w:r w:rsidR="00DD6CEB">
        <w:rPr>
          <w:sz w:val="28"/>
          <w:szCs w:val="28"/>
          <w:lang w:val="ru-RU"/>
        </w:rPr>
        <w:t xml:space="preserve"> тыс. кв.м.</w:t>
      </w:r>
      <w:r w:rsidR="00C24EE7">
        <w:rPr>
          <w:sz w:val="28"/>
          <w:szCs w:val="28"/>
          <w:lang w:val="ru-RU"/>
        </w:rPr>
        <w:t xml:space="preserve"> </w:t>
      </w:r>
    </w:p>
    <w:p w14:paraId="103486F8" w14:textId="73F8DB67" w:rsidR="008B5FE9" w:rsidRPr="002F09E1" w:rsidRDefault="008B5FE9" w:rsidP="008B5FE9">
      <w:pPr>
        <w:pStyle w:val="a0"/>
        <w:rPr>
          <w:sz w:val="28"/>
          <w:szCs w:val="28"/>
          <w:lang w:val="ru-RU"/>
        </w:rPr>
      </w:pPr>
      <w:r w:rsidRPr="002F09E1">
        <w:rPr>
          <w:sz w:val="28"/>
          <w:szCs w:val="28"/>
          <w:lang w:val="ru-RU"/>
        </w:rPr>
        <w:t xml:space="preserve">Главными проблемами жилого фонда </w:t>
      </w:r>
      <w:r w:rsidR="00817B70" w:rsidRPr="002F09E1">
        <w:rPr>
          <w:sz w:val="28"/>
          <w:szCs w:val="28"/>
          <w:lang w:val="ru-RU"/>
        </w:rPr>
        <w:t>Майского</w:t>
      </w:r>
      <w:r w:rsidR="009329C8" w:rsidRPr="002F09E1">
        <w:rPr>
          <w:sz w:val="28"/>
          <w:szCs w:val="28"/>
          <w:lang w:val="ru-RU"/>
        </w:rPr>
        <w:t xml:space="preserve"> сельсовета</w:t>
      </w:r>
      <w:r w:rsidRPr="002F09E1">
        <w:rPr>
          <w:sz w:val="28"/>
          <w:szCs w:val="28"/>
          <w:lang w:val="ru-RU"/>
        </w:rPr>
        <w:t xml:space="preserve"> являются: </w:t>
      </w:r>
    </w:p>
    <w:p w14:paraId="4A2A8640" w14:textId="519E1F0B" w:rsidR="008B5FE9" w:rsidRPr="002F09E1" w:rsidRDefault="008B5FE9" w:rsidP="00214D35">
      <w:pPr>
        <w:pStyle w:val="a0"/>
        <w:numPr>
          <w:ilvl w:val="0"/>
          <w:numId w:val="7"/>
        </w:numPr>
        <w:rPr>
          <w:sz w:val="28"/>
          <w:szCs w:val="28"/>
          <w:lang w:val="ru-RU"/>
        </w:rPr>
      </w:pPr>
      <w:r w:rsidRPr="002F09E1">
        <w:rPr>
          <w:sz w:val="28"/>
          <w:szCs w:val="28"/>
          <w:lang w:val="ru-RU"/>
        </w:rPr>
        <w:t>низкая обеспеченность инженерной инфраструктурой</w:t>
      </w:r>
      <w:r w:rsidR="009329C8" w:rsidRPr="002F09E1">
        <w:rPr>
          <w:sz w:val="28"/>
          <w:szCs w:val="28"/>
          <w:lang w:val="ru-RU"/>
        </w:rPr>
        <w:t>.</w:t>
      </w:r>
    </w:p>
    <w:p w14:paraId="5C6D1AE4" w14:textId="5AB4E393" w:rsidR="008B5FE9" w:rsidRPr="002F09E1" w:rsidRDefault="008B5FE9" w:rsidP="008B5FE9">
      <w:pPr>
        <w:pStyle w:val="a0"/>
        <w:rPr>
          <w:sz w:val="28"/>
          <w:szCs w:val="28"/>
          <w:lang w:val="ru-RU"/>
        </w:rPr>
      </w:pPr>
      <w:r w:rsidRPr="002F09E1">
        <w:rPr>
          <w:sz w:val="28"/>
          <w:szCs w:val="28"/>
          <w:lang w:val="ru-RU"/>
        </w:rPr>
        <w:t xml:space="preserve">Помимо обеспеченности жилой площадью большое значение имеют показатели качественных характеристик этого жилья. По сельскому поселению наблюдается </w:t>
      </w:r>
      <w:r w:rsidR="009329C8" w:rsidRPr="002F09E1">
        <w:rPr>
          <w:sz w:val="28"/>
          <w:szCs w:val="28"/>
          <w:lang w:val="ru-RU"/>
        </w:rPr>
        <w:t>средний</w:t>
      </w:r>
      <w:r w:rsidRPr="002F09E1">
        <w:rPr>
          <w:sz w:val="28"/>
          <w:szCs w:val="28"/>
          <w:lang w:val="ru-RU"/>
        </w:rPr>
        <w:t xml:space="preserve"> уровень обеспеченности населения общей площадью жилищного фонда, согласно нормативным расчетам.</w:t>
      </w:r>
    </w:p>
    <w:p w14:paraId="60AD8E45" w14:textId="5AEEC0F5" w:rsidR="008B5FE9" w:rsidRPr="00132F02" w:rsidRDefault="008B5FE9" w:rsidP="008B5FE9">
      <w:pPr>
        <w:pStyle w:val="a0"/>
        <w:rPr>
          <w:sz w:val="28"/>
          <w:szCs w:val="28"/>
          <w:lang w:val="ru-RU"/>
        </w:rPr>
      </w:pPr>
      <w:r w:rsidRPr="00132F02">
        <w:rPr>
          <w:sz w:val="28"/>
          <w:szCs w:val="28"/>
          <w:lang w:val="ru-RU"/>
        </w:rPr>
        <w:t xml:space="preserve">Жилой фонд на территории </w:t>
      </w:r>
      <w:r w:rsidR="00817B70" w:rsidRPr="00132F02">
        <w:rPr>
          <w:sz w:val="28"/>
          <w:szCs w:val="28"/>
          <w:lang w:val="ru-RU"/>
        </w:rPr>
        <w:t>Майского</w:t>
      </w:r>
      <w:r w:rsidR="009329C8" w:rsidRPr="00132F02">
        <w:rPr>
          <w:sz w:val="28"/>
          <w:szCs w:val="28"/>
          <w:lang w:val="ru-RU"/>
        </w:rPr>
        <w:t xml:space="preserve"> сельсовета</w:t>
      </w:r>
      <w:r w:rsidRPr="00132F02">
        <w:rPr>
          <w:sz w:val="28"/>
          <w:szCs w:val="28"/>
          <w:lang w:val="ru-RU"/>
        </w:rPr>
        <w:t xml:space="preserve"> представлен, в основном, одноэтажными, двухэтажными индивидуальными жилыми домами с приусадебными участками. Средняя площадь приусадебных участков составляет от 0,06-0,25 га.</w:t>
      </w:r>
    </w:p>
    <w:p w14:paraId="7D37C70D" w14:textId="77777777" w:rsidR="008B5FE9" w:rsidRPr="00132F02" w:rsidRDefault="008B5FE9" w:rsidP="008B5FE9">
      <w:pPr>
        <w:ind w:firstLine="709"/>
        <w:rPr>
          <w:sz w:val="28"/>
          <w:szCs w:val="28"/>
          <w:lang w:eastAsia="ar-SA" w:bidi="en-US"/>
        </w:rPr>
      </w:pPr>
      <w:r w:rsidRPr="00132F02">
        <w:rPr>
          <w:sz w:val="28"/>
          <w:szCs w:val="28"/>
        </w:rPr>
        <w:t>Новое жилищное строительство будет осуществляться на свободных терри</w:t>
      </w:r>
      <w:r w:rsidRPr="00132F02">
        <w:rPr>
          <w:sz w:val="28"/>
          <w:szCs w:val="28"/>
          <w:lang w:val="x-none" w:eastAsia="x-none"/>
        </w:rPr>
        <w:t xml:space="preserve">ториях, за счет реконструкции жилищного фонда, а также за счет </w:t>
      </w:r>
      <w:r w:rsidRPr="00132F02">
        <w:rPr>
          <w:sz w:val="28"/>
          <w:szCs w:val="28"/>
          <w:lang w:val="x-none" w:eastAsia="x-none"/>
        </w:rPr>
        <w:lastRenderedPageBreak/>
        <w:t>изменения</w:t>
      </w:r>
      <w:r w:rsidRPr="00132F02">
        <w:rPr>
          <w:sz w:val="28"/>
          <w:szCs w:val="28"/>
        </w:rPr>
        <w:t xml:space="preserve"> функционального профиля площадок прилегающих территорий. Подготовку к строительству нового жилья следует осуществлять в соответствии с Градостроительным кодексом Российской Федерации. Выполнить топографическую съемку на планируемые территории, разработать, согласовать и утвердить проекты планировки и межевания, произвести обеспечение территории инженерными коммуникациями и дорожной сетью и только после этого выделять участки под жилищное строительство. </w:t>
      </w:r>
      <w:r w:rsidRPr="00132F02">
        <w:rPr>
          <w:sz w:val="28"/>
          <w:szCs w:val="28"/>
          <w:lang w:eastAsia="ar-SA" w:bidi="en-US"/>
        </w:rPr>
        <w:t>Застройку жилой зоны планируется проводить новыми современными типами жилых зданий в капитальном исполнении одноквартирными домами-коттеджами усадебного типа с хозяйственными постройками.</w:t>
      </w:r>
    </w:p>
    <w:p w14:paraId="5FDC43B1" w14:textId="77777777" w:rsidR="008B5FE9" w:rsidRPr="00132F02" w:rsidRDefault="008B5FE9" w:rsidP="008B5FE9">
      <w:pPr>
        <w:spacing w:before="120"/>
        <w:jc w:val="center"/>
        <w:rPr>
          <w:bCs/>
          <w:sz w:val="28"/>
          <w:szCs w:val="28"/>
          <w:lang w:eastAsia="en-US"/>
        </w:rPr>
      </w:pPr>
      <w:r w:rsidRPr="00132F02">
        <w:rPr>
          <w:bCs/>
          <w:sz w:val="28"/>
          <w:szCs w:val="28"/>
          <w:lang w:eastAsia="en-US"/>
        </w:rPr>
        <w:t>Предложения по развитию жилищного фонда:</w:t>
      </w:r>
    </w:p>
    <w:p w14:paraId="201DD4D0" w14:textId="77777777" w:rsidR="008B5FE9" w:rsidRPr="00132F02" w:rsidRDefault="008B5FE9" w:rsidP="00214D35">
      <w:pPr>
        <w:pStyle w:val="a0"/>
        <w:numPr>
          <w:ilvl w:val="0"/>
          <w:numId w:val="7"/>
        </w:numPr>
        <w:rPr>
          <w:sz w:val="28"/>
          <w:szCs w:val="28"/>
          <w:lang w:val="ru-RU"/>
        </w:rPr>
      </w:pPr>
      <w:r w:rsidRPr="00132F02">
        <w:rPr>
          <w:sz w:val="28"/>
          <w:szCs w:val="28"/>
          <w:lang w:val="ru-RU"/>
        </w:rPr>
        <w:t>оказание содействия для строительства жилого фонда для обеспечения жильем ветеранов, инвалидов, молодых специалистов, молодых семей и иных категорий граждан;</w:t>
      </w:r>
    </w:p>
    <w:p w14:paraId="3379FE8A" w14:textId="258A0977" w:rsidR="008B5FE9" w:rsidRPr="00132F02" w:rsidRDefault="008B5FE9" w:rsidP="00214D35">
      <w:pPr>
        <w:pStyle w:val="a0"/>
        <w:numPr>
          <w:ilvl w:val="0"/>
          <w:numId w:val="7"/>
        </w:numPr>
        <w:rPr>
          <w:sz w:val="28"/>
          <w:szCs w:val="28"/>
          <w:lang w:val="ru-RU"/>
        </w:rPr>
      </w:pPr>
      <w:r w:rsidRPr="00132F02">
        <w:rPr>
          <w:sz w:val="28"/>
          <w:szCs w:val="28"/>
          <w:lang w:val="ru-RU"/>
        </w:rPr>
        <w:t xml:space="preserve">обеспечение населения </w:t>
      </w:r>
      <w:r w:rsidR="009F47BE" w:rsidRPr="00132F02">
        <w:rPr>
          <w:sz w:val="28"/>
          <w:szCs w:val="28"/>
          <w:lang w:val="ru-RU"/>
        </w:rPr>
        <w:t>водоснабжением</w:t>
      </w:r>
      <w:r w:rsidRPr="00132F02">
        <w:rPr>
          <w:sz w:val="28"/>
          <w:szCs w:val="28"/>
          <w:lang w:val="ru-RU"/>
        </w:rPr>
        <w:t>, канализацией и модернизация системы отопления;</w:t>
      </w:r>
    </w:p>
    <w:p w14:paraId="6A26B8D7" w14:textId="77777777" w:rsidR="008B5FE9" w:rsidRPr="00132F02" w:rsidRDefault="008B5FE9" w:rsidP="00214D35">
      <w:pPr>
        <w:pStyle w:val="a0"/>
        <w:numPr>
          <w:ilvl w:val="0"/>
          <w:numId w:val="7"/>
        </w:numPr>
        <w:rPr>
          <w:sz w:val="28"/>
          <w:szCs w:val="28"/>
          <w:lang w:val="ru-RU"/>
        </w:rPr>
      </w:pPr>
      <w:r w:rsidRPr="00132F02">
        <w:rPr>
          <w:sz w:val="28"/>
          <w:szCs w:val="28"/>
          <w:lang w:val="ru-RU"/>
        </w:rPr>
        <w:t>комплексное благоустройство жилых кварталов;</w:t>
      </w:r>
    </w:p>
    <w:p w14:paraId="59EAD3AA" w14:textId="587AA253" w:rsidR="008B5FE9" w:rsidRPr="00132F02" w:rsidRDefault="008B5FE9" w:rsidP="00214D35">
      <w:pPr>
        <w:pStyle w:val="a0"/>
        <w:numPr>
          <w:ilvl w:val="0"/>
          <w:numId w:val="7"/>
        </w:numPr>
        <w:rPr>
          <w:sz w:val="28"/>
          <w:szCs w:val="28"/>
          <w:lang w:val="ru-RU"/>
        </w:rPr>
      </w:pPr>
      <w:r w:rsidRPr="00132F02">
        <w:rPr>
          <w:sz w:val="28"/>
          <w:szCs w:val="28"/>
          <w:lang w:val="ru-RU"/>
        </w:rPr>
        <w:t>проведение инвентаризации неиспользуемых своими владельцами земельных участков и выполнение проектов планировка на данные территории.</w:t>
      </w:r>
    </w:p>
    <w:p w14:paraId="52CEDF51" w14:textId="3A8D0C76" w:rsidR="00A14FD0" w:rsidRPr="00025811" w:rsidRDefault="00A14FD0" w:rsidP="00B623BF">
      <w:pPr>
        <w:pStyle w:val="20"/>
        <w:numPr>
          <w:ilvl w:val="1"/>
          <w:numId w:val="5"/>
        </w:numPr>
        <w:ind w:left="0" w:firstLine="0"/>
        <w:rPr>
          <w:i w:val="0"/>
          <w:iCs w:val="0"/>
          <w:sz w:val="28"/>
        </w:rPr>
      </w:pPr>
      <w:bookmarkStart w:id="40" w:name="_Toc84833621"/>
      <w:r w:rsidRPr="00025811">
        <w:rPr>
          <w:i w:val="0"/>
          <w:iCs w:val="0"/>
          <w:sz w:val="28"/>
        </w:rPr>
        <w:t>Прогнозируемые ограничения использования территорий поселения</w:t>
      </w:r>
      <w:bookmarkEnd w:id="40"/>
    </w:p>
    <w:p w14:paraId="42B4585B" w14:textId="4269CD21" w:rsidR="00242E09" w:rsidRPr="00025811" w:rsidRDefault="00242E09" w:rsidP="00242E09">
      <w:pPr>
        <w:pStyle w:val="a0"/>
        <w:rPr>
          <w:sz w:val="28"/>
          <w:lang w:val="ru-RU"/>
        </w:rPr>
      </w:pPr>
      <w:r w:rsidRPr="00025811">
        <w:rPr>
          <w:sz w:val="28"/>
          <w:lang w:val="ru-RU" w:eastAsia="ru-RU" w:bidi="ar-SA"/>
        </w:rPr>
        <w:t xml:space="preserve">Ограничения </w:t>
      </w:r>
      <w:r w:rsidRPr="00025811">
        <w:rPr>
          <w:sz w:val="28"/>
          <w:lang w:val="ru-RU"/>
        </w:rPr>
        <w:t xml:space="preserve">использования территорий поселения устанавливаются в границах зон с особыми условиями использования территории. К таким зонам </w:t>
      </w:r>
      <w:r w:rsidR="00E16738" w:rsidRPr="00025811">
        <w:rPr>
          <w:sz w:val="28"/>
          <w:lang w:val="ru-RU"/>
        </w:rPr>
        <w:t>в соответствии со ст. 105 Земельного кодекса</w:t>
      </w:r>
      <w:r w:rsidR="008A0FE0" w:rsidRPr="00025811">
        <w:rPr>
          <w:sz w:val="28"/>
          <w:lang w:val="ru-RU"/>
        </w:rPr>
        <w:t xml:space="preserve"> </w:t>
      </w:r>
      <w:r w:rsidR="002131E9" w:rsidRPr="00025811">
        <w:rPr>
          <w:sz w:val="28"/>
          <w:lang w:val="ru-RU"/>
        </w:rPr>
        <w:t>Российской Федерации</w:t>
      </w:r>
      <w:r w:rsidR="00E16738" w:rsidRPr="00025811">
        <w:rPr>
          <w:sz w:val="28"/>
          <w:lang w:val="ru-RU"/>
        </w:rPr>
        <w:t xml:space="preserve">, </w:t>
      </w:r>
      <w:r w:rsidRPr="00025811">
        <w:rPr>
          <w:sz w:val="28"/>
          <w:lang w:val="ru-RU"/>
        </w:rPr>
        <w:t xml:space="preserve">на территории </w:t>
      </w:r>
      <w:r w:rsidR="00817B70" w:rsidRPr="00025811">
        <w:rPr>
          <w:sz w:val="28"/>
          <w:lang w:val="ru-RU"/>
        </w:rPr>
        <w:t>Майского</w:t>
      </w:r>
      <w:r w:rsidR="000F6756" w:rsidRPr="00025811">
        <w:rPr>
          <w:sz w:val="28"/>
          <w:lang w:val="ru-RU"/>
        </w:rPr>
        <w:t xml:space="preserve"> сельсовет</w:t>
      </w:r>
      <w:r w:rsidR="00AC0234" w:rsidRPr="00025811">
        <w:rPr>
          <w:sz w:val="28"/>
          <w:lang w:val="ru-RU"/>
        </w:rPr>
        <w:t>а</w:t>
      </w:r>
      <w:r w:rsidRPr="00025811">
        <w:rPr>
          <w:sz w:val="28"/>
          <w:lang w:val="ru-RU"/>
        </w:rPr>
        <w:t xml:space="preserve"> относятся:</w:t>
      </w:r>
    </w:p>
    <w:p w14:paraId="0FC18C0F" w14:textId="76DD9FF8" w:rsidR="00AC0234" w:rsidRPr="00025811" w:rsidRDefault="00AC0234" w:rsidP="00214D35">
      <w:pPr>
        <w:pStyle w:val="a0"/>
        <w:numPr>
          <w:ilvl w:val="0"/>
          <w:numId w:val="7"/>
        </w:numPr>
        <w:rPr>
          <w:sz w:val="28"/>
          <w:lang w:val="ru-RU"/>
        </w:rPr>
      </w:pPr>
      <w:bookmarkStart w:id="41" w:name="dst1865"/>
      <w:bookmarkStart w:id="42" w:name="dst1866"/>
      <w:bookmarkStart w:id="43" w:name="dst1867"/>
      <w:bookmarkEnd w:id="41"/>
      <w:bookmarkEnd w:id="42"/>
      <w:bookmarkEnd w:id="43"/>
      <w:r w:rsidRPr="00025811">
        <w:rPr>
          <w:sz w:val="28"/>
          <w:lang w:val="ru-RU"/>
        </w:rPr>
        <w:t>охранная зона объектов электросетевого хозяйства (вдоль линий электропередачи, вокруг подстанций);</w:t>
      </w:r>
    </w:p>
    <w:p w14:paraId="2F4EECB3" w14:textId="756529D6" w:rsidR="00AC0234" w:rsidRPr="00025811" w:rsidRDefault="00AC0234" w:rsidP="00214D35">
      <w:pPr>
        <w:pStyle w:val="a0"/>
        <w:numPr>
          <w:ilvl w:val="0"/>
          <w:numId w:val="7"/>
        </w:numPr>
        <w:rPr>
          <w:sz w:val="28"/>
          <w:lang w:val="ru-RU"/>
        </w:rPr>
      </w:pPr>
      <w:r w:rsidRPr="00025811">
        <w:rPr>
          <w:sz w:val="28"/>
          <w:lang w:val="ru-RU"/>
        </w:rPr>
        <w:t>охранная зона линий и сооружений связи;</w:t>
      </w:r>
    </w:p>
    <w:p w14:paraId="4502FBF7" w14:textId="50A67605" w:rsidR="00AC0234" w:rsidRPr="00025811" w:rsidRDefault="00AC0234" w:rsidP="00214D35">
      <w:pPr>
        <w:pStyle w:val="a0"/>
        <w:numPr>
          <w:ilvl w:val="0"/>
          <w:numId w:val="7"/>
        </w:numPr>
        <w:rPr>
          <w:sz w:val="28"/>
          <w:lang w:val="ru-RU"/>
        </w:rPr>
      </w:pPr>
      <w:r w:rsidRPr="00025811">
        <w:rPr>
          <w:sz w:val="28"/>
          <w:lang w:val="ru-RU"/>
        </w:rPr>
        <w:t>охранная зона тепловых сетей;</w:t>
      </w:r>
    </w:p>
    <w:p w14:paraId="017F23CC" w14:textId="720CAD3F" w:rsidR="00025811" w:rsidRPr="00025811" w:rsidRDefault="00025811" w:rsidP="00214D35">
      <w:pPr>
        <w:pStyle w:val="a0"/>
        <w:numPr>
          <w:ilvl w:val="0"/>
          <w:numId w:val="7"/>
        </w:numPr>
        <w:rPr>
          <w:sz w:val="28"/>
          <w:lang w:val="ru-RU"/>
        </w:rPr>
      </w:pPr>
      <w:r w:rsidRPr="00025811">
        <w:rPr>
          <w:sz w:val="28"/>
          <w:lang w:val="ru-RU"/>
        </w:rPr>
        <w:t>охранная зона газопроводов и систем газоснабжения;</w:t>
      </w:r>
    </w:p>
    <w:p w14:paraId="3650E215" w14:textId="611C1FB8" w:rsidR="00AC0234" w:rsidRPr="00025811" w:rsidRDefault="00AC0234" w:rsidP="00214D35">
      <w:pPr>
        <w:pStyle w:val="a0"/>
        <w:numPr>
          <w:ilvl w:val="0"/>
          <w:numId w:val="7"/>
        </w:numPr>
        <w:rPr>
          <w:sz w:val="28"/>
          <w:lang w:val="ru-RU"/>
        </w:rPr>
      </w:pPr>
      <w:r w:rsidRPr="00025811">
        <w:rPr>
          <w:sz w:val="28"/>
          <w:lang w:val="ru-RU"/>
        </w:rPr>
        <w:t>санитарно-защитная зона предприятий, сооружений и иных объектов;</w:t>
      </w:r>
    </w:p>
    <w:p w14:paraId="2DD600B8" w14:textId="02B3F0F7" w:rsidR="00AC0234" w:rsidRPr="00025811" w:rsidRDefault="00AC0234" w:rsidP="00214D35">
      <w:pPr>
        <w:pStyle w:val="a0"/>
        <w:numPr>
          <w:ilvl w:val="0"/>
          <w:numId w:val="7"/>
        </w:numPr>
        <w:rPr>
          <w:sz w:val="28"/>
          <w:lang w:val="ru-RU"/>
        </w:rPr>
      </w:pPr>
      <w:r w:rsidRPr="00025811">
        <w:rPr>
          <w:sz w:val="28"/>
          <w:lang w:val="ru-RU"/>
        </w:rPr>
        <w:t>береговая полоса;</w:t>
      </w:r>
    </w:p>
    <w:p w14:paraId="4C2FF55E" w14:textId="460EEBEA" w:rsidR="00AC0234" w:rsidRPr="00025811" w:rsidRDefault="00AC0234" w:rsidP="00214D35">
      <w:pPr>
        <w:pStyle w:val="a0"/>
        <w:numPr>
          <w:ilvl w:val="0"/>
          <w:numId w:val="7"/>
        </w:numPr>
        <w:rPr>
          <w:sz w:val="28"/>
          <w:lang w:val="ru-RU"/>
        </w:rPr>
      </w:pPr>
      <w:r w:rsidRPr="00025811">
        <w:rPr>
          <w:sz w:val="28"/>
          <w:lang w:val="ru-RU"/>
        </w:rPr>
        <w:t>прибрежная защитная полоса;</w:t>
      </w:r>
    </w:p>
    <w:p w14:paraId="457D5157" w14:textId="23A01F78" w:rsidR="00AC0234" w:rsidRPr="00025811" w:rsidRDefault="00AC0234" w:rsidP="00214D35">
      <w:pPr>
        <w:pStyle w:val="a0"/>
        <w:numPr>
          <w:ilvl w:val="0"/>
          <w:numId w:val="7"/>
        </w:numPr>
        <w:rPr>
          <w:sz w:val="28"/>
          <w:lang w:val="ru-RU"/>
        </w:rPr>
      </w:pPr>
      <w:r w:rsidRPr="00025811">
        <w:rPr>
          <w:sz w:val="28"/>
          <w:lang w:val="ru-RU"/>
        </w:rPr>
        <w:t>водоохранная зона;</w:t>
      </w:r>
    </w:p>
    <w:p w14:paraId="50E3F19F" w14:textId="22D617CE" w:rsidR="00AC0234" w:rsidRPr="00025811" w:rsidRDefault="00AC0234" w:rsidP="00214D35">
      <w:pPr>
        <w:pStyle w:val="a0"/>
        <w:numPr>
          <w:ilvl w:val="0"/>
          <w:numId w:val="7"/>
        </w:numPr>
        <w:rPr>
          <w:sz w:val="28"/>
          <w:lang w:val="ru-RU"/>
        </w:rPr>
      </w:pPr>
      <w:r w:rsidRPr="00025811">
        <w:rPr>
          <w:sz w:val="28"/>
          <w:lang w:val="ru-RU"/>
        </w:rPr>
        <w:t>придорожная полоса;</w:t>
      </w:r>
    </w:p>
    <w:p w14:paraId="0A5C091D" w14:textId="20B5DBBA" w:rsidR="00AC0234" w:rsidRPr="00025811" w:rsidRDefault="00AC0234" w:rsidP="00214D35">
      <w:pPr>
        <w:pStyle w:val="a0"/>
        <w:numPr>
          <w:ilvl w:val="0"/>
          <w:numId w:val="7"/>
        </w:numPr>
        <w:rPr>
          <w:sz w:val="28"/>
          <w:lang w:val="ru-RU"/>
        </w:rPr>
      </w:pPr>
      <w:r w:rsidRPr="00025811">
        <w:rPr>
          <w:sz w:val="28"/>
          <w:lang w:val="ru-RU"/>
        </w:rPr>
        <w:t>первый пояс зоны санитарной охраны источника водоснабжения.</w:t>
      </w:r>
    </w:p>
    <w:p w14:paraId="00DBF1C2" w14:textId="6BEF6BF9" w:rsidR="000D651C" w:rsidRDefault="000D651C" w:rsidP="000D651C">
      <w:pPr>
        <w:pStyle w:val="a0"/>
        <w:rPr>
          <w:sz w:val="28"/>
          <w:lang w:val="ru-RU"/>
        </w:rPr>
      </w:pPr>
      <w:r w:rsidRPr="00025811">
        <w:rPr>
          <w:sz w:val="28"/>
          <w:lang w:val="ru-RU"/>
        </w:rPr>
        <w:t>Установление зон с особыми условиями использования территории осуществляется в соответствии с действующим законодательством.</w:t>
      </w:r>
    </w:p>
    <w:p w14:paraId="75C875CA" w14:textId="77777777" w:rsidR="001959EE" w:rsidRPr="001959EE" w:rsidRDefault="001959EE" w:rsidP="001959EE">
      <w:pPr>
        <w:pStyle w:val="a0"/>
        <w:rPr>
          <w:sz w:val="28"/>
          <w:szCs w:val="28"/>
          <w:lang w:val="ru-RU" w:eastAsia="ru-RU" w:bidi="ar-SA"/>
        </w:rPr>
      </w:pPr>
      <w:bookmarkStart w:id="44" w:name="_Hlk84945034"/>
      <w:r w:rsidRPr="001959EE">
        <w:rPr>
          <w:rFonts w:eastAsia="Calibri"/>
          <w:sz w:val="28"/>
          <w:szCs w:val="28"/>
          <w:lang w:val="ru-RU"/>
        </w:rPr>
        <w:lastRenderedPageBreak/>
        <w:t xml:space="preserve">В </w:t>
      </w:r>
      <w:r w:rsidRPr="001959EE">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265BAC5D"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25F02781"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092850CA"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Ширина водоохранной зоны рек или ручьев устанавливается от их истока для рек или ручьев протяженностью:</w:t>
      </w:r>
    </w:p>
    <w:p w14:paraId="6AB00F73"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1) до десяти километров - в размере пятидесяти метров;</w:t>
      </w:r>
    </w:p>
    <w:p w14:paraId="7F4DA636"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2) от десяти до пятидесяти километров - в размере ста метров;</w:t>
      </w:r>
    </w:p>
    <w:p w14:paraId="60EE53FC"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3) от пятидесяти километров и более - в размере двухсот метров.</w:t>
      </w:r>
    </w:p>
    <w:p w14:paraId="3218D9D1"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7E68F6A5"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1BCB2256"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Ширина водоохранной зоны моря составляет пятьсот метров.</w:t>
      </w:r>
    </w:p>
    <w:p w14:paraId="5AF10399"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6B23F3EC"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14:paraId="5D51A1CA"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lastRenderedPageBreak/>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1FB8A25E"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0939BDC7"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В границах водоохранных зон запрещаются:</w:t>
      </w:r>
    </w:p>
    <w:p w14:paraId="073235AA"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1) использование сточных вод в целях повышения почвенного плодородия;</w:t>
      </w:r>
    </w:p>
    <w:p w14:paraId="2C418157"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1959EE">
        <w:rPr>
          <w:sz w:val="28"/>
          <w:szCs w:val="28"/>
          <w:lang w:val="ru-RU" w:eastAsia="ru-RU" w:bidi="ar-SA"/>
        </w:rPr>
        <w:t>предельно допустимые концентрации</w:t>
      </w:r>
      <w:proofErr w:type="gramEnd"/>
      <w:r w:rsidRPr="001959EE">
        <w:rPr>
          <w:sz w:val="28"/>
          <w:szCs w:val="28"/>
          <w:lang w:val="ru-RU" w:eastAsia="ru-RU" w:bidi="ar-SA"/>
        </w:rPr>
        <w:t xml:space="preserve"> которых в водах водных объектов рыбохозяйственного значения не установлены;</w:t>
      </w:r>
    </w:p>
    <w:p w14:paraId="680BC47D"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3) осуществление авиационных мер по борьбе с вредными организмами;</w:t>
      </w:r>
    </w:p>
    <w:p w14:paraId="267DE01B"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60B267A"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4CFF8C7"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2987B7B2"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7) сброс сточных, в том числе дренажных, вод;</w:t>
      </w:r>
    </w:p>
    <w:p w14:paraId="569EF37E"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w:t>
      </w:r>
      <w:r w:rsidRPr="001959EE">
        <w:rPr>
          <w:sz w:val="28"/>
          <w:szCs w:val="28"/>
          <w:lang w:val="ru-RU" w:eastAsia="ru-RU" w:bidi="ar-SA"/>
        </w:rPr>
        <w:lastRenderedPageBreak/>
        <w:t>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2AEFFBB8"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53989E9B"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14:paraId="21097534"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02E21E04"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37A635ED"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7E6FA0F5"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1B7EE260"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DBF2AA7"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lastRenderedPageBreak/>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статьи 65 Водного Кодекса Российской Федерации,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59D44832"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3FE285FF"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В границах прибрежных защитных полос наряду с установленными частью 15 статьи 65 Водного Кодекса Российской Федерации ограничениями запрещаются:</w:t>
      </w:r>
    </w:p>
    <w:p w14:paraId="703B6DB0"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1) распашка земель;</w:t>
      </w:r>
    </w:p>
    <w:p w14:paraId="32EBE1EA"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2) размещение отвалов размываемых грунтов;</w:t>
      </w:r>
    </w:p>
    <w:p w14:paraId="1E4693EB"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3) выпас сельскохозяйственных животных и организация для них летних лагерей, ванн.</w:t>
      </w:r>
    </w:p>
    <w:p w14:paraId="14A563E8" w14:textId="77777777" w:rsidR="001959EE" w:rsidRPr="001959EE" w:rsidRDefault="001959EE" w:rsidP="001959EE">
      <w:pPr>
        <w:pStyle w:val="a0"/>
        <w:rPr>
          <w:sz w:val="28"/>
          <w:szCs w:val="28"/>
          <w:lang w:val="ru-RU" w:eastAsia="ru-RU" w:bidi="ar-SA"/>
        </w:rPr>
      </w:pPr>
      <w:r w:rsidRPr="001959EE">
        <w:rPr>
          <w:sz w:val="28"/>
          <w:szCs w:val="28"/>
          <w:lang w:val="ru-RU" w:eastAsia="ru-RU" w:bidi="ar-SA"/>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38B3FB11" w14:textId="5715466C" w:rsidR="007569FB" w:rsidRPr="00165B72" w:rsidRDefault="007569FB" w:rsidP="00B623BF">
      <w:pPr>
        <w:pStyle w:val="3"/>
        <w:numPr>
          <w:ilvl w:val="2"/>
          <w:numId w:val="5"/>
        </w:numPr>
        <w:ind w:left="0" w:firstLine="0"/>
        <w:rPr>
          <w:i w:val="0"/>
          <w:sz w:val="28"/>
          <w:szCs w:val="28"/>
        </w:rPr>
      </w:pPr>
      <w:bookmarkStart w:id="45" w:name="_Toc522808448"/>
      <w:bookmarkStart w:id="46" w:name="_Toc84833622"/>
      <w:bookmarkEnd w:id="44"/>
      <w:r w:rsidRPr="00165B72">
        <w:rPr>
          <w:i w:val="0"/>
          <w:sz w:val="28"/>
          <w:szCs w:val="28"/>
        </w:rPr>
        <w:t>Объекты культурного наследия</w:t>
      </w:r>
      <w:bookmarkEnd w:id="45"/>
      <w:bookmarkEnd w:id="46"/>
    </w:p>
    <w:p w14:paraId="6140E43C" w14:textId="4A529DA0" w:rsidR="000162F4" w:rsidRPr="00165B72" w:rsidRDefault="000162F4" w:rsidP="007569FB">
      <w:pPr>
        <w:ind w:firstLine="709"/>
        <w:rPr>
          <w:sz w:val="28"/>
        </w:rPr>
      </w:pPr>
      <w:r w:rsidRPr="00165B72">
        <w:rPr>
          <w:sz w:val="28"/>
        </w:rPr>
        <w:t xml:space="preserve">На территории </w:t>
      </w:r>
      <w:r w:rsidR="00817B70" w:rsidRPr="00165B72">
        <w:rPr>
          <w:sz w:val="28"/>
        </w:rPr>
        <w:t>Майского</w:t>
      </w:r>
      <w:r w:rsidRPr="00165B72">
        <w:rPr>
          <w:sz w:val="28"/>
        </w:rPr>
        <w:t xml:space="preserve"> сельсовета Черепановского района Новосибирской области на данный момент объекты культурного наследия не обнаружен</w:t>
      </w:r>
      <w:r w:rsidR="00850B37" w:rsidRPr="00165B72">
        <w:rPr>
          <w:sz w:val="28"/>
        </w:rPr>
        <w:t>ы</w:t>
      </w:r>
      <w:r w:rsidRPr="00165B72">
        <w:rPr>
          <w:sz w:val="28"/>
        </w:rPr>
        <w:t>.</w:t>
      </w:r>
    </w:p>
    <w:p w14:paraId="17EC5E4C" w14:textId="6014B3A9" w:rsidR="00DB4B6C" w:rsidRPr="00F21A3B" w:rsidRDefault="00DE04E9" w:rsidP="00B623BF">
      <w:pPr>
        <w:pStyle w:val="3"/>
        <w:numPr>
          <w:ilvl w:val="2"/>
          <w:numId w:val="5"/>
        </w:numPr>
        <w:ind w:left="0" w:firstLine="0"/>
        <w:rPr>
          <w:i w:val="0"/>
          <w:sz w:val="28"/>
        </w:rPr>
      </w:pPr>
      <w:bookmarkStart w:id="47" w:name="_Toc84833623"/>
      <w:r>
        <w:rPr>
          <w:i w:val="0"/>
          <w:sz w:val="28"/>
        </w:rPr>
        <w:t>О</w:t>
      </w:r>
      <w:r w:rsidR="00DB4B6C" w:rsidRPr="00F21A3B">
        <w:rPr>
          <w:i w:val="0"/>
          <w:sz w:val="28"/>
        </w:rPr>
        <w:t>собо</w:t>
      </w:r>
      <w:r w:rsidR="00413999" w:rsidRPr="00F21A3B">
        <w:rPr>
          <w:i w:val="0"/>
          <w:sz w:val="28"/>
        </w:rPr>
        <w:t xml:space="preserve"> </w:t>
      </w:r>
      <w:r w:rsidR="00DB4B6C" w:rsidRPr="00F21A3B">
        <w:rPr>
          <w:i w:val="0"/>
          <w:sz w:val="28"/>
        </w:rPr>
        <w:t>охраняемы</w:t>
      </w:r>
      <w:r>
        <w:rPr>
          <w:i w:val="0"/>
          <w:sz w:val="28"/>
        </w:rPr>
        <w:t>е</w:t>
      </w:r>
      <w:r w:rsidR="00DB4B6C" w:rsidRPr="00F21A3B">
        <w:rPr>
          <w:i w:val="0"/>
          <w:sz w:val="28"/>
        </w:rPr>
        <w:t xml:space="preserve"> природны</w:t>
      </w:r>
      <w:r>
        <w:rPr>
          <w:i w:val="0"/>
          <w:sz w:val="28"/>
        </w:rPr>
        <w:t>е</w:t>
      </w:r>
      <w:r w:rsidR="00DB4B6C" w:rsidRPr="00F21A3B">
        <w:rPr>
          <w:i w:val="0"/>
          <w:sz w:val="28"/>
        </w:rPr>
        <w:t xml:space="preserve"> территори</w:t>
      </w:r>
      <w:bookmarkEnd w:id="47"/>
      <w:r>
        <w:rPr>
          <w:i w:val="0"/>
          <w:sz w:val="28"/>
        </w:rPr>
        <w:t>и</w:t>
      </w:r>
    </w:p>
    <w:p w14:paraId="1A691219" w14:textId="0133A9C6" w:rsidR="00242E09" w:rsidRPr="00F21A3B" w:rsidRDefault="003043AE" w:rsidP="00242E09">
      <w:pPr>
        <w:ind w:firstLine="709"/>
        <w:rPr>
          <w:sz w:val="28"/>
        </w:rPr>
      </w:pPr>
      <w:r w:rsidRPr="00F21A3B">
        <w:rPr>
          <w:sz w:val="28"/>
        </w:rPr>
        <w:t>Согласно Постановлению Правительства Новосибирской области от 26.04.2017 № 163-п, в</w:t>
      </w:r>
      <w:r w:rsidR="00242E09" w:rsidRPr="00F21A3B">
        <w:rPr>
          <w:sz w:val="28"/>
        </w:rPr>
        <w:t xml:space="preserve"> границах </w:t>
      </w:r>
      <w:r w:rsidR="00817B70" w:rsidRPr="00F21A3B">
        <w:rPr>
          <w:sz w:val="28"/>
        </w:rPr>
        <w:t>Майского</w:t>
      </w:r>
      <w:r w:rsidR="000F6756" w:rsidRPr="00F21A3B">
        <w:rPr>
          <w:sz w:val="28"/>
        </w:rPr>
        <w:t xml:space="preserve"> сельсовет</w:t>
      </w:r>
      <w:r w:rsidR="00925746" w:rsidRPr="00F21A3B">
        <w:rPr>
          <w:sz w:val="28"/>
        </w:rPr>
        <w:t>а</w:t>
      </w:r>
      <w:r w:rsidR="00242E09" w:rsidRPr="00F21A3B">
        <w:rPr>
          <w:sz w:val="28"/>
        </w:rPr>
        <w:t xml:space="preserve"> </w:t>
      </w:r>
      <w:r w:rsidR="00B0128E" w:rsidRPr="00F21A3B">
        <w:rPr>
          <w:sz w:val="28"/>
        </w:rPr>
        <w:t xml:space="preserve">располагается особо охраняемая природная территория регионального значения – </w:t>
      </w:r>
      <w:r w:rsidR="00DE04E9">
        <w:rPr>
          <w:sz w:val="28"/>
        </w:rPr>
        <w:t xml:space="preserve">государственный </w:t>
      </w:r>
      <w:r w:rsidR="00B0128E" w:rsidRPr="00F21A3B">
        <w:rPr>
          <w:sz w:val="28"/>
        </w:rPr>
        <w:t>природный заказник «Инской» Новосибирской области.</w:t>
      </w:r>
      <w:r w:rsidRPr="00F21A3B">
        <w:rPr>
          <w:sz w:val="28"/>
        </w:rPr>
        <w:t xml:space="preserve"> Реестровый номер ООПТ в ЕГРН 54:28-6.45. Общая площадь заказника составляет - 8925,48 га. </w:t>
      </w:r>
    </w:p>
    <w:p w14:paraId="201C3137" w14:textId="77777777" w:rsidR="00173DB9" w:rsidRPr="00765D8B" w:rsidRDefault="00173DB9" w:rsidP="00B623BF">
      <w:pPr>
        <w:pStyle w:val="3"/>
        <w:numPr>
          <w:ilvl w:val="2"/>
          <w:numId w:val="5"/>
        </w:numPr>
        <w:ind w:left="0" w:firstLine="0"/>
        <w:rPr>
          <w:i w:val="0"/>
          <w:sz w:val="28"/>
        </w:rPr>
      </w:pPr>
      <w:bookmarkStart w:id="48" w:name="_Toc84833624"/>
      <w:r w:rsidRPr="00765D8B">
        <w:rPr>
          <w:i w:val="0"/>
          <w:sz w:val="28"/>
        </w:rPr>
        <w:t>Объекты специального назначения</w:t>
      </w:r>
      <w:bookmarkEnd w:id="48"/>
    </w:p>
    <w:p w14:paraId="089BD3C6" w14:textId="66AAD449" w:rsidR="005A7763" w:rsidRPr="00765D8B" w:rsidRDefault="00173DB9" w:rsidP="00E86D35">
      <w:pPr>
        <w:pStyle w:val="a0"/>
        <w:rPr>
          <w:sz w:val="28"/>
          <w:lang w:val="ru-RU"/>
        </w:rPr>
      </w:pPr>
      <w:r w:rsidRPr="00765D8B">
        <w:rPr>
          <w:sz w:val="28"/>
          <w:szCs w:val="28"/>
          <w:lang w:val="ru-RU"/>
        </w:rPr>
        <w:t xml:space="preserve">Погребение тел умерших в </w:t>
      </w:r>
      <w:r w:rsidR="00817B70" w:rsidRPr="00765D8B">
        <w:rPr>
          <w:sz w:val="28"/>
          <w:szCs w:val="28"/>
          <w:lang w:val="ru-RU"/>
        </w:rPr>
        <w:t>Майском</w:t>
      </w:r>
      <w:r w:rsidR="000F6756" w:rsidRPr="00765D8B">
        <w:rPr>
          <w:sz w:val="28"/>
          <w:szCs w:val="28"/>
          <w:lang w:val="ru-RU"/>
        </w:rPr>
        <w:t xml:space="preserve"> сельсовет</w:t>
      </w:r>
      <w:r w:rsidR="00E86D35" w:rsidRPr="00765D8B">
        <w:rPr>
          <w:sz w:val="28"/>
          <w:szCs w:val="28"/>
          <w:lang w:val="ru-RU"/>
        </w:rPr>
        <w:t>е</w:t>
      </w:r>
      <w:r w:rsidR="00751BA1" w:rsidRPr="00765D8B">
        <w:rPr>
          <w:sz w:val="28"/>
          <w:szCs w:val="28"/>
          <w:lang w:val="ru-RU"/>
        </w:rPr>
        <w:t xml:space="preserve"> </w:t>
      </w:r>
      <w:r w:rsidRPr="00765D8B">
        <w:rPr>
          <w:sz w:val="28"/>
          <w:szCs w:val="28"/>
          <w:lang w:val="ru-RU"/>
        </w:rPr>
        <w:t>осуществляется на общественных кладбищах с учетом вероисповедальных, воинских и иных обычаев и традиций.</w:t>
      </w:r>
      <w:r w:rsidR="00007206" w:rsidRPr="00765D8B">
        <w:rPr>
          <w:sz w:val="28"/>
          <w:szCs w:val="28"/>
          <w:lang w:val="ru-RU"/>
        </w:rPr>
        <w:t xml:space="preserve"> </w:t>
      </w:r>
    </w:p>
    <w:p w14:paraId="1246BA91" w14:textId="77777777" w:rsidR="00941923" w:rsidRPr="0062743F" w:rsidRDefault="00941923" w:rsidP="00173DB9">
      <w:pPr>
        <w:pStyle w:val="a0"/>
        <w:jc w:val="right"/>
        <w:rPr>
          <w:b/>
          <w:sz w:val="28"/>
          <w:szCs w:val="28"/>
          <w:lang w:val="ru-RU"/>
        </w:rPr>
      </w:pPr>
    </w:p>
    <w:p w14:paraId="22BE20F4" w14:textId="0EB09A2C" w:rsidR="00173DB9" w:rsidRPr="0062743F" w:rsidRDefault="00173DB9" w:rsidP="00173DB9">
      <w:pPr>
        <w:pStyle w:val="a0"/>
        <w:jc w:val="right"/>
        <w:rPr>
          <w:b/>
          <w:sz w:val="28"/>
          <w:szCs w:val="28"/>
          <w:lang w:val="ru-RU"/>
        </w:rPr>
      </w:pPr>
      <w:r w:rsidRPr="0062743F">
        <w:rPr>
          <w:b/>
          <w:sz w:val="28"/>
          <w:szCs w:val="28"/>
          <w:lang w:val="ru-RU"/>
        </w:rPr>
        <w:t xml:space="preserve">Таблица </w:t>
      </w:r>
      <w:r w:rsidR="00AC77C3" w:rsidRPr="0062743F">
        <w:rPr>
          <w:b/>
          <w:sz w:val="28"/>
          <w:szCs w:val="28"/>
          <w:lang w:val="ru-RU"/>
        </w:rPr>
        <w:t>2.1</w:t>
      </w:r>
      <w:r w:rsidR="0062743F" w:rsidRPr="0062743F">
        <w:rPr>
          <w:b/>
          <w:sz w:val="28"/>
          <w:szCs w:val="28"/>
          <w:lang w:val="ru-RU"/>
        </w:rPr>
        <w:t>4</w:t>
      </w:r>
    </w:p>
    <w:p w14:paraId="19D93F5A" w14:textId="64271319" w:rsidR="008764C1" w:rsidRPr="00765D8B" w:rsidRDefault="00173DB9" w:rsidP="00173DB9">
      <w:pPr>
        <w:pStyle w:val="a0"/>
        <w:jc w:val="center"/>
        <w:rPr>
          <w:b/>
          <w:sz w:val="28"/>
          <w:szCs w:val="28"/>
          <w:lang w:val="ru-RU"/>
        </w:rPr>
      </w:pPr>
      <w:r w:rsidRPr="00765D8B">
        <w:rPr>
          <w:b/>
          <w:sz w:val="28"/>
          <w:szCs w:val="28"/>
          <w:lang w:val="ru-RU"/>
        </w:rPr>
        <w:t>Объекты специального назначения</w:t>
      </w:r>
      <w:r w:rsidR="00751BA1" w:rsidRPr="00765D8B">
        <w:rPr>
          <w:b/>
          <w:sz w:val="28"/>
          <w:szCs w:val="28"/>
          <w:lang w:val="ru-RU"/>
        </w:rPr>
        <w:t xml:space="preserve"> </w:t>
      </w:r>
      <w:r w:rsidR="00817B70" w:rsidRPr="00765D8B">
        <w:rPr>
          <w:b/>
          <w:sz w:val="28"/>
          <w:szCs w:val="28"/>
          <w:lang w:val="ru-RU"/>
        </w:rPr>
        <w:t>Майского</w:t>
      </w:r>
      <w:r w:rsidR="000F6756" w:rsidRPr="00765D8B">
        <w:rPr>
          <w:b/>
          <w:sz w:val="28"/>
          <w:szCs w:val="28"/>
          <w:lang w:val="ru-RU"/>
        </w:rPr>
        <w:t xml:space="preserve"> сельсовет</w:t>
      </w:r>
      <w:r w:rsidR="00281288" w:rsidRPr="00765D8B">
        <w:rPr>
          <w:b/>
          <w:sz w:val="28"/>
          <w:szCs w:val="28"/>
          <w:lang w:val="ru-RU"/>
        </w:rPr>
        <w:t>а</w:t>
      </w:r>
      <w:r w:rsidR="00751BA1" w:rsidRPr="00765D8B">
        <w:rPr>
          <w:b/>
          <w:sz w:val="28"/>
          <w:szCs w:val="28"/>
          <w:lang w:val="ru-RU"/>
        </w:rPr>
        <w:t xml:space="preserve"> </w:t>
      </w:r>
    </w:p>
    <w:p w14:paraId="7302FC64" w14:textId="41FAD2D1" w:rsidR="00173DB9" w:rsidRPr="00765D8B" w:rsidRDefault="000F6756" w:rsidP="00173DB9">
      <w:pPr>
        <w:pStyle w:val="a0"/>
        <w:jc w:val="center"/>
        <w:rPr>
          <w:b/>
          <w:sz w:val="28"/>
          <w:szCs w:val="28"/>
          <w:lang w:val="ru-RU"/>
        </w:rPr>
      </w:pPr>
      <w:r w:rsidRPr="00765D8B">
        <w:rPr>
          <w:b/>
          <w:sz w:val="28"/>
          <w:szCs w:val="28"/>
          <w:lang w:val="ru-RU"/>
        </w:rPr>
        <w:lastRenderedPageBreak/>
        <w:t>Черепановского</w:t>
      </w:r>
      <w:r w:rsidR="00751BA1" w:rsidRPr="00765D8B">
        <w:rPr>
          <w:b/>
          <w:sz w:val="28"/>
          <w:szCs w:val="28"/>
          <w:lang w:val="ru-RU"/>
        </w:rPr>
        <w:t xml:space="preserve"> района Новосибирской области</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454"/>
        <w:gridCol w:w="5326"/>
        <w:gridCol w:w="1544"/>
      </w:tblGrid>
      <w:tr w:rsidR="00173DB9" w:rsidRPr="00765D8B" w14:paraId="52560486" w14:textId="77777777" w:rsidTr="00941923">
        <w:tc>
          <w:tcPr>
            <w:tcW w:w="1316" w:type="pct"/>
            <w:shd w:val="clear" w:color="auto" w:fill="auto"/>
          </w:tcPr>
          <w:p w14:paraId="54997AAB" w14:textId="77777777" w:rsidR="00173DB9" w:rsidRPr="00765D8B" w:rsidRDefault="00173DB9" w:rsidP="002B5F74">
            <w:pPr>
              <w:jc w:val="center"/>
              <w:rPr>
                <w:b/>
                <w:sz w:val="22"/>
                <w:szCs w:val="22"/>
              </w:rPr>
            </w:pPr>
            <w:r w:rsidRPr="00765D8B">
              <w:rPr>
                <w:b/>
                <w:sz w:val="22"/>
                <w:szCs w:val="22"/>
              </w:rPr>
              <w:t xml:space="preserve">Название </w:t>
            </w:r>
          </w:p>
        </w:tc>
        <w:tc>
          <w:tcPr>
            <w:tcW w:w="2856" w:type="pct"/>
            <w:shd w:val="clear" w:color="auto" w:fill="auto"/>
          </w:tcPr>
          <w:p w14:paraId="1F03D328" w14:textId="77777777" w:rsidR="00173DB9" w:rsidRPr="00765D8B" w:rsidRDefault="00173DB9" w:rsidP="002B5F74">
            <w:pPr>
              <w:jc w:val="center"/>
              <w:rPr>
                <w:b/>
                <w:sz w:val="22"/>
                <w:szCs w:val="22"/>
              </w:rPr>
            </w:pPr>
            <w:r w:rsidRPr="00765D8B">
              <w:rPr>
                <w:b/>
                <w:sz w:val="22"/>
                <w:szCs w:val="22"/>
              </w:rPr>
              <w:t>Адрес</w:t>
            </w:r>
          </w:p>
        </w:tc>
        <w:tc>
          <w:tcPr>
            <w:tcW w:w="828" w:type="pct"/>
            <w:shd w:val="clear" w:color="auto" w:fill="auto"/>
          </w:tcPr>
          <w:p w14:paraId="70C8619F" w14:textId="3E067142" w:rsidR="00173DB9" w:rsidRPr="00765D8B" w:rsidRDefault="00173DB9" w:rsidP="003524DB">
            <w:pPr>
              <w:jc w:val="center"/>
              <w:rPr>
                <w:b/>
                <w:sz w:val="22"/>
                <w:szCs w:val="22"/>
              </w:rPr>
            </w:pPr>
            <w:r w:rsidRPr="00765D8B">
              <w:rPr>
                <w:b/>
                <w:sz w:val="22"/>
                <w:szCs w:val="22"/>
              </w:rPr>
              <w:t xml:space="preserve">Площадь, </w:t>
            </w:r>
            <w:r w:rsidR="003524DB" w:rsidRPr="00765D8B">
              <w:rPr>
                <w:b/>
                <w:sz w:val="22"/>
                <w:szCs w:val="22"/>
              </w:rPr>
              <w:t>га</w:t>
            </w:r>
          </w:p>
        </w:tc>
      </w:tr>
      <w:tr w:rsidR="00A42795" w:rsidRPr="00765D8B" w14:paraId="72CC325F" w14:textId="77777777" w:rsidTr="00941923">
        <w:tc>
          <w:tcPr>
            <w:tcW w:w="1316" w:type="pct"/>
            <w:shd w:val="clear" w:color="auto" w:fill="auto"/>
          </w:tcPr>
          <w:p w14:paraId="48F87AF2" w14:textId="28B718DA" w:rsidR="00A42795" w:rsidRPr="00765D8B" w:rsidRDefault="00A42795" w:rsidP="00A42795">
            <w:pPr>
              <w:jc w:val="center"/>
              <w:rPr>
                <w:sz w:val="22"/>
                <w:szCs w:val="22"/>
              </w:rPr>
            </w:pPr>
            <w:r w:rsidRPr="00765D8B">
              <w:rPr>
                <w:sz w:val="22"/>
                <w:szCs w:val="22"/>
              </w:rPr>
              <w:t>Кладбище</w:t>
            </w:r>
          </w:p>
        </w:tc>
        <w:tc>
          <w:tcPr>
            <w:tcW w:w="2856" w:type="pct"/>
            <w:shd w:val="clear" w:color="auto" w:fill="auto"/>
          </w:tcPr>
          <w:p w14:paraId="7F916FD3" w14:textId="586C82ED" w:rsidR="00A42795" w:rsidRPr="00765D8B" w:rsidRDefault="008B4C82" w:rsidP="006D4F9B">
            <w:pPr>
              <w:jc w:val="center"/>
              <w:rPr>
                <w:sz w:val="22"/>
                <w:szCs w:val="22"/>
              </w:rPr>
            </w:pPr>
            <w:r w:rsidRPr="00765D8B">
              <w:rPr>
                <w:sz w:val="22"/>
                <w:szCs w:val="22"/>
              </w:rPr>
              <w:t xml:space="preserve">ЗУ </w:t>
            </w:r>
            <w:r w:rsidR="00765D8B" w:rsidRPr="00765D8B">
              <w:rPr>
                <w:sz w:val="22"/>
                <w:szCs w:val="22"/>
              </w:rPr>
              <w:t>54:28:046505:965</w:t>
            </w:r>
          </w:p>
        </w:tc>
        <w:tc>
          <w:tcPr>
            <w:tcW w:w="828" w:type="pct"/>
            <w:shd w:val="clear" w:color="auto" w:fill="auto"/>
          </w:tcPr>
          <w:p w14:paraId="097BF0A9" w14:textId="7687C8D0" w:rsidR="00A42795" w:rsidRPr="00765D8B" w:rsidRDefault="00765D8B" w:rsidP="00A42795">
            <w:pPr>
              <w:jc w:val="center"/>
              <w:rPr>
                <w:sz w:val="22"/>
                <w:szCs w:val="22"/>
              </w:rPr>
            </w:pPr>
            <w:r w:rsidRPr="00765D8B">
              <w:rPr>
                <w:sz w:val="22"/>
                <w:szCs w:val="22"/>
              </w:rPr>
              <w:t>2,64</w:t>
            </w:r>
          </w:p>
        </w:tc>
      </w:tr>
      <w:tr w:rsidR="00A42795" w:rsidRPr="00765D8B" w14:paraId="25E3B316" w14:textId="77777777" w:rsidTr="00941923">
        <w:tc>
          <w:tcPr>
            <w:tcW w:w="1316" w:type="pct"/>
            <w:shd w:val="clear" w:color="auto" w:fill="auto"/>
          </w:tcPr>
          <w:p w14:paraId="596B0249" w14:textId="1341364C" w:rsidR="00A42795" w:rsidRPr="00765D8B" w:rsidRDefault="00A42795" w:rsidP="00A42795">
            <w:pPr>
              <w:jc w:val="center"/>
              <w:rPr>
                <w:sz w:val="22"/>
                <w:szCs w:val="22"/>
              </w:rPr>
            </w:pPr>
            <w:r w:rsidRPr="00765D8B">
              <w:rPr>
                <w:sz w:val="22"/>
                <w:szCs w:val="22"/>
              </w:rPr>
              <w:t>Кладбище</w:t>
            </w:r>
          </w:p>
        </w:tc>
        <w:tc>
          <w:tcPr>
            <w:tcW w:w="2856" w:type="pct"/>
            <w:shd w:val="clear" w:color="auto" w:fill="auto"/>
          </w:tcPr>
          <w:p w14:paraId="7943979D" w14:textId="171E29FE" w:rsidR="00A42795" w:rsidRPr="00765D8B" w:rsidRDefault="008B4C82" w:rsidP="00A42795">
            <w:pPr>
              <w:jc w:val="center"/>
              <w:rPr>
                <w:sz w:val="22"/>
                <w:szCs w:val="22"/>
              </w:rPr>
            </w:pPr>
            <w:r w:rsidRPr="00765D8B">
              <w:rPr>
                <w:sz w:val="22"/>
                <w:szCs w:val="22"/>
              </w:rPr>
              <w:t xml:space="preserve">ЗУ </w:t>
            </w:r>
            <w:r w:rsidR="00765D8B" w:rsidRPr="00765D8B">
              <w:rPr>
                <w:sz w:val="22"/>
                <w:szCs w:val="22"/>
              </w:rPr>
              <w:t>54:28:046521:827</w:t>
            </w:r>
          </w:p>
        </w:tc>
        <w:tc>
          <w:tcPr>
            <w:tcW w:w="828" w:type="pct"/>
            <w:shd w:val="clear" w:color="auto" w:fill="auto"/>
          </w:tcPr>
          <w:p w14:paraId="311C4DDC" w14:textId="522FC29B" w:rsidR="00A42795" w:rsidRPr="00765D8B" w:rsidRDefault="00765D8B" w:rsidP="00A42795">
            <w:pPr>
              <w:jc w:val="center"/>
              <w:rPr>
                <w:sz w:val="22"/>
                <w:szCs w:val="22"/>
              </w:rPr>
            </w:pPr>
            <w:r w:rsidRPr="00765D8B">
              <w:rPr>
                <w:sz w:val="22"/>
                <w:szCs w:val="22"/>
              </w:rPr>
              <w:t>1,06</w:t>
            </w:r>
          </w:p>
        </w:tc>
      </w:tr>
      <w:tr w:rsidR="00A42795" w:rsidRPr="00765D8B" w14:paraId="22CCB2CE" w14:textId="77777777" w:rsidTr="00941923">
        <w:tc>
          <w:tcPr>
            <w:tcW w:w="1316" w:type="pct"/>
            <w:shd w:val="clear" w:color="auto" w:fill="auto"/>
          </w:tcPr>
          <w:p w14:paraId="28A46DE7" w14:textId="47CCB695" w:rsidR="00A42795" w:rsidRPr="00765D8B" w:rsidRDefault="00A42795" w:rsidP="00A42795">
            <w:pPr>
              <w:jc w:val="center"/>
              <w:rPr>
                <w:sz w:val="22"/>
                <w:szCs w:val="22"/>
              </w:rPr>
            </w:pPr>
            <w:r w:rsidRPr="00765D8B">
              <w:rPr>
                <w:sz w:val="22"/>
                <w:szCs w:val="22"/>
              </w:rPr>
              <w:t>Кладбище</w:t>
            </w:r>
          </w:p>
        </w:tc>
        <w:tc>
          <w:tcPr>
            <w:tcW w:w="2856" w:type="pct"/>
            <w:shd w:val="clear" w:color="auto" w:fill="auto"/>
          </w:tcPr>
          <w:p w14:paraId="4718ED64" w14:textId="2FC194C4" w:rsidR="00A42795" w:rsidRPr="00765D8B" w:rsidRDefault="00765D8B" w:rsidP="00A32109">
            <w:pPr>
              <w:jc w:val="center"/>
              <w:rPr>
                <w:sz w:val="22"/>
                <w:szCs w:val="22"/>
              </w:rPr>
            </w:pPr>
            <w:r w:rsidRPr="00765D8B">
              <w:rPr>
                <w:sz w:val="22"/>
                <w:szCs w:val="22"/>
              </w:rPr>
              <w:t>ЗУ 54:28:046521:831</w:t>
            </w:r>
          </w:p>
        </w:tc>
        <w:tc>
          <w:tcPr>
            <w:tcW w:w="828" w:type="pct"/>
            <w:shd w:val="clear" w:color="auto" w:fill="auto"/>
          </w:tcPr>
          <w:p w14:paraId="2257F131" w14:textId="0D49957E" w:rsidR="00A42795" w:rsidRPr="00765D8B" w:rsidRDefault="00765D8B" w:rsidP="00A42795">
            <w:pPr>
              <w:jc w:val="center"/>
              <w:rPr>
                <w:sz w:val="22"/>
                <w:szCs w:val="22"/>
              </w:rPr>
            </w:pPr>
            <w:r w:rsidRPr="00765D8B">
              <w:rPr>
                <w:sz w:val="22"/>
                <w:szCs w:val="22"/>
              </w:rPr>
              <w:t>0,85</w:t>
            </w:r>
          </w:p>
        </w:tc>
      </w:tr>
    </w:tbl>
    <w:p w14:paraId="03579502" w14:textId="6B4476C3" w:rsidR="007569FB" w:rsidRPr="004C5D9C" w:rsidRDefault="007569FB" w:rsidP="00B623BF">
      <w:pPr>
        <w:pStyle w:val="20"/>
        <w:numPr>
          <w:ilvl w:val="1"/>
          <w:numId w:val="5"/>
        </w:numPr>
        <w:ind w:left="0" w:firstLine="0"/>
        <w:rPr>
          <w:i w:val="0"/>
          <w:iCs w:val="0"/>
          <w:sz w:val="28"/>
        </w:rPr>
      </w:pPr>
      <w:bookmarkStart w:id="49" w:name="_Toc84833625"/>
      <w:r w:rsidRPr="004C5D9C">
        <w:rPr>
          <w:i w:val="0"/>
          <w:iCs w:val="0"/>
          <w:sz w:val="28"/>
        </w:rPr>
        <w:t>Выводы</w:t>
      </w:r>
      <w:bookmarkEnd w:id="49"/>
      <w:r w:rsidRPr="004C5D9C">
        <w:rPr>
          <w:i w:val="0"/>
          <w:iCs w:val="0"/>
          <w:sz w:val="28"/>
        </w:rPr>
        <w:t xml:space="preserve"> </w:t>
      </w:r>
    </w:p>
    <w:p w14:paraId="342B3BE9" w14:textId="3AF84140" w:rsidR="008712E5" w:rsidRPr="004C5D9C" w:rsidRDefault="008712E5" w:rsidP="008712E5">
      <w:pPr>
        <w:pStyle w:val="a0"/>
        <w:rPr>
          <w:sz w:val="28"/>
          <w:szCs w:val="28"/>
          <w:lang w:val="ru-RU"/>
        </w:rPr>
      </w:pPr>
      <w:r w:rsidRPr="004C5D9C">
        <w:rPr>
          <w:rFonts w:eastAsiaTheme="minorHAnsi"/>
          <w:color w:val="000000"/>
          <w:sz w:val="28"/>
          <w:szCs w:val="28"/>
          <w:lang w:val="ru-RU" w:eastAsia="en-US"/>
        </w:rPr>
        <w:t>1</w:t>
      </w:r>
      <w:r w:rsidRPr="004C5D9C">
        <w:rPr>
          <w:sz w:val="28"/>
          <w:szCs w:val="28"/>
          <w:lang w:val="ru-RU"/>
        </w:rPr>
        <w:t xml:space="preserve">. Расселение на территории сельсовета неравномерное, основная часть населения проживает в административном центре – </w:t>
      </w:r>
      <w:r w:rsidR="004C5D9C" w:rsidRPr="004C5D9C">
        <w:rPr>
          <w:sz w:val="28"/>
          <w:szCs w:val="28"/>
          <w:lang w:val="ru-RU"/>
        </w:rPr>
        <w:t>п. Майский, с. Ярки, с. Крутишка</w:t>
      </w:r>
      <w:r w:rsidRPr="004C5D9C">
        <w:rPr>
          <w:sz w:val="28"/>
          <w:szCs w:val="28"/>
          <w:lang w:val="ru-RU"/>
        </w:rPr>
        <w:t>.</w:t>
      </w:r>
    </w:p>
    <w:p w14:paraId="79A61F06" w14:textId="51DFD7C3" w:rsidR="008712E5" w:rsidRPr="00F32E3A" w:rsidRDefault="008712E5" w:rsidP="008712E5">
      <w:pPr>
        <w:pStyle w:val="a0"/>
        <w:rPr>
          <w:sz w:val="28"/>
          <w:szCs w:val="28"/>
          <w:lang w:val="ru-RU"/>
        </w:rPr>
      </w:pPr>
      <w:r w:rsidRPr="00F32E3A">
        <w:rPr>
          <w:sz w:val="28"/>
          <w:szCs w:val="28"/>
          <w:lang w:val="ru-RU"/>
        </w:rPr>
        <w:t xml:space="preserve">2. Основная градостроительная деятельность развивается в </w:t>
      </w:r>
      <w:r w:rsidR="00F32E3A" w:rsidRPr="00F32E3A">
        <w:rPr>
          <w:sz w:val="28"/>
          <w:szCs w:val="28"/>
          <w:lang w:val="ru-RU"/>
        </w:rPr>
        <w:t>п. Майский, с. Ярки, с. Карагужево, с Крутишка</w:t>
      </w:r>
      <w:r w:rsidRPr="00F32E3A">
        <w:rPr>
          <w:sz w:val="28"/>
          <w:szCs w:val="28"/>
          <w:lang w:val="ru-RU"/>
        </w:rPr>
        <w:t>.</w:t>
      </w:r>
    </w:p>
    <w:p w14:paraId="75013106" w14:textId="77777777" w:rsidR="008712E5" w:rsidRPr="0040218E" w:rsidRDefault="008712E5" w:rsidP="008712E5">
      <w:pPr>
        <w:pStyle w:val="a0"/>
        <w:rPr>
          <w:sz w:val="28"/>
          <w:szCs w:val="28"/>
          <w:lang w:val="ru-RU"/>
        </w:rPr>
      </w:pPr>
      <w:r w:rsidRPr="004F153B">
        <w:rPr>
          <w:sz w:val="28"/>
          <w:szCs w:val="28"/>
          <w:lang w:val="ru-RU"/>
        </w:rPr>
        <w:t xml:space="preserve">3. На территории поселения и населенных пунктов сложилось функциональное зонирование. Состав и расположение зон в основном </w:t>
      </w:r>
      <w:r w:rsidRPr="0040218E">
        <w:rPr>
          <w:sz w:val="28"/>
          <w:szCs w:val="28"/>
          <w:lang w:val="ru-RU"/>
        </w:rPr>
        <w:t xml:space="preserve">соответствует расселению и не сдерживает развитие поселения. </w:t>
      </w:r>
    </w:p>
    <w:p w14:paraId="49C29928" w14:textId="7A6FC1C6" w:rsidR="008712E5" w:rsidRPr="0040218E" w:rsidRDefault="008712E5" w:rsidP="008712E5">
      <w:pPr>
        <w:pStyle w:val="a0"/>
        <w:rPr>
          <w:sz w:val="28"/>
          <w:szCs w:val="28"/>
          <w:lang w:val="ru-RU"/>
        </w:rPr>
      </w:pPr>
      <w:r w:rsidRPr="0040218E">
        <w:rPr>
          <w:sz w:val="28"/>
          <w:szCs w:val="28"/>
          <w:lang w:val="ru-RU"/>
        </w:rPr>
        <w:t xml:space="preserve">4. Хозяйственная деятельность на территории поселения сосредоточена в </w:t>
      </w:r>
      <w:r w:rsidR="007D683C" w:rsidRPr="0040218E">
        <w:rPr>
          <w:sz w:val="28"/>
          <w:szCs w:val="28"/>
          <w:lang w:val="ru-RU"/>
        </w:rPr>
        <w:t xml:space="preserve">с. </w:t>
      </w:r>
      <w:r w:rsidR="0040218E" w:rsidRPr="0040218E">
        <w:rPr>
          <w:sz w:val="28"/>
          <w:szCs w:val="28"/>
          <w:lang w:val="ru-RU"/>
        </w:rPr>
        <w:t xml:space="preserve">Ярки, с. Крутишка, п. Майский, </w:t>
      </w:r>
      <w:r w:rsidRPr="0040218E">
        <w:rPr>
          <w:sz w:val="28"/>
          <w:szCs w:val="28"/>
          <w:lang w:val="ru-RU"/>
        </w:rPr>
        <w:t xml:space="preserve">а также на прилегающей </w:t>
      </w:r>
      <w:r w:rsidR="00A429AF" w:rsidRPr="0040218E">
        <w:rPr>
          <w:sz w:val="28"/>
          <w:szCs w:val="28"/>
          <w:lang w:val="ru-RU"/>
        </w:rPr>
        <w:t xml:space="preserve">к ним </w:t>
      </w:r>
      <w:r w:rsidRPr="0040218E">
        <w:rPr>
          <w:sz w:val="28"/>
          <w:szCs w:val="28"/>
          <w:lang w:val="ru-RU"/>
        </w:rPr>
        <w:t>территории.</w:t>
      </w:r>
    </w:p>
    <w:p w14:paraId="497A759D" w14:textId="77777777" w:rsidR="008712E5" w:rsidRPr="004F153B" w:rsidRDefault="008712E5" w:rsidP="008712E5">
      <w:pPr>
        <w:pStyle w:val="a0"/>
        <w:rPr>
          <w:sz w:val="28"/>
          <w:szCs w:val="28"/>
          <w:lang w:val="ru-RU"/>
        </w:rPr>
      </w:pPr>
      <w:r w:rsidRPr="004F153B">
        <w:rPr>
          <w:sz w:val="28"/>
          <w:szCs w:val="28"/>
          <w:lang w:val="ru-RU"/>
        </w:rPr>
        <w:t>5. На территории поселения размещаются объекты социальной, транспортной и инженерной инфраструктуры регионального значения, местного значения муниципального района и местного значения сельского поселения.</w:t>
      </w:r>
    </w:p>
    <w:p w14:paraId="79FED8F4" w14:textId="77777777" w:rsidR="008712E5" w:rsidRPr="004F153B" w:rsidRDefault="008712E5" w:rsidP="008712E5">
      <w:pPr>
        <w:pStyle w:val="a0"/>
        <w:rPr>
          <w:sz w:val="28"/>
          <w:szCs w:val="28"/>
          <w:lang w:val="ru-RU"/>
        </w:rPr>
      </w:pPr>
      <w:r w:rsidRPr="004F153B">
        <w:rPr>
          <w:sz w:val="28"/>
          <w:szCs w:val="28"/>
          <w:lang w:val="ru-RU"/>
        </w:rPr>
        <w:t>6. Установление зон с особыми условиями использования территории осуществляется в соответствии с действующим законодательством.</w:t>
      </w:r>
    </w:p>
    <w:p w14:paraId="40D60F70" w14:textId="77777777" w:rsidR="008712E5" w:rsidRDefault="008712E5" w:rsidP="008712E5">
      <w:pPr>
        <w:pStyle w:val="a0"/>
        <w:rPr>
          <w:sz w:val="28"/>
          <w:szCs w:val="28"/>
          <w:lang w:val="ru-RU"/>
        </w:rPr>
      </w:pPr>
      <w:r w:rsidRPr="004F153B">
        <w:rPr>
          <w:sz w:val="28"/>
          <w:szCs w:val="28"/>
          <w:lang w:val="ru-RU"/>
        </w:rPr>
        <w:t>7.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населенных пунктов сельсовета не соответствует современным требованиям.</w:t>
      </w:r>
    </w:p>
    <w:p w14:paraId="5B6FE118" w14:textId="77777777" w:rsidR="0040218E" w:rsidRPr="004F153B" w:rsidRDefault="0040218E" w:rsidP="0040218E">
      <w:pPr>
        <w:pStyle w:val="a0"/>
        <w:ind w:firstLine="0"/>
        <w:rPr>
          <w:sz w:val="28"/>
          <w:szCs w:val="28"/>
          <w:lang w:val="ru-RU"/>
        </w:rPr>
      </w:pPr>
    </w:p>
    <w:p w14:paraId="3C786165" w14:textId="0257B913" w:rsidR="00CD6289" w:rsidRPr="00817B70" w:rsidRDefault="00CD6289" w:rsidP="000D651C">
      <w:pPr>
        <w:pStyle w:val="a0"/>
        <w:rPr>
          <w:sz w:val="28"/>
          <w:highlight w:val="yellow"/>
          <w:lang w:val="ru-RU"/>
        </w:rPr>
      </w:pPr>
      <w:r w:rsidRPr="00817B70">
        <w:rPr>
          <w:sz w:val="28"/>
          <w:highlight w:val="yellow"/>
          <w:lang w:val="ru-RU"/>
        </w:rPr>
        <w:br w:type="page"/>
      </w:r>
    </w:p>
    <w:p w14:paraId="713D2A05" w14:textId="7B571F4E" w:rsidR="008C6D4D" w:rsidRPr="00686162" w:rsidRDefault="00A5122F" w:rsidP="00B623BF">
      <w:pPr>
        <w:pStyle w:val="1"/>
        <w:numPr>
          <w:ilvl w:val="0"/>
          <w:numId w:val="5"/>
        </w:numPr>
        <w:ind w:left="0" w:firstLine="0"/>
        <w:rPr>
          <w:sz w:val="28"/>
          <w:shd w:val="clear" w:color="auto" w:fill="FFFFFF"/>
        </w:rPr>
      </w:pPr>
      <w:bookmarkStart w:id="50" w:name="_Toc84833626"/>
      <w:r w:rsidRPr="00686162">
        <w:rPr>
          <w:sz w:val="28"/>
          <w:shd w:val="clear" w:color="auto" w:fill="FFFFFF"/>
        </w:rPr>
        <w:lastRenderedPageBreak/>
        <w:t>Оценка</w:t>
      </w:r>
      <w:r w:rsidR="00CD6289" w:rsidRPr="00686162">
        <w:rPr>
          <w:sz w:val="28"/>
          <w:shd w:val="clear" w:color="auto" w:fill="FFFFFF"/>
        </w:rPr>
        <w:t xml:space="preserve"> возможного влияния планируемых для размещения объектов мест</w:t>
      </w:r>
      <w:r w:rsidRPr="00686162">
        <w:rPr>
          <w:sz w:val="28"/>
          <w:shd w:val="clear" w:color="auto" w:fill="FFFFFF"/>
        </w:rPr>
        <w:t>ного значения поселения</w:t>
      </w:r>
      <w:bookmarkEnd w:id="50"/>
    </w:p>
    <w:p w14:paraId="5000B219" w14:textId="5B607F8E" w:rsidR="002379FC" w:rsidRPr="00686162" w:rsidRDefault="002379FC" w:rsidP="00EF0D33">
      <w:pPr>
        <w:pStyle w:val="a0"/>
        <w:rPr>
          <w:sz w:val="28"/>
          <w:lang w:val="ru-RU"/>
        </w:rPr>
      </w:pPr>
      <w:r w:rsidRPr="00686162">
        <w:rPr>
          <w:sz w:val="28"/>
          <w:lang w:val="ru-RU"/>
        </w:rPr>
        <w:t xml:space="preserve">Генеральным планом </w:t>
      </w:r>
      <w:r w:rsidR="00817B70" w:rsidRPr="00686162">
        <w:rPr>
          <w:sz w:val="28"/>
          <w:lang w:val="ru-RU"/>
        </w:rPr>
        <w:t>Майский</w:t>
      </w:r>
      <w:r w:rsidR="000F6756" w:rsidRPr="00686162">
        <w:rPr>
          <w:sz w:val="28"/>
          <w:lang w:val="ru-RU"/>
        </w:rPr>
        <w:t xml:space="preserve"> сельсовет</w:t>
      </w:r>
      <w:r w:rsidRPr="00686162">
        <w:rPr>
          <w:sz w:val="28"/>
          <w:lang w:val="ru-RU"/>
        </w:rPr>
        <w:t xml:space="preserve"> предусматрива</w:t>
      </w:r>
      <w:r w:rsidR="00A154CD" w:rsidRPr="00686162">
        <w:rPr>
          <w:sz w:val="28"/>
          <w:lang w:val="ru-RU"/>
        </w:rPr>
        <w:t>ю</w:t>
      </w:r>
      <w:r w:rsidRPr="00686162">
        <w:rPr>
          <w:sz w:val="28"/>
          <w:lang w:val="ru-RU"/>
        </w:rPr>
        <w:t xml:space="preserve">тся </w:t>
      </w:r>
      <w:r w:rsidR="00A154CD" w:rsidRPr="00686162">
        <w:rPr>
          <w:sz w:val="28"/>
          <w:lang w:val="ru-RU"/>
        </w:rPr>
        <w:t>следующие мероприятия:</w:t>
      </w:r>
    </w:p>
    <w:p w14:paraId="734CD03A" w14:textId="41E7F5F1" w:rsidR="005A6C49" w:rsidRPr="00686162" w:rsidRDefault="005A6C49" w:rsidP="00EF0D33">
      <w:pPr>
        <w:pStyle w:val="a0"/>
        <w:rPr>
          <w:sz w:val="28"/>
          <w:lang w:val="ru-RU"/>
        </w:rPr>
      </w:pPr>
      <w:r w:rsidRPr="00686162">
        <w:rPr>
          <w:sz w:val="28"/>
          <w:lang w:val="ru-RU"/>
        </w:rPr>
        <w:t>Размещение:</w:t>
      </w:r>
    </w:p>
    <w:p w14:paraId="4CFC4E2C" w14:textId="1C6CC33E" w:rsidR="00EA4033" w:rsidRPr="00686162" w:rsidRDefault="00EA4033" w:rsidP="00214D35">
      <w:pPr>
        <w:pStyle w:val="a0"/>
        <w:numPr>
          <w:ilvl w:val="0"/>
          <w:numId w:val="10"/>
        </w:numPr>
        <w:rPr>
          <w:sz w:val="28"/>
          <w:lang w:val="ru-RU"/>
        </w:rPr>
      </w:pPr>
      <w:r w:rsidRPr="00686162">
        <w:rPr>
          <w:sz w:val="28"/>
          <w:lang w:val="ru-RU"/>
        </w:rPr>
        <w:t>602010302 Спортивное сооружение:</w:t>
      </w:r>
      <w:r w:rsidR="00E75000" w:rsidRPr="00686162">
        <w:rPr>
          <w:sz w:val="28"/>
          <w:lang w:val="ru-RU"/>
        </w:rPr>
        <w:t xml:space="preserve"> </w:t>
      </w:r>
      <w:r w:rsidR="002F60F4" w:rsidRPr="00686162">
        <w:rPr>
          <w:sz w:val="28"/>
          <w:lang w:val="ru-RU"/>
        </w:rPr>
        <w:t xml:space="preserve">с. </w:t>
      </w:r>
      <w:r w:rsidR="00686162" w:rsidRPr="00686162">
        <w:rPr>
          <w:sz w:val="28"/>
          <w:lang w:val="ru-RU"/>
        </w:rPr>
        <w:t>Ярки</w:t>
      </w:r>
      <w:r w:rsidR="002F60F4" w:rsidRPr="00686162">
        <w:rPr>
          <w:sz w:val="28"/>
          <w:lang w:val="ru-RU"/>
        </w:rPr>
        <w:t xml:space="preserve">, ул. </w:t>
      </w:r>
      <w:r w:rsidR="00686162" w:rsidRPr="00686162">
        <w:rPr>
          <w:sz w:val="28"/>
          <w:lang w:val="ru-RU"/>
        </w:rPr>
        <w:t>Школьная</w:t>
      </w:r>
      <w:r w:rsidR="008776F7" w:rsidRPr="00686162">
        <w:rPr>
          <w:sz w:val="28"/>
          <w:lang w:val="ru-RU"/>
        </w:rPr>
        <w:t xml:space="preserve">, </w:t>
      </w:r>
      <w:r w:rsidR="00686162" w:rsidRPr="00686162">
        <w:rPr>
          <w:sz w:val="28"/>
          <w:lang w:val="ru-RU"/>
        </w:rPr>
        <w:t>с. Карагужево</w:t>
      </w:r>
      <w:r w:rsidR="008776F7" w:rsidRPr="00686162">
        <w:rPr>
          <w:sz w:val="28"/>
          <w:lang w:val="ru-RU"/>
        </w:rPr>
        <w:t xml:space="preserve">, ул. </w:t>
      </w:r>
      <w:r w:rsidR="00686162" w:rsidRPr="00686162">
        <w:rPr>
          <w:sz w:val="28"/>
          <w:lang w:val="ru-RU"/>
        </w:rPr>
        <w:t>Самарская</w:t>
      </w:r>
      <w:r w:rsidR="008776F7" w:rsidRPr="00686162">
        <w:rPr>
          <w:sz w:val="28"/>
          <w:lang w:val="ru-RU"/>
        </w:rPr>
        <w:t>,</w:t>
      </w:r>
      <w:r w:rsidR="00686162" w:rsidRPr="00686162">
        <w:rPr>
          <w:sz w:val="28"/>
          <w:lang w:val="ru-RU"/>
        </w:rPr>
        <w:t xml:space="preserve"> п. Майский, ул. Молодежная,</w:t>
      </w:r>
      <w:r w:rsidR="008776F7" w:rsidRPr="00686162">
        <w:rPr>
          <w:sz w:val="28"/>
          <w:lang w:val="ru-RU"/>
        </w:rPr>
        <w:t xml:space="preserve"> с. </w:t>
      </w:r>
      <w:r w:rsidR="00686162" w:rsidRPr="00686162">
        <w:rPr>
          <w:sz w:val="28"/>
          <w:lang w:val="ru-RU"/>
        </w:rPr>
        <w:t>Крутишка</w:t>
      </w:r>
      <w:r w:rsidR="00854DF6" w:rsidRPr="00686162">
        <w:rPr>
          <w:sz w:val="28"/>
          <w:lang w:val="ru-RU"/>
        </w:rPr>
        <w:t>;</w:t>
      </w:r>
    </w:p>
    <w:p w14:paraId="61A38BA9" w14:textId="75FFFCE3" w:rsidR="00854DF6" w:rsidRPr="007447EE" w:rsidRDefault="00854DF6" w:rsidP="00214D35">
      <w:pPr>
        <w:pStyle w:val="a0"/>
        <w:numPr>
          <w:ilvl w:val="0"/>
          <w:numId w:val="10"/>
        </w:numPr>
        <w:rPr>
          <w:sz w:val="28"/>
          <w:lang w:val="ru-RU"/>
        </w:rPr>
      </w:pPr>
      <w:r w:rsidRPr="007447EE">
        <w:rPr>
          <w:sz w:val="28"/>
          <w:lang w:val="ru-RU"/>
        </w:rPr>
        <w:t xml:space="preserve">602010804 Объекты торговли, общественного питания: </w:t>
      </w:r>
      <w:r w:rsidR="007447EE" w:rsidRPr="007447EE">
        <w:rPr>
          <w:sz w:val="28"/>
          <w:lang w:val="ru-RU"/>
        </w:rPr>
        <w:t>п. Майский</w:t>
      </w:r>
      <w:r w:rsidR="00EB2D3C">
        <w:rPr>
          <w:sz w:val="28"/>
          <w:lang w:val="ru-RU"/>
        </w:rPr>
        <w:t xml:space="preserve">, </w:t>
      </w:r>
      <w:r w:rsidR="00EB2D3C" w:rsidRPr="00814194">
        <w:rPr>
          <w:sz w:val="28"/>
          <w:lang w:val="ru-RU"/>
        </w:rPr>
        <w:t>общая торговая площадь не менее 762,12 кв.м</w:t>
      </w:r>
      <w:r w:rsidRPr="007447EE">
        <w:rPr>
          <w:sz w:val="28"/>
          <w:lang w:val="ru-RU"/>
        </w:rPr>
        <w:t>.</w:t>
      </w:r>
    </w:p>
    <w:p w14:paraId="7CAE433C" w14:textId="47B6C7FE" w:rsidR="00E60B81" w:rsidRPr="00817B70" w:rsidRDefault="00E60B81">
      <w:pPr>
        <w:spacing w:before="120" w:after="120"/>
        <w:ind w:left="221"/>
        <w:rPr>
          <w:sz w:val="22"/>
          <w:highlight w:val="yellow"/>
          <w:lang w:eastAsia="ar-SA" w:bidi="en-US"/>
        </w:rPr>
      </w:pPr>
      <w:r w:rsidRPr="00817B70">
        <w:rPr>
          <w:sz w:val="22"/>
          <w:highlight w:val="yellow"/>
        </w:rPr>
        <w:br w:type="page"/>
      </w:r>
    </w:p>
    <w:p w14:paraId="44564E7C" w14:textId="0D21ED8B" w:rsidR="00BA5736" w:rsidRPr="00D85C57" w:rsidRDefault="0057505E" w:rsidP="00B623BF">
      <w:pPr>
        <w:pStyle w:val="1"/>
        <w:numPr>
          <w:ilvl w:val="0"/>
          <w:numId w:val="5"/>
        </w:numPr>
        <w:ind w:left="0" w:firstLine="0"/>
        <w:rPr>
          <w:sz w:val="28"/>
          <w:lang w:eastAsia="ar-SA" w:bidi="en-US"/>
        </w:rPr>
      </w:pPr>
      <w:bookmarkStart w:id="51" w:name="_Toc84833627"/>
      <w:bookmarkEnd w:id="11"/>
      <w:bookmarkEnd w:id="14"/>
      <w:r w:rsidRPr="00D85C57">
        <w:rPr>
          <w:sz w:val="28"/>
          <w:lang w:eastAsia="ar-SA" w:bidi="en-US"/>
        </w:rPr>
        <w:lastRenderedPageBreak/>
        <w:t xml:space="preserve">Сведения </w:t>
      </w:r>
      <w:r w:rsidRPr="00D85C57">
        <w:rPr>
          <w:rFonts w:eastAsia="Times New Roman"/>
          <w:sz w:val="28"/>
          <w:lang w:eastAsia="ar-SA" w:bidi="en-US"/>
        </w:rPr>
        <w:t>о планируемых для размещения на территориях поселения</w:t>
      </w:r>
      <w:r w:rsidRPr="00D85C57">
        <w:rPr>
          <w:sz w:val="28"/>
          <w:lang w:eastAsia="ar-SA" w:bidi="en-US"/>
        </w:rPr>
        <w:t xml:space="preserve"> </w:t>
      </w:r>
      <w:r w:rsidRPr="00D85C57">
        <w:rPr>
          <w:sz w:val="28"/>
          <w:shd w:val="clear" w:color="auto" w:fill="FFFFFF"/>
        </w:rPr>
        <w:t>объектов</w:t>
      </w:r>
      <w:r w:rsidRPr="00D85C57">
        <w:rPr>
          <w:rFonts w:eastAsia="Times New Roman"/>
          <w:sz w:val="28"/>
          <w:lang w:eastAsia="ar-SA" w:bidi="en-US"/>
        </w:rPr>
        <w:t xml:space="preserve"> федерального значения, объектов регионального значения</w:t>
      </w:r>
      <w:bookmarkEnd w:id="51"/>
    </w:p>
    <w:p w14:paraId="4967601A" w14:textId="10AA24D5" w:rsidR="005461E8" w:rsidRPr="00D85C57" w:rsidRDefault="005461E8" w:rsidP="005461E8">
      <w:pPr>
        <w:pStyle w:val="a0"/>
        <w:rPr>
          <w:sz w:val="28"/>
          <w:lang w:val="ru-RU"/>
        </w:rPr>
      </w:pPr>
      <w:r w:rsidRPr="00D85C57">
        <w:rPr>
          <w:sz w:val="28"/>
          <w:lang w:val="ru-RU"/>
        </w:rPr>
        <w:t xml:space="preserve">На территорию </w:t>
      </w:r>
      <w:r w:rsidR="00817B70" w:rsidRPr="00D85C57">
        <w:rPr>
          <w:sz w:val="28"/>
          <w:lang w:val="ru-RU"/>
        </w:rPr>
        <w:t>Майского</w:t>
      </w:r>
      <w:r w:rsidR="000F6756" w:rsidRPr="00D85C57">
        <w:rPr>
          <w:sz w:val="28"/>
          <w:lang w:val="ru-RU"/>
        </w:rPr>
        <w:t xml:space="preserve"> сельсовет</w:t>
      </w:r>
      <w:r w:rsidR="00030255" w:rsidRPr="00D85C57">
        <w:rPr>
          <w:sz w:val="28"/>
          <w:lang w:val="ru-RU"/>
        </w:rPr>
        <w:t>а</w:t>
      </w:r>
      <w:r w:rsidR="00E97D86" w:rsidRPr="00D85C57">
        <w:rPr>
          <w:sz w:val="28"/>
          <w:lang w:val="ru-RU"/>
        </w:rPr>
        <w:t xml:space="preserve"> </w:t>
      </w:r>
      <w:r w:rsidRPr="00D85C57">
        <w:rPr>
          <w:sz w:val="28"/>
          <w:lang w:val="ru-RU"/>
        </w:rPr>
        <w:t>распространяют действие следующие документы территориального планирования Российской Федерации:</w:t>
      </w:r>
    </w:p>
    <w:p w14:paraId="04F028C6" w14:textId="77777777" w:rsidR="00B469BC" w:rsidRPr="00D85C57" w:rsidRDefault="00B469BC" w:rsidP="00B469BC">
      <w:pPr>
        <w:pStyle w:val="a0"/>
        <w:rPr>
          <w:sz w:val="28"/>
          <w:szCs w:val="28"/>
          <w:lang w:val="ru-RU"/>
        </w:rPr>
      </w:pPr>
      <w:r w:rsidRPr="00D85C57">
        <w:rPr>
          <w:rFonts w:eastAsiaTheme="minorHAnsi"/>
          <w:color w:val="000000"/>
          <w:sz w:val="28"/>
          <w:szCs w:val="28"/>
          <w:lang w:val="ru-RU" w:eastAsia="en-US"/>
        </w:rPr>
        <w:t>1)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 (с последующими изменениями и дополнениями);</w:t>
      </w:r>
    </w:p>
    <w:p w14:paraId="0C58DB6C" w14:textId="77777777" w:rsidR="00B469BC" w:rsidRPr="00D85C57" w:rsidRDefault="00B469BC" w:rsidP="00B469BC">
      <w:pPr>
        <w:pStyle w:val="a0"/>
        <w:rPr>
          <w:rFonts w:eastAsiaTheme="minorHAnsi"/>
          <w:color w:val="000000"/>
          <w:sz w:val="28"/>
          <w:szCs w:val="28"/>
          <w:lang w:val="ru-RU" w:eastAsia="en-US"/>
        </w:rPr>
      </w:pPr>
      <w:r w:rsidRPr="00D85C57">
        <w:rPr>
          <w:sz w:val="28"/>
          <w:szCs w:val="28"/>
          <w:lang w:val="ru-RU"/>
        </w:rPr>
        <w:t>2) схема территориального планирования Российской Федерации в области высшего</w:t>
      </w:r>
      <w:r w:rsidRPr="00D85C57">
        <w:rPr>
          <w:rFonts w:eastAsiaTheme="minorHAnsi"/>
          <w:color w:val="000000"/>
          <w:sz w:val="28"/>
          <w:szCs w:val="28"/>
          <w:lang w:val="ru-RU" w:eastAsia="en-US"/>
        </w:rPr>
        <w:t xml:space="preserve"> профессионального образования, утвержденная распоряжением Правительства Российской Федерации от 26.02.2013 №247-р;</w:t>
      </w:r>
    </w:p>
    <w:p w14:paraId="47E66725" w14:textId="77777777" w:rsidR="00B469BC" w:rsidRPr="00D85C57" w:rsidRDefault="00B469BC" w:rsidP="00B469BC">
      <w:pPr>
        <w:pStyle w:val="a0"/>
        <w:rPr>
          <w:rFonts w:eastAsiaTheme="minorHAnsi"/>
          <w:color w:val="000000"/>
          <w:sz w:val="28"/>
          <w:szCs w:val="28"/>
          <w:lang w:val="ru-RU" w:eastAsia="en-US"/>
        </w:rPr>
      </w:pPr>
      <w:r w:rsidRPr="00D85C57">
        <w:rPr>
          <w:rFonts w:eastAsiaTheme="minorHAnsi"/>
          <w:color w:val="000000"/>
          <w:sz w:val="28"/>
          <w:szCs w:val="28"/>
          <w:lang w:val="ru-RU" w:eastAsia="en-US"/>
        </w:rPr>
        <w:t>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19.03.2013 №384-р (с последующими изменениями и дополнениями);</w:t>
      </w:r>
    </w:p>
    <w:p w14:paraId="6D0FD706" w14:textId="77777777" w:rsidR="00B469BC" w:rsidRPr="00D85C57" w:rsidRDefault="00B469BC" w:rsidP="00B469BC">
      <w:pPr>
        <w:pStyle w:val="a0"/>
        <w:rPr>
          <w:rFonts w:eastAsiaTheme="minorHAnsi"/>
          <w:color w:val="000000"/>
          <w:sz w:val="28"/>
          <w:szCs w:val="28"/>
          <w:lang w:val="ru-RU" w:eastAsia="en-US"/>
        </w:rPr>
      </w:pPr>
      <w:r w:rsidRPr="00D85C57">
        <w:rPr>
          <w:rFonts w:eastAsiaTheme="minorHAnsi"/>
          <w:color w:val="000000"/>
          <w:sz w:val="28"/>
          <w:szCs w:val="28"/>
          <w:lang w:val="ru-RU" w:eastAsia="en-US"/>
        </w:rPr>
        <w:t>4) схема территориального планирования Российской Федерации в области федерального транспорта (в части трубопроводного транспорта), утвержденная распоряжением Правительства Российской Федерации от 06.05.2015 №816-р (с последующими изменениями и дополнениями);</w:t>
      </w:r>
    </w:p>
    <w:p w14:paraId="13B8E031" w14:textId="77777777" w:rsidR="00B469BC" w:rsidRPr="00D85C57" w:rsidRDefault="00B469BC" w:rsidP="00B469BC">
      <w:pPr>
        <w:pStyle w:val="a0"/>
        <w:rPr>
          <w:rFonts w:eastAsiaTheme="minorHAnsi"/>
          <w:color w:val="000000"/>
          <w:sz w:val="28"/>
          <w:szCs w:val="28"/>
          <w:lang w:val="ru-RU" w:eastAsia="en-US"/>
        </w:rPr>
      </w:pPr>
      <w:r w:rsidRPr="00D85C57">
        <w:rPr>
          <w:rFonts w:eastAsiaTheme="minorHAnsi"/>
          <w:color w:val="000000"/>
          <w:sz w:val="28"/>
          <w:szCs w:val="28"/>
          <w:lang w:val="ru-RU" w:eastAsia="en-US"/>
        </w:rPr>
        <w:t>5) схема территориального планирования Российской Федерации в области обороны страны и безопасности государства, утвержденная указом Президента Российской Федерации от 10.12.2015 № 615сс;</w:t>
      </w:r>
    </w:p>
    <w:p w14:paraId="367D7791" w14:textId="60DF8941" w:rsidR="00B469BC" w:rsidRPr="00D85C57" w:rsidRDefault="00B469BC" w:rsidP="00B469BC">
      <w:pPr>
        <w:pStyle w:val="a0"/>
        <w:rPr>
          <w:rFonts w:eastAsiaTheme="minorHAnsi"/>
          <w:color w:val="000000"/>
          <w:sz w:val="28"/>
          <w:szCs w:val="28"/>
          <w:lang w:val="ru-RU" w:eastAsia="en-US"/>
        </w:rPr>
      </w:pPr>
      <w:r w:rsidRPr="00D85C57">
        <w:rPr>
          <w:rFonts w:eastAsiaTheme="minorHAnsi"/>
          <w:color w:val="000000"/>
          <w:sz w:val="28"/>
          <w:szCs w:val="28"/>
          <w:lang w:val="ru-RU" w:eastAsia="en-US"/>
        </w:rPr>
        <w:t>6)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 (с последующими изменениями и дополнениями).</w:t>
      </w:r>
    </w:p>
    <w:p w14:paraId="7AA17AB8" w14:textId="2541EDBE" w:rsidR="00811C9E" w:rsidRPr="00D85C57" w:rsidRDefault="0007166B" w:rsidP="0007166B">
      <w:pPr>
        <w:pStyle w:val="a0"/>
        <w:rPr>
          <w:rFonts w:eastAsiaTheme="minorHAnsi"/>
          <w:color w:val="000000"/>
          <w:sz w:val="28"/>
          <w:szCs w:val="28"/>
          <w:lang w:val="ru-RU" w:eastAsia="en-US"/>
        </w:rPr>
      </w:pPr>
      <w:r w:rsidRPr="0007166B">
        <w:rPr>
          <w:rFonts w:eastAsiaTheme="minorHAnsi"/>
          <w:color w:val="000000"/>
          <w:sz w:val="28"/>
          <w:szCs w:val="28"/>
          <w:lang w:val="ru-RU" w:eastAsia="en-US"/>
        </w:rPr>
        <w:t>В соответствии со схемой территориального планирования Российской Федерации</w:t>
      </w:r>
      <w:r>
        <w:rPr>
          <w:rFonts w:eastAsiaTheme="minorHAnsi"/>
          <w:color w:val="000000"/>
          <w:sz w:val="28"/>
          <w:szCs w:val="28"/>
          <w:lang w:val="ru-RU" w:eastAsia="en-US"/>
        </w:rPr>
        <w:t xml:space="preserve"> </w:t>
      </w:r>
      <w:r w:rsidRPr="0007166B">
        <w:rPr>
          <w:rFonts w:eastAsiaTheme="minorHAnsi"/>
          <w:color w:val="000000"/>
          <w:sz w:val="28"/>
          <w:szCs w:val="28"/>
          <w:lang w:val="ru-RU" w:eastAsia="en-US"/>
        </w:rPr>
        <w:t>в области федерального транспорта (железнодорожного, воздушного, морского,</w:t>
      </w:r>
      <w:r>
        <w:rPr>
          <w:rFonts w:eastAsiaTheme="minorHAnsi"/>
          <w:color w:val="000000"/>
          <w:sz w:val="28"/>
          <w:szCs w:val="28"/>
          <w:lang w:val="ru-RU" w:eastAsia="en-US"/>
        </w:rPr>
        <w:t xml:space="preserve"> </w:t>
      </w:r>
      <w:r w:rsidRPr="0007166B">
        <w:rPr>
          <w:rFonts w:eastAsiaTheme="minorHAnsi"/>
          <w:color w:val="000000"/>
          <w:sz w:val="28"/>
          <w:szCs w:val="28"/>
          <w:lang w:val="ru-RU" w:eastAsia="en-US"/>
        </w:rPr>
        <w:t>внутреннего водного транспорта) и автомобильных дорог федерального значения,</w:t>
      </w:r>
      <w:r>
        <w:rPr>
          <w:rFonts w:eastAsiaTheme="minorHAnsi"/>
          <w:color w:val="000000"/>
          <w:sz w:val="28"/>
          <w:szCs w:val="28"/>
          <w:lang w:val="ru-RU" w:eastAsia="en-US"/>
        </w:rPr>
        <w:t xml:space="preserve"> </w:t>
      </w:r>
      <w:r w:rsidRPr="0007166B">
        <w:rPr>
          <w:rFonts w:eastAsiaTheme="minorHAnsi"/>
          <w:color w:val="000000"/>
          <w:sz w:val="28"/>
          <w:szCs w:val="28"/>
          <w:lang w:val="ru-RU" w:eastAsia="en-US"/>
        </w:rPr>
        <w:t>утвержденной распоряжением Правительства Российской Федерации от 19 марта 2013 г.</w:t>
      </w:r>
      <w:r>
        <w:rPr>
          <w:rFonts w:eastAsiaTheme="minorHAnsi"/>
          <w:color w:val="000000"/>
          <w:sz w:val="28"/>
          <w:szCs w:val="28"/>
          <w:lang w:val="ru-RU" w:eastAsia="en-US"/>
        </w:rPr>
        <w:t xml:space="preserve"> </w:t>
      </w:r>
      <w:r w:rsidRPr="0007166B">
        <w:rPr>
          <w:rFonts w:eastAsiaTheme="minorHAnsi"/>
          <w:color w:val="000000"/>
          <w:sz w:val="28"/>
          <w:szCs w:val="28"/>
          <w:lang w:val="ru-RU" w:eastAsia="en-US"/>
        </w:rPr>
        <w:t xml:space="preserve">№ 384-р, </w:t>
      </w:r>
      <w:r>
        <w:rPr>
          <w:rFonts w:eastAsiaTheme="minorHAnsi"/>
          <w:color w:val="000000"/>
          <w:sz w:val="28"/>
          <w:szCs w:val="28"/>
          <w:lang w:val="ru-RU" w:eastAsia="en-US"/>
        </w:rPr>
        <w:t xml:space="preserve">проектом предусмотрено </w:t>
      </w:r>
      <w:r w:rsidRPr="0007166B">
        <w:rPr>
          <w:rFonts w:eastAsiaTheme="minorHAnsi"/>
          <w:color w:val="000000"/>
          <w:sz w:val="28"/>
          <w:szCs w:val="28"/>
          <w:lang w:val="ru-RU" w:eastAsia="en-US"/>
        </w:rPr>
        <w:t xml:space="preserve">мероприятие по </w:t>
      </w:r>
      <w:bookmarkStart w:id="52" w:name="_Hlk145073908"/>
      <w:r w:rsidRPr="0007166B">
        <w:rPr>
          <w:rFonts w:eastAsiaTheme="minorHAnsi"/>
          <w:color w:val="000000"/>
          <w:sz w:val="28"/>
          <w:szCs w:val="28"/>
          <w:lang w:val="ru-RU" w:eastAsia="en-US"/>
        </w:rPr>
        <w:t>реконструкции автомобильной дороги общего пользования</w:t>
      </w:r>
      <w:r>
        <w:rPr>
          <w:rFonts w:eastAsiaTheme="minorHAnsi"/>
          <w:color w:val="000000"/>
          <w:sz w:val="28"/>
          <w:szCs w:val="28"/>
          <w:lang w:val="ru-RU" w:eastAsia="en-US"/>
        </w:rPr>
        <w:t xml:space="preserve"> </w:t>
      </w:r>
      <w:r w:rsidRPr="0007166B">
        <w:rPr>
          <w:rFonts w:eastAsiaTheme="minorHAnsi"/>
          <w:color w:val="000000"/>
          <w:sz w:val="28"/>
          <w:szCs w:val="28"/>
          <w:lang w:val="ru-RU" w:eastAsia="en-US"/>
        </w:rPr>
        <w:t>федерального значения Р-256 «Чуйский тракт» Новосибирск – Барнаул –</w:t>
      </w:r>
      <w:r>
        <w:rPr>
          <w:rFonts w:eastAsiaTheme="minorHAnsi"/>
          <w:color w:val="000000"/>
          <w:sz w:val="28"/>
          <w:szCs w:val="28"/>
          <w:lang w:val="ru-RU" w:eastAsia="en-US"/>
        </w:rPr>
        <w:t xml:space="preserve"> </w:t>
      </w:r>
      <w:r w:rsidRPr="0007166B">
        <w:rPr>
          <w:rFonts w:eastAsiaTheme="minorHAnsi"/>
          <w:color w:val="000000"/>
          <w:sz w:val="28"/>
          <w:szCs w:val="28"/>
          <w:lang w:val="ru-RU" w:eastAsia="en-US"/>
        </w:rPr>
        <w:t>Горно-Алтайск – граница с Монголией</w:t>
      </w:r>
      <w:bookmarkEnd w:id="52"/>
      <w:r w:rsidRPr="0007166B">
        <w:rPr>
          <w:rFonts w:eastAsiaTheme="minorHAnsi"/>
          <w:color w:val="000000"/>
          <w:sz w:val="28"/>
          <w:szCs w:val="28"/>
          <w:lang w:val="ru-RU" w:eastAsia="en-US"/>
        </w:rPr>
        <w:t>.</w:t>
      </w:r>
    </w:p>
    <w:p w14:paraId="3602BAFC" w14:textId="10A123AB" w:rsidR="00CC732F" w:rsidRPr="00D85C57" w:rsidRDefault="005461E8" w:rsidP="005461E8">
      <w:pPr>
        <w:pStyle w:val="a0"/>
        <w:rPr>
          <w:sz w:val="28"/>
          <w:lang w:val="ru-RU"/>
        </w:rPr>
      </w:pPr>
      <w:r w:rsidRPr="00D85C57">
        <w:rPr>
          <w:sz w:val="28"/>
          <w:lang w:val="ru-RU"/>
        </w:rPr>
        <w:t xml:space="preserve">Кроме того, на территорию </w:t>
      </w:r>
      <w:r w:rsidR="00817B70" w:rsidRPr="00D85C57">
        <w:rPr>
          <w:sz w:val="28"/>
          <w:lang w:val="ru-RU"/>
        </w:rPr>
        <w:t>Майского</w:t>
      </w:r>
      <w:r w:rsidR="000F6756" w:rsidRPr="00D85C57">
        <w:rPr>
          <w:sz w:val="28"/>
          <w:lang w:val="ru-RU"/>
        </w:rPr>
        <w:t xml:space="preserve"> сельсовет</w:t>
      </w:r>
      <w:r w:rsidR="00A14566" w:rsidRPr="00D85C57">
        <w:rPr>
          <w:sz w:val="28"/>
          <w:lang w:val="ru-RU"/>
        </w:rPr>
        <w:t>а</w:t>
      </w:r>
      <w:r w:rsidR="00E97D86" w:rsidRPr="00D85C57">
        <w:rPr>
          <w:sz w:val="28"/>
          <w:lang w:val="ru-RU"/>
        </w:rPr>
        <w:t xml:space="preserve"> </w:t>
      </w:r>
      <w:r w:rsidRPr="00D85C57">
        <w:rPr>
          <w:sz w:val="28"/>
          <w:lang w:val="ru-RU"/>
        </w:rPr>
        <w:t xml:space="preserve">распространяется действие документов территориального планирования </w:t>
      </w:r>
      <w:r w:rsidR="00E97D86" w:rsidRPr="00D85C57">
        <w:rPr>
          <w:sz w:val="28"/>
          <w:lang w:val="ru-RU"/>
        </w:rPr>
        <w:t>Новосибирской области</w:t>
      </w:r>
      <w:r w:rsidRPr="00D85C57">
        <w:rPr>
          <w:sz w:val="28"/>
          <w:lang w:val="ru-RU"/>
        </w:rPr>
        <w:t xml:space="preserve">: </w:t>
      </w:r>
    </w:p>
    <w:p w14:paraId="45739899" w14:textId="5F432898" w:rsidR="005461E8" w:rsidRPr="00D85C57" w:rsidRDefault="00E97D86" w:rsidP="00352D4F">
      <w:pPr>
        <w:pStyle w:val="a0"/>
        <w:numPr>
          <w:ilvl w:val="0"/>
          <w:numId w:val="3"/>
        </w:numPr>
        <w:ind w:left="1078"/>
        <w:rPr>
          <w:sz w:val="28"/>
          <w:lang w:val="ru-RU"/>
        </w:rPr>
      </w:pPr>
      <w:r w:rsidRPr="00D85C57">
        <w:rPr>
          <w:sz w:val="28"/>
          <w:lang w:val="ru-RU"/>
        </w:rPr>
        <w:t xml:space="preserve">Схема территориального планирования Новосибирской области, утвержденная </w:t>
      </w:r>
      <w:r w:rsidR="00364E34" w:rsidRPr="00D85C57">
        <w:rPr>
          <w:sz w:val="28"/>
          <w:lang w:val="ru-RU"/>
        </w:rPr>
        <w:t>п</w:t>
      </w:r>
      <w:r w:rsidRPr="00D85C57">
        <w:rPr>
          <w:sz w:val="28"/>
          <w:lang w:val="ru-RU"/>
        </w:rPr>
        <w:t>остановлением администрации Новосибирской области от 07.09.2009 № 339-па</w:t>
      </w:r>
      <w:r w:rsidR="00131B70" w:rsidRPr="00D85C57">
        <w:rPr>
          <w:sz w:val="28"/>
          <w:lang w:val="ru-RU"/>
        </w:rPr>
        <w:t>;</w:t>
      </w:r>
    </w:p>
    <w:p w14:paraId="3F394760" w14:textId="297410DA" w:rsidR="00131B70" w:rsidRPr="00D85C57" w:rsidRDefault="00131B70" w:rsidP="00352D4F">
      <w:pPr>
        <w:pStyle w:val="a0"/>
        <w:numPr>
          <w:ilvl w:val="0"/>
          <w:numId w:val="3"/>
        </w:numPr>
        <w:ind w:left="1078"/>
        <w:rPr>
          <w:sz w:val="28"/>
          <w:lang w:val="ru-RU"/>
        </w:rPr>
      </w:pPr>
      <w:r w:rsidRPr="00D85C57">
        <w:rPr>
          <w:sz w:val="28"/>
          <w:lang w:val="ru-RU"/>
        </w:rPr>
        <w:lastRenderedPageBreak/>
        <w:t xml:space="preserve">Схема территориального планирования Новосибирской агломерации Новосибирской области, утвержденной постановлением Правительства Новосибирской области от </w:t>
      </w:r>
      <w:r w:rsidR="00CD444B" w:rsidRPr="00D85C57">
        <w:rPr>
          <w:sz w:val="28"/>
          <w:lang w:val="ru-RU"/>
        </w:rPr>
        <w:t>03</w:t>
      </w:r>
      <w:r w:rsidRPr="00D85C57">
        <w:rPr>
          <w:sz w:val="28"/>
          <w:lang w:val="ru-RU"/>
        </w:rPr>
        <w:t>.04.20</w:t>
      </w:r>
      <w:r w:rsidR="00CD444B" w:rsidRPr="00D85C57">
        <w:rPr>
          <w:sz w:val="28"/>
          <w:lang w:val="ru-RU"/>
        </w:rPr>
        <w:t>20</w:t>
      </w:r>
      <w:r w:rsidRPr="00D85C57">
        <w:rPr>
          <w:sz w:val="28"/>
          <w:lang w:val="ru-RU"/>
        </w:rPr>
        <w:t xml:space="preserve"> № 1</w:t>
      </w:r>
      <w:r w:rsidR="00CD444B" w:rsidRPr="00D85C57">
        <w:rPr>
          <w:sz w:val="28"/>
          <w:lang w:val="ru-RU"/>
        </w:rPr>
        <w:t>14</w:t>
      </w:r>
      <w:r w:rsidRPr="00D85C57">
        <w:rPr>
          <w:sz w:val="28"/>
          <w:lang w:val="ru-RU"/>
        </w:rPr>
        <w:t>-п.</w:t>
      </w:r>
    </w:p>
    <w:p w14:paraId="1D71A2BC" w14:textId="4C866CB1" w:rsidR="00811C9E" w:rsidRPr="00D85C57" w:rsidRDefault="00805EBD" w:rsidP="00805EBD">
      <w:pPr>
        <w:pStyle w:val="a0"/>
        <w:rPr>
          <w:rFonts w:eastAsiaTheme="minorHAnsi"/>
          <w:color w:val="000000"/>
          <w:sz w:val="28"/>
          <w:szCs w:val="28"/>
          <w:lang w:val="ru-RU" w:eastAsia="en-US"/>
        </w:rPr>
      </w:pPr>
      <w:r w:rsidRPr="00D85C57">
        <w:rPr>
          <w:rFonts w:eastAsiaTheme="minorHAnsi"/>
          <w:color w:val="000000"/>
          <w:sz w:val="28"/>
          <w:szCs w:val="28"/>
          <w:lang w:val="ru-RU" w:eastAsia="en-US"/>
        </w:rPr>
        <w:t xml:space="preserve">Указанными документами территориального планирования Российской Федерации на территории </w:t>
      </w:r>
      <w:r w:rsidR="00817B70" w:rsidRPr="00D85C57">
        <w:rPr>
          <w:rFonts w:eastAsiaTheme="minorHAnsi"/>
          <w:color w:val="000000"/>
          <w:sz w:val="28"/>
          <w:szCs w:val="28"/>
          <w:lang w:val="ru-RU" w:eastAsia="en-US"/>
        </w:rPr>
        <w:t>Майского</w:t>
      </w:r>
      <w:r w:rsidRPr="00D85C57">
        <w:rPr>
          <w:rFonts w:eastAsiaTheme="minorHAnsi"/>
          <w:color w:val="000000"/>
          <w:sz w:val="28"/>
          <w:szCs w:val="28"/>
          <w:lang w:val="ru-RU" w:eastAsia="en-US"/>
        </w:rPr>
        <w:t xml:space="preserve"> сельсовета не запланировано размещение объектов регионального значения. </w:t>
      </w:r>
    </w:p>
    <w:p w14:paraId="49817415" w14:textId="77777777" w:rsidR="00811C9E" w:rsidRPr="00817B70" w:rsidRDefault="00811C9E" w:rsidP="00811C9E">
      <w:pPr>
        <w:pStyle w:val="a0"/>
        <w:rPr>
          <w:sz w:val="28"/>
          <w:highlight w:val="yellow"/>
          <w:lang w:val="ru-RU"/>
        </w:rPr>
      </w:pPr>
    </w:p>
    <w:p w14:paraId="23169B07" w14:textId="77777777" w:rsidR="00811C9E" w:rsidRPr="00817B70" w:rsidRDefault="00811C9E" w:rsidP="00811C9E">
      <w:pPr>
        <w:pStyle w:val="a0"/>
        <w:rPr>
          <w:sz w:val="28"/>
          <w:highlight w:val="yellow"/>
          <w:lang w:val="ru-RU"/>
        </w:rPr>
      </w:pPr>
    </w:p>
    <w:p w14:paraId="222BEC65" w14:textId="064F1649" w:rsidR="00811C9E" w:rsidRPr="00817B70" w:rsidRDefault="00811C9E" w:rsidP="00BF3048">
      <w:pPr>
        <w:pStyle w:val="a0"/>
        <w:ind w:firstLine="0"/>
        <w:rPr>
          <w:sz w:val="28"/>
          <w:highlight w:val="yellow"/>
          <w:lang w:val="ru-RU"/>
        </w:rPr>
        <w:sectPr w:rsidR="00811C9E" w:rsidRPr="00817B70" w:rsidSect="00E0074F">
          <w:pgSz w:w="11906" w:h="16838"/>
          <w:pgMar w:top="1251" w:right="851" w:bottom="1134" w:left="1701" w:header="680" w:footer="1077" w:gutter="0"/>
          <w:cols w:space="708"/>
          <w:docGrid w:linePitch="360"/>
        </w:sectPr>
      </w:pPr>
    </w:p>
    <w:p w14:paraId="666DB2F3" w14:textId="6E9CAF1C" w:rsidR="008C6D4D" w:rsidRPr="00D85C57" w:rsidRDefault="0057505E" w:rsidP="00B623BF">
      <w:pPr>
        <w:pStyle w:val="1"/>
        <w:numPr>
          <w:ilvl w:val="0"/>
          <w:numId w:val="5"/>
        </w:numPr>
        <w:spacing w:before="240"/>
        <w:ind w:left="0" w:firstLine="0"/>
        <w:rPr>
          <w:rFonts w:eastAsia="Times New Roman"/>
          <w:sz w:val="28"/>
          <w:lang w:eastAsia="ar-SA" w:bidi="en-US"/>
        </w:rPr>
      </w:pPr>
      <w:bookmarkStart w:id="53" w:name="_Toc84833628"/>
      <w:r w:rsidRPr="00D85C57">
        <w:rPr>
          <w:rFonts w:eastAsia="Times New Roman"/>
          <w:sz w:val="28"/>
          <w:lang w:eastAsia="ar-SA" w:bidi="en-US"/>
        </w:rPr>
        <w:lastRenderedPageBreak/>
        <w:t xml:space="preserve">Сведения о планируемых для размещения на территориях </w:t>
      </w:r>
      <w:r w:rsidRPr="00D85C57">
        <w:rPr>
          <w:sz w:val="28"/>
          <w:lang w:eastAsia="ar-SA" w:bidi="en-US"/>
        </w:rPr>
        <w:t>поселения</w:t>
      </w:r>
      <w:r w:rsidRPr="00D85C57">
        <w:rPr>
          <w:rFonts w:eastAsia="Times New Roman"/>
          <w:sz w:val="28"/>
          <w:lang w:eastAsia="ar-SA" w:bidi="en-US"/>
        </w:rPr>
        <w:t xml:space="preserve"> объектов местного значения муниципального района</w:t>
      </w:r>
      <w:bookmarkEnd w:id="53"/>
    </w:p>
    <w:p w14:paraId="30962460" w14:textId="375FC8D4" w:rsidR="00781AB9" w:rsidRPr="00D85C57" w:rsidRDefault="005461E8" w:rsidP="005461E8">
      <w:pPr>
        <w:pStyle w:val="a0"/>
        <w:rPr>
          <w:sz w:val="28"/>
          <w:lang w:val="ru-RU"/>
        </w:rPr>
      </w:pPr>
      <w:bookmarkStart w:id="54" w:name="dst101699"/>
      <w:bookmarkStart w:id="55" w:name="_Toc370201566"/>
      <w:bookmarkEnd w:id="54"/>
      <w:r w:rsidRPr="00D85C57">
        <w:rPr>
          <w:sz w:val="28"/>
          <w:lang w:val="ru-RU"/>
        </w:rPr>
        <w:t xml:space="preserve">На территории </w:t>
      </w:r>
      <w:r w:rsidR="00817B70" w:rsidRPr="00D85C57">
        <w:rPr>
          <w:sz w:val="28"/>
          <w:lang w:val="ru-RU"/>
        </w:rPr>
        <w:t>Майского</w:t>
      </w:r>
      <w:r w:rsidR="000F6756" w:rsidRPr="00D85C57">
        <w:rPr>
          <w:sz w:val="28"/>
          <w:lang w:val="ru-RU"/>
        </w:rPr>
        <w:t xml:space="preserve"> сельсовет</w:t>
      </w:r>
      <w:r w:rsidR="00030255" w:rsidRPr="00D85C57">
        <w:rPr>
          <w:sz w:val="28"/>
          <w:lang w:val="ru-RU"/>
        </w:rPr>
        <w:t>а</w:t>
      </w:r>
      <w:r w:rsidRPr="00D85C57">
        <w:rPr>
          <w:sz w:val="28"/>
          <w:lang w:val="ru-RU"/>
        </w:rPr>
        <w:t xml:space="preserve"> распространяет действие документ территориального планирования </w:t>
      </w:r>
      <w:r w:rsidR="000F6756" w:rsidRPr="00D85C57">
        <w:rPr>
          <w:sz w:val="28"/>
          <w:lang w:val="ru-RU"/>
        </w:rPr>
        <w:t>Черепановского</w:t>
      </w:r>
      <w:r w:rsidR="00E97D86" w:rsidRPr="00D85C57">
        <w:rPr>
          <w:sz w:val="28"/>
          <w:lang w:val="ru-RU"/>
        </w:rPr>
        <w:t xml:space="preserve"> района</w:t>
      </w:r>
      <w:r w:rsidRPr="00D85C57">
        <w:rPr>
          <w:sz w:val="28"/>
          <w:lang w:val="ru-RU"/>
        </w:rPr>
        <w:t xml:space="preserve"> </w:t>
      </w:r>
      <w:r w:rsidR="00E97D86" w:rsidRPr="00D85C57">
        <w:rPr>
          <w:sz w:val="28"/>
          <w:lang w:val="ru-RU"/>
        </w:rPr>
        <w:t>Новосибирской области</w:t>
      </w:r>
      <w:r w:rsidRPr="00D85C57">
        <w:rPr>
          <w:sz w:val="28"/>
          <w:lang w:val="ru-RU"/>
        </w:rPr>
        <w:t>:</w:t>
      </w:r>
    </w:p>
    <w:p w14:paraId="46B71731" w14:textId="48096EC9" w:rsidR="00125694" w:rsidRPr="00D85C57" w:rsidRDefault="00781AB9" w:rsidP="00B623BF">
      <w:pPr>
        <w:pStyle w:val="a0"/>
        <w:numPr>
          <w:ilvl w:val="0"/>
          <w:numId w:val="4"/>
        </w:numPr>
        <w:rPr>
          <w:sz w:val="28"/>
          <w:lang w:val="ru-RU"/>
        </w:rPr>
      </w:pPr>
      <w:r w:rsidRPr="00D85C57">
        <w:rPr>
          <w:sz w:val="28"/>
          <w:lang w:val="ru-RU"/>
        </w:rPr>
        <w:t>с</w:t>
      </w:r>
      <w:r w:rsidR="000E1183" w:rsidRPr="00D85C57">
        <w:rPr>
          <w:sz w:val="28"/>
          <w:lang w:val="ru-RU"/>
        </w:rPr>
        <w:t>хема территориального планирования</w:t>
      </w:r>
      <w:r w:rsidR="00125694" w:rsidRPr="00D85C57">
        <w:rPr>
          <w:sz w:val="28"/>
          <w:lang w:val="ru-RU"/>
        </w:rPr>
        <w:t xml:space="preserve"> </w:t>
      </w:r>
      <w:r w:rsidR="000F6756" w:rsidRPr="00D85C57">
        <w:rPr>
          <w:sz w:val="28"/>
          <w:lang w:val="ru-RU"/>
        </w:rPr>
        <w:t>Черепановского</w:t>
      </w:r>
      <w:r w:rsidR="00F2656B" w:rsidRPr="00D85C57">
        <w:rPr>
          <w:sz w:val="28"/>
          <w:lang w:val="ru-RU"/>
        </w:rPr>
        <w:t xml:space="preserve"> района</w:t>
      </w:r>
      <w:r w:rsidR="000E1183" w:rsidRPr="00D85C57">
        <w:rPr>
          <w:sz w:val="28"/>
          <w:lang w:val="ru-RU"/>
        </w:rPr>
        <w:t xml:space="preserve">, </w:t>
      </w:r>
      <w:r w:rsidR="00125694" w:rsidRPr="00D85C57">
        <w:rPr>
          <w:sz w:val="28"/>
          <w:lang w:val="ru-RU"/>
        </w:rPr>
        <w:t xml:space="preserve">утвержденная </w:t>
      </w:r>
      <w:r w:rsidR="00CA14FE" w:rsidRPr="00D85C57">
        <w:rPr>
          <w:sz w:val="28"/>
          <w:lang w:val="ru-RU"/>
        </w:rPr>
        <w:t xml:space="preserve">решение 19-ой сессии Совета депутатов Черепановского района Новосибирской области второго созыва </w:t>
      </w:r>
      <w:r w:rsidR="00F2656B" w:rsidRPr="00D85C57">
        <w:rPr>
          <w:sz w:val="28"/>
          <w:lang w:val="ru-RU"/>
        </w:rPr>
        <w:t xml:space="preserve">от </w:t>
      </w:r>
      <w:r w:rsidR="00440707" w:rsidRPr="00D85C57">
        <w:rPr>
          <w:sz w:val="28"/>
          <w:lang w:val="ru-RU"/>
        </w:rPr>
        <w:t>2</w:t>
      </w:r>
      <w:r w:rsidR="00CA14FE" w:rsidRPr="00D85C57">
        <w:rPr>
          <w:sz w:val="28"/>
          <w:lang w:val="ru-RU"/>
        </w:rPr>
        <w:t>2</w:t>
      </w:r>
      <w:r w:rsidR="00F2656B" w:rsidRPr="00D85C57">
        <w:rPr>
          <w:sz w:val="28"/>
          <w:lang w:val="ru-RU"/>
        </w:rPr>
        <w:t>.</w:t>
      </w:r>
      <w:r w:rsidR="00440707" w:rsidRPr="00D85C57">
        <w:rPr>
          <w:sz w:val="28"/>
          <w:lang w:val="ru-RU"/>
        </w:rPr>
        <w:t>1</w:t>
      </w:r>
      <w:r w:rsidR="00CA14FE" w:rsidRPr="00D85C57">
        <w:rPr>
          <w:sz w:val="28"/>
          <w:lang w:val="ru-RU"/>
        </w:rPr>
        <w:t>1</w:t>
      </w:r>
      <w:r w:rsidR="00F2656B" w:rsidRPr="00D85C57">
        <w:rPr>
          <w:sz w:val="28"/>
          <w:lang w:val="ru-RU"/>
        </w:rPr>
        <w:t>.</w:t>
      </w:r>
      <w:r w:rsidR="00440707" w:rsidRPr="00D85C57">
        <w:rPr>
          <w:sz w:val="28"/>
          <w:lang w:val="ru-RU"/>
        </w:rPr>
        <w:t>201</w:t>
      </w:r>
      <w:r w:rsidR="00CA14FE" w:rsidRPr="00D85C57">
        <w:rPr>
          <w:sz w:val="28"/>
          <w:lang w:val="ru-RU"/>
        </w:rPr>
        <w:t>2</w:t>
      </w:r>
      <w:r w:rsidR="00F2656B" w:rsidRPr="00D85C57">
        <w:rPr>
          <w:sz w:val="28"/>
          <w:lang w:val="ru-RU"/>
        </w:rPr>
        <w:t xml:space="preserve"> № </w:t>
      </w:r>
      <w:r w:rsidR="00CA14FE" w:rsidRPr="00D85C57">
        <w:rPr>
          <w:sz w:val="28"/>
          <w:lang w:val="ru-RU"/>
        </w:rPr>
        <w:t>11</w:t>
      </w:r>
      <w:r w:rsidR="00125694" w:rsidRPr="00D85C57">
        <w:rPr>
          <w:sz w:val="28"/>
          <w:lang w:val="ru-RU"/>
        </w:rPr>
        <w:t>.</w:t>
      </w:r>
    </w:p>
    <w:p w14:paraId="71D9BDD4" w14:textId="02E9AEC7" w:rsidR="002C27EB" w:rsidRPr="00D85C57" w:rsidRDefault="002C27EB" w:rsidP="002C27EB">
      <w:pPr>
        <w:pStyle w:val="a0"/>
        <w:rPr>
          <w:rFonts w:eastAsiaTheme="minorHAnsi"/>
          <w:color w:val="000000"/>
          <w:sz w:val="28"/>
          <w:szCs w:val="28"/>
          <w:lang w:val="ru-RU" w:eastAsia="en-US"/>
        </w:rPr>
      </w:pPr>
      <w:r w:rsidRPr="00D85C57">
        <w:rPr>
          <w:rFonts w:eastAsiaTheme="minorHAnsi"/>
          <w:color w:val="000000"/>
          <w:sz w:val="28"/>
          <w:szCs w:val="28"/>
          <w:lang w:val="ru-RU" w:eastAsia="en-US"/>
        </w:rPr>
        <w:t xml:space="preserve">Указанными документами территориального планирования Российской Федерации на территории </w:t>
      </w:r>
      <w:r w:rsidR="00817B70" w:rsidRPr="00D85C57">
        <w:rPr>
          <w:rFonts w:eastAsiaTheme="minorHAnsi"/>
          <w:color w:val="000000"/>
          <w:sz w:val="28"/>
          <w:szCs w:val="28"/>
          <w:lang w:val="ru-RU" w:eastAsia="en-US"/>
        </w:rPr>
        <w:t>Майского</w:t>
      </w:r>
      <w:r w:rsidRPr="00D85C57">
        <w:rPr>
          <w:rFonts w:eastAsiaTheme="minorHAnsi"/>
          <w:color w:val="000000"/>
          <w:sz w:val="28"/>
          <w:szCs w:val="28"/>
          <w:lang w:val="ru-RU" w:eastAsia="en-US"/>
        </w:rPr>
        <w:t xml:space="preserve"> сельсовета не запланировано размещение объектов местного значения муниципального района. </w:t>
      </w:r>
    </w:p>
    <w:p w14:paraId="5D6212BF" w14:textId="10B27081" w:rsidR="00125694" w:rsidRPr="00D85C57" w:rsidRDefault="00125694" w:rsidP="005461E8">
      <w:pPr>
        <w:pStyle w:val="a0"/>
        <w:rPr>
          <w:sz w:val="28"/>
          <w:lang w:val="ru-RU"/>
        </w:rPr>
      </w:pPr>
    </w:p>
    <w:p w14:paraId="4CF8E753" w14:textId="77777777" w:rsidR="009A0EB1" w:rsidRPr="00817B70" w:rsidRDefault="009A0EB1" w:rsidP="005A1057">
      <w:pPr>
        <w:pStyle w:val="a0"/>
        <w:spacing w:before="120"/>
        <w:rPr>
          <w:rFonts w:eastAsiaTheme="minorHAnsi"/>
          <w:b/>
          <w:color w:val="000000"/>
          <w:highlight w:val="yellow"/>
          <w:lang w:val="ru-RU" w:eastAsia="en-US"/>
        </w:rPr>
      </w:pPr>
    </w:p>
    <w:p w14:paraId="3CEB6709" w14:textId="77777777" w:rsidR="00125694" w:rsidRPr="00817B70" w:rsidRDefault="00125694" w:rsidP="00AD1A00">
      <w:pPr>
        <w:pStyle w:val="a0"/>
        <w:spacing w:before="120"/>
        <w:jc w:val="right"/>
        <w:rPr>
          <w:rFonts w:eastAsiaTheme="minorHAnsi"/>
          <w:b/>
          <w:color w:val="000000"/>
          <w:highlight w:val="yellow"/>
          <w:lang w:val="ru-RU" w:eastAsia="en-US"/>
        </w:rPr>
        <w:sectPr w:rsidR="00125694" w:rsidRPr="00817B70" w:rsidSect="00E0074F">
          <w:pgSz w:w="11906" w:h="16838"/>
          <w:pgMar w:top="1701" w:right="851" w:bottom="1134" w:left="1701" w:header="680" w:footer="1077" w:gutter="0"/>
          <w:cols w:space="708"/>
          <w:docGrid w:linePitch="360"/>
        </w:sectPr>
      </w:pPr>
    </w:p>
    <w:p w14:paraId="0BB88470" w14:textId="77777777" w:rsidR="00251CB0" w:rsidRPr="007B4B28" w:rsidRDefault="00251CB0" w:rsidP="00251CB0">
      <w:pPr>
        <w:pStyle w:val="1"/>
        <w:numPr>
          <w:ilvl w:val="0"/>
          <w:numId w:val="5"/>
        </w:numPr>
        <w:spacing w:before="120"/>
        <w:ind w:left="0" w:firstLine="0"/>
        <w:rPr>
          <w:sz w:val="28"/>
          <w:shd w:val="clear" w:color="auto" w:fill="FFFFFF"/>
        </w:rPr>
      </w:pPr>
      <w:bookmarkStart w:id="56" w:name="_Toc80880517"/>
      <w:bookmarkStart w:id="57" w:name="_Toc84833629"/>
      <w:r w:rsidRPr="007B4B28">
        <w:rPr>
          <w:sz w:val="28"/>
          <w:shd w:val="clear" w:color="auto" w:fill="FFFFFF"/>
        </w:rPr>
        <w:lastRenderedPageBreak/>
        <w:t xml:space="preserve">Перечень и характеристика основных факторов риска </w:t>
      </w:r>
      <w:r w:rsidRPr="007B4B28">
        <w:rPr>
          <w:sz w:val="28"/>
          <w:lang w:eastAsia="ar-SA" w:bidi="en-US"/>
        </w:rPr>
        <w:t>возникновения</w:t>
      </w:r>
      <w:r w:rsidRPr="007B4B28">
        <w:rPr>
          <w:sz w:val="28"/>
          <w:shd w:val="clear" w:color="auto" w:fill="FFFFFF"/>
        </w:rPr>
        <w:t xml:space="preserve"> чрезвычайных ситуаций природного и техногенного характера</w:t>
      </w:r>
      <w:bookmarkEnd w:id="56"/>
      <w:bookmarkEnd w:id="57"/>
    </w:p>
    <w:p w14:paraId="40BD7BED" w14:textId="69FF899A" w:rsidR="00251CB0" w:rsidRPr="007B4B28" w:rsidRDefault="00251CB0" w:rsidP="00251CB0">
      <w:pPr>
        <w:pStyle w:val="a0"/>
        <w:rPr>
          <w:sz w:val="28"/>
          <w:lang w:val="ru-RU"/>
        </w:rPr>
      </w:pPr>
      <w:r w:rsidRPr="007B4B28">
        <w:rPr>
          <w:sz w:val="28"/>
          <w:lang w:val="ru-RU"/>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bookmarkStart w:id="58" w:name="_Hlk78362972"/>
      <w:r w:rsidR="00817B70" w:rsidRPr="007B4B28">
        <w:rPr>
          <w:sz w:val="28"/>
          <w:lang w:val="ru-RU"/>
        </w:rPr>
        <w:t>Майского</w:t>
      </w:r>
      <w:r w:rsidRPr="007B4B28">
        <w:rPr>
          <w:sz w:val="28"/>
          <w:lang w:val="ru-RU"/>
        </w:rPr>
        <w:t xml:space="preserve"> сельсовета</w:t>
      </w:r>
      <w:bookmarkEnd w:id="58"/>
      <w:r w:rsidRPr="007B4B28">
        <w:rPr>
          <w:sz w:val="28"/>
          <w:lang w:val="ru-RU"/>
        </w:rPr>
        <w:t>.</w:t>
      </w:r>
    </w:p>
    <w:p w14:paraId="404818A0" w14:textId="77777777" w:rsidR="00251CB0" w:rsidRPr="007B4B28" w:rsidRDefault="00251CB0" w:rsidP="00251CB0">
      <w:pPr>
        <w:pStyle w:val="20"/>
        <w:numPr>
          <w:ilvl w:val="1"/>
          <w:numId w:val="5"/>
        </w:numPr>
        <w:ind w:left="0" w:firstLine="0"/>
        <w:rPr>
          <w:i w:val="0"/>
          <w:iCs w:val="0"/>
          <w:sz w:val="28"/>
        </w:rPr>
      </w:pPr>
      <w:bookmarkStart w:id="59" w:name="_Toc520277840"/>
      <w:bookmarkStart w:id="60" w:name="_Toc520277884"/>
      <w:bookmarkStart w:id="61" w:name="_Toc80880518"/>
      <w:bookmarkStart w:id="62" w:name="_Toc84833630"/>
      <w:r w:rsidRPr="007B4B28">
        <w:rPr>
          <w:i w:val="0"/>
          <w:iCs w:val="0"/>
          <w:sz w:val="28"/>
        </w:rPr>
        <w:t>Инженерно-технические мероприятия гражданской обороны</w:t>
      </w:r>
      <w:bookmarkEnd w:id="59"/>
      <w:bookmarkEnd w:id="60"/>
      <w:bookmarkEnd w:id="61"/>
      <w:bookmarkEnd w:id="62"/>
    </w:p>
    <w:p w14:paraId="28E590B0" w14:textId="441B24D7" w:rsidR="00251CB0" w:rsidRPr="007B4B28" w:rsidRDefault="00251CB0" w:rsidP="00251CB0">
      <w:pPr>
        <w:pStyle w:val="a0"/>
        <w:rPr>
          <w:sz w:val="28"/>
          <w:lang w:val="ru-RU"/>
        </w:rPr>
      </w:pPr>
      <w:r w:rsidRPr="007B4B28">
        <w:rPr>
          <w:sz w:val="28"/>
          <w:lang w:val="ru-RU"/>
        </w:rPr>
        <w:t xml:space="preserve">По группе ГО </w:t>
      </w:r>
      <w:r w:rsidR="00817B70" w:rsidRPr="007B4B28">
        <w:rPr>
          <w:sz w:val="28"/>
          <w:lang w:val="ru-RU"/>
        </w:rPr>
        <w:t>Майский</w:t>
      </w:r>
      <w:r w:rsidRPr="007B4B28">
        <w:rPr>
          <w:sz w:val="28"/>
          <w:lang w:val="ru-RU"/>
        </w:rPr>
        <w:t xml:space="preserve"> сельсовет – не категорирован. На территории поселения отсутствуют категорированные по ГО населенные пункты, предприятия, организации и учреждения. </w:t>
      </w:r>
    </w:p>
    <w:p w14:paraId="09EC6C42" w14:textId="5542E8A7" w:rsidR="00251CB0" w:rsidRPr="007B4B28" w:rsidRDefault="006C4471" w:rsidP="00251CB0">
      <w:pPr>
        <w:pStyle w:val="a0"/>
        <w:spacing w:before="120"/>
        <w:rPr>
          <w:b/>
          <w:bCs/>
          <w:sz w:val="28"/>
          <w:lang w:val="ru-RU"/>
        </w:rPr>
      </w:pPr>
      <w:bookmarkStart w:id="63" w:name="_Hlk85441875"/>
      <w:r>
        <w:rPr>
          <w:b/>
          <w:bCs/>
          <w:sz w:val="28"/>
          <w:lang w:val="ru-RU"/>
        </w:rPr>
        <w:t>Безопасный район</w:t>
      </w:r>
    </w:p>
    <w:p w14:paraId="4DA87E44" w14:textId="527F5ECA" w:rsidR="008C4C42" w:rsidRPr="007B4B28" w:rsidRDefault="008C4C42" w:rsidP="008C4C42">
      <w:pPr>
        <w:pStyle w:val="a0"/>
        <w:rPr>
          <w:sz w:val="28"/>
          <w:lang w:val="ru-RU"/>
        </w:rPr>
      </w:pPr>
      <w:bookmarkStart w:id="64" w:name="_Toc520277842"/>
      <w:bookmarkStart w:id="65" w:name="_Toc520277886"/>
      <w:r w:rsidRPr="007B4B28">
        <w:rPr>
          <w:sz w:val="28"/>
          <w:lang w:val="ru-RU"/>
        </w:rPr>
        <w:t xml:space="preserve">Пешие маршруты эвакуации предусмотрены из административного центра поселения 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w:t>
      </w:r>
      <w:r w:rsidR="00B9429F">
        <w:rPr>
          <w:sz w:val="28"/>
          <w:lang w:val="ru-RU"/>
        </w:rPr>
        <w:t>кв.м</w:t>
      </w:r>
      <w:r w:rsidRPr="007B4B28">
        <w:rPr>
          <w:sz w:val="28"/>
          <w:lang w:val="ru-RU"/>
        </w:rPr>
        <w:t xml:space="preserve"> общей площади на одного человека. </w:t>
      </w:r>
    </w:p>
    <w:p w14:paraId="5400D6AF" w14:textId="77777777" w:rsidR="008C4C42" w:rsidRPr="007B4B28" w:rsidRDefault="008C4C42" w:rsidP="008C4C42">
      <w:pPr>
        <w:pStyle w:val="a0"/>
        <w:rPr>
          <w:sz w:val="28"/>
          <w:lang w:val="ru-RU"/>
        </w:rPr>
      </w:pPr>
      <w:r w:rsidRPr="007B4B28">
        <w:rPr>
          <w:sz w:val="28"/>
          <w:lang w:val="ru-RU"/>
        </w:rPr>
        <w:t>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поселения отсутствуют.</w:t>
      </w:r>
    </w:p>
    <w:p w14:paraId="3F38EB90" w14:textId="77777777" w:rsidR="008C4C42" w:rsidRPr="007B4B28" w:rsidRDefault="008C4C42" w:rsidP="008C4C42">
      <w:pPr>
        <w:pStyle w:val="a0"/>
        <w:rPr>
          <w:sz w:val="28"/>
          <w:lang w:val="ru-RU"/>
        </w:rPr>
      </w:pPr>
      <w:r w:rsidRPr="007B4B28">
        <w:rPr>
          <w:sz w:val="28"/>
          <w:lang w:val="ru-RU"/>
        </w:rPr>
        <w:t>Эвакуация населения, материальных и культурных ценностей в безопасные районы включает в себя непосредственно эвакуацию населения, материальных и культурных ценностей в безопасные районы из городов и иных населенных пунктов, отнесенных к группам по гражданской обороне, из населенных пунктов, имеющих организации, отнесенные к категории особой важности по гражданской обороне, и железнодорожные станции первой категории, и населенных пунктов, расположенных в зонах возможного катастрофического затопления в пределах 4-часового добегания волны прорыва при разрушении гидротехнических сооружений (далее соответственно — эвакуация, населенные пункты), а также рассредоточение работников организаций, продолжающих в военное время производственную деятельность в указанных населенных пунктах (далее — рассредоточение работников организаций).</w:t>
      </w:r>
    </w:p>
    <w:p w14:paraId="05B1D40C" w14:textId="77777777" w:rsidR="008C4C42" w:rsidRPr="007B4B28" w:rsidRDefault="008C4C42" w:rsidP="008C4C42">
      <w:pPr>
        <w:pStyle w:val="a0"/>
        <w:rPr>
          <w:sz w:val="28"/>
          <w:lang w:val="ru-RU"/>
        </w:rPr>
      </w:pPr>
      <w:r w:rsidRPr="007B4B28">
        <w:rPr>
          <w:sz w:val="28"/>
          <w:lang w:val="ru-RU"/>
        </w:rPr>
        <w:lastRenderedPageBreak/>
        <w:t xml:space="preserve">Эвакуации подлежат: </w:t>
      </w:r>
    </w:p>
    <w:p w14:paraId="122096F2" w14:textId="77777777" w:rsidR="008C4C42" w:rsidRPr="007B4B28" w:rsidRDefault="008C4C42" w:rsidP="008C4C42">
      <w:pPr>
        <w:pStyle w:val="a0"/>
        <w:rPr>
          <w:sz w:val="28"/>
          <w:lang w:val="ru-RU"/>
        </w:rPr>
      </w:pPr>
      <w:r w:rsidRPr="007B4B28">
        <w:rPr>
          <w:sz w:val="28"/>
          <w:lang w:val="ru-RU"/>
        </w:rPr>
        <w:t xml:space="preserve">а) работники расположенных в населенных пунктах организаций, переносящих производственную деятельность в военное время в загородную зону (далее — работники организаций, переносящих производственную деятельность в загородную зону), а также неработающие члены семей указанных работников; </w:t>
      </w:r>
    </w:p>
    <w:p w14:paraId="074B7971" w14:textId="77777777" w:rsidR="008C4C42" w:rsidRPr="007B4B28" w:rsidRDefault="008C4C42" w:rsidP="008C4C42">
      <w:pPr>
        <w:pStyle w:val="a0"/>
        <w:rPr>
          <w:sz w:val="28"/>
          <w:lang w:val="ru-RU"/>
        </w:rPr>
      </w:pPr>
      <w:r w:rsidRPr="007B4B28">
        <w:rPr>
          <w:sz w:val="28"/>
          <w:lang w:val="ru-RU"/>
        </w:rPr>
        <w:t xml:space="preserve">б) нетрудоспособное и не занятое в производстве население; </w:t>
      </w:r>
    </w:p>
    <w:p w14:paraId="757E8803" w14:textId="77777777" w:rsidR="008C4C42" w:rsidRPr="007B4B28" w:rsidRDefault="008C4C42" w:rsidP="008C4C42">
      <w:pPr>
        <w:pStyle w:val="a0"/>
        <w:rPr>
          <w:sz w:val="28"/>
          <w:lang w:val="ru-RU"/>
        </w:rPr>
      </w:pPr>
      <w:r w:rsidRPr="007B4B28">
        <w:rPr>
          <w:sz w:val="28"/>
          <w:lang w:val="ru-RU"/>
        </w:rPr>
        <w:t>в) материальные и культурные ценности.</w:t>
      </w:r>
    </w:p>
    <w:p w14:paraId="1234E27D" w14:textId="77777777" w:rsidR="008C4C42" w:rsidRPr="007B4B28" w:rsidRDefault="008C4C42" w:rsidP="008C4C42">
      <w:pPr>
        <w:pStyle w:val="a0"/>
        <w:rPr>
          <w:sz w:val="28"/>
          <w:lang w:val="ru-RU"/>
        </w:rPr>
      </w:pPr>
      <w:r w:rsidRPr="007B4B28">
        <w:rPr>
          <w:sz w:val="28"/>
          <w:lang w:val="ru-RU"/>
        </w:rPr>
        <w:t>Общая эвакуация проводится в отношении всех категорий населения, за исключением, нетранспортабельных больных, обслуживающего их персонала, а также граждан, подлежащих призыву на военную службу по мобилизации.</w:t>
      </w:r>
    </w:p>
    <w:p w14:paraId="11E19195" w14:textId="77777777" w:rsidR="008C4C42" w:rsidRPr="007B4B28" w:rsidRDefault="008C4C42" w:rsidP="008C4C42">
      <w:pPr>
        <w:pStyle w:val="a0"/>
        <w:rPr>
          <w:sz w:val="28"/>
          <w:lang w:val="ru-RU"/>
        </w:rPr>
      </w:pPr>
      <w:r w:rsidRPr="007B4B28">
        <w:rPr>
          <w:sz w:val="28"/>
          <w:lang w:val="ru-RU"/>
        </w:rPr>
        <w:t>К материальным ценностям, подлежащим эвакуации, относятся:</w:t>
      </w:r>
    </w:p>
    <w:p w14:paraId="159AAF23" w14:textId="77777777" w:rsidR="008C4C42" w:rsidRPr="007B4B28" w:rsidRDefault="008C4C42" w:rsidP="008C4C42">
      <w:pPr>
        <w:pStyle w:val="a0"/>
        <w:rPr>
          <w:sz w:val="28"/>
          <w:lang w:val="ru-RU"/>
        </w:rPr>
      </w:pPr>
      <w:r w:rsidRPr="007B4B28">
        <w:rPr>
          <w:sz w:val="28"/>
          <w:lang w:val="ru-RU"/>
        </w:rPr>
        <w:t xml:space="preserve">а) государственные ценности (золотовалютные резервы, банковские активы, ценные бумаги, эталоны измерения, запасы драгоценных камней и металлов, документы текущего делопроизводства и ведомственные архивы государственных органов и организаций, электронно-вычислительные системы и базы данных); </w:t>
      </w:r>
    </w:p>
    <w:p w14:paraId="6A3D996B" w14:textId="77777777" w:rsidR="008C4C42" w:rsidRPr="007B4B28" w:rsidRDefault="008C4C42" w:rsidP="008C4C42">
      <w:pPr>
        <w:pStyle w:val="a0"/>
        <w:rPr>
          <w:sz w:val="28"/>
          <w:lang w:val="ru-RU"/>
        </w:rPr>
      </w:pPr>
      <w:r w:rsidRPr="007B4B28">
        <w:rPr>
          <w:sz w:val="28"/>
          <w:lang w:val="ru-RU"/>
        </w:rPr>
        <w:t xml:space="preserve">б) производственные и научные ценности (особо ценное научное и производственное оборудование, страховой фонд технической документации, особо ценная научная документация, базы данных на электронных носителях, научные собрания и фонды организаций); </w:t>
      </w:r>
    </w:p>
    <w:p w14:paraId="5833978E" w14:textId="77777777" w:rsidR="008C4C42" w:rsidRPr="007B4B28" w:rsidRDefault="008C4C42" w:rsidP="008C4C42">
      <w:pPr>
        <w:pStyle w:val="a0"/>
        <w:rPr>
          <w:sz w:val="28"/>
          <w:lang w:val="ru-RU"/>
        </w:rPr>
      </w:pPr>
      <w:r w:rsidRPr="007B4B28">
        <w:rPr>
          <w:sz w:val="28"/>
          <w:lang w:val="ru-RU"/>
        </w:rPr>
        <w:t>в) запасы продовольствия, медицинское оборудование объектов здравоохранения, оборудование объектов водоснабжения, запасы медицинского имущества и запасы материальных средств, необходимые для первоочередного жизнеобеспечения населения;</w:t>
      </w:r>
    </w:p>
    <w:p w14:paraId="4E49FBD3" w14:textId="77777777" w:rsidR="008C4C42" w:rsidRPr="007B4B28" w:rsidRDefault="008C4C42" w:rsidP="008C4C42">
      <w:pPr>
        <w:pStyle w:val="a0"/>
        <w:rPr>
          <w:sz w:val="28"/>
          <w:lang w:val="ru-RU"/>
        </w:rPr>
      </w:pPr>
      <w:r w:rsidRPr="007B4B28">
        <w:rPr>
          <w:sz w:val="28"/>
          <w:lang w:val="ru-RU"/>
        </w:rPr>
        <w:t>г) сельскохозяйственные животные, запасы зерновых культур, семенные и фуражные запасы; д) запасы материальных средств для обеспечения проведения аварийно-спасательных и других неотложных работ.</w:t>
      </w:r>
    </w:p>
    <w:p w14:paraId="074EB44F" w14:textId="77777777" w:rsidR="008C4C42" w:rsidRPr="007B4B28" w:rsidRDefault="008C4C42" w:rsidP="008C4C42">
      <w:pPr>
        <w:pStyle w:val="a0"/>
        <w:rPr>
          <w:sz w:val="28"/>
          <w:lang w:val="ru-RU"/>
        </w:rPr>
      </w:pPr>
      <w:r w:rsidRPr="007B4B28">
        <w:rPr>
          <w:sz w:val="28"/>
          <w:lang w:val="ru-RU"/>
        </w:rPr>
        <w:t xml:space="preserve">К культурным ценностям, подлежащим эвакуации, относятся: </w:t>
      </w:r>
    </w:p>
    <w:p w14:paraId="7167E854" w14:textId="77777777" w:rsidR="008C4C42" w:rsidRPr="007B4B28" w:rsidRDefault="008C4C42" w:rsidP="008C4C42">
      <w:pPr>
        <w:pStyle w:val="a0"/>
        <w:rPr>
          <w:sz w:val="28"/>
          <w:lang w:val="ru-RU"/>
        </w:rPr>
      </w:pPr>
      <w:r w:rsidRPr="007B4B28">
        <w:rPr>
          <w:sz w:val="28"/>
          <w:lang w:val="ru-RU"/>
        </w:rPr>
        <w:t xml:space="preserve">а) культурные ценности мирового значения; </w:t>
      </w:r>
    </w:p>
    <w:p w14:paraId="3A48D01C" w14:textId="77777777" w:rsidR="008C4C42" w:rsidRPr="007B4B28" w:rsidRDefault="008C4C42" w:rsidP="008C4C42">
      <w:pPr>
        <w:pStyle w:val="a0"/>
        <w:rPr>
          <w:sz w:val="28"/>
          <w:lang w:val="ru-RU"/>
        </w:rPr>
      </w:pPr>
      <w:r w:rsidRPr="007B4B28">
        <w:rPr>
          <w:sz w:val="28"/>
          <w:lang w:val="ru-RU"/>
        </w:rPr>
        <w:t xml:space="preserve">б) российский страховой фонд документов библиотечных фондов; </w:t>
      </w:r>
    </w:p>
    <w:p w14:paraId="166483BD" w14:textId="77777777" w:rsidR="008C4C42" w:rsidRPr="007B4B28" w:rsidRDefault="008C4C42" w:rsidP="008C4C42">
      <w:pPr>
        <w:pStyle w:val="a0"/>
        <w:rPr>
          <w:sz w:val="28"/>
          <w:lang w:val="ru-RU"/>
        </w:rPr>
      </w:pPr>
      <w:r w:rsidRPr="007B4B28">
        <w:rPr>
          <w:sz w:val="28"/>
          <w:lang w:val="ru-RU"/>
        </w:rPr>
        <w:t xml:space="preserve">в) культурные ценности федерального (общероссийского) значения; </w:t>
      </w:r>
    </w:p>
    <w:p w14:paraId="291E9AAA" w14:textId="77777777" w:rsidR="008C4C42" w:rsidRPr="007B4B28" w:rsidRDefault="008C4C42" w:rsidP="008C4C42">
      <w:pPr>
        <w:pStyle w:val="a0"/>
        <w:rPr>
          <w:sz w:val="28"/>
          <w:lang w:val="ru-RU"/>
        </w:rPr>
      </w:pPr>
      <w:r w:rsidRPr="007B4B28">
        <w:rPr>
          <w:sz w:val="28"/>
          <w:lang w:val="ru-RU"/>
        </w:rPr>
        <w:t xml:space="preserve">г) электронные информационные ресурсы на жестких носителях; </w:t>
      </w:r>
    </w:p>
    <w:p w14:paraId="16203DA8" w14:textId="77777777" w:rsidR="008C4C42" w:rsidRPr="007B4B28" w:rsidRDefault="008C4C42" w:rsidP="008C4C42">
      <w:pPr>
        <w:pStyle w:val="a0"/>
        <w:rPr>
          <w:sz w:val="28"/>
          <w:lang w:val="ru-RU"/>
        </w:rPr>
      </w:pPr>
      <w:r w:rsidRPr="007B4B28">
        <w:rPr>
          <w:sz w:val="28"/>
          <w:lang w:val="ru-RU"/>
        </w:rPr>
        <w:t>д) культурные ценности, имеющие исключительное значение для культуры народов Российской Федерации.</w:t>
      </w:r>
    </w:p>
    <w:p w14:paraId="6DEA1DF6" w14:textId="77777777" w:rsidR="008C4C42" w:rsidRPr="007B4B28" w:rsidRDefault="008C4C42" w:rsidP="008C4C42">
      <w:pPr>
        <w:pStyle w:val="a0"/>
        <w:rPr>
          <w:sz w:val="28"/>
          <w:lang w:val="ru-RU"/>
        </w:rPr>
      </w:pPr>
      <w:r w:rsidRPr="007B4B28">
        <w:rPr>
          <w:sz w:val="28"/>
          <w:lang w:val="ru-RU"/>
        </w:rPr>
        <w:t>Особо ценные документы Федерального архивного агентства подлежат укрытию в установленном порядке.</w:t>
      </w:r>
    </w:p>
    <w:p w14:paraId="385EAC33" w14:textId="498C4E98" w:rsidR="00251CB0" w:rsidRPr="007B4B28" w:rsidRDefault="008C4C42" w:rsidP="008C4C42">
      <w:pPr>
        <w:pStyle w:val="a0"/>
        <w:rPr>
          <w:sz w:val="28"/>
          <w:lang w:val="ru-RU"/>
        </w:rPr>
      </w:pPr>
      <w:r w:rsidRPr="007B4B28">
        <w:rPr>
          <w:sz w:val="28"/>
          <w:lang w:val="ru-RU"/>
        </w:rPr>
        <w:t>Основанием для отнесения к материальным и культурным ценностям, подлежащим эвакуации, является экспертная оценка, проводимая соответствующими специалистами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w:t>
      </w:r>
      <w:r w:rsidR="00251CB0" w:rsidRPr="007B4B28">
        <w:rPr>
          <w:sz w:val="28"/>
          <w:lang w:val="ru-RU"/>
        </w:rPr>
        <w:t>.</w:t>
      </w:r>
    </w:p>
    <w:bookmarkEnd w:id="63"/>
    <w:p w14:paraId="2300F499" w14:textId="77777777" w:rsidR="00251CB0" w:rsidRPr="007B4B28" w:rsidRDefault="00251CB0" w:rsidP="00251CB0">
      <w:pPr>
        <w:pStyle w:val="a0"/>
        <w:spacing w:before="120"/>
        <w:rPr>
          <w:b/>
          <w:bCs/>
          <w:sz w:val="28"/>
          <w:lang w:val="ru-RU"/>
        </w:rPr>
      </w:pPr>
      <w:r w:rsidRPr="007B4B28">
        <w:rPr>
          <w:b/>
          <w:bCs/>
          <w:sz w:val="28"/>
          <w:lang w:val="ru-RU"/>
        </w:rPr>
        <w:t>Защита населения</w:t>
      </w:r>
      <w:bookmarkEnd w:id="64"/>
      <w:bookmarkEnd w:id="65"/>
    </w:p>
    <w:p w14:paraId="76B463C6" w14:textId="099D8ABA" w:rsidR="00251CB0" w:rsidRPr="007B4B28" w:rsidRDefault="00251CB0" w:rsidP="00251CB0">
      <w:pPr>
        <w:pStyle w:val="a0"/>
        <w:rPr>
          <w:sz w:val="28"/>
          <w:lang w:val="ru-RU"/>
        </w:rPr>
      </w:pPr>
      <w:r w:rsidRPr="007B4B28">
        <w:rPr>
          <w:sz w:val="28"/>
          <w:lang w:val="ru-RU"/>
        </w:rPr>
        <w:lastRenderedPageBreak/>
        <w:t xml:space="preserve">Так как </w:t>
      </w:r>
      <w:r w:rsidR="00817B70" w:rsidRPr="007B4B28">
        <w:rPr>
          <w:sz w:val="28"/>
          <w:lang w:val="ru-RU"/>
        </w:rPr>
        <w:t>Майский</w:t>
      </w:r>
      <w:r w:rsidRPr="007B4B28">
        <w:rPr>
          <w:sz w:val="28"/>
          <w:lang w:val="ru-RU"/>
        </w:rPr>
        <w:t xml:space="preserve"> сельсовет является некатегорированным, то население подлежит рассредоточению в границах территории поселения согласно мобилизационному плану.</w:t>
      </w:r>
    </w:p>
    <w:p w14:paraId="0164AD1A" w14:textId="675E2179" w:rsidR="00251CB0" w:rsidRPr="007B4B28" w:rsidRDefault="00251CB0" w:rsidP="00251CB0">
      <w:pPr>
        <w:pStyle w:val="a0"/>
        <w:rPr>
          <w:sz w:val="28"/>
          <w:lang w:val="ru-RU"/>
        </w:rPr>
      </w:pPr>
      <w:r w:rsidRPr="007B4B28">
        <w:rPr>
          <w:sz w:val="28"/>
          <w:lang w:val="ru-RU"/>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24 часов. На территории </w:t>
      </w:r>
      <w:r w:rsidR="00817B70" w:rsidRPr="007B4B28">
        <w:rPr>
          <w:sz w:val="28"/>
          <w:lang w:val="ru-RU"/>
        </w:rPr>
        <w:t>Майского</w:t>
      </w:r>
      <w:r w:rsidRPr="007B4B28">
        <w:rPr>
          <w:sz w:val="28"/>
          <w:lang w:val="ru-RU"/>
        </w:rPr>
        <w:t xml:space="preserve"> сельсовета, оборудованные защитные сооружения ГО отсутствуют. </w:t>
      </w:r>
    </w:p>
    <w:p w14:paraId="0E516FD4" w14:textId="228DAB3E" w:rsidR="00251CB0" w:rsidRPr="007B4B28" w:rsidRDefault="00251CB0" w:rsidP="00251CB0">
      <w:pPr>
        <w:pStyle w:val="a0"/>
        <w:rPr>
          <w:sz w:val="28"/>
          <w:lang w:val="ru-RU"/>
        </w:rPr>
      </w:pPr>
      <w:r w:rsidRPr="007B4B28">
        <w:rPr>
          <w:sz w:val="28"/>
          <w:lang w:val="ru-RU"/>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w:t>
      </w:r>
      <w:r w:rsidR="008F6A23">
        <w:rPr>
          <w:sz w:val="28"/>
          <w:lang w:val="ru-RU"/>
        </w:rPr>
        <w:t xml:space="preserve"> кв.м.</w:t>
      </w:r>
      <w:r w:rsidRPr="007B4B28">
        <w:rPr>
          <w:sz w:val="28"/>
          <w:lang w:val="ru-RU"/>
        </w:rPr>
        <w:t>, для хранения загрязненной уличной одежды – 0,07</w:t>
      </w:r>
      <w:r w:rsidR="008F6A23">
        <w:rPr>
          <w:sz w:val="28"/>
          <w:lang w:val="ru-RU"/>
        </w:rPr>
        <w:t xml:space="preserve"> кв.м.</w:t>
      </w:r>
      <w:r w:rsidRPr="007B4B28">
        <w:rPr>
          <w:sz w:val="28"/>
          <w:lang w:val="ru-RU"/>
        </w:rPr>
        <w:t>, для санитарного узла – 0,02</w:t>
      </w:r>
      <w:r w:rsidR="008F6A23">
        <w:rPr>
          <w:sz w:val="28"/>
          <w:lang w:val="ru-RU"/>
        </w:rPr>
        <w:t xml:space="preserve"> кв.м.</w:t>
      </w:r>
      <w:r w:rsidRPr="007B4B28">
        <w:rPr>
          <w:sz w:val="28"/>
          <w:lang w:val="ru-RU"/>
        </w:rPr>
        <w:t>. Всего на одного укрываемого рассчитывается 0,59</w:t>
      </w:r>
      <w:r w:rsidR="008F6A23">
        <w:rPr>
          <w:sz w:val="28"/>
          <w:lang w:val="ru-RU"/>
        </w:rPr>
        <w:t xml:space="preserve"> кв.м.</w:t>
      </w:r>
      <w:r w:rsidRPr="007B4B28">
        <w:rPr>
          <w:sz w:val="28"/>
          <w:lang w:val="ru-RU"/>
        </w:rPr>
        <w:t>.</w:t>
      </w:r>
    </w:p>
    <w:p w14:paraId="653BC007" w14:textId="77ABC831" w:rsidR="00251CB0" w:rsidRPr="00F155C9" w:rsidRDefault="00251CB0" w:rsidP="00251CB0">
      <w:pPr>
        <w:pStyle w:val="a0"/>
        <w:rPr>
          <w:sz w:val="28"/>
          <w:lang w:val="ru-RU"/>
        </w:rPr>
      </w:pPr>
      <w:r w:rsidRPr="00F155C9">
        <w:rPr>
          <w:sz w:val="28"/>
          <w:lang w:val="ru-RU"/>
        </w:rPr>
        <w:t xml:space="preserve">Численность населения </w:t>
      </w:r>
      <w:r w:rsidR="00817B70" w:rsidRPr="00F155C9">
        <w:rPr>
          <w:sz w:val="28"/>
          <w:lang w:val="ru-RU"/>
        </w:rPr>
        <w:t>Майского</w:t>
      </w:r>
      <w:r w:rsidRPr="00F155C9">
        <w:rPr>
          <w:sz w:val="28"/>
          <w:lang w:val="ru-RU"/>
        </w:rPr>
        <w:t xml:space="preserve"> сельсовета составляет </w:t>
      </w:r>
      <w:r w:rsidR="00AC39DB">
        <w:rPr>
          <w:sz w:val="28"/>
          <w:lang w:val="ru-RU"/>
        </w:rPr>
        <w:t>2956</w:t>
      </w:r>
      <w:r w:rsidRPr="00F155C9">
        <w:rPr>
          <w:sz w:val="28"/>
          <w:lang w:val="ru-RU"/>
        </w:rPr>
        <w:t xml:space="preserve"> человек. Подлежит укрытию на расчетный срок до 95% от всего количества населения это –</w:t>
      </w:r>
      <w:r w:rsidR="00AC39DB">
        <w:rPr>
          <w:sz w:val="28"/>
          <w:lang w:val="ru-RU"/>
        </w:rPr>
        <w:t>2808</w:t>
      </w:r>
      <w:r w:rsidR="00F155C9" w:rsidRPr="00F155C9">
        <w:rPr>
          <w:sz w:val="28"/>
          <w:lang w:val="ru-RU"/>
        </w:rPr>
        <w:t xml:space="preserve"> </w:t>
      </w:r>
      <w:r w:rsidRPr="00F155C9">
        <w:rPr>
          <w:sz w:val="28"/>
          <w:lang w:val="ru-RU"/>
        </w:rPr>
        <w:t xml:space="preserve">чел. </w:t>
      </w:r>
    </w:p>
    <w:p w14:paraId="4042B1BC" w14:textId="4346E753" w:rsidR="00251CB0" w:rsidRPr="00F155C9" w:rsidRDefault="00251CB0" w:rsidP="00251CB0">
      <w:pPr>
        <w:pStyle w:val="a0"/>
        <w:rPr>
          <w:sz w:val="28"/>
          <w:lang w:val="ru-RU"/>
        </w:rPr>
      </w:pPr>
      <w:r w:rsidRPr="00F155C9">
        <w:rPr>
          <w:sz w:val="28"/>
          <w:lang w:val="ru-RU"/>
        </w:rPr>
        <w:t xml:space="preserve">В соответствии с этим, проектом планируются укрытия по типу П-5 на </w:t>
      </w:r>
      <w:r w:rsidR="00F155C9" w:rsidRPr="00F155C9">
        <w:rPr>
          <w:sz w:val="28"/>
          <w:lang w:val="ru-RU"/>
        </w:rPr>
        <w:t>2835</w:t>
      </w:r>
      <w:r w:rsidRPr="00F155C9">
        <w:rPr>
          <w:sz w:val="28"/>
          <w:lang w:val="ru-RU"/>
        </w:rPr>
        <w:t xml:space="preserve"> чел. Площадь планируемых укрытий составляет:</w:t>
      </w:r>
    </w:p>
    <w:p w14:paraId="59A94BB7" w14:textId="0FB4382A" w:rsidR="00251CB0" w:rsidRPr="00F155C9" w:rsidRDefault="00251CB0" w:rsidP="00251CB0">
      <w:pPr>
        <w:ind w:firstLine="709"/>
        <w:jc w:val="center"/>
        <w:rPr>
          <w:rFonts w:eastAsiaTheme="minorEastAsia" w:cstheme="minorBidi"/>
          <w:sz w:val="28"/>
          <w:szCs w:val="28"/>
          <w:lang w:eastAsia="ar-SA" w:bidi="en-US"/>
        </w:rPr>
      </w:pPr>
      <w:r w:rsidRPr="00F155C9">
        <w:rPr>
          <w:rFonts w:eastAsiaTheme="minorEastAsia" w:cstheme="minorBidi"/>
          <w:sz w:val="28"/>
          <w:szCs w:val="28"/>
          <w:lang w:eastAsia="ar-SA" w:bidi="en-US"/>
        </w:rPr>
        <w:t>по типу П-5: 0,59</w:t>
      </w:r>
      <w:r w:rsidR="008F6A23">
        <w:rPr>
          <w:rFonts w:eastAsiaTheme="minorEastAsia" w:cstheme="minorBidi"/>
          <w:sz w:val="28"/>
          <w:szCs w:val="28"/>
          <w:lang w:eastAsia="ar-SA" w:bidi="en-US"/>
        </w:rPr>
        <w:t xml:space="preserve"> кв.м.</w:t>
      </w:r>
      <w:r w:rsidRPr="00F155C9">
        <w:rPr>
          <w:rFonts w:eastAsiaTheme="minorEastAsia" w:cstheme="minorBidi"/>
          <w:sz w:val="28"/>
          <w:szCs w:val="28"/>
          <w:lang w:eastAsia="ar-SA" w:bidi="en-US"/>
        </w:rPr>
        <w:t>×</w:t>
      </w:r>
      <w:r w:rsidR="00AC39DB">
        <w:rPr>
          <w:rFonts w:eastAsiaTheme="minorEastAsia" w:cstheme="minorBidi"/>
          <w:sz w:val="28"/>
          <w:szCs w:val="28"/>
          <w:lang w:eastAsia="ar-SA" w:bidi="en-US"/>
        </w:rPr>
        <w:t>2808</w:t>
      </w:r>
      <w:r w:rsidRPr="00F155C9">
        <w:rPr>
          <w:rFonts w:eastAsiaTheme="minorEastAsia" w:cstheme="minorBidi"/>
          <w:sz w:val="28"/>
          <w:szCs w:val="28"/>
          <w:lang w:eastAsia="ar-SA" w:bidi="en-US"/>
        </w:rPr>
        <w:t xml:space="preserve"> = </w:t>
      </w:r>
      <w:r w:rsidR="00AC39DB">
        <w:rPr>
          <w:rFonts w:eastAsiaTheme="minorEastAsia" w:cstheme="minorBidi"/>
          <w:sz w:val="28"/>
          <w:szCs w:val="28"/>
          <w:lang w:eastAsia="ar-SA" w:bidi="en-US"/>
        </w:rPr>
        <w:t>1656,84</w:t>
      </w:r>
      <w:r w:rsidRPr="00F155C9">
        <w:rPr>
          <w:rFonts w:eastAsiaTheme="minorEastAsia" w:cstheme="minorBidi"/>
          <w:sz w:val="28"/>
          <w:szCs w:val="28"/>
          <w:lang w:eastAsia="ar-SA" w:bidi="en-US"/>
        </w:rPr>
        <w:t xml:space="preserve"> </w:t>
      </w:r>
      <w:r w:rsidR="008F6A23">
        <w:rPr>
          <w:rFonts w:eastAsiaTheme="minorEastAsia" w:cstheme="minorBidi"/>
          <w:sz w:val="28"/>
          <w:szCs w:val="28"/>
          <w:lang w:eastAsia="ar-SA" w:bidi="en-US"/>
        </w:rPr>
        <w:t>кв.м.</w:t>
      </w:r>
    </w:p>
    <w:p w14:paraId="4ECAA430" w14:textId="7FA5FB93" w:rsidR="00251CB0" w:rsidRPr="00F155C9" w:rsidRDefault="00251CB0" w:rsidP="00251CB0">
      <w:pPr>
        <w:pStyle w:val="a0"/>
        <w:rPr>
          <w:sz w:val="28"/>
          <w:lang w:val="ru-RU"/>
        </w:rPr>
      </w:pPr>
      <w:r w:rsidRPr="00F155C9">
        <w:rPr>
          <w:sz w:val="28"/>
          <w:lang w:val="ru-RU"/>
        </w:rPr>
        <w:t xml:space="preserve">Таким образом, в настоящее время на территории </w:t>
      </w:r>
      <w:r w:rsidR="00817B70" w:rsidRPr="00F155C9">
        <w:rPr>
          <w:sz w:val="28"/>
          <w:lang w:val="ru-RU"/>
        </w:rPr>
        <w:t>Майского</w:t>
      </w:r>
      <w:r w:rsidRPr="00F155C9">
        <w:rPr>
          <w:sz w:val="28"/>
          <w:lang w:val="ru-RU"/>
        </w:rPr>
        <w:t xml:space="preserve"> сельсовета необходимо иметь </w:t>
      </w:r>
      <w:r w:rsidR="00AC39DB">
        <w:rPr>
          <w:sz w:val="28"/>
          <w:lang w:val="ru-RU"/>
        </w:rPr>
        <w:t>1656,84</w:t>
      </w:r>
      <w:r w:rsidRPr="00F155C9">
        <w:rPr>
          <w:sz w:val="28"/>
          <w:lang w:val="ru-RU"/>
        </w:rPr>
        <w:t xml:space="preserve"> </w:t>
      </w:r>
      <w:r w:rsidR="008F6A23">
        <w:rPr>
          <w:sz w:val="28"/>
          <w:lang w:val="ru-RU"/>
        </w:rPr>
        <w:t>кв.м.</w:t>
      </w:r>
      <w:r w:rsidRPr="00F155C9">
        <w:rPr>
          <w:sz w:val="28"/>
          <w:lang w:val="ru-RU"/>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4F09B72E" w14:textId="77777777" w:rsidR="00251CB0" w:rsidRPr="00F155C9" w:rsidRDefault="00251CB0" w:rsidP="00251CB0">
      <w:pPr>
        <w:pStyle w:val="a0"/>
        <w:rPr>
          <w:sz w:val="28"/>
          <w:lang w:val="ru-RU"/>
        </w:rPr>
      </w:pPr>
      <w:r w:rsidRPr="00F155C9">
        <w:rPr>
          <w:sz w:val="28"/>
          <w:lang w:val="ru-RU"/>
        </w:rPr>
        <w:t>Места расположения ПРУ следует устанавливать в соответствии с планом эвакуации. Противорадиационные укрытия, как правило, размещают:</w:t>
      </w:r>
    </w:p>
    <w:p w14:paraId="42C52F36" w14:textId="77777777" w:rsidR="00251CB0" w:rsidRPr="00F155C9" w:rsidRDefault="00251CB0" w:rsidP="00214D35">
      <w:pPr>
        <w:numPr>
          <w:ilvl w:val="0"/>
          <w:numId w:val="14"/>
        </w:numPr>
        <w:autoSpaceDE w:val="0"/>
        <w:autoSpaceDN w:val="0"/>
        <w:adjustRightInd w:val="0"/>
        <w:contextualSpacing/>
        <w:rPr>
          <w:sz w:val="28"/>
          <w:szCs w:val="28"/>
        </w:rPr>
      </w:pPr>
      <w:r w:rsidRPr="00F155C9">
        <w:rPr>
          <w:sz w:val="28"/>
          <w:szCs w:val="28"/>
        </w:rPr>
        <w:t>в подвальных помещениях одноэтажных жилых домов, школ и детских садов, домов культуры и др.</w:t>
      </w:r>
    </w:p>
    <w:p w14:paraId="21B0F9BE" w14:textId="77777777" w:rsidR="00251CB0" w:rsidRPr="00F155C9" w:rsidRDefault="00251CB0" w:rsidP="00214D35">
      <w:pPr>
        <w:numPr>
          <w:ilvl w:val="0"/>
          <w:numId w:val="14"/>
        </w:numPr>
        <w:autoSpaceDE w:val="0"/>
        <w:autoSpaceDN w:val="0"/>
        <w:adjustRightInd w:val="0"/>
        <w:contextualSpacing/>
        <w:rPr>
          <w:sz w:val="28"/>
          <w:szCs w:val="28"/>
        </w:rPr>
      </w:pPr>
      <w:r w:rsidRPr="00F155C9">
        <w:rPr>
          <w:sz w:val="28"/>
          <w:szCs w:val="28"/>
        </w:rPr>
        <w:t>в приспосабливаемых 1 этажах административных зданий, школ и др.</w:t>
      </w:r>
    </w:p>
    <w:p w14:paraId="1D69C0AC" w14:textId="77777777" w:rsidR="00251CB0" w:rsidRPr="00F155C9" w:rsidRDefault="00251CB0" w:rsidP="00251CB0">
      <w:pPr>
        <w:pStyle w:val="a0"/>
        <w:rPr>
          <w:sz w:val="28"/>
          <w:lang w:val="ru-RU"/>
        </w:rPr>
      </w:pPr>
      <w:r w:rsidRPr="00F155C9">
        <w:rPr>
          <w:sz w:val="28"/>
          <w:lang w:val="ru-RU"/>
        </w:rPr>
        <w:t>Стоимость оборудования ПРУ рассчитывается на стадиях непосредственного проектирования ЗС ГО.</w:t>
      </w:r>
    </w:p>
    <w:p w14:paraId="7D11475E" w14:textId="77777777" w:rsidR="00251CB0" w:rsidRPr="00F155C9" w:rsidRDefault="00251CB0" w:rsidP="00251CB0">
      <w:pPr>
        <w:pStyle w:val="a0"/>
        <w:spacing w:before="120"/>
        <w:rPr>
          <w:b/>
          <w:bCs/>
          <w:sz w:val="28"/>
          <w:lang w:val="ru-RU"/>
        </w:rPr>
      </w:pPr>
      <w:bookmarkStart w:id="66" w:name="_Toc520277843"/>
      <w:bookmarkStart w:id="67" w:name="_Toc520277887"/>
      <w:r w:rsidRPr="00F155C9">
        <w:rPr>
          <w:b/>
          <w:bCs/>
          <w:sz w:val="28"/>
          <w:lang w:val="ru-RU"/>
        </w:rPr>
        <w:t>Система оповещения ГО</w:t>
      </w:r>
      <w:bookmarkEnd w:id="66"/>
      <w:bookmarkEnd w:id="67"/>
      <w:r w:rsidRPr="00F155C9">
        <w:rPr>
          <w:b/>
          <w:bCs/>
          <w:sz w:val="28"/>
          <w:lang w:val="ru-RU"/>
        </w:rPr>
        <w:t xml:space="preserve"> </w:t>
      </w:r>
    </w:p>
    <w:p w14:paraId="67EBB786" w14:textId="530196E6" w:rsidR="00251CB0" w:rsidRPr="00F155C9" w:rsidRDefault="00251CB0" w:rsidP="00251CB0">
      <w:pPr>
        <w:pStyle w:val="a0"/>
        <w:rPr>
          <w:sz w:val="28"/>
          <w:lang w:val="ru-RU"/>
        </w:rPr>
      </w:pPr>
      <w:r w:rsidRPr="00F155C9">
        <w:rPr>
          <w:sz w:val="28"/>
          <w:lang w:val="ru-RU"/>
        </w:rPr>
        <w:t xml:space="preserve">Основным способом оповещения и информирования населения </w:t>
      </w:r>
      <w:r w:rsidR="00817B70" w:rsidRPr="00F155C9">
        <w:rPr>
          <w:sz w:val="28"/>
          <w:lang w:val="ru-RU"/>
        </w:rPr>
        <w:t>Майского</w:t>
      </w:r>
      <w:r w:rsidRPr="00F155C9">
        <w:rPr>
          <w:sz w:val="28"/>
          <w:lang w:val="ru-RU"/>
        </w:rPr>
        <w:t xml:space="preserve"> сельсовета о ситуациях ГО и ЧС является передача речевой информации. Сигналы (распоряжения) ГО в </w:t>
      </w:r>
      <w:r w:rsidR="00817B70" w:rsidRPr="00F155C9">
        <w:rPr>
          <w:sz w:val="28"/>
          <w:lang w:val="ru-RU"/>
        </w:rPr>
        <w:t>Майском</w:t>
      </w:r>
      <w:r w:rsidRPr="00F155C9">
        <w:rPr>
          <w:sz w:val="28"/>
          <w:lang w:val="ru-RU"/>
        </w:rPr>
        <w:t xml:space="preserve"> сельсовете передаются по радио, телевидению, независимо от ведомственной принадлежности и формы собственности.</w:t>
      </w:r>
    </w:p>
    <w:p w14:paraId="58EC8192" w14:textId="77777777" w:rsidR="00251CB0" w:rsidRPr="00F155C9" w:rsidRDefault="00251CB0" w:rsidP="00251CB0">
      <w:pPr>
        <w:pStyle w:val="a0"/>
        <w:rPr>
          <w:sz w:val="28"/>
          <w:lang w:val="ru-RU"/>
        </w:rPr>
      </w:pPr>
      <w:r w:rsidRPr="00F155C9">
        <w:rPr>
          <w:sz w:val="28"/>
          <w:lang w:val="ru-RU"/>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04339B7B" w14:textId="77777777" w:rsidR="00251CB0" w:rsidRPr="00F155C9" w:rsidRDefault="00251CB0" w:rsidP="00251CB0">
      <w:pPr>
        <w:pStyle w:val="a0"/>
        <w:rPr>
          <w:sz w:val="28"/>
          <w:lang w:val="ru-RU"/>
        </w:rPr>
      </w:pPr>
      <w:r w:rsidRPr="00F155C9">
        <w:rPr>
          <w:sz w:val="28"/>
          <w:lang w:val="ru-RU"/>
        </w:rPr>
        <w:lastRenderedPageBreak/>
        <w:t>Объектовые системы оповещения, оборудуются на объектах, имеющих важное экономическое или оборонное значение, они состоят:</w:t>
      </w:r>
    </w:p>
    <w:p w14:paraId="4AE05E34" w14:textId="77777777" w:rsidR="00251CB0" w:rsidRPr="00F155C9" w:rsidRDefault="00251CB0" w:rsidP="00214D35">
      <w:pPr>
        <w:numPr>
          <w:ilvl w:val="0"/>
          <w:numId w:val="14"/>
        </w:numPr>
        <w:autoSpaceDE w:val="0"/>
        <w:autoSpaceDN w:val="0"/>
        <w:adjustRightInd w:val="0"/>
        <w:contextualSpacing/>
        <w:rPr>
          <w:sz w:val="28"/>
          <w:szCs w:val="28"/>
        </w:rPr>
      </w:pPr>
      <w:r w:rsidRPr="00F155C9">
        <w:rPr>
          <w:sz w:val="28"/>
          <w:szCs w:val="28"/>
        </w:rPr>
        <w:t>из электронного оповещения персонала объекта;</w:t>
      </w:r>
    </w:p>
    <w:p w14:paraId="1C8AC44A" w14:textId="77777777" w:rsidR="00251CB0" w:rsidRPr="00F155C9" w:rsidRDefault="00251CB0" w:rsidP="00214D35">
      <w:pPr>
        <w:numPr>
          <w:ilvl w:val="0"/>
          <w:numId w:val="14"/>
        </w:numPr>
        <w:autoSpaceDE w:val="0"/>
        <w:autoSpaceDN w:val="0"/>
        <w:adjustRightInd w:val="0"/>
        <w:contextualSpacing/>
        <w:rPr>
          <w:sz w:val="28"/>
          <w:szCs w:val="28"/>
        </w:rPr>
      </w:pPr>
      <w:r w:rsidRPr="00F155C9">
        <w:rPr>
          <w:sz w:val="28"/>
          <w:szCs w:val="28"/>
        </w:rPr>
        <w:t>объектовой сети радиотрансляционного вещания.</w:t>
      </w:r>
    </w:p>
    <w:p w14:paraId="1357361B" w14:textId="77777777" w:rsidR="00251CB0" w:rsidRPr="00F155C9" w:rsidRDefault="00251CB0" w:rsidP="00251CB0">
      <w:pPr>
        <w:ind w:firstLine="709"/>
        <w:rPr>
          <w:rFonts w:eastAsiaTheme="minorEastAsia" w:cstheme="minorBidi"/>
          <w:sz w:val="28"/>
          <w:szCs w:val="28"/>
          <w:lang w:eastAsia="ar-SA" w:bidi="en-US"/>
        </w:rPr>
      </w:pPr>
      <w:bookmarkStart w:id="68" w:name="_Toc520277844"/>
      <w:bookmarkStart w:id="69" w:name="_Toc520277888"/>
      <w:r w:rsidRPr="00F155C9">
        <w:rPr>
          <w:rFonts w:eastAsiaTheme="minorEastAsia" w:cstheme="minorBidi"/>
          <w:sz w:val="28"/>
          <w:szCs w:val="28"/>
          <w:lang w:eastAsia="ar-SA" w:bidi="en-US"/>
        </w:rPr>
        <w:t xml:space="preserve">При чрезвычайных ситуациях необходимо использовать подвижные средства оповещения населения. Для централизованного оповещения при ведении военных действий или вследствие этих действий, а также при чрезвычайных ситуациях в соответствии с СП 165.1325800.2014 (редакция СНиП 2.01.51-90). </w:t>
      </w:r>
    </w:p>
    <w:p w14:paraId="13C357D1" w14:textId="77777777" w:rsidR="00251CB0" w:rsidRPr="003956FE" w:rsidRDefault="00251CB0" w:rsidP="00251CB0">
      <w:pPr>
        <w:pStyle w:val="20"/>
        <w:numPr>
          <w:ilvl w:val="1"/>
          <w:numId w:val="5"/>
        </w:numPr>
        <w:ind w:left="0" w:firstLine="0"/>
        <w:rPr>
          <w:i w:val="0"/>
          <w:iCs w:val="0"/>
          <w:sz w:val="28"/>
        </w:rPr>
      </w:pPr>
      <w:bookmarkStart w:id="70" w:name="_Toc80880519"/>
      <w:bookmarkStart w:id="71" w:name="_Toc84833631"/>
      <w:r w:rsidRPr="003956FE">
        <w:rPr>
          <w:i w:val="0"/>
          <w:iCs w:val="0"/>
          <w:sz w:val="28"/>
        </w:rPr>
        <w:t>Инженерное обеспечение территории</w:t>
      </w:r>
      <w:bookmarkEnd w:id="68"/>
      <w:bookmarkEnd w:id="69"/>
      <w:bookmarkEnd w:id="70"/>
      <w:bookmarkEnd w:id="71"/>
    </w:p>
    <w:p w14:paraId="480CB4A2" w14:textId="77777777" w:rsidR="00251CB0" w:rsidRPr="003956FE" w:rsidRDefault="00251CB0" w:rsidP="00251CB0">
      <w:pPr>
        <w:pStyle w:val="a0"/>
        <w:spacing w:before="120"/>
        <w:rPr>
          <w:b/>
          <w:bCs/>
          <w:sz w:val="28"/>
          <w:lang w:val="ru-RU"/>
        </w:rPr>
      </w:pPr>
      <w:bookmarkStart w:id="72" w:name="_Toc520277845"/>
      <w:bookmarkStart w:id="73" w:name="_Toc520277889"/>
      <w:r w:rsidRPr="003956FE">
        <w:rPr>
          <w:b/>
          <w:bCs/>
          <w:sz w:val="28"/>
          <w:lang w:val="ru-RU"/>
        </w:rPr>
        <w:t>Водоснабжение и водоотведение</w:t>
      </w:r>
      <w:bookmarkEnd w:id="72"/>
      <w:bookmarkEnd w:id="73"/>
    </w:p>
    <w:p w14:paraId="2A7A7E2C" w14:textId="4482B987" w:rsidR="00251CB0" w:rsidRPr="00161F11" w:rsidRDefault="00251CB0" w:rsidP="00251CB0">
      <w:pPr>
        <w:pStyle w:val="a0"/>
        <w:rPr>
          <w:sz w:val="28"/>
          <w:szCs w:val="28"/>
          <w:lang w:val="ru-RU"/>
        </w:rPr>
      </w:pPr>
      <w:r w:rsidRPr="00161F11">
        <w:rPr>
          <w:sz w:val="28"/>
          <w:szCs w:val="28"/>
          <w:lang w:val="ru-RU"/>
        </w:rPr>
        <w:t xml:space="preserve">В населенных пунктах </w:t>
      </w:r>
      <w:r w:rsidR="00817B70" w:rsidRPr="00161F11">
        <w:rPr>
          <w:sz w:val="28"/>
          <w:szCs w:val="28"/>
          <w:lang w:val="ru-RU"/>
        </w:rPr>
        <w:t>Майского</w:t>
      </w:r>
      <w:r w:rsidRPr="00161F11">
        <w:rPr>
          <w:sz w:val="28"/>
          <w:szCs w:val="28"/>
          <w:lang w:val="ru-RU"/>
        </w:rPr>
        <w:t xml:space="preserve"> сельсовета действующих центральных систем водоотведения нет. По данным ФСГС в поселении полностью отсутствуют отдельные канализационные сети. Население использует локальные очистные сооружения, выгребные ямы, септики.</w:t>
      </w:r>
    </w:p>
    <w:p w14:paraId="3847373A" w14:textId="77777777" w:rsidR="00251CB0" w:rsidRPr="00161F11" w:rsidRDefault="00251CB0" w:rsidP="00251CB0">
      <w:pPr>
        <w:pStyle w:val="a0"/>
        <w:rPr>
          <w:sz w:val="28"/>
          <w:szCs w:val="28"/>
          <w:lang w:val="ru-RU"/>
        </w:rPr>
      </w:pPr>
      <w:r w:rsidRPr="00161F11">
        <w:rPr>
          <w:sz w:val="28"/>
          <w:szCs w:val="28"/>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объекты размещения отходов. </w:t>
      </w:r>
    </w:p>
    <w:p w14:paraId="741ED843" w14:textId="7F292549" w:rsidR="00180669" w:rsidRPr="009764C6" w:rsidRDefault="00180669" w:rsidP="00180669">
      <w:pPr>
        <w:pStyle w:val="a0"/>
        <w:rPr>
          <w:sz w:val="28"/>
          <w:lang w:val="ru-RU"/>
        </w:rPr>
      </w:pPr>
      <w:r w:rsidRPr="009764C6">
        <w:rPr>
          <w:sz w:val="28"/>
          <w:lang w:val="ru-RU"/>
        </w:rPr>
        <w:t xml:space="preserve">Водоснабжение </w:t>
      </w:r>
      <w:r w:rsidR="00817B70" w:rsidRPr="009764C6">
        <w:rPr>
          <w:sz w:val="28"/>
          <w:lang w:val="ru-RU"/>
        </w:rPr>
        <w:t>Майского</w:t>
      </w:r>
      <w:r w:rsidR="009764C6" w:rsidRPr="009764C6">
        <w:rPr>
          <w:sz w:val="28"/>
          <w:lang w:val="ru-RU"/>
        </w:rPr>
        <w:t xml:space="preserve"> сельсовета осуществляется</w:t>
      </w:r>
      <w:r w:rsidR="00C10807">
        <w:rPr>
          <w:sz w:val="28"/>
          <w:lang w:val="ru-RU"/>
        </w:rPr>
        <w:t xml:space="preserve"> по водопроводным сетям с помощью</w:t>
      </w:r>
      <w:r w:rsidR="009764C6" w:rsidRPr="009764C6">
        <w:rPr>
          <w:sz w:val="28"/>
          <w:lang w:val="ru-RU"/>
        </w:rPr>
        <w:t xml:space="preserve"> 11</w:t>
      </w:r>
      <w:r w:rsidRPr="009764C6">
        <w:rPr>
          <w:sz w:val="28"/>
          <w:lang w:val="ru-RU"/>
        </w:rPr>
        <w:t xml:space="preserve"> водозаборных скважин</w:t>
      </w:r>
      <w:r w:rsidR="009764C6" w:rsidRPr="009764C6">
        <w:rPr>
          <w:sz w:val="28"/>
          <w:lang w:val="ru-RU"/>
        </w:rPr>
        <w:t xml:space="preserve"> и 7 водонапорных башень.</w:t>
      </w:r>
    </w:p>
    <w:p w14:paraId="5FB4A919" w14:textId="77777777" w:rsidR="00251CB0" w:rsidRPr="00161F11" w:rsidRDefault="00251CB0" w:rsidP="00251CB0">
      <w:pPr>
        <w:ind w:firstLine="709"/>
        <w:rPr>
          <w:rFonts w:eastAsiaTheme="minorEastAsia" w:cstheme="minorBidi"/>
          <w:sz w:val="28"/>
          <w:szCs w:val="28"/>
        </w:rPr>
      </w:pPr>
      <w:r w:rsidRPr="00161F11">
        <w:rPr>
          <w:rFonts w:eastAsiaTheme="minorEastAsia" w:cstheme="minorBidi"/>
          <w:sz w:val="28"/>
          <w:szCs w:val="28"/>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30C80C02" w14:textId="77777777" w:rsidR="00251CB0" w:rsidRPr="00161F11" w:rsidRDefault="00251CB0" w:rsidP="00214D35">
      <w:pPr>
        <w:pStyle w:val="a0"/>
        <w:numPr>
          <w:ilvl w:val="0"/>
          <w:numId w:val="9"/>
        </w:numPr>
        <w:ind w:left="709" w:hanging="504"/>
        <w:rPr>
          <w:sz w:val="28"/>
          <w:lang w:val="ru-RU"/>
        </w:rPr>
      </w:pPr>
      <w:r w:rsidRPr="00161F11">
        <w:rPr>
          <w:sz w:val="28"/>
          <w:lang w:val="ru-RU"/>
        </w:rPr>
        <w:t>подготовка схем водоснабжения населенных пунктов поселения для различных ситуаций и режимов работы, в соответствии с нормативными требованиями ВСН ВК 4-90;</w:t>
      </w:r>
    </w:p>
    <w:p w14:paraId="05818019" w14:textId="77777777" w:rsidR="00251CB0" w:rsidRPr="00161F11" w:rsidRDefault="00251CB0" w:rsidP="00214D35">
      <w:pPr>
        <w:pStyle w:val="a0"/>
        <w:numPr>
          <w:ilvl w:val="0"/>
          <w:numId w:val="9"/>
        </w:numPr>
        <w:ind w:left="709" w:hanging="504"/>
        <w:rPr>
          <w:sz w:val="28"/>
          <w:lang w:val="ru-RU"/>
        </w:rPr>
      </w:pPr>
      <w:r w:rsidRPr="00161F11">
        <w:rPr>
          <w:sz w:val="28"/>
          <w:lang w:val="ru-RU"/>
        </w:rPr>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541BEA9D" w14:textId="77777777" w:rsidR="00251CB0" w:rsidRPr="00161F11" w:rsidRDefault="00251CB0" w:rsidP="00214D35">
      <w:pPr>
        <w:pStyle w:val="a0"/>
        <w:numPr>
          <w:ilvl w:val="0"/>
          <w:numId w:val="9"/>
        </w:numPr>
        <w:ind w:left="709" w:hanging="504"/>
        <w:rPr>
          <w:sz w:val="28"/>
          <w:lang w:val="ru-RU"/>
        </w:rPr>
      </w:pPr>
      <w:r w:rsidRPr="00161F11">
        <w:rPr>
          <w:sz w:val="28"/>
          <w:lang w:val="ru-RU"/>
        </w:rPr>
        <w:t>устья всех водозаборных скважин и задействованных колодцев должны быть загерметизированы;</w:t>
      </w:r>
    </w:p>
    <w:p w14:paraId="4E047754" w14:textId="77777777" w:rsidR="00251CB0" w:rsidRPr="00161F11" w:rsidRDefault="00251CB0" w:rsidP="00214D35">
      <w:pPr>
        <w:pStyle w:val="a0"/>
        <w:numPr>
          <w:ilvl w:val="0"/>
          <w:numId w:val="9"/>
        </w:numPr>
        <w:ind w:left="709" w:hanging="504"/>
        <w:rPr>
          <w:sz w:val="28"/>
          <w:lang w:val="ru-RU"/>
        </w:rPr>
      </w:pPr>
      <w:r w:rsidRPr="00161F11">
        <w:rPr>
          <w:sz w:val="28"/>
          <w:lang w:val="ru-RU"/>
        </w:rPr>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1C62B9BE" w14:textId="77777777" w:rsidR="00251CB0" w:rsidRPr="00161F11" w:rsidRDefault="00251CB0" w:rsidP="00214D35">
      <w:pPr>
        <w:pStyle w:val="a0"/>
        <w:numPr>
          <w:ilvl w:val="0"/>
          <w:numId w:val="9"/>
        </w:numPr>
        <w:ind w:left="709" w:hanging="504"/>
        <w:rPr>
          <w:sz w:val="28"/>
          <w:lang w:val="ru-RU"/>
        </w:rPr>
      </w:pPr>
      <w:r w:rsidRPr="00161F11">
        <w:rPr>
          <w:sz w:val="28"/>
          <w:lang w:val="ru-RU"/>
        </w:rPr>
        <w:t>реагентные и хлорные хозяйства должны быть подготовлены для работы по водоочистке при заражении воды или воздушной среды;</w:t>
      </w:r>
    </w:p>
    <w:p w14:paraId="127C7AE7" w14:textId="77777777" w:rsidR="00251CB0" w:rsidRPr="00161F11" w:rsidRDefault="00251CB0" w:rsidP="00214D35">
      <w:pPr>
        <w:pStyle w:val="a0"/>
        <w:numPr>
          <w:ilvl w:val="0"/>
          <w:numId w:val="9"/>
        </w:numPr>
        <w:ind w:left="709" w:hanging="504"/>
        <w:rPr>
          <w:sz w:val="28"/>
          <w:lang w:val="ru-RU"/>
        </w:rPr>
      </w:pPr>
      <w:r w:rsidRPr="00161F11">
        <w:rPr>
          <w:sz w:val="28"/>
          <w:lang w:val="ru-RU"/>
        </w:rPr>
        <w:t>каждый пункт раздачи воды в передвижную тару должен обслуживать территорию населенного пункта в радиусе не более 1,5 км.</w:t>
      </w:r>
    </w:p>
    <w:p w14:paraId="4C83B154" w14:textId="77777777" w:rsidR="00251CB0" w:rsidRPr="00161F11" w:rsidRDefault="00251CB0" w:rsidP="00251CB0">
      <w:pPr>
        <w:ind w:firstLine="709"/>
        <w:rPr>
          <w:rFonts w:eastAsiaTheme="minorEastAsia" w:cstheme="minorBidi"/>
          <w:sz w:val="28"/>
          <w:szCs w:val="28"/>
        </w:rPr>
      </w:pPr>
      <w:r w:rsidRPr="00161F11">
        <w:rPr>
          <w:rFonts w:eastAsiaTheme="minorEastAsia" w:cstheme="minorBidi"/>
          <w:sz w:val="28"/>
          <w:szCs w:val="28"/>
        </w:rPr>
        <w:lastRenderedPageBreak/>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7336D34E" w14:textId="77777777" w:rsidR="00251CB0" w:rsidRPr="00161F11" w:rsidRDefault="00251CB0" w:rsidP="00251CB0">
      <w:pPr>
        <w:pStyle w:val="a0"/>
        <w:spacing w:before="120"/>
        <w:rPr>
          <w:b/>
          <w:bCs/>
          <w:sz w:val="28"/>
          <w:lang w:val="ru-RU"/>
        </w:rPr>
      </w:pPr>
      <w:bookmarkStart w:id="74" w:name="_Toc520277846"/>
      <w:bookmarkStart w:id="75" w:name="_Toc520277890"/>
      <w:r w:rsidRPr="00161F11">
        <w:rPr>
          <w:b/>
          <w:bCs/>
          <w:sz w:val="28"/>
          <w:lang w:val="ru-RU"/>
        </w:rPr>
        <w:t>Тепло и энергоснабжение</w:t>
      </w:r>
      <w:bookmarkEnd w:id="74"/>
      <w:bookmarkEnd w:id="75"/>
    </w:p>
    <w:p w14:paraId="00E2CFCB" w14:textId="77777777" w:rsidR="00161F11" w:rsidRPr="005E5A96" w:rsidRDefault="00161F11" w:rsidP="00161F11">
      <w:pPr>
        <w:pStyle w:val="a0"/>
        <w:rPr>
          <w:sz w:val="28"/>
          <w:lang w:val="ru-RU"/>
        </w:rPr>
      </w:pPr>
      <w:bookmarkStart w:id="76" w:name="_Toc520277847"/>
      <w:bookmarkStart w:id="77" w:name="_Toc520277891"/>
      <w:r w:rsidRPr="005E5A96">
        <w:rPr>
          <w:sz w:val="28"/>
          <w:lang w:val="ru-RU"/>
        </w:rPr>
        <w:t>Поставщиком тепла для потребителей Майского сельсовета является организация – МУ ЖКХ «Майское».</w:t>
      </w:r>
    </w:p>
    <w:p w14:paraId="184A5812" w14:textId="77777777" w:rsidR="00161F11" w:rsidRPr="005E5A96" w:rsidRDefault="00161F11" w:rsidP="00161F11">
      <w:pPr>
        <w:pStyle w:val="a0"/>
        <w:rPr>
          <w:sz w:val="28"/>
          <w:lang w:val="ru-RU"/>
        </w:rPr>
      </w:pPr>
      <w:r w:rsidRPr="005E5A96">
        <w:rPr>
          <w:sz w:val="28"/>
          <w:lang w:val="ru-RU"/>
        </w:rPr>
        <w:t xml:space="preserve">Протяжение тепловых и паровых сетей в двухтрубном исчислении составляет 2,86 км. </w:t>
      </w:r>
    </w:p>
    <w:p w14:paraId="77215C4A" w14:textId="77777777" w:rsidR="00161F11" w:rsidRPr="005E5A96" w:rsidRDefault="00161F11" w:rsidP="00161F11">
      <w:pPr>
        <w:pStyle w:val="a0"/>
        <w:rPr>
          <w:sz w:val="28"/>
          <w:lang w:val="ru-RU"/>
        </w:rPr>
      </w:pPr>
      <w:r w:rsidRPr="005E5A96">
        <w:rPr>
          <w:sz w:val="28"/>
          <w:lang w:val="ru-RU"/>
        </w:rPr>
        <w:t>Тепловые сети от котельной работают по температурному графику 95°С до 70°С.</w:t>
      </w:r>
    </w:p>
    <w:p w14:paraId="55DE7F9A" w14:textId="77777777" w:rsidR="00161F11" w:rsidRPr="005E5A96" w:rsidRDefault="00161F11" w:rsidP="00161F11">
      <w:pPr>
        <w:pStyle w:val="a0"/>
        <w:rPr>
          <w:sz w:val="28"/>
          <w:lang w:val="ru-RU"/>
        </w:rPr>
      </w:pPr>
      <w:r w:rsidRPr="005E5A96">
        <w:rPr>
          <w:sz w:val="28"/>
          <w:lang w:val="ru-RU"/>
        </w:rPr>
        <w:t>Годовая длительность функционирования соответствует длительности отопительного периода - 241 дней. Средняя температура наружного воздуха за отопительный период t н.в.от. = - 7,3 °С (СП 131.13330.2020. Строительная климатология по г. Новосибирск). Глубина промерзания почвы колеблется от 1 до 2 м.</w:t>
      </w:r>
    </w:p>
    <w:p w14:paraId="694EB9DB" w14:textId="5036874E" w:rsidR="00251CB0" w:rsidRPr="00161F11" w:rsidRDefault="00161F11" w:rsidP="00161F11">
      <w:pPr>
        <w:pStyle w:val="a0"/>
        <w:rPr>
          <w:sz w:val="28"/>
          <w:lang w:val="ru-RU"/>
        </w:rPr>
      </w:pPr>
      <w:r w:rsidRPr="00144E2D">
        <w:rPr>
          <w:sz w:val="28"/>
          <w:lang w:val="ru-RU"/>
        </w:rPr>
        <w:t>Теплоснабжение Майского сельсовета осуществляется от 1 котельной, расположенной в</w:t>
      </w:r>
      <w:r w:rsidRPr="00144E2D">
        <w:rPr>
          <w:lang w:val="ru-RU"/>
        </w:rPr>
        <w:t xml:space="preserve"> </w:t>
      </w:r>
      <w:r w:rsidRPr="00144E2D">
        <w:rPr>
          <w:sz w:val="28"/>
          <w:lang w:val="ru-RU"/>
        </w:rPr>
        <w:t xml:space="preserve">п. Майский, ул. Юбилейная, 8а. </w:t>
      </w:r>
    </w:p>
    <w:p w14:paraId="134C6C7E" w14:textId="77777777" w:rsidR="00E00E65" w:rsidRPr="00B94A40" w:rsidRDefault="00E00E65" w:rsidP="00E00E65">
      <w:pPr>
        <w:pStyle w:val="a0"/>
        <w:rPr>
          <w:sz w:val="28"/>
          <w:lang w:val="ru-RU"/>
        </w:rPr>
      </w:pPr>
      <w:r w:rsidRPr="00B94A40">
        <w:rPr>
          <w:sz w:val="28"/>
          <w:lang w:val="ru-RU"/>
        </w:rPr>
        <w:t>Организацией, обслуживающей объекты энергоснабжения на территории Майского сельсовета, является филиал АО «Региональные электрические сети» - «Черепановские Электрические сети».</w:t>
      </w:r>
    </w:p>
    <w:p w14:paraId="75EADFEF" w14:textId="77777777" w:rsidR="00E00E65" w:rsidRPr="00B94A40" w:rsidRDefault="00E00E65" w:rsidP="00E00E65">
      <w:pPr>
        <w:pStyle w:val="a0"/>
        <w:rPr>
          <w:sz w:val="28"/>
          <w:lang w:val="ru-RU"/>
        </w:rPr>
      </w:pPr>
      <w:r w:rsidRPr="00B94A40">
        <w:rPr>
          <w:sz w:val="28"/>
          <w:lang w:val="ru-RU"/>
        </w:rPr>
        <w:t>Проблемной зоной существующей системы электроснабжения муниципального образования является инженерное оборудование 10/0,4 - морально устаревшее, недостаточной мощности и не отвечающее современным требованиям, физическая усталость металлоконструкций, большие потери электроэнергии при передаче, слабо развиты энергосберегающие и энергоэффективные технологии.</w:t>
      </w:r>
    </w:p>
    <w:p w14:paraId="39471C21" w14:textId="3B8E7422" w:rsidR="00E00E65" w:rsidRPr="00E00E65" w:rsidRDefault="00E00E65" w:rsidP="00E00E65">
      <w:pPr>
        <w:pStyle w:val="a0"/>
        <w:rPr>
          <w:sz w:val="28"/>
          <w:szCs w:val="28"/>
          <w:lang w:val="ru-RU"/>
        </w:rPr>
      </w:pPr>
      <w:r w:rsidRPr="001C70B8">
        <w:rPr>
          <w:sz w:val="28"/>
          <w:szCs w:val="28"/>
          <w:lang w:val="ru-RU"/>
        </w:rPr>
        <w:t>Электроснабжение осуществляется от ПС 110/35/10 кВ Весна, располагающейся на территории г. Черепаново.</w:t>
      </w:r>
      <w:r>
        <w:rPr>
          <w:sz w:val="28"/>
          <w:szCs w:val="28"/>
          <w:lang w:val="ru-RU"/>
        </w:rPr>
        <w:t xml:space="preserve"> </w:t>
      </w:r>
      <w:r w:rsidRPr="00E00E65">
        <w:rPr>
          <w:sz w:val="28"/>
          <w:szCs w:val="28"/>
          <w:lang w:val="ru-RU"/>
        </w:rPr>
        <w:t>На территории сельсовета располагается 25 трансформаторных подстанций.</w:t>
      </w:r>
    </w:p>
    <w:p w14:paraId="47F95E06" w14:textId="344970D8" w:rsidR="00E00E65" w:rsidRPr="00687B4C" w:rsidRDefault="00E00E65" w:rsidP="00E00E65">
      <w:pPr>
        <w:pStyle w:val="a0"/>
        <w:rPr>
          <w:sz w:val="28"/>
          <w:lang w:val="ru-RU"/>
        </w:rPr>
      </w:pPr>
      <w:r w:rsidRPr="00325369">
        <w:rPr>
          <w:sz w:val="28"/>
          <w:szCs w:val="28"/>
          <w:lang w:val="ru-RU"/>
        </w:rPr>
        <w:t>Общая протяженность электрических сетей составляет 107,35 кВ</w:t>
      </w:r>
      <w:r>
        <w:rPr>
          <w:sz w:val="28"/>
          <w:szCs w:val="28"/>
          <w:lang w:val="ru-RU"/>
        </w:rPr>
        <w:t>.</w:t>
      </w:r>
    </w:p>
    <w:p w14:paraId="34897AF1" w14:textId="77777777" w:rsidR="00251CB0" w:rsidRPr="00C009B2" w:rsidRDefault="00251CB0" w:rsidP="00251CB0">
      <w:pPr>
        <w:pStyle w:val="a0"/>
        <w:spacing w:before="120"/>
        <w:rPr>
          <w:b/>
          <w:bCs/>
          <w:sz w:val="28"/>
          <w:lang w:val="ru-RU"/>
        </w:rPr>
      </w:pPr>
      <w:r w:rsidRPr="00C009B2">
        <w:rPr>
          <w:b/>
          <w:bCs/>
          <w:sz w:val="28"/>
          <w:lang w:val="ru-RU"/>
        </w:rPr>
        <w:t>Газоснабжение</w:t>
      </w:r>
      <w:bookmarkEnd w:id="76"/>
      <w:bookmarkEnd w:id="77"/>
    </w:p>
    <w:p w14:paraId="711FAC33" w14:textId="77777777" w:rsidR="00C009B2" w:rsidRPr="00C009B2" w:rsidRDefault="00C009B2" w:rsidP="00C009B2">
      <w:pPr>
        <w:pStyle w:val="a0"/>
        <w:rPr>
          <w:sz w:val="28"/>
          <w:lang w:val="ru-RU"/>
        </w:rPr>
      </w:pPr>
      <w:r w:rsidRPr="00C009B2">
        <w:rPr>
          <w:sz w:val="28"/>
          <w:lang w:val="ru-RU"/>
        </w:rPr>
        <w:t>В Майском сельсовете обеспечен системой газоснабжения только 1 населенный пункт – п. Майский. На территории п. Майского расположены следующие объекты газоснабжения: ШРП № 3, ШРП № 1, ШРП № 2, ШРП № 4, газопровод высокого и низкого давления. Общая протяженность газопровода высокого давления до ШРП № 3 составляет – 2772,5 м, газопровода низкого давления от ШРП №1 – 2011,0 м, газопровода низкого давления от ШРП № 2 – 3252,0 м, газопровода низкого давления от ШРП № 3 – 3010,0 м.</w:t>
      </w:r>
    </w:p>
    <w:p w14:paraId="3695D2BA" w14:textId="671E169D" w:rsidR="0071665A" w:rsidRPr="00C009B2" w:rsidRDefault="00C009B2" w:rsidP="00C009B2">
      <w:pPr>
        <w:pStyle w:val="a0"/>
        <w:rPr>
          <w:sz w:val="28"/>
          <w:szCs w:val="28"/>
          <w:lang w:val="ru-RU"/>
        </w:rPr>
      </w:pPr>
      <w:r w:rsidRPr="00C009B2">
        <w:rPr>
          <w:sz w:val="28"/>
          <w:lang w:val="ru-RU"/>
        </w:rPr>
        <w:lastRenderedPageBreak/>
        <w:t>Газоснабжение других населенных пунктов территории сельсовета осуществляется баллонным газом, что является отрицательным показателем развития поселения, население не обеспечено необходимыми благами</w:t>
      </w:r>
      <w:r w:rsidR="0071665A" w:rsidRPr="00C009B2">
        <w:rPr>
          <w:sz w:val="28"/>
          <w:szCs w:val="28"/>
          <w:lang w:val="ru-RU"/>
        </w:rPr>
        <w:t>.</w:t>
      </w:r>
    </w:p>
    <w:p w14:paraId="26FBD0C5" w14:textId="77777777" w:rsidR="00251CB0" w:rsidRPr="00D94805" w:rsidRDefault="00251CB0" w:rsidP="00251CB0">
      <w:pPr>
        <w:pStyle w:val="20"/>
        <w:numPr>
          <w:ilvl w:val="1"/>
          <w:numId w:val="5"/>
        </w:numPr>
        <w:ind w:left="0" w:firstLine="0"/>
        <w:rPr>
          <w:i w:val="0"/>
          <w:iCs w:val="0"/>
          <w:sz w:val="28"/>
        </w:rPr>
      </w:pPr>
      <w:bookmarkStart w:id="78" w:name="_Toc520277892"/>
      <w:bookmarkStart w:id="79" w:name="_Toc80880520"/>
      <w:bookmarkStart w:id="80" w:name="_Toc84833632"/>
      <w:r w:rsidRPr="00D94805">
        <w:rPr>
          <w:i w:val="0"/>
          <w:iCs w:val="0"/>
          <w:sz w:val="28"/>
        </w:rPr>
        <w:t>Основные факторы риска возникновения чрезвычайных ситуаций</w:t>
      </w:r>
      <w:bookmarkEnd w:id="78"/>
      <w:bookmarkEnd w:id="79"/>
      <w:bookmarkEnd w:id="80"/>
      <w:r w:rsidRPr="00D94805">
        <w:rPr>
          <w:i w:val="0"/>
          <w:iCs w:val="0"/>
          <w:sz w:val="28"/>
        </w:rPr>
        <w:t xml:space="preserve"> </w:t>
      </w:r>
    </w:p>
    <w:p w14:paraId="2584D363" w14:textId="3F651D0D" w:rsidR="00251CB0" w:rsidRPr="00D94805" w:rsidRDefault="00251CB0" w:rsidP="00251CB0">
      <w:pPr>
        <w:suppressAutoHyphens/>
        <w:ind w:firstLine="709"/>
        <w:rPr>
          <w:sz w:val="28"/>
          <w:szCs w:val="28"/>
        </w:rPr>
      </w:pPr>
      <w:r w:rsidRPr="00D94805">
        <w:rPr>
          <w:sz w:val="28"/>
          <w:szCs w:val="28"/>
        </w:rPr>
        <w:t xml:space="preserve">По данным администрации на территории </w:t>
      </w:r>
      <w:r w:rsidR="00817B70" w:rsidRPr="00D94805">
        <w:rPr>
          <w:sz w:val="28"/>
          <w:szCs w:val="28"/>
        </w:rPr>
        <w:t>Майского</w:t>
      </w:r>
      <w:r w:rsidRPr="00D94805">
        <w:rPr>
          <w:sz w:val="28"/>
          <w:szCs w:val="28"/>
        </w:rPr>
        <w:t xml:space="preserve"> сельсовета организаций, отнесённых к категориям по гражданской обороне нет. Согласно схемам территориального планирования Российской Федерации, Новосибирской области и </w:t>
      </w:r>
      <w:r w:rsidR="00C03E07" w:rsidRPr="00D94805">
        <w:rPr>
          <w:sz w:val="28"/>
          <w:szCs w:val="28"/>
        </w:rPr>
        <w:t>Черепановского</w:t>
      </w:r>
      <w:r w:rsidRPr="00D94805">
        <w:rPr>
          <w:sz w:val="28"/>
          <w:szCs w:val="28"/>
        </w:rPr>
        <w:t xml:space="preserve"> района строительство категорированных объектов на территории поселения не предусматривается.</w:t>
      </w:r>
    </w:p>
    <w:p w14:paraId="73AE3652" w14:textId="77777777" w:rsidR="00251CB0" w:rsidRPr="00D94805" w:rsidRDefault="00251CB0" w:rsidP="00251CB0">
      <w:pPr>
        <w:pStyle w:val="3"/>
        <w:numPr>
          <w:ilvl w:val="2"/>
          <w:numId w:val="5"/>
        </w:numPr>
        <w:ind w:left="0" w:firstLine="0"/>
        <w:rPr>
          <w:i w:val="0"/>
          <w:sz w:val="28"/>
          <w:szCs w:val="28"/>
        </w:rPr>
      </w:pPr>
      <w:bookmarkStart w:id="81" w:name="_Toc518481636"/>
      <w:bookmarkStart w:id="82" w:name="_Toc520277893"/>
      <w:bookmarkStart w:id="83" w:name="_Toc78378182"/>
      <w:bookmarkStart w:id="84" w:name="_Toc80880521"/>
      <w:bookmarkStart w:id="85" w:name="_Toc84833633"/>
      <w:r w:rsidRPr="00D94805">
        <w:rPr>
          <w:i w:val="0"/>
          <w:sz w:val="28"/>
          <w:szCs w:val="28"/>
        </w:rPr>
        <w:t>Перечень основных факторов риска возникновения чрезвычайных ситуаций природного и техногенного характера</w:t>
      </w:r>
      <w:bookmarkEnd w:id="81"/>
      <w:bookmarkEnd w:id="82"/>
      <w:bookmarkEnd w:id="83"/>
      <w:bookmarkEnd w:id="84"/>
      <w:bookmarkEnd w:id="85"/>
    </w:p>
    <w:p w14:paraId="7D66D691" w14:textId="30AE7176" w:rsidR="00251CB0" w:rsidRPr="00D94805" w:rsidRDefault="00251CB0" w:rsidP="00251CB0">
      <w:pPr>
        <w:pStyle w:val="a0"/>
        <w:spacing w:before="120"/>
        <w:rPr>
          <w:b/>
          <w:bCs/>
          <w:sz w:val="28"/>
          <w:lang w:val="ru-RU"/>
        </w:rPr>
      </w:pPr>
      <w:bookmarkStart w:id="86" w:name="_Toc518481637"/>
      <w:bookmarkStart w:id="87" w:name="_Toc520277894"/>
      <w:bookmarkStart w:id="88" w:name="_Toc16761365"/>
      <w:bookmarkStart w:id="89" w:name="_Toc52356472"/>
      <w:bookmarkStart w:id="90" w:name="_Toc67388855"/>
      <w:bookmarkStart w:id="91" w:name="_Toc70076876"/>
      <w:r w:rsidRPr="00D94805">
        <w:rPr>
          <w:b/>
          <w:bCs/>
          <w:sz w:val="28"/>
          <w:lang w:val="ru-RU"/>
        </w:rPr>
        <w:t xml:space="preserve">Перечень источников чрезвычайных ситуаций природного характера, возможных на территории </w:t>
      </w:r>
      <w:bookmarkEnd w:id="86"/>
      <w:bookmarkEnd w:id="87"/>
      <w:bookmarkEnd w:id="88"/>
      <w:bookmarkEnd w:id="89"/>
      <w:bookmarkEnd w:id="90"/>
      <w:bookmarkEnd w:id="91"/>
      <w:r w:rsidR="00817B70" w:rsidRPr="00D94805">
        <w:rPr>
          <w:b/>
          <w:bCs/>
          <w:sz w:val="28"/>
          <w:lang w:val="ru-RU"/>
        </w:rPr>
        <w:t>Майского</w:t>
      </w:r>
      <w:r w:rsidRPr="00D94805">
        <w:rPr>
          <w:b/>
          <w:bCs/>
          <w:sz w:val="28"/>
          <w:lang w:val="ru-RU"/>
        </w:rPr>
        <w:t xml:space="preserve"> сельсовета</w:t>
      </w:r>
    </w:p>
    <w:p w14:paraId="2EECE60C" w14:textId="4D0A06FD" w:rsidR="00D865B2" w:rsidRPr="00D94805" w:rsidRDefault="00D865B2" w:rsidP="00D865B2">
      <w:pPr>
        <w:suppressAutoHyphens/>
        <w:ind w:firstLine="720"/>
        <w:rPr>
          <w:sz w:val="28"/>
          <w:szCs w:val="28"/>
        </w:rPr>
      </w:pPr>
      <w:r w:rsidRPr="00D94805">
        <w:rPr>
          <w:sz w:val="28"/>
          <w:szCs w:val="28"/>
        </w:rPr>
        <w:t xml:space="preserve">На территории </w:t>
      </w:r>
      <w:r w:rsidR="00817B70" w:rsidRPr="00D94805">
        <w:rPr>
          <w:sz w:val="28"/>
          <w:szCs w:val="28"/>
        </w:rPr>
        <w:t>Майского</w:t>
      </w:r>
      <w:r w:rsidR="004B03C4" w:rsidRPr="00D94805">
        <w:rPr>
          <w:sz w:val="28"/>
          <w:szCs w:val="28"/>
        </w:rPr>
        <w:t xml:space="preserve"> сельсовета</w:t>
      </w:r>
      <w:r w:rsidRPr="00D94805">
        <w:rPr>
          <w:sz w:val="28"/>
          <w:szCs w:val="28"/>
        </w:rPr>
        <w:t xml:space="preserve"> могут возникнуть различные чрезвычайные ситуации природного, техногенного и биолого-социального характера. Классификация чрезвычайных ситуаций природного и техногенного характера, согласно постановлению Правительства от 21.05.2007 № 304 «О классификации чрезвычайных ситуаций природного и техногенного характера», представлена в таблице 6.1.</w:t>
      </w:r>
    </w:p>
    <w:p w14:paraId="514219E6" w14:textId="77777777" w:rsidR="00D865B2" w:rsidRPr="00D94805" w:rsidRDefault="00D865B2" w:rsidP="00D865B2">
      <w:pPr>
        <w:keepNext/>
        <w:ind w:firstLine="709"/>
        <w:jc w:val="right"/>
        <w:rPr>
          <w:b/>
          <w:sz w:val="28"/>
          <w:szCs w:val="28"/>
        </w:rPr>
      </w:pPr>
      <w:r w:rsidRPr="00D94805">
        <w:rPr>
          <w:b/>
          <w:sz w:val="28"/>
          <w:szCs w:val="28"/>
        </w:rPr>
        <w:t>Таблица 6.1</w:t>
      </w:r>
    </w:p>
    <w:p w14:paraId="6FE86797" w14:textId="77777777" w:rsidR="00D865B2" w:rsidRPr="00D94805" w:rsidRDefault="00D865B2" w:rsidP="00D865B2">
      <w:pPr>
        <w:keepNext/>
        <w:spacing w:after="120"/>
        <w:jc w:val="center"/>
        <w:rPr>
          <w:b/>
          <w:sz w:val="28"/>
          <w:szCs w:val="28"/>
        </w:rPr>
      </w:pPr>
      <w:r w:rsidRPr="00D94805">
        <w:rPr>
          <w:b/>
          <w:sz w:val="28"/>
          <w:szCs w:val="28"/>
        </w:rPr>
        <w:t>Классификация чрезвычайных ситуаций природного и техногенного характера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FFFFFF" w:themeFill="background1"/>
        <w:tblLook w:val="01E0" w:firstRow="1" w:lastRow="1" w:firstColumn="1" w:lastColumn="1" w:noHBand="0" w:noVBand="0"/>
      </w:tblPr>
      <w:tblGrid>
        <w:gridCol w:w="2281"/>
        <w:gridCol w:w="1947"/>
        <w:gridCol w:w="2108"/>
        <w:gridCol w:w="2988"/>
      </w:tblGrid>
      <w:tr w:rsidR="00D865B2" w:rsidRPr="00D94805" w14:paraId="6D57BB7D" w14:textId="77777777" w:rsidTr="004B03C4">
        <w:trPr>
          <w:tblHeader/>
        </w:trPr>
        <w:tc>
          <w:tcPr>
            <w:tcW w:w="1104" w:type="pct"/>
            <w:shd w:val="clear" w:color="auto" w:fill="FFFFFF" w:themeFill="background1"/>
            <w:vAlign w:val="center"/>
          </w:tcPr>
          <w:p w14:paraId="41DB004B" w14:textId="77777777" w:rsidR="00D865B2" w:rsidRPr="00D94805" w:rsidRDefault="00D865B2" w:rsidP="00F73D84">
            <w:pPr>
              <w:jc w:val="center"/>
              <w:rPr>
                <w:b/>
                <w:sz w:val="22"/>
                <w:szCs w:val="22"/>
              </w:rPr>
            </w:pPr>
            <w:r w:rsidRPr="00D94805">
              <w:rPr>
                <w:b/>
                <w:sz w:val="22"/>
                <w:szCs w:val="22"/>
              </w:rPr>
              <w:t>Масштаб чрезвычайной ситуации</w:t>
            </w:r>
          </w:p>
        </w:tc>
        <w:tc>
          <w:tcPr>
            <w:tcW w:w="1084" w:type="pct"/>
            <w:shd w:val="clear" w:color="auto" w:fill="FFFFFF" w:themeFill="background1"/>
            <w:vAlign w:val="center"/>
          </w:tcPr>
          <w:p w14:paraId="09A72194" w14:textId="77777777" w:rsidR="00D865B2" w:rsidRPr="00D94805" w:rsidRDefault="00D865B2" w:rsidP="00F73D84">
            <w:pPr>
              <w:jc w:val="center"/>
              <w:rPr>
                <w:b/>
                <w:sz w:val="22"/>
                <w:szCs w:val="22"/>
              </w:rPr>
            </w:pPr>
            <w:r w:rsidRPr="00D94805">
              <w:rPr>
                <w:b/>
                <w:sz w:val="22"/>
                <w:szCs w:val="22"/>
              </w:rPr>
              <w:t>Количество пострадавших (погибших или получивших ущерб здоровью)</w:t>
            </w:r>
          </w:p>
        </w:tc>
        <w:tc>
          <w:tcPr>
            <w:tcW w:w="1170" w:type="pct"/>
            <w:shd w:val="clear" w:color="auto" w:fill="FFFFFF" w:themeFill="background1"/>
            <w:vAlign w:val="center"/>
          </w:tcPr>
          <w:p w14:paraId="6BBFE68E" w14:textId="77777777" w:rsidR="00D865B2" w:rsidRPr="00D94805" w:rsidRDefault="00D865B2" w:rsidP="00F73D84">
            <w:pPr>
              <w:jc w:val="center"/>
              <w:rPr>
                <w:b/>
                <w:sz w:val="22"/>
                <w:szCs w:val="22"/>
              </w:rPr>
            </w:pPr>
            <w:r w:rsidRPr="00D94805">
              <w:rPr>
                <w:b/>
                <w:sz w:val="22"/>
                <w:szCs w:val="22"/>
              </w:rPr>
              <w:t>Размер материального ущерба</w:t>
            </w:r>
          </w:p>
        </w:tc>
        <w:tc>
          <w:tcPr>
            <w:tcW w:w="1642" w:type="pct"/>
            <w:shd w:val="clear" w:color="auto" w:fill="FFFFFF" w:themeFill="background1"/>
            <w:vAlign w:val="center"/>
          </w:tcPr>
          <w:p w14:paraId="3BFCD3D7" w14:textId="77777777" w:rsidR="00D865B2" w:rsidRPr="00D94805" w:rsidRDefault="00D865B2" w:rsidP="00F73D84">
            <w:pPr>
              <w:jc w:val="center"/>
              <w:rPr>
                <w:b/>
                <w:sz w:val="22"/>
                <w:szCs w:val="22"/>
              </w:rPr>
            </w:pPr>
            <w:r w:rsidRPr="00D94805">
              <w:rPr>
                <w:b/>
                <w:sz w:val="22"/>
                <w:szCs w:val="22"/>
              </w:rPr>
              <w:t>Граница зон распространения поражающих факторов чрезвычайной ситуации</w:t>
            </w:r>
          </w:p>
        </w:tc>
      </w:tr>
      <w:tr w:rsidR="00D865B2" w:rsidRPr="00D94805" w14:paraId="4774C7DD" w14:textId="77777777" w:rsidTr="00D865B2">
        <w:tc>
          <w:tcPr>
            <w:tcW w:w="1104" w:type="pct"/>
            <w:shd w:val="clear" w:color="auto" w:fill="FFFFFF" w:themeFill="background1"/>
          </w:tcPr>
          <w:p w14:paraId="59C0A930" w14:textId="77777777" w:rsidR="00D865B2" w:rsidRPr="00D94805" w:rsidRDefault="00D865B2" w:rsidP="00F73D84">
            <w:pPr>
              <w:jc w:val="center"/>
              <w:rPr>
                <w:b/>
                <w:sz w:val="22"/>
                <w:szCs w:val="22"/>
              </w:rPr>
            </w:pPr>
            <w:r w:rsidRPr="00D94805">
              <w:rPr>
                <w:b/>
                <w:bCs/>
                <w:sz w:val="22"/>
                <w:szCs w:val="22"/>
              </w:rPr>
              <w:t>Локальная</w:t>
            </w:r>
          </w:p>
        </w:tc>
        <w:tc>
          <w:tcPr>
            <w:tcW w:w="1084" w:type="pct"/>
            <w:shd w:val="clear" w:color="auto" w:fill="FFFFFF" w:themeFill="background1"/>
          </w:tcPr>
          <w:p w14:paraId="4F277D2A" w14:textId="77777777" w:rsidR="00D865B2" w:rsidRPr="00D94805" w:rsidRDefault="00D865B2" w:rsidP="00F73D84">
            <w:pPr>
              <w:jc w:val="center"/>
              <w:rPr>
                <w:b/>
                <w:sz w:val="22"/>
                <w:szCs w:val="22"/>
              </w:rPr>
            </w:pPr>
            <w:r w:rsidRPr="00D94805">
              <w:rPr>
                <w:sz w:val="22"/>
                <w:szCs w:val="22"/>
              </w:rPr>
              <w:t>Не более 10</w:t>
            </w:r>
          </w:p>
        </w:tc>
        <w:tc>
          <w:tcPr>
            <w:tcW w:w="1170" w:type="pct"/>
            <w:shd w:val="clear" w:color="auto" w:fill="FFFFFF" w:themeFill="background1"/>
          </w:tcPr>
          <w:p w14:paraId="38F98F39" w14:textId="77777777" w:rsidR="00D865B2" w:rsidRPr="00D94805" w:rsidRDefault="00D865B2" w:rsidP="00F73D84">
            <w:pPr>
              <w:jc w:val="center"/>
              <w:rPr>
                <w:b/>
                <w:sz w:val="22"/>
                <w:szCs w:val="22"/>
              </w:rPr>
            </w:pPr>
            <w:r w:rsidRPr="00D94805">
              <w:rPr>
                <w:sz w:val="22"/>
                <w:szCs w:val="22"/>
              </w:rPr>
              <w:t>Не более 100 000 рублей</w:t>
            </w:r>
          </w:p>
        </w:tc>
        <w:tc>
          <w:tcPr>
            <w:tcW w:w="1642" w:type="pct"/>
            <w:shd w:val="clear" w:color="auto" w:fill="FFFFFF" w:themeFill="background1"/>
          </w:tcPr>
          <w:p w14:paraId="58F844D0" w14:textId="77777777" w:rsidR="00D865B2" w:rsidRPr="00D94805" w:rsidRDefault="00D865B2" w:rsidP="00F73D84">
            <w:pPr>
              <w:jc w:val="center"/>
              <w:rPr>
                <w:b/>
                <w:sz w:val="22"/>
                <w:szCs w:val="22"/>
              </w:rPr>
            </w:pPr>
            <w:r w:rsidRPr="00D94805">
              <w:rPr>
                <w:sz w:val="22"/>
                <w:szCs w:val="22"/>
              </w:rPr>
              <w:t>Не выходят за пределы территории объекта</w:t>
            </w:r>
          </w:p>
        </w:tc>
      </w:tr>
      <w:tr w:rsidR="00D865B2" w:rsidRPr="00D94805" w14:paraId="7CADAE4D" w14:textId="77777777" w:rsidTr="00D865B2">
        <w:tc>
          <w:tcPr>
            <w:tcW w:w="1104" w:type="pct"/>
            <w:shd w:val="clear" w:color="auto" w:fill="FFFFFF" w:themeFill="background1"/>
          </w:tcPr>
          <w:p w14:paraId="66243D21" w14:textId="77777777" w:rsidR="00D865B2" w:rsidRPr="00D94805" w:rsidRDefault="00D865B2" w:rsidP="00F73D84">
            <w:pPr>
              <w:jc w:val="center"/>
              <w:rPr>
                <w:b/>
                <w:sz w:val="22"/>
                <w:szCs w:val="22"/>
              </w:rPr>
            </w:pPr>
            <w:r w:rsidRPr="00D94805">
              <w:rPr>
                <w:b/>
                <w:bCs/>
                <w:sz w:val="22"/>
                <w:szCs w:val="22"/>
              </w:rPr>
              <w:t>Муниципальная</w:t>
            </w:r>
          </w:p>
        </w:tc>
        <w:tc>
          <w:tcPr>
            <w:tcW w:w="1084" w:type="pct"/>
            <w:shd w:val="clear" w:color="auto" w:fill="FFFFFF" w:themeFill="background1"/>
          </w:tcPr>
          <w:p w14:paraId="1749FEA5" w14:textId="77777777" w:rsidR="00D865B2" w:rsidRPr="00D94805" w:rsidRDefault="00D865B2" w:rsidP="00F73D84">
            <w:pPr>
              <w:jc w:val="center"/>
              <w:rPr>
                <w:b/>
                <w:sz w:val="22"/>
                <w:szCs w:val="22"/>
              </w:rPr>
            </w:pPr>
            <w:r w:rsidRPr="00D94805">
              <w:rPr>
                <w:sz w:val="22"/>
                <w:szCs w:val="22"/>
              </w:rPr>
              <w:t xml:space="preserve">Свыше 10, </w:t>
            </w:r>
            <w:r w:rsidRPr="00D94805">
              <w:rPr>
                <w:sz w:val="22"/>
                <w:szCs w:val="22"/>
              </w:rPr>
              <w:br/>
              <w:t>но не более 50</w:t>
            </w:r>
          </w:p>
        </w:tc>
        <w:tc>
          <w:tcPr>
            <w:tcW w:w="1170" w:type="pct"/>
            <w:shd w:val="clear" w:color="auto" w:fill="FFFFFF" w:themeFill="background1"/>
          </w:tcPr>
          <w:p w14:paraId="0CBAC9C0" w14:textId="77777777" w:rsidR="00D865B2" w:rsidRPr="00D94805" w:rsidRDefault="00D865B2" w:rsidP="00F73D84">
            <w:pPr>
              <w:jc w:val="center"/>
              <w:rPr>
                <w:b/>
                <w:sz w:val="22"/>
                <w:szCs w:val="22"/>
              </w:rPr>
            </w:pPr>
            <w:r w:rsidRPr="00D94805">
              <w:rPr>
                <w:sz w:val="22"/>
                <w:szCs w:val="22"/>
              </w:rPr>
              <w:t>Свыше 100 000 рублей, но не более 5 000 000 рублей</w:t>
            </w:r>
          </w:p>
        </w:tc>
        <w:tc>
          <w:tcPr>
            <w:tcW w:w="1642" w:type="pct"/>
            <w:shd w:val="clear" w:color="auto" w:fill="FFFFFF" w:themeFill="background1"/>
          </w:tcPr>
          <w:p w14:paraId="74DA7B00" w14:textId="77777777" w:rsidR="00D865B2" w:rsidRPr="00D94805" w:rsidRDefault="00D865B2" w:rsidP="00F73D84">
            <w:pPr>
              <w:jc w:val="center"/>
              <w:rPr>
                <w:b/>
                <w:sz w:val="22"/>
                <w:szCs w:val="22"/>
              </w:rPr>
            </w:pPr>
            <w:r w:rsidRPr="00D94805">
              <w:rPr>
                <w:sz w:val="22"/>
                <w:szCs w:val="22"/>
              </w:rPr>
              <w:t>Не выходят за пределы территории одного поселения или внутригородской территории города федерального значения</w:t>
            </w:r>
          </w:p>
        </w:tc>
      </w:tr>
      <w:tr w:rsidR="00D865B2" w:rsidRPr="00D94805" w14:paraId="454B5CD7" w14:textId="77777777" w:rsidTr="00D865B2">
        <w:tc>
          <w:tcPr>
            <w:tcW w:w="1104" w:type="pct"/>
            <w:shd w:val="clear" w:color="auto" w:fill="FFFFFF" w:themeFill="background1"/>
          </w:tcPr>
          <w:p w14:paraId="2E04B131" w14:textId="77777777" w:rsidR="00D865B2" w:rsidRPr="00D94805" w:rsidRDefault="00D865B2" w:rsidP="00F73D84">
            <w:pPr>
              <w:jc w:val="center"/>
              <w:rPr>
                <w:b/>
                <w:sz w:val="22"/>
                <w:szCs w:val="22"/>
              </w:rPr>
            </w:pPr>
            <w:r w:rsidRPr="00D94805">
              <w:rPr>
                <w:b/>
                <w:bCs/>
                <w:sz w:val="22"/>
                <w:szCs w:val="22"/>
              </w:rPr>
              <w:t>Межмуниципальная</w:t>
            </w:r>
          </w:p>
        </w:tc>
        <w:tc>
          <w:tcPr>
            <w:tcW w:w="1084" w:type="pct"/>
            <w:shd w:val="clear" w:color="auto" w:fill="FFFFFF" w:themeFill="background1"/>
          </w:tcPr>
          <w:p w14:paraId="050E69F7" w14:textId="77777777" w:rsidR="00D865B2" w:rsidRPr="00D94805" w:rsidRDefault="00D865B2" w:rsidP="00F73D84">
            <w:pPr>
              <w:jc w:val="center"/>
              <w:rPr>
                <w:b/>
                <w:sz w:val="22"/>
                <w:szCs w:val="22"/>
              </w:rPr>
            </w:pPr>
            <w:r w:rsidRPr="00D94805">
              <w:rPr>
                <w:sz w:val="22"/>
                <w:szCs w:val="22"/>
              </w:rPr>
              <w:t xml:space="preserve">Свыше 10, </w:t>
            </w:r>
            <w:r w:rsidRPr="00D94805">
              <w:rPr>
                <w:sz w:val="22"/>
                <w:szCs w:val="22"/>
              </w:rPr>
              <w:br/>
              <w:t>но не более 50</w:t>
            </w:r>
          </w:p>
        </w:tc>
        <w:tc>
          <w:tcPr>
            <w:tcW w:w="1170" w:type="pct"/>
            <w:shd w:val="clear" w:color="auto" w:fill="FFFFFF" w:themeFill="background1"/>
          </w:tcPr>
          <w:p w14:paraId="1503CEF2" w14:textId="77777777" w:rsidR="00D865B2" w:rsidRPr="00D94805" w:rsidRDefault="00D865B2" w:rsidP="00F73D84">
            <w:pPr>
              <w:jc w:val="center"/>
              <w:rPr>
                <w:b/>
                <w:sz w:val="22"/>
                <w:szCs w:val="22"/>
              </w:rPr>
            </w:pPr>
            <w:r w:rsidRPr="00D94805">
              <w:rPr>
                <w:sz w:val="22"/>
                <w:szCs w:val="22"/>
              </w:rPr>
              <w:t>Свыше 100 000 рублей, но не более 5 000 000 рублей</w:t>
            </w:r>
          </w:p>
        </w:tc>
        <w:tc>
          <w:tcPr>
            <w:tcW w:w="1642" w:type="pct"/>
            <w:shd w:val="clear" w:color="auto" w:fill="FFFFFF" w:themeFill="background1"/>
          </w:tcPr>
          <w:p w14:paraId="4E26E5D1" w14:textId="77777777" w:rsidR="00D865B2" w:rsidRPr="00D94805" w:rsidRDefault="00D865B2" w:rsidP="00F73D84">
            <w:pPr>
              <w:jc w:val="center"/>
              <w:rPr>
                <w:b/>
                <w:sz w:val="22"/>
                <w:szCs w:val="22"/>
              </w:rPr>
            </w:pPr>
            <w:r w:rsidRPr="00D94805">
              <w:rPr>
                <w:sz w:val="22"/>
                <w:szCs w:val="22"/>
              </w:rPr>
              <w:t>Затрагивает территорию двух и более поселений, внутригородских территорий города федерального значения или межселенную территорию</w:t>
            </w:r>
          </w:p>
        </w:tc>
      </w:tr>
      <w:tr w:rsidR="00D865B2" w:rsidRPr="00D94805" w14:paraId="526BDD25" w14:textId="77777777" w:rsidTr="00D865B2">
        <w:tc>
          <w:tcPr>
            <w:tcW w:w="1104" w:type="pct"/>
            <w:shd w:val="clear" w:color="auto" w:fill="FFFFFF" w:themeFill="background1"/>
          </w:tcPr>
          <w:p w14:paraId="77357CBE" w14:textId="77777777" w:rsidR="00D865B2" w:rsidRPr="00D94805" w:rsidRDefault="00D865B2" w:rsidP="00F73D84">
            <w:pPr>
              <w:jc w:val="center"/>
              <w:rPr>
                <w:b/>
                <w:sz w:val="22"/>
                <w:szCs w:val="22"/>
              </w:rPr>
            </w:pPr>
            <w:r w:rsidRPr="00D94805">
              <w:rPr>
                <w:b/>
                <w:bCs/>
                <w:sz w:val="22"/>
                <w:szCs w:val="22"/>
              </w:rPr>
              <w:t>Региональная</w:t>
            </w:r>
          </w:p>
        </w:tc>
        <w:tc>
          <w:tcPr>
            <w:tcW w:w="1084" w:type="pct"/>
            <w:shd w:val="clear" w:color="auto" w:fill="FFFFFF" w:themeFill="background1"/>
          </w:tcPr>
          <w:p w14:paraId="59FF80A7" w14:textId="77777777" w:rsidR="00D865B2" w:rsidRPr="00D94805" w:rsidRDefault="00D865B2" w:rsidP="00F73D84">
            <w:pPr>
              <w:jc w:val="center"/>
              <w:rPr>
                <w:b/>
                <w:sz w:val="22"/>
                <w:szCs w:val="22"/>
              </w:rPr>
            </w:pPr>
            <w:r w:rsidRPr="00D94805">
              <w:rPr>
                <w:sz w:val="22"/>
                <w:szCs w:val="22"/>
              </w:rPr>
              <w:t xml:space="preserve">Свыше 50, </w:t>
            </w:r>
            <w:r w:rsidRPr="00D94805">
              <w:rPr>
                <w:sz w:val="22"/>
                <w:szCs w:val="22"/>
              </w:rPr>
              <w:br/>
              <w:t>но не более 500</w:t>
            </w:r>
          </w:p>
        </w:tc>
        <w:tc>
          <w:tcPr>
            <w:tcW w:w="1170" w:type="pct"/>
            <w:shd w:val="clear" w:color="auto" w:fill="FFFFFF" w:themeFill="background1"/>
          </w:tcPr>
          <w:p w14:paraId="39F77BC8" w14:textId="77777777" w:rsidR="00D865B2" w:rsidRPr="00D94805" w:rsidRDefault="00D865B2" w:rsidP="00F73D84">
            <w:pPr>
              <w:jc w:val="center"/>
              <w:rPr>
                <w:b/>
                <w:sz w:val="22"/>
                <w:szCs w:val="22"/>
              </w:rPr>
            </w:pPr>
            <w:r w:rsidRPr="00D94805">
              <w:rPr>
                <w:sz w:val="22"/>
                <w:szCs w:val="22"/>
              </w:rPr>
              <w:t xml:space="preserve">Свыше 5 000 000 рублей, но не более </w:t>
            </w:r>
            <w:r w:rsidRPr="00D94805">
              <w:rPr>
                <w:sz w:val="22"/>
                <w:szCs w:val="22"/>
              </w:rPr>
              <w:br/>
              <w:t>500 000 000 рублей</w:t>
            </w:r>
          </w:p>
        </w:tc>
        <w:tc>
          <w:tcPr>
            <w:tcW w:w="1642" w:type="pct"/>
            <w:shd w:val="clear" w:color="auto" w:fill="FFFFFF" w:themeFill="background1"/>
          </w:tcPr>
          <w:p w14:paraId="66547DD2" w14:textId="77777777" w:rsidR="00D865B2" w:rsidRPr="00D94805" w:rsidRDefault="00D865B2" w:rsidP="00F73D84">
            <w:pPr>
              <w:jc w:val="center"/>
              <w:rPr>
                <w:b/>
                <w:sz w:val="22"/>
                <w:szCs w:val="22"/>
              </w:rPr>
            </w:pPr>
            <w:r w:rsidRPr="00D94805">
              <w:rPr>
                <w:sz w:val="22"/>
                <w:szCs w:val="22"/>
              </w:rPr>
              <w:t>Не выходит за пределы территории одного субъекта Российской Федерации</w:t>
            </w:r>
          </w:p>
        </w:tc>
      </w:tr>
      <w:tr w:rsidR="00D865B2" w:rsidRPr="00D94805" w14:paraId="3F4D1614" w14:textId="77777777" w:rsidTr="00D865B2">
        <w:tc>
          <w:tcPr>
            <w:tcW w:w="1104" w:type="pct"/>
            <w:shd w:val="clear" w:color="auto" w:fill="FFFFFF" w:themeFill="background1"/>
          </w:tcPr>
          <w:p w14:paraId="0F0FB7F3" w14:textId="77777777" w:rsidR="00D865B2" w:rsidRPr="00D94805" w:rsidRDefault="00D865B2" w:rsidP="00F73D84">
            <w:pPr>
              <w:jc w:val="center"/>
              <w:rPr>
                <w:b/>
                <w:sz w:val="22"/>
                <w:szCs w:val="22"/>
              </w:rPr>
            </w:pPr>
            <w:r w:rsidRPr="00D94805">
              <w:rPr>
                <w:b/>
                <w:bCs/>
                <w:sz w:val="22"/>
                <w:szCs w:val="22"/>
              </w:rPr>
              <w:lastRenderedPageBreak/>
              <w:t>Межрегиональная</w:t>
            </w:r>
          </w:p>
        </w:tc>
        <w:tc>
          <w:tcPr>
            <w:tcW w:w="1084" w:type="pct"/>
            <w:shd w:val="clear" w:color="auto" w:fill="FFFFFF" w:themeFill="background1"/>
          </w:tcPr>
          <w:p w14:paraId="6910A125" w14:textId="77777777" w:rsidR="00D865B2" w:rsidRPr="00D94805" w:rsidRDefault="00D865B2" w:rsidP="00F73D84">
            <w:pPr>
              <w:jc w:val="center"/>
              <w:rPr>
                <w:b/>
                <w:sz w:val="22"/>
                <w:szCs w:val="22"/>
              </w:rPr>
            </w:pPr>
            <w:r w:rsidRPr="00D94805">
              <w:rPr>
                <w:sz w:val="22"/>
                <w:szCs w:val="22"/>
              </w:rPr>
              <w:t xml:space="preserve">Свыше 50, </w:t>
            </w:r>
            <w:r w:rsidRPr="00D94805">
              <w:rPr>
                <w:sz w:val="22"/>
                <w:szCs w:val="22"/>
              </w:rPr>
              <w:br/>
              <w:t>но не более 500</w:t>
            </w:r>
          </w:p>
        </w:tc>
        <w:tc>
          <w:tcPr>
            <w:tcW w:w="1170" w:type="pct"/>
            <w:shd w:val="clear" w:color="auto" w:fill="FFFFFF" w:themeFill="background1"/>
          </w:tcPr>
          <w:p w14:paraId="3E02E74D" w14:textId="77777777" w:rsidR="00D865B2" w:rsidRPr="00D94805" w:rsidRDefault="00D865B2" w:rsidP="00F73D84">
            <w:pPr>
              <w:jc w:val="center"/>
              <w:rPr>
                <w:b/>
                <w:sz w:val="22"/>
                <w:szCs w:val="22"/>
              </w:rPr>
            </w:pPr>
            <w:r w:rsidRPr="00D94805">
              <w:rPr>
                <w:sz w:val="22"/>
                <w:szCs w:val="22"/>
              </w:rPr>
              <w:t xml:space="preserve">Свыше 5 000 000 рублей, но не более </w:t>
            </w:r>
            <w:r w:rsidRPr="00D94805">
              <w:rPr>
                <w:sz w:val="22"/>
                <w:szCs w:val="22"/>
              </w:rPr>
              <w:br/>
              <w:t>500 000 000 рублей</w:t>
            </w:r>
          </w:p>
        </w:tc>
        <w:tc>
          <w:tcPr>
            <w:tcW w:w="1642" w:type="pct"/>
            <w:shd w:val="clear" w:color="auto" w:fill="FFFFFF" w:themeFill="background1"/>
          </w:tcPr>
          <w:p w14:paraId="10704D2B" w14:textId="77777777" w:rsidR="00D865B2" w:rsidRPr="00D94805" w:rsidRDefault="00D865B2" w:rsidP="00F73D84">
            <w:pPr>
              <w:jc w:val="center"/>
              <w:rPr>
                <w:b/>
                <w:sz w:val="22"/>
                <w:szCs w:val="22"/>
              </w:rPr>
            </w:pPr>
            <w:r w:rsidRPr="00D94805">
              <w:rPr>
                <w:sz w:val="22"/>
                <w:szCs w:val="22"/>
              </w:rPr>
              <w:t>Затрагивает территорию двух и более субъектов Российской Федерации</w:t>
            </w:r>
          </w:p>
        </w:tc>
      </w:tr>
      <w:tr w:rsidR="00D865B2" w:rsidRPr="00D94805" w14:paraId="251B3729" w14:textId="77777777" w:rsidTr="00D865B2">
        <w:tc>
          <w:tcPr>
            <w:tcW w:w="1104" w:type="pct"/>
            <w:shd w:val="clear" w:color="auto" w:fill="FFFFFF" w:themeFill="background1"/>
          </w:tcPr>
          <w:p w14:paraId="0B54E498" w14:textId="77777777" w:rsidR="00D865B2" w:rsidRPr="00D94805" w:rsidRDefault="00D865B2" w:rsidP="00F73D84">
            <w:pPr>
              <w:jc w:val="center"/>
              <w:rPr>
                <w:b/>
                <w:sz w:val="22"/>
                <w:szCs w:val="22"/>
              </w:rPr>
            </w:pPr>
            <w:r w:rsidRPr="00D94805">
              <w:rPr>
                <w:b/>
                <w:bCs/>
                <w:sz w:val="22"/>
                <w:szCs w:val="22"/>
              </w:rPr>
              <w:t>Федеральная</w:t>
            </w:r>
          </w:p>
        </w:tc>
        <w:tc>
          <w:tcPr>
            <w:tcW w:w="1084" w:type="pct"/>
            <w:shd w:val="clear" w:color="auto" w:fill="FFFFFF" w:themeFill="background1"/>
          </w:tcPr>
          <w:p w14:paraId="52D26133" w14:textId="77777777" w:rsidR="00D865B2" w:rsidRPr="00D94805" w:rsidRDefault="00D865B2" w:rsidP="00F73D84">
            <w:pPr>
              <w:jc w:val="center"/>
              <w:rPr>
                <w:b/>
                <w:sz w:val="22"/>
                <w:szCs w:val="22"/>
              </w:rPr>
            </w:pPr>
            <w:r w:rsidRPr="00D94805">
              <w:rPr>
                <w:sz w:val="22"/>
                <w:szCs w:val="22"/>
              </w:rPr>
              <w:t>Свыше 500</w:t>
            </w:r>
          </w:p>
        </w:tc>
        <w:tc>
          <w:tcPr>
            <w:tcW w:w="1170" w:type="pct"/>
            <w:shd w:val="clear" w:color="auto" w:fill="FFFFFF" w:themeFill="background1"/>
          </w:tcPr>
          <w:p w14:paraId="6BE7D464" w14:textId="77777777" w:rsidR="00D865B2" w:rsidRPr="00D94805" w:rsidRDefault="00D865B2" w:rsidP="00F73D84">
            <w:pPr>
              <w:jc w:val="center"/>
              <w:rPr>
                <w:b/>
                <w:sz w:val="22"/>
                <w:szCs w:val="22"/>
              </w:rPr>
            </w:pPr>
            <w:r w:rsidRPr="00D94805">
              <w:rPr>
                <w:sz w:val="22"/>
                <w:szCs w:val="22"/>
              </w:rPr>
              <w:t>Свыше 500 000 000 рублей</w:t>
            </w:r>
          </w:p>
        </w:tc>
        <w:tc>
          <w:tcPr>
            <w:tcW w:w="1642" w:type="pct"/>
            <w:shd w:val="clear" w:color="auto" w:fill="FFFFFF" w:themeFill="background1"/>
          </w:tcPr>
          <w:p w14:paraId="37CBEBA0" w14:textId="77777777" w:rsidR="00D865B2" w:rsidRPr="00D94805" w:rsidRDefault="00D865B2" w:rsidP="00F73D84">
            <w:pPr>
              <w:jc w:val="center"/>
              <w:rPr>
                <w:b/>
                <w:sz w:val="22"/>
                <w:szCs w:val="22"/>
              </w:rPr>
            </w:pPr>
            <w:r w:rsidRPr="00D94805">
              <w:rPr>
                <w:sz w:val="22"/>
                <w:szCs w:val="22"/>
              </w:rPr>
              <w:t>-</w:t>
            </w:r>
          </w:p>
        </w:tc>
      </w:tr>
    </w:tbl>
    <w:p w14:paraId="44BB8C35" w14:textId="77777777" w:rsidR="00D865B2" w:rsidRPr="00D94805" w:rsidRDefault="00D865B2" w:rsidP="00251CB0">
      <w:pPr>
        <w:suppressAutoHyphens/>
        <w:ind w:firstLine="709"/>
        <w:rPr>
          <w:sz w:val="28"/>
          <w:szCs w:val="28"/>
        </w:rPr>
      </w:pPr>
    </w:p>
    <w:p w14:paraId="6D427B20" w14:textId="633DBFE5" w:rsidR="00251CB0" w:rsidRPr="00D94805" w:rsidRDefault="00251CB0" w:rsidP="00251CB0">
      <w:pPr>
        <w:suppressAutoHyphens/>
        <w:ind w:firstLine="709"/>
        <w:rPr>
          <w:sz w:val="28"/>
          <w:szCs w:val="28"/>
        </w:rPr>
      </w:pPr>
      <w:r w:rsidRPr="00D94805">
        <w:rPr>
          <w:sz w:val="28"/>
          <w:szCs w:val="28"/>
        </w:rPr>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r w:rsidR="00817B70" w:rsidRPr="00D94805">
        <w:rPr>
          <w:sz w:val="28"/>
          <w:szCs w:val="28"/>
        </w:rPr>
        <w:t>Майского</w:t>
      </w:r>
      <w:r w:rsidRPr="00D94805">
        <w:rPr>
          <w:sz w:val="28"/>
          <w:szCs w:val="28"/>
        </w:rPr>
        <w:t xml:space="preserve"> сельсовета относится к категории простых. Климатические воздействия не представляют 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2A7A5D9B" w14:textId="7F60EB72" w:rsidR="00251CB0" w:rsidRPr="00D94805" w:rsidRDefault="00251CB0" w:rsidP="00251CB0">
      <w:pPr>
        <w:suppressAutoHyphens/>
        <w:ind w:firstLine="720"/>
        <w:rPr>
          <w:sz w:val="28"/>
          <w:szCs w:val="28"/>
        </w:rPr>
      </w:pPr>
      <w:r w:rsidRPr="00D94805">
        <w:rPr>
          <w:sz w:val="28"/>
          <w:szCs w:val="28"/>
        </w:rPr>
        <w:t xml:space="preserve">К опасным метеорологическим явлениям и процессам на территории </w:t>
      </w:r>
      <w:r w:rsidR="00817B70" w:rsidRPr="00D94805">
        <w:rPr>
          <w:sz w:val="28"/>
          <w:szCs w:val="28"/>
        </w:rPr>
        <w:t>Майского</w:t>
      </w:r>
      <w:r w:rsidRPr="00D94805">
        <w:rPr>
          <w:sz w:val="28"/>
          <w:szCs w:val="28"/>
        </w:rPr>
        <w:t xml:space="preserve"> сельсовета относятся:</w:t>
      </w:r>
    </w:p>
    <w:p w14:paraId="3365DB33"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w:t>
      </w:r>
    </w:p>
    <w:p w14:paraId="65970FD6"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ветровые нагрузки – рассчитываются в соответствии с требованиями СП 20.13330.2016 Нагрузки и воздействия. Актуализированная редакция СНиП 2.01.07-85*;</w:t>
      </w:r>
    </w:p>
    <w:p w14:paraId="6F477C8D"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выпадение снега – конструкции кровли должны быть рассчитаны на восприятие снеговых нагрузок, установленных СП 20.13330.2016 Нагрузки и воздействия. Актуализированная редакция СНиП 2.01.07-85* для данного района строительства;</w:t>
      </w:r>
    </w:p>
    <w:p w14:paraId="24821813" w14:textId="5085FA2A"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 xml:space="preserve">сильные морозы – производительность системы отопления должна быть рассчитана в соответствии с требованиями СП </w:t>
      </w:r>
      <w:r w:rsidR="00C16761" w:rsidRPr="00D94805">
        <w:rPr>
          <w:sz w:val="28"/>
          <w:szCs w:val="28"/>
        </w:rPr>
        <w:t>347.1325800.2017</w:t>
      </w:r>
      <w:r w:rsidRPr="00D94805">
        <w:rPr>
          <w:sz w:val="28"/>
          <w:szCs w:val="28"/>
        </w:rPr>
        <w:t xml:space="preserve"> </w:t>
      </w:r>
      <w:r w:rsidR="00C16761" w:rsidRPr="00D94805">
        <w:rPr>
          <w:sz w:val="28"/>
          <w:szCs w:val="28"/>
        </w:rPr>
        <w:t>Внутренние системы отопления, горячего и холодного водоснабжения</w:t>
      </w:r>
      <w:r w:rsidRPr="00D94805">
        <w:rPr>
          <w:sz w:val="28"/>
          <w:szCs w:val="28"/>
        </w:rPr>
        <w:t xml:space="preserve">; </w:t>
      </w:r>
    </w:p>
    <w:p w14:paraId="2DE24547"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грозовые разряды – согласно требованиям РД 34.21.122-87 «Инструкция по устройству молниезащиты зданий и сооружений», СО-153-34.21.122-2003 «Инструкция по устройству молниезащиты зданий, сооружений и промышленных коммуникаций»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14:paraId="5C888D5B" w14:textId="77777777" w:rsidR="00251CB0" w:rsidRPr="00D94805" w:rsidRDefault="00251CB0" w:rsidP="00251CB0">
      <w:pPr>
        <w:suppressAutoHyphens/>
        <w:ind w:firstLine="720"/>
        <w:rPr>
          <w:sz w:val="28"/>
          <w:szCs w:val="28"/>
        </w:rPr>
      </w:pPr>
      <w:r w:rsidRPr="00D94805">
        <w:rPr>
          <w:sz w:val="28"/>
          <w:szCs w:val="28"/>
        </w:rPr>
        <w:lastRenderedPageBreak/>
        <w:t>Для предотвращения ЧС, вызванных данными факторами необходимо выполнение следующих мероприятий:</w:t>
      </w:r>
    </w:p>
    <w:p w14:paraId="7DA3D0B8"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организация защиты автомобильных дорог от снежных заносов и штормовых ветров (лесонасаждения, защитные щиты и заборы);</w:t>
      </w:r>
    </w:p>
    <w:p w14:paraId="108B1BEE"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своевременная снегоуборка и подсыпка смесей противоскольжения при гололеде на дорогах;</w:t>
      </w:r>
    </w:p>
    <w:p w14:paraId="43BB4151"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своевременная подготовка инженерных коммуникаций к зимней эксплуатации;</w:t>
      </w:r>
    </w:p>
    <w:p w14:paraId="01C5A1B0"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 xml:space="preserve">применение громоотводов для защиты зданий и сооружений от молний; </w:t>
      </w:r>
    </w:p>
    <w:p w14:paraId="15D88793" w14:textId="77777777" w:rsidR="00251CB0" w:rsidRPr="00D94805" w:rsidRDefault="00251CB0" w:rsidP="00214D35">
      <w:pPr>
        <w:numPr>
          <w:ilvl w:val="0"/>
          <w:numId w:val="14"/>
        </w:numPr>
        <w:autoSpaceDE w:val="0"/>
        <w:autoSpaceDN w:val="0"/>
        <w:adjustRightInd w:val="0"/>
        <w:ind w:left="1064"/>
        <w:contextualSpacing/>
        <w:rPr>
          <w:sz w:val="28"/>
          <w:szCs w:val="28"/>
        </w:rPr>
      </w:pPr>
      <w:r w:rsidRPr="00D94805">
        <w:rPr>
          <w:sz w:val="28"/>
          <w:szCs w:val="28"/>
        </w:rPr>
        <w:t>заблаговременное оповещение населения о возникновении и развитии чрезвычайных ситуаций.</w:t>
      </w:r>
    </w:p>
    <w:p w14:paraId="2ED5D372" w14:textId="77777777" w:rsidR="00251CB0" w:rsidRPr="00D94805" w:rsidRDefault="00251CB0" w:rsidP="00251CB0">
      <w:pPr>
        <w:suppressAutoHyphens/>
        <w:ind w:firstLine="720"/>
        <w:rPr>
          <w:sz w:val="28"/>
          <w:szCs w:val="28"/>
        </w:rPr>
      </w:pPr>
      <w:r w:rsidRPr="00D94805">
        <w:rPr>
          <w:sz w:val="28"/>
          <w:szCs w:val="28"/>
        </w:rPr>
        <w:t>Возможными последствиями ураганов являются: снос или повреждение крыш жилых домов (в основном индивидуальных), повреждение линий связи и электропередач, лесоповал на значительных площадях и завалы из деревьев на участках дорог, возникновенье отдельных очагов пожаров.</w:t>
      </w:r>
    </w:p>
    <w:p w14:paraId="5C1D7A01" w14:textId="77777777" w:rsidR="00251CB0" w:rsidRPr="00D94805" w:rsidRDefault="00251CB0" w:rsidP="00251CB0">
      <w:pPr>
        <w:suppressAutoHyphens/>
        <w:ind w:firstLine="720"/>
        <w:rPr>
          <w:sz w:val="28"/>
          <w:szCs w:val="28"/>
        </w:rPr>
      </w:pPr>
      <w:r w:rsidRPr="00D94805">
        <w:rPr>
          <w:sz w:val="28"/>
          <w:szCs w:val="28"/>
        </w:rPr>
        <w:t>Возникновение ураганных ветров зачастую связанно с одновременным выпадением большого количества осадков в виде дождя и, как следствие, подъемом воды в реках.</w:t>
      </w:r>
    </w:p>
    <w:p w14:paraId="71DE5E0A" w14:textId="77777777" w:rsidR="00251CB0" w:rsidRPr="00D94805" w:rsidRDefault="00251CB0" w:rsidP="00251CB0">
      <w:pPr>
        <w:suppressAutoHyphens/>
        <w:ind w:firstLine="720"/>
        <w:rPr>
          <w:sz w:val="28"/>
          <w:szCs w:val="28"/>
        </w:rPr>
      </w:pPr>
      <w:r w:rsidRPr="00D94805">
        <w:rPr>
          <w:sz w:val="28"/>
          <w:szCs w:val="28"/>
        </w:rPr>
        <w:t>Нередко в зимний период на дорогах района наблюдаются сильные снежные заносы, в результате которых некоторые участки дорог 2-3 суток остаются в непроезжем состоянии.</w:t>
      </w:r>
    </w:p>
    <w:p w14:paraId="7ACA9220" w14:textId="77777777" w:rsidR="00251CB0" w:rsidRPr="00D94805" w:rsidRDefault="00251CB0" w:rsidP="00251CB0">
      <w:pPr>
        <w:suppressAutoHyphens/>
        <w:ind w:firstLine="720"/>
        <w:rPr>
          <w:sz w:val="28"/>
          <w:szCs w:val="28"/>
        </w:rPr>
      </w:pPr>
      <w:r w:rsidRPr="00D94805">
        <w:rPr>
          <w:sz w:val="28"/>
          <w:szCs w:val="28"/>
        </w:rPr>
        <w:t>Ввиду резкого перепада зимних температур, опасным явлением, характерным для района, является налипание мокрого снега на линиях электропередач и связи, которое влечет к их обрыву и отключению от электроэнергии и тепла объектов промышленного и сельскохозяйственного производства, жилых массивов.</w:t>
      </w:r>
    </w:p>
    <w:p w14:paraId="4854D66D" w14:textId="77777777" w:rsidR="00251CB0" w:rsidRPr="00D94805" w:rsidRDefault="00251CB0" w:rsidP="00251CB0">
      <w:pPr>
        <w:suppressAutoHyphens/>
        <w:ind w:firstLine="720"/>
        <w:rPr>
          <w:sz w:val="28"/>
          <w:szCs w:val="28"/>
        </w:rPr>
      </w:pPr>
      <w:r w:rsidRPr="00D94805">
        <w:rPr>
          <w:sz w:val="28"/>
          <w:szCs w:val="28"/>
          <w:u w:val="single"/>
        </w:rPr>
        <w:t>Лесные и торфяные пожары.</w:t>
      </w:r>
      <w:r w:rsidRPr="00D94805">
        <w:rPr>
          <w:sz w:val="28"/>
          <w:szCs w:val="28"/>
        </w:rPr>
        <w:t xml:space="preserve"> </w:t>
      </w:r>
    </w:p>
    <w:p w14:paraId="79B2F6B9" w14:textId="4E71E97B" w:rsidR="00251CB0" w:rsidRPr="00D94805" w:rsidRDefault="00251CB0" w:rsidP="00251CB0">
      <w:pPr>
        <w:suppressAutoHyphens/>
        <w:ind w:firstLine="720"/>
        <w:rPr>
          <w:sz w:val="28"/>
          <w:szCs w:val="28"/>
        </w:rPr>
      </w:pPr>
      <w:r w:rsidRPr="00D94805">
        <w:rPr>
          <w:sz w:val="28"/>
          <w:szCs w:val="28"/>
        </w:rPr>
        <w:t xml:space="preserve">Значительную часть площади </w:t>
      </w:r>
      <w:r w:rsidR="00817B70" w:rsidRPr="00D94805">
        <w:rPr>
          <w:sz w:val="28"/>
          <w:szCs w:val="28"/>
        </w:rPr>
        <w:t>Майского</w:t>
      </w:r>
      <w:r w:rsidRPr="00D94805">
        <w:rPr>
          <w:sz w:val="28"/>
          <w:szCs w:val="28"/>
        </w:rPr>
        <w:t xml:space="preserve"> сельсовета составляют леса. Это обусловливает высокую степень летней пожароопасности. Жилые зоны населенных пунктов не находятся в непосредственной близости к крупным лесным массивам. </w:t>
      </w:r>
    </w:p>
    <w:p w14:paraId="61B02352" w14:textId="319F7588" w:rsidR="00251CB0" w:rsidRPr="00D94805" w:rsidRDefault="00251CB0" w:rsidP="00251CB0">
      <w:pPr>
        <w:suppressAutoHyphens/>
        <w:ind w:firstLine="720"/>
        <w:rPr>
          <w:sz w:val="28"/>
          <w:szCs w:val="28"/>
        </w:rPr>
      </w:pPr>
      <w:r w:rsidRPr="00D94805">
        <w:rPr>
          <w:sz w:val="28"/>
          <w:szCs w:val="28"/>
        </w:rPr>
        <w:t>Основной причиной лесных пожаров является неосторожное обращение с огнем населения в местах работы и отдыха. В весенний период основными причинами возникновения пожаров являются травяные палы, а также очистка лесосек огневым способом – сжиганием порубочных остатков. В середине лета значительное число пожаров возникает в местах сбора ягод и грибов.</w:t>
      </w:r>
    </w:p>
    <w:p w14:paraId="7FD81D0D" w14:textId="794985BC" w:rsidR="004B03C4" w:rsidRPr="00D94805" w:rsidRDefault="00403BBF" w:rsidP="00172C20">
      <w:pPr>
        <w:suppressAutoHyphens/>
        <w:ind w:firstLine="720"/>
        <w:rPr>
          <w:sz w:val="28"/>
          <w:szCs w:val="28"/>
        </w:rPr>
      </w:pPr>
      <w:r w:rsidRPr="00D94805">
        <w:rPr>
          <w:sz w:val="28"/>
          <w:szCs w:val="28"/>
        </w:rPr>
        <w:t>Федеральные классы пожарной опасности в лесах в зависимости от условий погоды представлены в таблице 6.2.</w:t>
      </w:r>
    </w:p>
    <w:p w14:paraId="2AB73B94" w14:textId="77777777" w:rsidR="00403BBF" w:rsidRPr="00D94805" w:rsidRDefault="00403BBF" w:rsidP="00403BBF">
      <w:pPr>
        <w:suppressAutoHyphens/>
        <w:ind w:firstLine="720"/>
        <w:jc w:val="right"/>
        <w:rPr>
          <w:b/>
          <w:sz w:val="28"/>
          <w:szCs w:val="28"/>
        </w:rPr>
      </w:pPr>
      <w:r w:rsidRPr="00D94805">
        <w:rPr>
          <w:b/>
          <w:sz w:val="28"/>
          <w:szCs w:val="28"/>
        </w:rPr>
        <w:t>Таблица 6.2</w:t>
      </w:r>
    </w:p>
    <w:p w14:paraId="52755F3A" w14:textId="77777777" w:rsidR="00403BBF" w:rsidRPr="00D94805" w:rsidRDefault="00403BBF" w:rsidP="00403BBF">
      <w:pPr>
        <w:suppressAutoHyphens/>
        <w:spacing w:after="120"/>
        <w:jc w:val="center"/>
        <w:rPr>
          <w:b/>
          <w:sz w:val="28"/>
          <w:szCs w:val="28"/>
        </w:rPr>
      </w:pPr>
      <w:r w:rsidRPr="00D94805">
        <w:rPr>
          <w:b/>
          <w:sz w:val="28"/>
          <w:szCs w:val="28"/>
        </w:rPr>
        <w:t>Федеральные классы пожарной опасности в лесах в зависимости от условий погоды</w:t>
      </w:r>
    </w:p>
    <w:tbl>
      <w:tblPr>
        <w:tblStyle w:val="ad"/>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63"/>
        <w:gridCol w:w="3552"/>
        <w:gridCol w:w="3109"/>
      </w:tblGrid>
      <w:tr w:rsidR="00403BBF" w:rsidRPr="00D94805" w14:paraId="49CEE50F" w14:textId="77777777" w:rsidTr="00403BBF">
        <w:tc>
          <w:tcPr>
            <w:tcW w:w="1428" w:type="pct"/>
            <w:shd w:val="clear" w:color="auto" w:fill="auto"/>
            <w:vAlign w:val="center"/>
          </w:tcPr>
          <w:p w14:paraId="7BD31254" w14:textId="77777777" w:rsidR="00403BBF" w:rsidRPr="00D94805" w:rsidRDefault="00403BBF" w:rsidP="00F73D84">
            <w:pPr>
              <w:autoSpaceDE w:val="0"/>
              <w:autoSpaceDN w:val="0"/>
              <w:adjustRightInd w:val="0"/>
              <w:jc w:val="center"/>
              <w:rPr>
                <w:rFonts w:eastAsia="SimSun"/>
                <w:b/>
                <w:bCs/>
                <w:sz w:val="22"/>
                <w:szCs w:val="22"/>
                <w:lang w:eastAsia="zh-CN"/>
              </w:rPr>
            </w:pPr>
            <w:r w:rsidRPr="00D94805">
              <w:rPr>
                <w:rFonts w:eastAsia="SimSun"/>
                <w:b/>
                <w:bCs/>
                <w:sz w:val="22"/>
                <w:szCs w:val="22"/>
                <w:lang w:eastAsia="zh-CN"/>
              </w:rPr>
              <w:lastRenderedPageBreak/>
              <w:t>Класс пожарных опасностей</w:t>
            </w:r>
          </w:p>
        </w:tc>
        <w:tc>
          <w:tcPr>
            <w:tcW w:w="1905" w:type="pct"/>
            <w:shd w:val="clear" w:color="auto" w:fill="auto"/>
            <w:vAlign w:val="center"/>
          </w:tcPr>
          <w:p w14:paraId="6B730DAF" w14:textId="77777777" w:rsidR="00403BBF" w:rsidRPr="00D94805" w:rsidRDefault="00403BBF" w:rsidP="00F73D84">
            <w:pPr>
              <w:autoSpaceDE w:val="0"/>
              <w:autoSpaceDN w:val="0"/>
              <w:adjustRightInd w:val="0"/>
              <w:jc w:val="center"/>
              <w:rPr>
                <w:rFonts w:eastAsia="SimSun"/>
                <w:b/>
                <w:bCs/>
                <w:sz w:val="22"/>
                <w:szCs w:val="22"/>
                <w:lang w:eastAsia="zh-CN"/>
              </w:rPr>
            </w:pPr>
            <w:r w:rsidRPr="00D94805">
              <w:rPr>
                <w:rFonts w:eastAsia="SimSun"/>
                <w:b/>
                <w:bCs/>
                <w:sz w:val="22"/>
                <w:szCs w:val="22"/>
                <w:lang w:eastAsia="zh-CN"/>
              </w:rPr>
              <w:t>Величина комплексного показателя</w:t>
            </w:r>
          </w:p>
        </w:tc>
        <w:tc>
          <w:tcPr>
            <w:tcW w:w="1667" w:type="pct"/>
            <w:shd w:val="clear" w:color="auto" w:fill="auto"/>
            <w:vAlign w:val="center"/>
          </w:tcPr>
          <w:p w14:paraId="37E0E571" w14:textId="77777777" w:rsidR="00403BBF" w:rsidRPr="00D94805" w:rsidRDefault="00403BBF" w:rsidP="00F73D84">
            <w:pPr>
              <w:autoSpaceDE w:val="0"/>
              <w:autoSpaceDN w:val="0"/>
              <w:adjustRightInd w:val="0"/>
              <w:jc w:val="center"/>
              <w:rPr>
                <w:rFonts w:eastAsia="SimSun"/>
                <w:b/>
                <w:bCs/>
                <w:sz w:val="22"/>
                <w:szCs w:val="22"/>
                <w:lang w:eastAsia="zh-CN"/>
              </w:rPr>
            </w:pPr>
            <w:r w:rsidRPr="00D94805">
              <w:rPr>
                <w:rFonts w:eastAsia="SimSun"/>
                <w:b/>
                <w:bCs/>
                <w:sz w:val="22"/>
                <w:szCs w:val="22"/>
                <w:lang w:eastAsia="zh-CN"/>
              </w:rPr>
              <w:t>Степень пожарной опасности</w:t>
            </w:r>
          </w:p>
        </w:tc>
      </w:tr>
      <w:tr w:rsidR="00403BBF" w:rsidRPr="00D94805" w14:paraId="04AF2D43" w14:textId="77777777" w:rsidTr="00403BBF">
        <w:tc>
          <w:tcPr>
            <w:tcW w:w="1428" w:type="pct"/>
            <w:shd w:val="clear" w:color="auto" w:fill="auto"/>
            <w:vAlign w:val="center"/>
          </w:tcPr>
          <w:p w14:paraId="21365574" w14:textId="77777777" w:rsidR="00403BBF" w:rsidRPr="00D94805" w:rsidRDefault="00403BBF" w:rsidP="00F73D84">
            <w:pPr>
              <w:autoSpaceDE w:val="0"/>
              <w:autoSpaceDN w:val="0"/>
              <w:adjustRightInd w:val="0"/>
              <w:jc w:val="center"/>
              <w:rPr>
                <w:rFonts w:eastAsia="SimSun"/>
                <w:b/>
                <w:bCs/>
                <w:sz w:val="22"/>
                <w:szCs w:val="22"/>
                <w:lang w:val="en-US" w:eastAsia="zh-CN"/>
              </w:rPr>
            </w:pPr>
            <w:r w:rsidRPr="00D94805">
              <w:rPr>
                <w:rFonts w:eastAsia="SimSun"/>
                <w:b/>
                <w:bCs/>
                <w:sz w:val="22"/>
                <w:szCs w:val="22"/>
                <w:lang w:val="en-US" w:eastAsia="zh-CN"/>
              </w:rPr>
              <w:t>I</w:t>
            </w:r>
          </w:p>
        </w:tc>
        <w:tc>
          <w:tcPr>
            <w:tcW w:w="1905" w:type="pct"/>
            <w:shd w:val="clear" w:color="auto" w:fill="auto"/>
            <w:vAlign w:val="center"/>
          </w:tcPr>
          <w:p w14:paraId="3C791749"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val="en-US" w:eastAsia="zh-CN"/>
              </w:rPr>
              <w:t>0 – 300</w:t>
            </w:r>
            <w:r w:rsidRPr="00D94805">
              <w:rPr>
                <w:rFonts w:eastAsia="SimSun"/>
                <w:sz w:val="22"/>
                <w:szCs w:val="22"/>
                <w:lang w:eastAsia="zh-CN"/>
              </w:rPr>
              <w:t xml:space="preserve"> </w:t>
            </w:r>
          </w:p>
        </w:tc>
        <w:tc>
          <w:tcPr>
            <w:tcW w:w="1667" w:type="pct"/>
            <w:shd w:val="clear" w:color="auto" w:fill="auto"/>
          </w:tcPr>
          <w:p w14:paraId="0C7F24B0"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eastAsia="zh-CN"/>
              </w:rPr>
              <w:t>отсутствует</w:t>
            </w:r>
          </w:p>
        </w:tc>
      </w:tr>
      <w:tr w:rsidR="00403BBF" w:rsidRPr="00D94805" w14:paraId="0370C106" w14:textId="77777777" w:rsidTr="00403BBF">
        <w:tc>
          <w:tcPr>
            <w:tcW w:w="1428" w:type="pct"/>
            <w:shd w:val="clear" w:color="auto" w:fill="auto"/>
            <w:vAlign w:val="center"/>
          </w:tcPr>
          <w:p w14:paraId="4F681517" w14:textId="77777777" w:rsidR="00403BBF" w:rsidRPr="00D94805" w:rsidRDefault="00403BBF" w:rsidP="00F73D84">
            <w:pPr>
              <w:autoSpaceDE w:val="0"/>
              <w:autoSpaceDN w:val="0"/>
              <w:adjustRightInd w:val="0"/>
              <w:jc w:val="center"/>
              <w:rPr>
                <w:rFonts w:eastAsia="SimSun"/>
                <w:b/>
                <w:bCs/>
                <w:sz w:val="22"/>
                <w:szCs w:val="22"/>
                <w:lang w:val="en-US" w:eastAsia="zh-CN"/>
              </w:rPr>
            </w:pPr>
            <w:r w:rsidRPr="00D94805">
              <w:rPr>
                <w:rFonts w:eastAsia="SimSun"/>
                <w:b/>
                <w:bCs/>
                <w:sz w:val="22"/>
                <w:szCs w:val="22"/>
                <w:lang w:val="en-US" w:eastAsia="zh-CN"/>
              </w:rPr>
              <w:t>II</w:t>
            </w:r>
          </w:p>
        </w:tc>
        <w:tc>
          <w:tcPr>
            <w:tcW w:w="1905" w:type="pct"/>
            <w:shd w:val="clear" w:color="auto" w:fill="auto"/>
            <w:vAlign w:val="center"/>
          </w:tcPr>
          <w:p w14:paraId="66FE0492"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val="en-US" w:eastAsia="zh-CN"/>
              </w:rPr>
              <w:t>301 – 1000</w:t>
            </w:r>
            <w:r w:rsidRPr="00D94805">
              <w:rPr>
                <w:rFonts w:eastAsia="SimSun"/>
                <w:sz w:val="22"/>
                <w:szCs w:val="22"/>
                <w:lang w:eastAsia="zh-CN"/>
              </w:rPr>
              <w:t xml:space="preserve"> </w:t>
            </w:r>
          </w:p>
        </w:tc>
        <w:tc>
          <w:tcPr>
            <w:tcW w:w="1667" w:type="pct"/>
            <w:shd w:val="clear" w:color="auto" w:fill="auto"/>
          </w:tcPr>
          <w:p w14:paraId="3A02407D"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eastAsia="zh-CN"/>
              </w:rPr>
              <w:t>малая</w:t>
            </w:r>
          </w:p>
        </w:tc>
      </w:tr>
      <w:tr w:rsidR="00403BBF" w:rsidRPr="00D94805" w14:paraId="1F9C0252" w14:textId="77777777" w:rsidTr="00403BBF">
        <w:tc>
          <w:tcPr>
            <w:tcW w:w="1428" w:type="pct"/>
            <w:shd w:val="clear" w:color="auto" w:fill="auto"/>
            <w:vAlign w:val="center"/>
          </w:tcPr>
          <w:p w14:paraId="17A9ACD8" w14:textId="77777777" w:rsidR="00403BBF" w:rsidRPr="00D94805" w:rsidRDefault="00403BBF" w:rsidP="00F73D84">
            <w:pPr>
              <w:autoSpaceDE w:val="0"/>
              <w:autoSpaceDN w:val="0"/>
              <w:adjustRightInd w:val="0"/>
              <w:jc w:val="center"/>
              <w:rPr>
                <w:rFonts w:eastAsia="SimSun"/>
                <w:b/>
                <w:bCs/>
                <w:sz w:val="22"/>
                <w:szCs w:val="22"/>
                <w:lang w:val="en-US" w:eastAsia="zh-CN"/>
              </w:rPr>
            </w:pPr>
            <w:r w:rsidRPr="00D94805">
              <w:rPr>
                <w:rFonts w:eastAsia="SimSun"/>
                <w:b/>
                <w:bCs/>
                <w:sz w:val="22"/>
                <w:szCs w:val="22"/>
                <w:lang w:val="en-US" w:eastAsia="zh-CN"/>
              </w:rPr>
              <w:t>III</w:t>
            </w:r>
          </w:p>
        </w:tc>
        <w:tc>
          <w:tcPr>
            <w:tcW w:w="1905" w:type="pct"/>
            <w:shd w:val="clear" w:color="auto" w:fill="auto"/>
            <w:vAlign w:val="center"/>
          </w:tcPr>
          <w:p w14:paraId="63588DA5"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val="en-US" w:eastAsia="zh-CN"/>
              </w:rPr>
              <w:t>1001 – 4000</w:t>
            </w:r>
            <w:r w:rsidRPr="00D94805">
              <w:rPr>
                <w:rFonts w:eastAsia="SimSun"/>
                <w:sz w:val="22"/>
                <w:szCs w:val="22"/>
                <w:lang w:eastAsia="zh-CN"/>
              </w:rPr>
              <w:t xml:space="preserve"> </w:t>
            </w:r>
          </w:p>
        </w:tc>
        <w:tc>
          <w:tcPr>
            <w:tcW w:w="1667" w:type="pct"/>
            <w:shd w:val="clear" w:color="auto" w:fill="auto"/>
          </w:tcPr>
          <w:p w14:paraId="573ECF1A"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eastAsia="zh-CN"/>
              </w:rPr>
              <w:t>средняя</w:t>
            </w:r>
          </w:p>
        </w:tc>
      </w:tr>
      <w:tr w:rsidR="00403BBF" w:rsidRPr="00D94805" w14:paraId="7D348442" w14:textId="77777777" w:rsidTr="00403BBF">
        <w:tc>
          <w:tcPr>
            <w:tcW w:w="1428" w:type="pct"/>
            <w:shd w:val="clear" w:color="auto" w:fill="auto"/>
            <w:vAlign w:val="center"/>
          </w:tcPr>
          <w:p w14:paraId="3F11D084" w14:textId="77777777" w:rsidR="00403BBF" w:rsidRPr="00D94805" w:rsidRDefault="00403BBF" w:rsidP="00F73D84">
            <w:pPr>
              <w:autoSpaceDE w:val="0"/>
              <w:autoSpaceDN w:val="0"/>
              <w:adjustRightInd w:val="0"/>
              <w:jc w:val="center"/>
              <w:rPr>
                <w:rFonts w:eastAsia="SimSun"/>
                <w:b/>
                <w:bCs/>
                <w:sz w:val="22"/>
                <w:szCs w:val="22"/>
                <w:lang w:val="en-US" w:eastAsia="zh-CN"/>
              </w:rPr>
            </w:pPr>
            <w:r w:rsidRPr="00D94805">
              <w:rPr>
                <w:rFonts w:eastAsia="SimSun"/>
                <w:b/>
                <w:bCs/>
                <w:sz w:val="22"/>
                <w:szCs w:val="22"/>
                <w:lang w:val="en-US" w:eastAsia="zh-CN"/>
              </w:rPr>
              <w:t>IV</w:t>
            </w:r>
          </w:p>
        </w:tc>
        <w:tc>
          <w:tcPr>
            <w:tcW w:w="1905" w:type="pct"/>
            <w:shd w:val="clear" w:color="auto" w:fill="auto"/>
            <w:vAlign w:val="center"/>
          </w:tcPr>
          <w:p w14:paraId="297931CB" w14:textId="77777777" w:rsidR="00403BBF" w:rsidRPr="00D94805" w:rsidRDefault="00403BBF" w:rsidP="00F73D84">
            <w:pPr>
              <w:autoSpaceDE w:val="0"/>
              <w:autoSpaceDN w:val="0"/>
              <w:adjustRightInd w:val="0"/>
              <w:jc w:val="center"/>
              <w:rPr>
                <w:rFonts w:eastAsia="SimSun"/>
                <w:sz w:val="22"/>
                <w:szCs w:val="22"/>
                <w:lang w:val="en-US" w:eastAsia="zh-CN"/>
              </w:rPr>
            </w:pPr>
            <w:r w:rsidRPr="00D94805">
              <w:rPr>
                <w:rFonts w:eastAsia="SimSun"/>
                <w:sz w:val="22"/>
                <w:szCs w:val="22"/>
                <w:lang w:val="en-US" w:eastAsia="zh-CN"/>
              </w:rPr>
              <w:t>4001 – 10000</w:t>
            </w:r>
          </w:p>
        </w:tc>
        <w:tc>
          <w:tcPr>
            <w:tcW w:w="1667" w:type="pct"/>
            <w:shd w:val="clear" w:color="auto" w:fill="auto"/>
          </w:tcPr>
          <w:p w14:paraId="29780A6B"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eastAsia="zh-CN"/>
              </w:rPr>
              <w:t>высокая</w:t>
            </w:r>
          </w:p>
        </w:tc>
      </w:tr>
      <w:tr w:rsidR="00403BBF" w:rsidRPr="00D94805" w14:paraId="5394D512" w14:textId="77777777" w:rsidTr="00403BBF">
        <w:tc>
          <w:tcPr>
            <w:tcW w:w="1428" w:type="pct"/>
            <w:shd w:val="clear" w:color="auto" w:fill="auto"/>
            <w:vAlign w:val="center"/>
          </w:tcPr>
          <w:p w14:paraId="62C2CC90" w14:textId="77777777" w:rsidR="00403BBF" w:rsidRPr="00D94805" w:rsidRDefault="00403BBF" w:rsidP="00F73D84">
            <w:pPr>
              <w:autoSpaceDE w:val="0"/>
              <w:autoSpaceDN w:val="0"/>
              <w:adjustRightInd w:val="0"/>
              <w:jc w:val="center"/>
              <w:rPr>
                <w:rFonts w:eastAsia="SimSun"/>
                <w:b/>
                <w:bCs/>
                <w:sz w:val="22"/>
                <w:szCs w:val="22"/>
                <w:lang w:val="en-US" w:eastAsia="zh-CN"/>
              </w:rPr>
            </w:pPr>
            <w:r w:rsidRPr="00D94805">
              <w:rPr>
                <w:rFonts w:eastAsia="SimSun"/>
                <w:b/>
                <w:bCs/>
                <w:sz w:val="22"/>
                <w:szCs w:val="22"/>
                <w:lang w:val="en-US" w:eastAsia="zh-CN"/>
              </w:rPr>
              <w:t>V</w:t>
            </w:r>
          </w:p>
        </w:tc>
        <w:tc>
          <w:tcPr>
            <w:tcW w:w="1905" w:type="pct"/>
            <w:shd w:val="clear" w:color="auto" w:fill="auto"/>
            <w:vAlign w:val="center"/>
          </w:tcPr>
          <w:p w14:paraId="662EA26D"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eastAsia="zh-CN"/>
              </w:rPr>
              <w:t>более 10000</w:t>
            </w:r>
          </w:p>
        </w:tc>
        <w:tc>
          <w:tcPr>
            <w:tcW w:w="1667" w:type="pct"/>
            <w:shd w:val="clear" w:color="auto" w:fill="auto"/>
          </w:tcPr>
          <w:p w14:paraId="261A21F1" w14:textId="77777777" w:rsidR="00403BBF" w:rsidRPr="00D94805" w:rsidRDefault="00403BBF" w:rsidP="00F73D84">
            <w:pPr>
              <w:autoSpaceDE w:val="0"/>
              <w:autoSpaceDN w:val="0"/>
              <w:adjustRightInd w:val="0"/>
              <w:jc w:val="center"/>
              <w:rPr>
                <w:rFonts w:eastAsia="SimSun"/>
                <w:sz w:val="22"/>
                <w:szCs w:val="22"/>
                <w:lang w:eastAsia="zh-CN"/>
              </w:rPr>
            </w:pPr>
            <w:r w:rsidRPr="00D94805">
              <w:rPr>
                <w:rFonts w:eastAsia="SimSun"/>
                <w:sz w:val="22"/>
                <w:szCs w:val="22"/>
                <w:lang w:eastAsia="zh-CN"/>
              </w:rPr>
              <w:t>чрезвычайная</w:t>
            </w:r>
          </w:p>
        </w:tc>
      </w:tr>
    </w:tbl>
    <w:p w14:paraId="4D6CC191" w14:textId="77777777" w:rsidR="00403BBF" w:rsidRPr="00D94805" w:rsidRDefault="00403BBF" w:rsidP="00251CB0">
      <w:pPr>
        <w:suppressAutoHyphens/>
        <w:ind w:firstLine="720"/>
        <w:rPr>
          <w:sz w:val="28"/>
          <w:szCs w:val="28"/>
        </w:rPr>
      </w:pPr>
    </w:p>
    <w:p w14:paraId="3D47F467" w14:textId="2104E677" w:rsidR="00251CB0" w:rsidRPr="00D94805" w:rsidRDefault="00251CB0" w:rsidP="00251CB0">
      <w:pPr>
        <w:pStyle w:val="a0"/>
        <w:spacing w:before="120"/>
        <w:rPr>
          <w:b/>
          <w:bCs/>
          <w:sz w:val="28"/>
          <w:lang w:val="ru-RU"/>
        </w:rPr>
      </w:pPr>
      <w:bookmarkStart w:id="92" w:name="_Hlk78372461"/>
      <w:r w:rsidRPr="00D94805">
        <w:rPr>
          <w:b/>
          <w:bCs/>
          <w:sz w:val="28"/>
          <w:lang w:val="ru-RU"/>
        </w:rPr>
        <w:t xml:space="preserve">Состояние системы обеспечения пожарной безопасности на территории </w:t>
      </w:r>
      <w:r w:rsidR="00817B70" w:rsidRPr="00D94805">
        <w:rPr>
          <w:b/>
          <w:bCs/>
          <w:sz w:val="28"/>
          <w:lang w:val="ru-RU"/>
        </w:rPr>
        <w:t>Майского</w:t>
      </w:r>
      <w:r w:rsidRPr="00D94805">
        <w:rPr>
          <w:b/>
          <w:bCs/>
          <w:sz w:val="28"/>
          <w:lang w:val="ru-RU"/>
        </w:rPr>
        <w:t xml:space="preserve"> сельсовета</w:t>
      </w:r>
    </w:p>
    <w:bookmarkEnd w:id="92"/>
    <w:p w14:paraId="3A14ABA4" w14:textId="273D6B12" w:rsidR="00C72FDC" w:rsidRPr="00341A69" w:rsidRDefault="00C72FDC" w:rsidP="00C72FDC">
      <w:pPr>
        <w:spacing w:line="237" w:lineRule="auto"/>
        <w:ind w:left="20" w:firstLine="567"/>
        <w:rPr>
          <w:rFonts w:cs="Arial"/>
          <w:bCs/>
          <w:sz w:val="28"/>
          <w:szCs w:val="28"/>
        </w:rPr>
      </w:pPr>
      <w:r w:rsidRPr="00341A69">
        <w:rPr>
          <w:rFonts w:cs="Arial"/>
          <w:bCs/>
          <w:sz w:val="28"/>
          <w:szCs w:val="28"/>
        </w:rPr>
        <w:t xml:space="preserve">В настоящее время пожарную безопасность на территории </w:t>
      </w:r>
      <w:r w:rsidR="00817B70" w:rsidRPr="00341A69">
        <w:rPr>
          <w:rFonts w:cs="Arial"/>
          <w:bCs/>
          <w:sz w:val="28"/>
          <w:szCs w:val="28"/>
        </w:rPr>
        <w:t>Майского</w:t>
      </w:r>
      <w:r w:rsidRPr="00341A69">
        <w:rPr>
          <w:rFonts w:cs="Arial"/>
          <w:bCs/>
          <w:sz w:val="28"/>
          <w:szCs w:val="28"/>
        </w:rPr>
        <w:t xml:space="preserve"> сельсовета осуществляет пожарно-спасательная часть № 74 Управление государственного пожарного надзора главного управления МЧС России по Новосибирской области, расположенная в г. Черепаново, ул. Партизанская, 25.</w:t>
      </w:r>
    </w:p>
    <w:p w14:paraId="3C9B03E7" w14:textId="77777777" w:rsidR="00251CB0" w:rsidRPr="00D94805" w:rsidRDefault="00251CB0" w:rsidP="00251CB0">
      <w:pPr>
        <w:suppressAutoHyphens/>
        <w:ind w:firstLine="720"/>
        <w:rPr>
          <w:sz w:val="28"/>
          <w:szCs w:val="28"/>
        </w:rPr>
      </w:pPr>
      <w:r w:rsidRPr="00D94805">
        <w:rPr>
          <w:sz w:val="28"/>
          <w:szCs w:val="28"/>
        </w:rPr>
        <w:t>Для сохранения пожаробезопасной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21F18073" w14:textId="77777777" w:rsidR="00251CB0" w:rsidRPr="00D94805" w:rsidRDefault="00251CB0" w:rsidP="00251CB0">
      <w:pPr>
        <w:suppressAutoHyphens/>
        <w:ind w:firstLine="720"/>
        <w:rPr>
          <w:sz w:val="28"/>
          <w:szCs w:val="28"/>
        </w:rPr>
      </w:pPr>
      <w:r w:rsidRPr="00D94805">
        <w:rPr>
          <w:sz w:val="28"/>
          <w:szCs w:val="28"/>
        </w:rPr>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48D972D9" w14:textId="77777777" w:rsidR="00251CB0" w:rsidRPr="00D94805" w:rsidRDefault="00251CB0" w:rsidP="00251CB0">
      <w:pPr>
        <w:suppressAutoHyphens/>
        <w:ind w:firstLine="720"/>
        <w:rPr>
          <w:sz w:val="28"/>
          <w:szCs w:val="28"/>
        </w:rPr>
      </w:pPr>
      <w:r w:rsidRPr="00D94805">
        <w:rPr>
          <w:sz w:val="28"/>
          <w:szCs w:val="28"/>
        </w:rPr>
        <w:t>Для предотвращения лесных пожаров должны выполняться следующие контрольно-технические и административные мероприятия:</w:t>
      </w:r>
    </w:p>
    <w:p w14:paraId="5917DC14"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контроль работы лесопожарных служб;</w:t>
      </w:r>
    </w:p>
    <w:p w14:paraId="0362BEAA"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проведение наземного патрулирования и противопожарной авиационной разведки;</w:t>
      </w:r>
    </w:p>
    <w:p w14:paraId="7E393999"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введение ограничения на посещение отдельных участков леса, запрещение разведения костров в лесу в пожароопасный период;</w:t>
      </w:r>
    </w:p>
    <w:p w14:paraId="7463AB79"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оборудование противопожарных защитных полос между границами населенных пунктов и подступающих лесных массивов;</w:t>
      </w:r>
    </w:p>
    <w:p w14:paraId="2EB63BC4"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установление регламента использования территорий, занятых противопожарными защитными полосами;</w:t>
      </w:r>
    </w:p>
    <w:p w14:paraId="201F9CF4"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контроль соблюдения противопожарной безопасности при лесоразработках;</w:t>
      </w:r>
    </w:p>
    <w:p w14:paraId="77D512CE"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организация своевременной очистки лесоразработок и массивов леса от заготовленной древесины, сучьев, щепы, отходов;</w:t>
      </w:r>
    </w:p>
    <w:p w14:paraId="443F64B1"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внедрение и распространение безогневых способов очистки лесосек.</w:t>
      </w:r>
    </w:p>
    <w:p w14:paraId="4F06BDE1" w14:textId="3790DEA4" w:rsidR="00251CB0" w:rsidRPr="00D94805" w:rsidRDefault="00251CB0" w:rsidP="00251CB0">
      <w:pPr>
        <w:suppressAutoHyphens/>
        <w:ind w:firstLine="720"/>
        <w:rPr>
          <w:sz w:val="28"/>
          <w:szCs w:val="28"/>
        </w:rPr>
      </w:pPr>
      <w:r w:rsidRPr="00D94805">
        <w:rPr>
          <w:sz w:val="28"/>
          <w:szCs w:val="28"/>
          <w:u w:val="single"/>
        </w:rPr>
        <w:t>Опасные геологические процессы и явления</w:t>
      </w:r>
      <w:r w:rsidRPr="00D94805">
        <w:rPr>
          <w:sz w:val="28"/>
          <w:szCs w:val="28"/>
        </w:rPr>
        <w:t xml:space="preserve">. В инженерно-геологическом отношении территория </w:t>
      </w:r>
      <w:r w:rsidR="00817B70" w:rsidRPr="00D94805">
        <w:rPr>
          <w:sz w:val="28"/>
          <w:szCs w:val="28"/>
        </w:rPr>
        <w:t>Майского</w:t>
      </w:r>
      <w:r w:rsidRPr="00D94805">
        <w:rPr>
          <w:sz w:val="28"/>
          <w:szCs w:val="28"/>
        </w:rPr>
        <w:t xml:space="preserve"> сельсовета 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50AF49F0" w14:textId="77777777" w:rsidR="00251CB0" w:rsidRPr="00D94805" w:rsidRDefault="00251CB0" w:rsidP="00251CB0">
      <w:pPr>
        <w:suppressAutoHyphens/>
        <w:ind w:firstLine="720"/>
        <w:rPr>
          <w:sz w:val="28"/>
          <w:szCs w:val="28"/>
        </w:rPr>
      </w:pPr>
      <w:r w:rsidRPr="00D94805">
        <w:rPr>
          <w:sz w:val="28"/>
          <w:szCs w:val="28"/>
        </w:rPr>
        <w:lastRenderedPageBreak/>
        <w:t>Для предотвращения эрозии, оврагообразования и заболачивания почв, необходимо выполнение дополнительных инженерно-технических мероприятий:</w:t>
      </w:r>
    </w:p>
    <w:p w14:paraId="6FB456EC"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организация поверхностного стока и поверхностное осушение;</w:t>
      </w:r>
    </w:p>
    <w:p w14:paraId="74779AA9"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берегоукрепление;</w:t>
      </w:r>
    </w:p>
    <w:p w14:paraId="2B753A36"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благоустройство оврагов и укрепление крутых склонов рельефа;</w:t>
      </w:r>
    </w:p>
    <w:p w14:paraId="4B46E3FC"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осушение болотистых участков и комплексная мелиорация земель;</w:t>
      </w:r>
    </w:p>
    <w:p w14:paraId="79A5277D"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посев трав и кустарниковой растительности на склонах оврагов и берегов.</w:t>
      </w:r>
    </w:p>
    <w:p w14:paraId="4FE8EAA8" w14:textId="39A222E9" w:rsidR="00251CB0" w:rsidRPr="00D94805" w:rsidRDefault="00251CB0" w:rsidP="00251CB0">
      <w:pPr>
        <w:suppressAutoHyphens/>
        <w:ind w:firstLine="720"/>
        <w:rPr>
          <w:sz w:val="28"/>
          <w:szCs w:val="28"/>
        </w:rPr>
      </w:pPr>
      <w:r w:rsidRPr="00D94805">
        <w:rPr>
          <w:sz w:val="28"/>
          <w:szCs w:val="28"/>
          <w:u w:val="single"/>
        </w:rPr>
        <w:t>Опасные гидрологические явления и процессы.</w:t>
      </w:r>
      <w:r w:rsidRPr="00D94805">
        <w:rPr>
          <w:sz w:val="28"/>
          <w:szCs w:val="28"/>
        </w:rPr>
        <w:t xml:space="preserve"> Вероятность природных ЧС, обусловленных опасными гидрологическими явлениями на территории сельского поселения незначительна. Опасные гидрологические явления могут наблюдаться на реках в периоды весеннего половодья и паводков. При этом населенные пункты </w:t>
      </w:r>
      <w:r w:rsidR="00817B70" w:rsidRPr="00D94805">
        <w:rPr>
          <w:sz w:val="28"/>
          <w:szCs w:val="28"/>
        </w:rPr>
        <w:t>Майского</w:t>
      </w:r>
      <w:r w:rsidRPr="00D94805">
        <w:rPr>
          <w:sz w:val="28"/>
          <w:szCs w:val="28"/>
        </w:rPr>
        <w:t xml:space="preserve"> сельсовета и хозяйственные объекты в зону затопления и подтопления паводковыми водами не попадают. Поэтому, необходимость планирования инженерной защиты территории от затопления и подтопления отсутствует.</w:t>
      </w:r>
    </w:p>
    <w:p w14:paraId="357F1FCD" w14:textId="77777777" w:rsidR="00251CB0" w:rsidRPr="00D94805" w:rsidRDefault="00251CB0" w:rsidP="00251CB0">
      <w:pPr>
        <w:suppressAutoHyphens/>
        <w:ind w:firstLine="720"/>
        <w:rPr>
          <w:sz w:val="28"/>
          <w:szCs w:val="28"/>
        </w:rPr>
      </w:pPr>
      <w:r w:rsidRPr="00D94805">
        <w:rPr>
          <w:sz w:val="28"/>
          <w:szCs w:val="28"/>
        </w:rPr>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14" w:anchor="dst100011" w:history="1">
        <w:r w:rsidRPr="00D94805">
          <w:rPr>
            <w:sz w:val="28"/>
            <w:szCs w:val="28"/>
          </w:rPr>
          <w:t>порядке</w:t>
        </w:r>
      </w:hyperlink>
      <w:r w:rsidRPr="00D94805">
        <w:rPr>
          <w:sz w:val="28"/>
          <w:szCs w:val="28"/>
        </w:rPr>
        <w:t>, установленном Правительством Российской Федерации.</w:t>
      </w:r>
    </w:p>
    <w:p w14:paraId="68F3BD1C" w14:textId="77777777" w:rsidR="00251CB0" w:rsidRPr="00D94805" w:rsidRDefault="00251CB0" w:rsidP="00251CB0">
      <w:pPr>
        <w:suppressAutoHyphens/>
        <w:ind w:firstLine="720"/>
        <w:rPr>
          <w:sz w:val="28"/>
          <w:szCs w:val="28"/>
        </w:rPr>
      </w:pPr>
      <w:bookmarkStart w:id="93" w:name="_Toc518481638"/>
      <w:bookmarkStart w:id="94" w:name="_Toc520277895"/>
      <w:bookmarkStart w:id="95" w:name="_Toc16761366"/>
      <w:bookmarkStart w:id="96" w:name="_Toc52356473"/>
      <w:r w:rsidRPr="00D94805">
        <w:rPr>
          <w:sz w:val="28"/>
          <w:szCs w:val="28"/>
        </w:rPr>
        <w:t>В целях обеспечения безопасности и охраны людей, предотвращения чрезвычайных ситуаций на водных объектах поселения предусмотрено:</w:t>
      </w:r>
    </w:p>
    <w:p w14:paraId="69AAB981"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прогнозирование опасных гидрологических явлений и процессов;</w:t>
      </w:r>
    </w:p>
    <w:p w14:paraId="559B7E00"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соблюдение установленных статьей 67.1 Водного кодекса Российской Федерации ограничений и условий осуществления хозяйственной деятельности в зонах возможного затопления, подтопления;</w:t>
      </w:r>
    </w:p>
    <w:p w14:paraId="493DB4AB"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на картографической основе определены границы водоохранных зон, на территории которых вводятся дополнительные ограничения хозяйственной и иной деятельности;</w:t>
      </w:r>
    </w:p>
    <w:p w14:paraId="5F48E8D3"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установление и обустройство мест для массового отдыха и занятия спортом на водных объектах (зоны рекреации), создание ведомственных спасательных постов на территории зоны рекреации;</w:t>
      </w:r>
    </w:p>
    <w:p w14:paraId="0B18C54A"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установление мест, где запрещены купания, катания на лодках, забор воды для питьевых нужд, водопой скота, другие условия общего водопользования;</w:t>
      </w:r>
    </w:p>
    <w:p w14:paraId="50556B2B" w14:textId="77777777" w:rsidR="00251CB0" w:rsidRPr="00D94805" w:rsidRDefault="00251CB0" w:rsidP="00214D35">
      <w:pPr>
        <w:numPr>
          <w:ilvl w:val="0"/>
          <w:numId w:val="15"/>
        </w:numPr>
        <w:autoSpaceDE w:val="0"/>
        <w:autoSpaceDN w:val="0"/>
        <w:adjustRightInd w:val="0"/>
        <w:ind w:left="1120" w:hanging="425"/>
        <w:rPr>
          <w:sz w:val="28"/>
          <w:szCs w:val="28"/>
        </w:rPr>
      </w:pPr>
      <w:r w:rsidRPr="00D94805">
        <w:rPr>
          <w:sz w:val="28"/>
          <w:szCs w:val="28"/>
        </w:rPr>
        <w:t xml:space="preserve">исключение строительства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w:t>
      </w:r>
      <w:r w:rsidRPr="00D94805">
        <w:rPr>
          <w:sz w:val="28"/>
          <w:szCs w:val="28"/>
        </w:rPr>
        <w:lastRenderedPageBreak/>
        <w:t xml:space="preserve">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D94805">
          <w:rPr>
            <w:sz w:val="28"/>
            <w:szCs w:val="28"/>
          </w:rPr>
          <w:t>2014 г</w:t>
        </w:r>
      </w:smartTag>
      <w:r w:rsidRPr="00D94805">
        <w:rPr>
          <w:sz w:val="28"/>
          <w:szCs w:val="28"/>
        </w:rPr>
        <w:t>.).</w:t>
      </w:r>
    </w:p>
    <w:p w14:paraId="77FD2ECE" w14:textId="62436060" w:rsidR="00251CB0" w:rsidRPr="00D94805" w:rsidRDefault="00251CB0" w:rsidP="00251CB0">
      <w:pPr>
        <w:pStyle w:val="3"/>
        <w:numPr>
          <w:ilvl w:val="2"/>
          <w:numId w:val="5"/>
        </w:numPr>
        <w:ind w:left="0" w:firstLine="0"/>
        <w:rPr>
          <w:i w:val="0"/>
          <w:sz w:val="28"/>
          <w:szCs w:val="28"/>
        </w:rPr>
      </w:pPr>
      <w:bookmarkStart w:id="97" w:name="_Toc67388856"/>
      <w:bookmarkStart w:id="98" w:name="_Toc70076877"/>
      <w:bookmarkStart w:id="99" w:name="_Toc78378183"/>
      <w:bookmarkStart w:id="100" w:name="_Toc80880522"/>
      <w:bookmarkStart w:id="101" w:name="_Toc84833634"/>
      <w:r w:rsidRPr="00D94805">
        <w:rPr>
          <w:i w:val="0"/>
          <w:sz w:val="28"/>
          <w:szCs w:val="28"/>
        </w:rPr>
        <w:t xml:space="preserve">Перечень источников чрезвычайных ситуаций техногенного характера, возможных на территории </w:t>
      </w:r>
      <w:bookmarkEnd w:id="93"/>
      <w:bookmarkEnd w:id="94"/>
      <w:bookmarkEnd w:id="95"/>
      <w:bookmarkEnd w:id="96"/>
      <w:bookmarkEnd w:id="97"/>
      <w:bookmarkEnd w:id="98"/>
      <w:r w:rsidR="00817B70" w:rsidRPr="00D94805">
        <w:rPr>
          <w:i w:val="0"/>
          <w:sz w:val="28"/>
          <w:szCs w:val="28"/>
        </w:rPr>
        <w:t>Майского</w:t>
      </w:r>
      <w:r w:rsidRPr="00D94805">
        <w:rPr>
          <w:i w:val="0"/>
          <w:sz w:val="28"/>
          <w:szCs w:val="28"/>
        </w:rPr>
        <w:t xml:space="preserve"> сельсовета</w:t>
      </w:r>
      <w:bookmarkEnd w:id="99"/>
      <w:bookmarkEnd w:id="100"/>
      <w:bookmarkEnd w:id="101"/>
    </w:p>
    <w:p w14:paraId="46F97B0A" w14:textId="058D1535" w:rsidR="00251CB0" w:rsidRPr="00D94805" w:rsidRDefault="00251CB0" w:rsidP="00251CB0">
      <w:pPr>
        <w:spacing w:line="238" w:lineRule="auto"/>
        <w:ind w:left="20" w:firstLine="567"/>
        <w:rPr>
          <w:rFonts w:cs="Arial"/>
          <w:bCs/>
          <w:sz w:val="28"/>
          <w:szCs w:val="28"/>
        </w:rPr>
      </w:pPr>
      <w:r w:rsidRPr="00D94805">
        <w:rPr>
          <w:rFonts w:cs="Arial"/>
          <w:bCs/>
          <w:sz w:val="28"/>
          <w:szCs w:val="28"/>
        </w:rPr>
        <w:t xml:space="preserve">Техногенная составляющая является основной среди источников чрезвычайных ситуаций. На территории </w:t>
      </w:r>
      <w:r w:rsidR="00817B70" w:rsidRPr="00D94805">
        <w:rPr>
          <w:rFonts w:cs="Arial"/>
          <w:bCs/>
          <w:sz w:val="28"/>
          <w:szCs w:val="28"/>
        </w:rPr>
        <w:t>Майского</w:t>
      </w:r>
      <w:r w:rsidRPr="00D94805">
        <w:rPr>
          <w:rFonts w:cs="Arial"/>
          <w:bCs/>
          <w:sz w:val="28"/>
          <w:szCs w:val="28"/>
        </w:rPr>
        <w:t xml:space="preserve"> сельсовета эксплуатируются котельная, трансформаторные подстанции, проложены инженерные сети и сети энергоснабжения. В поселении проходят автомобильные дороги регионального значения. Основной вид экономической деятельности данной территории – сельское хозяйство.</w:t>
      </w:r>
    </w:p>
    <w:p w14:paraId="6BF1FF2E" w14:textId="77777777" w:rsidR="00251CB0" w:rsidRPr="00D94805" w:rsidRDefault="00251CB0" w:rsidP="00251CB0">
      <w:pPr>
        <w:spacing w:line="238" w:lineRule="auto"/>
        <w:ind w:left="20" w:firstLine="567"/>
        <w:rPr>
          <w:rFonts w:cs="Arial"/>
          <w:bCs/>
          <w:sz w:val="28"/>
          <w:szCs w:val="28"/>
        </w:rPr>
      </w:pPr>
      <w:r w:rsidRPr="00D94805">
        <w:rPr>
          <w:rFonts w:cs="Arial"/>
          <w:bCs/>
          <w:sz w:val="28"/>
          <w:szCs w:val="28"/>
        </w:rPr>
        <w:t>Все эти объекты и предприятия в процессе эксплуатации создают различные опасности техногенного характера.</w:t>
      </w:r>
    </w:p>
    <w:p w14:paraId="3DD76BAA" w14:textId="77777777" w:rsidR="00251CB0" w:rsidRPr="006509D3" w:rsidRDefault="00251CB0" w:rsidP="00251CB0">
      <w:pPr>
        <w:pStyle w:val="a0"/>
        <w:spacing w:before="120"/>
        <w:rPr>
          <w:b/>
          <w:bCs/>
          <w:sz w:val="28"/>
          <w:lang w:val="ru-RU"/>
        </w:rPr>
      </w:pPr>
      <w:r w:rsidRPr="006509D3">
        <w:rPr>
          <w:b/>
          <w:bCs/>
          <w:sz w:val="28"/>
          <w:lang w:val="ru-RU"/>
        </w:rPr>
        <w:t>Химически опасные объекты – аварии с угрозой выброса аварийно-химически опасных веществ (АХОВ)</w:t>
      </w:r>
    </w:p>
    <w:p w14:paraId="0C4A3E97" w14:textId="77777777" w:rsidR="00251CB0" w:rsidRPr="006509D3" w:rsidRDefault="00251CB0" w:rsidP="00251CB0">
      <w:pPr>
        <w:ind w:left="709"/>
        <w:rPr>
          <w:rFonts w:eastAsia="Calibri"/>
          <w:sz w:val="28"/>
          <w:szCs w:val="28"/>
          <w:u w:val="single"/>
          <w:lang w:eastAsia="en-US"/>
        </w:rPr>
      </w:pPr>
      <w:r w:rsidRPr="006509D3">
        <w:rPr>
          <w:rFonts w:eastAsia="Calibri"/>
          <w:sz w:val="28"/>
          <w:szCs w:val="28"/>
          <w:u w:val="single"/>
          <w:lang w:eastAsia="en-US"/>
        </w:rPr>
        <w:t>Риски возникновения аварий на химически опасных объектах</w:t>
      </w:r>
    </w:p>
    <w:p w14:paraId="174FD491" w14:textId="77777777" w:rsidR="00251CB0" w:rsidRPr="006509D3" w:rsidRDefault="00251CB0" w:rsidP="00251CB0">
      <w:pPr>
        <w:spacing w:line="238" w:lineRule="auto"/>
        <w:ind w:left="20" w:firstLine="567"/>
        <w:rPr>
          <w:rFonts w:cs="Arial"/>
          <w:bCs/>
          <w:sz w:val="28"/>
          <w:szCs w:val="28"/>
        </w:rPr>
      </w:pPr>
      <w:r w:rsidRPr="006509D3">
        <w:rPr>
          <w:rFonts w:cs="Arial"/>
          <w:bCs/>
          <w:sz w:val="28"/>
          <w:szCs w:val="28"/>
        </w:rPr>
        <w:t>Проектируемая территория не попадает в зону риска возникновения аварий на химически опасных объектах.</w:t>
      </w:r>
    </w:p>
    <w:p w14:paraId="6C9A6A82" w14:textId="77777777" w:rsidR="00251CB0" w:rsidRPr="006509D3" w:rsidRDefault="00251CB0" w:rsidP="00251CB0">
      <w:pPr>
        <w:ind w:left="709"/>
        <w:rPr>
          <w:rFonts w:eastAsia="Calibri"/>
          <w:sz w:val="28"/>
          <w:szCs w:val="28"/>
          <w:u w:val="single"/>
          <w:lang w:eastAsia="en-US"/>
        </w:rPr>
      </w:pPr>
      <w:r w:rsidRPr="006509D3">
        <w:rPr>
          <w:rFonts w:eastAsia="Calibri"/>
          <w:sz w:val="28"/>
          <w:szCs w:val="28"/>
          <w:u w:val="single"/>
          <w:lang w:eastAsia="en-US"/>
        </w:rPr>
        <w:t>Риски возникновения аварий на радиационно-опасных объектах</w:t>
      </w:r>
    </w:p>
    <w:p w14:paraId="7AF4E107" w14:textId="77777777" w:rsidR="00251CB0" w:rsidRPr="006509D3" w:rsidRDefault="00251CB0" w:rsidP="00251CB0">
      <w:pPr>
        <w:spacing w:line="238" w:lineRule="auto"/>
        <w:ind w:left="20" w:firstLine="567"/>
        <w:rPr>
          <w:rFonts w:cs="Arial"/>
          <w:bCs/>
          <w:sz w:val="28"/>
          <w:szCs w:val="28"/>
        </w:rPr>
      </w:pPr>
      <w:r w:rsidRPr="006509D3">
        <w:rPr>
          <w:rFonts w:cs="Arial"/>
          <w:bCs/>
          <w:sz w:val="28"/>
          <w:szCs w:val="28"/>
        </w:rPr>
        <w:t>Проектируемая территория не попадает в зону риска возникновения аварий на радиационно-опасных объектах.</w:t>
      </w:r>
    </w:p>
    <w:p w14:paraId="1F69C7A6" w14:textId="77777777" w:rsidR="00251CB0" w:rsidRPr="006509D3" w:rsidRDefault="00251CB0" w:rsidP="00251CB0">
      <w:pPr>
        <w:ind w:left="709"/>
        <w:rPr>
          <w:rFonts w:eastAsia="Calibri"/>
          <w:sz w:val="28"/>
          <w:szCs w:val="28"/>
          <w:u w:val="single"/>
          <w:lang w:eastAsia="en-US"/>
        </w:rPr>
      </w:pPr>
      <w:r w:rsidRPr="006509D3">
        <w:rPr>
          <w:rFonts w:eastAsia="Calibri"/>
          <w:sz w:val="28"/>
          <w:szCs w:val="28"/>
          <w:u w:val="single"/>
          <w:lang w:eastAsia="en-US"/>
        </w:rPr>
        <w:t>Риски возникновения аварий на пожаровзрывоопасных объектах</w:t>
      </w:r>
    </w:p>
    <w:p w14:paraId="3FADF630" w14:textId="2EE58406" w:rsidR="004B03C4" w:rsidRPr="00FC4783" w:rsidRDefault="00C72FDC" w:rsidP="00A05A20">
      <w:pPr>
        <w:spacing w:line="238" w:lineRule="auto"/>
        <w:ind w:left="20" w:firstLine="567"/>
        <w:rPr>
          <w:rFonts w:cs="Arial"/>
          <w:bCs/>
          <w:sz w:val="28"/>
          <w:szCs w:val="28"/>
        </w:rPr>
      </w:pPr>
      <w:r w:rsidRPr="006509D3">
        <w:rPr>
          <w:rFonts w:cs="Arial"/>
          <w:bCs/>
          <w:sz w:val="28"/>
          <w:szCs w:val="28"/>
        </w:rPr>
        <w:t xml:space="preserve">На территории </w:t>
      </w:r>
      <w:r w:rsidR="00817B70" w:rsidRPr="006509D3">
        <w:rPr>
          <w:rFonts w:cs="Arial"/>
          <w:bCs/>
          <w:sz w:val="28"/>
          <w:szCs w:val="28"/>
        </w:rPr>
        <w:t>Майского</w:t>
      </w:r>
      <w:r w:rsidRPr="006509D3">
        <w:rPr>
          <w:rFonts w:cs="Arial"/>
          <w:bCs/>
          <w:sz w:val="28"/>
          <w:szCs w:val="28"/>
        </w:rPr>
        <w:t xml:space="preserve"> сельсовета имеются взрыво- и пожароопасные объекты, возможные аварии на которых носят в основном объектовый и местный характер. Последствия возможных ЧС на </w:t>
      </w:r>
      <w:r w:rsidRPr="00FC4783">
        <w:rPr>
          <w:rFonts w:cs="Arial"/>
          <w:bCs/>
          <w:sz w:val="28"/>
          <w:szCs w:val="28"/>
        </w:rPr>
        <w:t xml:space="preserve">взрыво- и пожароопасных объектах в </w:t>
      </w:r>
      <w:r w:rsidR="00817B70" w:rsidRPr="00FC4783">
        <w:rPr>
          <w:rFonts w:cs="Arial"/>
          <w:bCs/>
          <w:sz w:val="28"/>
          <w:szCs w:val="28"/>
        </w:rPr>
        <w:t>Майском</w:t>
      </w:r>
      <w:r w:rsidRPr="00FC4783">
        <w:rPr>
          <w:rFonts w:cs="Arial"/>
          <w:bCs/>
          <w:sz w:val="28"/>
          <w:szCs w:val="28"/>
        </w:rPr>
        <w:t xml:space="preserve"> сельсовете представлены в таблице 6.</w:t>
      </w:r>
      <w:r w:rsidR="00B836C8" w:rsidRPr="00FC4783">
        <w:rPr>
          <w:rFonts w:cs="Arial"/>
          <w:bCs/>
          <w:sz w:val="28"/>
          <w:szCs w:val="28"/>
        </w:rPr>
        <w:t>3</w:t>
      </w:r>
      <w:r w:rsidRPr="00FC4783">
        <w:rPr>
          <w:rFonts w:cs="Arial"/>
          <w:bCs/>
          <w:sz w:val="28"/>
          <w:szCs w:val="28"/>
        </w:rPr>
        <w:t>.</w:t>
      </w:r>
    </w:p>
    <w:p w14:paraId="003CBB88" w14:textId="79543513" w:rsidR="00C72FDC" w:rsidRPr="00FC4783" w:rsidRDefault="00C72FDC" w:rsidP="00C72FDC">
      <w:pPr>
        <w:pStyle w:val="a0"/>
        <w:keepNext/>
        <w:spacing w:before="120"/>
        <w:jc w:val="right"/>
        <w:rPr>
          <w:b/>
          <w:sz w:val="28"/>
          <w:szCs w:val="28"/>
          <w:lang w:val="ru-RU"/>
        </w:rPr>
      </w:pPr>
      <w:r w:rsidRPr="00FC4783">
        <w:rPr>
          <w:b/>
          <w:sz w:val="28"/>
          <w:szCs w:val="28"/>
          <w:lang w:val="ru-RU"/>
        </w:rPr>
        <w:t>Таблица 6.</w:t>
      </w:r>
      <w:r w:rsidR="00B836C8" w:rsidRPr="00FC4783">
        <w:rPr>
          <w:b/>
          <w:sz w:val="28"/>
          <w:szCs w:val="28"/>
          <w:lang w:val="ru-RU"/>
        </w:rPr>
        <w:t>3</w:t>
      </w:r>
    </w:p>
    <w:p w14:paraId="34F2FFC4" w14:textId="38D64544" w:rsidR="00C72FDC" w:rsidRPr="006509D3" w:rsidRDefault="00C72FDC" w:rsidP="00C72FDC">
      <w:pPr>
        <w:pStyle w:val="a0"/>
        <w:keepNext/>
        <w:suppressAutoHyphens/>
        <w:spacing w:after="120"/>
        <w:ind w:firstLine="0"/>
        <w:jc w:val="center"/>
        <w:rPr>
          <w:b/>
          <w:sz w:val="28"/>
          <w:szCs w:val="28"/>
          <w:lang w:val="ru-RU"/>
        </w:rPr>
      </w:pPr>
      <w:r w:rsidRPr="006509D3">
        <w:rPr>
          <w:b/>
          <w:sz w:val="28"/>
          <w:szCs w:val="28"/>
          <w:lang w:val="ru-RU"/>
        </w:rPr>
        <w:t xml:space="preserve">Последствия возможных ЧС на взрыво- и пожароопасном объекте на территории </w:t>
      </w:r>
      <w:r w:rsidR="00817B70" w:rsidRPr="006509D3">
        <w:rPr>
          <w:b/>
          <w:sz w:val="28"/>
          <w:szCs w:val="28"/>
          <w:lang w:val="ru-RU"/>
        </w:rPr>
        <w:t>Майского</w:t>
      </w:r>
      <w:r w:rsidRPr="006509D3">
        <w:rPr>
          <w:b/>
          <w:sz w:val="28"/>
          <w:szCs w:val="28"/>
          <w:lang w:val="ru-RU"/>
        </w:rPr>
        <w:t xml:space="preserve"> сельсовета</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52"/>
        <w:gridCol w:w="1843"/>
        <w:gridCol w:w="1985"/>
        <w:gridCol w:w="2268"/>
        <w:gridCol w:w="1338"/>
        <w:gridCol w:w="1338"/>
      </w:tblGrid>
      <w:tr w:rsidR="00C72FDC" w:rsidRPr="006509D3" w14:paraId="568E1AFD" w14:textId="77777777" w:rsidTr="00A61E3F">
        <w:trPr>
          <w:trHeight w:val="905"/>
          <w:tblHeader/>
          <w:jc w:val="center"/>
        </w:trPr>
        <w:tc>
          <w:tcPr>
            <w:tcW w:w="552" w:type="dxa"/>
            <w:vMerge w:val="restart"/>
            <w:shd w:val="clear" w:color="auto" w:fill="auto"/>
            <w:vAlign w:val="center"/>
          </w:tcPr>
          <w:p w14:paraId="694AC4E2" w14:textId="77777777" w:rsidR="00C72FDC" w:rsidRPr="006509D3" w:rsidRDefault="00C72FDC" w:rsidP="00F73D84">
            <w:pPr>
              <w:jc w:val="center"/>
              <w:rPr>
                <w:b/>
                <w:sz w:val="22"/>
                <w:szCs w:val="22"/>
              </w:rPr>
            </w:pPr>
            <w:r w:rsidRPr="006509D3">
              <w:rPr>
                <w:b/>
                <w:sz w:val="22"/>
                <w:szCs w:val="22"/>
              </w:rPr>
              <w:t>№ п/п</w:t>
            </w:r>
          </w:p>
        </w:tc>
        <w:tc>
          <w:tcPr>
            <w:tcW w:w="1843" w:type="dxa"/>
            <w:vMerge w:val="restart"/>
            <w:shd w:val="clear" w:color="auto" w:fill="auto"/>
            <w:vAlign w:val="center"/>
          </w:tcPr>
          <w:p w14:paraId="746FF501" w14:textId="77777777" w:rsidR="00C72FDC" w:rsidRPr="006509D3" w:rsidRDefault="00C72FDC" w:rsidP="00F73D84">
            <w:pPr>
              <w:jc w:val="center"/>
              <w:rPr>
                <w:b/>
                <w:sz w:val="22"/>
                <w:szCs w:val="22"/>
              </w:rPr>
            </w:pPr>
            <w:r w:rsidRPr="006509D3">
              <w:rPr>
                <w:b/>
                <w:sz w:val="22"/>
                <w:szCs w:val="22"/>
              </w:rPr>
              <w:t>Месторождение, наименование взрывоопасного объекта</w:t>
            </w:r>
          </w:p>
        </w:tc>
        <w:tc>
          <w:tcPr>
            <w:tcW w:w="1985" w:type="dxa"/>
            <w:vMerge w:val="restart"/>
            <w:shd w:val="clear" w:color="auto" w:fill="auto"/>
            <w:vAlign w:val="center"/>
          </w:tcPr>
          <w:p w14:paraId="06171E94" w14:textId="77777777" w:rsidR="00C72FDC" w:rsidRPr="006509D3" w:rsidRDefault="00C72FDC" w:rsidP="00F73D84">
            <w:pPr>
              <w:jc w:val="center"/>
              <w:rPr>
                <w:b/>
                <w:sz w:val="22"/>
                <w:szCs w:val="22"/>
              </w:rPr>
            </w:pPr>
            <w:r w:rsidRPr="006509D3">
              <w:rPr>
                <w:b/>
                <w:sz w:val="22"/>
                <w:szCs w:val="22"/>
              </w:rPr>
              <w:t>Размер зоны вероятной ЧС, м</w:t>
            </w:r>
          </w:p>
        </w:tc>
        <w:tc>
          <w:tcPr>
            <w:tcW w:w="2268" w:type="dxa"/>
            <w:vMerge w:val="restart"/>
            <w:shd w:val="clear" w:color="auto" w:fill="auto"/>
            <w:vAlign w:val="center"/>
          </w:tcPr>
          <w:p w14:paraId="3FFCC6F1" w14:textId="77777777" w:rsidR="00C72FDC" w:rsidRPr="006509D3" w:rsidRDefault="00C72FDC" w:rsidP="00F73D84">
            <w:pPr>
              <w:jc w:val="center"/>
              <w:rPr>
                <w:b/>
                <w:sz w:val="22"/>
                <w:szCs w:val="22"/>
              </w:rPr>
            </w:pPr>
            <w:r w:rsidRPr="006509D3">
              <w:rPr>
                <w:b/>
                <w:sz w:val="22"/>
                <w:szCs w:val="22"/>
              </w:rPr>
              <w:t>Численность населения, у которого могут быть нарушены условия жизнедеятельности, человек</w:t>
            </w:r>
          </w:p>
        </w:tc>
        <w:tc>
          <w:tcPr>
            <w:tcW w:w="2676" w:type="dxa"/>
            <w:gridSpan w:val="2"/>
            <w:shd w:val="clear" w:color="auto" w:fill="auto"/>
            <w:vAlign w:val="center"/>
          </w:tcPr>
          <w:p w14:paraId="5F68E7B6" w14:textId="77777777" w:rsidR="00C72FDC" w:rsidRPr="006509D3" w:rsidRDefault="00C72FDC" w:rsidP="00F73D84">
            <w:pPr>
              <w:jc w:val="center"/>
              <w:rPr>
                <w:b/>
                <w:sz w:val="22"/>
                <w:szCs w:val="22"/>
              </w:rPr>
            </w:pPr>
            <w:r w:rsidRPr="006509D3">
              <w:rPr>
                <w:b/>
                <w:sz w:val="22"/>
                <w:szCs w:val="22"/>
              </w:rPr>
              <w:t>Социально-экономические последствия</w:t>
            </w:r>
          </w:p>
        </w:tc>
      </w:tr>
      <w:tr w:rsidR="00C72FDC" w:rsidRPr="006509D3" w14:paraId="3F933C1F" w14:textId="77777777" w:rsidTr="00A61E3F">
        <w:trPr>
          <w:trHeight w:val="905"/>
          <w:tblHeader/>
          <w:jc w:val="center"/>
        </w:trPr>
        <w:tc>
          <w:tcPr>
            <w:tcW w:w="552" w:type="dxa"/>
            <w:vMerge/>
            <w:shd w:val="clear" w:color="auto" w:fill="auto"/>
            <w:vAlign w:val="center"/>
          </w:tcPr>
          <w:p w14:paraId="24AE4F01" w14:textId="77777777" w:rsidR="00C72FDC" w:rsidRPr="006509D3" w:rsidRDefault="00C72FDC" w:rsidP="00F73D84">
            <w:pPr>
              <w:jc w:val="center"/>
              <w:rPr>
                <w:b/>
                <w:sz w:val="22"/>
                <w:szCs w:val="22"/>
              </w:rPr>
            </w:pPr>
          </w:p>
        </w:tc>
        <w:tc>
          <w:tcPr>
            <w:tcW w:w="1843" w:type="dxa"/>
            <w:vMerge/>
            <w:shd w:val="clear" w:color="auto" w:fill="auto"/>
            <w:vAlign w:val="center"/>
          </w:tcPr>
          <w:p w14:paraId="4E198CD7" w14:textId="77777777" w:rsidR="00C72FDC" w:rsidRPr="006509D3" w:rsidRDefault="00C72FDC" w:rsidP="00F73D84">
            <w:pPr>
              <w:jc w:val="center"/>
              <w:rPr>
                <w:b/>
                <w:sz w:val="22"/>
                <w:szCs w:val="22"/>
              </w:rPr>
            </w:pPr>
          </w:p>
        </w:tc>
        <w:tc>
          <w:tcPr>
            <w:tcW w:w="1985" w:type="dxa"/>
            <w:vMerge/>
            <w:shd w:val="clear" w:color="auto" w:fill="auto"/>
            <w:vAlign w:val="center"/>
          </w:tcPr>
          <w:p w14:paraId="453CE5C7" w14:textId="77777777" w:rsidR="00C72FDC" w:rsidRPr="006509D3" w:rsidRDefault="00C72FDC" w:rsidP="00F73D84">
            <w:pPr>
              <w:jc w:val="center"/>
              <w:rPr>
                <w:b/>
                <w:sz w:val="22"/>
                <w:szCs w:val="22"/>
              </w:rPr>
            </w:pPr>
          </w:p>
        </w:tc>
        <w:tc>
          <w:tcPr>
            <w:tcW w:w="2268" w:type="dxa"/>
            <w:vMerge/>
            <w:shd w:val="clear" w:color="auto" w:fill="auto"/>
            <w:vAlign w:val="center"/>
          </w:tcPr>
          <w:p w14:paraId="4C47DCAF" w14:textId="77777777" w:rsidR="00C72FDC" w:rsidRPr="006509D3" w:rsidRDefault="00C72FDC" w:rsidP="00F73D84">
            <w:pPr>
              <w:jc w:val="center"/>
              <w:rPr>
                <w:b/>
                <w:sz w:val="22"/>
                <w:szCs w:val="22"/>
              </w:rPr>
            </w:pPr>
          </w:p>
        </w:tc>
        <w:tc>
          <w:tcPr>
            <w:tcW w:w="1338" w:type="dxa"/>
            <w:shd w:val="clear" w:color="auto" w:fill="auto"/>
            <w:vAlign w:val="center"/>
          </w:tcPr>
          <w:p w14:paraId="7BE9F3CC" w14:textId="77777777" w:rsidR="00C72FDC" w:rsidRPr="006509D3" w:rsidRDefault="00C72FDC" w:rsidP="00F73D84">
            <w:pPr>
              <w:jc w:val="center"/>
              <w:rPr>
                <w:b/>
                <w:sz w:val="22"/>
                <w:szCs w:val="22"/>
              </w:rPr>
            </w:pPr>
            <w:r w:rsidRPr="006509D3">
              <w:rPr>
                <w:b/>
                <w:sz w:val="22"/>
                <w:szCs w:val="22"/>
              </w:rPr>
              <w:t>возможное число пострадавших, человек</w:t>
            </w:r>
          </w:p>
        </w:tc>
        <w:tc>
          <w:tcPr>
            <w:tcW w:w="1338" w:type="dxa"/>
            <w:shd w:val="clear" w:color="auto" w:fill="auto"/>
            <w:vAlign w:val="center"/>
          </w:tcPr>
          <w:p w14:paraId="593ACB39" w14:textId="77777777" w:rsidR="00C72FDC" w:rsidRPr="006509D3" w:rsidRDefault="00C72FDC" w:rsidP="00F73D84">
            <w:pPr>
              <w:jc w:val="center"/>
              <w:rPr>
                <w:b/>
                <w:sz w:val="22"/>
                <w:szCs w:val="22"/>
              </w:rPr>
            </w:pPr>
            <w:r w:rsidRPr="006509D3">
              <w:rPr>
                <w:b/>
                <w:sz w:val="22"/>
                <w:szCs w:val="22"/>
              </w:rPr>
              <w:t>возможный ущерб (млн. руб.)</w:t>
            </w:r>
          </w:p>
        </w:tc>
      </w:tr>
      <w:tr w:rsidR="00C72FDC" w:rsidRPr="00817B70" w14:paraId="570FDAAB" w14:textId="77777777" w:rsidTr="00A61E3F">
        <w:trPr>
          <w:jc w:val="center"/>
        </w:trPr>
        <w:tc>
          <w:tcPr>
            <w:tcW w:w="552" w:type="dxa"/>
            <w:shd w:val="clear" w:color="auto" w:fill="auto"/>
          </w:tcPr>
          <w:p w14:paraId="0E76591E" w14:textId="77777777" w:rsidR="00C72FDC" w:rsidRPr="006509D3" w:rsidRDefault="00C72FDC" w:rsidP="00F73D84">
            <w:pPr>
              <w:jc w:val="center"/>
              <w:rPr>
                <w:b/>
                <w:sz w:val="22"/>
                <w:szCs w:val="22"/>
              </w:rPr>
            </w:pPr>
            <w:r w:rsidRPr="006509D3">
              <w:rPr>
                <w:b/>
                <w:sz w:val="22"/>
                <w:szCs w:val="22"/>
              </w:rPr>
              <w:t>1</w:t>
            </w:r>
          </w:p>
        </w:tc>
        <w:tc>
          <w:tcPr>
            <w:tcW w:w="1843" w:type="dxa"/>
            <w:shd w:val="clear" w:color="auto" w:fill="auto"/>
          </w:tcPr>
          <w:p w14:paraId="6D457DEE" w14:textId="618513BE" w:rsidR="00C72FDC" w:rsidRPr="006509D3" w:rsidRDefault="00C72FDC" w:rsidP="006509D3">
            <w:pPr>
              <w:jc w:val="center"/>
              <w:rPr>
                <w:b/>
                <w:sz w:val="22"/>
                <w:szCs w:val="22"/>
              </w:rPr>
            </w:pPr>
            <w:r w:rsidRPr="006509D3">
              <w:rPr>
                <w:b/>
                <w:sz w:val="22"/>
                <w:szCs w:val="22"/>
              </w:rPr>
              <w:t>Котельная</w:t>
            </w:r>
            <w:r w:rsidRPr="006509D3">
              <w:rPr>
                <w:sz w:val="22"/>
                <w:szCs w:val="22"/>
              </w:rPr>
              <w:t xml:space="preserve"> </w:t>
            </w:r>
            <w:r w:rsidR="006509D3" w:rsidRPr="006509D3">
              <w:rPr>
                <w:b/>
                <w:sz w:val="22"/>
                <w:szCs w:val="22"/>
              </w:rPr>
              <w:t>п. Майский</w:t>
            </w:r>
          </w:p>
        </w:tc>
        <w:tc>
          <w:tcPr>
            <w:tcW w:w="1985" w:type="dxa"/>
            <w:shd w:val="clear" w:color="auto" w:fill="auto"/>
          </w:tcPr>
          <w:p w14:paraId="1DFD0FD8" w14:textId="77777777" w:rsidR="00C72FDC" w:rsidRPr="006509D3" w:rsidRDefault="00C72FDC" w:rsidP="00F73D84">
            <w:pPr>
              <w:jc w:val="center"/>
              <w:rPr>
                <w:sz w:val="22"/>
                <w:szCs w:val="22"/>
              </w:rPr>
            </w:pPr>
            <w:r w:rsidRPr="006509D3">
              <w:rPr>
                <w:sz w:val="22"/>
                <w:szCs w:val="22"/>
              </w:rPr>
              <w:t>100</w:t>
            </w:r>
          </w:p>
        </w:tc>
        <w:tc>
          <w:tcPr>
            <w:tcW w:w="2268" w:type="dxa"/>
            <w:shd w:val="clear" w:color="auto" w:fill="auto"/>
          </w:tcPr>
          <w:p w14:paraId="10559907" w14:textId="77777777" w:rsidR="00C72FDC" w:rsidRPr="006509D3" w:rsidRDefault="00C72FDC" w:rsidP="00F73D84">
            <w:pPr>
              <w:jc w:val="center"/>
              <w:rPr>
                <w:sz w:val="22"/>
                <w:szCs w:val="22"/>
              </w:rPr>
            </w:pPr>
            <w:r w:rsidRPr="006509D3">
              <w:rPr>
                <w:sz w:val="22"/>
                <w:szCs w:val="22"/>
              </w:rPr>
              <w:t>-</w:t>
            </w:r>
          </w:p>
        </w:tc>
        <w:tc>
          <w:tcPr>
            <w:tcW w:w="1338" w:type="dxa"/>
            <w:shd w:val="clear" w:color="auto" w:fill="auto"/>
          </w:tcPr>
          <w:p w14:paraId="3EDC66ED" w14:textId="77777777" w:rsidR="00C72FDC" w:rsidRPr="006509D3" w:rsidRDefault="00C72FDC" w:rsidP="00F73D84">
            <w:pPr>
              <w:jc w:val="center"/>
              <w:rPr>
                <w:sz w:val="22"/>
                <w:szCs w:val="22"/>
              </w:rPr>
            </w:pPr>
            <w:r w:rsidRPr="006509D3">
              <w:rPr>
                <w:sz w:val="22"/>
                <w:szCs w:val="22"/>
              </w:rPr>
              <w:t>-</w:t>
            </w:r>
          </w:p>
        </w:tc>
        <w:tc>
          <w:tcPr>
            <w:tcW w:w="1338" w:type="dxa"/>
            <w:shd w:val="clear" w:color="auto" w:fill="auto"/>
          </w:tcPr>
          <w:p w14:paraId="28657395" w14:textId="77777777" w:rsidR="00C72FDC" w:rsidRPr="006509D3" w:rsidRDefault="00C72FDC" w:rsidP="00F73D84">
            <w:pPr>
              <w:jc w:val="center"/>
              <w:rPr>
                <w:sz w:val="22"/>
                <w:szCs w:val="22"/>
              </w:rPr>
            </w:pPr>
            <w:r w:rsidRPr="006509D3">
              <w:rPr>
                <w:sz w:val="22"/>
                <w:szCs w:val="22"/>
              </w:rPr>
              <w:t>-</w:t>
            </w:r>
          </w:p>
        </w:tc>
      </w:tr>
    </w:tbl>
    <w:p w14:paraId="5CB784D1" w14:textId="7BC5709C" w:rsidR="00251CB0" w:rsidRPr="00817B70" w:rsidRDefault="00251CB0" w:rsidP="00C72FDC">
      <w:pPr>
        <w:autoSpaceDE w:val="0"/>
        <w:autoSpaceDN w:val="0"/>
        <w:adjustRightInd w:val="0"/>
        <w:rPr>
          <w:sz w:val="28"/>
          <w:szCs w:val="28"/>
          <w:highlight w:val="yellow"/>
        </w:rPr>
      </w:pPr>
    </w:p>
    <w:p w14:paraId="3B839689" w14:textId="77777777" w:rsidR="00AB36ED" w:rsidRPr="002B00AA" w:rsidRDefault="00AB36ED" w:rsidP="00AB36ED">
      <w:pPr>
        <w:ind w:left="709"/>
        <w:rPr>
          <w:rFonts w:eastAsia="Calibri"/>
          <w:sz w:val="28"/>
          <w:szCs w:val="28"/>
          <w:u w:val="single"/>
          <w:lang w:eastAsia="en-US"/>
        </w:rPr>
      </w:pPr>
      <w:r w:rsidRPr="002B00AA">
        <w:rPr>
          <w:rFonts w:eastAsia="Calibri"/>
          <w:sz w:val="28"/>
          <w:szCs w:val="28"/>
          <w:u w:val="single"/>
          <w:lang w:eastAsia="en-US"/>
        </w:rPr>
        <w:t>Риски возникновения аварий на электросетях</w:t>
      </w:r>
    </w:p>
    <w:p w14:paraId="4232D0B3" w14:textId="77777777" w:rsidR="00AB36ED" w:rsidRPr="002B00AA" w:rsidRDefault="00AB36ED" w:rsidP="00AB36ED">
      <w:pPr>
        <w:suppressAutoHyphens/>
        <w:ind w:firstLine="720"/>
        <w:rPr>
          <w:sz w:val="28"/>
          <w:szCs w:val="28"/>
        </w:rPr>
      </w:pPr>
      <w:r w:rsidRPr="002B00AA">
        <w:rPr>
          <w:sz w:val="28"/>
          <w:szCs w:val="28"/>
        </w:rPr>
        <w:lastRenderedPageBreak/>
        <w:t>Наибольший риск возникновения аварий и происшествий на объектах электроснабжения, связанный со значительным возрастанием нагрузок в холодное время года, тяжелыми условиями эксплуатации технологического оборудования, человеческим фактором.</w:t>
      </w:r>
    </w:p>
    <w:p w14:paraId="327D2F15" w14:textId="77777777" w:rsidR="00AB36ED" w:rsidRPr="002B00AA" w:rsidRDefault="00AB36ED" w:rsidP="00AB36ED">
      <w:pPr>
        <w:suppressAutoHyphens/>
        <w:ind w:firstLine="720"/>
        <w:rPr>
          <w:sz w:val="28"/>
          <w:szCs w:val="28"/>
        </w:rPr>
      </w:pPr>
      <w:r w:rsidRPr="002B00AA">
        <w:rPr>
          <w:sz w:val="28"/>
          <w:szCs w:val="28"/>
        </w:rPr>
        <w:t>На электрических сетях возможны такие аварийные ситуации как обрыв проводов, повреждение опор, железобетонных приставок, выходов из строя основного трансформатора, неисправность разъединителей, пробой изоляторов 10кВ, повреждение КТП 10/0,4кВ.</w:t>
      </w:r>
    </w:p>
    <w:p w14:paraId="0783FA1F" w14:textId="77777777" w:rsidR="00AB36ED" w:rsidRPr="002B00AA" w:rsidRDefault="00AB36ED" w:rsidP="00AB36ED">
      <w:pPr>
        <w:suppressAutoHyphens/>
        <w:ind w:firstLine="720"/>
        <w:rPr>
          <w:sz w:val="28"/>
          <w:szCs w:val="28"/>
        </w:rPr>
      </w:pPr>
      <w:r w:rsidRPr="002B00AA">
        <w:rPr>
          <w:sz w:val="28"/>
          <w:szCs w:val="28"/>
        </w:rPr>
        <w:t>На сетях связи возможны такие аварийные ситуации как обрыв проводов воздушных линий, повреждение опор, выход из строя станций АТС как электронных, так и координатных, повреждение радиорелейной линии.</w:t>
      </w:r>
    </w:p>
    <w:p w14:paraId="6D1F214B" w14:textId="77777777" w:rsidR="00AB36ED" w:rsidRPr="002B00AA" w:rsidRDefault="00AB36ED" w:rsidP="00AB36ED">
      <w:pPr>
        <w:suppressAutoHyphens/>
        <w:ind w:firstLine="720"/>
        <w:rPr>
          <w:sz w:val="28"/>
          <w:szCs w:val="28"/>
        </w:rPr>
      </w:pPr>
      <w:r w:rsidRPr="002B00AA">
        <w:rPr>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5E4D36A0" w14:textId="77777777" w:rsidR="00AB36ED" w:rsidRPr="002B00AA" w:rsidRDefault="00AB36ED" w:rsidP="00AB36ED">
      <w:pPr>
        <w:suppressAutoHyphens/>
        <w:ind w:firstLine="720"/>
        <w:rPr>
          <w:sz w:val="28"/>
          <w:szCs w:val="28"/>
        </w:rPr>
      </w:pPr>
      <w:r w:rsidRPr="002B00AA">
        <w:rPr>
          <w:sz w:val="28"/>
          <w:szCs w:val="28"/>
        </w:rPr>
        <w:t>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ЛЭП), продолжительные ливневые дожди.</w:t>
      </w:r>
    </w:p>
    <w:p w14:paraId="5335860B" w14:textId="77777777" w:rsidR="00AB36ED" w:rsidRPr="002B00AA" w:rsidRDefault="00AB36ED" w:rsidP="00AB36ED">
      <w:pPr>
        <w:suppressAutoHyphens/>
        <w:ind w:firstLine="720"/>
        <w:rPr>
          <w:sz w:val="28"/>
          <w:szCs w:val="28"/>
        </w:rPr>
      </w:pPr>
      <w:r w:rsidRPr="002B00AA">
        <w:rPr>
          <w:sz w:val="28"/>
          <w:szCs w:val="28"/>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14:paraId="47643FBE" w14:textId="77777777" w:rsidR="00AB36ED" w:rsidRPr="002B00AA" w:rsidRDefault="00AB36ED" w:rsidP="00AB36ED">
      <w:pPr>
        <w:suppressAutoHyphens/>
        <w:ind w:firstLine="720"/>
        <w:rPr>
          <w:sz w:val="28"/>
          <w:szCs w:val="28"/>
        </w:rPr>
      </w:pPr>
      <w:r w:rsidRPr="002B00AA">
        <w:rPr>
          <w:sz w:val="28"/>
          <w:szCs w:val="28"/>
        </w:rPr>
        <w:t>Аварийные ситуации на сетях связи устраняют специалисты районного узла электрической связи.</w:t>
      </w:r>
    </w:p>
    <w:p w14:paraId="6BEE3D81" w14:textId="77777777" w:rsidR="00AB36ED" w:rsidRPr="002B00AA" w:rsidRDefault="00AB36ED" w:rsidP="00AB36ED">
      <w:pPr>
        <w:suppressAutoHyphens/>
        <w:ind w:firstLine="720"/>
        <w:rPr>
          <w:sz w:val="28"/>
          <w:szCs w:val="28"/>
        </w:rPr>
      </w:pPr>
      <w:r w:rsidRPr="002B00AA">
        <w:rPr>
          <w:sz w:val="28"/>
          <w:szCs w:val="28"/>
        </w:rPr>
        <w:t>Возможные ЧС на электроэнергетических системах и системах связи могут быть не более муниципального масштаба.</w:t>
      </w:r>
    </w:p>
    <w:p w14:paraId="2E467F52" w14:textId="77777777" w:rsidR="00F867D2" w:rsidRPr="002B00AA" w:rsidRDefault="00F867D2" w:rsidP="00251CB0">
      <w:pPr>
        <w:ind w:left="709"/>
        <w:rPr>
          <w:rFonts w:eastAsia="Calibri"/>
          <w:sz w:val="28"/>
          <w:szCs w:val="28"/>
          <w:u w:val="single"/>
          <w:lang w:eastAsia="en-US"/>
        </w:rPr>
      </w:pPr>
    </w:p>
    <w:p w14:paraId="076F2A7C" w14:textId="3CAC04F2" w:rsidR="00251CB0" w:rsidRPr="002B00AA" w:rsidRDefault="00251CB0" w:rsidP="00251CB0">
      <w:pPr>
        <w:ind w:left="709"/>
        <w:rPr>
          <w:rFonts w:eastAsia="Calibri"/>
          <w:sz w:val="28"/>
          <w:szCs w:val="28"/>
          <w:u w:val="single"/>
          <w:lang w:eastAsia="en-US"/>
        </w:rPr>
      </w:pPr>
      <w:r w:rsidRPr="002B00AA">
        <w:rPr>
          <w:rFonts w:eastAsia="Calibri"/>
          <w:sz w:val="28"/>
          <w:szCs w:val="28"/>
          <w:u w:val="single"/>
          <w:lang w:eastAsia="en-US"/>
        </w:rPr>
        <w:t>Риски возникновения аварий на гидродинамически опасных объектах</w:t>
      </w:r>
    </w:p>
    <w:p w14:paraId="4EBD8161" w14:textId="2AB36EF6" w:rsidR="00251CB0" w:rsidRPr="002B00AA" w:rsidRDefault="00251CB0" w:rsidP="00251CB0">
      <w:pPr>
        <w:suppressAutoHyphens/>
        <w:ind w:firstLine="720"/>
        <w:rPr>
          <w:sz w:val="28"/>
          <w:szCs w:val="28"/>
        </w:rPr>
      </w:pPr>
      <w:r w:rsidRPr="002B00AA">
        <w:rPr>
          <w:sz w:val="28"/>
          <w:szCs w:val="28"/>
        </w:rPr>
        <w:t xml:space="preserve">Потенциально – опасных ГТС на территории </w:t>
      </w:r>
      <w:r w:rsidR="00817B70" w:rsidRPr="002B00AA">
        <w:rPr>
          <w:sz w:val="28"/>
          <w:szCs w:val="28"/>
        </w:rPr>
        <w:t>Майского</w:t>
      </w:r>
      <w:r w:rsidRPr="002B00AA">
        <w:rPr>
          <w:sz w:val="28"/>
          <w:szCs w:val="28"/>
        </w:rPr>
        <w:t xml:space="preserve"> сельсовета не числится.</w:t>
      </w:r>
    </w:p>
    <w:p w14:paraId="57195821" w14:textId="77777777" w:rsidR="00251CB0" w:rsidRPr="002B00AA" w:rsidRDefault="00251CB0" w:rsidP="00251CB0">
      <w:pPr>
        <w:suppressAutoHyphens/>
        <w:ind w:firstLine="720"/>
        <w:rPr>
          <w:sz w:val="28"/>
          <w:szCs w:val="28"/>
        </w:rPr>
      </w:pPr>
      <w:r w:rsidRPr="002B00AA">
        <w:rPr>
          <w:sz w:val="28"/>
          <w:szCs w:val="28"/>
        </w:rPr>
        <w:t>Для защиты населения при катастрофическом затоплении местности в результате аварий на ГТС настоящим Проектом предлагается:</w:t>
      </w:r>
    </w:p>
    <w:p w14:paraId="0256C76E" w14:textId="77777777" w:rsidR="00251CB0" w:rsidRPr="002B00AA" w:rsidRDefault="00251CB0" w:rsidP="00214D35">
      <w:pPr>
        <w:numPr>
          <w:ilvl w:val="0"/>
          <w:numId w:val="15"/>
        </w:numPr>
        <w:autoSpaceDE w:val="0"/>
        <w:autoSpaceDN w:val="0"/>
        <w:adjustRightInd w:val="0"/>
        <w:ind w:left="1120" w:hanging="425"/>
        <w:rPr>
          <w:sz w:val="28"/>
          <w:szCs w:val="28"/>
        </w:rPr>
      </w:pPr>
      <w:r w:rsidRPr="002B00AA">
        <w:rPr>
          <w:sz w:val="28"/>
          <w:szCs w:val="28"/>
        </w:rPr>
        <w:t>ограничение использования земельных участков, расположенных в нижних бьефах ГТС;</w:t>
      </w:r>
    </w:p>
    <w:p w14:paraId="562D677B" w14:textId="77777777" w:rsidR="00251CB0" w:rsidRPr="002B00AA" w:rsidRDefault="00251CB0" w:rsidP="00214D35">
      <w:pPr>
        <w:numPr>
          <w:ilvl w:val="0"/>
          <w:numId w:val="15"/>
        </w:numPr>
        <w:autoSpaceDE w:val="0"/>
        <w:autoSpaceDN w:val="0"/>
        <w:adjustRightInd w:val="0"/>
        <w:ind w:left="1120" w:hanging="425"/>
        <w:rPr>
          <w:sz w:val="28"/>
          <w:szCs w:val="28"/>
        </w:rPr>
      </w:pPr>
      <w:r w:rsidRPr="002B00AA">
        <w:rPr>
          <w:sz w:val="28"/>
          <w:szCs w:val="28"/>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26E7AD15" w14:textId="77777777" w:rsidR="00251CB0" w:rsidRPr="002B00AA" w:rsidRDefault="00251CB0" w:rsidP="00251CB0">
      <w:pPr>
        <w:pStyle w:val="3"/>
        <w:numPr>
          <w:ilvl w:val="2"/>
          <w:numId w:val="5"/>
        </w:numPr>
        <w:ind w:left="0" w:firstLine="0"/>
        <w:rPr>
          <w:i w:val="0"/>
          <w:sz w:val="28"/>
          <w:szCs w:val="28"/>
        </w:rPr>
      </w:pPr>
      <w:bookmarkStart w:id="102" w:name="_Toc16761367"/>
      <w:bookmarkStart w:id="103" w:name="_Toc52356474"/>
      <w:bookmarkStart w:id="104" w:name="_Toc67388857"/>
      <w:bookmarkStart w:id="105" w:name="_Toc70076878"/>
      <w:bookmarkStart w:id="106" w:name="_Toc78378184"/>
      <w:bookmarkStart w:id="107" w:name="_Toc80880523"/>
      <w:bookmarkStart w:id="108" w:name="_Toc84833635"/>
      <w:r w:rsidRPr="002B00AA">
        <w:rPr>
          <w:i w:val="0"/>
          <w:sz w:val="28"/>
          <w:szCs w:val="28"/>
        </w:rPr>
        <w:t>Риски возникновения опасных происшествий на транспорте при перевозке опасных грузов</w:t>
      </w:r>
      <w:bookmarkEnd w:id="102"/>
      <w:bookmarkEnd w:id="103"/>
      <w:bookmarkEnd w:id="104"/>
      <w:bookmarkEnd w:id="105"/>
      <w:bookmarkEnd w:id="106"/>
      <w:bookmarkEnd w:id="107"/>
      <w:bookmarkEnd w:id="108"/>
    </w:p>
    <w:p w14:paraId="20E7CF7B" w14:textId="1875AE32" w:rsidR="00251CB0" w:rsidRPr="00CC2D51" w:rsidRDefault="00251CB0" w:rsidP="0007166B">
      <w:pPr>
        <w:suppressAutoHyphens/>
        <w:ind w:firstLine="720"/>
        <w:rPr>
          <w:sz w:val="28"/>
          <w:szCs w:val="28"/>
        </w:rPr>
      </w:pPr>
      <w:r w:rsidRPr="00CC2D51">
        <w:rPr>
          <w:sz w:val="28"/>
          <w:szCs w:val="28"/>
        </w:rPr>
        <w:t xml:space="preserve">Основным видом транспорта в </w:t>
      </w:r>
      <w:r w:rsidR="00817B70" w:rsidRPr="00CC2D51">
        <w:rPr>
          <w:sz w:val="28"/>
          <w:szCs w:val="28"/>
        </w:rPr>
        <w:t>Майском</w:t>
      </w:r>
      <w:r w:rsidRPr="00CC2D51">
        <w:rPr>
          <w:sz w:val="28"/>
          <w:szCs w:val="28"/>
        </w:rPr>
        <w:t xml:space="preserve"> сельсовете является автомобильный транспорт. Дорожная сеть сельсовета представлена автодорогами </w:t>
      </w:r>
      <w:r w:rsidR="006F7B44" w:rsidRPr="00CC2D51">
        <w:rPr>
          <w:sz w:val="28"/>
          <w:szCs w:val="28"/>
        </w:rPr>
        <w:t xml:space="preserve">федерального, </w:t>
      </w:r>
      <w:r w:rsidRPr="00CC2D51">
        <w:rPr>
          <w:sz w:val="28"/>
          <w:szCs w:val="28"/>
        </w:rPr>
        <w:t>регионального и межмуниципального значений</w:t>
      </w:r>
      <w:r w:rsidR="00E60879" w:rsidRPr="00CC2D51">
        <w:rPr>
          <w:sz w:val="28"/>
          <w:szCs w:val="28"/>
        </w:rPr>
        <w:t>:</w:t>
      </w:r>
      <w:r w:rsidRPr="00CC2D51">
        <w:rPr>
          <w:sz w:val="28"/>
          <w:szCs w:val="28"/>
        </w:rPr>
        <w:t xml:space="preserve"> </w:t>
      </w:r>
      <w:r w:rsidR="0007166B" w:rsidRPr="0007166B">
        <w:rPr>
          <w:sz w:val="28"/>
          <w:szCs w:val="28"/>
        </w:rPr>
        <w:t>Р-256</w:t>
      </w:r>
      <w:r w:rsidR="0007166B">
        <w:rPr>
          <w:sz w:val="28"/>
          <w:szCs w:val="28"/>
        </w:rPr>
        <w:t xml:space="preserve"> </w:t>
      </w:r>
      <w:r w:rsidR="0007166B" w:rsidRPr="0007166B">
        <w:rPr>
          <w:sz w:val="28"/>
          <w:szCs w:val="28"/>
        </w:rPr>
        <w:t xml:space="preserve">"Чуйский тракт" Новосибирск - Барнаул - Горно-Алтайск </w:t>
      </w:r>
      <w:r w:rsidR="0007166B">
        <w:rPr>
          <w:sz w:val="28"/>
          <w:szCs w:val="28"/>
        </w:rPr>
        <w:t>–</w:t>
      </w:r>
      <w:r w:rsidR="0007166B" w:rsidRPr="0007166B">
        <w:rPr>
          <w:sz w:val="28"/>
          <w:szCs w:val="28"/>
        </w:rPr>
        <w:t xml:space="preserve"> граница</w:t>
      </w:r>
      <w:r w:rsidR="0007166B">
        <w:rPr>
          <w:sz w:val="28"/>
          <w:szCs w:val="28"/>
        </w:rPr>
        <w:t xml:space="preserve"> </w:t>
      </w:r>
      <w:r w:rsidR="0007166B" w:rsidRPr="0007166B">
        <w:rPr>
          <w:sz w:val="28"/>
          <w:szCs w:val="28"/>
        </w:rPr>
        <w:t xml:space="preserve">с </w:t>
      </w:r>
      <w:r w:rsidR="0007166B" w:rsidRPr="0007166B">
        <w:rPr>
          <w:sz w:val="28"/>
          <w:szCs w:val="28"/>
        </w:rPr>
        <w:lastRenderedPageBreak/>
        <w:t>Монголией</w:t>
      </w:r>
      <w:r w:rsidRPr="00CC2D51">
        <w:rPr>
          <w:sz w:val="28"/>
          <w:szCs w:val="28"/>
        </w:rPr>
        <w:t xml:space="preserve">, </w:t>
      </w:r>
      <w:r w:rsidR="00474B45" w:rsidRPr="00CC2D51">
        <w:rPr>
          <w:sz w:val="28"/>
          <w:szCs w:val="28"/>
        </w:rPr>
        <w:t>«</w:t>
      </w:r>
      <w:r w:rsidR="006F7B44" w:rsidRPr="00CC2D51">
        <w:rPr>
          <w:sz w:val="28"/>
          <w:szCs w:val="28"/>
        </w:rPr>
        <w:t>9 км а/д «К-14»-Верх Мильтюши-Куриловка</w:t>
      </w:r>
      <w:r w:rsidR="00474B45" w:rsidRPr="00CC2D51">
        <w:rPr>
          <w:sz w:val="28"/>
          <w:szCs w:val="28"/>
        </w:rPr>
        <w:t>»</w:t>
      </w:r>
      <w:r w:rsidR="005349F5" w:rsidRPr="00CC2D51">
        <w:rPr>
          <w:sz w:val="28"/>
          <w:szCs w:val="28"/>
        </w:rPr>
        <w:t xml:space="preserve"> </w:t>
      </w:r>
      <w:r w:rsidR="006F7B44" w:rsidRPr="00CC2D51">
        <w:rPr>
          <w:sz w:val="28"/>
          <w:szCs w:val="28"/>
        </w:rPr>
        <w:t>50 ОП МЗ 50Н-3013</w:t>
      </w:r>
      <w:r w:rsidRPr="00CC2D51">
        <w:rPr>
          <w:sz w:val="28"/>
          <w:szCs w:val="28"/>
        </w:rPr>
        <w:t xml:space="preserve">, </w:t>
      </w:r>
      <w:r w:rsidR="00474B45" w:rsidRPr="00CC2D51">
        <w:rPr>
          <w:sz w:val="28"/>
          <w:szCs w:val="28"/>
        </w:rPr>
        <w:t>«</w:t>
      </w:r>
      <w:r w:rsidR="006F7B44" w:rsidRPr="00CC2D51">
        <w:rPr>
          <w:sz w:val="28"/>
          <w:szCs w:val="28"/>
        </w:rPr>
        <w:t>104 км а/д «Р-256» - Сузун</w:t>
      </w:r>
      <w:r w:rsidR="005349F5" w:rsidRPr="00CC2D51">
        <w:rPr>
          <w:sz w:val="28"/>
          <w:szCs w:val="28"/>
        </w:rPr>
        <w:t xml:space="preserve">» </w:t>
      </w:r>
      <w:r w:rsidR="006F7B44" w:rsidRPr="00CC2D51">
        <w:rPr>
          <w:sz w:val="28"/>
          <w:szCs w:val="28"/>
        </w:rPr>
        <w:t>50 ОП РЗ 50К-14</w:t>
      </w:r>
      <w:r w:rsidR="009C4B6D" w:rsidRPr="00CC2D51">
        <w:rPr>
          <w:sz w:val="28"/>
          <w:szCs w:val="28"/>
        </w:rPr>
        <w:t xml:space="preserve">, </w:t>
      </w:r>
      <w:r w:rsidR="00474B45" w:rsidRPr="00CC2D51">
        <w:rPr>
          <w:sz w:val="28"/>
          <w:szCs w:val="28"/>
        </w:rPr>
        <w:t>«</w:t>
      </w:r>
      <w:r w:rsidR="004C3040" w:rsidRPr="00CC2D51">
        <w:rPr>
          <w:sz w:val="28"/>
          <w:szCs w:val="28"/>
        </w:rPr>
        <w:t>13 км а/д «К-14» - Карагужево</w:t>
      </w:r>
      <w:r w:rsidR="00474B45" w:rsidRPr="00CC2D51">
        <w:rPr>
          <w:sz w:val="28"/>
          <w:szCs w:val="28"/>
        </w:rPr>
        <w:t>»</w:t>
      </w:r>
      <w:r w:rsidR="005C0562" w:rsidRPr="00CC2D51">
        <w:rPr>
          <w:sz w:val="28"/>
          <w:szCs w:val="28"/>
        </w:rPr>
        <w:t xml:space="preserve"> </w:t>
      </w:r>
      <w:r w:rsidR="004C3040" w:rsidRPr="00CC2D51">
        <w:rPr>
          <w:sz w:val="28"/>
          <w:szCs w:val="28"/>
        </w:rPr>
        <w:t>50 ОП МЗ 50Н-3031</w:t>
      </w:r>
      <w:r w:rsidR="009C4B6D" w:rsidRPr="00CC2D51">
        <w:rPr>
          <w:sz w:val="28"/>
          <w:szCs w:val="28"/>
        </w:rPr>
        <w:t>,</w:t>
      </w:r>
      <w:r w:rsidR="004C3040" w:rsidRPr="00CC2D51">
        <w:rPr>
          <w:sz w:val="28"/>
          <w:szCs w:val="28"/>
        </w:rPr>
        <w:t xml:space="preserve"> «108 км а/д «Р-256»-Ярки»</w:t>
      </w:r>
      <w:r w:rsidR="009C4B6D" w:rsidRPr="00CC2D51">
        <w:rPr>
          <w:sz w:val="28"/>
          <w:szCs w:val="28"/>
        </w:rPr>
        <w:t xml:space="preserve"> </w:t>
      </w:r>
      <w:r w:rsidR="004C3040" w:rsidRPr="00CC2D51">
        <w:rPr>
          <w:sz w:val="28"/>
          <w:szCs w:val="28"/>
        </w:rPr>
        <w:t xml:space="preserve">50 ОП МЗ 50Н-3012, «Черепаново-Майский-108 км а/д «М-52»» 50 ОП МЗ 50Н-3004, </w:t>
      </w:r>
      <w:r w:rsidRPr="00CC2D51">
        <w:rPr>
          <w:sz w:val="28"/>
          <w:szCs w:val="28"/>
        </w:rPr>
        <w:t>местного значения поселения и улично-дорожной сетью.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780F54C8" w14:textId="77777777" w:rsidR="00251CB0" w:rsidRPr="006F7B44" w:rsidRDefault="00251CB0" w:rsidP="00251CB0">
      <w:pPr>
        <w:suppressAutoHyphens/>
        <w:ind w:firstLine="720"/>
        <w:rPr>
          <w:sz w:val="28"/>
          <w:szCs w:val="28"/>
        </w:rPr>
      </w:pPr>
      <w:r w:rsidRPr="006F7B44">
        <w:rPr>
          <w:sz w:val="28"/>
          <w:szCs w:val="28"/>
        </w:rPr>
        <w:t>Существующие автодороги являются опасными объектами транспортной инфраструктуры сельсовета.</w:t>
      </w:r>
    </w:p>
    <w:p w14:paraId="7F347836" w14:textId="6CCEEC2F" w:rsidR="00251CB0" w:rsidRPr="006F7B44" w:rsidRDefault="00251CB0" w:rsidP="00251CB0">
      <w:pPr>
        <w:suppressAutoHyphens/>
        <w:ind w:firstLine="720"/>
        <w:rPr>
          <w:sz w:val="28"/>
          <w:szCs w:val="28"/>
        </w:rPr>
      </w:pPr>
      <w:r w:rsidRPr="006F7B44">
        <w:rPr>
          <w:sz w:val="28"/>
          <w:szCs w:val="28"/>
        </w:rPr>
        <w:t>Для предотвращения ДТП и ЧС, связанных с перевозками на транспорте необходимо улучшить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А также, для пропуска опасных грузов по дорогам общего пользования, органами ГИБДД обязательно должны проверяться специальные разрешения, выдаваемые уполномоченными органами (Пр. Минтранс №</w:t>
      </w:r>
      <w:r w:rsidR="0023412A" w:rsidRPr="006F7B44">
        <w:rPr>
          <w:sz w:val="28"/>
          <w:szCs w:val="28"/>
        </w:rPr>
        <w:t>304</w:t>
      </w:r>
      <w:r w:rsidRPr="006F7B44">
        <w:rPr>
          <w:sz w:val="28"/>
          <w:szCs w:val="28"/>
        </w:rPr>
        <w:t xml:space="preserve"> от </w:t>
      </w:r>
      <w:r w:rsidR="0023412A" w:rsidRPr="006F7B44">
        <w:rPr>
          <w:sz w:val="28"/>
          <w:szCs w:val="28"/>
        </w:rPr>
        <w:t>12</w:t>
      </w:r>
      <w:r w:rsidRPr="006F7B44">
        <w:rPr>
          <w:sz w:val="28"/>
          <w:szCs w:val="28"/>
        </w:rPr>
        <w:t>.0</w:t>
      </w:r>
      <w:r w:rsidR="0023412A" w:rsidRPr="006F7B44">
        <w:rPr>
          <w:sz w:val="28"/>
          <w:szCs w:val="28"/>
        </w:rPr>
        <w:t>8</w:t>
      </w:r>
      <w:r w:rsidRPr="006F7B44">
        <w:rPr>
          <w:sz w:val="28"/>
          <w:szCs w:val="28"/>
        </w:rPr>
        <w:t>.20</w:t>
      </w:r>
      <w:r w:rsidR="0023412A" w:rsidRPr="006F7B44">
        <w:rPr>
          <w:sz w:val="28"/>
          <w:szCs w:val="28"/>
        </w:rPr>
        <w:t>20</w:t>
      </w:r>
      <w:r w:rsidRPr="006F7B44">
        <w:rPr>
          <w:sz w:val="28"/>
          <w:szCs w:val="28"/>
        </w:rPr>
        <w:t xml:space="preserve">), где устанавливаются определенные маршруты и время перевозок. </w:t>
      </w:r>
    </w:p>
    <w:p w14:paraId="1AF49DB0" w14:textId="77777777" w:rsidR="00251CB0" w:rsidRPr="008F4EDA" w:rsidRDefault="00251CB0" w:rsidP="00251CB0">
      <w:pPr>
        <w:pStyle w:val="a0"/>
        <w:spacing w:before="120"/>
        <w:rPr>
          <w:b/>
          <w:bCs/>
          <w:sz w:val="28"/>
          <w:lang w:val="ru-RU"/>
        </w:rPr>
      </w:pPr>
      <w:r w:rsidRPr="008F4EDA">
        <w:rPr>
          <w:b/>
          <w:bCs/>
          <w:sz w:val="28"/>
          <w:lang w:val="ru-RU"/>
        </w:rPr>
        <w:t>Риск возникновения аварий на автомобильном транспорте при перевозке опасных грузов</w:t>
      </w:r>
    </w:p>
    <w:p w14:paraId="35523C55" w14:textId="77777777" w:rsidR="00251CB0" w:rsidRPr="008F4EDA" w:rsidRDefault="00251CB0" w:rsidP="00251CB0">
      <w:pPr>
        <w:suppressAutoHyphens/>
        <w:ind w:firstLine="720"/>
        <w:rPr>
          <w:sz w:val="28"/>
          <w:szCs w:val="28"/>
        </w:rPr>
      </w:pPr>
      <w:r w:rsidRPr="008F4EDA">
        <w:rPr>
          <w:sz w:val="28"/>
          <w:szCs w:val="28"/>
        </w:rPr>
        <w:t>Возникновение аварии данного типа возможно при разгерметизации автомобильной цистерны, перевозящей легковоспламеняющиеся жидкости (ЛВЖ) или сжиженные углеводородные газы (СУГ) в результате ДТП.</w:t>
      </w:r>
    </w:p>
    <w:p w14:paraId="2EE16917" w14:textId="1125EBC4" w:rsidR="00251CB0" w:rsidRPr="008F4EDA" w:rsidRDefault="00251CB0" w:rsidP="00251CB0">
      <w:pPr>
        <w:suppressAutoHyphens/>
        <w:ind w:firstLine="720"/>
        <w:rPr>
          <w:sz w:val="28"/>
          <w:szCs w:val="28"/>
        </w:rPr>
      </w:pPr>
      <w:r w:rsidRPr="008F4EDA">
        <w:rPr>
          <w:sz w:val="28"/>
          <w:szCs w:val="28"/>
        </w:rPr>
        <w:t xml:space="preserve">При возникновении аварии, связанной с утечкой СУГ </w:t>
      </w:r>
      <w:r w:rsidR="0044305D" w:rsidRPr="008F4EDA">
        <w:rPr>
          <w:sz w:val="28"/>
          <w:szCs w:val="28"/>
        </w:rPr>
        <w:t>наиболее вероятными аварийными ситуациями,</w:t>
      </w:r>
      <w:r w:rsidRPr="008F4EDA">
        <w:rPr>
          <w:sz w:val="28"/>
          <w:szCs w:val="28"/>
        </w:rPr>
        <w:t xml:space="preserve"> являются:</w:t>
      </w:r>
    </w:p>
    <w:p w14:paraId="18895387"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разлива СУГ (последующая зона пожара);</w:t>
      </w:r>
    </w:p>
    <w:p w14:paraId="6756100C"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взрывоопасных концентраций с последующим взрывом ТВС (зона мгновенного возникновения пожара – вспышки);</w:t>
      </w:r>
    </w:p>
    <w:p w14:paraId="6BB28A6D"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избыточного давления воздушной ударной волны;</w:t>
      </w:r>
    </w:p>
    <w:p w14:paraId="3B757148"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теплового излучения при сгорании СУГ на площадке разлива;</w:t>
      </w:r>
    </w:p>
    <w:p w14:paraId="2387B066"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разрушение цистерны, выброс СУГ и образование «огненного шара»;</w:t>
      </w:r>
    </w:p>
    <w:p w14:paraId="2786F958"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теплового излучения «огненного шара».</w:t>
      </w:r>
    </w:p>
    <w:p w14:paraId="001878F8" w14:textId="77777777" w:rsidR="00251CB0" w:rsidRPr="008F4EDA" w:rsidRDefault="00251CB0" w:rsidP="00251CB0">
      <w:pPr>
        <w:suppressAutoHyphens/>
        <w:ind w:firstLine="720"/>
        <w:rPr>
          <w:sz w:val="28"/>
          <w:szCs w:val="28"/>
        </w:rPr>
      </w:pPr>
      <w:r w:rsidRPr="008F4EDA">
        <w:rPr>
          <w:sz w:val="28"/>
          <w:szCs w:val="28"/>
        </w:rPr>
        <w:t>При возникновении аварии, связанной с разливом ЛВЖ наиболее вероятными аварийными ситуациями являются:</w:t>
      </w:r>
    </w:p>
    <w:p w14:paraId="45E566F5"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разлива ЛВЖ (последующая зона пожара);</w:t>
      </w:r>
    </w:p>
    <w:p w14:paraId="0CABACEF"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зоны взрывоопасных концентраций с последующим взрывом ТВС (зона мгновенного возникновения пожара-вспышки);</w:t>
      </w:r>
    </w:p>
    <w:p w14:paraId="31160B77"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избыточного давления воздушной ударной волны;</w:t>
      </w:r>
    </w:p>
    <w:p w14:paraId="35C2A860"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теплового излучения при горении ЛВЖ на площадке разлива.</w:t>
      </w:r>
    </w:p>
    <w:p w14:paraId="07C2440B" w14:textId="77777777" w:rsidR="00251CB0" w:rsidRPr="008F4EDA" w:rsidRDefault="00251CB0" w:rsidP="00251CB0">
      <w:pPr>
        <w:suppressAutoHyphens/>
        <w:ind w:firstLine="720"/>
        <w:rPr>
          <w:sz w:val="28"/>
          <w:szCs w:val="28"/>
        </w:rPr>
      </w:pPr>
      <w:r w:rsidRPr="008F4EDA">
        <w:rPr>
          <w:sz w:val="28"/>
          <w:szCs w:val="28"/>
        </w:rPr>
        <w:lastRenderedPageBreak/>
        <w:t>В случаях возникновения ДТП на автомобильном транспорте при перевозке ЛВЖ или сжиженных (сжатых) углеродистых газов могут возникнуть три основных вида аварии:</w:t>
      </w:r>
    </w:p>
    <w:p w14:paraId="42B91351"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взрывное превращение облака топливовоздушной смеси (ТВС);</w:t>
      </w:r>
    </w:p>
    <w:p w14:paraId="5126E28A"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образование огненного шара;</w:t>
      </w:r>
    </w:p>
    <w:p w14:paraId="5BCDB959" w14:textId="77777777" w:rsidR="00251CB0" w:rsidRPr="008F4EDA" w:rsidRDefault="00251CB0" w:rsidP="00214D35">
      <w:pPr>
        <w:numPr>
          <w:ilvl w:val="0"/>
          <w:numId w:val="15"/>
        </w:numPr>
        <w:autoSpaceDE w:val="0"/>
        <w:autoSpaceDN w:val="0"/>
        <w:adjustRightInd w:val="0"/>
        <w:ind w:left="1120" w:hanging="425"/>
        <w:rPr>
          <w:sz w:val="28"/>
          <w:szCs w:val="28"/>
        </w:rPr>
      </w:pPr>
      <w:r w:rsidRPr="008F4EDA">
        <w:rPr>
          <w:sz w:val="28"/>
          <w:szCs w:val="28"/>
        </w:rPr>
        <w:t>пожар пролива горючего вещества.</w:t>
      </w:r>
    </w:p>
    <w:p w14:paraId="7E4C76C7" w14:textId="77777777" w:rsidR="00251CB0" w:rsidRPr="008F4EDA" w:rsidRDefault="00251CB0" w:rsidP="00251CB0">
      <w:pPr>
        <w:suppressAutoHyphens/>
        <w:ind w:firstLine="720"/>
        <w:rPr>
          <w:sz w:val="28"/>
          <w:szCs w:val="28"/>
        </w:rPr>
      </w:pPr>
      <w:r w:rsidRPr="008F4EDA">
        <w:rPr>
          <w:sz w:val="28"/>
          <w:szCs w:val="28"/>
        </w:rPr>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56759C43" w14:textId="77777777" w:rsidR="00251CB0" w:rsidRPr="008F4EDA" w:rsidRDefault="00251CB0" w:rsidP="00251CB0">
      <w:pPr>
        <w:suppressAutoHyphens/>
        <w:ind w:firstLine="720"/>
      </w:pPr>
    </w:p>
    <w:p w14:paraId="78F8ACCC" w14:textId="11130898" w:rsidR="00251CB0" w:rsidRPr="008F4EDA" w:rsidRDefault="00251CB0" w:rsidP="00251CB0">
      <w:pPr>
        <w:keepNext/>
        <w:suppressAutoHyphens/>
        <w:spacing w:after="120"/>
        <w:jc w:val="right"/>
        <w:rPr>
          <w:b/>
          <w:sz w:val="28"/>
          <w:lang w:eastAsia="ar-SA" w:bidi="en-US"/>
        </w:rPr>
      </w:pPr>
      <w:r w:rsidRPr="008F4EDA">
        <w:rPr>
          <w:b/>
          <w:sz w:val="28"/>
          <w:lang w:eastAsia="ar-SA" w:bidi="en-US"/>
        </w:rPr>
        <w:t>Таблица 6.</w:t>
      </w:r>
      <w:r w:rsidR="00AB36ED" w:rsidRPr="008F4EDA">
        <w:rPr>
          <w:b/>
          <w:sz w:val="28"/>
          <w:lang w:eastAsia="ar-SA" w:bidi="en-US"/>
        </w:rPr>
        <w:t>4</w:t>
      </w:r>
    </w:p>
    <w:p w14:paraId="770A14FA" w14:textId="77777777" w:rsidR="00251CB0" w:rsidRPr="008F4EDA" w:rsidRDefault="00251CB0" w:rsidP="00251CB0">
      <w:pPr>
        <w:keepNext/>
        <w:suppressAutoHyphens/>
        <w:spacing w:after="120"/>
        <w:jc w:val="center"/>
        <w:rPr>
          <w:b/>
          <w:sz w:val="28"/>
          <w:lang w:eastAsia="ar-SA" w:bidi="en-US"/>
        </w:rPr>
      </w:pPr>
      <w:r w:rsidRPr="008F4EDA">
        <w:rPr>
          <w:b/>
          <w:sz w:val="28"/>
          <w:lang w:eastAsia="ar-SA" w:bidi="en-US"/>
        </w:rPr>
        <w:t>Результаты расчета зон действия поражающих факторов возможных аварий на транспорте, при перевозке пропана</w:t>
      </w:r>
    </w:p>
    <w:tbl>
      <w:tblPr>
        <w:tblStyle w:val="260"/>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999"/>
        <w:gridCol w:w="2465"/>
      </w:tblGrid>
      <w:tr w:rsidR="00251CB0" w:rsidRPr="008F4EDA" w14:paraId="3608C515" w14:textId="77777777" w:rsidTr="004F67EB">
        <w:trPr>
          <w:cnfStyle w:val="100000000000" w:firstRow="1" w:lastRow="0" w:firstColumn="0" w:lastColumn="0" w:oddVBand="0" w:evenVBand="0" w:oddHBand="0" w:evenHBand="0" w:firstRowFirstColumn="0" w:firstRowLastColumn="0" w:lastRowFirstColumn="0" w:lastRowLastColumn="0"/>
          <w:trHeight w:hRule="exact" w:val="340"/>
          <w:tblHeader/>
        </w:trPr>
        <w:tc>
          <w:tcPr>
            <w:tcW w:w="6999" w:type="dxa"/>
            <w:shd w:val="clear" w:color="auto" w:fill="auto"/>
          </w:tcPr>
          <w:p w14:paraId="58D3B939" w14:textId="77777777" w:rsidR="00251CB0" w:rsidRPr="008F4EDA" w:rsidRDefault="00251CB0" w:rsidP="00F73D84">
            <w:pPr>
              <w:contextualSpacing/>
              <w:jc w:val="center"/>
              <w:rPr>
                <w:sz w:val="22"/>
                <w:szCs w:val="22"/>
              </w:rPr>
            </w:pPr>
            <w:r w:rsidRPr="008F4EDA">
              <w:rPr>
                <w:sz w:val="22"/>
                <w:szCs w:val="22"/>
              </w:rPr>
              <w:t>Параметры</w:t>
            </w:r>
          </w:p>
        </w:tc>
        <w:tc>
          <w:tcPr>
            <w:tcW w:w="2465" w:type="dxa"/>
            <w:shd w:val="clear" w:color="auto" w:fill="auto"/>
          </w:tcPr>
          <w:p w14:paraId="4D75AA08" w14:textId="77777777" w:rsidR="00251CB0" w:rsidRPr="008F4EDA" w:rsidRDefault="00251CB0" w:rsidP="00F73D84">
            <w:pPr>
              <w:contextualSpacing/>
              <w:jc w:val="center"/>
              <w:rPr>
                <w:sz w:val="22"/>
                <w:szCs w:val="22"/>
              </w:rPr>
            </w:pPr>
            <w:r w:rsidRPr="008F4EDA">
              <w:rPr>
                <w:sz w:val="22"/>
                <w:szCs w:val="22"/>
              </w:rPr>
              <w:t>Значения</w:t>
            </w:r>
          </w:p>
        </w:tc>
      </w:tr>
      <w:tr w:rsidR="00251CB0" w:rsidRPr="008F4EDA" w14:paraId="2D6787F2"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auto"/>
          </w:tcPr>
          <w:p w14:paraId="097D77BF" w14:textId="77777777" w:rsidR="00251CB0" w:rsidRPr="008F4EDA" w:rsidRDefault="00251CB0" w:rsidP="00F73D84">
            <w:pPr>
              <w:jc w:val="center"/>
              <w:rPr>
                <w:b/>
                <w:sz w:val="22"/>
                <w:szCs w:val="22"/>
              </w:rPr>
            </w:pPr>
            <w:r w:rsidRPr="008F4EDA">
              <w:rPr>
                <w:b/>
                <w:sz w:val="22"/>
                <w:szCs w:val="22"/>
              </w:rPr>
              <w:t>Автоцистерна с пропаном, грузоподъемностью 8т.</w:t>
            </w:r>
          </w:p>
        </w:tc>
      </w:tr>
      <w:tr w:rsidR="00251CB0" w:rsidRPr="008F4EDA" w14:paraId="64A1E90C"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7D7132C" w14:textId="77777777" w:rsidR="00251CB0" w:rsidRPr="008F4EDA" w:rsidRDefault="00251CB0" w:rsidP="00F73D84">
            <w:pPr>
              <w:rPr>
                <w:sz w:val="22"/>
                <w:szCs w:val="22"/>
              </w:rPr>
            </w:pPr>
            <w:r w:rsidRPr="008F4EDA">
              <w:rPr>
                <w:sz w:val="22"/>
                <w:szCs w:val="22"/>
              </w:rPr>
              <w:t>Масса вещества, участвующего в образовании облака ТВС, кг</w:t>
            </w:r>
          </w:p>
        </w:tc>
        <w:tc>
          <w:tcPr>
            <w:tcW w:w="2465" w:type="dxa"/>
            <w:shd w:val="clear" w:color="auto" w:fill="auto"/>
          </w:tcPr>
          <w:p w14:paraId="11076B09" w14:textId="77777777" w:rsidR="00251CB0" w:rsidRPr="008F4EDA" w:rsidRDefault="00251CB0" w:rsidP="00F73D84">
            <w:pPr>
              <w:jc w:val="center"/>
              <w:rPr>
                <w:sz w:val="22"/>
                <w:szCs w:val="22"/>
              </w:rPr>
            </w:pPr>
            <w:r w:rsidRPr="008F4EDA">
              <w:rPr>
                <w:sz w:val="22"/>
                <w:szCs w:val="22"/>
              </w:rPr>
              <w:t>8000</w:t>
            </w:r>
          </w:p>
        </w:tc>
      </w:tr>
      <w:tr w:rsidR="00251CB0" w:rsidRPr="008F4EDA" w14:paraId="1935C709"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327654B7" w14:textId="77777777" w:rsidR="00251CB0" w:rsidRPr="008F4EDA" w:rsidRDefault="00251CB0" w:rsidP="00F73D84">
            <w:pPr>
              <w:rPr>
                <w:sz w:val="22"/>
                <w:szCs w:val="22"/>
              </w:rPr>
            </w:pPr>
            <w:r w:rsidRPr="008F4EDA">
              <w:rPr>
                <w:sz w:val="22"/>
                <w:szCs w:val="22"/>
              </w:rPr>
              <w:t>Коэффициент участия газа во взрыве</w:t>
            </w:r>
          </w:p>
        </w:tc>
        <w:tc>
          <w:tcPr>
            <w:tcW w:w="2465" w:type="dxa"/>
            <w:shd w:val="clear" w:color="auto" w:fill="auto"/>
          </w:tcPr>
          <w:p w14:paraId="009CC4C7" w14:textId="77777777" w:rsidR="00251CB0" w:rsidRPr="008F4EDA" w:rsidRDefault="00251CB0" w:rsidP="00F73D84">
            <w:pPr>
              <w:jc w:val="center"/>
              <w:rPr>
                <w:sz w:val="22"/>
                <w:szCs w:val="22"/>
              </w:rPr>
            </w:pPr>
            <w:r w:rsidRPr="008F4EDA">
              <w:rPr>
                <w:sz w:val="22"/>
                <w:szCs w:val="22"/>
              </w:rPr>
              <w:t>1,0</w:t>
            </w:r>
          </w:p>
        </w:tc>
      </w:tr>
      <w:tr w:rsidR="00251CB0" w:rsidRPr="008F4EDA" w14:paraId="7CD41BB2"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3F215559" w14:textId="77777777" w:rsidR="00251CB0" w:rsidRPr="008F4EDA" w:rsidRDefault="00251CB0" w:rsidP="00F73D84">
            <w:pPr>
              <w:jc w:val="center"/>
              <w:rPr>
                <w:sz w:val="22"/>
                <w:szCs w:val="22"/>
              </w:rPr>
            </w:pPr>
            <w:r w:rsidRPr="008F4EDA">
              <w:rPr>
                <w:b/>
                <w:sz w:val="22"/>
                <w:szCs w:val="22"/>
              </w:rPr>
              <w:t>Разрушение зданий и сооружений на расстоянии от эпицентра взрыва, м</w:t>
            </w:r>
          </w:p>
        </w:tc>
      </w:tr>
      <w:tr w:rsidR="00251CB0" w:rsidRPr="008F4EDA" w14:paraId="033EC115"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70377472" w14:textId="77777777" w:rsidR="00251CB0" w:rsidRPr="008F4EDA" w:rsidRDefault="00251CB0" w:rsidP="00F73D84">
            <w:pPr>
              <w:rPr>
                <w:sz w:val="22"/>
                <w:szCs w:val="22"/>
              </w:rPr>
            </w:pPr>
            <w:r w:rsidRPr="008F4EDA">
              <w:rPr>
                <w:sz w:val="22"/>
                <w:szCs w:val="22"/>
              </w:rPr>
              <w:t>полные (&gt;100 кПа)</w:t>
            </w:r>
          </w:p>
        </w:tc>
        <w:tc>
          <w:tcPr>
            <w:tcW w:w="2465" w:type="dxa"/>
            <w:shd w:val="clear" w:color="auto" w:fill="auto"/>
          </w:tcPr>
          <w:p w14:paraId="1A7B3220" w14:textId="77777777" w:rsidR="00251CB0" w:rsidRPr="008F4EDA" w:rsidRDefault="00251CB0" w:rsidP="00F73D84">
            <w:pPr>
              <w:jc w:val="center"/>
              <w:rPr>
                <w:sz w:val="22"/>
                <w:szCs w:val="22"/>
              </w:rPr>
            </w:pPr>
            <w:r w:rsidRPr="008F4EDA">
              <w:rPr>
                <w:sz w:val="22"/>
                <w:szCs w:val="22"/>
              </w:rPr>
              <w:t>&lt;85,6</w:t>
            </w:r>
          </w:p>
        </w:tc>
      </w:tr>
      <w:tr w:rsidR="00251CB0" w:rsidRPr="008F4EDA" w14:paraId="12553100"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981F2BC" w14:textId="77777777" w:rsidR="00251CB0" w:rsidRPr="008F4EDA" w:rsidRDefault="00251CB0" w:rsidP="00F73D84">
            <w:pPr>
              <w:rPr>
                <w:sz w:val="22"/>
                <w:szCs w:val="22"/>
              </w:rPr>
            </w:pPr>
            <w:r w:rsidRPr="008F4EDA">
              <w:rPr>
                <w:sz w:val="22"/>
                <w:szCs w:val="22"/>
              </w:rPr>
              <w:t>сильные (100÷40 кПа)</w:t>
            </w:r>
          </w:p>
        </w:tc>
        <w:tc>
          <w:tcPr>
            <w:tcW w:w="2465" w:type="dxa"/>
            <w:shd w:val="clear" w:color="auto" w:fill="auto"/>
          </w:tcPr>
          <w:p w14:paraId="2949E14E" w14:textId="77777777" w:rsidR="00251CB0" w:rsidRPr="008F4EDA" w:rsidRDefault="00251CB0" w:rsidP="00F73D84">
            <w:pPr>
              <w:jc w:val="center"/>
              <w:rPr>
                <w:sz w:val="22"/>
                <w:szCs w:val="22"/>
              </w:rPr>
            </w:pPr>
            <w:r w:rsidRPr="008F4EDA">
              <w:rPr>
                <w:sz w:val="22"/>
                <w:szCs w:val="22"/>
              </w:rPr>
              <w:t>85,6÷210,5</w:t>
            </w:r>
          </w:p>
        </w:tc>
      </w:tr>
      <w:tr w:rsidR="00251CB0" w:rsidRPr="008F4EDA" w14:paraId="474D0B76"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945814C" w14:textId="77777777" w:rsidR="00251CB0" w:rsidRPr="008F4EDA" w:rsidRDefault="00251CB0" w:rsidP="00F73D84">
            <w:pPr>
              <w:rPr>
                <w:sz w:val="22"/>
                <w:szCs w:val="22"/>
              </w:rPr>
            </w:pPr>
            <w:r w:rsidRPr="008F4EDA">
              <w:rPr>
                <w:sz w:val="22"/>
                <w:szCs w:val="22"/>
              </w:rPr>
              <w:t>средние (40÷20 кПа)</w:t>
            </w:r>
          </w:p>
        </w:tc>
        <w:tc>
          <w:tcPr>
            <w:tcW w:w="2465" w:type="dxa"/>
            <w:shd w:val="clear" w:color="auto" w:fill="auto"/>
          </w:tcPr>
          <w:p w14:paraId="2A7E3892" w14:textId="77777777" w:rsidR="00251CB0" w:rsidRPr="008F4EDA" w:rsidRDefault="00251CB0" w:rsidP="00F73D84">
            <w:pPr>
              <w:jc w:val="center"/>
              <w:rPr>
                <w:sz w:val="22"/>
                <w:szCs w:val="22"/>
              </w:rPr>
            </w:pPr>
            <w:r w:rsidRPr="008F4EDA">
              <w:rPr>
                <w:sz w:val="22"/>
                <w:szCs w:val="22"/>
              </w:rPr>
              <w:t>210,5÷432,7</w:t>
            </w:r>
          </w:p>
        </w:tc>
      </w:tr>
      <w:tr w:rsidR="00251CB0" w:rsidRPr="008F4EDA" w14:paraId="465E5E12"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71BD8036" w14:textId="77777777" w:rsidR="00251CB0" w:rsidRPr="008F4EDA" w:rsidRDefault="00251CB0" w:rsidP="00F73D84">
            <w:pPr>
              <w:rPr>
                <w:sz w:val="22"/>
                <w:szCs w:val="22"/>
              </w:rPr>
            </w:pPr>
            <w:r w:rsidRPr="008F4EDA">
              <w:rPr>
                <w:sz w:val="22"/>
                <w:szCs w:val="22"/>
              </w:rPr>
              <w:t>слабые (20÷10 кПа)</w:t>
            </w:r>
          </w:p>
        </w:tc>
        <w:tc>
          <w:tcPr>
            <w:tcW w:w="2465" w:type="dxa"/>
            <w:shd w:val="clear" w:color="auto" w:fill="auto"/>
          </w:tcPr>
          <w:p w14:paraId="0DEC895D" w14:textId="77777777" w:rsidR="00251CB0" w:rsidRPr="008F4EDA" w:rsidRDefault="00251CB0" w:rsidP="00F73D84">
            <w:pPr>
              <w:jc w:val="center"/>
              <w:rPr>
                <w:sz w:val="22"/>
                <w:szCs w:val="22"/>
              </w:rPr>
            </w:pPr>
            <w:r w:rsidRPr="008F4EDA">
              <w:rPr>
                <w:sz w:val="22"/>
                <w:szCs w:val="22"/>
              </w:rPr>
              <w:t>432,7÷815,4</w:t>
            </w:r>
          </w:p>
        </w:tc>
      </w:tr>
      <w:tr w:rsidR="00251CB0" w:rsidRPr="008F4EDA" w14:paraId="4A280155"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2D4BB59A" w14:textId="77777777" w:rsidR="00251CB0" w:rsidRPr="008F4EDA" w:rsidRDefault="00251CB0" w:rsidP="00F73D84">
            <w:pPr>
              <w:rPr>
                <w:sz w:val="22"/>
                <w:szCs w:val="22"/>
              </w:rPr>
            </w:pPr>
            <w:r w:rsidRPr="008F4EDA">
              <w:rPr>
                <w:sz w:val="22"/>
                <w:szCs w:val="22"/>
              </w:rPr>
              <w:t>расстекление (5 кПа)</w:t>
            </w:r>
          </w:p>
        </w:tc>
        <w:tc>
          <w:tcPr>
            <w:tcW w:w="2465" w:type="dxa"/>
            <w:shd w:val="clear" w:color="auto" w:fill="auto"/>
          </w:tcPr>
          <w:p w14:paraId="4C829F59" w14:textId="77777777" w:rsidR="00251CB0" w:rsidRPr="008F4EDA" w:rsidRDefault="00251CB0" w:rsidP="00F73D84">
            <w:pPr>
              <w:jc w:val="center"/>
              <w:rPr>
                <w:sz w:val="22"/>
                <w:szCs w:val="22"/>
              </w:rPr>
            </w:pPr>
            <w:r w:rsidRPr="008F4EDA">
              <w:rPr>
                <w:sz w:val="22"/>
                <w:szCs w:val="22"/>
              </w:rPr>
              <w:t>&gt;815,4</w:t>
            </w:r>
          </w:p>
        </w:tc>
      </w:tr>
      <w:tr w:rsidR="00251CB0" w:rsidRPr="008F4EDA" w14:paraId="418A23C2"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7BC7F836" w14:textId="77777777" w:rsidR="00251CB0" w:rsidRPr="008F4EDA" w:rsidRDefault="00251CB0" w:rsidP="00F73D84">
            <w:pPr>
              <w:jc w:val="center"/>
              <w:rPr>
                <w:b/>
                <w:sz w:val="22"/>
                <w:szCs w:val="22"/>
              </w:rPr>
            </w:pPr>
            <w:r w:rsidRPr="008F4EDA">
              <w:rPr>
                <w:b/>
                <w:sz w:val="22"/>
                <w:szCs w:val="22"/>
              </w:rPr>
              <w:t>Степень травмирования людей на расстоянии от эпицентра взрыва, м</w:t>
            </w:r>
          </w:p>
        </w:tc>
      </w:tr>
      <w:tr w:rsidR="00251CB0" w:rsidRPr="008F4EDA" w14:paraId="1EE09DFD"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6B8A91EE" w14:textId="77777777" w:rsidR="00251CB0" w:rsidRPr="008F4EDA" w:rsidRDefault="00251CB0" w:rsidP="00F73D84">
            <w:pPr>
              <w:rPr>
                <w:sz w:val="22"/>
                <w:szCs w:val="22"/>
              </w:rPr>
            </w:pPr>
            <w:r w:rsidRPr="008F4EDA">
              <w:rPr>
                <w:sz w:val="22"/>
                <w:szCs w:val="22"/>
              </w:rPr>
              <w:t>летальная (&gt;100 кПа)</w:t>
            </w:r>
          </w:p>
        </w:tc>
        <w:tc>
          <w:tcPr>
            <w:tcW w:w="2465" w:type="dxa"/>
            <w:shd w:val="clear" w:color="auto" w:fill="auto"/>
          </w:tcPr>
          <w:p w14:paraId="3E0D4A1A" w14:textId="77777777" w:rsidR="00251CB0" w:rsidRPr="008F4EDA" w:rsidRDefault="00251CB0" w:rsidP="00F73D84">
            <w:pPr>
              <w:jc w:val="center"/>
              <w:rPr>
                <w:sz w:val="22"/>
                <w:szCs w:val="22"/>
              </w:rPr>
            </w:pPr>
            <w:r w:rsidRPr="008F4EDA">
              <w:rPr>
                <w:sz w:val="22"/>
                <w:szCs w:val="22"/>
              </w:rPr>
              <w:t>&lt;85,6</w:t>
            </w:r>
          </w:p>
        </w:tc>
      </w:tr>
      <w:tr w:rsidR="00251CB0" w:rsidRPr="008F4EDA" w14:paraId="389EA11B"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2A19C4E2" w14:textId="77777777" w:rsidR="00251CB0" w:rsidRPr="008F4EDA" w:rsidRDefault="00251CB0" w:rsidP="00F73D84">
            <w:pPr>
              <w:rPr>
                <w:sz w:val="22"/>
                <w:szCs w:val="22"/>
              </w:rPr>
            </w:pPr>
            <w:r w:rsidRPr="008F4EDA">
              <w:rPr>
                <w:sz w:val="22"/>
                <w:szCs w:val="22"/>
              </w:rPr>
              <w:t>тяжелая (100÷60 кПа)</w:t>
            </w:r>
          </w:p>
        </w:tc>
        <w:tc>
          <w:tcPr>
            <w:tcW w:w="2465" w:type="dxa"/>
            <w:shd w:val="clear" w:color="auto" w:fill="auto"/>
          </w:tcPr>
          <w:p w14:paraId="39A2E100" w14:textId="77777777" w:rsidR="00251CB0" w:rsidRPr="008F4EDA" w:rsidRDefault="00251CB0" w:rsidP="00F73D84">
            <w:pPr>
              <w:jc w:val="center"/>
              <w:rPr>
                <w:sz w:val="22"/>
                <w:szCs w:val="22"/>
              </w:rPr>
            </w:pPr>
            <w:r w:rsidRPr="008F4EDA">
              <w:rPr>
                <w:sz w:val="22"/>
                <w:szCs w:val="22"/>
              </w:rPr>
              <w:t>85,6÷165,4</w:t>
            </w:r>
          </w:p>
        </w:tc>
      </w:tr>
      <w:tr w:rsidR="00251CB0" w:rsidRPr="008F4EDA" w14:paraId="022A1195"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3897560F" w14:textId="77777777" w:rsidR="00251CB0" w:rsidRPr="008F4EDA" w:rsidRDefault="00251CB0" w:rsidP="00F73D84">
            <w:pPr>
              <w:rPr>
                <w:sz w:val="22"/>
                <w:szCs w:val="22"/>
              </w:rPr>
            </w:pPr>
            <w:r w:rsidRPr="008F4EDA">
              <w:rPr>
                <w:sz w:val="22"/>
                <w:szCs w:val="22"/>
              </w:rPr>
              <w:t>средняя (60÷40 кПа)</w:t>
            </w:r>
          </w:p>
        </w:tc>
        <w:tc>
          <w:tcPr>
            <w:tcW w:w="2465" w:type="dxa"/>
            <w:shd w:val="clear" w:color="auto" w:fill="auto"/>
          </w:tcPr>
          <w:p w14:paraId="20CD61B5" w14:textId="77777777" w:rsidR="00251CB0" w:rsidRPr="008F4EDA" w:rsidRDefault="00251CB0" w:rsidP="00F73D84">
            <w:pPr>
              <w:jc w:val="center"/>
              <w:rPr>
                <w:sz w:val="22"/>
                <w:szCs w:val="22"/>
              </w:rPr>
            </w:pPr>
            <w:r w:rsidRPr="008F4EDA">
              <w:rPr>
                <w:sz w:val="22"/>
                <w:szCs w:val="22"/>
              </w:rPr>
              <w:t>165,4÷210,5</w:t>
            </w:r>
          </w:p>
        </w:tc>
      </w:tr>
      <w:tr w:rsidR="00251CB0" w:rsidRPr="008F4EDA" w14:paraId="1DAC5F68"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22F136C8" w14:textId="77777777" w:rsidR="00251CB0" w:rsidRPr="008F4EDA" w:rsidRDefault="00251CB0" w:rsidP="00F73D84">
            <w:pPr>
              <w:rPr>
                <w:sz w:val="22"/>
                <w:szCs w:val="22"/>
              </w:rPr>
            </w:pPr>
            <w:r w:rsidRPr="008F4EDA">
              <w:rPr>
                <w:sz w:val="22"/>
                <w:szCs w:val="22"/>
              </w:rPr>
              <w:t>легкая (40÷20 кПа)</w:t>
            </w:r>
          </w:p>
        </w:tc>
        <w:tc>
          <w:tcPr>
            <w:tcW w:w="2465" w:type="dxa"/>
            <w:shd w:val="clear" w:color="auto" w:fill="auto"/>
          </w:tcPr>
          <w:p w14:paraId="1ACF4C3C" w14:textId="77777777" w:rsidR="00251CB0" w:rsidRPr="008F4EDA" w:rsidRDefault="00251CB0" w:rsidP="00F73D84">
            <w:pPr>
              <w:jc w:val="center"/>
              <w:rPr>
                <w:sz w:val="22"/>
                <w:szCs w:val="22"/>
              </w:rPr>
            </w:pPr>
            <w:r w:rsidRPr="008F4EDA">
              <w:rPr>
                <w:sz w:val="22"/>
                <w:szCs w:val="22"/>
              </w:rPr>
              <w:t>210,5÷432,7</w:t>
            </w:r>
          </w:p>
        </w:tc>
      </w:tr>
      <w:tr w:rsidR="00251CB0" w:rsidRPr="008F4EDA" w14:paraId="1AF40061"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9464" w:type="dxa"/>
            <w:gridSpan w:val="2"/>
            <w:shd w:val="clear" w:color="auto" w:fill="auto"/>
          </w:tcPr>
          <w:p w14:paraId="78D4E8CD" w14:textId="77777777" w:rsidR="00251CB0" w:rsidRPr="008F4EDA" w:rsidRDefault="00251CB0" w:rsidP="00F73D84">
            <w:pPr>
              <w:jc w:val="center"/>
              <w:rPr>
                <w:b/>
                <w:sz w:val="22"/>
                <w:szCs w:val="22"/>
              </w:rPr>
            </w:pPr>
            <w:r w:rsidRPr="008F4EDA">
              <w:rPr>
                <w:b/>
                <w:sz w:val="22"/>
                <w:szCs w:val="22"/>
              </w:rPr>
              <w:t>Огненный шар</w:t>
            </w:r>
          </w:p>
        </w:tc>
      </w:tr>
      <w:tr w:rsidR="00251CB0" w:rsidRPr="008F4EDA" w14:paraId="09249010"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DBF3F1D" w14:textId="77777777" w:rsidR="00251CB0" w:rsidRPr="008F4EDA" w:rsidRDefault="00251CB0" w:rsidP="00F73D84">
            <w:pPr>
              <w:rPr>
                <w:sz w:val="22"/>
                <w:szCs w:val="22"/>
              </w:rPr>
            </w:pPr>
            <w:r w:rsidRPr="008F4EDA">
              <w:rPr>
                <w:sz w:val="22"/>
                <w:szCs w:val="22"/>
              </w:rPr>
              <w:t>Масса вещества, участвующего в образовании огненного шара, кг</w:t>
            </w:r>
          </w:p>
        </w:tc>
        <w:tc>
          <w:tcPr>
            <w:tcW w:w="2465" w:type="dxa"/>
            <w:shd w:val="clear" w:color="auto" w:fill="auto"/>
          </w:tcPr>
          <w:p w14:paraId="4CE50603" w14:textId="77777777" w:rsidR="00251CB0" w:rsidRPr="008F4EDA" w:rsidRDefault="00251CB0" w:rsidP="00F73D84">
            <w:pPr>
              <w:jc w:val="center"/>
              <w:rPr>
                <w:sz w:val="22"/>
                <w:szCs w:val="22"/>
              </w:rPr>
            </w:pPr>
            <w:r w:rsidRPr="008F4EDA">
              <w:rPr>
                <w:sz w:val="22"/>
                <w:szCs w:val="22"/>
              </w:rPr>
              <w:t>4800</w:t>
            </w:r>
          </w:p>
        </w:tc>
      </w:tr>
      <w:tr w:rsidR="00251CB0" w:rsidRPr="008F4EDA" w14:paraId="2027EB6E"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5AB769A9" w14:textId="77777777" w:rsidR="00251CB0" w:rsidRPr="008F4EDA" w:rsidRDefault="00251CB0" w:rsidP="00F73D84">
            <w:pPr>
              <w:rPr>
                <w:sz w:val="22"/>
                <w:szCs w:val="22"/>
              </w:rPr>
            </w:pPr>
            <w:r w:rsidRPr="008F4EDA">
              <w:rPr>
                <w:sz w:val="22"/>
                <w:szCs w:val="22"/>
              </w:rPr>
              <w:t>Коэффициент участия газа в огненном шаре</w:t>
            </w:r>
          </w:p>
        </w:tc>
        <w:tc>
          <w:tcPr>
            <w:tcW w:w="2465" w:type="dxa"/>
            <w:shd w:val="clear" w:color="auto" w:fill="auto"/>
          </w:tcPr>
          <w:p w14:paraId="495D6CE8" w14:textId="77777777" w:rsidR="00251CB0" w:rsidRPr="008F4EDA" w:rsidRDefault="00251CB0" w:rsidP="00F73D84">
            <w:pPr>
              <w:jc w:val="center"/>
              <w:rPr>
                <w:sz w:val="22"/>
                <w:szCs w:val="22"/>
              </w:rPr>
            </w:pPr>
            <w:r w:rsidRPr="008F4EDA">
              <w:rPr>
                <w:sz w:val="22"/>
                <w:szCs w:val="22"/>
              </w:rPr>
              <w:t>0,6</w:t>
            </w:r>
          </w:p>
        </w:tc>
      </w:tr>
      <w:tr w:rsidR="00251CB0" w:rsidRPr="008F4EDA" w14:paraId="4EC6150B"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367FAB0F" w14:textId="77777777" w:rsidR="00251CB0" w:rsidRPr="008F4EDA" w:rsidRDefault="00251CB0" w:rsidP="00F73D84">
            <w:pPr>
              <w:rPr>
                <w:sz w:val="22"/>
                <w:szCs w:val="22"/>
              </w:rPr>
            </w:pPr>
            <w:r w:rsidRPr="008F4EDA">
              <w:rPr>
                <w:sz w:val="22"/>
                <w:szCs w:val="22"/>
              </w:rPr>
              <w:t>Диаметр огненного шара, м</w:t>
            </w:r>
          </w:p>
        </w:tc>
        <w:tc>
          <w:tcPr>
            <w:tcW w:w="2465" w:type="dxa"/>
            <w:shd w:val="clear" w:color="auto" w:fill="auto"/>
          </w:tcPr>
          <w:p w14:paraId="5AD23EF5" w14:textId="77777777" w:rsidR="00251CB0" w:rsidRPr="008F4EDA" w:rsidRDefault="00251CB0" w:rsidP="00F73D84">
            <w:pPr>
              <w:jc w:val="center"/>
              <w:rPr>
                <w:sz w:val="22"/>
                <w:szCs w:val="22"/>
              </w:rPr>
            </w:pPr>
            <w:r w:rsidRPr="008F4EDA">
              <w:rPr>
                <w:sz w:val="22"/>
                <w:szCs w:val="22"/>
              </w:rPr>
              <w:t>85,2</w:t>
            </w:r>
          </w:p>
        </w:tc>
      </w:tr>
      <w:tr w:rsidR="00251CB0" w:rsidRPr="008F4EDA" w14:paraId="46C4E8F4"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2022313F" w14:textId="77777777" w:rsidR="00251CB0" w:rsidRPr="008F4EDA" w:rsidRDefault="00251CB0" w:rsidP="00F73D84">
            <w:pPr>
              <w:rPr>
                <w:sz w:val="22"/>
                <w:szCs w:val="22"/>
              </w:rPr>
            </w:pPr>
            <w:r w:rsidRPr="008F4EDA">
              <w:rPr>
                <w:sz w:val="22"/>
                <w:szCs w:val="22"/>
              </w:rPr>
              <w:t>Время существования огненного шара, с</w:t>
            </w:r>
          </w:p>
        </w:tc>
        <w:tc>
          <w:tcPr>
            <w:tcW w:w="2465" w:type="dxa"/>
            <w:shd w:val="clear" w:color="auto" w:fill="auto"/>
          </w:tcPr>
          <w:p w14:paraId="5AC80717" w14:textId="77777777" w:rsidR="00251CB0" w:rsidRPr="008F4EDA" w:rsidRDefault="00251CB0" w:rsidP="00F73D84">
            <w:pPr>
              <w:jc w:val="center"/>
              <w:rPr>
                <w:sz w:val="22"/>
                <w:szCs w:val="22"/>
              </w:rPr>
            </w:pPr>
            <w:r w:rsidRPr="008F4EDA">
              <w:rPr>
                <w:sz w:val="22"/>
                <w:szCs w:val="22"/>
              </w:rPr>
              <w:t>12,0</w:t>
            </w:r>
          </w:p>
        </w:tc>
      </w:tr>
      <w:tr w:rsidR="00251CB0" w:rsidRPr="008F4EDA" w14:paraId="58BF7538"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9464" w:type="dxa"/>
            <w:gridSpan w:val="2"/>
            <w:shd w:val="clear" w:color="auto" w:fill="auto"/>
          </w:tcPr>
          <w:p w14:paraId="0B29AC30" w14:textId="77777777" w:rsidR="00251CB0" w:rsidRPr="008F4EDA" w:rsidRDefault="00251CB0" w:rsidP="00F73D84">
            <w:pPr>
              <w:jc w:val="center"/>
              <w:rPr>
                <w:sz w:val="22"/>
                <w:szCs w:val="22"/>
              </w:rPr>
            </w:pPr>
            <w:r w:rsidRPr="008F4EDA">
              <w:rPr>
                <w:b/>
                <w:sz w:val="22"/>
                <w:szCs w:val="22"/>
              </w:rPr>
              <w:t>Степень поражения людей на расстоянии от центра огненного шара, м</w:t>
            </w:r>
          </w:p>
        </w:tc>
      </w:tr>
      <w:tr w:rsidR="00251CB0" w:rsidRPr="008F4EDA" w14:paraId="6C47D71E"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4400BFA2" w14:textId="3CBA8AE3" w:rsidR="00251CB0" w:rsidRPr="008F4EDA" w:rsidRDefault="00251CB0" w:rsidP="008F6A23">
            <w:pPr>
              <w:rPr>
                <w:sz w:val="22"/>
                <w:szCs w:val="22"/>
              </w:rPr>
            </w:pPr>
            <w:r w:rsidRPr="008F4EDA">
              <w:rPr>
                <w:sz w:val="22"/>
                <w:szCs w:val="22"/>
              </w:rPr>
              <w:t xml:space="preserve">ожог </w:t>
            </w:r>
            <w:r w:rsidRPr="008F4EDA">
              <w:rPr>
                <w:sz w:val="22"/>
                <w:szCs w:val="22"/>
                <w:lang w:val="en-US"/>
              </w:rPr>
              <w:t>III</w:t>
            </w:r>
            <w:r w:rsidRPr="008F4EDA">
              <w:rPr>
                <w:sz w:val="22"/>
                <w:szCs w:val="22"/>
              </w:rPr>
              <w:t xml:space="preserve"> степени (320 кДж/</w:t>
            </w:r>
            <w:r w:rsidR="008F6A23">
              <w:rPr>
                <w:sz w:val="22"/>
                <w:szCs w:val="22"/>
              </w:rPr>
              <w:t>кв.м.</w:t>
            </w:r>
          </w:p>
        </w:tc>
        <w:tc>
          <w:tcPr>
            <w:tcW w:w="2465" w:type="dxa"/>
            <w:shd w:val="clear" w:color="auto" w:fill="auto"/>
          </w:tcPr>
          <w:p w14:paraId="6BC47EF8" w14:textId="77777777" w:rsidR="00251CB0" w:rsidRPr="008F4EDA" w:rsidRDefault="00251CB0" w:rsidP="00F73D84">
            <w:pPr>
              <w:jc w:val="center"/>
              <w:rPr>
                <w:sz w:val="22"/>
                <w:szCs w:val="22"/>
              </w:rPr>
            </w:pPr>
            <w:r w:rsidRPr="008F4EDA">
              <w:rPr>
                <w:sz w:val="22"/>
                <w:szCs w:val="22"/>
              </w:rPr>
              <w:t>20,0</w:t>
            </w:r>
          </w:p>
        </w:tc>
      </w:tr>
      <w:tr w:rsidR="00251CB0" w:rsidRPr="008F4EDA" w14:paraId="601452B7"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1B1490D0" w14:textId="6726F765" w:rsidR="00251CB0" w:rsidRPr="008F4EDA" w:rsidRDefault="00251CB0" w:rsidP="008F6A23">
            <w:pPr>
              <w:rPr>
                <w:sz w:val="22"/>
                <w:szCs w:val="22"/>
              </w:rPr>
            </w:pPr>
            <w:r w:rsidRPr="008F4EDA">
              <w:rPr>
                <w:sz w:val="22"/>
                <w:szCs w:val="22"/>
              </w:rPr>
              <w:t xml:space="preserve">ожог </w:t>
            </w:r>
            <w:r w:rsidRPr="008F4EDA">
              <w:rPr>
                <w:sz w:val="22"/>
                <w:szCs w:val="22"/>
                <w:lang w:val="en-US"/>
              </w:rPr>
              <w:t>II</w:t>
            </w:r>
            <w:r w:rsidRPr="008F4EDA">
              <w:rPr>
                <w:sz w:val="22"/>
                <w:szCs w:val="22"/>
              </w:rPr>
              <w:t xml:space="preserve"> степени (220 кДж/</w:t>
            </w:r>
            <w:r w:rsidR="008F6A23">
              <w:rPr>
                <w:sz w:val="22"/>
                <w:szCs w:val="22"/>
              </w:rPr>
              <w:t>кв.м.</w:t>
            </w:r>
            <w:r w:rsidRPr="008F4EDA">
              <w:rPr>
                <w:sz w:val="22"/>
                <w:szCs w:val="22"/>
              </w:rPr>
              <w:t>)</w:t>
            </w:r>
          </w:p>
        </w:tc>
        <w:tc>
          <w:tcPr>
            <w:tcW w:w="2465" w:type="dxa"/>
            <w:shd w:val="clear" w:color="auto" w:fill="auto"/>
          </w:tcPr>
          <w:p w14:paraId="7F04393A" w14:textId="77777777" w:rsidR="00251CB0" w:rsidRPr="008F4EDA" w:rsidRDefault="00251CB0" w:rsidP="00F73D84">
            <w:pPr>
              <w:jc w:val="center"/>
              <w:rPr>
                <w:sz w:val="22"/>
                <w:szCs w:val="22"/>
              </w:rPr>
            </w:pPr>
            <w:r w:rsidRPr="008F4EDA">
              <w:rPr>
                <w:sz w:val="22"/>
                <w:szCs w:val="22"/>
              </w:rPr>
              <w:t>47,4</w:t>
            </w:r>
          </w:p>
        </w:tc>
      </w:tr>
      <w:tr w:rsidR="00251CB0" w:rsidRPr="008F4EDA" w14:paraId="39EAF9D4"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999" w:type="dxa"/>
            <w:shd w:val="clear" w:color="auto" w:fill="auto"/>
          </w:tcPr>
          <w:p w14:paraId="06B61F02" w14:textId="0E60AE07" w:rsidR="00251CB0" w:rsidRPr="008F4EDA" w:rsidRDefault="00251CB0" w:rsidP="008F6A23">
            <w:pPr>
              <w:rPr>
                <w:sz w:val="22"/>
                <w:szCs w:val="22"/>
              </w:rPr>
            </w:pPr>
            <w:r w:rsidRPr="008F4EDA">
              <w:rPr>
                <w:sz w:val="22"/>
                <w:szCs w:val="22"/>
              </w:rPr>
              <w:t xml:space="preserve">ожог </w:t>
            </w:r>
            <w:r w:rsidRPr="008F4EDA">
              <w:rPr>
                <w:sz w:val="22"/>
                <w:szCs w:val="22"/>
                <w:lang w:val="en-US"/>
              </w:rPr>
              <w:t>I</w:t>
            </w:r>
            <w:r w:rsidRPr="008F4EDA">
              <w:rPr>
                <w:sz w:val="22"/>
                <w:szCs w:val="22"/>
              </w:rPr>
              <w:t xml:space="preserve"> степени (120 кДж/</w:t>
            </w:r>
            <w:r w:rsidR="008F6A23">
              <w:rPr>
                <w:sz w:val="22"/>
                <w:szCs w:val="22"/>
              </w:rPr>
              <w:t>кв.м.</w:t>
            </w:r>
            <w:r w:rsidRPr="008F4EDA">
              <w:rPr>
                <w:sz w:val="22"/>
                <w:szCs w:val="22"/>
              </w:rPr>
              <w:t>)</w:t>
            </w:r>
          </w:p>
        </w:tc>
        <w:tc>
          <w:tcPr>
            <w:tcW w:w="2465" w:type="dxa"/>
            <w:shd w:val="clear" w:color="auto" w:fill="auto"/>
          </w:tcPr>
          <w:p w14:paraId="13D0521E" w14:textId="77777777" w:rsidR="00251CB0" w:rsidRPr="008F4EDA" w:rsidRDefault="00251CB0" w:rsidP="00F73D84">
            <w:pPr>
              <w:jc w:val="center"/>
              <w:rPr>
                <w:sz w:val="22"/>
                <w:szCs w:val="22"/>
              </w:rPr>
            </w:pPr>
            <w:r w:rsidRPr="008F4EDA">
              <w:rPr>
                <w:sz w:val="22"/>
                <w:szCs w:val="22"/>
              </w:rPr>
              <w:t>64,2</w:t>
            </w:r>
          </w:p>
        </w:tc>
      </w:tr>
      <w:tr w:rsidR="00251CB0" w:rsidRPr="008F4EDA" w14:paraId="1FEC8295"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999" w:type="dxa"/>
            <w:shd w:val="clear" w:color="auto" w:fill="auto"/>
          </w:tcPr>
          <w:p w14:paraId="067F04F3" w14:textId="4956D78B" w:rsidR="00251CB0" w:rsidRPr="008F4EDA" w:rsidRDefault="00251CB0" w:rsidP="008F6A23">
            <w:pPr>
              <w:rPr>
                <w:sz w:val="22"/>
                <w:szCs w:val="22"/>
              </w:rPr>
            </w:pPr>
            <w:r w:rsidRPr="008F4EDA">
              <w:rPr>
                <w:sz w:val="22"/>
                <w:szCs w:val="22"/>
              </w:rPr>
              <w:lastRenderedPageBreak/>
              <w:t>болевой порог (20-60кДж/</w:t>
            </w:r>
            <w:r w:rsidR="008F6A23">
              <w:rPr>
                <w:sz w:val="22"/>
                <w:szCs w:val="22"/>
              </w:rPr>
              <w:t>кв.м.</w:t>
            </w:r>
            <w:r w:rsidRPr="008F4EDA">
              <w:rPr>
                <w:sz w:val="22"/>
                <w:szCs w:val="22"/>
              </w:rPr>
              <w:t>)</w:t>
            </w:r>
          </w:p>
        </w:tc>
        <w:tc>
          <w:tcPr>
            <w:tcW w:w="2465" w:type="dxa"/>
            <w:shd w:val="clear" w:color="auto" w:fill="auto"/>
          </w:tcPr>
          <w:p w14:paraId="51ED83F7" w14:textId="77777777" w:rsidR="00251CB0" w:rsidRPr="008F4EDA" w:rsidRDefault="00251CB0" w:rsidP="00F73D84">
            <w:pPr>
              <w:jc w:val="center"/>
              <w:rPr>
                <w:sz w:val="22"/>
                <w:szCs w:val="22"/>
              </w:rPr>
            </w:pPr>
            <w:r w:rsidRPr="008F4EDA">
              <w:rPr>
                <w:sz w:val="22"/>
                <w:szCs w:val="22"/>
              </w:rPr>
              <w:t>108,4</w:t>
            </w:r>
          </w:p>
        </w:tc>
      </w:tr>
    </w:tbl>
    <w:p w14:paraId="4F5A5E87" w14:textId="77777777" w:rsidR="00251CB0" w:rsidRPr="008F4EDA" w:rsidRDefault="00251CB0" w:rsidP="00251CB0">
      <w:pPr>
        <w:spacing w:line="276" w:lineRule="auto"/>
        <w:ind w:left="-142"/>
        <w:rPr>
          <w:sz w:val="28"/>
          <w:szCs w:val="28"/>
        </w:rPr>
      </w:pPr>
    </w:p>
    <w:p w14:paraId="58E9370F" w14:textId="77777777" w:rsidR="00251CB0" w:rsidRPr="008F4EDA" w:rsidRDefault="00251CB0" w:rsidP="00251CB0">
      <w:pPr>
        <w:suppressAutoHyphens/>
        <w:ind w:firstLine="720"/>
        <w:rPr>
          <w:sz w:val="28"/>
          <w:szCs w:val="28"/>
        </w:rPr>
      </w:pPr>
      <w:r w:rsidRPr="008F4EDA">
        <w:rPr>
          <w:sz w:val="28"/>
          <w:szCs w:val="28"/>
        </w:rPr>
        <w:t>Для находящихся на открытой местности людей расстояние поражения ВУВ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05F2285F" w14:textId="77777777" w:rsidR="00251CB0" w:rsidRPr="008F4EDA" w:rsidRDefault="00251CB0" w:rsidP="00251CB0">
      <w:pPr>
        <w:spacing w:line="276" w:lineRule="auto"/>
        <w:ind w:left="-142"/>
        <w:rPr>
          <w:sz w:val="26"/>
          <w:szCs w:val="26"/>
        </w:rPr>
      </w:pPr>
    </w:p>
    <w:p w14:paraId="360389E5" w14:textId="28E60DFE" w:rsidR="00251CB0" w:rsidRPr="008F4EDA" w:rsidRDefault="00251CB0" w:rsidP="00251CB0">
      <w:pPr>
        <w:keepNext/>
        <w:suppressAutoHyphens/>
        <w:spacing w:after="120"/>
        <w:jc w:val="right"/>
        <w:rPr>
          <w:b/>
          <w:sz w:val="28"/>
          <w:lang w:eastAsia="ar-SA" w:bidi="en-US"/>
        </w:rPr>
      </w:pPr>
      <w:r w:rsidRPr="008F4EDA">
        <w:rPr>
          <w:b/>
          <w:sz w:val="28"/>
          <w:lang w:eastAsia="ar-SA" w:bidi="en-US"/>
        </w:rPr>
        <w:t>Таблица 6.</w:t>
      </w:r>
      <w:r w:rsidR="00AB36ED" w:rsidRPr="008F4EDA">
        <w:rPr>
          <w:b/>
          <w:sz w:val="28"/>
          <w:lang w:eastAsia="ar-SA" w:bidi="en-US"/>
        </w:rPr>
        <w:t>5</w:t>
      </w:r>
    </w:p>
    <w:p w14:paraId="40CDF7AC" w14:textId="77777777" w:rsidR="00251CB0" w:rsidRPr="008F4EDA" w:rsidRDefault="00251CB0" w:rsidP="00251CB0">
      <w:pPr>
        <w:keepNext/>
        <w:suppressAutoHyphens/>
        <w:spacing w:after="120"/>
        <w:jc w:val="center"/>
        <w:rPr>
          <w:b/>
          <w:sz w:val="28"/>
          <w:lang w:eastAsia="ar-SA" w:bidi="en-US"/>
        </w:rPr>
      </w:pPr>
      <w:r w:rsidRPr="008F4EDA">
        <w:rPr>
          <w:b/>
          <w:sz w:val="28"/>
          <w:lang w:eastAsia="ar-SA" w:bidi="en-US"/>
        </w:rPr>
        <w:t>Результаты расчета зон действия поражающих факторов возможных аварий на транспорте, при перевозке бензина</w:t>
      </w:r>
    </w:p>
    <w:tbl>
      <w:tblPr>
        <w:tblStyle w:val="260"/>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6632"/>
        <w:gridCol w:w="2692"/>
      </w:tblGrid>
      <w:tr w:rsidR="00251CB0" w:rsidRPr="008F4EDA" w14:paraId="04B92071" w14:textId="77777777" w:rsidTr="004F67EB">
        <w:trPr>
          <w:cnfStyle w:val="100000000000" w:firstRow="1" w:lastRow="0" w:firstColumn="0" w:lastColumn="0" w:oddVBand="0" w:evenVBand="0" w:oddHBand="0" w:evenHBand="0" w:firstRowFirstColumn="0" w:firstRowLastColumn="0" w:lastRowFirstColumn="0" w:lastRowLastColumn="0"/>
          <w:trHeight w:hRule="exact" w:val="340"/>
          <w:tblHeader/>
        </w:trPr>
        <w:tc>
          <w:tcPr>
            <w:tcW w:w="6647" w:type="dxa"/>
            <w:shd w:val="clear" w:color="auto" w:fill="auto"/>
          </w:tcPr>
          <w:p w14:paraId="38A36763" w14:textId="77777777" w:rsidR="00251CB0" w:rsidRPr="008F4EDA" w:rsidRDefault="00251CB0" w:rsidP="00F73D84">
            <w:pPr>
              <w:jc w:val="center"/>
              <w:rPr>
                <w:sz w:val="22"/>
                <w:szCs w:val="22"/>
              </w:rPr>
            </w:pPr>
            <w:r w:rsidRPr="008F4EDA">
              <w:rPr>
                <w:sz w:val="22"/>
                <w:szCs w:val="22"/>
              </w:rPr>
              <w:t>Параметры</w:t>
            </w:r>
          </w:p>
        </w:tc>
        <w:tc>
          <w:tcPr>
            <w:tcW w:w="2697" w:type="dxa"/>
            <w:shd w:val="clear" w:color="auto" w:fill="auto"/>
          </w:tcPr>
          <w:p w14:paraId="6FC21C00" w14:textId="77777777" w:rsidR="00251CB0" w:rsidRPr="008F4EDA" w:rsidRDefault="00251CB0" w:rsidP="00F73D84">
            <w:pPr>
              <w:jc w:val="center"/>
              <w:rPr>
                <w:sz w:val="22"/>
                <w:szCs w:val="22"/>
              </w:rPr>
            </w:pPr>
            <w:r w:rsidRPr="008F4EDA">
              <w:rPr>
                <w:sz w:val="22"/>
                <w:szCs w:val="22"/>
              </w:rPr>
              <w:t>Значения</w:t>
            </w:r>
          </w:p>
        </w:tc>
      </w:tr>
      <w:tr w:rsidR="00251CB0" w:rsidRPr="008F4EDA" w14:paraId="1E7D749D"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4D1E4D04" w14:textId="77777777" w:rsidR="00251CB0" w:rsidRPr="008F4EDA" w:rsidRDefault="00251CB0" w:rsidP="00F73D84">
            <w:pPr>
              <w:jc w:val="center"/>
              <w:rPr>
                <w:b/>
                <w:sz w:val="22"/>
                <w:szCs w:val="22"/>
              </w:rPr>
            </w:pPr>
            <w:r w:rsidRPr="008F4EDA">
              <w:rPr>
                <w:b/>
                <w:sz w:val="22"/>
                <w:szCs w:val="22"/>
              </w:rPr>
              <w:t>Автоцистерна с бензином, грузоподъемностью 8т.</w:t>
            </w:r>
          </w:p>
        </w:tc>
      </w:tr>
      <w:tr w:rsidR="00251CB0" w:rsidRPr="008F4EDA" w14:paraId="1F22B793"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4DEF5C90" w14:textId="77777777" w:rsidR="00251CB0" w:rsidRPr="008F4EDA" w:rsidRDefault="00251CB0" w:rsidP="00F73D84">
            <w:pPr>
              <w:rPr>
                <w:sz w:val="22"/>
                <w:szCs w:val="22"/>
              </w:rPr>
            </w:pPr>
            <w:r w:rsidRPr="008F4EDA">
              <w:rPr>
                <w:sz w:val="22"/>
                <w:szCs w:val="22"/>
              </w:rPr>
              <w:t>Масса вещества, участвующего в образовании облака ТВС, кг</w:t>
            </w:r>
          </w:p>
        </w:tc>
        <w:tc>
          <w:tcPr>
            <w:tcW w:w="2697" w:type="dxa"/>
            <w:shd w:val="clear" w:color="auto" w:fill="auto"/>
          </w:tcPr>
          <w:p w14:paraId="72BEDC9F" w14:textId="77777777" w:rsidR="00251CB0" w:rsidRPr="008F4EDA" w:rsidRDefault="00251CB0" w:rsidP="00F73D84">
            <w:pPr>
              <w:jc w:val="center"/>
              <w:rPr>
                <w:sz w:val="22"/>
                <w:szCs w:val="22"/>
              </w:rPr>
            </w:pPr>
            <w:r w:rsidRPr="008F4EDA">
              <w:rPr>
                <w:sz w:val="22"/>
                <w:szCs w:val="22"/>
              </w:rPr>
              <w:t>6400</w:t>
            </w:r>
          </w:p>
        </w:tc>
      </w:tr>
      <w:tr w:rsidR="00251CB0" w:rsidRPr="008F4EDA" w14:paraId="614C469A"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11E946F7" w14:textId="77777777" w:rsidR="00251CB0" w:rsidRPr="008F4EDA" w:rsidRDefault="00251CB0" w:rsidP="00F73D84">
            <w:pPr>
              <w:rPr>
                <w:sz w:val="22"/>
                <w:szCs w:val="22"/>
              </w:rPr>
            </w:pPr>
            <w:r w:rsidRPr="008F4EDA">
              <w:rPr>
                <w:sz w:val="22"/>
                <w:szCs w:val="22"/>
              </w:rPr>
              <w:t>Коэффициент участия во взрыве</w:t>
            </w:r>
          </w:p>
        </w:tc>
        <w:tc>
          <w:tcPr>
            <w:tcW w:w="2697" w:type="dxa"/>
            <w:shd w:val="clear" w:color="auto" w:fill="auto"/>
          </w:tcPr>
          <w:p w14:paraId="3D542CED" w14:textId="77777777" w:rsidR="00251CB0" w:rsidRPr="008F4EDA" w:rsidRDefault="00251CB0" w:rsidP="00F73D84">
            <w:pPr>
              <w:jc w:val="center"/>
              <w:rPr>
                <w:sz w:val="22"/>
                <w:szCs w:val="22"/>
              </w:rPr>
            </w:pPr>
            <w:r w:rsidRPr="008F4EDA">
              <w:rPr>
                <w:sz w:val="22"/>
                <w:szCs w:val="22"/>
              </w:rPr>
              <w:t>0,8</w:t>
            </w:r>
          </w:p>
        </w:tc>
      </w:tr>
      <w:tr w:rsidR="00251CB0" w:rsidRPr="008F4EDA" w14:paraId="4046A285"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auto"/>
          </w:tcPr>
          <w:p w14:paraId="463D7F3A" w14:textId="77777777" w:rsidR="00251CB0" w:rsidRPr="008F4EDA" w:rsidRDefault="00251CB0" w:rsidP="00F73D84">
            <w:pPr>
              <w:jc w:val="center"/>
              <w:rPr>
                <w:sz w:val="22"/>
                <w:szCs w:val="22"/>
              </w:rPr>
            </w:pPr>
            <w:r w:rsidRPr="008F4EDA">
              <w:rPr>
                <w:b/>
                <w:sz w:val="22"/>
                <w:szCs w:val="22"/>
              </w:rPr>
              <w:t>Разрушение зданий и сооружений на расстоянии от эпицентра взрыва, м</w:t>
            </w:r>
          </w:p>
        </w:tc>
      </w:tr>
      <w:tr w:rsidR="00251CB0" w:rsidRPr="008F4EDA" w14:paraId="1D280A68"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70D5A8F9" w14:textId="77777777" w:rsidR="00251CB0" w:rsidRPr="008F4EDA" w:rsidRDefault="00251CB0" w:rsidP="00F73D84">
            <w:pPr>
              <w:rPr>
                <w:sz w:val="22"/>
                <w:szCs w:val="22"/>
              </w:rPr>
            </w:pPr>
            <w:r w:rsidRPr="008F4EDA">
              <w:rPr>
                <w:sz w:val="22"/>
                <w:szCs w:val="22"/>
              </w:rPr>
              <w:t>полные (&gt;100 кПа)</w:t>
            </w:r>
          </w:p>
        </w:tc>
        <w:tc>
          <w:tcPr>
            <w:tcW w:w="2697" w:type="dxa"/>
            <w:shd w:val="clear" w:color="auto" w:fill="auto"/>
          </w:tcPr>
          <w:p w14:paraId="4FC03E6F" w14:textId="77777777" w:rsidR="00251CB0" w:rsidRPr="008F4EDA" w:rsidRDefault="00251CB0" w:rsidP="00F73D84">
            <w:pPr>
              <w:jc w:val="center"/>
              <w:rPr>
                <w:sz w:val="22"/>
                <w:szCs w:val="22"/>
              </w:rPr>
            </w:pPr>
            <w:r w:rsidRPr="008F4EDA">
              <w:rPr>
                <w:sz w:val="22"/>
                <w:szCs w:val="22"/>
              </w:rPr>
              <w:t>&lt;65,4</w:t>
            </w:r>
          </w:p>
        </w:tc>
      </w:tr>
      <w:tr w:rsidR="00251CB0" w:rsidRPr="008F4EDA" w14:paraId="550E8CB9"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242408B5" w14:textId="77777777" w:rsidR="00251CB0" w:rsidRPr="008F4EDA" w:rsidRDefault="00251CB0" w:rsidP="00F73D84">
            <w:pPr>
              <w:rPr>
                <w:sz w:val="22"/>
                <w:szCs w:val="22"/>
              </w:rPr>
            </w:pPr>
            <w:r w:rsidRPr="008F4EDA">
              <w:rPr>
                <w:sz w:val="22"/>
                <w:szCs w:val="22"/>
              </w:rPr>
              <w:t>сильные (100÷40 кПа)</w:t>
            </w:r>
          </w:p>
        </w:tc>
        <w:tc>
          <w:tcPr>
            <w:tcW w:w="2697" w:type="dxa"/>
            <w:shd w:val="clear" w:color="auto" w:fill="auto"/>
          </w:tcPr>
          <w:p w14:paraId="156EC1D4" w14:textId="77777777" w:rsidR="00251CB0" w:rsidRPr="008F4EDA" w:rsidRDefault="00251CB0" w:rsidP="00F73D84">
            <w:pPr>
              <w:jc w:val="center"/>
              <w:rPr>
                <w:sz w:val="22"/>
                <w:szCs w:val="22"/>
              </w:rPr>
            </w:pPr>
            <w:r w:rsidRPr="008F4EDA">
              <w:rPr>
                <w:sz w:val="22"/>
                <w:szCs w:val="22"/>
              </w:rPr>
              <w:t>65,4-110,0</w:t>
            </w:r>
          </w:p>
        </w:tc>
      </w:tr>
      <w:tr w:rsidR="00251CB0" w:rsidRPr="008F4EDA" w14:paraId="0139EF57"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A398394" w14:textId="77777777" w:rsidR="00251CB0" w:rsidRPr="008F4EDA" w:rsidRDefault="00251CB0" w:rsidP="00F73D84">
            <w:pPr>
              <w:rPr>
                <w:sz w:val="22"/>
                <w:szCs w:val="22"/>
              </w:rPr>
            </w:pPr>
            <w:r w:rsidRPr="008F4EDA">
              <w:rPr>
                <w:sz w:val="22"/>
                <w:szCs w:val="22"/>
              </w:rPr>
              <w:t>средние (40÷20 кПа)</w:t>
            </w:r>
          </w:p>
        </w:tc>
        <w:tc>
          <w:tcPr>
            <w:tcW w:w="2697" w:type="dxa"/>
            <w:shd w:val="clear" w:color="auto" w:fill="auto"/>
          </w:tcPr>
          <w:p w14:paraId="7B798D98" w14:textId="77777777" w:rsidR="00251CB0" w:rsidRPr="008F4EDA" w:rsidRDefault="00251CB0" w:rsidP="00F73D84">
            <w:pPr>
              <w:jc w:val="center"/>
              <w:rPr>
                <w:sz w:val="22"/>
                <w:szCs w:val="22"/>
              </w:rPr>
            </w:pPr>
            <w:r w:rsidRPr="008F4EDA">
              <w:rPr>
                <w:sz w:val="22"/>
                <w:szCs w:val="22"/>
              </w:rPr>
              <w:t>110,0-450,0</w:t>
            </w:r>
          </w:p>
        </w:tc>
      </w:tr>
      <w:tr w:rsidR="00251CB0" w:rsidRPr="008F4EDA" w14:paraId="13F6A4E0"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269F9E78" w14:textId="77777777" w:rsidR="00251CB0" w:rsidRPr="008F4EDA" w:rsidRDefault="00251CB0" w:rsidP="00F73D84">
            <w:pPr>
              <w:rPr>
                <w:sz w:val="22"/>
                <w:szCs w:val="22"/>
              </w:rPr>
            </w:pPr>
            <w:r w:rsidRPr="008F4EDA">
              <w:rPr>
                <w:sz w:val="22"/>
                <w:szCs w:val="22"/>
              </w:rPr>
              <w:t>слабые (20÷10 кПа)</w:t>
            </w:r>
          </w:p>
        </w:tc>
        <w:tc>
          <w:tcPr>
            <w:tcW w:w="2697" w:type="dxa"/>
            <w:shd w:val="clear" w:color="auto" w:fill="auto"/>
          </w:tcPr>
          <w:p w14:paraId="548F2E78" w14:textId="77777777" w:rsidR="00251CB0" w:rsidRPr="008F4EDA" w:rsidRDefault="00251CB0" w:rsidP="00F73D84">
            <w:pPr>
              <w:jc w:val="center"/>
              <w:rPr>
                <w:sz w:val="22"/>
                <w:szCs w:val="22"/>
              </w:rPr>
            </w:pPr>
            <w:r w:rsidRPr="008F4EDA">
              <w:rPr>
                <w:sz w:val="22"/>
                <w:szCs w:val="22"/>
              </w:rPr>
              <w:t>450,0-687,7</w:t>
            </w:r>
          </w:p>
        </w:tc>
      </w:tr>
      <w:tr w:rsidR="00251CB0" w:rsidRPr="008F4EDA" w14:paraId="4E413EA1"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781FD720" w14:textId="77777777" w:rsidR="00251CB0" w:rsidRPr="008F4EDA" w:rsidRDefault="00251CB0" w:rsidP="00F73D84">
            <w:pPr>
              <w:rPr>
                <w:sz w:val="22"/>
                <w:szCs w:val="22"/>
              </w:rPr>
            </w:pPr>
            <w:r w:rsidRPr="008F4EDA">
              <w:rPr>
                <w:sz w:val="22"/>
                <w:szCs w:val="22"/>
              </w:rPr>
              <w:t>расстекление (5 кПа)</w:t>
            </w:r>
          </w:p>
        </w:tc>
        <w:tc>
          <w:tcPr>
            <w:tcW w:w="2697" w:type="dxa"/>
            <w:shd w:val="clear" w:color="auto" w:fill="auto"/>
          </w:tcPr>
          <w:p w14:paraId="788CD7D7" w14:textId="77777777" w:rsidR="00251CB0" w:rsidRPr="008F4EDA" w:rsidRDefault="00251CB0" w:rsidP="00F73D84">
            <w:pPr>
              <w:jc w:val="center"/>
              <w:rPr>
                <w:sz w:val="22"/>
                <w:szCs w:val="22"/>
              </w:rPr>
            </w:pPr>
            <w:r w:rsidRPr="008F4EDA">
              <w:rPr>
                <w:sz w:val="22"/>
                <w:szCs w:val="22"/>
              </w:rPr>
              <w:t>&gt;687,7</w:t>
            </w:r>
          </w:p>
        </w:tc>
      </w:tr>
      <w:tr w:rsidR="00251CB0" w:rsidRPr="008F4EDA" w14:paraId="50A9FEF3"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9344" w:type="dxa"/>
            <w:gridSpan w:val="2"/>
            <w:shd w:val="clear" w:color="auto" w:fill="auto"/>
          </w:tcPr>
          <w:p w14:paraId="380C7324" w14:textId="77777777" w:rsidR="00251CB0" w:rsidRPr="008F4EDA" w:rsidRDefault="00251CB0" w:rsidP="00F73D84">
            <w:pPr>
              <w:jc w:val="center"/>
              <w:rPr>
                <w:sz w:val="22"/>
                <w:szCs w:val="22"/>
              </w:rPr>
            </w:pPr>
            <w:r w:rsidRPr="008F4EDA">
              <w:rPr>
                <w:b/>
                <w:sz w:val="22"/>
                <w:szCs w:val="22"/>
              </w:rPr>
              <w:t>Степень травмирования людей на расстоянии от эпицентра взрыва, м</w:t>
            </w:r>
          </w:p>
        </w:tc>
      </w:tr>
      <w:tr w:rsidR="00251CB0" w:rsidRPr="008F4EDA" w14:paraId="7016CE55"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4A68612" w14:textId="77777777" w:rsidR="00251CB0" w:rsidRPr="008F4EDA" w:rsidRDefault="00251CB0" w:rsidP="00F73D84">
            <w:pPr>
              <w:rPr>
                <w:sz w:val="22"/>
                <w:szCs w:val="22"/>
              </w:rPr>
            </w:pPr>
            <w:r w:rsidRPr="008F4EDA">
              <w:rPr>
                <w:sz w:val="22"/>
                <w:szCs w:val="22"/>
              </w:rPr>
              <w:t>летальная (&gt;100 кПа)</w:t>
            </w:r>
          </w:p>
        </w:tc>
        <w:tc>
          <w:tcPr>
            <w:tcW w:w="2697" w:type="dxa"/>
            <w:shd w:val="clear" w:color="auto" w:fill="auto"/>
          </w:tcPr>
          <w:p w14:paraId="2372398E" w14:textId="77777777" w:rsidR="00251CB0" w:rsidRPr="008F4EDA" w:rsidRDefault="00251CB0" w:rsidP="00F73D84">
            <w:pPr>
              <w:jc w:val="center"/>
              <w:rPr>
                <w:sz w:val="22"/>
                <w:szCs w:val="22"/>
              </w:rPr>
            </w:pPr>
            <w:r w:rsidRPr="008F4EDA">
              <w:rPr>
                <w:sz w:val="22"/>
                <w:szCs w:val="22"/>
              </w:rPr>
              <w:t>&lt;65,4</w:t>
            </w:r>
          </w:p>
        </w:tc>
      </w:tr>
      <w:tr w:rsidR="00251CB0" w:rsidRPr="008F4EDA" w14:paraId="51CF7D92"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35F6733D" w14:textId="77777777" w:rsidR="00251CB0" w:rsidRPr="008F4EDA" w:rsidRDefault="00251CB0" w:rsidP="00F73D84">
            <w:pPr>
              <w:rPr>
                <w:sz w:val="22"/>
                <w:szCs w:val="22"/>
              </w:rPr>
            </w:pPr>
            <w:r w:rsidRPr="008F4EDA">
              <w:rPr>
                <w:sz w:val="22"/>
                <w:szCs w:val="22"/>
              </w:rPr>
              <w:t>тяжелая (100÷60 кПа)</w:t>
            </w:r>
          </w:p>
        </w:tc>
        <w:tc>
          <w:tcPr>
            <w:tcW w:w="2697" w:type="dxa"/>
            <w:shd w:val="clear" w:color="auto" w:fill="auto"/>
          </w:tcPr>
          <w:p w14:paraId="4AAFB56A" w14:textId="77777777" w:rsidR="00251CB0" w:rsidRPr="008F4EDA" w:rsidRDefault="00251CB0" w:rsidP="00F73D84">
            <w:pPr>
              <w:jc w:val="center"/>
              <w:rPr>
                <w:sz w:val="22"/>
                <w:szCs w:val="22"/>
              </w:rPr>
            </w:pPr>
            <w:r w:rsidRPr="008F4EDA">
              <w:rPr>
                <w:sz w:val="22"/>
                <w:szCs w:val="22"/>
              </w:rPr>
              <w:t>65,4-88,5</w:t>
            </w:r>
          </w:p>
        </w:tc>
      </w:tr>
      <w:tr w:rsidR="00251CB0" w:rsidRPr="008F4EDA" w14:paraId="0F6826F3"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011309E" w14:textId="77777777" w:rsidR="00251CB0" w:rsidRPr="008F4EDA" w:rsidRDefault="00251CB0" w:rsidP="00F73D84">
            <w:pPr>
              <w:rPr>
                <w:sz w:val="22"/>
                <w:szCs w:val="22"/>
              </w:rPr>
            </w:pPr>
            <w:r w:rsidRPr="008F4EDA">
              <w:rPr>
                <w:sz w:val="22"/>
                <w:szCs w:val="22"/>
              </w:rPr>
              <w:t>средняя (60÷40 кПа)</w:t>
            </w:r>
          </w:p>
        </w:tc>
        <w:tc>
          <w:tcPr>
            <w:tcW w:w="2697" w:type="dxa"/>
            <w:shd w:val="clear" w:color="auto" w:fill="auto"/>
          </w:tcPr>
          <w:p w14:paraId="4E82EA6D" w14:textId="77777777" w:rsidR="00251CB0" w:rsidRPr="008F4EDA" w:rsidRDefault="00251CB0" w:rsidP="00F73D84">
            <w:pPr>
              <w:jc w:val="center"/>
              <w:rPr>
                <w:sz w:val="22"/>
                <w:szCs w:val="22"/>
              </w:rPr>
            </w:pPr>
            <w:r w:rsidRPr="008F4EDA">
              <w:rPr>
                <w:sz w:val="22"/>
                <w:szCs w:val="22"/>
              </w:rPr>
              <w:t>88,5-110,0</w:t>
            </w:r>
          </w:p>
        </w:tc>
      </w:tr>
      <w:tr w:rsidR="00251CB0" w:rsidRPr="008F4EDA" w14:paraId="3B69D667"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29AAF977" w14:textId="77777777" w:rsidR="00251CB0" w:rsidRPr="008F4EDA" w:rsidRDefault="00251CB0" w:rsidP="00F73D84">
            <w:pPr>
              <w:rPr>
                <w:sz w:val="22"/>
                <w:szCs w:val="22"/>
              </w:rPr>
            </w:pPr>
            <w:r w:rsidRPr="008F4EDA">
              <w:rPr>
                <w:sz w:val="22"/>
                <w:szCs w:val="22"/>
              </w:rPr>
              <w:t>легкая (40÷20 кПа)</w:t>
            </w:r>
          </w:p>
        </w:tc>
        <w:tc>
          <w:tcPr>
            <w:tcW w:w="2697" w:type="dxa"/>
            <w:shd w:val="clear" w:color="auto" w:fill="auto"/>
          </w:tcPr>
          <w:p w14:paraId="1F31251F" w14:textId="77777777" w:rsidR="00251CB0" w:rsidRPr="008F4EDA" w:rsidRDefault="00251CB0" w:rsidP="00F73D84">
            <w:pPr>
              <w:jc w:val="center"/>
              <w:rPr>
                <w:sz w:val="22"/>
                <w:szCs w:val="22"/>
              </w:rPr>
            </w:pPr>
            <w:r w:rsidRPr="008F4EDA">
              <w:rPr>
                <w:sz w:val="22"/>
                <w:szCs w:val="22"/>
              </w:rPr>
              <w:t>110,0-450,0</w:t>
            </w:r>
          </w:p>
        </w:tc>
      </w:tr>
      <w:tr w:rsidR="00251CB0" w:rsidRPr="008F4EDA" w14:paraId="175362CB"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6652F379" w14:textId="77777777" w:rsidR="00251CB0" w:rsidRPr="008F4EDA" w:rsidRDefault="00251CB0" w:rsidP="00F73D84">
            <w:pPr>
              <w:jc w:val="center"/>
              <w:rPr>
                <w:b/>
                <w:sz w:val="22"/>
                <w:szCs w:val="22"/>
              </w:rPr>
            </w:pPr>
            <w:r w:rsidRPr="008F4EDA">
              <w:rPr>
                <w:b/>
                <w:sz w:val="22"/>
                <w:szCs w:val="22"/>
              </w:rPr>
              <w:t>Пожар пролива</w:t>
            </w:r>
          </w:p>
        </w:tc>
      </w:tr>
      <w:tr w:rsidR="00251CB0" w:rsidRPr="008F4EDA" w14:paraId="756AB02A"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7501C68E" w14:textId="77777777" w:rsidR="00251CB0" w:rsidRPr="008F4EDA" w:rsidRDefault="00251CB0" w:rsidP="00F73D84">
            <w:pPr>
              <w:rPr>
                <w:sz w:val="22"/>
                <w:szCs w:val="22"/>
              </w:rPr>
            </w:pPr>
            <w:r w:rsidRPr="008F4EDA">
              <w:rPr>
                <w:sz w:val="22"/>
                <w:szCs w:val="22"/>
              </w:rPr>
              <w:t>Масса вещества в аварийном проливе, кг</w:t>
            </w:r>
          </w:p>
        </w:tc>
        <w:tc>
          <w:tcPr>
            <w:tcW w:w="2697" w:type="dxa"/>
            <w:shd w:val="clear" w:color="auto" w:fill="auto"/>
          </w:tcPr>
          <w:p w14:paraId="602B3A5B" w14:textId="77777777" w:rsidR="00251CB0" w:rsidRPr="008F4EDA" w:rsidRDefault="00251CB0" w:rsidP="00F73D84">
            <w:pPr>
              <w:jc w:val="center"/>
              <w:rPr>
                <w:sz w:val="22"/>
                <w:szCs w:val="22"/>
              </w:rPr>
            </w:pPr>
            <w:r w:rsidRPr="008F4EDA">
              <w:rPr>
                <w:sz w:val="22"/>
                <w:szCs w:val="22"/>
              </w:rPr>
              <w:t>6400</w:t>
            </w:r>
          </w:p>
        </w:tc>
      </w:tr>
      <w:tr w:rsidR="00251CB0" w:rsidRPr="008F4EDA" w14:paraId="28D88FDD"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18F525CF" w14:textId="77777777" w:rsidR="00251CB0" w:rsidRPr="008F4EDA" w:rsidRDefault="00251CB0" w:rsidP="00F73D84">
            <w:pPr>
              <w:rPr>
                <w:sz w:val="22"/>
                <w:szCs w:val="22"/>
              </w:rPr>
            </w:pPr>
            <w:r w:rsidRPr="008F4EDA">
              <w:rPr>
                <w:sz w:val="22"/>
                <w:szCs w:val="22"/>
              </w:rPr>
              <w:t>Коэффициент участия в пожаре</w:t>
            </w:r>
          </w:p>
        </w:tc>
        <w:tc>
          <w:tcPr>
            <w:tcW w:w="2697" w:type="dxa"/>
            <w:shd w:val="clear" w:color="auto" w:fill="auto"/>
          </w:tcPr>
          <w:p w14:paraId="0FB83511" w14:textId="77777777" w:rsidR="00251CB0" w:rsidRPr="008F4EDA" w:rsidRDefault="00251CB0" w:rsidP="00F73D84">
            <w:pPr>
              <w:jc w:val="center"/>
              <w:rPr>
                <w:sz w:val="22"/>
                <w:szCs w:val="22"/>
              </w:rPr>
            </w:pPr>
            <w:r w:rsidRPr="008F4EDA">
              <w:rPr>
                <w:sz w:val="22"/>
                <w:szCs w:val="22"/>
              </w:rPr>
              <w:t>0,8</w:t>
            </w:r>
          </w:p>
        </w:tc>
      </w:tr>
      <w:tr w:rsidR="00251CB0" w:rsidRPr="008F4EDA" w14:paraId="4212D006"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1713DE17" w14:textId="5A122AFF" w:rsidR="00251CB0" w:rsidRPr="008F4EDA" w:rsidRDefault="00251CB0" w:rsidP="008F6A23">
            <w:pPr>
              <w:rPr>
                <w:sz w:val="22"/>
                <w:szCs w:val="22"/>
              </w:rPr>
            </w:pPr>
            <w:r w:rsidRPr="008F4EDA">
              <w:rPr>
                <w:sz w:val="22"/>
                <w:szCs w:val="22"/>
              </w:rPr>
              <w:t>Максимальная площадь пожара (свободное разлитие),</w:t>
            </w:r>
            <w:r w:rsidR="008F6A23">
              <w:rPr>
                <w:sz w:val="22"/>
                <w:szCs w:val="22"/>
              </w:rPr>
              <w:t>кв.м.</w:t>
            </w:r>
          </w:p>
        </w:tc>
        <w:tc>
          <w:tcPr>
            <w:tcW w:w="2697" w:type="dxa"/>
            <w:shd w:val="clear" w:color="auto" w:fill="auto"/>
          </w:tcPr>
          <w:p w14:paraId="703BD2CC" w14:textId="77777777" w:rsidR="00251CB0" w:rsidRPr="008F4EDA" w:rsidRDefault="00251CB0" w:rsidP="00F73D84">
            <w:pPr>
              <w:jc w:val="center"/>
              <w:rPr>
                <w:sz w:val="22"/>
                <w:szCs w:val="22"/>
              </w:rPr>
            </w:pPr>
            <w:r w:rsidRPr="008F4EDA">
              <w:rPr>
                <w:sz w:val="22"/>
                <w:szCs w:val="22"/>
              </w:rPr>
              <w:t>175,4</w:t>
            </w:r>
          </w:p>
        </w:tc>
      </w:tr>
      <w:tr w:rsidR="00251CB0" w:rsidRPr="008F4EDA" w14:paraId="03FD11CE"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66C35004" w14:textId="77777777" w:rsidR="00251CB0" w:rsidRPr="008F4EDA" w:rsidRDefault="00251CB0" w:rsidP="00F73D84">
            <w:pPr>
              <w:rPr>
                <w:sz w:val="22"/>
                <w:szCs w:val="22"/>
              </w:rPr>
            </w:pPr>
            <w:r w:rsidRPr="008F4EDA">
              <w:rPr>
                <w:sz w:val="22"/>
                <w:szCs w:val="22"/>
              </w:rPr>
              <w:t>Эффективный диаметр пролива, м</w:t>
            </w:r>
          </w:p>
        </w:tc>
        <w:tc>
          <w:tcPr>
            <w:tcW w:w="2697" w:type="dxa"/>
            <w:shd w:val="clear" w:color="auto" w:fill="auto"/>
          </w:tcPr>
          <w:p w14:paraId="6DE1A17C" w14:textId="77777777" w:rsidR="00251CB0" w:rsidRPr="008F4EDA" w:rsidRDefault="00251CB0" w:rsidP="00F73D84">
            <w:pPr>
              <w:jc w:val="center"/>
              <w:rPr>
                <w:sz w:val="22"/>
                <w:szCs w:val="22"/>
              </w:rPr>
            </w:pPr>
            <w:r w:rsidRPr="008F4EDA">
              <w:rPr>
                <w:sz w:val="22"/>
                <w:szCs w:val="22"/>
              </w:rPr>
              <w:t>15</w:t>
            </w:r>
          </w:p>
        </w:tc>
      </w:tr>
      <w:tr w:rsidR="00251CB0" w:rsidRPr="008F4EDA" w14:paraId="059D1F87"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1EA0B3C6" w14:textId="77777777" w:rsidR="00251CB0" w:rsidRPr="008F4EDA" w:rsidRDefault="00251CB0" w:rsidP="00F73D84">
            <w:pPr>
              <w:rPr>
                <w:sz w:val="22"/>
                <w:szCs w:val="22"/>
              </w:rPr>
            </w:pPr>
            <w:r w:rsidRPr="008F4EDA">
              <w:rPr>
                <w:sz w:val="22"/>
                <w:szCs w:val="22"/>
              </w:rPr>
              <w:t>Высота пламени, м</w:t>
            </w:r>
          </w:p>
        </w:tc>
        <w:tc>
          <w:tcPr>
            <w:tcW w:w="2697" w:type="dxa"/>
            <w:shd w:val="clear" w:color="auto" w:fill="auto"/>
          </w:tcPr>
          <w:p w14:paraId="161D85A7" w14:textId="77777777" w:rsidR="00251CB0" w:rsidRPr="008F4EDA" w:rsidRDefault="00251CB0" w:rsidP="00F73D84">
            <w:pPr>
              <w:jc w:val="center"/>
              <w:rPr>
                <w:sz w:val="22"/>
                <w:szCs w:val="22"/>
              </w:rPr>
            </w:pPr>
            <w:r w:rsidRPr="008F4EDA">
              <w:rPr>
                <w:sz w:val="22"/>
                <w:szCs w:val="22"/>
              </w:rPr>
              <w:t>4,8</w:t>
            </w:r>
          </w:p>
        </w:tc>
      </w:tr>
      <w:tr w:rsidR="00251CB0" w:rsidRPr="008F4EDA" w14:paraId="63C8202F"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9344" w:type="dxa"/>
            <w:gridSpan w:val="2"/>
            <w:shd w:val="clear" w:color="auto" w:fill="auto"/>
          </w:tcPr>
          <w:p w14:paraId="77CF38EF" w14:textId="77777777" w:rsidR="00251CB0" w:rsidRPr="008F4EDA" w:rsidRDefault="00251CB0" w:rsidP="00F73D84">
            <w:pPr>
              <w:jc w:val="center"/>
              <w:rPr>
                <w:sz w:val="22"/>
                <w:szCs w:val="22"/>
              </w:rPr>
            </w:pPr>
            <w:r w:rsidRPr="008F4EDA">
              <w:rPr>
                <w:b/>
                <w:sz w:val="22"/>
                <w:szCs w:val="22"/>
              </w:rPr>
              <w:t>Степень поражения людей на расстоянии от фронта пламени, м</w:t>
            </w:r>
          </w:p>
        </w:tc>
      </w:tr>
      <w:tr w:rsidR="00251CB0" w:rsidRPr="008F4EDA" w14:paraId="3701F2B4"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0F87928E" w14:textId="631BB596" w:rsidR="00251CB0" w:rsidRPr="008F4EDA" w:rsidRDefault="00251CB0" w:rsidP="008F6A23">
            <w:pPr>
              <w:rPr>
                <w:sz w:val="22"/>
                <w:szCs w:val="22"/>
              </w:rPr>
            </w:pPr>
            <w:r w:rsidRPr="008F4EDA">
              <w:rPr>
                <w:sz w:val="22"/>
                <w:szCs w:val="22"/>
              </w:rPr>
              <w:t xml:space="preserve">ожог </w:t>
            </w:r>
            <w:r w:rsidRPr="008F4EDA">
              <w:rPr>
                <w:sz w:val="22"/>
                <w:szCs w:val="22"/>
                <w:lang w:val="en-US"/>
              </w:rPr>
              <w:t>III</w:t>
            </w:r>
            <w:r w:rsidRPr="008F4EDA">
              <w:rPr>
                <w:sz w:val="22"/>
                <w:szCs w:val="22"/>
              </w:rPr>
              <w:t xml:space="preserve"> степени (320 кДж/</w:t>
            </w:r>
            <w:r w:rsidR="008F6A23">
              <w:rPr>
                <w:sz w:val="22"/>
                <w:szCs w:val="22"/>
              </w:rPr>
              <w:t>кв.м.</w:t>
            </w:r>
            <w:r w:rsidRPr="008F4EDA">
              <w:rPr>
                <w:sz w:val="22"/>
                <w:szCs w:val="22"/>
              </w:rPr>
              <w:t>)</w:t>
            </w:r>
          </w:p>
        </w:tc>
        <w:tc>
          <w:tcPr>
            <w:tcW w:w="2697" w:type="dxa"/>
            <w:shd w:val="clear" w:color="auto" w:fill="auto"/>
          </w:tcPr>
          <w:p w14:paraId="5F0DFF24" w14:textId="77777777" w:rsidR="00251CB0" w:rsidRPr="008F4EDA" w:rsidRDefault="00251CB0" w:rsidP="00F73D84">
            <w:pPr>
              <w:jc w:val="center"/>
              <w:rPr>
                <w:sz w:val="22"/>
                <w:szCs w:val="22"/>
              </w:rPr>
            </w:pPr>
            <w:r w:rsidRPr="008F4EDA">
              <w:rPr>
                <w:sz w:val="22"/>
                <w:szCs w:val="22"/>
              </w:rPr>
              <w:t>22,5</w:t>
            </w:r>
          </w:p>
        </w:tc>
      </w:tr>
      <w:tr w:rsidR="00251CB0" w:rsidRPr="008F4EDA" w14:paraId="7D2D6A9B"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60C8A912" w14:textId="11B59930" w:rsidR="00251CB0" w:rsidRPr="008F4EDA" w:rsidRDefault="00251CB0" w:rsidP="008F6A23">
            <w:pPr>
              <w:rPr>
                <w:sz w:val="22"/>
                <w:szCs w:val="22"/>
              </w:rPr>
            </w:pPr>
            <w:r w:rsidRPr="008F4EDA">
              <w:rPr>
                <w:sz w:val="22"/>
                <w:szCs w:val="22"/>
              </w:rPr>
              <w:t xml:space="preserve">ожог </w:t>
            </w:r>
            <w:r w:rsidRPr="008F4EDA">
              <w:rPr>
                <w:sz w:val="22"/>
                <w:szCs w:val="22"/>
                <w:lang w:val="en-US"/>
              </w:rPr>
              <w:t>II</w:t>
            </w:r>
            <w:r w:rsidRPr="008F4EDA">
              <w:rPr>
                <w:sz w:val="22"/>
                <w:szCs w:val="22"/>
              </w:rPr>
              <w:t xml:space="preserve"> степени (220 кДж/</w:t>
            </w:r>
            <w:r w:rsidR="008F6A23">
              <w:rPr>
                <w:sz w:val="22"/>
                <w:szCs w:val="22"/>
              </w:rPr>
              <w:t>кв.м.</w:t>
            </w:r>
            <w:r w:rsidRPr="008F4EDA">
              <w:rPr>
                <w:sz w:val="22"/>
                <w:szCs w:val="22"/>
              </w:rPr>
              <w:t>)</w:t>
            </w:r>
          </w:p>
        </w:tc>
        <w:tc>
          <w:tcPr>
            <w:tcW w:w="2697" w:type="dxa"/>
            <w:shd w:val="clear" w:color="auto" w:fill="auto"/>
          </w:tcPr>
          <w:p w14:paraId="0D0B14E6" w14:textId="77777777" w:rsidR="00251CB0" w:rsidRPr="008F4EDA" w:rsidRDefault="00251CB0" w:rsidP="00F73D84">
            <w:pPr>
              <w:jc w:val="center"/>
              <w:rPr>
                <w:sz w:val="22"/>
                <w:szCs w:val="22"/>
              </w:rPr>
            </w:pPr>
            <w:r w:rsidRPr="008F4EDA">
              <w:rPr>
                <w:sz w:val="22"/>
                <w:szCs w:val="22"/>
              </w:rPr>
              <w:t>37,6</w:t>
            </w:r>
          </w:p>
        </w:tc>
      </w:tr>
      <w:tr w:rsidR="00251CB0" w:rsidRPr="008F4EDA" w14:paraId="67D30AA9" w14:textId="77777777" w:rsidTr="004F67EB">
        <w:trPr>
          <w:cnfStyle w:val="000000010000" w:firstRow="0" w:lastRow="0" w:firstColumn="0" w:lastColumn="0" w:oddVBand="0" w:evenVBand="0" w:oddHBand="0" w:evenHBand="1" w:firstRowFirstColumn="0" w:firstRowLastColumn="0" w:lastRowFirstColumn="0" w:lastRowLastColumn="0"/>
          <w:trHeight w:hRule="exact" w:val="340"/>
        </w:trPr>
        <w:tc>
          <w:tcPr>
            <w:tcW w:w="6647" w:type="dxa"/>
            <w:shd w:val="clear" w:color="auto" w:fill="auto"/>
          </w:tcPr>
          <w:p w14:paraId="525FBF35" w14:textId="0A607040" w:rsidR="00251CB0" w:rsidRPr="008F4EDA" w:rsidRDefault="00251CB0" w:rsidP="008F6A23">
            <w:pPr>
              <w:rPr>
                <w:sz w:val="22"/>
                <w:szCs w:val="22"/>
              </w:rPr>
            </w:pPr>
            <w:r w:rsidRPr="008F4EDA">
              <w:rPr>
                <w:sz w:val="22"/>
                <w:szCs w:val="22"/>
              </w:rPr>
              <w:t xml:space="preserve">ожог </w:t>
            </w:r>
            <w:r w:rsidRPr="008F4EDA">
              <w:rPr>
                <w:sz w:val="22"/>
                <w:szCs w:val="22"/>
                <w:lang w:val="en-US"/>
              </w:rPr>
              <w:t>I</w:t>
            </w:r>
            <w:r w:rsidRPr="008F4EDA">
              <w:rPr>
                <w:sz w:val="22"/>
                <w:szCs w:val="22"/>
              </w:rPr>
              <w:t xml:space="preserve"> степени (120 кДж/</w:t>
            </w:r>
            <w:r w:rsidR="008F6A23">
              <w:rPr>
                <w:sz w:val="22"/>
                <w:szCs w:val="22"/>
              </w:rPr>
              <w:t>кв.м.</w:t>
            </w:r>
            <w:r w:rsidRPr="008F4EDA">
              <w:rPr>
                <w:sz w:val="22"/>
                <w:szCs w:val="22"/>
              </w:rPr>
              <w:t>)</w:t>
            </w:r>
          </w:p>
        </w:tc>
        <w:tc>
          <w:tcPr>
            <w:tcW w:w="2697" w:type="dxa"/>
            <w:shd w:val="clear" w:color="auto" w:fill="auto"/>
          </w:tcPr>
          <w:p w14:paraId="3E373AAE" w14:textId="77777777" w:rsidR="00251CB0" w:rsidRPr="008F4EDA" w:rsidRDefault="00251CB0" w:rsidP="00F73D84">
            <w:pPr>
              <w:jc w:val="center"/>
              <w:rPr>
                <w:sz w:val="22"/>
                <w:szCs w:val="22"/>
              </w:rPr>
            </w:pPr>
            <w:r w:rsidRPr="008F4EDA">
              <w:rPr>
                <w:sz w:val="22"/>
                <w:szCs w:val="22"/>
              </w:rPr>
              <w:t>57,6</w:t>
            </w:r>
          </w:p>
        </w:tc>
      </w:tr>
      <w:tr w:rsidR="00251CB0" w:rsidRPr="008F4EDA" w14:paraId="0779EE49" w14:textId="77777777" w:rsidTr="004F67EB">
        <w:trPr>
          <w:cnfStyle w:val="000000100000" w:firstRow="0" w:lastRow="0" w:firstColumn="0" w:lastColumn="0" w:oddVBand="0" w:evenVBand="0" w:oddHBand="1" w:evenHBand="0" w:firstRowFirstColumn="0" w:firstRowLastColumn="0" w:lastRowFirstColumn="0" w:lastRowLastColumn="0"/>
          <w:trHeight w:hRule="exact" w:val="340"/>
        </w:trPr>
        <w:tc>
          <w:tcPr>
            <w:tcW w:w="6647" w:type="dxa"/>
            <w:shd w:val="clear" w:color="auto" w:fill="auto"/>
          </w:tcPr>
          <w:p w14:paraId="264CF35A" w14:textId="2093FD45" w:rsidR="00251CB0" w:rsidRPr="008F4EDA" w:rsidRDefault="00251CB0" w:rsidP="008F6A23">
            <w:pPr>
              <w:rPr>
                <w:sz w:val="22"/>
                <w:szCs w:val="22"/>
              </w:rPr>
            </w:pPr>
            <w:r w:rsidRPr="008F4EDA">
              <w:rPr>
                <w:sz w:val="22"/>
                <w:szCs w:val="22"/>
              </w:rPr>
              <w:t>болевой порог (20-60кДж/</w:t>
            </w:r>
            <w:r w:rsidR="008F6A23">
              <w:rPr>
                <w:sz w:val="22"/>
                <w:szCs w:val="22"/>
              </w:rPr>
              <w:t>кв.м.</w:t>
            </w:r>
            <w:r w:rsidRPr="008F4EDA">
              <w:rPr>
                <w:sz w:val="22"/>
                <w:szCs w:val="22"/>
              </w:rPr>
              <w:t>)</w:t>
            </w:r>
          </w:p>
        </w:tc>
        <w:tc>
          <w:tcPr>
            <w:tcW w:w="2697" w:type="dxa"/>
            <w:shd w:val="clear" w:color="auto" w:fill="auto"/>
          </w:tcPr>
          <w:p w14:paraId="71208422" w14:textId="77777777" w:rsidR="00251CB0" w:rsidRPr="008F4EDA" w:rsidRDefault="00251CB0" w:rsidP="00F73D84">
            <w:pPr>
              <w:jc w:val="center"/>
              <w:rPr>
                <w:sz w:val="22"/>
                <w:szCs w:val="22"/>
              </w:rPr>
            </w:pPr>
            <w:r w:rsidRPr="008F4EDA">
              <w:rPr>
                <w:sz w:val="22"/>
                <w:szCs w:val="22"/>
              </w:rPr>
              <w:t>92,2</w:t>
            </w:r>
          </w:p>
        </w:tc>
      </w:tr>
    </w:tbl>
    <w:p w14:paraId="6BB72994" w14:textId="77777777" w:rsidR="00251CB0" w:rsidRPr="008F4EDA" w:rsidRDefault="00251CB0" w:rsidP="00251CB0">
      <w:pPr>
        <w:suppressAutoHyphens/>
        <w:ind w:firstLine="720"/>
      </w:pPr>
    </w:p>
    <w:p w14:paraId="6CC30268" w14:textId="77777777" w:rsidR="00251CB0" w:rsidRPr="008F4EDA" w:rsidRDefault="00251CB0" w:rsidP="00251CB0">
      <w:pPr>
        <w:suppressAutoHyphens/>
        <w:ind w:firstLine="720"/>
        <w:rPr>
          <w:sz w:val="28"/>
          <w:szCs w:val="28"/>
        </w:rPr>
      </w:pPr>
      <w:r w:rsidRPr="008F4EDA">
        <w:rPr>
          <w:sz w:val="28"/>
          <w:szCs w:val="28"/>
        </w:rPr>
        <w:t xml:space="preserve">Сложилось так, что трассы автомобильных дорог в некоторых населенных пунктах проходят через их центр. При этом опасности </w:t>
      </w:r>
      <w:r w:rsidRPr="008F4EDA">
        <w:rPr>
          <w:sz w:val="28"/>
          <w:szCs w:val="28"/>
        </w:rPr>
        <w:lastRenderedPageBreak/>
        <w:t xml:space="preserve">последствий ДТП может подвергнуться большое количество жителей этих населенных пунктов. </w:t>
      </w:r>
    </w:p>
    <w:p w14:paraId="10404280" w14:textId="77777777" w:rsidR="00251CB0" w:rsidRPr="00DF0D5D" w:rsidRDefault="00251CB0" w:rsidP="00251CB0">
      <w:pPr>
        <w:ind w:left="709"/>
        <w:rPr>
          <w:rFonts w:eastAsia="Calibri"/>
          <w:sz w:val="28"/>
          <w:szCs w:val="28"/>
          <w:u w:val="single"/>
          <w:lang w:eastAsia="en-US"/>
        </w:rPr>
      </w:pPr>
      <w:r w:rsidRPr="00DF0D5D">
        <w:rPr>
          <w:rFonts w:eastAsia="Calibri"/>
          <w:sz w:val="28"/>
          <w:szCs w:val="28"/>
          <w:u w:val="single"/>
          <w:lang w:eastAsia="en-US"/>
        </w:rPr>
        <w:t>Риск возникновения аварий на водном транспорте при перевозке опасных грузов</w:t>
      </w:r>
    </w:p>
    <w:p w14:paraId="0C43DF93" w14:textId="77777777" w:rsidR="00251CB0" w:rsidRPr="00DF0D5D" w:rsidRDefault="00251CB0" w:rsidP="00251CB0">
      <w:pPr>
        <w:spacing w:line="238" w:lineRule="auto"/>
        <w:ind w:left="20" w:firstLine="567"/>
        <w:rPr>
          <w:rFonts w:cs="Arial"/>
          <w:bCs/>
          <w:sz w:val="28"/>
          <w:szCs w:val="28"/>
        </w:rPr>
      </w:pPr>
      <w:r w:rsidRPr="00DF0D5D">
        <w:rPr>
          <w:rFonts w:cs="Arial"/>
          <w:bCs/>
          <w:sz w:val="28"/>
          <w:szCs w:val="28"/>
        </w:rPr>
        <w:t>Проектируемая территория не попадает в зоны возникновения аварий на водном транспорте.</w:t>
      </w:r>
    </w:p>
    <w:p w14:paraId="22E4D149" w14:textId="77777777" w:rsidR="00251CB0" w:rsidRPr="00DF0D5D" w:rsidRDefault="00251CB0" w:rsidP="00251CB0">
      <w:pPr>
        <w:ind w:firstLine="709"/>
        <w:rPr>
          <w:rFonts w:eastAsia="Calibri"/>
          <w:sz w:val="28"/>
          <w:szCs w:val="28"/>
          <w:u w:val="single"/>
          <w:lang w:eastAsia="en-US"/>
        </w:rPr>
      </w:pPr>
      <w:r w:rsidRPr="00DF0D5D">
        <w:rPr>
          <w:rFonts w:eastAsia="Calibri"/>
          <w:sz w:val="28"/>
          <w:szCs w:val="28"/>
          <w:u w:val="single"/>
          <w:lang w:eastAsia="en-US"/>
        </w:rPr>
        <w:t>Риск возникновения аварий на железнодорожном транспорте при перевозке опасных грузов</w:t>
      </w:r>
    </w:p>
    <w:p w14:paraId="3F3DB0EA" w14:textId="77777777" w:rsidR="00251CB0" w:rsidRPr="00DF0D5D" w:rsidRDefault="00251CB0" w:rsidP="00251CB0">
      <w:pPr>
        <w:spacing w:line="238" w:lineRule="auto"/>
        <w:ind w:left="20" w:firstLine="567"/>
        <w:rPr>
          <w:rFonts w:cs="Arial"/>
          <w:bCs/>
          <w:sz w:val="28"/>
          <w:szCs w:val="28"/>
        </w:rPr>
      </w:pPr>
      <w:r w:rsidRPr="00DF0D5D">
        <w:rPr>
          <w:rFonts w:cs="Arial"/>
          <w:bCs/>
          <w:sz w:val="28"/>
          <w:szCs w:val="28"/>
        </w:rPr>
        <w:t>Проектируемая территория не попадает в зоны возникновения аварий на железнодорожном транспорте.</w:t>
      </w:r>
    </w:p>
    <w:p w14:paraId="3CB8E137" w14:textId="77777777" w:rsidR="00251CB0" w:rsidRPr="00DF0D5D" w:rsidRDefault="00251CB0" w:rsidP="00251CB0">
      <w:pPr>
        <w:ind w:firstLine="709"/>
        <w:rPr>
          <w:rFonts w:eastAsia="Calibri"/>
          <w:sz w:val="28"/>
          <w:szCs w:val="28"/>
          <w:u w:val="single"/>
          <w:lang w:eastAsia="en-US"/>
        </w:rPr>
      </w:pPr>
      <w:r w:rsidRPr="00DF0D5D">
        <w:rPr>
          <w:rFonts w:eastAsia="Calibri"/>
          <w:sz w:val="28"/>
          <w:szCs w:val="28"/>
          <w:u w:val="single"/>
          <w:lang w:eastAsia="en-US"/>
        </w:rPr>
        <w:t>Риск возникновения аварий на трубопроводном транспорте при транспортировке опасных грузов</w:t>
      </w:r>
    </w:p>
    <w:p w14:paraId="1BA4DD84" w14:textId="50C3533B" w:rsidR="00251CB0" w:rsidRPr="00DF0D5D" w:rsidRDefault="00AB224B" w:rsidP="00AB224B">
      <w:pPr>
        <w:spacing w:line="238" w:lineRule="auto"/>
        <w:ind w:left="20" w:firstLine="567"/>
        <w:rPr>
          <w:rFonts w:cs="Arial"/>
          <w:bCs/>
          <w:sz w:val="28"/>
          <w:szCs w:val="28"/>
        </w:rPr>
      </w:pPr>
      <w:r w:rsidRPr="00DF0D5D">
        <w:rPr>
          <w:rFonts w:cs="Arial"/>
          <w:bCs/>
          <w:sz w:val="28"/>
          <w:szCs w:val="28"/>
        </w:rPr>
        <w:t>Проектируемая территория не попадает в зоны возникновения аварий на трубопроводном транспорте.</w:t>
      </w:r>
    </w:p>
    <w:p w14:paraId="1ED2BEF6" w14:textId="6D6E670C" w:rsidR="00251CB0" w:rsidRPr="003B3F2E" w:rsidRDefault="00251CB0" w:rsidP="00251CB0">
      <w:pPr>
        <w:pStyle w:val="3"/>
        <w:numPr>
          <w:ilvl w:val="2"/>
          <w:numId w:val="5"/>
        </w:numPr>
        <w:ind w:left="0" w:firstLine="0"/>
        <w:rPr>
          <w:i w:val="0"/>
          <w:sz w:val="28"/>
          <w:szCs w:val="28"/>
        </w:rPr>
      </w:pPr>
      <w:bookmarkStart w:id="109" w:name="_Toc515025712"/>
      <w:bookmarkStart w:id="110" w:name="_Toc515875231"/>
      <w:bookmarkStart w:id="111" w:name="_Toc518481639"/>
      <w:bookmarkStart w:id="112" w:name="_Toc520277896"/>
      <w:bookmarkStart w:id="113" w:name="_Toc16761368"/>
      <w:bookmarkStart w:id="114" w:name="_Toc52356475"/>
      <w:bookmarkStart w:id="115" w:name="_Toc67388858"/>
      <w:bookmarkStart w:id="116" w:name="_Toc70076879"/>
      <w:bookmarkStart w:id="117" w:name="_Toc78378185"/>
      <w:bookmarkStart w:id="118" w:name="_Toc80880524"/>
      <w:bookmarkStart w:id="119" w:name="_Toc84833636"/>
      <w:r w:rsidRPr="003B3F2E">
        <w:rPr>
          <w:i w:val="0"/>
          <w:sz w:val="28"/>
          <w:szCs w:val="28"/>
        </w:rPr>
        <w:t xml:space="preserve">Перечень источников чрезвычайных ситуаций биолого-социального характера на территории </w:t>
      </w:r>
      <w:bookmarkEnd w:id="109"/>
      <w:bookmarkEnd w:id="110"/>
      <w:bookmarkEnd w:id="111"/>
      <w:bookmarkEnd w:id="112"/>
      <w:bookmarkEnd w:id="113"/>
      <w:bookmarkEnd w:id="114"/>
      <w:bookmarkEnd w:id="115"/>
      <w:bookmarkEnd w:id="116"/>
      <w:r w:rsidR="00817B70" w:rsidRPr="003B3F2E">
        <w:rPr>
          <w:i w:val="0"/>
          <w:sz w:val="28"/>
          <w:szCs w:val="28"/>
        </w:rPr>
        <w:t>Майского</w:t>
      </w:r>
      <w:r w:rsidRPr="003B3F2E">
        <w:rPr>
          <w:i w:val="0"/>
          <w:sz w:val="28"/>
          <w:szCs w:val="28"/>
        </w:rPr>
        <w:t xml:space="preserve"> сельсовета</w:t>
      </w:r>
      <w:bookmarkEnd w:id="117"/>
      <w:bookmarkEnd w:id="118"/>
      <w:bookmarkEnd w:id="119"/>
    </w:p>
    <w:p w14:paraId="44A20C31" w14:textId="77777777" w:rsidR="00A03A31"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При неудовлетворительном санитарно-техническом состоянии систем централизованного водоснабжения, нарушении функционирования систем очистки питьевой воды, возникновении перебоев в обеззараживании питьевой воды на территории поселения существуют предпосылки для возникновения массовых инфекционных заболеваний среди населения.</w:t>
      </w:r>
    </w:p>
    <w:p w14:paraId="17BA8327" w14:textId="77777777" w:rsidR="00A03A31"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Возможными источниками биолого-социальной чрезвычайной ситуации и потенциально неблагополучными в эпидемиологическом отношении рассматриваются следующие объекты экономики:</w:t>
      </w:r>
    </w:p>
    <w:p w14:paraId="6946305A" w14:textId="77777777" w:rsidR="00A03A31"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w:t>
      </w:r>
      <w:r w:rsidRPr="003B3F2E">
        <w:rPr>
          <w:rFonts w:eastAsiaTheme="minorHAnsi" w:cstheme="minorBidi"/>
          <w:sz w:val="28"/>
          <w:szCs w:val="28"/>
          <w:lang w:eastAsia="en-US"/>
        </w:rPr>
        <w:tab/>
        <w:t xml:space="preserve">предприятия общественного питания – нарушение санитарно-эпидемиологического режима, выпуск недоброкачественной продукции; </w:t>
      </w:r>
    </w:p>
    <w:p w14:paraId="44B9EDF2" w14:textId="77777777" w:rsidR="00A03A31"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w:t>
      </w:r>
      <w:r w:rsidRPr="003B3F2E">
        <w:rPr>
          <w:rFonts w:eastAsiaTheme="minorHAnsi" w:cstheme="minorBidi"/>
          <w:sz w:val="28"/>
          <w:szCs w:val="28"/>
          <w:lang w:eastAsia="en-US"/>
        </w:rPr>
        <w:tab/>
        <w:t xml:space="preserve">нарушение санитарно-эпидемиологического режима, недостатки диагностики, занос инфекционных заболеваний, аэробная инфекция, вирусные гепатиты и дифтерия; </w:t>
      </w:r>
    </w:p>
    <w:p w14:paraId="2BEA436B" w14:textId="77777777" w:rsidR="00A03A31"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w:t>
      </w:r>
      <w:r w:rsidRPr="003B3F2E">
        <w:rPr>
          <w:rFonts w:eastAsiaTheme="minorHAnsi" w:cstheme="minorBidi"/>
          <w:sz w:val="28"/>
          <w:szCs w:val="28"/>
          <w:lang w:eastAsia="en-US"/>
        </w:rPr>
        <w:tab/>
        <w:t xml:space="preserve">дошкольные образовательные учреждения и средние общеобразовательные школы нарушение санитарно-эпидемиологического режима. </w:t>
      </w:r>
    </w:p>
    <w:p w14:paraId="26A0EEEF" w14:textId="77777777" w:rsidR="00A03A31"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14:paraId="37A822F3" w14:textId="2A2B70E6" w:rsidR="00251CB0" w:rsidRPr="003B3F2E" w:rsidRDefault="00A03A31" w:rsidP="00A03A31">
      <w:pPr>
        <w:ind w:firstLine="709"/>
        <w:rPr>
          <w:rFonts w:eastAsiaTheme="minorHAnsi" w:cstheme="minorBidi"/>
          <w:sz w:val="28"/>
          <w:szCs w:val="28"/>
          <w:lang w:eastAsia="en-US"/>
        </w:rPr>
      </w:pPr>
      <w:r w:rsidRPr="003B3F2E">
        <w:rPr>
          <w:rFonts w:eastAsiaTheme="minorHAnsi" w:cstheme="minorBidi"/>
          <w:sz w:val="28"/>
          <w:szCs w:val="28"/>
          <w:lang w:eastAsia="en-US"/>
        </w:rPr>
        <w:t xml:space="preserve">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СанПиН 3.3686-21 «Санитарно-эпидемиологические требования по профилактике инфекционных болезней». В случае вспышки инфекции биологические отходы, зараженные или контаминированные возбудителями </w:t>
      </w:r>
      <w:r w:rsidRPr="003B3F2E">
        <w:rPr>
          <w:rFonts w:eastAsiaTheme="minorHAnsi" w:cstheme="minorBidi"/>
          <w:sz w:val="28"/>
          <w:szCs w:val="28"/>
          <w:lang w:eastAsia="en-US"/>
        </w:rPr>
        <w:lastRenderedPageBreak/>
        <w:t>бешенства, сжигают на месте, а также в трупосжигательных печах или на специально отведенных площадках.</w:t>
      </w:r>
    </w:p>
    <w:p w14:paraId="48518491" w14:textId="77777777" w:rsidR="00251CB0" w:rsidRPr="008D5A8A" w:rsidRDefault="00251CB0" w:rsidP="00251CB0">
      <w:pPr>
        <w:pStyle w:val="20"/>
        <w:numPr>
          <w:ilvl w:val="1"/>
          <w:numId w:val="5"/>
        </w:numPr>
        <w:ind w:left="0" w:firstLine="0"/>
        <w:rPr>
          <w:i w:val="0"/>
          <w:iCs w:val="0"/>
          <w:sz w:val="28"/>
        </w:rPr>
      </w:pPr>
      <w:bookmarkStart w:id="120" w:name="_Toc515025713"/>
      <w:bookmarkStart w:id="121" w:name="_Toc515875232"/>
      <w:bookmarkStart w:id="122" w:name="_Toc518481640"/>
      <w:bookmarkStart w:id="123" w:name="_Toc520277897"/>
      <w:bookmarkStart w:id="124" w:name="_Toc80880525"/>
      <w:bookmarkStart w:id="125" w:name="_Toc84833637"/>
      <w:r w:rsidRPr="008D5A8A">
        <w:rPr>
          <w:i w:val="0"/>
          <w:iCs w:val="0"/>
          <w:sz w:val="28"/>
        </w:rPr>
        <w:t>Перечень мероприятий по обеспечению пожарной безопасности</w:t>
      </w:r>
      <w:bookmarkEnd w:id="120"/>
      <w:bookmarkEnd w:id="121"/>
      <w:bookmarkEnd w:id="122"/>
      <w:bookmarkEnd w:id="123"/>
      <w:bookmarkEnd w:id="124"/>
      <w:bookmarkEnd w:id="125"/>
    </w:p>
    <w:p w14:paraId="7A5782AB" w14:textId="77777777" w:rsidR="00251CB0" w:rsidRPr="008D5A8A" w:rsidRDefault="00251CB0" w:rsidP="00251CB0">
      <w:pPr>
        <w:spacing w:line="238" w:lineRule="auto"/>
        <w:ind w:left="20" w:firstLine="567"/>
        <w:rPr>
          <w:rFonts w:cs="Arial"/>
          <w:bCs/>
          <w:sz w:val="28"/>
          <w:szCs w:val="28"/>
        </w:rPr>
      </w:pPr>
      <w:r w:rsidRPr="008D5A8A">
        <w:rPr>
          <w:rFonts w:cs="Arial"/>
          <w:bCs/>
          <w:sz w:val="28"/>
          <w:szCs w:val="28"/>
        </w:rPr>
        <w:t xml:space="preserve">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w:t>
      </w:r>
    </w:p>
    <w:p w14:paraId="0A3CCBB7" w14:textId="77777777" w:rsidR="00251CB0" w:rsidRPr="008D5A8A" w:rsidRDefault="00251CB0" w:rsidP="00251CB0">
      <w:pPr>
        <w:spacing w:line="238" w:lineRule="auto"/>
        <w:ind w:left="20" w:firstLine="567"/>
        <w:rPr>
          <w:rFonts w:cs="Arial"/>
          <w:bCs/>
          <w:sz w:val="28"/>
          <w:szCs w:val="28"/>
        </w:rPr>
      </w:pPr>
      <w:r w:rsidRPr="008D5A8A">
        <w:rPr>
          <w:rFonts w:cs="Arial"/>
          <w:bCs/>
          <w:sz w:val="28"/>
          <w:szCs w:val="28"/>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595FED0B" w14:textId="77777777" w:rsidR="00251CB0" w:rsidRPr="008D5A8A" w:rsidRDefault="00251CB0" w:rsidP="00251CB0">
      <w:pPr>
        <w:spacing w:line="238" w:lineRule="auto"/>
        <w:ind w:left="20" w:firstLine="567"/>
        <w:rPr>
          <w:rFonts w:cs="Arial"/>
          <w:sz w:val="28"/>
          <w:szCs w:val="28"/>
        </w:rPr>
      </w:pPr>
      <w:r w:rsidRPr="008D5A8A">
        <w:rPr>
          <w:rFonts w:cs="Arial"/>
          <w:sz w:val="28"/>
          <w:szCs w:val="28"/>
        </w:rPr>
        <w:t xml:space="preserve">Основными функциями системы обеспечения пожарной безопасности являются: </w:t>
      </w:r>
    </w:p>
    <w:p w14:paraId="5015965D"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нормативное правовое регулирование и осуществление государственных мер в области пожарной безопасности; </w:t>
      </w:r>
    </w:p>
    <w:p w14:paraId="67363FAE"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создание пожарной охраны и организация ее деятельности; </w:t>
      </w:r>
    </w:p>
    <w:p w14:paraId="2735E482"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разработка и осуществление мер пожарной безопасности; </w:t>
      </w:r>
    </w:p>
    <w:p w14:paraId="598C1116"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реализация прав, обязанностей и ответственности в области пожарной безопасности; </w:t>
      </w:r>
    </w:p>
    <w:p w14:paraId="6D786C3B"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проведение противопожарной пропаганды и обучение населения мерам пожарной безопасности; </w:t>
      </w:r>
    </w:p>
    <w:p w14:paraId="3FDCFB36"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содействие деятельности добровольных пожарных, привлечение населения к обеспечению пожарной безопасности; </w:t>
      </w:r>
    </w:p>
    <w:p w14:paraId="1B9E1020"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научно-техническое обеспечение пожарной безопасности; </w:t>
      </w:r>
    </w:p>
    <w:p w14:paraId="19DD565F"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информационное обеспечение в области пожарной безопасности; </w:t>
      </w:r>
    </w:p>
    <w:p w14:paraId="5B473D92"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осуществление государственного пожарного надзора и других контрольных функций по обеспечению пожарной безопасности; </w:t>
      </w:r>
    </w:p>
    <w:p w14:paraId="5711F9AE"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производство пожарно-технической продукции; </w:t>
      </w:r>
    </w:p>
    <w:p w14:paraId="67A47AC6"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выполнение работ и оказание услуг в области пожарной безопасности; </w:t>
      </w:r>
    </w:p>
    <w:p w14:paraId="2C06F3B8"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21C0A200"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тушение пожаров и проведение аварийно-спасательных работ; </w:t>
      </w:r>
    </w:p>
    <w:p w14:paraId="7613B0C4"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 xml:space="preserve">учет пожаров и их последствий; </w:t>
      </w:r>
    </w:p>
    <w:p w14:paraId="6C713614"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установление особого противопожарного режима.</w:t>
      </w:r>
    </w:p>
    <w:p w14:paraId="4E34863D" w14:textId="77777777" w:rsidR="00251CB0" w:rsidRPr="008D5A8A" w:rsidRDefault="00251CB0" w:rsidP="00251CB0">
      <w:pPr>
        <w:spacing w:line="238" w:lineRule="auto"/>
        <w:ind w:left="20" w:firstLine="567"/>
        <w:rPr>
          <w:rFonts w:cs="Arial"/>
          <w:bCs/>
          <w:sz w:val="28"/>
          <w:szCs w:val="28"/>
        </w:rPr>
      </w:pPr>
      <w:r w:rsidRPr="008D5A8A">
        <w:rPr>
          <w:rFonts w:cs="Arial"/>
          <w:bCs/>
          <w:sz w:val="28"/>
          <w:szCs w:val="28"/>
        </w:rPr>
        <w:t>Для выполнения этих функций система обеспечения пожарной безопасности состоит из нескольких элементов:</w:t>
      </w:r>
    </w:p>
    <w:p w14:paraId="500EBE6E"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органы государственной власти;</w:t>
      </w:r>
    </w:p>
    <w:p w14:paraId="60AC6DDB"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t>органы местного самоуправления;</w:t>
      </w:r>
    </w:p>
    <w:p w14:paraId="51FF59FA" w14:textId="77777777" w:rsidR="00251CB0" w:rsidRPr="008D5A8A" w:rsidRDefault="00251CB0" w:rsidP="00214D35">
      <w:pPr>
        <w:numPr>
          <w:ilvl w:val="0"/>
          <w:numId w:val="15"/>
        </w:numPr>
        <w:autoSpaceDE w:val="0"/>
        <w:autoSpaceDN w:val="0"/>
        <w:adjustRightInd w:val="0"/>
        <w:ind w:left="1120" w:hanging="425"/>
        <w:rPr>
          <w:sz w:val="28"/>
          <w:szCs w:val="28"/>
        </w:rPr>
      </w:pPr>
      <w:r w:rsidRPr="008D5A8A">
        <w:rPr>
          <w:sz w:val="28"/>
          <w:szCs w:val="28"/>
        </w:rPr>
        <w:lastRenderedPageBreak/>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4C2BA97B" w14:textId="77777777" w:rsidR="00251CB0" w:rsidRPr="004D6C25" w:rsidRDefault="00251CB0" w:rsidP="00251CB0">
      <w:pPr>
        <w:spacing w:line="238" w:lineRule="auto"/>
        <w:ind w:left="20" w:firstLine="567"/>
        <w:rPr>
          <w:rFonts w:cs="Arial"/>
          <w:bCs/>
          <w:sz w:val="28"/>
          <w:szCs w:val="28"/>
        </w:rPr>
      </w:pPr>
      <w:r w:rsidRPr="008D5A8A">
        <w:rPr>
          <w:rFonts w:cs="Arial"/>
          <w:bCs/>
          <w:sz w:val="28"/>
          <w:szCs w:val="28"/>
        </w:rPr>
        <w:t xml:space="preserve">Достижение заданного уровня пожарной безопасности достигается </w:t>
      </w:r>
      <w:r w:rsidRPr="004D6C25">
        <w:rPr>
          <w:rFonts w:cs="Arial"/>
          <w:bCs/>
          <w:sz w:val="28"/>
          <w:szCs w:val="28"/>
        </w:rPr>
        <w:t>комплексом организационных и технических решений.</w:t>
      </w:r>
    </w:p>
    <w:p w14:paraId="4211AF79" w14:textId="64121445" w:rsidR="00251CB0" w:rsidRPr="004D6C25" w:rsidRDefault="00251CB0" w:rsidP="00251CB0">
      <w:pPr>
        <w:pStyle w:val="3"/>
        <w:numPr>
          <w:ilvl w:val="2"/>
          <w:numId w:val="5"/>
        </w:numPr>
        <w:ind w:left="0" w:firstLine="0"/>
        <w:rPr>
          <w:i w:val="0"/>
          <w:sz w:val="28"/>
          <w:szCs w:val="28"/>
        </w:rPr>
      </w:pPr>
      <w:bookmarkStart w:id="126" w:name="_Toc16761370"/>
      <w:bookmarkStart w:id="127" w:name="_Toc52356476"/>
      <w:bookmarkStart w:id="128" w:name="_Toc67388859"/>
      <w:bookmarkStart w:id="129" w:name="_Toc70076880"/>
      <w:bookmarkStart w:id="130" w:name="_Toc78378187"/>
      <w:bookmarkStart w:id="131" w:name="_Toc80880526"/>
      <w:bookmarkStart w:id="132" w:name="_Toc84833638"/>
      <w:r w:rsidRPr="004D6C25">
        <w:rPr>
          <w:i w:val="0"/>
          <w:sz w:val="28"/>
          <w:szCs w:val="28"/>
        </w:rPr>
        <w:t xml:space="preserve">Состояние системы обеспечения пожарной безопасности на территории </w:t>
      </w:r>
      <w:bookmarkEnd w:id="126"/>
      <w:bookmarkEnd w:id="127"/>
      <w:bookmarkEnd w:id="128"/>
      <w:bookmarkEnd w:id="129"/>
      <w:r w:rsidR="00817B70" w:rsidRPr="004D6C25">
        <w:rPr>
          <w:i w:val="0"/>
          <w:sz w:val="28"/>
          <w:szCs w:val="28"/>
        </w:rPr>
        <w:t>Майского</w:t>
      </w:r>
      <w:r w:rsidRPr="004D6C25">
        <w:rPr>
          <w:i w:val="0"/>
          <w:sz w:val="28"/>
          <w:szCs w:val="28"/>
        </w:rPr>
        <w:t xml:space="preserve"> сельсовета</w:t>
      </w:r>
      <w:bookmarkEnd w:id="130"/>
      <w:bookmarkEnd w:id="131"/>
      <w:bookmarkEnd w:id="132"/>
    </w:p>
    <w:p w14:paraId="5044C348" w14:textId="3EC52B02" w:rsidR="00610C94" w:rsidRPr="004D6C25" w:rsidRDefault="00610C94" w:rsidP="00610C94">
      <w:pPr>
        <w:spacing w:line="237" w:lineRule="auto"/>
        <w:ind w:left="20" w:firstLine="567"/>
        <w:rPr>
          <w:rFonts w:cs="Arial"/>
          <w:bCs/>
          <w:sz w:val="28"/>
          <w:szCs w:val="28"/>
        </w:rPr>
      </w:pPr>
      <w:r w:rsidRPr="004D6C25">
        <w:rPr>
          <w:rFonts w:cs="Arial"/>
          <w:bCs/>
          <w:sz w:val="28"/>
          <w:szCs w:val="28"/>
        </w:rPr>
        <w:t xml:space="preserve">В настоящее время пожарную безопасность на территории </w:t>
      </w:r>
      <w:r w:rsidR="00817B70" w:rsidRPr="004D6C25">
        <w:rPr>
          <w:rFonts w:cs="Arial"/>
          <w:bCs/>
          <w:sz w:val="28"/>
          <w:szCs w:val="28"/>
        </w:rPr>
        <w:t>Майского</w:t>
      </w:r>
      <w:r w:rsidRPr="004D6C25">
        <w:rPr>
          <w:rFonts w:cs="Arial"/>
          <w:bCs/>
          <w:sz w:val="28"/>
          <w:szCs w:val="28"/>
        </w:rPr>
        <w:t xml:space="preserve"> сельсовета осуществляет пожарно-спасательная часть № </w:t>
      </w:r>
      <w:r w:rsidR="001A0AFE" w:rsidRPr="004D6C25">
        <w:rPr>
          <w:rFonts w:cs="Arial"/>
          <w:bCs/>
          <w:sz w:val="28"/>
          <w:szCs w:val="28"/>
        </w:rPr>
        <w:t>74</w:t>
      </w:r>
      <w:r w:rsidRPr="004D6C25">
        <w:rPr>
          <w:rFonts w:cs="Arial"/>
          <w:bCs/>
          <w:sz w:val="28"/>
          <w:szCs w:val="28"/>
        </w:rPr>
        <w:t xml:space="preserve"> </w:t>
      </w:r>
      <w:r w:rsidR="00803694" w:rsidRPr="004D6C25">
        <w:rPr>
          <w:rFonts w:cs="Arial"/>
          <w:bCs/>
          <w:sz w:val="28"/>
          <w:szCs w:val="28"/>
        </w:rPr>
        <w:t>Управление государственного пожарного надзора главного управления МЧС России по Новосибирской области</w:t>
      </w:r>
      <w:r w:rsidRPr="004D6C25">
        <w:rPr>
          <w:rFonts w:cs="Arial"/>
          <w:bCs/>
          <w:sz w:val="28"/>
          <w:szCs w:val="28"/>
        </w:rPr>
        <w:t xml:space="preserve">, расположенная в г. </w:t>
      </w:r>
      <w:r w:rsidR="001A0AFE" w:rsidRPr="004D6C25">
        <w:rPr>
          <w:rFonts w:cs="Arial"/>
          <w:bCs/>
          <w:sz w:val="28"/>
          <w:szCs w:val="28"/>
        </w:rPr>
        <w:t>Черепаново, ул. Партизанская, 25</w:t>
      </w:r>
      <w:r w:rsidRPr="004D6C25">
        <w:rPr>
          <w:rFonts w:cs="Arial"/>
          <w:bCs/>
          <w:sz w:val="28"/>
          <w:szCs w:val="28"/>
        </w:rPr>
        <w:t>.</w:t>
      </w:r>
    </w:p>
    <w:p w14:paraId="423C368E" w14:textId="78E34A8B" w:rsidR="00251CB0" w:rsidRPr="004D6C25" w:rsidRDefault="00610C94" w:rsidP="00610C94">
      <w:pPr>
        <w:spacing w:line="237" w:lineRule="auto"/>
        <w:ind w:left="20" w:firstLine="567"/>
        <w:rPr>
          <w:rFonts w:cs="Arial"/>
          <w:bCs/>
          <w:sz w:val="28"/>
          <w:szCs w:val="28"/>
        </w:rPr>
      </w:pPr>
      <w:r w:rsidRPr="004D6C25">
        <w:rPr>
          <w:rFonts w:cs="Arial"/>
          <w:bCs/>
          <w:sz w:val="28"/>
          <w:szCs w:val="28"/>
        </w:rPr>
        <w:t>На территории сельсовета объекты пожарной безопасности отсутствуют.</w:t>
      </w:r>
    </w:p>
    <w:p w14:paraId="1B05AABF" w14:textId="77777777" w:rsidR="00251CB0" w:rsidRPr="00C63313" w:rsidRDefault="00251CB0" w:rsidP="00251CB0">
      <w:pPr>
        <w:pStyle w:val="3"/>
        <w:numPr>
          <w:ilvl w:val="2"/>
          <w:numId w:val="5"/>
        </w:numPr>
        <w:ind w:left="0" w:firstLine="0"/>
        <w:rPr>
          <w:i w:val="0"/>
          <w:sz w:val="28"/>
          <w:szCs w:val="28"/>
        </w:rPr>
      </w:pPr>
      <w:bookmarkStart w:id="133" w:name="_Toc78378188"/>
      <w:bookmarkStart w:id="134" w:name="_Toc80880527"/>
      <w:bookmarkStart w:id="135" w:name="_Toc84833639"/>
      <w:r w:rsidRPr="00C63313">
        <w:rPr>
          <w:i w:val="0"/>
          <w:sz w:val="28"/>
          <w:szCs w:val="28"/>
        </w:rPr>
        <w:t>Организационные решения</w:t>
      </w:r>
      <w:bookmarkEnd w:id="133"/>
      <w:bookmarkEnd w:id="134"/>
      <w:bookmarkEnd w:id="135"/>
    </w:p>
    <w:p w14:paraId="43742DF7" w14:textId="77777777" w:rsidR="00251CB0" w:rsidRPr="00C63313" w:rsidRDefault="00251CB0" w:rsidP="00251CB0">
      <w:pPr>
        <w:spacing w:line="238" w:lineRule="auto"/>
        <w:ind w:left="20" w:firstLine="567"/>
        <w:rPr>
          <w:rFonts w:cs="Arial"/>
          <w:bCs/>
          <w:sz w:val="28"/>
          <w:szCs w:val="28"/>
        </w:rPr>
      </w:pPr>
      <w:r w:rsidRPr="00C63313">
        <w:rPr>
          <w:rFonts w:cs="Arial"/>
          <w:bCs/>
          <w:sz w:val="28"/>
          <w:szCs w:val="28"/>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5B1428A2" w14:textId="77777777" w:rsidR="00251CB0" w:rsidRPr="00C63313" w:rsidRDefault="00251CB0" w:rsidP="00251CB0">
      <w:pPr>
        <w:spacing w:line="238" w:lineRule="auto"/>
        <w:ind w:left="20" w:firstLine="567"/>
        <w:rPr>
          <w:rFonts w:cs="Arial"/>
          <w:bCs/>
          <w:sz w:val="28"/>
          <w:szCs w:val="28"/>
        </w:rPr>
      </w:pPr>
      <w:r w:rsidRPr="00C63313">
        <w:rPr>
          <w:rFonts w:cs="Arial"/>
          <w:bCs/>
          <w:sz w:val="28"/>
          <w:szCs w:val="28"/>
        </w:rPr>
        <w:t>Предотвращение образования горючей среды должно обеспечиваться одним из следующих способов или их комбинаций:</w:t>
      </w:r>
    </w:p>
    <w:p w14:paraId="2F67A8C4"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максимально возможным применением негорючих и трудногорючих веществ и материалов;</w:t>
      </w:r>
    </w:p>
    <w:p w14:paraId="36C23FD8"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551816BC"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изоляцией горючей среды (применением изолированных отсеков, камер, кабин и т. п.);</w:t>
      </w:r>
    </w:p>
    <w:p w14:paraId="182D1F43"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16151593"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достаточной концентрацией флегматизатора в воздухе защищаемого объема (его составной части);</w:t>
      </w:r>
    </w:p>
    <w:p w14:paraId="41E95FC6"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поддержанием температуры и давления среды, при которых распространение пламени исключается;</w:t>
      </w:r>
    </w:p>
    <w:p w14:paraId="310C11B0"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максимальной механизацией и автоматизацией технологических процессов, связанных с обращением горючих веществ;</w:t>
      </w:r>
    </w:p>
    <w:p w14:paraId="370F4FD9"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установкой пожароопасного оборудования по возможности в изолированных помещениях или на открытых площадках;</w:t>
      </w:r>
    </w:p>
    <w:p w14:paraId="61771989"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применением устройств защиты производственного оборудования с горючими веществами от </w:t>
      </w:r>
      <w:r w:rsidRPr="00C63313">
        <w:rPr>
          <w:sz w:val="28"/>
          <w:szCs w:val="28"/>
        </w:rPr>
        <w:t>повреждений</w:t>
      </w:r>
      <w:r w:rsidRPr="00C63313">
        <w:rPr>
          <w:rFonts w:cs="Arial"/>
          <w:bCs/>
          <w:sz w:val="28"/>
          <w:szCs w:val="28"/>
        </w:rPr>
        <w:t xml:space="preserve"> и аварий, установкой отключающих, отсекающих и других устройств.</w:t>
      </w:r>
    </w:p>
    <w:p w14:paraId="311B9794" w14:textId="77777777" w:rsidR="00251CB0" w:rsidRPr="00C63313" w:rsidRDefault="00251CB0" w:rsidP="00251CB0">
      <w:pPr>
        <w:spacing w:line="238" w:lineRule="auto"/>
        <w:ind w:left="20" w:firstLine="567"/>
        <w:rPr>
          <w:rFonts w:cs="Arial"/>
          <w:bCs/>
          <w:sz w:val="28"/>
          <w:szCs w:val="28"/>
        </w:rPr>
      </w:pPr>
      <w:r w:rsidRPr="00C63313">
        <w:rPr>
          <w:rFonts w:cs="Arial"/>
          <w:bCs/>
          <w:sz w:val="28"/>
          <w:szCs w:val="28"/>
        </w:rPr>
        <w:lastRenderedPageBreak/>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0A92D772"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применением машин, механизмов, оборудования, устройств, при эксплуатации которых не образуются источники зажигания;</w:t>
      </w:r>
    </w:p>
    <w:p w14:paraId="3E5FD940" w14:textId="5D79B88F"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w:t>
      </w:r>
      <w:r w:rsidR="009215C6" w:rsidRPr="00C63313">
        <w:rPr>
          <w:rFonts w:cs="Arial"/>
          <w:bCs/>
          <w:sz w:val="28"/>
          <w:szCs w:val="28"/>
        </w:rPr>
        <w:t>44-2018</w:t>
      </w:r>
      <w:r w:rsidRPr="00C63313">
        <w:rPr>
          <w:rFonts w:cs="Arial"/>
          <w:bCs/>
          <w:sz w:val="28"/>
          <w:szCs w:val="28"/>
        </w:rPr>
        <w:t xml:space="preserve"> и Правил устройства электроустановок;</w:t>
      </w:r>
    </w:p>
    <w:p w14:paraId="7E1E45DC"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применением в конструкции быстродействующих средств защитного отключения возможных источников зажигания;</w:t>
      </w:r>
    </w:p>
    <w:p w14:paraId="6A6B126A" w14:textId="15241B24"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применением технологического процесса и оборудования, удовлетворяющего требованиям электростатической искробезопасности по ГОСТ 12.1.018</w:t>
      </w:r>
      <w:r w:rsidR="009215C6" w:rsidRPr="00C63313">
        <w:rPr>
          <w:rFonts w:cs="Arial"/>
          <w:bCs/>
          <w:sz w:val="28"/>
          <w:szCs w:val="28"/>
        </w:rPr>
        <w:t>-93</w:t>
      </w:r>
      <w:r w:rsidRPr="00C63313">
        <w:rPr>
          <w:rFonts w:cs="Arial"/>
          <w:bCs/>
          <w:sz w:val="28"/>
          <w:szCs w:val="28"/>
        </w:rPr>
        <w:t>;</w:t>
      </w:r>
    </w:p>
    <w:p w14:paraId="28AE5256"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устройством молниезащиты зданий, сооружений и оборудования;</w:t>
      </w:r>
    </w:p>
    <w:p w14:paraId="42998150"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1602AC43"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исключение возможности появления искрового разряда в горючей среде с энергией, равной и выше минимальной энергии зажигания;</w:t>
      </w:r>
    </w:p>
    <w:p w14:paraId="7F9743C7"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применением не искрящего инструмента при работе с легковоспламеняющимися жидкостями и горючими газами;</w:t>
      </w:r>
    </w:p>
    <w:p w14:paraId="69102765"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2BC44282"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обеспечение порядка совместного хранения веществ и материалов;</w:t>
      </w:r>
    </w:p>
    <w:p w14:paraId="23382F86"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устранением контакта с воздухом пирофорных веществ;</w:t>
      </w:r>
    </w:p>
    <w:p w14:paraId="3D83E74B"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уменьшением определяющего размера горючей среды ниже предельно допустимого по горючести;</w:t>
      </w:r>
    </w:p>
    <w:p w14:paraId="0E8F2992" w14:textId="1C80144F"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выполнением действующих строительных норм, правил и стандартов.</w:t>
      </w:r>
    </w:p>
    <w:p w14:paraId="253A843B" w14:textId="77777777" w:rsidR="00251CB0" w:rsidRPr="00C63313" w:rsidRDefault="00251CB0" w:rsidP="00251CB0">
      <w:pPr>
        <w:pStyle w:val="3"/>
        <w:numPr>
          <w:ilvl w:val="2"/>
          <w:numId w:val="5"/>
        </w:numPr>
        <w:ind w:left="0" w:firstLine="0"/>
        <w:rPr>
          <w:i w:val="0"/>
          <w:sz w:val="28"/>
          <w:szCs w:val="28"/>
        </w:rPr>
      </w:pPr>
      <w:bookmarkStart w:id="136" w:name="_Toc78378189"/>
      <w:bookmarkStart w:id="137" w:name="_Toc80880528"/>
      <w:bookmarkStart w:id="138" w:name="_Toc84833640"/>
      <w:r w:rsidRPr="00C63313">
        <w:rPr>
          <w:i w:val="0"/>
          <w:sz w:val="28"/>
          <w:szCs w:val="28"/>
        </w:rPr>
        <w:t>Технические решения, входящие в систему, обеспечивающую пожарную безопасность дороги, состоят из ряда мероприятий и условий</w:t>
      </w:r>
      <w:bookmarkEnd w:id="136"/>
      <w:bookmarkEnd w:id="137"/>
      <w:bookmarkEnd w:id="138"/>
    </w:p>
    <w:p w14:paraId="50EF9C21"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дороги, проезды и подъезды к зданиям, сооружениям и водоисточникам,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13458FE2"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lastRenderedPageBreak/>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6EAD882C"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124DED3C"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5292C3FA"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63753BF7"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на участках дороги, расположенных вблизи опор линий высоковольтных передач необходимо расположение обозначенных охранных зон;</w:t>
      </w:r>
    </w:p>
    <w:p w14:paraId="238A4D05"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на территории автомобильной дороги в пределах ее полосы не разрешается устраивать несанкционированные места размещения горючих отходов;</w:t>
      </w:r>
    </w:p>
    <w:p w14:paraId="0BB98DF0"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6886F0D9"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1BD2ABAC" w14:textId="77777777" w:rsidR="00251CB0" w:rsidRPr="00C63313" w:rsidRDefault="00251CB0" w:rsidP="00251CB0">
      <w:pPr>
        <w:spacing w:line="238" w:lineRule="auto"/>
        <w:ind w:left="20" w:firstLine="567"/>
        <w:rPr>
          <w:rFonts w:cs="Arial"/>
          <w:bCs/>
          <w:sz w:val="28"/>
          <w:szCs w:val="28"/>
        </w:rPr>
      </w:pPr>
      <w:r w:rsidRPr="00C63313">
        <w:rPr>
          <w:rFonts w:cs="Arial"/>
          <w:bCs/>
          <w:sz w:val="28"/>
          <w:szCs w:val="28"/>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7C109C1B" w14:textId="77777777" w:rsidR="00251CB0" w:rsidRPr="00C63313" w:rsidRDefault="00251CB0" w:rsidP="00251CB0">
      <w:pPr>
        <w:pStyle w:val="3"/>
        <w:numPr>
          <w:ilvl w:val="2"/>
          <w:numId w:val="5"/>
        </w:numPr>
        <w:ind w:left="0" w:firstLine="0"/>
        <w:rPr>
          <w:i w:val="0"/>
          <w:sz w:val="28"/>
          <w:szCs w:val="28"/>
        </w:rPr>
      </w:pPr>
      <w:bookmarkStart w:id="139" w:name="_Toc78378190"/>
      <w:bookmarkStart w:id="140" w:name="_Toc80880529"/>
      <w:bookmarkStart w:id="141" w:name="_Toc84833641"/>
      <w:r w:rsidRPr="00C63313">
        <w:rPr>
          <w:i w:val="0"/>
          <w:sz w:val="28"/>
          <w:szCs w:val="28"/>
        </w:rPr>
        <w:t>Противопожарное водоснабжение</w:t>
      </w:r>
      <w:bookmarkEnd w:id="139"/>
      <w:bookmarkEnd w:id="140"/>
      <w:bookmarkEnd w:id="141"/>
    </w:p>
    <w:p w14:paraId="2441A19C" w14:textId="77777777" w:rsidR="00251CB0" w:rsidRPr="00C63313" w:rsidRDefault="00251CB0" w:rsidP="00251CB0">
      <w:pPr>
        <w:spacing w:line="238" w:lineRule="auto"/>
        <w:ind w:left="20" w:firstLine="567"/>
        <w:rPr>
          <w:rFonts w:eastAsiaTheme="minorEastAsia" w:cstheme="minorBidi"/>
          <w:sz w:val="28"/>
          <w:szCs w:val="28"/>
        </w:rPr>
      </w:pPr>
      <w:r w:rsidRPr="00C63313">
        <w:rPr>
          <w:rFonts w:eastAsiaTheme="minorEastAsia" w:cstheme="minorBidi"/>
          <w:sz w:val="28"/>
          <w:szCs w:val="28"/>
        </w:rPr>
        <w:t xml:space="preserve">На территории поселения должны быть источники наружного противопожарного водоснабжения. </w:t>
      </w:r>
    </w:p>
    <w:p w14:paraId="04E1A36F" w14:textId="77777777" w:rsidR="00251CB0" w:rsidRPr="00C63313" w:rsidRDefault="00251CB0" w:rsidP="00251CB0">
      <w:pPr>
        <w:spacing w:line="238" w:lineRule="auto"/>
        <w:ind w:left="20" w:firstLine="567"/>
        <w:rPr>
          <w:rFonts w:eastAsiaTheme="minorEastAsia" w:cstheme="minorBidi"/>
          <w:sz w:val="28"/>
          <w:szCs w:val="28"/>
        </w:rPr>
      </w:pPr>
      <w:r w:rsidRPr="00C63313">
        <w:rPr>
          <w:rFonts w:eastAsiaTheme="minorEastAsia" w:cstheme="minorBidi"/>
          <w:sz w:val="28"/>
          <w:szCs w:val="28"/>
        </w:rPr>
        <w:t xml:space="preserve">К источникам наружного противопожарного водоснабжения относятся: </w:t>
      </w:r>
    </w:p>
    <w:p w14:paraId="5F4790EB"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наружные водопроводные сети с пожарными гидрантами; </w:t>
      </w:r>
    </w:p>
    <w:p w14:paraId="578F7F08"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водные объекты, используемые для целей пожаротушения в соответствии с законодательством Российской Федерации; </w:t>
      </w:r>
    </w:p>
    <w:p w14:paraId="370932D1"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противопожарные резервуары. </w:t>
      </w:r>
    </w:p>
    <w:p w14:paraId="76EF5EC1" w14:textId="77777777" w:rsidR="00251CB0" w:rsidRPr="00C63313" w:rsidRDefault="00251CB0" w:rsidP="00251CB0">
      <w:pPr>
        <w:spacing w:line="238" w:lineRule="auto"/>
        <w:ind w:left="20" w:firstLine="567"/>
        <w:rPr>
          <w:rFonts w:eastAsiaTheme="minorEastAsia" w:cstheme="minorBidi"/>
          <w:sz w:val="28"/>
          <w:szCs w:val="28"/>
        </w:rPr>
      </w:pPr>
      <w:r w:rsidRPr="00C63313">
        <w:rPr>
          <w:rFonts w:eastAsiaTheme="minorEastAsia" w:cstheme="minorBidi"/>
          <w:sz w:val="28"/>
          <w:szCs w:val="28"/>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5813025B" w14:textId="51127DBC" w:rsidR="00251CB0" w:rsidRPr="00C63313" w:rsidRDefault="00251CB0" w:rsidP="00251CB0">
      <w:pPr>
        <w:spacing w:line="238" w:lineRule="auto"/>
        <w:ind w:left="20" w:firstLine="567"/>
        <w:rPr>
          <w:sz w:val="28"/>
          <w:szCs w:val="28"/>
        </w:rPr>
      </w:pPr>
      <w:r w:rsidRPr="00C63313">
        <w:rPr>
          <w:sz w:val="28"/>
          <w:szCs w:val="28"/>
        </w:rPr>
        <w:lastRenderedPageBreak/>
        <w:t xml:space="preserve">Территория </w:t>
      </w:r>
      <w:r w:rsidR="00817B70" w:rsidRPr="00C63313">
        <w:rPr>
          <w:sz w:val="28"/>
          <w:szCs w:val="28"/>
        </w:rPr>
        <w:t>Майского</w:t>
      </w:r>
      <w:r w:rsidRPr="00C63313">
        <w:rPr>
          <w:sz w:val="28"/>
          <w:szCs w:val="28"/>
        </w:rPr>
        <w:t xml:space="preserve"> сельсовета обладает достаточным количеством водоемов для устранения пожара при чрезвычайных ситуациях. 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 </w:t>
      </w:r>
    </w:p>
    <w:p w14:paraId="6C4E3ACB" w14:textId="196F1888" w:rsidR="00251CB0" w:rsidRPr="00C63313" w:rsidRDefault="00251CB0" w:rsidP="00251CB0">
      <w:pPr>
        <w:spacing w:line="238" w:lineRule="auto"/>
        <w:ind w:left="20" w:firstLine="567"/>
        <w:rPr>
          <w:sz w:val="28"/>
          <w:szCs w:val="28"/>
        </w:rPr>
      </w:pPr>
      <w:r w:rsidRPr="00C63313">
        <w:rPr>
          <w:sz w:val="28"/>
          <w:szCs w:val="28"/>
        </w:rPr>
        <w:t>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w:t>
      </w:r>
      <w:r w:rsidR="00EA5797" w:rsidRPr="00C63313">
        <w:rPr>
          <w:sz w:val="28"/>
          <w:szCs w:val="28"/>
        </w:rPr>
        <w:t>20</w:t>
      </w:r>
      <w:r w:rsidRPr="00C63313">
        <w:rPr>
          <w:sz w:val="28"/>
          <w:szCs w:val="28"/>
        </w:rPr>
        <w:t xml:space="preserve"> «Системы противопожарной защиты. </w:t>
      </w:r>
      <w:r w:rsidR="00EA5797" w:rsidRPr="00C63313">
        <w:rPr>
          <w:sz w:val="28"/>
          <w:szCs w:val="28"/>
        </w:rPr>
        <w:t>Наружное противопожарное водоснабжение</w:t>
      </w:r>
      <w:r w:rsidRPr="00C63313">
        <w:rPr>
          <w:sz w:val="28"/>
          <w:szCs w:val="28"/>
        </w:rPr>
        <w:t xml:space="preserve">. Требования пожарной безопасности». </w:t>
      </w:r>
    </w:p>
    <w:p w14:paraId="10326081" w14:textId="77777777" w:rsidR="00251CB0" w:rsidRPr="00C63313" w:rsidRDefault="00251CB0" w:rsidP="00251CB0">
      <w:pPr>
        <w:spacing w:line="238" w:lineRule="auto"/>
        <w:ind w:left="20" w:firstLine="567"/>
        <w:rPr>
          <w:sz w:val="28"/>
          <w:szCs w:val="28"/>
        </w:rPr>
      </w:pPr>
      <w:r w:rsidRPr="00C63313">
        <w:rPr>
          <w:sz w:val="28"/>
          <w:szCs w:val="28"/>
        </w:rPr>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77ACF7EC" w14:textId="77777777" w:rsidR="00251CB0" w:rsidRPr="00C63313" w:rsidRDefault="00251CB0" w:rsidP="00251CB0">
      <w:pPr>
        <w:spacing w:line="238" w:lineRule="auto"/>
        <w:ind w:left="20" w:firstLine="567"/>
        <w:rPr>
          <w:sz w:val="28"/>
          <w:szCs w:val="28"/>
        </w:rPr>
      </w:pPr>
      <w:r w:rsidRPr="00C63313">
        <w:rPr>
          <w:sz w:val="28"/>
          <w:szCs w:val="28"/>
        </w:rPr>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41B00861" w14:textId="77777777" w:rsidR="00251CB0" w:rsidRPr="00C63313" w:rsidRDefault="00251CB0" w:rsidP="00251CB0">
      <w:pPr>
        <w:spacing w:line="238" w:lineRule="auto"/>
        <w:ind w:left="20" w:firstLine="567"/>
        <w:rPr>
          <w:sz w:val="28"/>
          <w:szCs w:val="28"/>
        </w:rPr>
      </w:pPr>
      <w:r w:rsidRPr="00C63313">
        <w:rPr>
          <w:sz w:val="28"/>
          <w:szCs w:val="28"/>
        </w:rPr>
        <w:t xml:space="preserve">Свободный напор в сети объединенного водопровода должен быть не менее 10 м и не более 60 м. </w:t>
      </w:r>
    </w:p>
    <w:p w14:paraId="193E3D98" w14:textId="77777777" w:rsidR="00251CB0" w:rsidRPr="00C63313" w:rsidRDefault="00251CB0" w:rsidP="00251CB0">
      <w:pPr>
        <w:spacing w:line="238" w:lineRule="auto"/>
        <w:ind w:left="20" w:firstLine="567"/>
        <w:rPr>
          <w:sz w:val="28"/>
          <w:szCs w:val="28"/>
        </w:rPr>
      </w:pPr>
      <w:r w:rsidRPr="00C63313">
        <w:rPr>
          <w:sz w:val="28"/>
          <w:szCs w:val="28"/>
        </w:rPr>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 </w:t>
      </w:r>
    </w:p>
    <w:p w14:paraId="03CDA738" w14:textId="77777777" w:rsidR="00251CB0" w:rsidRPr="00C63313" w:rsidRDefault="00251CB0" w:rsidP="00251CB0">
      <w:pPr>
        <w:spacing w:line="238" w:lineRule="auto"/>
        <w:ind w:left="20" w:firstLine="567"/>
        <w:rPr>
          <w:sz w:val="28"/>
          <w:szCs w:val="28"/>
        </w:rPr>
      </w:pPr>
      <w:r w:rsidRPr="00C63313">
        <w:rPr>
          <w:sz w:val="28"/>
          <w:szCs w:val="28"/>
        </w:rPr>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0394CF43" w14:textId="77777777" w:rsidR="00251CB0" w:rsidRPr="00C63313" w:rsidRDefault="00251CB0" w:rsidP="00251CB0">
      <w:pPr>
        <w:spacing w:line="238" w:lineRule="auto"/>
        <w:ind w:left="20" w:firstLine="567"/>
        <w:rPr>
          <w:sz w:val="28"/>
          <w:szCs w:val="28"/>
        </w:rPr>
      </w:pPr>
      <w:r w:rsidRPr="00C63313">
        <w:rPr>
          <w:sz w:val="28"/>
          <w:szCs w:val="28"/>
        </w:rPr>
        <w:t xml:space="preserve">Кольцевание наружных водопроводных сетей внутренними водопроводными сетями зданий и сооружений не допускается. </w:t>
      </w:r>
    </w:p>
    <w:p w14:paraId="7EDFEE7D" w14:textId="77777777" w:rsidR="00251CB0" w:rsidRPr="00C63313" w:rsidRDefault="00251CB0" w:rsidP="00251CB0">
      <w:pPr>
        <w:spacing w:line="238" w:lineRule="auto"/>
        <w:ind w:left="20" w:firstLine="567"/>
        <w:rPr>
          <w:sz w:val="28"/>
          <w:szCs w:val="28"/>
        </w:rPr>
      </w:pPr>
      <w:r w:rsidRPr="00C63313">
        <w:rPr>
          <w:sz w:val="28"/>
          <w:szCs w:val="28"/>
        </w:rPr>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6FCD379B" w14:textId="77777777" w:rsidR="00251CB0" w:rsidRPr="00C63313" w:rsidRDefault="00251CB0" w:rsidP="00251CB0">
      <w:pPr>
        <w:spacing w:line="238" w:lineRule="auto"/>
        <w:ind w:left="20" w:firstLine="567"/>
        <w:rPr>
          <w:sz w:val="28"/>
          <w:szCs w:val="28"/>
        </w:rPr>
      </w:pPr>
      <w:r w:rsidRPr="00C63313">
        <w:rPr>
          <w:sz w:val="28"/>
          <w:szCs w:val="28"/>
        </w:rPr>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2EDB1B70" w14:textId="77777777" w:rsidR="00251CB0" w:rsidRPr="00C63313" w:rsidRDefault="00251CB0" w:rsidP="00251CB0">
      <w:pPr>
        <w:spacing w:line="238" w:lineRule="auto"/>
        <w:ind w:left="20" w:firstLine="567"/>
        <w:rPr>
          <w:sz w:val="28"/>
          <w:szCs w:val="28"/>
        </w:rPr>
      </w:pPr>
      <w:r w:rsidRPr="00C63313">
        <w:rPr>
          <w:sz w:val="28"/>
          <w:szCs w:val="28"/>
        </w:rPr>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26B86158" w14:textId="77777777" w:rsidR="00251CB0" w:rsidRPr="00C63313" w:rsidRDefault="00251CB0" w:rsidP="00251CB0">
      <w:pPr>
        <w:spacing w:line="238" w:lineRule="auto"/>
        <w:ind w:left="20" w:firstLine="567"/>
        <w:rPr>
          <w:sz w:val="28"/>
          <w:szCs w:val="28"/>
        </w:rPr>
      </w:pPr>
      <w:r w:rsidRPr="00C63313">
        <w:rPr>
          <w:sz w:val="28"/>
          <w:szCs w:val="28"/>
        </w:rPr>
        <w:lastRenderedPageBreak/>
        <w:t xml:space="preserve">Пожарный объем воды в резервуарах должен определяться из условия обеспечения: </w:t>
      </w:r>
    </w:p>
    <w:p w14:paraId="0A7B35A7"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пожаротушения из наружных гидрантов и внутренних пожарных кранов; </w:t>
      </w:r>
    </w:p>
    <w:p w14:paraId="33C6027D"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специальных средств пожаротушения; </w:t>
      </w:r>
    </w:p>
    <w:p w14:paraId="4E5A3F70"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максимальных хозяйственно-питьевых и производственных нужд на весь период пожаротушения. </w:t>
      </w:r>
    </w:p>
    <w:p w14:paraId="77409735" w14:textId="77777777" w:rsidR="00251CB0" w:rsidRPr="00C63313" w:rsidRDefault="00251CB0" w:rsidP="00251CB0">
      <w:pPr>
        <w:spacing w:line="238" w:lineRule="auto"/>
        <w:ind w:left="20" w:firstLine="567"/>
        <w:rPr>
          <w:sz w:val="28"/>
          <w:szCs w:val="28"/>
        </w:rPr>
      </w:pPr>
      <w:r w:rsidRPr="00C63313">
        <w:rPr>
          <w:sz w:val="28"/>
          <w:szCs w:val="28"/>
        </w:rPr>
        <w:t>Для целей пожаротушения целесообразно использовать водные объекты, расположенные на территории муниципального образования.</w:t>
      </w:r>
    </w:p>
    <w:p w14:paraId="03F5BF33" w14:textId="77777777" w:rsidR="00251CB0" w:rsidRPr="00C63313" w:rsidRDefault="00251CB0" w:rsidP="00251CB0">
      <w:pPr>
        <w:spacing w:line="238" w:lineRule="auto"/>
        <w:ind w:left="20" w:firstLine="567"/>
        <w:rPr>
          <w:sz w:val="28"/>
          <w:szCs w:val="28"/>
        </w:rPr>
      </w:pPr>
      <w:r w:rsidRPr="00C63313">
        <w:rPr>
          <w:sz w:val="28"/>
          <w:szCs w:val="28"/>
        </w:rPr>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05B4AD38" w14:textId="77777777" w:rsidR="00251CB0" w:rsidRPr="00C63313" w:rsidRDefault="00251CB0" w:rsidP="00251CB0">
      <w:pPr>
        <w:spacing w:line="238" w:lineRule="auto"/>
        <w:ind w:left="20" w:firstLine="567"/>
        <w:rPr>
          <w:sz w:val="28"/>
          <w:szCs w:val="28"/>
        </w:rPr>
      </w:pPr>
      <w:r w:rsidRPr="00C63313">
        <w:rPr>
          <w:sz w:val="28"/>
          <w:szCs w:val="28"/>
        </w:rPr>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учётом прокладки рукавных линий по дорогам с твердым покрытием длиной, не более: </w:t>
      </w:r>
    </w:p>
    <w:p w14:paraId="7F65FED4"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 xml:space="preserve">при наличии автонасосов — 200 м; </w:t>
      </w:r>
    </w:p>
    <w:p w14:paraId="06EE01C8"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при наличии мотопомп — 100-150 м в зависимости от технических возможностей мотопомп.</w:t>
      </w:r>
    </w:p>
    <w:p w14:paraId="73C70562" w14:textId="77777777" w:rsidR="00251CB0" w:rsidRPr="00C63313" w:rsidRDefault="00251CB0" w:rsidP="00251CB0">
      <w:pPr>
        <w:pStyle w:val="3"/>
        <w:numPr>
          <w:ilvl w:val="2"/>
          <w:numId w:val="5"/>
        </w:numPr>
        <w:ind w:left="0" w:firstLine="0"/>
        <w:rPr>
          <w:i w:val="0"/>
          <w:sz w:val="28"/>
          <w:szCs w:val="28"/>
        </w:rPr>
      </w:pPr>
      <w:bookmarkStart w:id="142" w:name="_Toc78378191"/>
      <w:bookmarkStart w:id="143" w:name="_Toc80880530"/>
      <w:bookmarkStart w:id="144" w:name="_Toc84833642"/>
      <w:r w:rsidRPr="00C63313">
        <w:rPr>
          <w:i w:val="0"/>
          <w:sz w:val="28"/>
          <w:szCs w:val="28"/>
        </w:rPr>
        <w:t>Требования пожарной безопасности к пожарным депо</w:t>
      </w:r>
      <w:bookmarkEnd w:id="142"/>
      <w:bookmarkEnd w:id="143"/>
      <w:bookmarkEnd w:id="144"/>
    </w:p>
    <w:p w14:paraId="3526757E" w14:textId="3A60EDE9" w:rsidR="00251CB0" w:rsidRPr="00C63313" w:rsidRDefault="00251CB0" w:rsidP="00251CB0">
      <w:pPr>
        <w:spacing w:line="238" w:lineRule="auto"/>
        <w:ind w:left="20" w:firstLine="567"/>
        <w:rPr>
          <w:sz w:val="28"/>
          <w:szCs w:val="28"/>
        </w:rPr>
      </w:pPr>
      <w:r w:rsidRPr="00C63313">
        <w:rPr>
          <w:sz w:val="28"/>
          <w:szCs w:val="28"/>
        </w:rPr>
        <w:t xml:space="preserve">Типы пожарных депо и основные требования к проектированию объектов пожарной охраны установлены </w:t>
      </w:r>
      <w:r w:rsidR="00BD663C" w:rsidRPr="00C63313">
        <w:rPr>
          <w:sz w:val="28"/>
          <w:szCs w:val="28"/>
        </w:rPr>
        <w:t>СП 380.1325800.2018</w:t>
      </w:r>
      <w:r w:rsidRPr="00C63313">
        <w:rPr>
          <w:sz w:val="28"/>
          <w:szCs w:val="28"/>
        </w:rPr>
        <w:t xml:space="preserve"> «</w:t>
      </w:r>
      <w:r w:rsidR="00BD663C" w:rsidRPr="00C63313">
        <w:rPr>
          <w:sz w:val="28"/>
          <w:szCs w:val="28"/>
        </w:rPr>
        <w:t>Здания пожарных депо. Правила проектирования</w:t>
      </w:r>
      <w:r w:rsidRPr="00C63313">
        <w:rPr>
          <w:sz w:val="28"/>
          <w:szCs w:val="28"/>
        </w:rPr>
        <w:t xml:space="preserve">». </w:t>
      </w:r>
    </w:p>
    <w:p w14:paraId="1F76240A" w14:textId="77777777" w:rsidR="00251CB0" w:rsidRPr="00C63313" w:rsidRDefault="00251CB0" w:rsidP="00251CB0">
      <w:pPr>
        <w:spacing w:line="238" w:lineRule="auto"/>
        <w:ind w:left="20" w:firstLine="567"/>
        <w:rPr>
          <w:sz w:val="28"/>
          <w:szCs w:val="28"/>
        </w:rPr>
      </w:pPr>
      <w:r w:rsidRPr="00C63313">
        <w:rPr>
          <w:sz w:val="28"/>
          <w:szCs w:val="28"/>
        </w:rPr>
        <w:t>Пожарные депо должны размещаться на земельных участках, имеющих выезды на магистральные улицы или дороги общесельского значения. Площадь земельных участков в зависимости от типа пожарного депо определяется техническим заданием на проектирование.</w:t>
      </w:r>
    </w:p>
    <w:p w14:paraId="12514F21" w14:textId="77777777" w:rsidR="00251CB0" w:rsidRPr="00C63313" w:rsidRDefault="00251CB0" w:rsidP="00251CB0">
      <w:pPr>
        <w:autoSpaceDE w:val="0"/>
        <w:autoSpaceDN w:val="0"/>
        <w:adjustRightInd w:val="0"/>
        <w:jc w:val="left"/>
        <w:rPr>
          <w:sz w:val="28"/>
          <w:szCs w:val="28"/>
        </w:rPr>
      </w:pPr>
      <w:r w:rsidRPr="00C63313">
        <w:rPr>
          <w:sz w:val="28"/>
          <w:szCs w:val="28"/>
        </w:rPr>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54556101" w14:textId="77777777" w:rsidR="00251CB0" w:rsidRPr="00C63313" w:rsidRDefault="00251CB0" w:rsidP="00251CB0">
      <w:pPr>
        <w:spacing w:line="238" w:lineRule="auto"/>
        <w:ind w:left="20" w:firstLine="567"/>
        <w:rPr>
          <w:sz w:val="28"/>
          <w:szCs w:val="28"/>
        </w:rPr>
      </w:pPr>
      <w:r w:rsidRPr="00C63313">
        <w:rPr>
          <w:sz w:val="28"/>
          <w:szCs w:val="28"/>
        </w:rPr>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6A775028" w14:textId="77777777" w:rsidR="00251CB0" w:rsidRPr="00C63313" w:rsidRDefault="00251CB0" w:rsidP="00251CB0">
      <w:pPr>
        <w:spacing w:line="238" w:lineRule="auto"/>
        <w:ind w:left="20" w:firstLine="567"/>
        <w:rPr>
          <w:sz w:val="28"/>
          <w:szCs w:val="28"/>
        </w:rPr>
      </w:pPr>
      <w:r w:rsidRPr="00C63313">
        <w:rPr>
          <w:sz w:val="28"/>
          <w:szCs w:val="28"/>
        </w:rPr>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7E4B04D7" w14:textId="77777777" w:rsidR="00251CB0" w:rsidRPr="00C63313" w:rsidRDefault="00251CB0" w:rsidP="00251CB0">
      <w:pPr>
        <w:spacing w:line="238" w:lineRule="auto"/>
        <w:ind w:left="20" w:firstLine="567"/>
        <w:rPr>
          <w:sz w:val="28"/>
          <w:szCs w:val="28"/>
        </w:rPr>
      </w:pPr>
      <w:r w:rsidRPr="00C63313">
        <w:rPr>
          <w:sz w:val="28"/>
          <w:szCs w:val="28"/>
        </w:rPr>
        <w:lastRenderedPageBreak/>
        <w:t xml:space="preserve">Территория пожарного депо должна иметь два въезда (выезда). Ширина ворот на въезде (выезде) должна быть не менее 4,5 м. </w:t>
      </w:r>
    </w:p>
    <w:p w14:paraId="1F05A50B" w14:textId="77777777" w:rsidR="00251CB0" w:rsidRPr="00C63313" w:rsidRDefault="00251CB0" w:rsidP="00251CB0">
      <w:pPr>
        <w:spacing w:line="238" w:lineRule="auto"/>
        <w:ind w:left="20" w:firstLine="567"/>
        <w:rPr>
          <w:sz w:val="28"/>
          <w:szCs w:val="28"/>
        </w:rPr>
      </w:pPr>
      <w:r w:rsidRPr="00C63313">
        <w:rPr>
          <w:sz w:val="28"/>
          <w:szCs w:val="28"/>
        </w:rPr>
        <w:t xml:space="preserve">Дороги и площадки на территории пожарного депо должны иметь твердое покрытие. </w:t>
      </w:r>
    </w:p>
    <w:p w14:paraId="36995111" w14:textId="77777777" w:rsidR="00251CB0" w:rsidRPr="00C63313" w:rsidRDefault="00251CB0" w:rsidP="00251CB0">
      <w:pPr>
        <w:spacing w:line="238" w:lineRule="auto"/>
        <w:ind w:left="20" w:firstLine="567"/>
        <w:rPr>
          <w:sz w:val="28"/>
          <w:szCs w:val="28"/>
        </w:rPr>
      </w:pPr>
      <w:r w:rsidRPr="00C63313">
        <w:rPr>
          <w:sz w:val="28"/>
          <w:szCs w:val="28"/>
        </w:rPr>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32C7CA40" w14:textId="77777777" w:rsidR="00251CB0" w:rsidRPr="00C63313" w:rsidRDefault="00251CB0" w:rsidP="00251CB0">
      <w:pPr>
        <w:spacing w:line="238" w:lineRule="auto"/>
        <w:ind w:left="20" w:firstLine="567"/>
        <w:rPr>
          <w:sz w:val="28"/>
          <w:szCs w:val="28"/>
        </w:rPr>
      </w:pPr>
      <w:r w:rsidRPr="00C63313">
        <w:rPr>
          <w:sz w:val="28"/>
          <w:szCs w:val="28"/>
        </w:rPr>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35A6C142" w14:textId="77777777" w:rsidR="00251CB0" w:rsidRPr="00C63313" w:rsidRDefault="00251CB0" w:rsidP="00251CB0">
      <w:pPr>
        <w:spacing w:line="238" w:lineRule="auto"/>
        <w:ind w:left="20" w:firstLine="567"/>
        <w:rPr>
          <w:sz w:val="28"/>
          <w:szCs w:val="28"/>
        </w:rPr>
      </w:pPr>
      <w:r w:rsidRPr="00C63313">
        <w:rPr>
          <w:sz w:val="28"/>
          <w:szCs w:val="28"/>
        </w:rPr>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5950C9CE" w14:textId="77777777" w:rsidR="00251CB0" w:rsidRPr="00C63313" w:rsidRDefault="00251CB0" w:rsidP="00251CB0">
      <w:pPr>
        <w:spacing w:line="238" w:lineRule="auto"/>
        <w:ind w:left="20" w:firstLine="567"/>
        <w:rPr>
          <w:sz w:val="28"/>
          <w:szCs w:val="28"/>
        </w:rPr>
      </w:pPr>
      <w:r w:rsidRPr="00C63313">
        <w:rPr>
          <w:sz w:val="28"/>
          <w:szCs w:val="28"/>
        </w:rPr>
        <w:t>Рекомендуемая площадь земельного участка пожарного депо- 0,55 га.</w:t>
      </w:r>
    </w:p>
    <w:p w14:paraId="0B5AD2F5" w14:textId="77777777" w:rsidR="00251CB0" w:rsidRPr="00C63313" w:rsidRDefault="00251CB0" w:rsidP="00251CB0">
      <w:pPr>
        <w:pStyle w:val="3"/>
        <w:numPr>
          <w:ilvl w:val="2"/>
          <w:numId w:val="5"/>
        </w:numPr>
        <w:ind w:left="0" w:firstLine="0"/>
        <w:rPr>
          <w:i w:val="0"/>
          <w:sz w:val="28"/>
          <w:szCs w:val="28"/>
        </w:rPr>
      </w:pPr>
      <w:bookmarkStart w:id="145" w:name="_Toc78378192"/>
      <w:bookmarkStart w:id="146" w:name="_Toc80880531"/>
      <w:bookmarkStart w:id="147" w:name="_Toc84833643"/>
      <w:r w:rsidRPr="00C63313">
        <w:rPr>
          <w:i w:val="0"/>
          <w:sz w:val="28"/>
          <w:szCs w:val="28"/>
        </w:rPr>
        <w:t>Требования пожарной безопасности к территории жилой застройки</w:t>
      </w:r>
      <w:bookmarkEnd w:id="145"/>
      <w:bookmarkEnd w:id="146"/>
      <w:bookmarkEnd w:id="147"/>
    </w:p>
    <w:p w14:paraId="365BC2CB" w14:textId="77777777" w:rsidR="00251CB0" w:rsidRPr="00C63313" w:rsidRDefault="00251CB0" w:rsidP="00251CB0">
      <w:pPr>
        <w:spacing w:line="238" w:lineRule="auto"/>
        <w:ind w:left="20" w:firstLine="567"/>
        <w:rPr>
          <w:sz w:val="28"/>
          <w:szCs w:val="28"/>
        </w:rPr>
      </w:pPr>
      <w:r w:rsidRPr="00C63313">
        <w:rPr>
          <w:sz w:val="28"/>
          <w:szCs w:val="28"/>
        </w:rPr>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794CABA7" w14:textId="77777777" w:rsidR="00251CB0" w:rsidRPr="00C63313" w:rsidRDefault="00251CB0" w:rsidP="00251CB0">
      <w:pPr>
        <w:spacing w:line="238" w:lineRule="auto"/>
        <w:ind w:left="20" w:firstLine="567"/>
        <w:rPr>
          <w:sz w:val="28"/>
          <w:szCs w:val="28"/>
        </w:rPr>
      </w:pPr>
      <w:r w:rsidRPr="00C63313">
        <w:rPr>
          <w:sz w:val="28"/>
          <w:szCs w:val="28"/>
        </w:rPr>
        <w:t xml:space="preserve">Тип и этажность жилой застройки определяются в соответствии с возможностью развития обеспечения противопожарной безопасности. </w:t>
      </w:r>
    </w:p>
    <w:p w14:paraId="0D621191" w14:textId="77777777" w:rsidR="00251CB0" w:rsidRPr="00C63313" w:rsidRDefault="00251CB0" w:rsidP="00251CB0">
      <w:pPr>
        <w:spacing w:line="238" w:lineRule="auto"/>
        <w:ind w:left="20" w:firstLine="567"/>
        <w:rPr>
          <w:sz w:val="28"/>
          <w:szCs w:val="28"/>
        </w:rPr>
      </w:pPr>
      <w:r w:rsidRPr="00C63313">
        <w:rPr>
          <w:sz w:val="28"/>
          <w:szCs w:val="28"/>
        </w:rPr>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0648B0BC" w14:textId="77777777" w:rsidR="00251CB0" w:rsidRPr="00C63313" w:rsidRDefault="00251CB0" w:rsidP="00251CB0">
      <w:pPr>
        <w:spacing w:line="238" w:lineRule="auto"/>
        <w:ind w:left="20" w:firstLine="567"/>
        <w:rPr>
          <w:sz w:val="28"/>
          <w:szCs w:val="28"/>
        </w:rPr>
      </w:pPr>
      <w:r w:rsidRPr="00C63313">
        <w:rPr>
          <w:sz w:val="28"/>
          <w:szCs w:val="28"/>
        </w:rPr>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непожароопасными и невзрывоопасными производственными процессами. </w:t>
      </w:r>
    </w:p>
    <w:p w14:paraId="2DB0D398" w14:textId="77777777" w:rsidR="00251CB0" w:rsidRPr="00C63313" w:rsidRDefault="00251CB0" w:rsidP="00251CB0">
      <w:pPr>
        <w:spacing w:line="238" w:lineRule="auto"/>
        <w:ind w:left="20" w:firstLine="567"/>
        <w:rPr>
          <w:sz w:val="28"/>
          <w:szCs w:val="28"/>
        </w:rPr>
      </w:pPr>
      <w:r w:rsidRPr="00C63313">
        <w:rPr>
          <w:sz w:val="28"/>
          <w:szCs w:val="28"/>
        </w:rPr>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w:t>
      </w:r>
      <w:r w:rsidRPr="00C63313">
        <w:rPr>
          <w:sz w:val="28"/>
          <w:szCs w:val="28"/>
        </w:rPr>
        <w:lastRenderedPageBreak/>
        <w:t xml:space="preserve">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 </w:t>
      </w:r>
    </w:p>
    <w:p w14:paraId="73B24A01" w14:textId="212C8799" w:rsidR="00251CB0" w:rsidRPr="00C63313" w:rsidRDefault="00251CB0" w:rsidP="00251CB0">
      <w:pPr>
        <w:spacing w:line="238" w:lineRule="auto"/>
        <w:ind w:left="20" w:firstLine="567"/>
        <w:rPr>
          <w:sz w:val="28"/>
          <w:szCs w:val="28"/>
        </w:rPr>
      </w:pPr>
      <w:r w:rsidRPr="00C63313">
        <w:rPr>
          <w:sz w:val="28"/>
          <w:szCs w:val="28"/>
        </w:rPr>
        <w:t>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w:t>
      </w:r>
      <w:r w:rsidR="009215C6" w:rsidRPr="00C63313">
        <w:rPr>
          <w:sz w:val="28"/>
          <w:szCs w:val="28"/>
        </w:rPr>
        <w:t>.2011</w:t>
      </w:r>
      <w:r w:rsidRPr="00C63313">
        <w:rPr>
          <w:sz w:val="28"/>
          <w:szCs w:val="28"/>
        </w:rPr>
        <w:t xml:space="preserve">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19CDF5C3" w14:textId="77777777" w:rsidR="00251CB0" w:rsidRPr="00C63313" w:rsidRDefault="00251CB0" w:rsidP="00251CB0">
      <w:pPr>
        <w:spacing w:line="238" w:lineRule="auto"/>
        <w:ind w:left="20" w:firstLine="567"/>
        <w:rPr>
          <w:sz w:val="28"/>
          <w:szCs w:val="28"/>
        </w:rPr>
      </w:pPr>
      <w:r w:rsidRPr="00C63313">
        <w:rPr>
          <w:sz w:val="28"/>
          <w:szCs w:val="28"/>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0D59F4D0" w14:textId="77777777" w:rsidR="00251CB0" w:rsidRPr="00C63313" w:rsidRDefault="00251CB0" w:rsidP="00251CB0">
      <w:pPr>
        <w:pStyle w:val="20"/>
        <w:numPr>
          <w:ilvl w:val="1"/>
          <w:numId w:val="5"/>
        </w:numPr>
        <w:ind w:left="0" w:firstLine="0"/>
        <w:rPr>
          <w:i w:val="0"/>
          <w:iCs w:val="0"/>
          <w:sz w:val="28"/>
        </w:rPr>
      </w:pPr>
      <w:bookmarkStart w:id="148" w:name="_Toc520277898"/>
      <w:bookmarkStart w:id="149" w:name="_Toc80880532"/>
      <w:bookmarkStart w:id="150" w:name="_Toc84833644"/>
      <w:r w:rsidRPr="00C63313">
        <w:rPr>
          <w:i w:val="0"/>
          <w:iCs w:val="0"/>
          <w:sz w:val="28"/>
        </w:rPr>
        <w:t>Оценка рисков возникновения и развития аварий на транспорте</w:t>
      </w:r>
      <w:bookmarkEnd w:id="148"/>
      <w:bookmarkEnd w:id="149"/>
      <w:bookmarkEnd w:id="150"/>
    </w:p>
    <w:p w14:paraId="4F11812A" w14:textId="77777777" w:rsidR="00251CB0" w:rsidRPr="00C63313" w:rsidRDefault="00251CB0" w:rsidP="00251CB0">
      <w:pPr>
        <w:spacing w:line="238" w:lineRule="auto"/>
        <w:ind w:left="20" w:firstLine="567"/>
        <w:rPr>
          <w:sz w:val="28"/>
          <w:szCs w:val="28"/>
        </w:rPr>
      </w:pPr>
      <w:r w:rsidRPr="00C63313">
        <w:rPr>
          <w:sz w:val="28"/>
          <w:szCs w:val="28"/>
        </w:rPr>
        <w:t>Оценка рисков возникновения и развития аварий на транспорте заключается:</w:t>
      </w:r>
    </w:p>
    <w:p w14:paraId="6D950B89"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в определении частоты возникновения инициирующих аварии событий;</w:t>
      </w:r>
    </w:p>
    <w:p w14:paraId="09E87A76"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в оценке степени риска;</w:t>
      </w:r>
    </w:p>
    <w:p w14:paraId="36AEC5BA"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в оценке последствий возникновения аварий и ЧС (в т.ч. расчет зон поражения);</w:t>
      </w:r>
    </w:p>
    <w:p w14:paraId="69E447A2" w14:textId="77777777" w:rsidR="00251CB0" w:rsidRPr="00C63313" w:rsidRDefault="00251CB0" w:rsidP="00214D35">
      <w:pPr>
        <w:numPr>
          <w:ilvl w:val="0"/>
          <w:numId w:val="15"/>
        </w:numPr>
        <w:autoSpaceDE w:val="0"/>
        <w:autoSpaceDN w:val="0"/>
        <w:adjustRightInd w:val="0"/>
        <w:ind w:left="1120" w:hanging="425"/>
        <w:rPr>
          <w:rFonts w:cs="Arial"/>
          <w:bCs/>
          <w:sz w:val="28"/>
          <w:szCs w:val="28"/>
        </w:rPr>
      </w:pPr>
      <w:r w:rsidRPr="00C63313">
        <w:rPr>
          <w:rFonts w:cs="Arial"/>
          <w:bCs/>
          <w:sz w:val="28"/>
          <w:szCs w:val="28"/>
        </w:rPr>
        <w:t>в обобщении оценок риска.</w:t>
      </w:r>
    </w:p>
    <w:p w14:paraId="759D1499" w14:textId="77777777" w:rsidR="00251CB0" w:rsidRPr="00C63313" w:rsidRDefault="00251CB0" w:rsidP="00251CB0">
      <w:pPr>
        <w:pStyle w:val="3"/>
        <w:numPr>
          <w:ilvl w:val="2"/>
          <w:numId w:val="5"/>
        </w:numPr>
        <w:ind w:left="0" w:firstLine="0"/>
        <w:rPr>
          <w:i w:val="0"/>
          <w:sz w:val="28"/>
          <w:szCs w:val="28"/>
        </w:rPr>
      </w:pPr>
      <w:bookmarkStart w:id="151" w:name="_Toc520277899"/>
      <w:bookmarkStart w:id="152" w:name="_Toc78378194"/>
      <w:bookmarkStart w:id="153" w:name="_Toc80880533"/>
      <w:bookmarkStart w:id="154" w:name="_Toc84833645"/>
      <w:r w:rsidRPr="00C63313">
        <w:rPr>
          <w:i w:val="0"/>
          <w:sz w:val="28"/>
          <w:szCs w:val="28"/>
        </w:rPr>
        <w:t>Определение частоты возникновения инициирующих событий</w:t>
      </w:r>
      <w:bookmarkEnd w:id="151"/>
      <w:bookmarkEnd w:id="152"/>
      <w:bookmarkEnd w:id="153"/>
      <w:bookmarkEnd w:id="154"/>
      <w:r w:rsidRPr="00C63313">
        <w:rPr>
          <w:i w:val="0"/>
          <w:sz w:val="28"/>
          <w:szCs w:val="28"/>
        </w:rPr>
        <w:t xml:space="preserve"> </w:t>
      </w:r>
    </w:p>
    <w:p w14:paraId="262C305D" w14:textId="77777777" w:rsidR="00251CB0" w:rsidRPr="00C63313" w:rsidRDefault="00251CB0" w:rsidP="00251CB0">
      <w:pPr>
        <w:spacing w:line="238" w:lineRule="auto"/>
        <w:ind w:left="20" w:firstLine="567"/>
        <w:rPr>
          <w:sz w:val="28"/>
          <w:szCs w:val="28"/>
        </w:rPr>
      </w:pPr>
      <w:r w:rsidRPr="00C63313">
        <w:rPr>
          <w:sz w:val="28"/>
          <w:szCs w:val="28"/>
        </w:rPr>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08482027" w14:textId="77777777" w:rsidR="00251CB0" w:rsidRPr="00C63313" w:rsidRDefault="00251CB0" w:rsidP="00251CB0">
      <w:pPr>
        <w:spacing w:line="238" w:lineRule="auto"/>
        <w:ind w:left="20" w:firstLine="567"/>
        <w:rPr>
          <w:sz w:val="28"/>
          <w:szCs w:val="28"/>
        </w:rPr>
      </w:pPr>
      <w:r w:rsidRPr="00C63313">
        <w:rPr>
          <w:sz w:val="28"/>
          <w:szCs w:val="28"/>
        </w:rPr>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52062CC4" w14:textId="77777777" w:rsidR="00251CB0" w:rsidRPr="00C63313" w:rsidRDefault="00251CB0" w:rsidP="00251CB0">
      <w:pPr>
        <w:pStyle w:val="3"/>
        <w:numPr>
          <w:ilvl w:val="2"/>
          <w:numId w:val="5"/>
        </w:numPr>
        <w:ind w:left="0" w:firstLine="0"/>
        <w:rPr>
          <w:i w:val="0"/>
          <w:sz w:val="28"/>
          <w:szCs w:val="28"/>
        </w:rPr>
      </w:pPr>
      <w:bookmarkStart w:id="155" w:name="_Toc520277900"/>
      <w:bookmarkStart w:id="156" w:name="_Toc78378195"/>
      <w:bookmarkStart w:id="157" w:name="_Toc80880534"/>
      <w:bookmarkStart w:id="158" w:name="_Toc84833646"/>
      <w:r w:rsidRPr="00C63313">
        <w:rPr>
          <w:i w:val="0"/>
          <w:sz w:val="28"/>
          <w:szCs w:val="28"/>
        </w:rPr>
        <w:lastRenderedPageBreak/>
        <w:t>Оценка степени риска</w:t>
      </w:r>
      <w:bookmarkEnd w:id="155"/>
      <w:bookmarkEnd w:id="156"/>
      <w:bookmarkEnd w:id="157"/>
      <w:bookmarkEnd w:id="158"/>
    </w:p>
    <w:p w14:paraId="51F048AC" w14:textId="3836C0F9" w:rsidR="00251CB0" w:rsidRPr="00C63313" w:rsidRDefault="00251CB0" w:rsidP="00251CB0">
      <w:pPr>
        <w:spacing w:line="238" w:lineRule="auto"/>
        <w:ind w:left="20" w:firstLine="567"/>
        <w:rPr>
          <w:sz w:val="28"/>
          <w:szCs w:val="28"/>
        </w:rPr>
      </w:pPr>
      <w:r w:rsidRPr="00C63313">
        <w:rPr>
          <w:sz w:val="28"/>
          <w:szCs w:val="28"/>
        </w:rPr>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w:t>
      </w:r>
      <w:r w:rsidR="00D95D54" w:rsidRPr="00C63313">
        <w:rPr>
          <w:sz w:val="28"/>
          <w:szCs w:val="28"/>
        </w:rPr>
        <w:t>Приказ Федеральной службы по экологическому, технологическому и атомному надзору от 11.04.2016 г. № 144</w:t>
      </w:r>
      <w:r w:rsidRPr="00C63313">
        <w:rPr>
          <w:sz w:val="28"/>
          <w:szCs w:val="28"/>
        </w:rPr>
        <w:t>), является одним из этапов анализа риска и заключается в ранжировании аварий по степени опасности и уровню вероятности.</w:t>
      </w:r>
    </w:p>
    <w:p w14:paraId="0A20D6CA" w14:textId="22736ED3" w:rsidR="00251CB0" w:rsidRPr="007E373A" w:rsidRDefault="00251CB0" w:rsidP="00251CB0">
      <w:pPr>
        <w:spacing w:line="238" w:lineRule="auto"/>
        <w:ind w:left="20" w:firstLine="567"/>
        <w:rPr>
          <w:sz w:val="28"/>
          <w:szCs w:val="28"/>
        </w:rPr>
      </w:pPr>
      <w:r w:rsidRPr="007E373A">
        <w:rPr>
          <w:sz w:val="28"/>
          <w:szCs w:val="28"/>
        </w:rPr>
        <w:t xml:space="preserve">Наиболее опасными объектами, способными вызвать ЧС техногенного характера на территории </w:t>
      </w:r>
      <w:r w:rsidR="00817B70" w:rsidRPr="007E373A">
        <w:rPr>
          <w:sz w:val="28"/>
          <w:szCs w:val="28"/>
        </w:rPr>
        <w:t>Майского</w:t>
      </w:r>
      <w:r w:rsidRPr="007E373A">
        <w:rPr>
          <w:sz w:val="28"/>
          <w:szCs w:val="28"/>
        </w:rPr>
        <w:t xml:space="preserve"> сельсовета являются:</w:t>
      </w:r>
    </w:p>
    <w:p w14:paraId="28DCB0DE" w14:textId="6E79B501" w:rsidR="00251CB0" w:rsidRPr="007E373A" w:rsidRDefault="007E373A" w:rsidP="00214D35">
      <w:pPr>
        <w:numPr>
          <w:ilvl w:val="0"/>
          <w:numId w:val="15"/>
        </w:numPr>
        <w:tabs>
          <w:tab w:val="num" w:pos="426"/>
        </w:tabs>
        <w:autoSpaceDE w:val="0"/>
        <w:autoSpaceDN w:val="0"/>
        <w:adjustRightInd w:val="0"/>
        <w:ind w:left="1120" w:hanging="425"/>
        <w:rPr>
          <w:rFonts w:cs="Arial"/>
          <w:bCs/>
          <w:sz w:val="28"/>
          <w:szCs w:val="28"/>
        </w:rPr>
      </w:pPr>
      <w:bookmarkStart w:id="159" w:name="_Toc520277901"/>
      <w:bookmarkStart w:id="160" w:name="_Toc225571382"/>
      <w:r w:rsidRPr="007E373A">
        <w:rPr>
          <w:rFonts w:cs="Arial"/>
          <w:bCs/>
          <w:sz w:val="28"/>
          <w:szCs w:val="28"/>
        </w:rPr>
        <w:t xml:space="preserve">Федеральные, </w:t>
      </w:r>
      <w:r w:rsidR="00E87BCC" w:rsidRPr="007E373A">
        <w:rPr>
          <w:rFonts w:cs="Arial"/>
          <w:bCs/>
          <w:sz w:val="28"/>
          <w:szCs w:val="28"/>
        </w:rPr>
        <w:t>р</w:t>
      </w:r>
      <w:r w:rsidR="00251CB0" w:rsidRPr="007E373A">
        <w:rPr>
          <w:rFonts w:cs="Arial"/>
          <w:bCs/>
          <w:sz w:val="28"/>
          <w:szCs w:val="28"/>
        </w:rPr>
        <w:t>егиональные</w:t>
      </w:r>
      <w:r w:rsidR="00E87BCC" w:rsidRPr="007E373A">
        <w:rPr>
          <w:rFonts w:cs="Arial"/>
          <w:bCs/>
          <w:sz w:val="28"/>
          <w:szCs w:val="28"/>
        </w:rPr>
        <w:t xml:space="preserve"> и межмуниципальные</w:t>
      </w:r>
      <w:r w:rsidR="00251CB0" w:rsidRPr="007E373A">
        <w:rPr>
          <w:rFonts w:cs="Arial"/>
          <w:bCs/>
          <w:sz w:val="28"/>
          <w:szCs w:val="28"/>
        </w:rPr>
        <w:t xml:space="preserve"> дороги поселения,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2243745B" w14:textId="28176CA7" w:rsidR="00251CB0" w:rsidRPr="007E373A" w:rsidRDefault="00251CB0" w:rsidP="00214D35">
      <w:pPr>
        <w:numPr>
          <w:ilvl w:val="0"/>
          <w:numId w:val="15"/>
        </w:numPr>
        <w:autoSpaceDE w:val="0"/>
        <w:autoSpaceDN w:val="0"/>
        <w:adjustRightInd w:val="0"/>
        <w:ind w:left="1120" w:hanging="425"/>
        <w:rPr>
          <w:rFonts w:cs="Arial"/>
          <w:bCs/>
          <w:sz w:val="28"/>
          <w:szCs w:val="28"/>
        </w:rPr>
      </w:pPr>
      <w:r w:rsidRPr="007E373A">
        <w:rPr>
          <w:rFonts w:cs="Arial"/>
          <w:bCs/>
          <w:sz w:val="28"/>
          <w:szCs w:val="28"/>
        </w:rPr>
        <w:t>отопительн</w:t>
      </w:r>
      <w:r w:rsidR="004F67EB" w:rsidRPr="007E373A">
        <w:rPr>
          <w:rFonts w:cs="Arial"/>
          <w:bCs/>
          <w:sz w:val="28"/>
          <w:szCs w:val="28"/>
        </w:rPr>
        <w:t>ая</w:t>
      </w:r>
      <w:r w:rsidRPr="007E373A">
        <w:rPr>
          <w:rFonts w:cs="Arial"/>
          <w:bCs/>
          <w:sz w:val="28"/>
          <w:szCs w:val="28"/>
        </w:rPr>
        <w:t xml:space="preserve"> котельн</w:t>
      </w:r>
      <w:r w:rsidR="004F67EB" w:rsidRPr="007E373A">
        <w:rPr>
          <w:rFonts w:cs="Arial"/>
          <w:bCs/>
          <w:sz w:val="28"/>
          <w:szCs w:val="28"/>
        </w:rPr>
        <w:t>ая</w:t>
      </w:r>
      <w:r w:rsidRPr="007E373A">
        <w:rPr>
          <w:rFonts w:cs="Arial"/>
          <w:bCs/>
          <w:sz w:val="28"/>
          <w:szCs w:val="28"/>
        </w:rPr>
        <w:t xml:space="preserve"> поселения (уголь, электронагреватели)</w:t>
      </w:r>
      <w:bookmarkEnd w:id="159"/>
      <w:bookmarkEnd w:id="160"/>
      <w:r w:rsidRPr="007E373A">
        <w:rPr>
          <w:rFonts w:cs="Arial"/>
          <w:bCs/>
          <w:sz w:val="28"/>
          <w:szCs w:val="28"/>
        </w:rPr>
        <w:t>;</w:t>
      </w:r>
    </w:p>
    <w:p w14:paraId="10D39DAE" w14:textId="77777777" w:rsidR="00251CB0" w:rsidRPr="007E373A" w:rsidRDefault="00251CB0" w:rsidP="00214D35">
      <w:pPr>
        <w:numPr>
          <w:ilvl w:val="0"/>
          <w:numId w:val="15"/>
        </w:numPr>
        <w:autoSpaceDE w:val="0"/>
        <w:autoSpaceDN w:val="0"/>
        <w:adjustRightInd w:val="0"/>
        <w:ind w:left="1120" w:hanging="425"/>
        <w:rPr>
          <w:rFonts w:cs="Arial"/>
          <w:bCs/>
          <w:sz w:val="28"/>
          <w:szCs w:val="28"/>
        </w:rPr>
      </w:pPr>
      <w:r w:rsidRPr="007E373A">
        <w:rPr>
          <w:rFonts w:cs="Arial"/>
          <w:bCs/>
          <w:sz w:val="28"/>
          <w:szCs w:val="28"/>
        </w:rPr>
        <w:t>улично-дорожная сеть населенных пунктов.</w:t>
      </w:r>
    </w:p>
    <w:p w14:paraId="6D05DC7A" w14:textId="77777777" w:rsidR="00251CB0" w:rsidRPr="00817B70" w:rsidRDefault="00251CB0" w:rsidP="00E813F7">
      <w:pPr>
        <w:pStyle w:val="1"/>
        <w:jc w:val="both"/>
        <w:rPr>
          <w:highlight w:val="yellow"/>
          <w:lang w:eastAsia="ar-SA" w:bidi="en-US"/>
        </w:rPr>
        <w:sectPr w:rsidR="00251CB0" w:rsidRPr="00817B70" w:rsidSect="00C52410">
          <w:pgSz w:w="11906" w:h="16838"/>
          <w:pgMar w:top="1560" w:right="851" w:bottom="1134" w:left="1701" w:header="680" w:footer="680" w:gutter="0"/>
          <w:cols w:space="708"/>
          <w:docGrid w:linePitch="360"/>
        </w:sectPr>
      </w:pPr>
    </w:p>
    <w:p w14:paraId="068CB84A" w14:textId="1EDD710A" w:rsidR="006576E2" w:rsidRPr="004D6C25" w:rsidRDefault="00CD6289" w:rsidP="00CE6F55">
      <w:pPr>
        <w:pStyle w:val="1"/>
        <w:rPr>
          <w:sz w:val="28"/>
          <w:lang w:eastAsia="ar-SA" w:bidi="en-US"/>
        </w:rPr>
      </w:pPr>
      <w:bookmarkStart w:id="161" w:name="_Toc84833647"/>
      <w:r w:rsidRPr="004D6C25">
        <w:rPr>
          <w:sz w:val="28"/>
          <w:lang w:eastAsia="ar-SA" w:bidi="en-US"/>
        </w:rPr>
        <w:lastRenderedPageBreak/>
        <w:t>7</w:t>
      </w:r>
      <w:r w:rsidR="002D2B7D" w:rsidRPr="004D6C25">
        <w:rPr>
          <w:sz w:val="28"/>
          <w:lang w:eastAsia="ar-SA" w:bidi="en-US"/>
        </w:rPr>
        <w:t xml:space="preserve">. </w:t>
      </w:r>
      <w:r w:rsidR="00030255" w:rsidRPr="004D6C25">
        <w:rPr>
          <w:sz w:val="28"/>
          <w:lang w:eastAsia="ar-SA" w:bidi="en-US"/>
        </w:rPr>
        <w:t>П</w:t>
      </w:r>
      <w:r w:rsidR="0022730C" w:rsidRPr="004D6C25">
        <w:rPr>
          <w:sz w:val="28"/>
          <w:lang w:eastAsia="ar-SA" w:bidi="en-US"/>
        </w:rPr>
        <w:t xml:space="preserve">еречень земельных участков, которые включаются в границы </w:t>
      </w:r>
      <w:r w:rsidR="00817B70" w:rsidRPr="004D6C25">
        <w:rPr>
          <w:sz w:val="28"/>
          <w:lang w:eastAsia="ar-SA" w:bidi="en-US"/>
        </w:rPr>
        <w:t>Майский</w:t>
      </w:r>
      <w:r w:rsidR="000F6756" w:rsidRPr="004D6C25">
        <w:rPr>
          <w:sz w:val="28"/>
          <w:lang w:eastAsia="ar-SA" w:bidi="en-US"/>
        </w:rPr>
        <w:t xml:space="preserve"> сельсовет</w:t>
      </w:r>
      <w:r w:rsidR="0022730C" w:rsidRPr="004D6C25">
        <w:rPr>
          <w:sz w:val="28"/>
          <w:lang w:eastAsia="ar-SA" w:bidi="en-US"/>
        </w:rPr>
        <w:t>, или исключаются из его границ</w:t>
      </w:r>
      <w:bookmarkEnd w:id="161"/>
    </w:p>
    <w:bookmarkEnd w:id="55"/>
    <w:p w14:paraId="261C7BEA" w14:textId="6A678F85" w:rsidR="0069628C" w:rsidRPr="004D6C25" w:rsidRDefault="007D5826" w:rsidP="0069628C">
      <w:pPr>
        <w:pStyle w:val="a0"/>
        <w:rPr>
          <w:sz w:val="28"/>
          <w:lang w:val="ru-RU"/>
        </w:rPr>
      </w:pPr>
      <w:r w:rsidRPr="004D6C25">
        <w:rPr>
          <w:sz w:val="28"/>
          <w:lang w:val="ru-RU"/>
        </w:rPr>
        <w:t xml:space="preserve">Генеральным планом </w:t>
      </w:r>
      <w:r w:rsidR="00CE6F55" w:rsidRPr="004D6C25">
        <w:rPr>
          <w:sz w:val="28"/>
          <w:lang w:val="ru-RU"/>
        </w:rPr>
        <w:t xml:space="preserve">не </w:t>
      </w:r>
      <w:r w:rsidR="0069628C" w:rsidRPr="004D6C25">
        <w:rPr>
          <w:sz w:val="28"/>
          <w:lang w:val="ru-RU"/>
        </w:rPr>
        <w:t>предлагается исключение</w:t>
      </w:r>
      <w:r w:rsidR="00CE6F55" w:rsidRPr="004D6C25">
        <w:rPr>
          <w:sz w:val="28"/>
          <w:lang w:val="ru-RU"/>
        </w:rPr>
        <w:t xml:space="preserve"> или включение</w:t>
      </w:r>
      <w:r w:rsidR="0069628C" w:rsidRPr="004D6C25">
        <w:rPr>
          <w:sz w:val="28"/>
          <w:lang w:val="ru-RU"/>
        </w:rPr>
        <w:t xml:space="preserve"> земельных участков </w:t>
      </w:r>
      <w:r w:rsidR="00CE6F55" w:rsidRPr="004D6C25">
        <w:rPr>
          <w:sz w:val="28"/>
          <w:lang w:val="ru-RU"/>
        </w:rPr>
        <w:t>в</w:t>
      </w:r>
      <w:r w:rsidR="0069628C" w:rsidRPr="004D6C25">
        <w:rPr>
          <w:sz w:val="28"/>
          <w:lang w:val="ru-RU"/>
        </w:rPr>
        <w:t xml:space="preserve"> границ</w:t>
      </w:r>
      <w:r w:rsidR="00CE6F55" w:rsidRPr="004D6C25">
        <w:rPr>
          <w:sz w:val="28"/>
          <w:lang w:val="ru-RU"/>
        </w:rPr>
        <w:t>ы</w:t>
      </w:r>
      <w:r w:rsidR="0069628C" w:rsidRPr="004D6C25">
        <w:rPr>
          <w:sz w:val="28"/>
          <w:lang w:val="ru-RU"/>
        </w:rPr>
        <w:t xml:space="preserve"> населенн</w:t>
      </w:r>
      <w:r w:rsidR="00CE6F55" w:rsidRPr="004D6C25">
        <w:rPr>
          <w:sz w:val="28"/>
          <w:lang w:val="ru-RU"/>
        </w:rPr>
        <w:t>ых</w:t>
      </w:r>
      <w:r w:rsidR="0069628C" w:rsidRPr="004D6C25">
        <w:rPr>
          <w:sz w:val="28"/>
          <w:lang w:val="ru-RU"/>
        </w:rPr>
        <w:t xml:space="preserve"> пункт</w:t>
      </w:r>
      <w:r w:rsidR="00CE6F55" w:rsidRPr="004D6C25">
        <w:rPr>
          <w:sz w:val="28"/>
          <w:lang w:val="ru-RU"/>
        </w:rPr>
        <w:t>ов</w:t>
      </w:r>
      <w:r w:rsidR="0069628C" w:rsidRPr="004D6C25">
        <w:rPr>
          <w:sz w:val="28"/>
          <w:lang w:val="ru-RU"/>
        </w:rPr>
        <w:t xml:space="preserve"> </w:t>
      </w:r>
      <w:r w:rsidR="00817B70" w:rsidRPr="004D6C25">
        <w:rPr>
          <w:sz w:val="28"/>
          <w:lang w:val="ru-RU"/>
        </w:rPr>
        <w:t>Майского</w:t>
      </w:r>
      <w:r w:rsidR="000F6756" w:rsidRPr="004D6C25">
        <w:rPr>
          <w:sz w:val="28"/>
          <w:lang w:val="ru-RU"/>
        </w:rPr>
        <w:t xml:space="preserve"> сельсове</w:t>
      </w:r>
      <w:r w:rsidR="00CE6F55" w:rsidRPr="004D6C25">
        <w:rPr>
          <w:sz w:val="28"/>
          <w:lang w:val="ru-RU"/>
        </w:rPr>
        <w:t>та.</w:t>
      </w:r>
    </w:p>
    <w:p w14:paraId="2DCA83F8" w14:textId="77777777" w:rsidR="0069628C" w:rsidRPr="00817B70" w:rsidRDefault="0069628C" w:rsidP="0069628C">
      <w:pPr>
        <w:pStyle w:val="a0"/>
        <w:rPr>
          <w:sz w:val="28"/>
          <w:highlight w:val="yellow"/>
          <w:lang w:val="ru-RU"/>
        </w:rPr>
      </w:pPr>
    </w:p>
    <w:p w14:paraId="19F2BDF1" w14:textId="77777777" w:rsidR="00751B25" w:rsidRPr="00817B70" w:rsidRDefault="00751B25" w:rsidP="00C6123C">
      <w:pPr>
        <w:pStyle w:val="a0"/>
        <w:jc w:val="center"/>
        <w:rPr>
          <w:b/>
          <w:sz w:val="28"/>
          <w:szCs w:val="28"/>
          <w:highlight w:val="yellow"/>
          <w:lang w:val="ru-RU"/>
        </w:rPr>
      </w:pPr>
      <w:bookmarkStart w:id="162" w:name="_Toc6407515"/>
    </w:p>
    <w:p w14:paraId="747C6DDE" w14:textId="77777777" w:rsidR="00751B25" w:rsidRPr="00817B70" w:rsidRDefault="00751B25">
      <w:pPr>
        <w:spacing w:before="120" w:after="120"/>
        <w:ind w:left="221"/>
        <w:rPr>
          <w:rFonts w:eastAsiaTheme="majorEastAsia" w:cstheme="majorBidi"/>
          <w:b/>
          <w:bCs/>
          <w:caps/>
          <w:sz w:val="28"/>
          <w:szCs w:val="28"/>
          <w:highlight w:val="yellow"/>
          <w:lang w:eastAsia="ar-SA" w:bidi="en-US"/>
        </w:rPr>
      </w:pPr>
      <w:r w:rsidRPr="00817B70">
        <w:rPr>
          <w:sz w:val="28"/>
          <w:highlight w:val="yellow"/>
          <w:lang w:eastAsia="ar-SA" w:bidi="en-US"/>
        </w:rPr>
        <w:br w:type="page"/>
      </w:r>
    </w:p>
    <w:p w14:paraId="27ED93F3" w14:textId="3E3E3B79" w:rsidR="001803EC" w:rsidRPr="007800EC" w:rsidRDefault="001803EC" w:rsidP="001803EC">
      <w:pPr>
        <w:pStyle w:val="1"/>
        <w:rPr>
          <w:sz w:val="28"/>
          <w:lang w:eastAsia="ar-SA" w:bidi="en-US"/>
        </w:rPr>
      </w:pPr>
      <w:bookmarkStart w:id="163" w:name="_Toc84833648"/>
      <w:r w:rsidRPr="007800EC">
        <w:rPr>
          <w:sz w:val="28"/>
          <w:lang w:eastAsia="ar-SA" w:bidi="en-US"/>
        </w:rPr>
        <w:lastRenderedPageBreak/>
        <w:t>8. Предложения по территориальному планированию (проектные предложения генерального плана)</w:t>
      </w:r>
      <w:bookmarkEnd w:id="162"/>
      <w:bookmarkEnd w:id="163"/>
    </w:p>
    <w:p w14:paraId="605196CF" w14:textId="58059E41" w:rsidR="001803EC" w:rsidRPr="007800EC" w:rsidRDefault="001803EC" w:rsidP="001803EC">
      <w:pPr>
        <w:pStyle w:val="20"/>
        <w:rPr>
          <w:rFonts w:cs="Times New Roman"/>
          <w:i w:val="0"/>
          <w:iCs w:val="0"/>
          <w:sz w:val="28"/>
          <w:szCs w:val="24"/>
        </w:rPr>
      </w:pPr>
      <w:bookmarkStart w:id="164" w:name="_Toc522878610"/>
      <w:bookmarkStart w:id="165" w:name="_Toc535505324"/>
      <w:bookmarkStart w:id="166" w:name="_Toc535566946"/>
      <w:bookmarkStart w:id="167" w:name="_Toc6407516"/>
      <w:bookmarkStart w:id="168" w:name="_Toc84833649"/>
      <w:bookmarkStart w:id="169" w:name="_Toc244405527"/>
      <w:bookmarkStart w:id="170" w:name="_Toc244407695"/>
      <w:bookmarkStart w:id="171" w:name="_Toc244410156"/>
      <w:bookmarkStart w:id="172" w:name="_Toc244411143"/>
      <w:bookmarkStart w:id="173" w:name="_Toc270941731"/>
      <w:bookmarkStart w:id="174" w:name="_Toc312357140"/>
      <w:r w:rsidRPr="007800EC">
        <w:rPr>
          <w:rFonts w:cs="Times New Roman"/>
          <w:i w:val="0"/>
          <w:iCs w:val="0"/>
          <w:sz w:val="28"/>
          <w:szCs w:val="24"/>
        </w:rPr>
        <w:t>8.1 Развитие планировочной структуры</w:t>
      </w:r>
      <w:bookmarkEnd w:id="164"/>
      <w:bookmarkEnd w:id="165"/>
      <w:bookmarkEnd w:id="166"/>
      <w:bookmarkEnd w:id="167"/>
      <w:bookmarkEnd w:id="168"/>
      <w:r w:rsidRPr="007800EC">
        <w:rPr>
          <w:rFonts w:cs="Times New Roman"/>
          <w:i w:val="0"/>
          <w:iCs w:val="0"/>
          <w:sz w:val="28"/>
          <w:szCs w:val="24"/>
        </w:rPr>
        <w:t xml:space="preserve"> </w:t>
      </w:r>
      <w:bookmarkEnd w:id="169"/>
      <w:bookmarkEnd w:id="170"/>
      <w:bookmarkEnd w:id="171"/>
      <w:bookmarkEnd w:id="172"/>
      <w:bookmarkEnd w:id="173"/>
      <w:bookmarkEnd w:id="174"/>
    </w:p>
    <w:p w14:paraId="396FC540" w14:textId="0A841A89" w:rsidR="00830DDD" w:rsidRPr="007800EC" w:rsidRDefault="00830DDD" w:rsidP="00830DDD">
      <w:pPr>
        <w:ind w:firstLine="709"/>
        <w:rPr>
          <w:sz w:val="28"/>
          <w:szCs w:val="28"/>
          <w:lang w:eastAsia="ar-SA" w:bidi="en-US"/>
        </w:rPr>
      </w:pPr>
      <w:r w:rsidRPr="007800EC">
        <w:rPr>
          <w:sz w:val="28"/>
          <w:szCs w:val="28"/>
          <w:lang w:eastAsia="ar-SA" w:bidi="en-US"/>
        </w:rPr>
        <w:t xml:space="preserve">Границы </w:t>
      </w:r>
      <w:r w:rsidR="00817B70" w:rsidRPr="007800EC">
        <w:rPr>
          <w:sz w:val="28"/>
          <w:szCs w:val="28"/>
          <w:lang w:eastAsia="ar-SA" w:bidi="en-US"/>
        </w:rPr>
        <w:t>Майского</w:t>
      </w:r>
      <w:r w:rsidRPr="007800EC">
        <w:rPr>
          <w:sz w:val="28"/>
          <w:szCs w:val="28"/>
          <w:lang w:eastAsia="ar-SA" w:bidi="en-US"/>
        </w:rPr>
        <w:t xml:space="preserve"> сельсовета</w:t>
      </w:r>
      <w:r w:rsidRPr="007800EC">
        <w:rPr>
          <w:sz w:val="28"/>
          <w:szCs w:val="28"/>
        </w:rPr>
        <w:t xml:space="preserve"> </w:t>
      </w:r>
      <w:r w:rsidRPr="007800EC">
        <w:rPr>
          <w:sz w:val="28"/>
          <w:szCs w:val="28"/>
          <w:lang w:eastAsia="ar-SA" w:bidi="en-US"/>
        </w:rPr>
        <w:t>установлены согласно Закону Новосибирской области «О статусе и границах муниципальных образований Новосибирской области» от 02 июня 2004 года № 200-ОЗ (с изменениями на 2 марта 2021 года).</w:t>
      </w:r>
    </w:p>
    <w:p w14:paraId="0FEEFF3F" w14:textId="35154974" w:rsidR="00830DDD" w:rsidRPr="007800EC" w:rsidRDefault="00830DDD" w:rsidP="00830DDD">
      <w:pPr>
        <w:pStyle w:val="a0"/>
        <w:rPr>
          <w:sz w:val="28"/>
          <w:szCs w:val="28"/>
          <w:lang w:val="ru-RU"/>
        </w:rPr>
      </w:pPr>
      <w:r w:rsidRPr="007800EC">
        <w:rPr>
          <w:sz w:val="28"/>
          <w:szCs w:val="28"/>
          <w:lang w:val="ru-RU"/>
        </w:rPr>
        <w:t xml:space="preserve">В соответствии с предложениями по территориальному планированию за основу берется данная территория </w:t>
      </w:r>
      <w:r w:rsidR="00817B70" w:rsidRPr="007800EC">
        <w:rPr>
          <w:sz w:val="28"/>
          <w:szCs w:val="28"/>
          <w:lang w:val="ru-RU"/>
        </w:rPr>
        <w:t>Майского</w:t>
      </w:r>
      <w:r w:rsidRPr="007800EC">
        <w:rPr>
          <w:sz w:val="28"/>
          <w:szCs w:val="28"/>
          <w:lang w:val="ru-RU"/>
        </w:rPr>
        <w:t xml:space="preserve"> сельсовета – </w:t>
      </w:r>
      <w:r w:rsidR="007800EC" w:rsidRPr="007800EC">
        <w:rPr>
          <w:sz w:val="28"/>
          <w:szCs w:val="28"/>
          <w:lang w:val="ru-RU"/>
        </w:rPr>
        <w:t>29217,48</w:t>
      </w:r>
      <w:r w:rsidR="00B45DDB" w:rsidRPr="007800EC">
        <w:rPr>
          <w:sz w:val="28"/>
          <w:szCs w:val="28"/>
          <w:lang w:val="ru-RU"/>
        </w:rPr>
        <w:t xml:space="preserve"> </w:t>
      </w:r>
      <w:r w:rsidRPr="007800EC">
        <w:rPr>
          <w:sz w:val="28"/>
          <w:szCs w:val="28"/>
          <w:lang w:val="ru-RU"/>
        </w:rPr>
        <w:t>га.</w:t>
      </w:r>
    </w:p>
    <w:p w14:paraId="5EC2C2F1" w14:textId="404C605B" w:rsidR="00830DDD" w:rsidRPr="007800EC" w:rsidRDefault="00830DDD" w:rsidP="00830DDD">
      <w:pPr>
        <w:pStyle w:val="a0"/>
        <w:rPr>
          <w:sz w:val="28"/>
          <w:szCs w:val="28"/>
          <w:lang w:val="ru-RU"/>
        </w:rPr>
      </w:pPr>
      <w:r w:rsidRPr="007800EC">
        <w:rPr>
          <w:sz w:val="28"/>
          <w:szCs w:val="28"/>
          <w:lang w:val="ru-RU"/>
        </w:rPr>
        <w:t xml:space="preserve">Площади населенных пунктов </w:t>
      </w:r>
      <w:r w:rsidR="00817B70" w:rsidRPr="007800EC">
        <w:rPr>
          <w:sz w:val="28"/>
          <w:szCs w:val="28"/>
          <w:lang w:val="ru-RU"/>
        </w:rPr>
        <w:t>Майского</w:t>
      </w:r>
      <w:r w:rsidRPr="007800EC">
        <w:rPr>
          <w:sz w:val="28"/>
          <w:szCs w:val="28"/>
          <w:lang w:val="ru-RU"/>
        </w:rPr>
        <w:t xml:space="preserve"> сельсовета, устанавливаемые проектом, представлены в таблице 8.1.</w:t>
      </w:r>
    </w:p>
    <w:p w14:paraId="70BD7416" w14:textId="77777777" w:rsidR="00830DDD" w:rsidRPr="007800EC" w:rsidRDefault="00830DDD" w:rsidP="00830DDD">
      <w:pPr>
        <w:pStyle w:val="a0"/>
        <w:jc w:val="right"/>
        <w:rPr>
          <w:b/>
          <w:sz w:val="28"/>
          <w:szCs w:val="28"/>
          <w:lang w:val="ru-RU"/>
        </w:rPr>
      </w:pPr>
      <w:r w:rsidRPr="007800EC">
        <w:rPr>
          <w:b/>
          <w:sz w:val="28"/>
          <w:szCs w:val="28"/>
          <w:lang w:val="ru-RU"/>
        </w:rPr>
        <w:t>Таблица 8.1</w:t>
      </w:r>
    </w:p>
    <w:p w14:paraId="2F1B5658" w14:textId="61B18DDA" w:rsidR="00830DDD" w:rsidRPr="007800EC" w:rsidRDefault="00830DDD" w:rsidP="00830DDD">
      <w:pPr>
        <w:pStyle w:val="a0"/>
        <w:jc w:val="center"/>
        <w:rPr>
          <w:b/>
          <w:sz w:val="28"/>
          <w:szCs w:val="28"/>
          <w:lang w:val="ru-RU"/>
        </w:rPr>
      </w:pPr>
      <w:r w:rsidRPr="007800EC">
        <w:rPr>
          <w:b/>
          <w:sz w:val="28"/>
          <w:szCs w:val="28"/>
          <w:lang w:val="ru-RU"/>
        </w:rPr>
        <w:t xml:space="preserve">Площади населенных пунктов </w:t>
      </w:r>
      <w:r w:rsidR="00817B70" w:rsidRPr="007800EC">
        <w:rPr>
          <w:b/>
          <w:sz w:val="28"/>
          <w:szCs w:val="28"/>
          <w:lang w:val="ru-RU"/>
        </w:rPr>
        <w:t>Майского</w:t>
      </w:r>
      <w:r w:rsidR="00DD62A8" w:rsidRPr="007800EC">
        <w:rPr>
          <w:b/>
          <w:sz w:val="28"/>
          <w:szCs w:val="28"/>
          <w:lang w:val="ru-RU"/>
        </w:rPr>
        <w:t xml:space="preserve"> </w:t>
      </w:r>
      <w:r w:rsidRPr="007800EC">
        <w:rPr>
          <w:b/>
          <w:sz w:val="28"/>
          <w:szCs w:val="28"/>
          <w:lang w:val="ru-RU"/>
        </w:rPr>
        <w:t>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6"/>
        <w:gridCol w:w="4416"/>
        <w:gridCol w:w="3952"/>
      </w:tblGrid>
      <w:tr w:rsidR="00830DDD" w:rsidRPr="007800EC" w14:paraId="06F567A0" w14:textId="77777777" w:rsidTr="00830DDD">
        <w:trPr>
          <w:trHeight w:val="273"/>
          <w:tblHeader/>
        </w:trPr>
        <w:tc>
          <w:tcPr>
            <w:tcW w:w="513" w:type="pct"/>
            <w:tcBorders>
              <w:top w:val="single" w:sz="12" w:space="0" w:color="auto"/>
              <w:left w:val="single" w:sz="12" w:space="0" w:color="auto"/>
              <w:bottom w:val="single" w:sz="12" w:space="0" w:color="auto"/>
              <w:right w:val="single" w:sz="12" w:space="0" w:color="auto"/>
            </w:tcBorders>
            <w:vAlign w:val="center"/>
            <w:hideMark/>
          </w:tcPr>
          <w:p w14:paraId="46CC4C9A" w14:textId="77777777" w:rsidR="00830DDD" w:rsidRPr="007800EC" w:rsidRDefault="00830DDD">
            <w:pPr>
              <w:ind w:left="-103" w:right="-124"/>
              <w:jc w:val="center"/>
              <w:rPr>
                <w:b/>
                <w:sz w:val="22"/>
                <w:szCs w:val="22"/>
                <w:lang w:eastAsia="en-US"/>
              </w:rPr>
            </w:pPr>
            <w:r w:rsidRPr="007800EC">
              <w:rPr>
                <w:b/>
                <w:sz w:val="22"/>
                <w:szCs w:val="22"/>
                <w:lang w:eastAsia="en-US"/>
              </w:rPr>
              <w:t>№ п/п</w:t>
            </w:r>
          </w:p>
        </w:tc>
        <w:tc>
          <w:tcPr>
            <w:tcW w:w="2368" w:type="pct"/>
            <w:tcBorders>
              <w:top w:val="single" w:sz="12" w:space="0" w:color="auto"/>
              <w:left w:val="single" w:sz="12" w:space="0" w:color="auto"/>
              <w:bottom w:val="single" w:sz="12" w:space="0" w:color="auto"/>
              <w:right w:val="single" w:sz="12" w:space="0" w:color="auto"/>
            </w:tcBorders>
            <w:vAlign w:val="center"/>
            <w:hideMark/>
          </w:tcPr>
          <w:p w14:paraId="26A39999" w14:textId="77777777" w:rsidR="00830DDD" w:rsidRPr="007800EC" w:rsidRDefault="00830DDD">
            <w:pPr>
              <w:ind w:left="-103" w:right="-124"/>
              <w:jc w:val="center"/>
              <w:rPr>
                <w:b/>
                <w:sz w:val="22"/>
                <w:szCs w:val="22"/>
                <w:lang w:eastAsia="en-US"/>
              </w:rPr>
            </w:pPr>
            <w:r w:rsidRPr="007800EC">
              <w:rPr>
                <w:b/>
                <w:sz w:val="22"/>
                <w:szCs w:val="22"/>
                <w:lang w:eastAsia="en-US"/>
              </w:rPr>
              <w:t>Наименование населенного пункта</w:t>
            </w:r>
          </w:p>
        </w:tc>
        <w:tc>
          <w:tcPr>
            <w:tcW w:w="2119" w:type="pct"/>
            <w:tcBorders>
              <w:top w:val="single" w:sz="12" w:space="0" w:color="auto"/>
              <w:left w:val="single" w:sz="12" w:space="0" w:color="auto"/>
              <w:bottom w:val="single" w:sz="12" w:space="0" w:color="auto"/>
              <w:right w:val="single" w:sz="12" w:space="0" w:color="auto"/>
            </w:tcBorders>
            <w:vAlign w:val="center"/>
            <w:hideMark/>
          </w:tcPr>
          <w:p w14:paraId="6D483A67" w14:textId="77777777" w:rsidR="00830DDD" w:rsidRPr="007800EC" w:rsidRDefault="00830DDD">
            <w:pPr>
              <w:ind w:left="-103" w:right="-108"/>
              <w:jc w:val="center"/>
              <w:rPr>
                <w:b/>
                <w:sz w:val="22"/>
                <w:szCs w:val="22"/>
                <w:lang w:eastAsia="en-US"/>
              </w:rPr>
            </w:pPr>
            <w:r w:rsidRPr="007800EC">
              <w:rPr>
                <w:b/>
                <w:sz w:val="22"/>
                <w:szCs w:val="22"/>
                <w:lang w:eastAsia="en-US"/>
              </w:rPr>
              <w:t xml:space="preserve">Площадь </w:t>
            </w:r>
          </w:p>
        </w:tc>
      </w:tr>
      <w:tr w:rsidR="007800EC" w:rsidRPr="007800EC" w14:paraId="05462D78" w14:textId="77777777" w:rsidTr="0080782F">
        <w:trPr>
          <w:trHeight w:val="255"/>
        </w:trPr>
        <w:tc>
          <w:tcPr>
            <w:tcW w:w="513" w:type="pct"/>
            <w:tcBorders>
              <w:top w:val="single" w:sz="12" w:space="0" w:color="auto"/>
              <w:left w:val="single" w:sz="12" w:space="0" w:color="auto"/>
              <w:bottom w:val="single" w:sz="12" w:space="0" w:color="auto"/>
              <w:right w:val="single" w:sz="12" w:space="0" w:color="auto"/>
            </w:tcBorders>
            <w:hideMark/>
          </w:tcPr>
          <w:p w14:paraId="0F950F50" w14:textId="77777777" w:rsidR="007800EC" w:rsidRPr="007800EC" w:rsidRDefault="007800EC" w:rsidP="007800EC">
            <w:pPr>
              <w:jc w:val="center"/>
              <w:rPr>
                <w:b/>
                <w:sz w:val="22"/>
                <w:szCs w:val="22"/>
                <w:lang w:eastAsia="en-US"/>
              </w:rPr>
            </w:pPr>
            <w:r w:rsidRPr="007800EC">
              <w:rPr>
                <w:b/>
                <w:sz w:val="22"/>
                <w:szCs w:val="22"/>
                <w:lang w:eastAsia="en-US"/>
              </w:rPr>
              <w:t>1</w:t>
            </w:r>
          </w:p>
        </w:tc>
        <w:tc>
          <w:tcPr>
            <w:tcW w:w="2368" w:type="pct"/>
            <w:tcBorders>
              <w:top w:val="single" w:sz="12" w:space="0" w:color="auto"/>
              <w:left w:val="single" w:sz="12" w:space="0" w:color="auto"/>
              <w:bottom w:val="single" w:sz="12" w:space="0" w:color="auto"/>
              <w:right w:val="single" w:sz="12" w:space="0" w:color="auto"/>
            </w:tcBorders>
          </w:tcPr>
          <w:p w14:paraId="64792DA7" w14:textId="6D6E2CE1" w:rsidR="007800EC" w:rsidRPr="007800EC" w:rsidRDefault="007800EC" w:rsidP="007800EC">
            <w:pPr>
              <w:rPr>
                <w:b/>
                <w:bCs/>
                <w:sz w:val="22"/>
                <w:szCs w:val="22"/>
                <w:lang w:eastAsia="en-US"/>
              </w:rPr>
            </w:pPr>
            <w:r w:rsidRPr="007800EC">
              <w:rPr>
                <w:b/>
                <w:bCs/>
                <w:sz w:val="22"/>
                <w:szCs w:val="22"/>
              </w:rPr>
              <w:t>с. Крутишка</w:t>
            </w:r>
          </w:p>
        </w:tc>
        <w:tc>
          <w:tcPr>
            <w:tcW w:w="2119" w:type="pct"/>
            <w:tcBorders>
              <w:top w:val="single" w:sz="12" w:space="0" w:color="auto"/>
              <w:left w:val="nil"/>
              <w:bottom w:val="single" w:sz="12" w:space="0" w:color="auto"/>
              <w:right w:val="single" w:sz="12" w:space="0" w:color="auto"/>
            </w:tcBorders>
            <w:vAlign w:val="center"/>
          </w:tcPr>
          <w:p w14:paraId="17D94559" w14:textId="53CA53A4" w:rsidR="007800EC" w:rsidRPr="007800EC" w:rsidRDefault="00725300" w:rsidP="007800EC">
            <w:pPr>
              <w:jc w:val="center"/>
              <w:rPr>
                <w:sz w:val="22"/>
                <w:szCs w:val="22"/>
                <w:lang w:eastAsia="en-US"/>
              </w:rPr>
            </w:pPr>
            <w:r w:rsidRPr="00725300">
              <w:rPr>
                <w:color w:val="000000"/>
                <w:sz w:val="22"/>
                <w:szCs w:val="22"/>
              </w:rPr>
              <w:t>96,39</w:t>
            </w:r>
          </w:p>
        </w:tc>
      </w:tr>
      <w:tr w:rsidR="007800EC" w:rsidRPr="007800EC" w14:paraId="3F30B551" w14:textId="77777777" w:rsidTr="0080782F">
        <w:trPr>
          <w:trHeight w:val="255"/>
        </w:trPr>
        <w:tc>
          <w:tcPr>
            <w:tcW w:w="513" w:type="pct"/>
            <w:tcBorders>
              <w:top w:val="single" w:sz="12" w:space="0" w:color="auto"/>
              <w:left w:val="single" w:sz="12" w:space="0" w:color="auto"/>
              <w:bottom w:val="single" w:sz="12" w:space="0" w:color="auto"/>
              <w:right w:val="single" w:sz="12" w:space="0" w:color="auto"/>
            </w:tcBorders>
            <w:hideMark/>
          </w:tcPr>
          <w:p w14:paraId="704B08AB" w14:textId="77777777" w:rsidR="007800EC" w:rsidRPr="007800EC" w:rsidRDefault="007800EC" w:rsidP="007800EC">
            <w:pPr>
              <w:jc w:val="center"/>
              <w:rPr>
                <w:b/>
                <w:sz w:val="22"/>
                <w:szCs w:val="22"/>
                <w:lang w:eastAsia="en-US"/>
              </w:rPr>
            </w:pPr>
            <w:r w:rsidRPr="007800EC">
              <w:rPr>
                <w:b/>
                <w:sz w:val="22"/>
                <w:szCs w:val="22"/>
                <w:lang w:eastAsia="en-US"/>
              </w:rPr>
              <w:t>2</w:t>
            </w:r>
          </w:p>
        </w:tc>
        <w:tc>
          <w:tcPr>
            <w:tcW w:w="2368" w:type="pct"/>
            <w:tcBorders>
              <w:top w:val="single" w:sz="12" w:space="0" w:color="auto"/>
              <w:left w:val="single" w:sz="12" w:space="0" w:color="auto"/>
              <w:bottom w:val="single" w:sz="12" w:space="0" w:color="auto"/>
              <w:right w:val="single" w:sz="12" w:space="0" w:color="auto"/>
            </w:tcBorders>
          </w:tcPr>
          <w:p w14:paraId="09986B2E" w14:textId="36BCA3D5" w:rsidR="007800EC" w:rsidRPr="007800EC" w:rsidRDefault="007800EC" w:rsidP="007800EC">
            <w:pPr>
              <w:rPr>
                <w:b/>
                <w:bCs/>
                <w:sz w:val="22"/>
                <w:szCs w:val="22"/>
                <w:lang w:eastAsia="en-US"/>
              </w:rPr>
            </w:pPr>
            <w:r w:rsidRPr="007800EC">
              <w:rPr>
                <w:b/>
                <w:bCs/>
                <w:sz w:val="22"/>
                <w:szCs w:val="22"/>
              </w:rPr>
              <w:t>с. Карагужево</w:t>
            </w:r>
          </w:p>
        </w:tc>
        <w:tc>
          <w:tcPr>
            <w:tcW w:w="2119" w:type="pct"/>
            <w:tcBorders>
              <w:top w:val="single" w:sz="12" w:space="0" w:color="auto"/>
              <w:left w:val="nil"/>
              <w:bottom w:val="single" w:sz="12" w:space="0" w:color="auto"/>
              <w:right w:val="single" w:sz="12" w:space="0" w:color="auto"/>
            </w:tcBorders>
            <w:vAlign w:val="center"/>
          </w:tcPr>
          <w:p w14:paraId="37547C48" w14:textId="40ACE9C1" w:rsidR="007800EC" w:rsidRPr="007800EC" w:rsidRDefault="00725300" w:rsidP="007800EC">
            <w:pPr>
              <w:jc w:val="center"/>
              <w:rPr>
                <w:sz w:val="22"/>
                <w:szCs w:val="22"/>
                <w:lang w:eastAsia="en-US"/>
              </w:rPr>
            </w:pPr>
            <w:r w:rsidRPr="00725300">
              <w:rPr>
                <w:color w:val="000000"/>
                <w:sz w:val="22"/>
                <w:szCs w:val="22"/>
              </w:rPr>
              <w:t>101,93</w:t>
            </w:r>
          </w:p>
        </w:tc>
      </w:tr>
      <w:tr w:rsidR="007800EC" w:rsidRPr="007800EC" w14:paraId="0BDF5215" w14:textId="77777777" w:rsidTr="0080782F">
        <w:trPr>
          <w:trHeight w:val="255"/>
        </w:trPr>
        <w:tc>
          <w:tcPr>
            <w:tcW w:w="513" w:type="pct"/>
            <w:tcBorders>
              <w:top w:val="single" w:sz="12" w:space="0" w:color="auto"/>
              <w:left w:val="single" w:sz="12" w:space="0" w:color="auto"/>
              <w:bottom w:val="single" w:sz="12" w:space="0" w:color="auto"/>
              <w:right w:val="single" w:sz="12" w:space="0" w:color="auto"/>
            </w:tcBorders>
            <w:hideMark/>
          </w:tcPr>
          <w:p w14:paraId="4AA8B220" w14:textId="77777777" w:rsidR="007800EC" w:rsidRPr="007800EC" w:rsidRDefault="007800EC" w:rsidP="007800EC">
            <w:pPr>
              <w:jc w:val="center"/>
              <w:rPr>
                <w:b/>
                <w:sz w:val="22"/>
                <w:szCs w:val="22"/>
                <w:lang w:eastAsia="en-US"/>
              </w:rPr>
            </w:pPr>
            <w:r w:rsidRPr="007800EC">
              <w:rPr>
                <w:b/>
                <w:sz w:val="22"/>
                <w:szCs w:val="22"/>
                <w:lang w:eastAsia="en-US"/>
              </w:rPr>
              <w:t>3</w:t>
            </w:r>
          </w:p>
        </w:tc>
        <w:tc>
          <w:tcPr>
            <w:tcW w:w="2368" w:type="pct"/>
            <w:tcBorders>
              <w:top w:val="single" w:sz="12" w:space="0" w:color="auto"/>
              <w:left w:val="single" w:sz="12" w:space="0" w:color="auto"/>
              <w:bottom w:val="single" w:sz="12" w:space="0" w:color="auto"/>
              <w:right w:val="single" w:sz="12" w:space="0" w:color="auto"/>
            </w:tcBorders>
          </w:tcPr>
          <w:p w14:paraId="44C65D53" w14:textId="7DE5F206" w:rsidR="007800EC" w:rsidRPr="007800EC" w:rsidRDefault="007800EC" w:rsidP="007800EC">
            <w:pPr>
              <w:rPr>
                <w:b/>
                <w:bCs/>
                <w:sz w:val="22"/>
                <w:szCs w:val="22"/>
                <w:lang w:eastAsia="en-US"/>
              </w:rPr>
            </w:pPr>
            <w:r w:rsidRPr="007800EC">
              <w:rPr>
                <w:b/>
                <w:bCs/>
                <w:sz w:val="22"/>
                <w:szCs w:val="22"/>
              </w:rPr>
              <w:t>с. Ярки</w:t>
            </w:r>
          </w:p>
        </w:tc>
        <w:tc>
          <w:tcPr>
            <w:tcW w:w="2119" w:type="pct"/>
            <w:tcBorders>
              <w:top w:val="single" w:sz="12" w:space="0" w:color="auto"/>
              <w:left w:val="nil"/>
              <w:bottom w:val="single" w:sz="12" w:space="0" w:color="auto"/>
              <w:right w:val="single" w:sz="12" w:space="0" w:color="auto"/>
            </w:tcBorders>
            <w:vAlign w:val="center"/>
          </w:tcPr>
          <w:p w14:paraId="08F721FB" w14:textId="5EEF4E07" w:rsidR="007800EC" w:rsidRPr="007800EC" w:rsidRDefault="00725300" w:rsidP="007800EC">
            <w:pPr>
              <w:jc w:val="center"/>
              <w:rPr>
                <w:sz w:val="22"/>
                <w:szCs w:val="22"/>
                <w:lang w:eastAsia="en-US"/>
              </w:rPr>
            </w:pPr>
            <w:r w:rsidRPr="00725300">
              <w:rPr>
                <w:color w:val="000000"/>
                <w:sz w:val="22"/>
                <w:szCs w:val="22"/>
              </w:rPr>
              <w:t>276,92</w:t>
            </w:r>
          </w:p>
        </w:tc>
      </w:tr>
      <w:tr w:rsidR="007800EC" w:rsidRPr="007800EC" w14:paraId="2D5A641A" w14:textId="77777777" w:rsidTr="0080782F">
        <w:trPr>
          <w:trHeight w:val="255"/>
        </w:trPr>
        <w:tc>
          <w:tcPr>
            <w:tcW w:w="513" w:type="pct"/>
            <w:tcBorders>
              <w:top w:val="single" w:sz="12" w:space="0" w:color="auto"/>
              <w:left w:val="single" w:sz="12" w:space="0" w:color="auto"/>
              <w:bottom w:val="single" w:sz="12" w:space="0" w:color="auto"/>
              <w:right w:val="single" w:sz="12" w:space="0" w:color="auto"/>
            </w:tcBorders>
          </w:tcPr>
          <w:p w14:paraId="77EEA025" w14:textId="340BF355" w:rsidR="007800EC" w:rsidRPr="007800EC" w:rsidRDefault="007800EC" w:rsidP="007800EC">
            <w:pPr>
              <w:jc w:val="center"/>
              <w:rPr>
                <w:b/>
                <w:sz w:val="22"/>
                <w:szCs w:val="22"/>
                <w:lang w:eastAsia="en-US"/>
              </w:rPr>
            </w:pPr>
            <w:r w:rsidRPr="007800EC">
              <w:rPr>
                <w:b/>
                <w:sz w:val="22"/>
                <w:szCs w:val="22"/>
                <w:lang w:eastAsia="en-US"/>
              </w:rPr>
              <w:t>4</w:t>
            </w:r>
          </w:p>
        </w:tc>
        <w:tc>
          <w:tcPr>
            <w:tcW w:w="2368" w:type="pct"/>
            <w:tcBorders>
              <w:top w:val="single" w:sz="12" w:space="0" w:color="auto"/>
              <w:left w:val="single" w:sz="12" w:space="0" w:color="auto"/>
              <w:bottom w:val="single" w:sz="12" w:space="0" w:color="auto"/>
              <w:right w:val="single" w:sz="12" w:space="0" w:color="auto"/>
            </w:tcBorders>
          </w:tcPr>
          <w:p w14:paraId="188299F7" w14:textId="7982D39A" w:rsidR="007800EC" w:rsidRPr="007800EC" w:rsidRDefault="007800EC" w:rsidP="007800EC">
            <w:pPr>
              <w:rPr>
                <w:b/>
                <w:bCs/>
                <w:sz w:val="22"/>
                <w:szCs w:val="22"/>
                <w:lang w:eastAsia="en-US"/>
              </w:rPr>
            </w:pPr>
            <w:r w:rsidRPr="007800EC">
              <w:rPr>
                <w:b/>
                <w:bCs/>
                <w:sz w:val="22"/>
                <w:szCs w:val="22"/>
              </w:rPr>
              <w:t>п. Бариново</w:t>
            </w:r>
          </w:p>
        </w:tc>
        <w:tc>
          <w:tcPr>
            <w:tcW w:w="2119" w:type="pct"/>
            <w:tcBorders>
              <w:top w:val="single" w:sz="12" w:space="0" w:color="auto"/>
              <w:left w:val="nil"/>
              <w:bottom w:val="single" w:sz="12" w:space="0" w:color="auto"/>
              <w:right w:val="single" w:sz="12" w:space="0" w:color="auto"/>
            </w:tcBorders>
            <w:vAlign w:val="center"/>
          </w:tcPr>
          <w:p w14:paraId="65594935" w14:textId="2C215A8B" w:rsidR="007800EC" w:rsidRPr="007800EC" w:rsidRDefault="00725300" w:rsidP="007800EC">
            <w:pPr>
              <w:jc w:val="center"/>
              <w:rPr>
                <w:sz w:val="22"/>
                <w:szCs w:val="22"/>
              </w:rPr>
            </w:pPr>
            <w:r w:rsidRPr="00725300">
              <w:rPr>
                <w:color w:val="000000"/>
                <w:sz w:val="22"/>
                <w:szCs w:val="22"/>
              </w:rPr>
              <w:t>18,56</w:t>
            </w:r>
          </w:p>
        </w:tc>
      </w:tr>
      <w:tr w:rsidR="007800EC" w:rsidRPr="007800EC" w14:paraId="3609F9D0" w14:textId="77777777" w:rsidTr="0080782F">
        <w:trPr>
          <w:trHeight w:val="255"/>
        </w:trPr>
        <w:tc>
          <w:tcPr>
            <w:tcW w:w="513" w:type="pct"/>
            <w:tcBorders>
              <w:top w:val="single" w:sz="12" w:space="0" w:color="auto"/>
              <w:left w:val="single" w:sz="12" w:space="0" w:color="auto"/>
              <w:bottom w:val="single" w:sz="12" w:space="0" w:color="auto"/>
              <w:right w:val="single" w:sz="12" w:space="0" w:color="auto"/>
            </w:tcBorders>
          </w:tcPr>
          <w:p w14:paraId="7FBEF7DB" w14:textId="4982C152" w:rsidR="007800EC" w:rsidRPr="007800EC" w:rsidRDefault="007800EC" w:rsidP="007800EC">
            <w:pPr>
              <w:jc w:val="center"/>
              <w:rPr>
                <w:b/>
                <w:sz w:val="22"/>
                <w:szCs w:val="22"/>
                <w:lang w:eastAsia="en-US"/>
              </w:rPr>
            </w:pPr>
            <w:r w:rsidRPr="007800EC">
              <w:rPr>
                <w:b/>
                <w:sz w:val="22"/>
                <w:szCs w:val="22"/>
                <w:lang w:eastAsia="en-US"/>
              </w:rPr>
              <w:t>5</w:t>
            </w:r>
          </w:p>
        </w:tc>
        <w:tc>
          <w:tcPr>
            <w:tcW w:w="2368" w:type="pct"/>
            <w:tcBorders>
              <w:top w:val="single" w:sz="12" w:space="0" w:color="auto"/>
              <w:left w:val="single" w:sz="12" w:space="0" w:color="auto"/>
              <w:bottom w:val="single" w:sz="12" w:space="0" w:color="auto"/>
              <w:right w:val="single" w:sz="12" w:space="0" w:color="auto"/>
            </w:tcBorders>
          </w:tcPr>
          <w:p w14:paraId="5C379886" w14:textId="2AFCABDD" w:rsidR="007800EC" w:rsidRPr="007800EC" w:rsidRDefault="007800EC" w:rsidP="007800EC">
            <w:pPr>
              <w:rPr>
                <w:b/>
                <w:bCs/>
                <w:sz w:val="22"/>
                <w:szCs w:val="22"/>
                <w:lang w:eastAsia="en-US"/>
              </w:rPr>
            </w:pPr>
            <w:r w:rsidRPr="007800EC">
              <w:rPr>
                <w:b/>
                <w:bCs/>
                <w:sz w:val="22"/>
                <w:szCs w:val="22"/>
              </w:rPr>
              <w:t>п. Отважный</w:t>
            </w:r>
          </w:p>
        </w:tc>
        <w:tc>
          <w:tcPr>
            <w:tcW w:w="2119" w:type="pct"/>
            <w:tcBorders>
              <w:top w:val="single" w:sz="12" w:space="0" w:color="auto"/>
              <w:left w:val="nil"/>
              <w:bottom w:val="single" w:sz="12" w:space="0" w:color="auto"/>
              <w:right w:val="single" w:sz="12" w:space="0" w:color="auto"/>
            </w:tcBorders>
            <w:vAlign w:val="center"/>
          </w:tcPr>
          <w:p w14:paraId="5BE33235" w14:textId="6463EEDF" w:rsidR="007800EC" w:rsidRPr="007800EC" w:rsidRDefault="00725300" w:rsidP="007800EC">
            <w:pPr>
              <w:jc w:val="center"/>
              <w:rPr>
                <w:sz w:val="22"/>
                <w:szCs w:val="22"/>
              </w:rPr>
            </w:pPr>
            <w:r w:rsidRPr="00725300">
              <w:rPr>
                <w:color w:val="000000"/>
                <w:sz w:val="22"/>
                <w:szCs w:val="22"/>
              </w:rPr>
              <w:t>14,61</w:t>
            </w:r>
          </w:p>
        </w:tc>
      </w:tr>
      <w:tr w:rsidR="007800EC" w:rsidRPr="00817B70" w14:paraId="50A70F8A" w14:textId="77777777" w:rsidTr="0080782F">
        <w:trPr>
          <w:trHeight w:val="255"/>
        </w:trPr>
        <w:tc>
          <w:tcPr>
            <w:tcW w:w="513" w:type="pct"/>
            <w:tcBorders>
              <w:top w:val="single" w:sz="12" w:space="0" w:color="auto"/>
              <w:left w:val="single" w:sz="12" w:space="0" w:color="auto"/>
              <w:bottom w:val="single" w:sz="12" w:space="0" w:color="auto"/>
              <w:right w:val="single" w:sz="12" w:space="0" w:color="auto"/>
            </w:tcBorders>
          </w:tcPr>
          <w:p w14:paraId="37C1833E" w14:textId="383F3E88" w:rsidR="007800EC" w:rsidRPr="007800EC" w:rsidRDefault="007800EC" w:rsidP="007800EC">
            <w:pPr>
              <w:jc w:val="center"/>
              <w:rPr>
                <w:b/>
                <w:sz w:val="22"/>
                <w:szCs w:val="22"/>
                <w:lang w:eastAsia="en-US"/>
              </w:rPr>
            </w:pPr>
            <w:r w:rsidRPr="007800EC">
              <w:rPr>
                <w:b/>
                <w:sz w:val="22"/>
                <w:szCs w:val="22"/>
                <w:lang w:eastAsia="en-US"/>
              </w:rPr>
              <w:t>6</w:t>
            </w:r>
          </w:p>
        </w:tc>
        <w:tc>
          <w:tcPr>
            <w:tcW w:w="2368" w:type="pct"/>
            <w:tcBorders>
              <w:top w:val="single" w:sz="12" w:space="0" w:color="auto"/>
              <w:left w:val="single" w:sz="12" w:space="0" w:color="auto"/>
              <w:bottom w:val="single" w:sz="12" w:space="0" w:color="auto"/>
              <w:right w:val="single" w:sz="12" w:space="0" w:color="auto"/>
            </w:tcBorders>
          </w:tcPr>
          <w:p w14:paraId="15D4C3D5" w14:textId="3A5A0CEF" w:rsidR="007800EC" w:rsidRPr="007800EC" w:rsidRDefault="007800EC" w:rsidP="007800EC">
            <w:pPr>
              <w:rPr>
                <w:b/>
                <w:bCs/>
                <w:sz w:val="22"/>
                <w:szCs w:val="22"/>
                <w:lang w:eastAsia="en-US"/>
              </w:rPr>
            </w:pPr>
            <w:r w:rsidRPr="007800EC">
              <w:rPr>
                <w:b/>
                <w:bCs/>
                <w:sz w:val="22"/>
                <w:szCs w:val="22"/>
              </w:rPr>
              <w:t>п. Майский</w:t>
            </w:r>
          </w:p>
        </w:tc>
        <w:tc>
          <w:tcPr>
            <w:tcW w:w="2119" w:type="pct"/>
            <w:tcBorders>
              <w:top w:val="single" w:sz="12" w:space="0" w:color="auto"/>
              <w:left w:val="nil"/>
              <w:bottom w:val="single" w:sz="12" w:space="0" w:color="auto"/>
              <w:right w:val="single" w:sz="12" w:space="0" w:color="auto"/>
            </w:tcBorders>
            <w:vAlign w:val="center"/>
          </w:tcPr>
          <w:p w14:paraId="1E6981D8" w14:textId="13A9B72B" w:rsidR="007800EC" w:rsidRPr="007800EC" w:rsidRDefault="00725300" w:rsidP="007800EC">
            <w:pPr>
              <w:jc w:val="center"/>
              <w:rPr>
                <w:sz w:val="22"/>
                <w:szCs w:val="22"/>
              </w:rPr>
            </w:pPr>
            <w:r w:rsidRPr="00725300">
              <w:rPr>
                <w:color w:val="000000"/>
                <w:sz w:val="22"/>
                <w:szCs w:val="22"/>
              </w:rPr>
              <w:t>104,32</w:t>
            </w:r>
          </w:p>
        </w:tc>
      </w:tr>
    </w:tbl>
    <w:p w14:paraId="18F08336" w14:textId="7C9065D2" w:rsidR="00E0074F" w:rsidRPr="00817B70" w:rsidRDefault="00E0074F" w:rsidP="001803EC">
      <w:pPr>
        <w:pStyle w:val="a0"/>
        <w:rPr>
          <w:sz w:val="28"/>
          <w:highlight w:val="yellow"/>
          <w:lang w:val="ru-RU"/>
        </w:rPr>
      </w:pPr>
    </w:p>
    <w:p w14:paraId="67A0C1E7" w14:textId="77777777" w:rsidR="00E74113" w:rsidRPr="00C36F12" w:rsidRDefault="00E74113" w:rsidP="00E74113">
      <w:pPr>
        <w:pStyle w:val="a0"/>
        <w:jc w:val="right"/>
        <w:rPr>
          <w:b/>
          <w:sz w:val="28"/>
          <w:szCs w:val="28"/>
          <w:lang w:val="ru-RU"/>
        </w:rPr>
      </w:pPr>
      <w:r w:rsidRPr="00C36F12">
        <w:rPr>
          <w:b/>
          <w:sz w:val="28"/>
          <w:szCs w:val="28"/>
          <w:lang w:val="ru-RU"/>
        </w:rPr>
        <w:t>Таблица 8.2</w:t>
      </w:r>
    </w:p>
    <w:p w14:paraId="1D3BB521" w14:textId="3DCF97A7" w:rsidR="00E74113" w:rsidRPr="00C36F12" w:rsidRDefault="00E74113" w:rsidP="00E74113">
      <w:pPr>
        <w:pStyle w:val="a0"/>
        <w:jc w:val="center"/>
        <w:rPr>
          <w:b/>
          <w:sz w:val="28"/>
          <w:szCs w:val="28"/>
          <w:lang w:val="ru-RU"/>
        </w:rPr>
      </w:pPr>
      <w:r w:rsidRPr="00C36F12">
        <w:rPr>
          <w:b/>
          <w:sz w:val="28"/>
          <w:szCs w:val="28"/>
          <w:lang w:val="ru-RU"/>
        </w:rPr>
        <w:t xml:space="preserve">Перечень земельных участков, включаемых в границы населенных пунктов, входящих в состав </w:t>
      </w:r>
      <w:r w:rsidR="00817B70" w:rsidRPr="00C36F12">
        <w:rPr>
          <w:b/>
          <w:sz w:val="28"/>
          <w:szCs w:val="28"/>
          <w:lang w:val="ru-RU"/>
        </w:rPr>
        <w:t>Майского</w:t>
      </w:r>
      <w:r w:rsidRPr="00C36F12">
        <w:rPr>
          <w:b/>
          <w:sz w:val="28"/>
          <w:szCs w:val="28"/>
          <w:lang w:val="ru-RU"/>
        </w:rPr>
        <w:t xml:space="preserve"> сельсовета</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27"/>
        <w:gridCol w:w="1932"/>
        <w:gridCol w:w="966"/>
        <w:gridCol w:w="1520"/>
        <w:gridCol w:w="1380"/>
        <w:gridCol w:w="1384"/>
        <w:gridCol w:w="1615"/>
      </w:tblGrid>
      <w:tr w:rsidR="00414455" w:rsidRPr="00414455" w14:paraId="591C18FF" w14:textId="6CD3147F" w:rsidTr="006E1099">
        <w:trPr>
          <w:tblHeader/>
        </w:trPr>
        <w:tc>
          <w:tcPr>
            <w:tcW w:w="283" w:type="pct"/>
          </w:tcPr>
          <w:p w14:paraId="5F88AEEE" w14:textId="07E6000F" w:rsidR="00414455" w:rsidRPr="00113570" w:rsidRDefault="00113570" w:rsidP="00113570">
            <w:pPr>
              <w:pStyle w:val="afff1"/>
              <w:ind w:left="0"/>
              <w:jc w:val="center"/>
              <w:rPr>
                <w:b/>
                <w:bCs/>
                <w:sz w:val="22"/>
                <w:szCs w:val="22"/>
              </w:rPr>
            </w:pPr>
            <w:r>
              <w:rPr>
                <w:b/>
                <w:bCs/>
                <w:sz w:val="22"/>
                <w:szCs w:val="22"/>
              </w:rPr>
              <w:t>№</w:t>
            </w:r>
            <w:r w:rsidR="00414455" w:rsidRPr="00113570">
              <w:rPr>
                <w:b/>
                <w:bCs/>
                <w:sz w:val="22"/>
                <w:szCs w:val="22"/>
              </w:rPr>
              <w:t>п/п</w:t>
            </w:r>
          </w:p>
        </w:tc>
        <w:tc>
          <w:tcPr>
            <w:tcW w:w="1036" w:type="pct"/>
            <w:shd w:val="clear" w:color="auto" w:fill="auto"/>
            <w:vAlign w:val="center"/>
          </w:tcPr>
          <w:p w14:paraId="19ABDCC5" w14:textId="77777777" w:rsidR="00414455" w:rsidRPr="00414455" w:rsidRDefault="00414455" w:rsidP="0098463D">
            <w:pPr>
              <w:jc w:val="center"/>
              <w:rPr>
                <w:b/>
                <w:bCs/>
                <w:sz w:val="22"/>
                <w:szCs w:val="22"/>
              </w:rPr>
            </w:pPr>
            <w:r w:rsidRPr="00414455">
              <w:rPr>
                <w:b/>
                <w:bCs/>
                <w:sz w:val="22"/>
                <w:szCs w:val="22"/>
              </w:rPr>
              <w:t>Номер кадастрового участка или квартала</w:t>
            </w:r>
          </w:p>
        </w:tc>
        <w:tc>
          <w:tcPr>
            <w:tcW w:w="518" w:type="pct"/>
            <w:shd w:val="clear" w:color="auto" w:fill="auto"/>
            <w:vAlign w:val="center"/>
          </w:tcPr>
          <w:p w14:paraId="71413227" w14:textId="77777777" w:rsidR="00414455" w:rsidRPr="00414455" w:rsidRDefault="00414455" w:rsidP="0098463D">
            <w:pPr>
              <w:jc w:val="center"/>
              <w:rPr>
                <w:b/>
                <w:bCs/>
                <w:sz w:val="22"/>
                <w:szCs w:val="22"/>
              </w:rPr>
            </w:pPr>
            <w:r w:rsidRPr="00414455">
              <w:rPr>
                <w:b/>
                <w:bCs/>
                <w:sz w:val="22"/>
                <w:szCs w:val="22"/>
              </w:rPr>
              <w:t xml:space="preserve">Площадь участка </w:t>
            </w:r>
          </w:p>
          <w:p w14:paraId="6D2DF209" w14:textId="77777777" w:rsidR="00414455" w:rsidRPr="00414455" w:rsidRDefault="00414455" w:rsidP="0098463D">
            <w:pPr>
              <w:jc w:val="center"/>
              <w:rPr>
                <w:b/>
                <w:bCs/>
                <w:sz w:val="22"/>
                <w:szCs w:val="22"/>
              </w:rPr>
            </w:pPr>
            <w:r w:rsidRPr="00414455">
              <w:rPr>
                <w:b/>
                <w:bCs/>
                <w:sz w:val="22"/>
                <w:szCs w:val="22"/>
              </w:rPr>
              <w:t>(кв. м)</w:t>
            </w:r>
          </w:p>
        </w:tc>
        <w:tc>
          <w:tcPr>
            <w:tcW w:w="815" w:type="pct"/>
            <w:shd w:val="clear" w:color="auto" w:fill="auto"/>
            <w:vAlign w:val="center"/>
          </w:tcPr>
          <w:p w14:paraId="16AB2474" w14:textId="77777777" w:rsidR="00414455" w:rsidRPr="00414455" w:rsidRDefault="00414455" w:rsidP="0098463D">
            <w:pPr>
              <w:jc w:val="center"/>
              <w:rPr>
                <w:b/>
                <w:bCs/>
                <w:sz w:val="22"/>
                <w:szCs w:val="22"/>
              </w:rPr>
            </w:pPr>
            <w:r w:rsidRPr="00414455">
              <w:rPr>
                <w:b/>
                <w:bCs/>
                <w:sz w:val="22"/>
                <w:szCs w:val="22"/>
              </w:rPr>
              <w:t>Категория земель до утверждения генерального плана</w:t>
            </w:r>
          </w:p>
        </w:tc>
        <w:tc>
          <w:tcPr>
            <w:tcW w:w="740" w:type="pct"/>
            <w:shd w:val="clear" w:color="auto" w:fill="auto"/>
            <w:vAlign w:val="center"/>
          </w:tcPr>
          <w:p w14:paraId="3EA2403F" w14:textId="77777777" w:rsidR="00414455" w:rsidRPr="00414455" w:rsidRDefault="00414455" w:rsidP="0098463D">
            <w:pPr>
              <w:jc w:val="center"/>
              <w:rPr>
                <w:b/>
                <w:bCs/>
                <w:sz w:val="22"/>
                <w:szCs w:val="22"/>
              </w:rPr>
            </w:pPr>
            <w:r w:rsidRPr="00414455">
              <w:rPr>
                <w:b/>
                <w:bCs/>
                <w:sz w:val="22"/>
                <w:szCs w:val="22"/>
              </w:rPr>
              <w:t>Существующее использование</w:t>
            </w:r>
          </w:p>
        </w:tc>
        <w:tc>
          <w:tcPr>
            <w:tcW w:w="742" w:type="pct"/>
            <w:vAlign w:val="center"/>
          </w:tcPr>
          <w:p w14:paraId="71877D03" w14:textId="77777777" w:rsidR="00414455" w:rsidRPr="00414455" w:rsidRDefault="00414455" w:rsidP="0098463D">
            <w:pPr>
              <w:jc w:val="center"/>
              <w:rPr>
                <w:b/>
                <w:bCs/>
                <w:sz w:val="22"/>
                <w:szCs w:val="22"/>
              </w:rPr>
            </w:pPr>
            <w:r w:rsidRPr="00414455">
              <w:rPr>
                <w:b/>
                <w:bCs/>
                <w:sz w:val="22"/>
                <w:szCs w:val="22"/>
              </w:rPr>
              <w:t>Категория земель после утверждения генерального плана</w:t>
            </w:r>
          </w:p>
        </w:tc>
        <w:tc>
          <w:tcPr>
            <w:tcW w:w="866" w:type="pct"/>
            <w:vAlign w:val="center"/>
          </w:tcPr>
          <w:p w14:paraId="6671E522" w14:textId="2424AE5A" w:rsidR="00414455" w:rsidRPr="00414455" w:rsidRDefault="00414455" w:rsidP="0098463D">
            <w:pPr>
              <w:jc w:val="center"/>
              <w:rPr>
                <w:b/>
                <w:bCs/>
                <w:sz w:val="22"/>
                <w:szCs w:val="22"/>
              </w:rPr>
            </w:pPr>
            <w:r w:rsidRPr="00414455">
              <w:rPr>
                <w:b/>
                <w:bCs/>
                <w:sz w:val="22"/>
                <w:szCs w:val="22"/>
              </w:rPr>
              <w:t>Планируемое использование</w:t>
            </w:r>
          </w:p>
        </w:tc>
      </w:tr>
      <w:tr w:rsidR="00414455" w:rsidRPr="00414455" w14:paraId="2E5CBBC9" w14:textId="3A702AD5" w:rsidTr="006E1099">
        <w:tc>
          <w:tcPr>
            <w:tcW w:w="5000" w:type="pct"/>
            <w:gridSpan w:val="7"/>
          </w:tcPr>
          <w:p w14:paraId="28788C32" w14:textId="0C5BF128" w:rsidR="00414455" w:rsidRPr="00113570" w:rsidRDefault="00414455" w:rsidP="00113570">
            <w:pPr>
              <w:pStyle w:val="afff1"/>
              <w:ind w:left="0"/>
              <w:jc w:val="center"/>
              <w:rPr>
                <w:b/>
                <w:bCs/>
                <w:sz w:val="22"/>
                <w:szCs w:val="22"/>
              </w:rPr>
            </w:pPr>
            <w:r w:rsidRPr="00113570">
              <w:rPr>
                <w:b/>
                <w:bCs/>
                <w:sz w:val="22"/>
                <w:szCs w:val="22"/>
              </w:rPr>
              <w:t>Участки, включаемые в границы п. Майский</w:t>
            </w:r>
          </w:p>
        </w:tc>
      </w:tr>
      <w:tr w:rsidR="00414455" w:rsidRPr="00414455" w14:paraId="43B23A38" w14:textId="33A72851" w:rsidTr="006E1099">
        <w:trPr>
          <w:trHeight w:val="300"/>
        </w:trPr>
        <w:tc>
          <w:tcPr>
            <w:tcW w:w="283" w:type="pct"/>
          </w:tcPr>
          <w:p w14:paraId="4F8FDEC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E6C3A54" w14:textId="1E521F84" w:rsidR="00414455" w:rsidRPr="00414455" w:rsidRDefault="00414455" w:rsidP="0098463D">
            <w:pPr>
              <w:rPr>
                <w:sz w:val="22"/>
                <w:szCs w:val="22"/>
              </w:rPr>
            </w:pPr>
            <w:r w:rsidRPr="00414455">
              <w:rPr>
                <w:sz w:val="22"/>
                <w:szCs w:val="22"/>
              </w:rPr>
              <w:t>54:28:042101:128</w:t>
            </w:r>
          </w:p>
        </w:tc>
        <w:tc>
          <w:tcPr>
            <w:tcW w:w="518" w:type="pct"/>
            <w:noWrap/>
            <w:hideMark/>
          </w:tcPr>
          <w:p w14:paraId="7906A3EB" w14:textId="77777777" w:rsidR="00414455" w:rsidRPr="00414455" w:rsidRDefault="00414455" w:rsidP="0098463D">
            <w:pPr>
              <w:rPr>
                <w:sz w:val="22"/>
                <w:szCs w:val="22"/>
              </w:rPr>
            </w:pPr>
            <w:r w:rsidRPr="00414455">
              <w:rPr>
                <w:sz w:val="22"/>
                <w:szCs w:val="22"/>
              </w:rPr>
              <w:t>892</w:t>
            </w:r>
          </w:p>
        </w:tc>
        <w:tc>
          <w:tcPr>
            <w:tcW w:w="815" w:type="pct"/>
            <w:noWrap/>
          </w:tcPr>
          <w:p w14:paraId="0ECB74CC" w14:textId="48CAC5E5" w:rsidR="00414455" w:rsidRPr="00414455" w:rsidRDefault="00414455" w:rsidP="00C36F12">
            <w:pPr>
              <w:rPr>
                <w:sz w:val="22"/>
                <w:szCs w:val="22"/>
              </w:rPr>
            </w:pPr>
            <w:r w:rsidRPr="00414455">
              <w:rPr>
                <w:sz w:val="22"/>
                <w:szCs w:val="22"/>
              </w:rPr>
              <w:t>Земли населенных пунктов</w:t>
            </w:r>
          </w:p>
        </w:tc>
        <w:tc>
          <w:tcPr>
            <w:tcW w:w="740" w:type="pct"/>
            <w:noWrap/>
          </w:tcPr>
          <w:p w14:paraId="2E4C6457" w14:textId="2616CCBE" w:rsidR="00414455" w:rsidRPr="00414455" w:rsidRDefault="00414455" w:rsidP="0098463D">
            <w:pPr>
              <w:rPr>
                <w:sz w:val="22"/>
                <w:szCs w:val="22"/>
              </w:rPr>
            </w:pPr>
            <w:r w:rsidRPr="00414455">
              <w:rPr>
                <w:sz w:val="22"/>
                <w:szCs w:val="22"/>
              </w:rPr>
              <w:t xml:space="preserve">Малоэтажная многоквартирная жилая застройка </w:t>
            </w:r>
          </w:p>
        </w:tc>
        <w:tc>
          <w:tcPr>
            <w:tcW w:w="742" w:type="pct"/>
          </w:tcPr>
          <w:p w14:paraId="2EC27036" w14:textId="6BDC37D1" w:rsidR="00414455" w:rsidRPr="00414455" w:rsidRDefault="00414455" w:rsidP="0098463D">
            <w:pPr>
              <w:rPr>
                <w:sz w:val="22"/>
                <w:szCs w:val="22"/>
              </w:rPr>
            </w:pPr>
            <w:r w:rsidRPr="00414455">
              <w:rPr>
                <w:sz w:val="22"/>
                <w:szCs w:val="22"/>
              </w:rPr>
              <w:t>Земли населенных пунктов</w:t>
            </w:r>
          </w:p>
        </w:tc>
        <w:tc>
          <w:tcPr>
            <w:tcW w:w="866" w:type="pct"/>
          </w:tcPr>
          <w:p w14:paraId="745797B6" w14:textId="6CB0BB3A" w:rsidR="00414455" w:rsidRPr="00414455" w:rsidRDefault="00414455" w:rsidP="0098463D">
            <w:pPr>
              <w:rPr>
                <w:sz w:val="22"/>
                <w:szCs w:val="22"/>
              </w:rPr>
            </w:pPr>
            <w:r w:rsidRPr="00414455">
              <w:rPr>
                <w:sz w:val="22"/>
                <w:szCs w:val="22"/>
              </w:rPr>
              <w:t xml:space="preserve">Малоэтажная многоквартирная жилая застройка </w:t>
            </w:r>
          </w:p>
        </w:tc>
      </w:tr>
      <w:tr w:rsidR="00414455" w:rsidRPr="00414455" w14:paraId="0580D819" w14:textId="5F6427FD" w:rsidTr="006E1099">
        <w:trPr>
          <w:trHeight w:val="300"/>
        </w:trPr>
        <w:tc>
          <w:tcPr>
            <w:tcW w:w="283" w:type="pct"/>
          </w:tcPr>
          <w:p w14:paraId="3E2CF80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7EC8D57" w14:textId="5D631BC3" w:rsidR="00414455" w:rsidRPr="00414455" w:rsidRDefault="00414455" w:rsidP="0098463D">
            <w:pPr>
              <w:rPr>
                <w:sz w:val="22"/>
                <w:szCs w:val="22"/>
              </w:rPr>
            </w:pPr>
            <w:r w:rsidRPr="00414455">
              <w:rPr>
                <w:sz w:val="22"/>
                <w:szCs w:val="22"/>
              </w:rPr>
              <w:t>54:28:042101:136</w:t>
            </w:r>
          </w:p>
        </w:tc>
        <w:tc>
          <w:tcPr>
            <w:tcW w:w="518" w:type="pct"/>
            <w:noWrap/>
            <w:hideMark/>
          </w:tcPr>
          <w:p w14:paraId="68F6F854" w14:textId="77777777" w:rsidR="00414455" w:rsidRPr="00414455" w:rsidRDefault="00414455" w:rsidP="0098463D">
            <w:pPr>
              <w:rPr>
                <w:sz w:val="22"/>
                <w:szCs w:val="22"/>
              </w:rPr>
            </w:pPr>
            <w:r w:rsidRPr="00414455">
              <w:rPr>
                <w:sz w:val="22"/>
                <w:szCs w:val="22"/>
              </w:rPr>
              <w:t>907</w:t>
            </w:r>
          </w:p>
        </w:tc>
        <w:tc>
          <w:tcPr>
            <w:tcW w:w="815" w:type="pct"/>
            <w:noWrap/>
          </w:tcPr>
          <w:p w14:paraId="65A1916B" w14:textId="53B953B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254AD16" w14:textId="07CE54C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05EECF4" w14:textId="7A562EC7" w:rsidR="00414455" w:rsidRPr="00414455" w:rsidRDefault="00414455" w:rsidP="0098463D">
            <w:pPr>
              <w:rPr>
                <w:sz w:val="22"/>
                <w:szCs w:val="22"/>
              </w:rPr>
            </w:pPr>
            <w:r w:rsidRPr="00414455">
              <w:rPr>
                <w:sz w:val="22"/>
                <w:szCs w:val="22"/>
              </w:rPr>
              <w:t>Земли населенных пунктов</w:t>
            </w:r>
          </w:p>
        </w:tc>
        <w:tc>
          <w:tcPr>
            <w:tcW w:w="866" w:type="pct"/>
          </w:tcPr>
          <w:p w14:paraId="74B51086" w14:textId="530B8CB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E13D4FA" w14:textId="6147D43F" w:rsidTr="006E1099">
        <w:trPr>
          <w:trHeight w:val="300"/>
        </w:trPr>
        <w:tc>
          <w:tcPr>
            <w:tcW w:w="283" w:type="pct"/>
          </w:tcPr>
          <w:p w14:paraId="6E7877E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9F720A2" w14:textId="5E333B58" w:rsidR="00414455" w:rsidRPr="00414455" w:rsidRDefault="00414455" w:rsidP="0098463D">
            <w:pPr>
              <w:rPr>
                <w:sz w:val="22"/>
                <w:szCs w:val="22"/>
              </w:rPr>
            </w:pPr>
            <w:r w:rsidRPr="00414455">
              <w:rPr>
                <w:sz w:val="22"/>
                <w:szCs w:val="22"/>
              </w:rPr>
              <w:t>54:28:042101:140</w:t>
            </w:r>
          </w:p>
        </w:tc>
        <w:tc>
          <w:tcPr>
            <w:tcW w:w="518" w:type="pct"/>
            <w:noWrap/>
            <w:hideMark/>
          </w:tcPr>
          <w:p w14:paraId="18ABEF39" w14:textId="77777777" w:rsidR="00414455" w:rsidRPr="00414455" w:rsidRDefault="00414455" w:rsidP="0098463D">
            <w:pPr>
              <w:rPr>
                <w:sz w:val="22"/>
                <w:szCs w:val="22"/>
              </w:rPr>
            </w:pPr>
            <w:r w:rsidRPr="00414455">
              <w:rPr>
                <w:sz w:val="22"/>
                <w:szCs w:val="22"/>
              </w:rPr>
              <w:t>50</w:t>
            </w:r>
          </w:p>
        </w:tc>
        <w:tc>
          <w:tcPr>
            <w:tcW w:w="815" w:type="pct"/>
            <w:noWrap/>
          </w:tcPr>
          <w:p w14:paraId="170527AA" w14:textId="119704F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BCF62F3" w14:textId="69A6A483" w:rsidR="00414455" w:rsidRPr="00414455" w:rsidRDefault="00414455" w:rsidP="0098463D">
            <w:pPr>
              <w:rPr>
                <w:sz w:val="22"/>
                <w:szCs w:val="22"/>
              </w:rPr>
            </w:pPr>
            <w:r w:rsidRPr="00414455">
              <w:rPr>
                <w:sz w:val="22"/>
                <w:szCs w:val="22"/>
              </w:rPr>
              <w:t xml:space="preserve">Для размещения и использования по назначению </w:t>
            </w:r>
            <w:r w:rsidRPr="00414455">
              <w:rPr>
                <w:sz w:val="22"/>
                <w:szCs w:val="22"/>
              </w:rPr>
              <w:lastRenderedPageBreak/>
              <w:t>объектов энергетики</w:t>
            </w:r>
          </w:p>
        </w:tc>
        <w:tc>
          <w:tcPr>
            <w:tcW w:w="742" w:type="pct"/>
          </w:tcPr>
          <w:p w14:paraId="1BA66090" w14:textId="574D9109"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58D32876" w14:textId="7D2230DA"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r>
      <w:tr w:rsidR="00414455" w:rsidRPr="00414455" w14:paraId="693AD688" w14:textId="37C420E4" w:rsidTr="006E1099">
        <w:trPr>
          <w:trHeight w:val="300"/>
        </w:trPr>
        <w:tc>
          <w:tcPr>
            <w:tcW w:w="283" w:type="pct"/>
          </w:tcPr>
          <w:p w14:paraId="05C043B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F3DA1C4" w14:textId="1E9CF06D" w:rsidR="00414455" w:rsidRPr="00414455" w:rsidRDefault="00414455" w:rsidP="0098463D">
            <w:pPr>
              <w:rPr>
                <w:sz w:val="22"/>
                <w:szCs w:val="22"/>
              </w:rPr>
            </w:pPr>
            <w:r w:rsidRPr="00414455">
              <w:rPr>
                <w:sz w:val="22"/>
                <w:szCs w:val="22"/>
              </w:rPr>
              <w:t>54:28:042101:141</w:t>
            </w:r>
          </w:p>
        </w:tc>
        <w:tc>
          <w:tcPr>
            <w:tcW w:w="518" w:type="pct"/>
            <w:noWrap/>
            <w:hideMark/>
          </w:tcPr>
          <w:p w14:paraId="5A73C986" w14:textId="77777777" w:rsidR="00414455" w:rsidRPr="00414455" w:rsidRDefault="00414455" w:rsidP="0098463D">
            <w:pPr>
              <w:rPr>
                <w:sz w:val="22"/>
                <w:szCs w:val="22"/>
              </w:rPr>
            </w:pPr>
            <w:r w:rsidRPr="00414455">
              <w:rPr>
                <w:sz w:val="22"/>
                <w:szCs w:val="22"/>
              </w:rPr>
              <w:t>50</w:t>
            </w:r>
          </w:p>
        </w:tc>
        <w:tc>
          <w:tcPr>
            <w:tcW w:w="815" w:type="pct"/>
            <w:noWrap/>
          </w:tcPr>
          <w:p w14:paraId="2706F40C" w14:textId="3902308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0CD2615" w14:textId="240D4779"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c>
          <w:tcPr>
            <w:tcW w:w="742" w:type="pct"/>
          </w:tcPr>
          <w:p w14:paraId="7A2EA57D" w14:textId="55C1F324" w:rsidR="00414455" w:rsidRPr="00414455" w:rsidRDefault="00414455" w:rsidP="0098463D">
            <w:pPr>
              <w:rPr>
                <w:sz w:val="22"/>
                <w:szCs w:val="22"/>
              </w:rPr>
            </w:pPr>
            <w:r w:rsidRPr="00414455">
              <w:rPr>
                <w:sz w:val="22"/>
                <w:szCs w:val="22"/>
              </w:rPr>
              <w:t>Земли населенных пунктов</w:t>
            </w:r>
          </w:p>
        </w:tc>
        <w:tc>
          <w:tcPr>
            <w:tcW w:w="866" w:type="pct"/>
          </w:tcPr>
          <w:p w14:paraId="6A8FA45E" w14:textId="23B91C60"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r>
      <w:tr w:rsidR="00414455" w:rsidRPr="00414455" w14:paraId="45A96BBB" w14:textId="23A1A303" w:rsidTr="006E1099">
        <w:trPr>
          <w:trHeight w:val="300"/>
        </w:trPr>
        <w:tc>
          <w:tcPr>
            <w:tcW w:w="283" w:type="pct"/>
          </w:tcPr>
          <w:p w14:paraId="6320204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28184DD" w14:textId="3BF28D36" w:rsidR="00414455" w:rsidRPr="00414455" w:rsidRDefault="00414455" w:rsidP="0098463D">
            <w:pPr>
              <w:rPr>
                <w:sz w:val="22"/>
                <w:szCs w:val="22"/>
              </w:rPr>
            </w:pPr>
            <w:r w:rsidRPr="00414455">
              <w:rPr>
                <w:sz w:val="22"/>
                <w:szCs w:val="22"/>
              </w:rPr>
              <w:t>54:28:042101:144</w:t>
            </w:r>
          </w:p>
        </w:tc>
        <w:tc>
          <w:tcPr>
            <w:tcW w:w="518" w:type="pct"/>
            <w:noWrap/>
            <w:hideMark/>
          </w:tcPr>
          <w:p w14:paraId="5DD2E77A" w14:textId="77777777" w:rsidR="00414455" w:rsidRPr="00414455" w:rsidRDefault="00414455" w:rsidP="0098463D">
            <w:pPr>
              <w:rPr>
                <w:sz w:val="22"/>
                <w:szCs w:val="22"/>
              </w:rPr>
            </w:pPr>
            <w:r w:rsidRPr="00414455">
              <w:rPr>
                <w:sz w:val="22"/>
                <w:szCs w:val="22"/>
              </w:rPr>
              <w:t>108</w:t>
            </w:r>
          </w:p>
        </w:tc>
        <w:tc>
          <w:tcPr>
            <w:tcW w:w="815" w:type="pct"/>
            <w:noWrap/>
          </w:tcPr>
          <w:p w14:paraId="7F072150" w14:textId="2C7BB3E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F95ECC7" w14:textId="20B1F260" w:rsidR="00414455" w:rsidRPr="00414455" w:rsidRDefault="00414455" w:rsidP="0098463D">
            <w:pPr>
              <w:rPr>
                <w:sz w:val="22"/>
                <w:szCs w:val="22"/>
              </w:rPr>
            </w:pPr>
            <w:r w:rsidRPr="00414455">
              <w:rPr>
                <w:sz w:val="22"/>
                <w:szCs w:val="22"/>
              </w:rPr>
              <w:t>Для обслуживания гаража</w:t>
            </w:r>
          </w:p>
        </w:tc>
        <w:tc>
          <w:tcPr>
            <w:tcW w:w="742" w:type="pct"/>
          </w:tcPr>
          <w:p w14:paraId="0AF75D0B" w14:textId="0C998300" w:rsidR="00414455" w:rsidRPr="00414455" w:rsidRDefault="00414455" w:rsidP="0098463D">
            <w:pPr>
              <w:rPr>
                <w:sz w:val="22"/>
                <w:szCs w:val="22"/>
              </w:rPr>
            </w:pPr>
            <w:r w:rsidRPr="00414455">
              <w:rPr>
                <w:sz w:val="22"/>
                <w:szCs w:val="22"/>
              </w:rPr>
              <w:t>Земли населенных пунктов</w:t>
            </w:r>
          </w:p>
        </w:tc>
        <w:tc>
          <w:tcPr>
            <w:tcW w:w="866" w:type="pct"/>
          </w:tcPr>
          <w:p w14:paraId="4EB93641" w14:textId="0F82480C" w:rsidR="00414455" w:rsidRPr="00414455" w:rsidRDefault="00414455" w:rsidP="0098463D">
            <w:pPr>
              <w:rPr>
                <w:sz w:val="22"/>
                <w:szCs w:val="22"/>
              </w:rPr>
            </w:pPr>
            <w:r w:rsidRPr="00414455">
              <w:rPr>
                <w:sz w:val="22"/>
                <w:szCs w:val="22"/>
              </w:rPr>
              <w:t>Для обслуживания гаража</w:t>
            </w:r>
          </w:p>
        </w:tc>
      </w:tr>
      <w:tr w:rsidR="00414455" w:rsidRPr="00414455" w14:paraId="6387DAFA" w14:textId="32632B7D" w:rsidTr="006E1099">
        <w:trPr>
          <w:trHeight w:val="300"/>
        </w:trPr>
        <w:tc>
          <w:tcPr>
            <w:tcW w:w="283" w:type="pct"/>
          </w:tcPr>
          <w:p w14:paraId="4A51029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24A4453" w14:textId="6282ADC3" w:rsidR="00414455" w:rsidRPr="00414455" w:rsidRDefault="00414455" w:rsidP="0098463D">
            <w:pPr>
              <w:rPr>
                <w:sz w:val="22"/>
                <w:szCs w:val="22"/>
              </w:rPr>
            </w:pPr>
            <w:r w:rsidRPr="00414455">
              <w:rPr>
                <w:sz w:val="22"/>
                <w:szCs w:val="22"/>
              </w:rPr>
              <w:t>54:28:042101:148</w:t>
            </w:r>
          </w:p>
        </w:tc>
        <w:tc>
          <w:tcPr>
            <w:tcW w:w="518" w:type="pct"/>
            <w:noWrap/>
            <w:hideMark/>
          </w:tcPr>
          <w:p w14:paraId="162BDE00" w14:textId="77777777" w:rsidR="00414455" w:rsidRPr="00414455" w:rsidRDefault="00414455" w:rsidP="0098463D">
            <w:pPr>
              <w:rPr>
                <w:sz w:val="22"/>
                <w:szCs w:val="22"/>
              </w:rPr>
            </w:pPr>
            <w:r w:rsidRPr="00414455">
              <w:rPr>
                <w:sz w:val="22"/>
                <w:szCs w:val="22"/>
              </w:rPr>
              <w:t>4843</w:t>
            </w:r>
          </w:p>
        </w:tc>
        <w:tc>
          <w:tcPr>
            <w:tcW w:w="815" w:type="pct"/>
            <w:noWrap/>
          </w:tcPr>
          <w:p w14:paraId="2BF0622B" w14:textId="65AC029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FF2DFFE" w14:textId="12EC8A7E" w:rsidR="00414455" w:rsidRPr="00414455" w:rsidRDefault="00414455" w:rsidP="0098463D">
            <w:pPr>
              <w:rPr>
                <w:sz w:val="22"/>
                <w:szCs w:val="22"/>
              </w:rPr>
            </w:pPr>
            <w:r w:rsidRPr="00414455">
              <w:rPr>
                <w:sz w:val="22"/>
                <w:szCs w:val="22"/>
              </w:rPr>
              <w:t>Для обслуживания многоквартирного жилого дома</w:t>
            </w:r>
          </w:p>
        </w:tc>
        <w:tc>
          <w:tcPr>
            <w:tcW w:w="742" w:type="pct"/>
          </w:tcPr>
          <w:p w14:paraId="21882604" w14:textId="78433F15" w:rsidR="00414455" w:rsidRPr="00414455" w:rsidRDefault="00414455" w:rsidP="0098463D">
            <w:pPr>
              <w:rPr>
                <w:sz w:val="22"/>
                <w:szCs w:val="22"/>
              </w:rPr>
            </w:pPr>
            <w:r w:rsidRPr="00414455">
              <w:rPr>
                <w:sz w:val="22"/>
                <w:szCs w:val="22"/>
              </w:rPr>
              <w:t>Земли населенных пунктов</w:t>
            </w:r>
          </w:p>
        </w:tc>
        <w:tc>
          <w:tcPr>
            <w:tcW w:w="866" w:type="pct"/>
          </w:tcPr>
          <w:p w14:paraId="7F27257D" w14:textId="1412BE8B" w:rsidR="00414455" w:rsidRPr="00414455" w:rsidRDefault="00414455" w:rsidP="0098463D">
            <w:pPr>
              <w:rPr>
                <w:sz w:val="22"/>
                <w:szCs w:val="22"/>
              </w:rPr>
            </w:pPr>
            <w:r w:rsidRPr="00414455">
              <w:rPr>
                <w:sz w:val="22"/>
                <w:szCs w:val="22"/>
              </w:rPr>
              <w:t>Для обслуживания многоквартирного жилого дома</w:t>
            </w:r>
          </w:p>
        </w:tc>
      </w:tr>
      <w:tr w:rsidR="00414455" w:rsidRPr="00414455" w14:paraId="1AD1BD2B" w14:textId="64B415EB" w:rsidTr="006E1099">
        <w:trPr>
          <w:trHeight w:val="300"/>
        </w:trPr>
        <w:tc>
          <w:tcPr>
            <w:tcW w:w="283" w:type="pct"/>
          </w:tcPr>
          <w:p w14:paraId="7A59A10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941637E" w14:textId="20DDDC50" w:rsidR="00414455" w:rsidRPr="00414455" w:rsidRDefault="00414455" w:rsidP="0098463D">
            <w:pPr>
              <w:rPr>
                <w:sz w:val="22"/>
                <w:szCs w:val="22"/>
              </w:rPr>
            </w:pPr>
            <w:r w:rsidRPr="00414455">
              <w:rPr>
                <w:sz w:val="22"/>
                <w:szCs w:val="22"/>
              </w:rPr>
              <w:t>54:28:042101:149</w:t>
            </w:r>
          </w:p>
        </w:tc>
        <w:tc>
          <w:tcPr>
            <w:tcW w:w="518" w:type="pct"/>
            <w:noWrap/>
            <w:hideMark/>
          </w:tcPr>
          <w:p w14:paraId="0C92C8F2" w14:textId="77777777" w:rsidR="00414455" w:rsidRPr="00414455" w:rsidRDefault="00414455" w:rsidP="0098463D">
            <w:pPr>
              <w:rPr>
                <w:sz w:val="22"/>
                <w:szCs w:val="22"/>
              </w:rPr>
            </w:pPr>
            <w:r w:rsidRPr="00414455">
              <w:rPr>
                <w:sz w:val="22"/>
                <w:szCs w:val="22"/>
              </w:rPr>
              <w:t>52</w:t>
            </w:r>
          </w:p>
        </w:tc>
        <w:tc>
          <w:tcPr>
            <w:tcW w:w="815" w:type="pct"/>
            <w:noWrap/>
          </w:tcPr>
          <w:p w14:paraId="76339C2A" w14:textId="1789AE4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4FAF690" w14:textId="17EEF372" w:rsidR="00414455" w:rsidRPr="00414455" w:rsidRDefault="00414455" w:rsidP="0098463D">
            <w:pPr>
              <w:rPr>
                <w:sz w:val="22"/>
                <w:szCs w:val="22"/>
              </w:rPr>
            </w:pPr>
            <w:r w:rsidRPr="00414455">
              <w:rPr>
                <w:sz w:val="22"/>
                <w:szCs w:val="22"/>
              </w:rPr>
              <w:t>Для строительства здания гаража</w:t>
            </w:r>
          </w:p>
        </w:tc>
        <w:tc>
          <w:tcPr>
            <w:tcW w:w="742" w:type="pct"/>
          </w:tcPr>
          <w:p w14:paraId="6BB9D559" w14:textId="46D80FA6" w:rsidR="00414455" w:rsidRPr="00414455" w:rsidRDefault="00414455" w:rsidP="0098463D">
            <w:pPr>
              <w:rPr>
                <w:sz w:val="22"/>
                <w:szCs w:val="22"/>
              </w:rPr>
            </w:pPr>
            <w:r w:rsidRPr="00414455">
              <w:rPr>
                <w:sz w:val="22"/>
                <w:szCs w:val="22"/>
              </w:rPr>
              <w:t>Земли населенных пунктов</w:t>
            </w:r>
          </w:p>
        </w:tc>
        <w:tc>
          <w:tcPr>
            <w:tcW w:w="866" w:type="pct"/>
          </w:tcPr>
          <w:p w14:paraId="533AB6A2" w14:textId="2E24873B" w:rsidR="00414455" w:rsidRPr="00414455" w:rsidRDefault="00414455" w:rsidP="0098463D">
            <w:pPr>
              <w:rPr>
                <w:sz w:val="22"/>
                <w:szCs w:val="22"/>
              </w:rPr>
            </w:pPr>
            <w:r w:rsidRPr="00414455">
              <w:rPr>
                <w:sz w:val="22"/>
                <w:szCs w:val="22"/>
              </w:rPr>
              <w:t>Для строительства здания гаража</w:t>
            </w:r>
          </w:p>
        </w:tc>
      </w:tr>
      <w:tr w:rsidR="00414455" w:rsidRPr="00414455" w14:paraId="3F88D95E" w14:textId="0E7D5612" w:rsidTr="006E1099">
        <w:trPr>
          <w:trHeight w:val="300"/>
        </w:trPr>
        <w:tc>
          <w:tcPr>
            <w:tcW w:w="283" w:type="pct"/>
          </w:tcPr>
          <w:p w14:paraId="643928A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55CE85D" w14:textId="5B83A40B" w:rsidR="00414455" w:rsidRPr="00414455" w:rsidRDefault="00414455" w:rsidP="0098463D">
            <w:pPr>
              <w:rPr>
                <w:sz w:val="22"/>
                <w:szCs w:val="22"/>
              </w:rPr>
            </w:pPr>
            <w:r w:rsidRPr="00414455">
              <w:rPr>
                <w:sz w:val="22"/>
                <w:szCs w:val="22"/>
              </w:rPr>
              <w:t>54:28:042101:150</w:t>
            </w:r>
          </w:p>
        </w:tc>
        <w:tc>
          <w:tcPr>
            <w:tcW w:w="518" w:type="pct"/>
            <w:noWrap/>
            <w:hideMark/>
          </w:tcPr>
          <w:p w14:paraId="484B07E2" w14:textId="77777777" w:rsidR="00414455" w:rsidRPr="00414455" w:rsidRDefault="00414455" w:rsidP="0098463D">
            <w:pPr>
              <w:rPr>
                <w:sz w:val="22"/>
                <w:szCs w:val="22"/>
              </w:rPr>
            </w:pPr>
            <w:r w:rsidRPr="00414455">
              <w:rPr>
                <w:sz w:val="22"/>
                <w:szCs w:val="22"/>
              </w:rPr>
              <w:t>77</w:t>
            </w:r>
          </w:p>
        </w:tc>
        <w:tc>
          <w:tcPr>
            <w:tcW w:w="815" w:type="pct"/>
            <w:noWrap/>
          </w:tcPr>
          <w:p w14:paraId="017A499D" w14:textId="44FE0B3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B66BDB6" w14:textId="61023784" w:rsidR="00414455" w:rsidRPr="00414455" w:rsidRDefault="00414455" w:rsidP="0098463D">
            <w:pPr>
              <w:rPr>
                <w:sz w:val="22"/>
                <w:szCs w:val="22"/>
              </w:rPr>
            </w:pPr>
            <w:r w:rsidRPr="00414455">
              <w:rPr>
                <w:sz w:val="22"/>
                <w:szCs w:val="22"/>
              </w:rPr>
              <w:t>Для установки металлических гаражей</w:t>
            </w:r>
          </w:p>
        </w:tc>
        <w:tc>
          <w:tcPr>
            <w:tcW w:w="742" w:type="pct"/>
          </w:tcPr>
          <w:p w14:paraId="795BB59F" w14:textId="69DD3948" w:rsidR="00414455" w:rsidRPr="00414455" w:rsidRDefault="00414455" w:rsidP="0098463D">
            <w:pPr>
              <w:rPr>
                <w:sz w:val="22"/>
                <w:szCs w:val="22"/>
              </w:rPr>
            </w:pPr>
            <w:r w:rsidRPr="00414455">
              <w:rPr>
                <w:sz w:val="22"/>
                <w:szCs w:val="22"/>
              </w:rPr>
              <w:t>Земли населенных пунктов</w:t>
            </w:r>
          </w:p>
        </w:tc>
        <w:tc>
          <w:tcPr>
            <w:tcW w:w="866" w:type="pct"/>
          </w:tcPr>
          <w:p w14:paraId="4E5380BC" w14:textId="4A64A6C5" w:rsidR="00414455" w:rsidRPr="00414455" w:rsidRDefault="00414455" w:rsidP="0098463D">
            <w:pPr>
              <w:rPr>
                <w:sz w:val="22"/>
                <w:szCs w:val="22"/>
              </w:rPr>
            </w:pPr>
            <w:r w:rsidRPr="00414455">
              <w:rPr>
                <w:sz w:val="22"/>
                <w:szCs w:val="22"/>
              </w:rPr>
              <w:t>Для установки металлических гаражей</w:t>
            </w:r>
          </w:p>
        </w:tc>
      </w:tr>
      <w:tr w:rsidR="00414455" w:rsidRPr="00414455" w14:paraId="1CAC5EC9" w14:textId="747E7C64" w:rsidTr="006E1099">
        <w:trPr>
          <w:trHeight w:val="300"/>
        </w:trPr>
        <w:tc>
          <w:tcPr>
            <w:tcW w:w="283" w:type="pct"/>
          </w:tcPr>
          <w:p w14:paraId="656B1B8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4569881" w14:textId="7FD9E675" w:rsidR="00414455" w:rsidRPr="00414455" w:rsidRDefault="00414455" w:rsidP="0098463D">
            <w:pPr>
              <w:rPr>
                <w:sz w:val="22"/>
                <w:szCs w:val="22"/>
              </w:rPr>
            </w:pPr>
            <w:r w:rsidRPr="00414455">
              <w:rPr>
                <w:sz w:val="22"/>
                <w:szCs w:val="22"/>
              </w:rPr>
              <w:t>54:28:042101:151</w:t>
            </w:r>
          </w:p>
        </w:tc>
        <w:tc>
          <w:tcPr>
            <w:tcW w:w="518" w:type="pct"/>
            <w:noWrap/>
            <w:hideMark/>
          </w:tcPr>
          <w:p w14:paraId="49257610" w14:textId="77777777" w:rsidR="00414455" w:rsidRPr="00414455" w:rsidRDefault="00414455" w:rsidP="0098463D">
            <w:pPr>
              <w:rPr>
                <w:sz w:val="22"/>
                <w:szCs w:val="22"/>
              </w:rPr>
            </w:pPr>
            <w:r w:rsidRPr="00414455">
              <w:rPr>
                <w:sz w:val="22"/>
                <w:szCs w:val="22"/>
              </w:rPr>
              <w:t>60</w:t>
            </w:r>
          </w:p>
        </w:tc>
        <w:tc>
          <w:tcPr>
            <w:tcW w:w="815" w:type="pct"/>
            <w:noWrap/>
          </w:tcPr>
          <w:p w14:paraId="3D2F2C30" w14:textId="2D18B5A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5BF0840" w14:textId="27FE3E7C" w:rsidR="00414455" w:rsidRPr="00414455" w:rsidRDefault="00414455" w:rsidP="0098463D">
            <w:pPr>
              <w:rPr>
                <w:sz w:val="22"/>
                <w:szCs w:val="22"/>
              </w:rPr>
            </w:pPr>
            <w:r w:rsidRPr="00414455">
              <w:rPr>
                <w:sz w:val="22"/>
                <w:szCs w:val="22"/>
              </w:rPr>
              <w:t>Для строительства гаража</w:t>
            </w:r>
          </w:p>
        </w:tc>
        <w:tc>
          <w:tcPr>
            <w:tcW w:w="742" w:type="pct"/>
          </w:tcPr>
          <w:p w14:paraId="33770F33" w14:textId="66EB6129" w:rsidR="00414455" w:rsidRPr="00414455" w:rsidRDefault="00414455" w:rsidP="0098463D">
            <w:pPr>
              <w:rPr>
                <w:sz w:val="22"/>
                <w:szCs w:val="22"/>
              </w:rPr>
            </w:pPr>
            <w:r w:rsidRPr="00414455">
              <w:rPr>
                <w:sz w:val="22"/>
                <w:szCs w:val="22"/>
              </w:rPr>
              <w:t>Земли населенных пунктов</w:t>
            </w:r>
          </w:p>
        </w:tc>
        <w:tc>
          <w:tcPr>
            <w:tcW w:w="866" w:type="pct"/>
          </w:tcPr>
          <w:p w14:paraId="798EEF91" w14:textId="125EA039" w:rsidR="00414455" w:rsidRPr="00414455" w:rsidRDefault="00414455" w:rsidP="0098463D">
            <w:pPr>
              <w:rPr>
                <w:sz w:val="22"/>
                <w:szCs w:val="22"/>
              </w:rPr>
            </w:pPr>
            <w:r w:rsidRPr="00414455">
              <w:rPr>
                <w:sz w:val="22"/>
                <w:szCs w:val="22"/>
              </w:rPr>
              <w:t>Для строительства гаража</w:t>
            </w:r>
          </w:p>
        </w:tc>
      </w:tr>
      <w:tr w:rsidR="00414455" w:rsidRPr="00414455" w14:paraId="2826773B" w14:textId="7B8977EC" w:rsidTr="006E1099">
        <w:trPr>
          <w:trHeight w:val="300"/>
        </w:trPr>
        <w:tc>
          <w:tcPr>
            <w:tcW w:w="283" w:type="pct"/>
          </w:tcPr>
          <w:p w14:paraId="12555AD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EFCEAA0" w14:textId="590AE739" w:rsidR="00414455" w:rsidRPr="00414455" w:rsidRDefault="00414455" w:rsidP="0098463D">
            <w:pPr>
              <w:rPr>
                <w:sz w:val="22"/>
                <w:szCs w:val="22"/>
              </w:rPr>
            </w:pPr>
            <w:r w:rsidRPr="00414455">
              <w:rPr>
                <w:sz w:val="22"/>
                <w:szCs w:val="22"/>
              </w:rPr>
              <w:t>54:28:042101:152</w:t>
            </w:r>
          </w:p>
        </w:tc>
        <w:tc>
          <w:tcPr>
            <w:tcW w:w="518" w:type="pct"/>
            <w:noWrap/>
            <w:hideMark/>
          </w:tcPr>
          <w:p w14:paraId="07C1C077" w14:textId="77777777" w:rsidR="00414455" w:rsidRPr="00414455" w:rsidRDefault="00414455" w:rsidP="0098463D">
            <w:pPr>
              <w:rPr>
                <w:sz w:val="22"/>
                <w:szCs w:val="22"/>
              </w:rPr>
            </w:pPr>
            <w:r w:rsidRPr="00414455">
              <w:rPr>
                <w:sz w:val="22"/>
                <w:szCs w:val="22"/>
              </w:rPr>
              <w:t>1247</w:t>
            </w:r>
          </w:p>
        </w:tc>
        <w:tc>
          <w:tcPr>
            <w:tcW w:w="815" w:type="pct"/>
            <w:noWrap/>
          </w:tcPr>
          <w:p w14:paraId="2F013B85" w14:textId="5FAFDAF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D553030" w14:textId="786FE6E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3CA884D" w14:textId="6EFB5236" w:rsidR="00414455" w:rsidRPr="00414455" w:rsidRDefault="00414455" w:rsidP="0098463D">
            <w:pPr>
              <w:rPr>
                <w:sz w:val="22"/>
                <w:szCs w:val="22"/>
              </w:rPr>
            </w:pPr>
            <w:r w:rsidRPr="00414455">
              <w:rPr>
                <w:sz w:val="22"/>
                <w:szCs w:val="22"/>
              </w:rPr>
              <w:t>Земли населенных пунктов</w:t>
            </w:r>
          </w:p>
        </w:tc>
        <w:tc>
          <w:tcPr>
            <w:tcW w:w="866" w:type="pct"/>
          </w:tcPr>
          <w:p w14:paraId="6BDBDDA4" w14:textId="5335573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54419B7" w14:textId="6CD2DD74" w:rsidTr="006E1099">
        <w:trPr>
          <w:trHeight w:val="300"/>
        </w:trPr>
        <w:tc>
          <w:tcPr>
            <w:tcW w:w="283" w:type="pct"/>
          </w:tcPr>
          <w:p w14:paraId="5786D34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F2D6C86" w14:textId="6F8B8C00" w:rsidR="00414455" w:rsidRPr="00414455" w:rsidRDefault="00414455" w:rsidP="0098463D">
            <w:pPr>
              <w:rPr>
                <w:sz w:val="22"/>
                <w:szCs w:val="22"/>
              </w:rPr>
            </w:pPr>
            <w:r w:rsidRPr="00414455">
              <w:rPr>
                <w:sz w:val="22"/>
                <w:szCs w:val="22"/>
              </w:rPr>
              <w:t>54:28:042101:153</w:t>
            </w:r>
          </w:p>
        </w:tc>
        <w:tc>
          <w:tcPr>
            <w:tcW w:w="518" w:type="pct"/>
            <w:noWrap/>
            <w:hideMark/>
          </w:tcPr>
          <w:p w14:paraId="6CA93109" w14:textId="77777777" w:rsidR="00414455" w:rsidRPr="00414455" w:rsidRDefault="00414455" w:rsidP="0098463D">
            <w:pPr>
              <w:rPr>
                <w:sz w:val="22"/>
                <w:szCs w:val="22"/>
              </w:rPr>
            </w:pPr>
            <w:r w:rsidRPr="00414455">
              <w:rPr>
                <w:sz w:val="22"/>
                <w:szCs w:val="22"/>
              </w:rPr>
              <w:t>146</w:t>
            </w:r>
          </w:p>
        </w:tc>
        <w:tc>
          <w:tcPr>
            <w:tcW w:w="815" w:type="pct"/>
            <w:noWrap/>
          </w:tcPr>
          <w:p w14:paraId="31CB16BD" w14:textId="77F94BE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7341CDC" w14:textId="31E2F5F4" w:rsidR="00414455" w:rsidRPr="00414455" w:rsidRDefault="00414455" w:rsidP="0098463D">
            <w:pPr>
              <w:rPr>
                <w:sz w:val="22"/>
                <w:szCs w:val="22"/>
              </w:rPr>
            </w:pPr>
            <w:r w:rsidRPr="00414455">
              <w:rPr>
                <w:sz w:val="22"/>
                <w:szCs w:val="22"/>
              </w:rPr>
              <w:t>Для обслуживания гаража</w:t>
            </w:r>
          </w:p>
        </w:tc>
        <w:tc>
          <w:tcPr>
            <w:tcW w:w="742" w:type="pct"/>
          </w:tcPr>
          <w:p w14:paraId="70869529" w14:textId="3A8DC62C" w:rsidR="00414455" w:rsidRPr="00414455" w:rsidRDefault="00414455" w:rsidP="0098463D">
            <w:pPr>
              <w:rPr>
                <w:sz w:val="22"/>
                <w:szCs w:val="22"/>
              </w:rPr>
            </w:pPr>
            <w:r w:rsidRPr="00414455">
              <w:rPr>
                <w:sz w:val="22"/>
                <w:szCs w:val="22"/>
              </w:rPr>
              <w:t>Земли населенных пунктов</w:t>
            </w:r>
          </w:p>
        </w:tc>
        <w:tc>
          <w:tcPr>
            <w:tcW w:w="866" w:type="pct"/>
          </w:tcPr>
          <w:p w14:paraId="761546FE" w14:textId="405FAEC6" w:rsidR="00414455" w:rsidRPr="00414455" w:rsidRDefault="00414455" w:rsidP="0098463D">
            <w:pPr>
              <w:rPr>
                <w:sz w:val="22"/>
                <w:szCs w:val="22"/>
              </w:rPr>
            </w:pPr>
            <w:r w:rsidRPr="00414455">
              <w:rPr>
                <w:sz w:val="22"/>
                <w:szCs w:val="22"/>
              </w:rPr>
              <w:t>Для обслуживания гаража</w:t>
            </w:r>
          </w:p>
        </w:tc>
      </w:tr>
      <w:tr w:rsidR="00414455" w:rsidRPr="00414455" w14:paraId="6B76A3CA" w14:textId="29517D47" w:rsidTr="006E1099">
        <w:trPr>
          <w:trHeight w:val="300"/>
        </w:trPr>
        <w:tc>
          <w:tcPr>
            <w:tcW w:w="283" w:type="pct"/>
          </w:tcPr>
          <w:p w14:paraId="2B5A9CB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AA50B32" w14:textId="6A6477F3" w:rsidR="00414455" w:rsidRPr="00414455" w:rsidRDefault="00414455" w:rsidP="0098463D">
            <w:pPr>
              <w:rPr>
                <w:sz w:val="22"/>
                <w:szCs w:val="22"/>
              </w:rPr>
            </w:pPr>
            <w:r w:rsidRPr="00414455">
              <w:rPr>
                <w:sz w:val="22"/>
                <w:szCs w:val="22"/>
              </w:rPr>
              <w:t>54:28:042101:155</w:t>
            </w:r>
          </w:p>
        </w:tc>
        <w:tc>
          <w:tcPr>
            <w:tcW w:w="518" w:type="pct"/>
            <w:noWrap/>
            <w:hideMark/>
          </w:tcPr>
          <w:p w14:paraId="28AB640B" w14:textId="77777777" w:rsidR="00414455" w:rsidRPr="00414455" w:rsidRDefault="00414455" w:rsidP="0098463D">
            <w:pPr>
              <w:rPr>
                <w:sz w:val="22"/>
                <w:szCs w:val="22"/>
              </w:rPr>
            </w:pPr>
            <w:r w:rsidRPr="00414455">
              <w:rPr>
                <w:sz w:val="22"/>
                <w:szCs w:val="22"/>
              </w:rPr>
              <w:t>43</w:t>
            </w:r>
          </w:p>
        </w:tc>
        <w:tc>
          <w:tcPr>
            <w:tcW w:w="815" w:type="pct"/>
            <w:noWrap/>
          </w:tcPr>
          <w:p w14:paraId="5229BC9B" w14:textId="6B025B4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6357282" w14:textId="54753B4A" w:rsidR="00414455" w:rsidRPr="00414455" w:rsidRDefault="00414455" w:rsidP="0098463D">
            <w:pPr>
              <w:rPr>
                <w:sz w:val="22"/>
                <w:szCs w:val="22"/>
              </w:rPr>
            </w:pPr>
            <w:r w:rsidRPr="00414455">
              <w:rPr>
                <w:sz w:val="22"/>
                <w:szCs w:val="22"/>
              </w:rPr>
              <w:t>Для строительства гаража</w:t>
            </w:r>
          </w:p>
        </w:tc>
        <w:tc>
          <w:tcPr>
            <w:tcW w:w="742" w:type="pct"/>
          </w:tcPr>
          <w:p w14:paraId="363FE223" w14:textId="6BF856AE" w:rsidR="00414455" w:rsidRPr="00414455" w:rsidRDefault="00414455" w:rsidP="0098463D">
            <w:pPr>
              <w:rPr>
                <w:sz w:val="22"/>
                <w:szCs w:val="22"/>
              </w:rPr>
            </w:pPr>
            <w:r w:rsidRPr="00414455">
              <w:rPr>
                <w:sz w:val="22"/>
                <w:szCs w:val="22"/>
              </w:rPr>
              <w:t>Земли населенных пунктов</w:t>
            </w:r>
          </w:p>
        </w:tc>
        <w:tc>
          <w:tcPr>
            <w:tcW w:w="866" w:type="pct"/>
          </w:tcPr>
          <w:p w14:paraId="4BD32E48" w14:textId="31C0BAF2" w:rsidR="00414455" w:rsidRPr="00414455" w:rsidRDefault="00414455" w:rsidP="0098463D">
            <w:pPr>
              <w:rPr>
                <w:sz w:val="22"/>
                <w:szCs w:val="22"/>
              </w:rPr>
            </w:pPr>
            <w:r w:rsidRPr="00414455">
              <w:rPr>
                <w:sz w:val="22"/>
                <w:szCs w:val="22"/>
              </w:rPr>
              <w:t>Для строительства гаража</w:t>
            </w:r>
          </w:p>
        </w:tc>
      </w:tr>
      <w:tr w:rsidR="00414455" w:rsidRPr="00414455" w14:paraId="73FD48AE" w14:textId="7FA36AA0" w:rsidTr="006E1099">
        <w:trPr>
          <w:trHeight w:val="300"/>
        </w:trPr>
        <w:tc>
          <w:tcPr>
            <w:tcW w:w="283" w:type="pct"/>
          </w:tcPr>
          <w:p w14:paraId="43C2E43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7B08E04" w14:textId="4E3AE07C" w:rsidR="00414455" w:rsidRPr="00414455" w:rsidRDefault="00414455" w:rsidP="0098463D">
            <w:pPr>
              <w:rPr>
                <w:sz w:val="22"/>
                <w:szCs w:val="22"/>
              </w:rPr>
            </w:pPr>
            <w:r w:rsidRPr="00414455">
              <w:rPr>
                <w:sz w:val="22"/>
                <w:szCs w:val="22"/>
              </w:rPr>
              <w:t>54:28:042101:156</w:t>
            </w:r>
          </w:p>
        </w:tc>
        <w:tc>
          <w:tcPr>
            <w:tcW w:w="518" w:type="pct"/>
            <w:noWrap/>
            <w:hideMark/>
          </w:tcPr>
          <w:p w14:paraId="4B453520" w14:textId="77777777" w:rsidR="00414455" w:rsidRPr="00414455" w:rsidRDefault="00414455" w:rsidP="0098463D">
            <w:pPr>
              <w:rPr>
                <w:sz w:val="22"/>
                <w:szCs w:val="22"/>
              </w:rPr>
            </w:pPr>
            <w:r w:rsidRPr="00414455">
              <w:rPr>
                <w:sz w:val="22"/>
                <w:szCs w:val="22"/>
              </w:rPr>
              <w:t>60</w:t>
            </w:r>
          </w:p>
        </w:tc>
        <w:tc>
          <w:tcPr>
            <w:tcW w:w="815" w:type="pct"/>
            <w:noWrap/>
          </w:tcPr>
          <w:p w14:paraId="3913E843" w14:textId="3070671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BC231CC" w14:textId="632EC134" w:rsidR="00414455" w:rsidRPr="00414455" w:rsidRDefault="00414455" w:rsidP="0098463D">
            <w:pPr>
              <w:rPr>
                <w:sz w:val="22"/>
                <w:szCs w:val="22"/>
              </w:rPr>
            </w:pPr>
            <w:r w:rsidRPr="00414455">
              <w:rPr>
                <w:sz w:val="22"/>
                <w:szCs w:val="22"/>
              </w:rPr>
              <w:t>Для строительства гаража</w:t>
            </w:r>
          </w:p>
        </w:tc>
        <w:tc>
          <w:tcPr>
            <w:tcW w:w="742" w:type="pct"/>
          </w:tcPr>
          <w:p w14:paraId="3B3E8099" w14:textId="3122431A" w:rsidR="00414455" w:rsidRPr="00414455" w:rsidRDefault="00414455" w:rsidP="0098463D">
            <w:pPr>
              <w:rPr>
                <w:sz w:val="22"/>
                <w:szCs w:val="22"/>
              </w:rPr>
            </w:pPr>
            <w:r w:rsidRPr="00414455">
              <w:rPr>
                <w:sz w:val="22"/>
                <w:szCs w:val="22"/>
              </w:rPr>
              <w:t>Земли населенных пунктов</w:t>
            </w:r>
          </w:p>
        </w:tc>
        <w:tc>
          <w:tcPr>
            <w:tcW w:w="866" w:type="pct"/>
          </w:tcPr>
          <w:p w14:paraId="67D84CD0" w14:textId="49D0A7A9" w:rsidR="00414455" w:rsidRPr="00414455" w:rsidRDefault="00414455" w:rsidP="0098463D">
            <w:pPr>
              <w:rPr>
                <w:sz w:val="22"/>
                <w:szCs w:val="22"/>
              </w:rPr>
            </w:pPr>
            <w:r w:rsidRPr="00414455">
              <w:rPr>
                <w:sz w:val="22"/>
                <w:szCs w:val="22"/>
              </w:rPr>
              <w:t>Для строительства гаража</w:t>
            </w:r>
          </w:p>
        </w:tc>
      </w:tr>
      <w:tr w:rsidR="00414455" w:rsidRPr="00414455" w14:paraId="6F1A8848" w14:textId="7007C298" w:rsidTr="006E1099">
        <w:trPr>
          <w:trHeight w:val="300"/>
        </w:trPr>
        <w:tc>
          <w:tcPr>
            <w:tcW w:w="283" w:type="pct"/>
          </w:tcPr>
          <w:p w14:paraId="6B4776F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CC187B6" w14:textId="26BAE748" w:rsidR="00414455" w:rsidRPr="00414455" w:rsidRDefault="00414455" w:rsidP="0098463D">
            <w:pPr>
              <w:rPr>
                <w:sz w:val="22"/>
                <w:szCs w:val="22"/>
              </w:rPr>
            </w:pPr>
            <w:r w:rsidRPr="00414455">
              <w:rPr>
                <w:sz w:val="22"/>
                <w:szCs w:val="22"/>
              </w:rPr>
              <w:t>54:28:042101:157</w:t>
            </w:r>
          </w:p>
        </w:tc>
        <w:tc>
          <w:tcPr>
            <w:tcW w:w="518" w:type="pct"/>
            <w:noWrap/>
            <w:hideMark/>
          </w:tcPr>
          <w:p w14:paraId="777FFAED" w14:textId="77777777" w:rsidR="00414455" w:rsidRPr="00414455" w:rsidRDefault="00414455" w:rsidP="0098463D">
            <w:pPr>
              <w:rPr>
                <w:sz w:val="22"/>
                <w:szCs w:val="22"/>
              </w:rPr>
            </w:pPr>
            <w:r w:rsidRPr="00414455">
              <w:rPr>
                <w:sz w:val="22"/>
                <w:szCs w:val="22"/>
              </w:rPr>
              <w:t>1066</w:t>
            </w:r>
          </w:p>
        </w:tc>
        <w:tc>
          <w:tcPr>
            <w:tcW w:w="815" w:type="pct"/>
            <w:noWrap/>
          </w:tcPr>
          <w:p w14:paraId="03CA3D94" w14:textId="13B6D36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0A90467" w14:textId="67D95615"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74C124CC" w14:textId="0A7519E2"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30AD8F63" w14:textId="64BCDEC0"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36512DF2" w14:textId="0D628463" w:rsidTr="006E1099">
        <w:trPr>
          <w:trHeight w:val="300"/>
        </w:trPr>
        <w:tc>
          <w:tcPr>
            <w:tcW w:w="283" w:type="pct"/>
          </w:tcPr>
          <w:p w14:paraId="4A8C4F4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1547A76" w14:textId="2FAAE7D3" w:rsidR="00414455" w:rsidRPr="00414455" w:rsidRDefault="00414455" w:rsidP="0098463D">
            <w:pPr>
              <w:rPr>
                <w:sz w:val="22"/>
                <w:szCs w:val="22"/>
              </w:rPr>
            </w:pPr>
            <w:r w:rsidRPr="00414455">
              <w:rPr>
                <w:sz w:val="22"/>
                <w:szCs w:val="22"/>
              </w:rPr>
              <w:t>54:28:042101:25</w:t>
            </w:r>
          </w:p>
        </w:tc>
        <w:tc>
          <w:tcPr>
            <w:tcW w:w="518" w:type="pct"/>
            <w:noWrap/>
            <w:hideMark/>
          </w:tcPr>
          <w:p w14:paraId="60EACABF" w14:textId="77777777" w:rsidR="00414455" w:rsidRPr="00414455" w:rsidRDefault="00414455" w:rsidP="0098463D">
            <w:pPr>
              <w:rPr>
                <w:sz w:val="22"/>
                <w:szCs w:val="22"/>
              </w:rPr>
            </w:pPr>
            <w:r w:rsidRPr="00414455">
              <w:rPr>
                <w:sz w:val="22"/>
                <w:szCs w:val="22"/>
              </w:rPr>
              <w:t>1000</w:t>
            </w:r>
          </w:p>
        </w:tc>
        <w:tc>
          <w:tcPr>
            <w:tcW w:w="815" w:type="pct"/>
            <w:noWrap/>
          </w:tcPr>
          <w:p w14:paraId="2A70DEF9" w14:textId="17C855E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726CB47" w14:textId="7B940C1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77D7F04" w14:textId="496EB9FC" w:rsidR="00414455" w:rsidRPr="00414455" w:rsidRDefault="00414455" w:rsidP="0098463D">
            <w:pPr>
              <w:rPr>
                <w:sz w:val="22"/>
                <w:szCs w:val="22"/>
              </w:rPr>
            </w:pPr>
            <w:r w:rsidRPr="00414455">
              <w:rPr>
                <w:sz w:val="22"/>
                <w:szCs w:val="22"/>
              </w:rPr>
              <w:t>Земли населенных пунктов</w:t>
            </w:r>
          </w:p>
        </w:tc>
        <w:tc>
          <w:tcPr>
            <w:tcW w:w="866" w:type="pct"/>
          </w:tcPr>
          <w:p w14:paraId="447E8702" w14:textId="3CBA5C3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74C75CB" w14:textId="450E274D" w:rsidTr="006E1099">
        <w:trPr>
          <w:trHeight w:val="300"/>
        </w:trPr>
        <w:tc>
          <w:tcPr>
            <w:tcW w:w="283" w:type="pct"/>
          </w:tcPr>
          <w:p w14:paraId="6641025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E55AF7F" w14:textId="03C98D5E" w:rsidR="00414455" w:rsidRPr="00414455" w:rsidRDefault="00414455" w:rsidP="0098463D">
            <w:pPr>
              <w:rPr>
                <w:sz w:val="22"/>
                <w:szCs w:val="22"/>
              </w:rPr>
            </w:pPr>
            <w:r w:rsidRPr="00414455">
              <w:rPr>
                <w:sz w:val="22"/>
                <w:szCs w:val="22"/>
              </w:rPr>
              <w:t>54:28:042101:269</w:t>
            </w:r>
          </w:p>
        </w:tc>
        <w:tc>
          <w:tcPr>
            <w:tcW w:w="518" w:type="pct"/>
            <w:noWrap/>
            <w:hideMark/>
          </w:tcPr>
          <w:p w14:paraId="683A9305" w14:textId="77777777" w:rsidR="00414455" w:rsidRPr="00414455" w:rsidRDefault="00414455" w:rsidP="0098463D">
            <w:pPr>
              <w:rPr>
                <w:sz w:val="22"/>
                <w:szCs w:val="22"/>
              </w:rPr>
            </w:pPr>
            <w:r w:rsidRPr="00414455">
              <w:rPr>
                <w:sz w:val="22"/>
                <w:szCs w:val="22"/>
              </w:rPr>
              <w:t>23</w:t>
            </w:r>
          </w:p>
        </w:tc>
        <w:tc>
          <w:tcPr>
            <w:tcW w:w="815" w:type="pct"/>
            <w:noWrap/>
          </w:tcPr>
          <w:p w14:paraId="2A2718A2" w14:textId="79A1407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8E8D552" w14:textId="3A32511F" w:rsidR="00414455" w:rsidRPr="00414455" w:rsidRDefault="00414455" w:rsidP="0098463D">
            <w:pPr>
              <w:rPr>
                <w:sz w:val="22"/>
                <w:szCs w:val="22"/>
              </w:rPr>
            </w:pPr>
            <w:r w:rsidRPr="00414455">
              <w:rPr>
                <w:sz w:val="22"/>
                <w:szCs w:val="22"/>
              </w:rPr>
              <w:t>для установки временного сооружения металлического гаража</w:t>
            </w:r>
          </w:p>
        </w:tc>
        <w:tc>
          <w:tcPr>
            <w:tcW w:w="742" w:type="pct"/>
          </w:tcPr>
          <w:p w14:paraId="4B068B11" w14:textId="37E1CBF1" w:rsidR="00414455" w:rsidRPr="00414455" w:rsidRDefault="00414455" w:rsidP="0098463D">
            <w:pPr>
              <w:rPr>
                <w:sz w:val="22"/>
                <w:szCs w:val="22"/>
              </w:rPr>
            </w:pPr>
            <w:r w:rsidRPr="00414455">
              <w:rPr>
                <w:sz w:val="22"/>
                <w:szCs w:val="22"/>
              </w:rPr>
              <w:t>Земли населенных пунктов</w:t>
            </w:r>
          </w:p>
        </w:tc>
        <w:tc>
          <w:tcPr>
            <w:tcW w:w="866" w:type="pct"/>
          </w:tcPr>
          <w:p w14:paraId="5511D9B3" w14:textId="54709C78" w:rsidR="00414455" w:rsidRPr="00414455" w:rsidRDefault="00414455" w:rsidP="0098463D">
            <w:pPr>
              <w:rPr>
                <w:sz w:val="22"/>
                <w:szCs w:val="22"/>
              </w:rPr>
            </w:pPr>
            <w:r w:rsidRPr="00414455">
              <w:rPr>
                <w:sz w:val="22"/>
                <w:szCs w:val="22"/>
              </w:rPr>
              <w:t>для установки временного сооружения металлического гаража</w:t>
            </w:r>
          </w:p>
        </w:tc>
      </w:tr>
      <w:tr w:rsidR="00414455" w:rsidRPr="00414455" w14:paraId="5FA72D62" w14:textId="28D98FA8" w:rsidTr="006E1099">
        <w:trPr>
          <w:trHeight w:val="300"/>
        </w:trPr>
        <w:tc>
          <w:tcPr>
            <w:tcW w:w="283" w:type="pct"/>
          </w:tcPr>
          <w:p w14:paraId="7A1614E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D7CA5EF" w14:textId="67030650" w:rsidR="00414455" w:rsidRPr="00414455" w:rsidRDefault="00414455" w:rsidP="0098463D">
            <w:pPr>
              <w:rPr>
                <w:sz w:val="22"/>
                <w:szCs w:val="22"/>
              </w:rPr>
            </w:pPr>
            <w:r w:rsidRPr="00414455">
              <w:rPr>
                <w:sz w:val="22"/>
                <w:szCs w:val="22"/>
              </w:rPr>
              <w:t>54:28:042101:271</w:t>
            </w:r>
          </w:p>
        </w:tc>
        <w:tc>
          <w:tcPr>
            <w:tcW w:w="518" w:type="pct"/>
            <w:noWrap/>
            <w:hideMark/>
          </w:tcPr>
          <w:p w14:paraId="21F69299" w14:textId="77777777" w:rsidR="00414455" w:rsidRPr="00414455" w:rsidRDefault="00414455" w:rsidP="0098463D">
            <w:pPr>
              <w:rPr>
                <w:sz w:val="22"/>
                <w:szCs w:val="22"/>
              </w:rPr>
            </w:pPr>
            <w:r w:rsidRPr="00414455">
              <w:rPr>
                <w:sz w:val="22"/>
                <w:szCs w:val="22"/>
              </w:rPr>
              <w:t>3904</w:t>
            </w:r>
          </w:p>
        </w:tc>
        <w:tc>
          <w:tcPr>
            <w:tcW w:w="815" w:type="pct"/>
            <w:noWrap/>
          </w:tcPr>
          <w:p w14:paraId="0B62CA15" w14:textId="375EE7E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7EF3A94" w14:textId="4EF37A5C" w:rsidR="00414455" w:rsidRPr="00414455" w:rsidRDefault="00414455" w:rsidP="0098463D">
            <w:pPr>
              <w:rPr>
                <w:sz w:val="22"/>
                <w:szCs w:val="22"/>
              </w:rPr>
            </w:pPr>
            <w:r w:rsidRPr="00414455">
              <w:rPr>
                <w:sz w:val="22"/>
                <w:szCs w:val="22"/>
              </w:rPr>
              <w:t>Для обслуживания многоквартирного жилого дома</w:t>
            </w:r>
          </w:p>
        </w:tc>
        <w:tc>
          <w:tcPr>
            <w:tcW w:w="742" w:type="pct"/>
          </w:tcPr>
          <w:p w14:paraId="3D68DB86" w14:textId="6C59BCC2" w:rsidR="00414455" w:rsidRPr="00414455" w:rsidRDefault="00414455" w:rsidP="0098463D">
            <w:pPr>
              <w:rPr>
                <w:sz w:val="22"/>
                <w:szCs w:val="22"/>
              </w:rPr>
            </w:pPr>
            <w:r w:rsidRPr="00414455">
              <w:rPr>
                <w:sz w:val="22"/>
                <w:szCs w:val="22"/>
              </w:rPr>
              <w:t>Земли населенных пунктов</w:t>
            </w:r>
          </w:p>
        </w:tc>
        <w:tc>
          <w:tcPr>
            <w:tcW w:w="866" w:type="pct"/>
          </w:tcPr>
          <w:p w14:paraId="7ABA860F" w14:textId="7F2F9669" w:rsidR="00414455" w:rsidRPr="00414455" w:rsidRDefault="00414455" w:rsidP="0098463D">
            <w:pPr>
              <w:rPr>
                <w:sz w:val="22"/>
                <w:szCs w:val="22"/>
              </w:rPr>
            </w:pPr>
            <w:r w:rsidRPr="00414455">
              <w:rPr>
                <w:sz w:val="22"/>
                <w:szCs w:val="22"/>
              </w:rPr>
              <w:t>Для обслуживания многоквартирного жилого дома</w:t>
            </w:r>
          </w:p>
        </w:tc>
      </w:tr>
      <w:tr w:rsidR="00414455" w:rsidRPr="00414455" w14:paraId="4CEF03ED" w14:textId="39D53359" w:rsidTr="006E1099">
        <w:trPr>
          <w:trHeight w:val="300"/>
        </w:trPr>
        <w:tc>
          <w:tcPr>
            <w:tcW w:w="283" w:type="pct"/>
          </w:tcPr>
          <w:p w14:paraId="4CF275D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F6CA188" w14:textId="3C2E07EA" w:rsidR="00414455" w:rsidRPr="00414455" w:rsidRDefault="00414455" w:rsidP="0098463D">
            <w:pPr>
              <w:rPr>
                <w:sz w:val="22"/>
                <w:szCs w:val="22"/>
              </w:rPr>
            </w:pPr>
            <w:r w:rsidRPr="00414455">
              <w:rPr>
                <w:sz w:val="22"/>
                <w:szCs w:val="22"/>
              </w:rPr>
              <w:t>54:28:042101:272</w:t>
            </w:r>
          </w:p>
        </w:tc>
        <w:tc>
          <w:tcPr>
            <w:tcW w:w="518" w:type="pct"/>
            <w:noWrap/>
            <w:hideMark/>
          </w:tcPr>
          <w:p w14:paraId="657DBADE" w14:textId="77777777" w:rsidR="00414455" w:rsidRPr="00414455" w:rsidRDefault="00414455" w:rsidP="0098463D">
            <w:pPr>
              <w:rPr>
                <w:sz w:val="22"/>
                <w:szCs w:val="22"/>
              </w:rPr>
            </w:pPr>
            <w:r w:rsidRPr="00414455">
              <w:rPr>
                <w:sz w:val="22"/>
                <w:szCs w:val="22"/>
              </w:rPr>
              <w:t>433</w:t>
            </w:r>
          </w:p>
        </w:tc>
        <w:tc>
          <w:tcPr>
            <w:tcW w:w="815" w:type="pct"/>
            <w:noWrap/>
          </w:tcPr>
          <w:p w14:paraId="2376B609" w14:textId="6DA9F56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C323384" w14:textId="2C389CC1" w:rsidR="00414455" w:rsidRPr="00414455" w:rsidRDefault="00414455" w:rsidP="0098463D">
            <w:pPr>
              <w:rPr>
                <w:sz w:val="22"/>
                <w:szCs w:val="22"/>
              </w:rPr>
            </w:pPr>
            <w:r w:rsidRPr="00414455">
              <w:rPr>
                <w:sz w:val="22"/>
                <w:szCs w:val="22"/>
              </w:rPr>
              <w:t>Для огородничества</w:t>
            </w:r>
          </w:p>
        </w:tc>
        <w:tc>
          <w:tcPr>
            <w:tcW w:w="742" w:type="pct"/>
          </w:tcPr>
          <w:p w14:paraId="431FA078" w14:textId="49AB4102" w:rsidR="00414455" w:rsidRPr="00414455" w:rsidRDefault="00414455" w:rsidP="0098463D">
            <w:pPr>
              <w:rPr>
                <w:sz w:val="22"/>
                <w:szCs w:val="22"/>
              </w:rPr>
            </w:pPr>
            <w:r w:rsidRPr="00414455">
              <w:rPr>
                <w:sz w:val="22"/>
                <w:szCs w:val="22"/>
              </w:rPr>
              <w:t>Земли населенных пунктов</w:t>
            </w:r>
          </w:p>
        </w:tc>
        <w:tc>
          <w:tcPr>
            <w:tcW w:w="866" w:type="pct"/>
          </w:tcPr>
          <w:p w14:paraId="2F5BEBD8" w14:textId="5FAA2CC9" w:rsidR="00414455" w:rsidRPr="00414455" w:rsidRDefault="00414455" w:rsidP="0098463D">
            <w:pPr>
              <w:rPr>
                <w:sz w:val="22"/>
                <w:szCs w:val="22"/>
              </w:rPr>
            </w:pPr>
            <w:r w:rsidRPr="00414455">
              <w:rPr>
                <w:sz w:val="22"/>
                <w:szCs w:val="22"/>
              </w:rPr>
              <w:t>Для огородничества</w:t>
            </w:r>
          </w:p>
        </w:tc>
      </w:tr>
      <w:tr w:rsidR="00414455" w:rsidRPr="00414455" w14:paraId="69EB8805" w14:textId="7473858C" w:rsidTr="006E1099">
        <w:trPr>
          <w:trHeight w:val="300"/>
        </w:trPr>
        <w:tc>
          <w:tcPr>
            <w:tcW w:w="283" w:type="pct"/>
          </w:tcPr>
          <w:p w14:paraId="6B1B494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5DAF10E" w14:textId="0C9FD782" w:rsidR="00414455" w:rsidRPr="00414455" w:rsidRDefault="00414455" w:rsidP="0098463D">
            <w:pPr>
              <w:rPr>
                <w:sz w:val="22"/>
                <w:szCs w:val="22"/>
              </w:rPr>
            </w:pPr>
            <w:r w:rsidRPr="00414455">
              <w:rPr>
                <w:sz w:val="22"/>
                <w:szCs w:val="22"/>
              </w:rPr>
              <w:t>54:28:042101:275</w:t>
            </w:r>
          </w:p>
        </w:tc>
        <w:tc>
          <w:tcPr>
            <w:tcW w:w="518" w:type="pct"/>
            <w:noWrap/>
            <w:hideMark/>
          </w:tcPr>
          <w:p w14:paraId="7B5E7BCD" w14:textId="77777777" w:rsidR="00414455" w:rsidRPr="00414455" w:rsidRDefault="00414455" w:rsidP="0098463D">
            <w:pPr>
              <w:rPr>
                <w:sz w:val="22"/>
                <w:szCs w:val="22"/>
              </w:rPr>
            </w:pPr>
            <w:r w:rsidRPr="00414455">
              <w:rPr>
                <w:sz w:val="22"/>
                <w:szCs w:val="22"/>
              </w:rPr>
              <w:t>849</w:t>
            </w:r>
          </w:p>
        </w:tc>
        <w:tc>
          <w:tcPr>
            <w:tcW w:w="815" w:type="pct"/>
            <w:noWrap/>
          </w:tcPr>
          <w:p w14:paraId="72C05FE1" w14:textId="12E2694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92B370B" w14:textId="12ECFE5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ED74206" w14:textId="49E9BE2C" w:rsidR="00414455" w:rsidRPr="00414455" w:rsidRDefault="00414455" w:rsidP="0098463D">
            <w:pPr>
              <w:rPr>
                <w:sz w:val="22"/>
                <w:szCs w:val="22"/>
              </w:rPr>
            </w:pPr>
            <w:r w:rsidRPr="00414455">
              <w:rPr>
                <w:sz w:val="22"/>
                <w:szCs w:val="22"/>
              </w:rPr>
              <w:t>Земли населенных пунктов</w:t>
            </w:r>
          </w:p>
        </w:tc>
        <w:tc>
          <w:tcPr>
            <w:tcW w:w="866" w:type="pct"/>
          </w:tcPr>
          <w:p w14:paraId="730CA4E3" w14:textId="1E84F16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F120254" w14:textId="471E87F5" w:rsidTr="006E1099">
        <w:trPr>
          <w:trHeight w:val="300"/>
        </w:trPr>
        <w:tc>
          <w:tcPr>
            <w:tcW w:w="283" w:type="pct"/>
          </w:tcPr>
          <w:p w14:paraId="7F50D3D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D7AC9A7" w14:textId="10D610D7" w:rsidR="00414455" w:rsidRPr="00414455" w:rsidRDefault="00414455" w:rsidP="0098463D">
            <w:pPr>
              <w:rPr>
                <w:sz w:val="22"/>
                <w:szCs w:val="22"/>
              </w:rPr>
            </w:pPr>
            <w:r w:rsidRPr="00414455">
              <w:rPr>
                <w:sz w:val="22"/>
                <w:szCs w:val="22"/>
              </w:rPr>
              <w:t>54:28:042101:294</w:t>
            </w:r>
          </w:p>
        </w:tc>
        <w:tc>
          <w:tcPr>
            <w:tcW w:w="518" w:type="pct"/>
            <w:noWrap/>
            <w:hideMark/>
          </w:tcPr>
          <w:p w14:paraId="6A96F577" w14:textId="77777777" w:rsidR="00414455" w:rsidRPr="00414455" w:rsidRDefault="00414455" w:rsidP="0098463D">
            <w:pPr>
              <w:rPr>
                <w:sz w:val="22"/>
                <w:szCs w:val="22"/>
              </w:rPr>
            </w:pPr>
            <w:r w:rsidRPr="00414455">
              <w:rPr>
                <w:sz w:val="22"/>
                <w:szCs w:val="22"/>
              </w:rPr>
              <w:t>36</w:t>
            </w:r>
          </w:p>
        </w:tc>
        <w:tc>
          <w:tcPr>
            <w:tcW w:w="815" w:type="pct"/>
            <w:noWrap/>
          </w:tcPr>
          <w:p w14:paraId="3C53C25A" w14:textId="28E52E2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453D4A7" w14:textId="7B27BDD7" w:rsidR="00414455" w:rsidRPr="00414455" w:rsidRDefault="00414455" w:rsidP="0098463D">
            <w:pPr>
              <w:rPr>
                <w:sz w:val="22"/>
                <w:szCs w:val="22"/>
              </w:rPr>
            </w:pPr>
            <w:r w:rsidRPr="00414455">
              <w:rPr>
                <w:sz w:val="22"/>
                <w:szCs w:val="22"/>
              </w:rPr>
              <w:t>Для размещения временного сооружения - гаража</w:t>
            </w:r>
          </w:p>
        </w:tc>
        <w:tc>
          <w:tcPr>
            <w:tcW w:w="742" w:type="pct"/>
          </w:tcPr>
          <w:p w14:paraId="7952A6A1" w14:textId="27316CA9" w:rsidR="00414455" w:rsidRPr="00414455" w:rsidRDefault="00414455" w:rsidP="0098463D">
            <w:pPr>
              <w:rPr>
                <w:sz w:val="22"/>
                <w:szCs w:val="22"/>
              </w:rPr>
            </w:pPr>
            <w:r w:rsidRPr="00414455">
              <w:rPr>
                <w:sz w:val="22"/>
                <w:szCs w:val="22"/>
              </w:rPr>
              <w:t>Земли населенных пунктов</w:t>
            </w:r>
          </w:p>
        </w:tc>
        <w:tc>
          <w:tcPr>
            <w:tcW w:w="866" w:type="pct"/>
          </w:tcPr>
          <w:p w14:paraId="72CF6C84" w14:textId="6D2E338A" w:rsidR="00414455" w:rsidRPr="00414455" w:rsidRDefault="00414455" w:rsidP="0098463D">
            <w:pPr>
              <w:rPr>
                <w:sz w:val="22"/>
                <w:szCs w:val="22"/>
              </w:rPr>
            </w:pPr>
            <w:r w:rsidRPr="00414455">
              <w:rPr>
                <w:sz w:val="22"/>
                <w:szCs w:val="22"/>
              </w:rPr>
              <w:t>Для размещения временного сооружения - гаража</w:t>
            </w:r>
          </w:p>
        </w:tc>
      </w:tr>
      <w:tr w:rsidR="00414455" w:rsidRPr="00414455" w14:paraId="7FA8E778" w14:textId="1A82F1BA" w:rsidTr="006E1099">
        <w:trPr>
          <w:trHeight w:val="300"/>
        </w:trPr>
        <w:tc>
          <w:tcPr>
            <w:tcW w:w="283" w:type="pct"/>
          </w:tcPr>
          <w:p w14:paraId="54FDDA7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90E714D" w14:textId="5ADC6AE6" w:rsidR="00414455" w:rsidRPr="00414455" w:rsidRDefault="00414455" w:rsidP="0098463D">
            <w:pPr>
              <w:rPr>
                <w:sz w:val="22"/>
                <w:szCs w:val="22"/>
              </w:rPr>
            </w:pPr>
            <w:r w:rsidRPr="00414455">
              <w:rPr>
                <w:sz w:val="22"/>
                <w:szCs w:val="22"/>
              </w:rPr>
              <w:t>54:28:042101:296</w:t>
            </w:r>
          </w:p>
        </w:tc>
        <w:tc>
          <w:tcPr>
            <w:tcW w:w="518" w:type="pct"/>
            <w:noWrap/>
            <w:hideMark/>
          </w:tcPr>
          <w:p w14:paraId="5A1D5CBB" w14:textId="77777777" w:rsidR="00414455" w:rsidRPr="00414455" w:rsidRDefault="00414455" w:rsidP="0098463D">
            <w:pPr>
              <w:rPr>
                <w:sz w:val="22"/>
                <w:szCs w:val="22"/>
              </w:rPr>
            </w:pPr>
            <w:r w:rsidRPr="00414455">
              <w:rPr>
                <w:sz w:val="22"/>
                <w:szCs w:val="22"/>
              </w:rPr>
              <w:t>500</w:t>
            </w:r>
          </w:p>
        </w:tc>
        <w:tc>
          <w:tcPr>
            <w:tcW w:w="815" w:type="pct"/>
            <w:noWrap/>
          </w:tcPr>
          <w:p w14:paraId="337B5B65" w14:textId="3EAAEC1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E6E11AD" w14:textId="3E3052D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C802418" w14:textId="2E225E98" w:rsidR="00414455" w:rsidRPr="00414455" w:rsidRDefault="00414455" w:rsidP="0098463D">
            <w:pPr>
              <w:rPr>
                <w:sz w:val="22"/>
                <w:szCs w:val="22"/>
              </w:rPr>
            </w:pPr>
            <w:r w:rsidRPr="00414455">
              <w:rPr>
                <w:sz w:val="22"/>
                <w:szCs w:val="22"/>
              </w:rPr>
              <w:t>Земли населенных пунктов</w:t>
            </w:r>
          </w:p>
        </w:tc>
        <w:tc>
          <w:tcPr>
            <w:tcW w:w="866" w:type="pct"/>
          </w:tcPr>
          <w:p w14:paraId="4AF5770C" w14:textId="207C32A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C2C52A0" w14:textId="45E4E864" w:rsidTr="006E1099">
        <w:trPr>
          <w:trHeight w:val="300"/>
        </w:trPr>
        <w:tc>
          <w:tcPr>
            <w:tcW w:w="283" w:type="pct"/>
          </w:tcPr>
          <w:p w14:paraId="2566F9E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6DF65F5" w14:textId="29B1CF35" w:rsidR="00414455" w:rsidRPr="00414455" w:rsidRDefault="00414455" w:rsidP="0098463D">
            <w:pPr>
              <w:rPr>
                <w:sz w:val="22"/>
                <w:szCs w:val="22"/>
              </w:rPr>
            </w:pPr>
            <w:r w:rsidRPr="00414455">
              <w:rPr>
                <w:sz w:val="22"/>
                <w:szCs w:val="22"/>
              </w:rPr>
              <w:t>54:28:042101:297</w:t>
            </w:r>
          </w:p>
        </w:tc>
        <w:tc>
          <w:tcPr>
            <w:tcW w:w="518" w:type="pct"/>
            <w:noWrap/>
            <w:hideMark/>
          </w:tcPr>
          <w:p w14:paraId="53574CDB" w14:textId="77777777" w:rsidR="00414455" w:rsidRPr="00414455" w:rsidRDefault="00414455" w:rsidP="0098463D">
            <w:pPr>
              <w:rPr>
                <w:sz w:val="22"/>
                <w:szCs w:val="22"/>
              </w:rPr>
            </w:pPr>
            <w:r w:rsidRPr="00414455">
              <w:rPr>
                <w:sz w:val="22"/>
                <w:szCs w:val="22"/>
              </w:rPr>
              <w:t>500</w:t>
            </w:r>
          </w:p>
        </w:tc>
        <w:tc>
          <w:tcPr>
            <w:tcW w:w="815" w:type="pct"/>
            <w:noWrap/>
          </w:tcPr>
          <w:p w14:paraId="572C5A21" w14:textId="5EE6370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B8A8565" w14:textId="40D9E13B"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9B426C8" w14:textId="7793C6D4" w:rsidR="00414455" w:rsidRPr="00414455" w:rsidRDefault="00414455" w:rsidP="0098463D">
            <w:pPr>
              <w:rPr>
                <w:sz w:val="22"/>
                <w:szCs w:val="22"/>
              </w:rPr>
            </w:pPr>
            <w:r w:rsidRPr="00414455">
              <w:rPr>
                <w:sz w:val="22"/>
                <w:szCs w:val="22"/>
              </w:rPr>
              <w:t>Земли населенных пунктов</w:t>
            </w:r>
          </w:p>
        </w:tc>
        <w:tc>
          <w:tcPr>
            <w:tcW w:w="866" w:type="pct"/>
          </w:tcPr>
          <w:p w14:paraId="0F40BA6C" w14:textId="57AF7AA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79C753C" w14:textId="413C8D23" w:rsidTr="006E1099">
        <w:trPr>
          <w:trHeight w:val="300"/>
        </w:trPr>
        <w:tc>
          <w:tcPr>
            <w:tcW w:w="283" w:type="pct"/>
          </w:tcPr>
          <w:p w14:paraId="29CA9BD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506F538" w14:textId="7A8DB7A1" w:rsidR="00414455" w:rsidRPr="00414455" w:rsidRDefault="00414455" w:rsidP="0098463D">
            <w:pPr>
              <w:rPr>
                <w:sz w:val="22"/>
                <w:szCs w:val="22"/>
              </w:rPr>
            </w:pPr>
            <w:r w:rsidRPr="00414455">
              <w:rPr>
                <w:sz w:val="22"/>
                <w:szCs w:val="22"/>
              </w:rPr>
              <w:t>54:28:042101:298</w:t>
            </w:r>
          </w:p>
        </w:tc>
        <w:tc>
          <w:tcPr>
            <w:tcW w:w="518" w:type="pct"/>
            <w:noWrap/>
            <w:hideMark/>
          </w:tcPr>
          <w:p w14:paraId="36FA4D1F" w14:textId="77777777" w:rsidR="00414455" w:rsidRPr="00414455" w:rsidRDefault="00414455" w:rsidP="0098463D">
            <w:pPr>
              <w:rPr>
                <w:sz w:val="22"/>
                <w:szCs w:val="22"/>
              </w:rPr>
            </w:pPr>
            <w:r w:rsidRPr="00414455">
              <w:rPr>
                <w:sz w:val="22"/>
                <w:szCs w:val="22"/>
              </w:rPr>
              <w:t>490</w:t>
            </w:r>
          </w:p>
        </w:tc>
        <w:tc>
          <w:tcPr>
            <w:tcW w:w="815" w:type="pct"/>
            <w:noWrap/>
          </w:tcPr>
          <w:p w14:paraId="3B6D67B1" w14:textId="01A27E8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F2FCB70" w14:textId="51DD090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AFF51A1" w14:textId="7B3FBC81" w:rsidR="00414455" w:rsidRPr="00414455" w:rsidRDefault="00414455" w:rsidP="0098463D">
            <w:pPr>
              <w:rPr>
                <w:sz w:val="22"/>
                <w:szCs w:val="22"/>
              </w:rPr>
            </w:pPr>
            <w:r w:rsidRPr="00414455">
              <w:rPr>
                <w:sz w:val="22"/>
                <w:szCs w:val="22"/>
              </w:rPr>
              <w:t>Земли населенных пунктов</w:t>
            </w:r>
          </w:p>
        </w:tc>
        <w:tc>
          <w:tcPr>
            <w:tcW w:w="866" w:type="pct"/>
          </w:tcPr>
          <w:p w14:paraId="3FEB6621" w14:textId="0200E73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ACAA70D" w14:textId="44B9D542" w:rsidTr="006E1099">
        <w:trPr>
          <w:trHeight w:val="300"/>
        </w:trPr>
        <w:tc>
          <w:tcPr>
            <w:tcW w:w="283" w:type="pct"/>
          </w:tcPr>
          <w:p w14:paraId="35792B8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4AD941E" w14:textId="5CC966CA" w:rsidR="00414455" w:rsidRPr="00414455" w:rsidRDefault="00414455" w:rsidP="0098463D">
            <w:pPr>
              <w:rPr>
                <w:sz w:val="22"/>
                <w:szCs w:val="22"/>
              </w:rPr>
            </w:pPr>
            <w:r w:rsidRPr="00414455">
              <w:rPr>
                <w:sz w:val="22"/>
                <w:szCs w:val="22"/>
              </w:rPr>
              <w:t>54:28:042101:301</w:t>
            </w:r>
          </w:p>
        </w:tc>
        <w:tc>
          <w:tcPr>
            <w:tcW w:w="518" w:type="pct"/>
            <w:noWrap/>
            <w:hideMark/>
          </w:tcPr>
          <w:p w14:paraId="12180091" w14:textId="77777777" w:rsidR="00414455" w:rsidRPr="00414455" w:rsidRDefault="00414455" w:rsidP="0098463D">
            <w:pPr>
              <w:rPr>
                <w:sz w:val="22"/>
                <w:szCs w:val="22"/>
              </w:rPr>
            </w:pPr>
            <w:r w:rsidRPr="00414455">
              <w:rPr>
                <w:sz w:val="22"/>
                <w:szCs w:val="22"/>
              </w:rPr>
              <w:t>998</w:t>
            </w:r>
          </w:p>
        </w:tc>
        <w:tc>
          <w:tcPr>
            <w:tcW w:w="815" w:type="pct"/>
            <w:noWrap/>
          </w:tcPr>
          <w:p w14:paraId="3DDA80F5" w14:textId="27B0921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2921F62" w14:textId="3BE21A6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8371394" w14:textId="572FAD0E" w:rsidR="00414455" w:rsidRPr="00414455" w:rsidRDefault="00414455" w:rsidP="0098463D">
            <w:pPr>
              <w:rPr>
                <w:sz w:val="22"/>
                <w:szCs w:val="22"/>
              </w:rPr>
            </w:pPr>
            <w:r w:rsidRPr="00414455">
              <w:rPr>
                <w:sz w:val="22"/>
                <w:szCs w:val="22"/>
              </w:rPr>
              <w:t>Земли населенных пунктов</w:t>
            </w:r>
          </w:p>
        </w:tc>
        <w:tc>
          <w:tcPr>
            <w:tcW w:w="866" w:type="pct"/>
          </w:tcPr>
          <w:p w14:paraId="63F6DCFF" w14:textId="77B298D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F5400C8" w14:textId="10890060" w:rsidTr="006E1099">
        <w:trPr>
          <w:trHeight w:val="300"/>
        </w:trPr>
        <w:tc>
          <w:tcPr>
            <w:tcW w:w="283" w:type="pct"/>
          </w:tcPr>
          <w:p w14:paraId="3A8FA02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20D2E2A" w14:textId="0486985B" w:rsidR="00414455" w:rsidRPr="00414455" w:rsidRDefault="00414455" w:rsidP="0098463D">
            <w:pPr>
              <w:rPr>
                <w:sz w:val="22"/>
                <w:szCs w:val="22"/>
              </w:rPr>
            </w:pPr>
            <w:r w:rsidRPr="00414455">
              <w:rPr>
                <w:sz w:val="22"/>
                <w:szCs w:val="22"/>
              </w:rPr>
              <w:t>54:28:042101:302</w:t>
            </w:r>
          </w:p>
        </w:tc>
        <w:tc>
          <w:tcPr>
            <w:tcW w:w="518" w:type="pct"/>
            <w:noWrap/>
            <w:hideMark/>
          </w:tcPr>
          <w:p w14:paraId="4EB0A4EC" w14:textId="77777777" w:rsidR="00414455" w:rsidRPr="00414455" w:rsidRDefault="00414455" w:rsidP="0098463D">
            <w:pPr>
              <w:rPr>
                <w:sz w:val="22"/>
                <w:szCs w:val="22"/>
              </w:rPr>
            </w:pPr>
            <w:r w:rsidRPr="00414455">
              <w:rPr>
                <w:sz w:val="22"/>
                <w:szCs w:val="22"/>
              </w:rPr>
              <w:t>169</w:t>
            </w:r>
          </w:p>
        </w:tc>
        <w:tc>
          <w:tcPr>
            <w:tcW w:w="815" w:type="pct"/>
            <w:noWrap/>
          </w:tcPr>
          <w:p w14:paraId="69B3DD42" w14:textId="6C1CDB2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43C108F" w14:textId="2A0F73C8" w:rsidR="00414455" w:rsidRPr="00414455" w:rsidRDefault="00414455" w:rsidP="0098463D">
            <w:pPr>
              <w:rPr>
                <w:sz w:val="22"/>
                <w:szCs w:val="22"/>
              </w:rPr>
            </w:pPr>
            <w:r w:rsidRPr="00414455">
              <w:rPr>
                <w:sz w:val="22"/>
                <w:szCs w:val="22"/>
              </w:rPr>
              <w:t>Коммунальное обслуживание</w:t>
            </w:r>
          </w:p>
        </w:tc>
        <w:tc>
          <w:tcPr>
            <w:tcW w:w="742" w:type="pct"/>
          </w:tcPr>
          <w:p w14:paraId="72E01F44" w14:textId="5B0EC63B" w:rsidR="00414455" w:rsidRPr="00414455" w:rsidRDefault="00414455" w:rsidP="0098463D">
            <w:pPr>
              <w:rPr>
                <w:sz w:val="22"/>
                <w:szCs w:val="22"/>
              </w:rPr>
            </w:pPr>
            <w:r w:rsidRPr="00414455">
              <w:rPr>
                <w:sz w:val="22"/>
                <w:szCs w:val="22"/>
              </w:rPr>
              <w:t>Земли населенных пунктов</w:t>
            </w:r>
          </w:p>
        </w:tc>
        <w:tc>
          <w:tcPr>
            <w:tcW w:w="866" w:type="pct"/>
          </w:tcPr>
          <w:p w14:paraId="1B1C5CFB" w14:textId="199F7AD5" w:rsidR="00414455" w:rsidRPr="00414455" w:rsidRDefault="00414455" w:rsidP="0098463D">
            <w:pPr>
              <w:rPr>
                <w:sz w:val="22"/>
                <w:szCs w:val="22"/>
              </w:rPr>
            </w:pPr>
            <w:r w:rsidRPr="00414455">
              <w:rPr>
                <w:sz w:val="22"/>
                <w:szCs w:val="22"/>
              </w:rPr>
              <w:t>Коммунальное обслуживание</w:t>
            </w:r>
          </w:p>
        </w:tc>
      </w:tr>
      <w:tr w:rsidR="00414455" w:rsidRPr="00414455" w14:paraId="2F0DE2ED" w14:textId="2A27C49A" w:rsidTr="006E1099">
        <w:trPr>
          <w:trHeight w:val="300"/>
        </w:trPr>
        <w:tc>
          <w:tcPr>
            <w:tcW w:w="283" w:type="pct"/>
          </w:tcPr>
          <w:p w14:paraId="0CA0CFC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7B0601E" w14:textId="32FF710D" w:rsidR="00414455" w:rsidRPr="00414455" w:rsidRDefault="00414455" w:rsidP="0098463D">
            <w:pPr>
              <w:rPr>
                <w:sz w:val="22"/>
                <w:szCs w:val="22"/>
              </w:rPr>
            </w:pPr>
            <w:r w:rsidRPr="00414455">
              <w:rPr>
                <w:sz w:val="22"/>
                <w:szCs w:val="22"/>
              </w:rPr>
              <w:t>54:28:042101:306</w:t>
            </w:r>
          </w:p>
        </w:tc>
        <w:tc>
          <w:tcPr>
            <w:tcW w:w="518" w:type="pct"/>
            <w:noWrap/>
            <w:hideMark/>
          </w:tcPr>
          <w:p w14:paraId="2464342B" w14:textId="77777777" w:rsidR="00414455" w:rsidRPr="00414455" w:rsidRDefault="00414455" w:rsidP="0098463D">
            <w:pPr>
              <w:rPr>
                <w:sz w:val="22"/>
                <w:szCs w:val="22"/>
              </w:rPr>
            </w:pPr>
            <w:r w:rsidRPr="00414455">
              <w:rPr>
                <w:sz w:val="22"/>
                <w:szCs w:val="22"/>
              </w:rPr>
              <w:t>15</w:t>
            </w:r>
          </w:p>
        </w:tc>
        <w:tc>
          <w:tcPr>
            <w:tcW w:w="815" w:type="pct"/>
            <w:noWrap/>
          </w:tcPr>
          <w:p w14:paraId="33322439" w14:textId="2DD97DA0" w:rsidR="00414455" w:rsidRPr="00414455" w:rsidRDefault="00414455" w:rsidP="00C36F12">
            <w:pPr>
              <w:rPr>
                <w:sz w:val="22"/>
                <w:szCs w:val="22"/>
              </w:rPr>
            </w:pPr>
            <w:r w:rsidRPr="00414455">
              <w:rPr>
                <w:sz w:val="22"/>
                <w:szCs w:val="22"/>
              </w:rPr>
              <w:t>Земли населенных пунктов</w:t>
            </w:r>
          </w:p>
        </w:tc>
        <w:tc>
          <w:tcPr>
            <w:tcW w:w="740" w:type="pct"/>
            <w:noWrap/>
          </w:tcPr>
          <w:p w14:paraId="25A466F1" w14:textId="0BB51EEC" w:rsidR="00414455" w:rsidRPr="00414455" w:rsidRDefault="00414455" w:rsidP="0098463D">
            <w:pPr>
              <w:rPr>
                <w:sz w:val="22"/>
                <w:szCs w:val="22"/>
              </w:rPr>
            </w:pPr>
            <w:r w:rsidRPr="00414455">
              <w:rPr>
                <w:sz w:val="22"/>
                <w:szCs w:val="22"/>
              </w:rPr>
              <w:t xml:space="preserve">Хранение автотранспорта </w:t>
            </w:r>
          </w:p>
        </w:tc>
        <w:tc>
          <w:tcPr>
            <w:tcW w:w="742" w:type="pct"/>
          </w:tcPr>
          <w:p w14:paraId="52AE235B" w14:textId="60D79E99" w:rsidR="00414455" w:rsidRPr="00414455" w:rsidRDefault="00414455" w:rsidP="0098463D">
            <w:pPr>
              <w:rPr>
                <w:sz w:val="22"/>
                <w:szCs w:val="22"/>
              </w:rPr>
            </w:pPr>
            <w:r w:rsidRPr="00414455">
              <w:rPr>
                <w:sz w:val="22"/>
                <w:szCs w:val="22"/>
              </w:rPr>
              <w:t>Земли населенных пунктов</w:t>
            </w:r>
          </w:p>
        </w:tc>
        <w:tc>
          <w:tcPr>
            <w:tcW w:w="866" w:type="pct"/>
          </w:tcPr>
          <w:p w14:paraId="7D8F4AF9" w14:textId="1638034A" w:rsidR="00414455" w:rsidRPr="00414455" w:rsidRDefault="00414455" w:rsidP="0098463D">
            <w:pPr>
              <w:rPr>
                <w:sz w:val="22"/>
                <w:szCs w:val="22"/>
              </w:rPr>
            </w:pPr>
            <w:r w:rsidRPr="00414455">
              <w:rPr>
                <w:sz w:val="22"/>
                <w:szCs w:val="22"/>
              </w:rPr>
              <w:t xml:space="preserve">Хранение автотранспорта </w:t>
            </w:r>
          </w:p>
        </w:tc>
      </w:tr>
      <w:tr w:rsidR="00414455" w:rsidRPr="00414455" w14:paraId="7C3D87F5" w14:textId="7D3C2864" w:rsidTr="006E1099">
        <w:trPr>
          <w:trHeight w:val="300"/>
        </w:trPr>
        <w:tc>
          <w:tcPr>
            <w:tcW w:w="283" w:type="pct"/>
          </w:tcPr>
          <w:p w14:paraId="35267F4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4E756AE" w14:textId="104EABEE" w:rsidR="00414455" w:rsidRPr="00414455" w:rsidRDefault="00414455" w:rsidP="0098463D">
            <w:pPr>
              <w:rPr>
                <w:sz w:val="22"/>
                <w:szCs w:val="22"/>
              </w:rPr>
            </w:pPr>
            <w:r w:rsidRPr="00414455">
              <w:rPr>
                <w:sz w:val="22"/>
                <w:szCs w:val="22"/>
              </w:rPr>
              <w:t>54:28:042101:31</w:t>
            </w:r>
          </w:p>
        </w:tc>
        <w:tc>
          <w:tcPr>
            <w:tcW w:w="518" w:type="pct"/>
            <w:noWrap/>
            <w:hideMark/>
          </w:tcPr>
          <w:p w14:paraId="69F55947" w14:textId="77777777" w:rsidR="00414455" w:rsidRPr="00414455" w:rsidRDefault="00414455" w:rsidP="0098463D">
            <w:pPr>
              <w:rPr>
                <w:sz w:val="22"/>
                <w:szCs w:val="22"/>
              </w:rPr>
            </w:pPr>
            <w:r w:rsidRPr="00414455">
              <w:rPr>
                <w:sz w:val="22"/>
                <w:szCs w:val="22"/>
              </w:rPr>
              <w:t>2000</w:t>
            </w:r>
          </w:p>
        </w:tc>
        <w:tc>
          <w:tcPr>
            <w:tcW w:w="815" w:type="pct"/>
            <w:noWrap/>
          </w:tcPr>
          <w:p w14:paraId="046EF39B" w14:textId="3E6FF54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84299F" w14:textId="6820E7A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7E680CA" w14:textId="4AEC3344" w:rsidR="00414455" w:rsidRPr="00414455" w:rsidRDefault="00414455" w:rsidP="0098463D">
            <w:pPr>
              <w:rPr>
                <w:sz w:val="22"/>
                <w:szCs w:val="22"/>
              </w:rPr>
            </w:pPr>
            <w:r w:rsidRPr="00414455">
              <w:rPr>
                <w:sz w:val="22"/>
                <w:szCs w:val="22"/>
              </w:rPr>
              <w:t>Земли населенных пунктов</w:t>
            </w:r>
          </w:p>
        </w:tc>
        <w:tc>
          <w:tcPr>
            <w:tcW w:w="866" w:type="pct"/>
          </w:tcPr>
          <w:p w14:paraId="30E76D9F" w14:textId="7DE2F36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172E359" w14:textId="396534FE" w:rsidTr="006E1099">
        <w:trPr>
          <w:trHeight w:val="300"/>
        </w:trPr>
        <w:tc>
          <w:tcPr>
            <w:tcW w:w="283" w:type="pct"/>
          </w:tcPr>
          <w:p w14:paraId="3CE0A7E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F3F9D51" w14:textId="20ECF0DA" w:rsidR="00414455" w:rsidRPr="00414455" w:rsidRDefault="00414455" w:rsidP="0098463D">
            <w:pPr>
              <w:rPr>
                <w:sz w:val="22"/>
                <w:szCs w:val="22"/>
              </w:rPr>
            </w:pPr>
            <w:r w:rsidRPr="00414455">
              <w:rPr>
                <w:sz w:val="22"/>
                <w:szCs w:val="22"/>
              </w:rPr>
              <w:t>54:28:042101:33</w:t>
            </w:r>
          </w:p>
        </w:tc>
        <w:tc>
          <w:tcPr>
            <w:tcW w:w="518" w:type="pct"/>
            <w:noWrap/>
            <w:hideMark/>
          </w:tcPr>
          <w:p w14:paraId="1682EBD1" w14:textId="77777777" w:rsidR="00414455" w:rsidRPr="00414455" w:rsidRDefault="00414455" w:rsidP="0098463D">
            <w:pPr>
              <w:rPr>
                <w:sz w:val="22"/>
                <w:szCs w:val="22"/>
              </w:rPr>
            </w:pPr>
            <w:r w:rsidRPr="00414455">
              <w:rPr>
                <w:sz w:val="22"/>
                <w:szCs w:val="22"/>
              </w:rPr>
              <w:t>1093</w:t>
            </w:r>
          </w:p>
        </w:tc>
        <w:tc>
          <w:tcPr>
            <w:tcW w:w="815" w:type="pct"/>
            <w:noWrap/>
          </w:tcPr>
          <w:p w14:paraId="379D7E07" w14:textId="5163C31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F8A8DD" w14:textId="7B411A6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AAED201" w14:textId="62778FD1" w:rsidR="00414455" w:rsidRPr="00414455" w:rsidRDefault="00414455" w:rsidP="0098463D">
            <w:pPr>
              <w:rPr>
                <w:sz w:val="22"/>
                <w:szCs w:val="22"/>
              </w:rPr>
            </w:pPr>
            <w:r w:rsidRPr="00414455">
              <w:rPr>
                <w:sz w:val="22"/>
                <w:szCs w:val="22"/>
              </w:rPr>
              <w:t>Земли населенных пунктов</w:t>
            </w:r>
          </w:p>
        </w:tc>
        <w:tc>
          <w:tcPr>
            <w:tcW w:w="866" w:type="pct"/>
          </w:tcPr>
          <w:p w14:paraId="1FBB797C" w14:textId="06A118E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1A7D010" w14:textId="76304CF4" w:rsidTr="006E1099">
        <w:trPr>
          <w:trHeight w:val="300"/>
        </w:trPr>
        <w:tc>
          <w:tcPr>
            <w:tcW w:w="283" w:type="pct"/>
          </w:tcPr>
          <w:p w14:paraId="647EF31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E786FFD" w14:textId="1196E294" w:rsidR="00414455" w:rsidRPr="00414455" w:rsidRDefault="00414455" w:rsidP="0098463D">
            <w:pPr>
              <w:rPr>
                <w:sz w:val="22"/>
                <w:szCs w:val="22"/>
              </w:rPr>
            </w:pPr>
            <w:r w:rsidRPr="00414455">
              <w:rPr>
                <w:sz w:val="22"/>
                <w:szCs w:val="22"/>
              </w:rPr>
              <w:t>54:28:042101:36</w:t>
            </w:r>
          </w:p>
        </w:tc>
        <w:tc>
          <w:tcPr>
            <w:tcW w:w="518" w:type="pct"/>
            <w:noWrap/>
            <w:hideMark/>
          </w:tcPr>
          <w:p w14:paraId="0D6CEE5E" w14:textId="77777777" w:rsidR="00414455" w:rsidRPr="00414455" w:rsidRDefault="00414455" w:rsidP="0098463D">
            <w:pPr>
              <w:rPr>
                <w:sz w:val="22"/>
                <w:szCs w:val="22"/>
              </w:rPr>
            </w:pPr>
            <w:r w:rsidRPr="00414455">
              <w:rPr>
                <w:sz w:val="22"/>
                <w:szCs w:val="22"/>
              </w:rPr>
              <w:t>1326</w:t>
            </w:r>
          </w:p>
        </w:tc>
        <w:tc>
          <w:tcPr>
            <w:tcW w:w="815" w:type="pct"/>
            <w:noWrap/>
          </w:tcPr>
          <w:p w14:paraId="27013B21" w14:textId="0B9DFC3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546368E" w14:textId="46E0AE8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60534B6" w14:textId="1FD53625" w:rsidR="00414455" w:rsidRPr="00414455" w:rsidRDefault="00414455" w:rsidP="0098463D">
            <w:pPr>
              <w:rPr>
                <w:sz w:val="22"/>
                <w:szCs w:val="22"/>
              </w:rPr>
            </w:pPr>
            <w:r w:rsidRPr="00414455">
              <w:rPr>
                <w:sz w:val="22"/>
                <w:szCs w:val="22"/>
              </w:rPr>
              <w:t>Земли населенных пунктов</w:t>
            </w:r>
          </w:p>
        </w:tc>
        <w:tc>
          <w:tcPr>
            <w:tcW w:w="866" w:type="pct"/>
          </w:tcPr>
          <w:p w14:paraId="00C3FE91" w14:textId="6D4619D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4C32F17" w14:textId="7A09A8FC" w:rsidTr="006E1099">
        <w:trPr>
          <w:trHeight w:val="300"/>
        </w:trPr>
        <w:tc>
          <w:tcPr>
            <w:tcW w:w="283" w:type="pct"/>
          </w:tcPr>
          <w:p w14:paraId="324B807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F43060E" w14:textId="753FF94A" w:rsidR="00414455" w:rsidRPr="00414455" w:rsidRDefault="00414455" w:rsidP="0098463D">
            <w:pPr>
              <w:rPr>
                <w:sz w:val="22"/>
                <w:szCs w:val="22"/>
              </w:rPr>
            </w:pPr>
            <w:r w:rsidRPr="00414455">
              <w:rPr>
                <w:sz w:val="22"/>
                <w:szCs w:val="22"/>
              </w:rPr>
              <w:t>54:28:042101:417</w:t>
            </w:r>
          </w:p>
        </w:tc>
        <w:tc>
          <w:tcPr>
            <w:tcW w:w="518" w:type="pct"/>
            <w:noWrap/>
            <w:hideMark/>
          </w:tcPr>
          <w:p w14:paraId="394C17A2" w14:textId="77777777" w:rsidR="00414455" w:rsidRPr="00414455" w:rsidRDefault="00414455" w:rsidP="0098463D">
            <w:pPr>
              <w:rPr>
                <w:sz w:val="22"/>
                <w:szCs w:val="22"/>
              </w:rPr>
            </w:pPr>
            <w:r w:rsidRPr="00414455">
              <w:rPr>
                <w:sz w:val="22"/>
                <w:szCs w:val="22"/>
              </w:rPr>
              <w:t>59</w:t>
            </w:r>
          </w:p>
        </w:tc>
        <w:tc>
          <w:tcPr>
            <w:tcW w:w="815" w:type="pct"/>
            <w:noWrap/>
          </w:tcPr>
          <w:p w14:paraId="373385CF" w14:textId="3493686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EA11583" w14:textId="1617F8BA" w:rsidR="00414455" w:rsidRPr="00414455" w:rsidRDefault="00414455" w:rsidP="0098463D">
            <w:pPr>
              <w:rPr>
                <w:sz w:val="22"/>
                <w:szCs w:val="22"/>
              </w:rPr>
            </w:pPr>
            <w:r w:rsidRPr="00414455">
              <w:rPr>
                <w:sz w:val="22"/>
                <w:szCs w:val="22"/>
              </w:rPr>
              <w:t>ведение огородничества</w:t>
            </w:r>
          </w:p>
        </w:tc>
        <w:tc>
          <w:tcPr>
            <w:tcW w:w="742" w:type="pct"/>
          </w:tcPr>
          <w:p w14:paraId="5FA4C11C" w14:textId="518AEE86" w:rsidR="00414455" w:rsidRPr="00414455" w:rsidRDefault="00414455" w:rsidP="0098463D">
            <w:pPr>
              <w:rPr>
                <w:sz w:val="22"/>
                <w:szCs w:val="22"/>
              </w:rPr>
            </w:pPr>
            <w:r w:rsidRPr="00414455">
              <w:rPr>
                <w:sz w:val="22"/>
                <w:szCs w:val="22"/>
              </w:rPr>
              <w:t>Земли населенных пунктов</w:t>
            </w:r>
          </w:p>
        </w:tc>
        <w:tc>
          <w:tcPr>
            <w:tcW w:w="866" w:type="pct"/>
          </w:tcPr>
          <w:p w14:paraId="4E913440" w14:textId="3559E323" w:rsidR="00414455" w:rsidRPr="00414455" w:rsidRDefault="00414455" w:rsidP="0098463D">
            <w:pPr>
              <w:rPr>
                <w:sz w:val="22"/>
                <w:szCs w:val="22"/>
              </w:rPr>
            </w:pPr>
            <w:r w:rsidRPr="00414455">
              <w:rPr>
                <w:sz w:val="22"/>
                <w:szCs w:val="22"/>
              </w:rPr>
              <w:t>ведение огородничества</w:t>
            </w:r>
          </w:p>
        </w:tc>
      </w:tr>
      <w:tr w:rsidR="00414455" w:rsidRPr="00414455" w14:paraId="5E4F1572" w14:textId="338E565D" w:rsidTr="006E1099">
        <w:trPr>
          <w:trHeight w:val="300"/>
        </w:trPr>
        <w:tc>
          <w:tcPr>
            <w:tcW w:w="283" w:type="pct"/>
          </w:tcPr>
          <w:p w14:paraId="4759AB1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D921404" w14:textId="158C6DB6" w:rsidR="00414455" w:rsidRPr="00414455" w:rsidRDefault="00414455" w:rsidP="0098463D">
            <w:pPr>
              <w:rPr>
                <w:sz w:val="22"/>
                <w:szCs w:val="22"/>
              </w:rPr>
            </w:pPr>
            <w:r w:rsidRPr="00414455">
              <w:rPr>
                <w:sz w:val="22"/>
                <w:szCs w:val="22"/>
              </w:rPr>
              <w:t>54:28:042101:42</w:t>
            </w:r>
          </w:p>
        </w:tc>
        <w:tc>
          <w:tcPr>
            <w:tcW w:w="518" w:type="pct"/>
            <w:noWrap/>
            <w:hideMark/>
          </w:tcPr>
          <w:p w14:paraId="7816BC3C" w14:textId="77777777" w:rsidR="00414455" w:rsidRPr="00414455" w:rsidRDefault="00414455" w:rsidP="0098463D">
            <w:pPr>
              <w:rPr>
                <w:sz w:val="22"/>
                <w:szCs w:val="22"/>
              </w:rPr>
            </w:pPr>
            <w:r w:rsidRPr="00414455">
              <w:rPr>
                <w:sz w:val="22"/>
                <w:szCs w:val="22"/>
              </w:rPr>
              <w:t>1024</w:t>
            </w:r>
          </w:p>
        </w:tc>
        <w:tc>
          <w:tcPr>
            <w:tcW w:w="815" w:type="pct"/>
            <w:noWrap/>
          </w:tcPr>
          <w:p w14:paraId="1B404163" w14:textId="30ADC6D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B19228C" w14:textId="15B22D0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69402D3" w14:textId="59ED76A6" w:rsidR="00414455" w:rsidRPr="00414455" w:rsidRDefault="00414455" w:rsidP="0098463D">
            <w:pPr>
              <w:rPr>
                <w:sz w:val="22"/>
                <w:szCs w:val="22"/>
              </w:rPr>
            </w:pPr>
            <w:r w:rsidRPr="00414455">
              <w:rPr>
                <w:sz w:val="22"/>
                <w:szCs w:val="22"/>
              </w:rPr>
              <w:t>Земли населенных пунктов</w:t>
            </w:r>
          </w:p>
        </w:tc>
        <w:tc>
          <w:tcPr>
            <w:tcW w:w="866" w:type="pct"/>
          </w:tcPr>
          <w:p w14:paraId="273D5F13" w14:textId="546B78A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82E13AD" w14:textId="7875307E" w:rsidTr="006E1099">
        <w:trPr>
          <w:trHeight w:val="300"/>
        </w:trPr>
        <w:tc>
          <w:tcPr>
            <w:tcW w:w="283" w:type="pct"/>
          </w:tcPr>
          <w:p w14:paraId="2FBC207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355F944" w14:textId="5605989A" w:rsidR="00414455" w:rsidRPr="00414455" w:rsidRDefault="00414455" w:rsidP="0098463D">
            <w:pPr>
              <w:rPr>
                <w:sz w:val="22"/>
                <w:szCs w:val="22"/>
              </w:rPr>
            </w:pPr>
            <w:r w:rsidRPr="00414455">
              <w:rPr>
                <w:sz w:val="22"/>
                <w:szCs w:val="22"/>
              </w:rPr>
              <w:t>54:28:042101:44</w:t>
            </w:r>
          </w:p>
        </w:tc>
        <w:tc>
          <w:tcPr>
            <w:tcW w:w="518" w:type="pct"/>
            <w:noWrap/>
            <w:hideMark/>
          </w:tcPr>
          <w:p w14:paraId="144868C4" w14:textId="77777777" w:rsidR="00414455" w:rsidRPr="00414455" w:rsidRDefault="00414455" w:rsidP="0098463D">
            <w:pPr>
              <w:rPr>
                <w:sz w:val="22"/>
                <w:szCs w:val="22"/>
              </w:rPr>
            </w:pPr>
            <w:r w:rsidRPr="00414455">
              <w:rPr>
                <w:sz w:val="22"/>
                <w:szCs w:val="22"/>
              </w:rPr>
              <w:t>1055</w:t>
            </w:r>
          </w:p>
        </w:tc>
        <w:tc>
          <w:tcPr>
            <w:tcW w:w="815" w:type="pct"/>
            <w:noWrap/>
          </w:tcPr>
          <w:p w14:paraId="38E7F07C" w14:textId="6F772AB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5019140" w14:textId="49AF2E1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2D254C0" w14:textId="05EDB4B2" w:rsidR="00414455" w:rsidRPr="00414455" w:rsidRDefault="00414455" w:rsidP="0098463D">
            <w:pPr>
              <w:rPr>
                <w:sz w:val="22"/>
                <w:szCs w:val="22"/>
              </w:rPr>
            </w:pPr>
            <w:r w:rsidRPr="00414455">
              <w:rPr>
                <w:sz w:val="22"/>
                <w:szCs w:val="22"/>
              </w:rPr>
              <w:t>Земли населенных пунктов</w:t>
            </w:r>
          </w:p>
        </w:tc>
        <w:tc>
          <w:tcPr>
            <w:tcW w:w="866" w:type="pct"/>
          </w:tcPr>
          <w:p w14:paraId="1A0A10B6" w14:textId="39FF73D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2755306" w14:textId="0F2FCA1F" w:rsidTr="006E1099">
        <w:trPr>
          <w:trHeight w:val="300"/>
        </w:trPr>
        <w:tc>
          <w:tcPr>
            <w:tcW w:w="283" w:type="pct"/>
          </w:tcPr>
          <w:p w14:paraId="40E33E7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42EA921" w14:textId="5F364ADF" w:rsidR="00414455" w:rsidRPr="00414455" w:rsidRDefault="00414455" w:rsidP="0098463D">
            <w:pPr>
              <w:rPr>
                <w:sz w:val="22"/>
                <w:szCs w:val="22"/>
              </w:rPr>
            </w:pPr>
            <w:r w:rsidRPr="00414455">
              <w:rPr>
                <w:sz w:val="22"/>
                <w:szCs w:val="22"/>
              </w:rPr>
              <w:t>54:28:042101:46</w:t>
            </w:r>
          </w:p>
        </w:tc>
        <w:tc>
          <w:tcPr>
            <w:tcW w:w="518" w:type="pct"/>
            <w:noWrap/>
            <w:hideMark/>
          </w:tcPr>
          <w:p w14:paraId="6D1B3DDD" w14:textId="77777777" w:rsidR="00414455" w:rsidRPr="00414455" w:rsidRDefault="00414455" w:rsidP="0098463D">
            <w:pPr>
              <w:rPr>
                <w:sz w:val="22"/>
                <w:szCs w:val="22"/>
              </w:rPr>
            </w:pPr>
            <w:r w:rsidRPr="00414455">
              <w:rPr>
                <w:sz w:val="22"/>
                <w:szCs w:val="22"/>
              </w:rPr>
              <w:t>2040</w:t>
            </w:r>
          </w:p>
        </w:tc>
        <w:tc>
          <w:tcPr>
            <w:tcW w:w="815" w:type="pct"/>
            <w:noWrap/>
          </w:tcPr>
          <w:p w14:paraId="4921302F" w14:textId="6086E57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942604E" w14:textId="321DF54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769BCFC" w14:textId="0B39C3D8" w:rsidR="00414455" w:rsidRPr="00414455" w:rsidRDefault="00414455" w:rsidP="0098463D">
            <w:pPr>
              <w:rPr>
                <w:sz w:val="22"/>
                <w:szCs w:val="22"/>
              </w:rPr>
            </w:pPr>
            <w:r w:rsidRPr="00414455">
              <w:rPr>
                <w:sz w:val="22"/>
                <w:szCs w:val="22"/>
              </w:rPr>
              <w:t>Земли населенных пунктов</w:t>
            </w:r>
          </w:p>
        </w:tc>
        <w:tc>
          <w:tcPr>
            <w:tcW w:w="866" w:type="pct"/>
          </w:tcPr>
          <w:p w14:paraId="6E83F273" w14:textId="180B86D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4E406E9" w14:textId="56F91CFD" w:rsidTr="006E1099">
        <w:trPr>
          <w:trHeight w:val="300"/>
        </w:trPr>
        <w:tc>
          <w:tcPr>
            <w:tcW w:w="283" w:type="pct"/>
          </w:tcPr>
          <w:p w14:paraId="6B274B9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0FD52FF" w14:textId="68DFC221" w:rsidR="00414455" w:rsidRPr="00414455" w:rsidRDefault="00414455" w:rsidP="0098463D">
            <w:pPr>
              <w:rPr>
                <w:sz w:val="22"/>
                <w:szCs w:val="22"/>
              </w:rPr>
            </w:pPr>
            <w:r w:rsidRPr="00414455">
              <w:rPr>
                <w:sz w:val="22"/>
                <w:szCs w:val="22"/>
              </w:rPr>
              <w:t>54:28:042101:48</w:t>
            </w:r>
          </w:p>
        </w:tc>
        <w:tc>
          <w:tcPr>
            <w:tcW w:w="518" w:type="pct"/>
            <w:noWrap/>
            <w:hideMark/>
          </w:tcPr>
          <w:p w14:paraId="6165A7D3" w14:textId="77777777" w:rsidR="00414455" w:rsidRPr="00414455" w:rsidRDefault="00414455" w:rsidP="0098463D">
            <w:pPr>
              <w:rPr>
                <w:sz w:val="22"/>
                <w:szCs w:val="22"/>
              </w:rPr>
            </w:pPr>
            <w:r w:rsidRPr="00414455">
              <w:rPr>
                <w:sz w:val="22"/>
                <w:szCs w:val="22"/>
              </w:rPr>
              <w:t>1174</w:t>
            </w:r>
          </w:p>
        </w:tc>
        <w:tc>
          <w:tcPr>
            <w:tcW w:w="815" w:type="pct"/>
            <w:noWrap/>
          </w:tcPr>
          <w:p w14:paraId="13E4236B" w14:textId="42575F9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22F8A93" w14:textId="2CFBD41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DD9EF73" w14:textId="421AEB44" w:rsidR="00414455" w:rsidRPr="00414455" w:rsidRDefault="00414455" w:rsidP="0098463D">
            <w:pPr>
              <w:rPr>
                <w:sz w:val="22"/>
                <w:szCs w:val="22"/>
              </w:rPr>
            </w:pPr>
            <w:r w:rsidRPr="00414455">
              <w:rPr>
                <w:sz w:val="22"/>
                <w:szCs w:val="22"/>
              </w:rPr>
              <w:t>Земли населенных пунктов</w:t>
            </w:r>
          </w:p>
        </w:tc>
        <w:tc>
          <w:tcPr>
            <w:tcW w:w="866" w:type="pct"/>
          </w:tcPr>
          <w:p w14:paraId="1CC3EAF1" w14:textId="0D401B5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EE880DE" w14:textId="2318E310" w:rsidTr="006E1099">
        <w:trPr>
          <w:trHeight w:val="300"/>
        </w:trPr>
        <w:tc>
          <w:tcPr>
            <w:tcW w:w="283" w:type="pct"/>
          </w:tcPr>
          <w:p w14:paraId="5E91BDF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FFC2333" w14:textId="5D8BFDBA" w:rsidR="00414455" w:rsidRPr="00414455" w:rsidRDefault="00414455" w:rsidP="0098463D">
            <w:pPr>
              <w:rPr>
                <w:sz w:val="22"/>
                <w:szCs w:val="22"/>
              </w:rPr>
            </w:pPr>
            <w:r w:rsidRPr="00414455">
              <w:rPr>
                <w:sz w:val="22"/>
                <w:szCs w:val="22"/>
              </w:rPr>
              <w:t>54:28:042101:49</w:t>
            </w:r>
          </w:p>
        </w:tc>
        <w:tc>
          <w:tcPr>
            <w:tcW w:w="518" w:type="pct"/>
            <w:noWrap/>
            <w:hideMark/>
          </w:tcPr>
          <w:p w14:paraId="26DF15C0" w14:textId="77777777" w:rsidR="00414455" w:rsidRPr="00414455" w:rsidRDefault="00414455" w:rsidP="0098463D">
            <w:pPr>
              <w:rPr>
                <w:sz w:val="22"/>
                <w:szCs w:val="22"/>
              </w:rPr>
            </w:pPr>
            <w:r w:rsidRPr="00414455">
              <w:rPr>
                <w:sz w:val="22"/>
                <w:szCs w:val="22"/>
              </w:rPr>
              <w:t>1225</w:t>
            </w:r>
          </w:p>
        </w:tc>
        <w:tc>
          <w:tcPr>
            <w:tcW w:w="815" w:type="pct"/>
            <w:noWrap/>
          </w:tcPr>
          <w:p w14:paraId="57521F65" w14:textId="5403555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48B4BD3" w14:textId="1EED90D2" w:rsidR="00414455" w:rsidRPr="00414455" w:rsidRDefault="00414455" w:rsidP="0098463D">
            <w:pPr>
              <w:rPr>
                <w:sz w:val="22"/>
                <w:szCs w:val="22"/>
              </w:rPr>
            </w:pPr>
            <w:r w:rsidRPr="00414455">
              <w:rPr>
                <w:sz w:val="22"/>
                <w:szCs w:val="22"/>
              </w:rPr>
              <w:t>Для приусадебного участка</w:t>
            </w:r>
          </w:p>
        </w:tc>
        <w:tc>
          <w:tcPr>
            <w:tcW w:w="742" w:type="pct"/>
          </w:tcPr>
          <w:p w14:paraId="0CCBA98B" w14:textId="1DC07994" w:rsidR="00414455" w:rsidRPr="00414455" w:rsidRDefault="00414455" w:rsidP="0098463D">
            <w:pPr>
              <w:rPr>
                <w:sz w:val="22"/>
                <w:szCs w:val="22"/>
              </w:rPr>
            </w:pPr>
            <w:r w:rsidRPr="00414455">
              <w:rPr>
                <w:sz w:val="22"/>
                <w:szCs w:val="22"/>
              </w:rPr>
              <w:t>Земли населенных пунктов</w:t>
            </w:r>
          </w:p>
        </w:tc>
        <w:tc>
          <w:tcPr>
            <w:tcW w:w="866" w:type="pct"/>
          </w:tcPr>
          <w:p w14:paraId="7C33ECF8" w14:textId="6F6534B6" w:rsidR="00414455" w:rsidRPr="00414455" w:rsidRDefault="00414455" w:rsidP="0098463D">
            <w:pPr>
              <w:rPr>
                <w:sz w:val="22"/>
                <w:szCs w:val="22"/>
              </w:rPr>
            </w:pPr>
            <w:r w:rsidRPr="00414455">
              <w:rPr>
                <w:sz w:val="22"/>
                <w:szCs w:val="22"/>
              </w:rPr>
              <w:t>Для приусадебного участка</w:t>
            </w:r>
          </w:p>
        </w:tc>
      </w:tr>
      <w:tr w:rsidR="00414455" w:rsidRPr="00414455" w14:paraId="5AA2FA52" w14:textId="6F16DE20" w:rsidTr="006E1099">
        <w:trPr>
          <w:trHeight w:val="300"/>
        </w:trPr>
        <w:tc>
          <w:tcPr>
            <w:tcW w:w="283" w:type="pct"/>
          </w:tcPr>
          <w:p w14:paraId="59A3CE1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0831A97" w14:textId="1832383A" w:rsidR="00414455" w:rsidRPr="00414455" w:rsidRDefault="00414455" w:rsidP="0098463D">
            <w:pPr>
              <w:rPr>
                <w:sz w:val="22"/>
                <w:szCs w:val="22"/>
              </w:rPr>
            </w:pPr>
            <w:r w:rsidRPr="00414455">
              <w:rPr>
                <w:sz w:val="22"/>
                <w:szCs w:val="22"/>
              </w:rPr>
              <w:t>54:28:042101:5</w:t>
            </w:r>
          </w:p>
        </w:tc>
        <w:tc>
          <w:tcPr>
            <w:tcW w:w="518" w:type="pct"/>
            <w:noWrap/>
            <w:hideMark/>
          </w:tcPr>
          <w:p w14:paraId="109FBD1E" w14:textId="77777777" w:rsidR="00414455" w:rsidRPr="00414455" w:rsidRDefault="00414455" w:rsidP="0098463D">
            <w:pPr>
              <w:rPr>
                <w:sz w:val="22"/>
                <w:szCs w:val="22"/>
              </w:rPr>
            </w:pPr>
            <w:r w:rsidRPr="00414455">
              <w:rPr>
                <w:sz w:val="22"/>
                <w:szCs w:val="22"/>
              </w:rPr>
              <w:t>1012</w:t>
            </w:r>
          </w:p>
        </w:tc>
        <w:tc>
          <w:tcPr>
            <w:tcW w:w="815" w:type="pct"/>
            <w:noWrap/>
          </w:tcPr>
          <w:p w14:paraId="5B26EC75" w14:textId="1AD9943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F4A260F" w14:textId="2816F5B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B547160" w14:textId="7C04EF7D" w:rsidR="00414455" w:rsidRPr="00414455" w:rsidRDefault="00414455" w:rsidP="0098463D">
            <w:pPr>
              <w:rPr>
                <w:sz w:val="22"/>
                <w:szCs w:val="22"/>
              </w:rPr>
            </w:pPr>
            <w:r w:rsidRPr="00414455">
              <w:rPr>
                <w:sz w:val="22"/>
                <w:szCs w:val="22"/>
              </w:rPr>
              <w:t>Земли населенных пунктов</w:t>
            </w:r>
          </w:p>
        </w:tc>
        <w:tc>
          <w:tcPr>
            <w:tcW w:w="866" w:type="pct"/>
          </w:tcPr>
          <w:p w14:paraId="518E648A" w14:textId="18A42A1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A16A89C" w14:textId="5EB3D4DA" w:rsidTr="006E1099">
        <w:trPr>
          <w:trHeight w:val="300"/>
        </w:trPr>
        <w:tc>
          <w:tcPr>
            <w:tcW w:w="283" w:type="pct"/>
          </w:tcPr>
          <w:p w14:paraId="4E67BD3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093B813" w14:textId="7C25BA44" w:rsidR="00414455" w:rsidRPr="00414455" w:rsidRDefault="00414455" w:rsidP="0098463D">
            <w:pPr>
              <w:rPr>
                <w:sz w:val="22"/>
                <w:szCs w:val="22"/>
              </w:rPr>
            </w:pPr>
            <w:r w:rsidRPr="00414455">
              <w:rPr>
                <w:sz w:val="22"/>
                <w:szCs w:val="22"/>
              </w:rPr>
              <w:t>54:28:042101:51</w:t>
            </w:r>
          </w:p>
        </w:tc>
        <w:tc>
          <w:tcPr>
            <w:tcW w:w="518" w:type="pct"/>
            <w:noWrap/>
            <w:hideMark/>
          </w:tcPr>
          <w:p w14:paraId="2E098D71" w14:textId="77777777" w:rsidR="00414455" w:rsidRPr="00414455" w:rsidRDefault="00414455" w:rsidP="0098463D">
            <w:pPr>
              <w:rPr>
                <w:sz w:val="22"/>
                <w:szCs w:val="22"/>
              </w:rPr>
            </w:pPr>
            <w:r w:rsidRPr="00414455">
              <w:rPr>
                <w:sz w:val="22"/>
                <w:szCs w:val="22"/>
              </w:rPr>
              <w:t>1185</w:t>
            </w:r>
          </w:p>
        </w:tc>
        <w:tc>
          <w:tcPr>
            <w:tcW w:w="815" w:type="pct"/>
            <w:noWrap/>
          </w:tcPr>
          <w:p w14:paraId="3F83E80A" w14:textId="13DD462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269A61E" w14:textId="2AD7E88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3F99D6A" w14:textId="64648E9C" w:rsidR="00414455" w:rsidRPr="00414455" w:rsidRDefault="00414455" w:rsidP="0098463D">
            <w:pPr>
              <w:rPr>
                <w:sz w:val="22"/>
                <w:szCs w:val="22"/>
              </w:rPr>
            </w:pPr>
            <w:r w:rsidRPr="00414455">
              <w:rPr>
                <w:sz w:val="22"/>
                <w:szCs w:val="22"/>
              </w:rPr>
              <w:t>Земли населенных пунктов</w:t>
            </w:r>
          </w:p>
        </w:tc>
        <w:tc>
          <w:tcPr>
            <w:tcW w:w="866" w:type="pct"/>
          </w:tcPr>
          <w:p w14:paraId="0A18CCC5" w14:textId="6CEFBDD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F2BA0FF" w14:textId="74744C33" w:rsidTr="006E1099">
        <w:trPr>
          <w:trHeight w:val="300"/>
        </w:trPr>
        <w:tc>
          <w:tcPr>
            <w:tcW w:w="283" w:type="pct"/>
          </w:tcPr>
          <w:p w14:paraId="36654D3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79A5789" w14:textId="7CD299DA" w:rsidR="00414455" w:rsidRPr="00414455" w:rsidRDefault="00414455" w:rsidP="0098463D">
            <w:pPr>
              <w:rPr>
                <w:sz w:val="22"/>
                <w:szCs w:val="22"/>
              </w:rPr>
            </w:pPr>
            <w:r w:rsidRPr="00414455">
              <w:rPr>
                <w:sz w:val="22"/>
                <w:szCs w:val="22"/>
              </w:rPr>
              <w:t>54:28:042101:55</w:t>
            </w:r>
          </w:p>
        </w:tc>
        <w:tc>
          <w:tcPr>
            <w:tcW w:w="518" w:type="pct"/>
            <w:noWrap/>
            <w:hideMark/>
          </w:tcPr>
          <w:p w14:paraId="371CFA5D" w14:textId="77777777" w:rsidR="00414455" w:rsidRPr="00414455" w:rsidRDefault="00414455" w:rsidP="0098463D">
            <w:pPr>
              <w:rPr>
                <w:sz w:val="22"/>
                <w:szCs w:val="22"/>
              </w:rPr>
            </w:pPr>
            <w:r w:rsidRPr="00414455">
              <w:rPr>
                <w:sz w:val="22"/>
                <w:szCs w:val="22"/>
              </w:rPr>
              <w:t>1500</w:t>
            </w:r>
          </w:p>
        </w:tc>
        <w:tc>
          <w:tcPr>
            <w:tcW w:w="815" w:type="pct"/>
            <w:noWrap/>
          </w:tcPr>
          <w:p w14:paraId="6DBD9939" w14:textId="3800780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DAC1EF0" w14:textId="0508ACF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C9C27EE" w14:textId="00BFEEC9" w:rsidR="00414455" w:rsidRPr="00414455" w:rsidRDefault="00414455" w:rsidP="0098463D">
            <w:pPr>
              <w:rPr>
                <w:sz w:val="22"/>
                <w:szCs w:val="22"/>
              </w:rPr>
            </w:pPr>
            <w:r w:rsidRPr="00414455">
              <w:rPr>
                <w:sz w:val="22"/>
                <w:szCs w:val="22"/>
              </w:rPr>
              <w:t>Земли населенных пунктов</w:t>
            </w:r>
          </w:p>
        </w:tc>
        <w:tc>
          <w:tcPr>
            <w:tcW w:w="866" w:type="pct"/>
          </w:tcPr>
          <w:p w14:paraId="7DB4A269" w14:textId="4453139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E2EA49D" w14:textId="15C784E4" w:rsidTr="006E1099">
        <w:trPr>
          <w:trHeight w:val="300"/>
        </w:trPr>
        <w:tc>
          <w:tcPr>
            <w:tcW w:w="283" w:type="pct"/>
          </w:tcPr>
          <w:p w14:paraId="7F02264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1A2D083" w14:textId="674FE49C" w:rsidR="00414455" w:rsidRPr="00414455" w:rsidRDefault="00414455" w:rsidP="0098463D">
            <w:pPr>
              <w:rPr>
                <w:sz w:val="22"/>
                <w:szCs w:val="22"/>
              </w:rPr>
            </w:pPr>
            <w:r w:rsidRPr="00414455">
              <w:rPr>
                <w:sz w:val="22"/>
                <w:szCs w:val="22"/>
              </w:rPr>
              <w:t>54:28:042101:61</w:t>
            </w:r>
          </w:p>
        </w:tc>
        <w:tc>
          <w:tcPr>
            <w:tcW w:w="518" w:type="pct"/>
            <w:noWrap/>
            <w:hideMark/>
          </w:tcPr>
          <w:p w14:paraId="0E262B34" w14:textId="77777777" w:rsidR="00414455" w:rsidRPr="00414455" w:rsidRDefault="00414455" w:rsidP="0098463D">
            <w:pPr>
              <w:rPr>
                <w:sz w:val="22"/>
                <w:szCs w:val="22"/>
              </w:rPr>
            </w:pPr>
            <w:r w:rsidRPr="00414455">
              <w:rPr>
                <w:sz w:val="22"/>
                <w:szCs w:val="22"/>
              </w:rPr>
              <w:t>1013</w:t>
            </w:r>
          </w:p>
        </w:tc>
        <w:tc>
          <w:tcPr>
            <w:tcW w:w="815" w:type="pct"/>
            <w:noWrap/>
          </w:tcPr>
          <w:p w14:paraId="695415DF" w14:textId="38E010B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9D7FDC0" w14:textId="06EF056B"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241E424" w14:textId="5E384F03" w:rsidR="00414455" w:rsidRPr="00414455" w:rsidRDefault="00414455" w:rsidP="0098463D">
            <w:pPr>
              <w:rPr>
                <w:sz w:val="22"/>
                <w:szCs w:val="22"/>
              </w:rPr>
            </w:pPr>
            <w:r w:rsidRPr="00414455">
              <w:rPr>
                <w:sz w:val="22"/>
                <w:szCs w:val="22"/>
              </w:rPr>
              <w:t>Земли населенных пунктов</w:t>
            </w:r>
          </w:p>
        </w:tc>
        <w:tc>
          <w:tcPr>
            <w:tcW w:w="866" w:type="pct"/>
          </w:tcPr>
          <w:p w14:paraId="54D9ED3A" w14:textId="42232E9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B6918F6" w14:textId="476EB418" w:rsidTr="006E1099">
        <w:trPr>
          <w:trHeight w:val="300"/>
        </w:trPr>
        <w:tc>
          <w:tcPr>
            <w:tcW w:w="283" w:type="pct"/>
          </w:tcPr>
          <w:p w14:paraId="0316C82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9BCF98B" w14:textId="1082C045" w:rsidR="00414455" w:rsidRPr="00414455" w:rsidRDefault="00414455" w:rsidP="0098463D">
            <w:pPr>
              <w:rPr>
                <w:sz w:val="22"/>
                <w:szCs w:val="22"/>
              </w:rPr>
            </w:pPr>
            <w:r w:rsidRPr="00414455">
              <w:rPr>
                <w:sz w:val="22"/>
                <w:szCs w:val="22"/>
              </w:rPr>
              <w:t>54:28:042101:66</w:t>
            </w:r>
          </w:p>
        </w:tc>
        <w:tc>
          <w:tcPr>
            <w:tcW w:w="518" w:type="pct"/>
            <w:noWrap/>
            <w:hideMark/>
          </w:tcPr>
          <w:p w14:paraId="31BE0A76" w14:textId="77777777" w:rsidR="00414455" w:rsidRPr="00414455" w:rsidRDefault="00414455" w:rsidP="0098463D">
            <w:pPr>
              <w:rPr>
                <w:sz w:val="22"/>
                <w:szCs w:val="22"/>
              </w:rPr>
            </w:pPr>
            <w:r w:rsidRPr="00414455">
              <w:rPr>
                <w:sz w:val="22"/>
                <w:szCs w:val="22"/>
              </w:rPr>
              <w:t>1157</w:t>
            </w:r>
          </w:p>
        </w:tc>
        <w:tc>
          <w:tcPr>
            <w:tcW w:w="815" w:type="pct"/>
            <w:noWrap/>
          </w:tcPr>
          <w:p w14:paraId="62A416D9" w14:textId="1AAF9CC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C0D75B2" w14:textId="5E1E865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CFFD761" w14:textId="313C168F" w:rsidR="00414455" w:rsidRPr="00414455" w:rsidRDefault="00414455" w:rsidP="0098463D">
            <w:pPr>
              <w:rPr>
                <w:sz w:val="22"/>
                <w:szCs w:val="22"/>
              </w:rPr>
            </w:pPr>
            <w:r w:rsidRPr="00414455">
              <w:rPr>
                <w:sz w:val="22"/>
                <w:szCs w:val="22"/>
              </w:rPr>
              <w:t>Земли населенных пунктов</w:t>
            </w:r>
          </w:p>
        </w:tc>
        <w:tc>
          <w:tcPr>
            <w:tcW w:w="866" w:type="pct"/>
          </w:tcPr>
          <w:p w14:paraId="7DF69C32" w14:textId="5ABF538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A87F022" w14:textId="78D32305" w:rsidTr="006E1099">
        <w:trPr>
          <w:trHeight w:val="300"/>
        </w:trPr>
        <w:tc>
          <w:tcPr>
            <w:tcW w:w="283" w:type="pct"/>
          </w:tcPr>
          <w:p w14:paraId="2229F68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22B0EB0" w14:textId="1C090C4F" w:rsidR="00414455" w:rsidRPr="00414455" w:rsidRDefault="00414455" w:rsidP="0098463D">
            <w:pPr>
              <w:rPr>
                <w:sz w:val="22"/>
                <w:szCs w:val="22"/>
              </w:rPr>
            </w:pPr>
            <w:r w:rsidRPr="00414455">
              <w:rPr>
                <w:sz w:val="22"/>
                <w:szCs w:val="22"/>
              </w:rPr>
              <w:t>54:28:042101:71</w:t>
            </w:r>
          </w:p>
        </w:tc>
        <w:tc>
          <w:tcPr>
            <w:tcW w:w="518" w:type="pct"/>
            <w:noWrap/>
            <w:hideMark/>
          </w:tcPr>
          <w:p w14:paraId="48DF285D" w14:textId="77777777" w:rsidR="00414455" w:rsidRPr="00414455" w:rsidRDefault="00414455" w:rsidP="0098463D">
            <w:pPr>
              <w:rPr>
                <w:sz w:val="22"/>
                <w:szCs w:val="22"/>
              </w:rPr>
            </w:pPr>
            <w:r w:rsidRPr="00414455">
              <w:rPr>
                <w:sz w:val="22"/>
                <w:szCs w:val="22"/>
              </w:rPr>
              <w:t>1364</w:t>
            </w:r>
          </w:p>
        </w:tc>
        <w:tc>
          <w:tcPr>
            <w:tcW w:w="815" w:type="pct"/>
            <w:noWrap/>
          </w:tcPr>
          <w:p w14:paraId="341C5AFE" w14:textId="5415723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EDB9FA2" w14:textId="55CC101B"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6F37691" w14:textId="693A438A" w:rsidR="00414455" w:rsidRPr="00414455" w:rsidRDefault="00414455" w:rsidP="0098463D">
            <w:pPr>
              <w:rPr>
                <w:sz w:val="22"/>
                <w:szCs w:val="22"/>
              </w:rPr>
            </w:pPr>
            <w:r w:rsidRPr="00414455">
              <w:rPr>
                <w:sz w:val="22"/>
                <w:szCs w:val="22"/>
              </w:rPr>
              <w:t>Земли населенных пунктов</w:t>
            </w:r>
          </w:p>
        </w:tc>
        <w:tc>
          <w:tcPr>
            <w:tcW w:w="866" w:type="pct"/>
          </w:tcPr>
          <w:p w14:paraId="55188D57" w14:textId="78F4923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281AE2C" w14:textId="29F31554" w:rsidTr="006E1099">
        <w:trPr>
          <w:trHeight w:val="300"/>
        </w:trPr>
        <w:tc>
          <w:tcPr>
            <w:tcW w:w="283" w:type="pct"/>
          </w:tcPr>
          <w:p w14:paraId="1FA523A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557A9B2" w14:textId="3EE2D8D4" w:rsidR="00414455" w:rsidRPr="00414455" w:rsidRDefault="00414455" w:rsidP="0098463D">
            <w:pPr>
              <w:rPr>
                <w:sz w:val="22"/>
                <w:szCs w:val="22"/>
              </w:rPr>
            </w:pPr>
            <w:r w:rsidRPr="00414455">
              <w:rPr>
                <w:sz w:val="22"/>
                <w:szCs w:val="22"/>
              </w:rPr>
              <w:t>54:28:042101:75</w:t>
            </w:r>
          </w:p>
        </w:tc>
        <w:tc>
          <w:tcPr>
            <w:tcW w:w="518" w:type="pct"/>
            <w:noWrap/>
            <w:hideMark/>
          </w:tcPr>
          <w:p w14:paraId="4F15F7B7" w14:textId="77777777" w:rsidR="00414455" w:rsidRPr="00414455" w:rsidRDefault="00414455" w:rsidP="0098463D">
            <w:pPr>
              <w:rPr>
                <w:sz w:val="22"/>
                <w:szCs w:val="22"/>
              </w:rPr>
            </w:pPr>
            <w:r w:rsidRPr="00414455">
              <w:rPr>
                <w:sz w:val="22"/>
                <w:szCs w:val="22"/>
              </w:rPr>
              <w:t>1896</w:t>
            </w:r>
          </w:p>
        </w:tc>
        <w:tc>
          <w:tcPr>
            <w:tcW w:w="815" w:type="pct"/>
            <w:noWrap/>
          </w:tcPr>
          <w:p w14:paraId="18CD1075" w14:textId="1092D16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DFD1E57" w14:textId="6B77032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D85FF5F" w14:textId="7B3DEBEE" w:rsidR="00414455" w:rsidRPr="00414455" w:rsidRDefault="00414455" w:rsidP="0098463D">
            <w:pPr>
              <w:rPr>
                <w:sz w:val="22"/>
                <w:szCs w:val="22"/>
              </w:rPr>
            </w:pPr>
            <w:r w:rsidRPr="00414455">
              <w:rPr>
                <w:sz w:val="22"/>
                <w:szCs w:val="22"/>
              </w:rPr>
              <w:t>Земли населенных пунктов</w:t>
            </w:r>
          </w:p>
        </w:tc>
        <w:tc>
          <w:tcPr>
            <w:tcW w:w="866" w:type="pct"/>
          </w:tcPr>
          <w:p w14:paraId="48A2C0C5" w14:textId="599989C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CE51C29" w14:textId="26CA1691" w:rsidTr="006E1099">
        <w:trPr>
          <w:trHeight w:val="300"/>
        </w:trPr>
        <w:tc>
          <w:tcPr>
            <w:tcW w:w="283" w:type="pct"/>
          </w:tcPr>
          <w:p w14:paraId="0DC0E92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964512F" w14:textId="1D562B1E" w:rsidR="00414455" w:rsidRPr="00414455" w:rsidRDefault="00414455" w:rsidP="0098463D">
            <w:pPr>
              <w:rPr>
                <w:sz w:val="22"/>
                <w:szCs w:val="22"/>
              </w:rPr>
            </w:pPr>
            <w:r w:rsidRPr="00414455">
              <w:rPr>
                <w:sz w:val="22"/>
                <w:szCs w:val="22"/>
              </w:rPr>
              <w:t>54:28:042101:78</w:t>
            </w:r>
          </w:p>
        </w:tc>
        <w:tc>
          <w:tcPr>
            <w:tcW w:w="518" w:type="pct"/>
            <w:noWrap/>
            <w:hideMark/>
          </w:tcPr>
          <w:p w14:paraId="388B3105" w14:textId="77777777" w:rsidR="00414455" w:rsidRPr="00414455" w:rsidRDefault="00414455" w:rsidP="0098463D">
            <w:pPr>
              <w:rPr>
                <w:sz w:val="22"/>
                <w:szCs w:val="22"/>
              </w:rPr>
            </w:pPr>
            <w:r w:rsidRPr="00414455">
              <w:rPr>
                <w:sz w:val="22"/>
                <w:szCs w:val="22"/>
              </w:rPr>
              <w:t>3922</w:t>
            </w:r>
          </w:p>
        </w:tc>
        <w:tc>
          <w:tcPr>
            <w:tcW w:w="815" w:type="pct"/>
            <w:noWrap/>
          </w:tcPr>
          <w:p w14:paraId="4EE46874" w14:textId="4FBFC5C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B88099A" w14:textId="0B1262F2" w:rsidR="00414455" w:rsidRPr="00414455" w:rsidRDefault="00414455" w:rsidP="0098463D">
            <w:pPr>
              <w:rPr>
                <w:sz w:val="22"/>
                <w:szCs w:val="22"/>
              </w:rPr>
            </w:pPr>
            <w:r w:rsidRPr="00414455">
              <w:rPr>
                <w:sz w:val="22"/>
                <w:szCs w:val="22"/>
              </w:rPr>
              <w:t>для обслуживания многоквартирного жилого дома</w:t>
            </w:r>
          </w:p>
        </w:tc>
        <w:tc>
          <w:tcPr>
            <w:tcW w:w="742" w:type="pct"/>
          </w:tcPr>
          <w:p w14:paraId="31D079B7" w14:textId="119111C2" w:rsidR="00414455" w:rsidRPr="00414455" w:rsidRDefault="00414455" w:rsidP="0098463D">
            <w:pPr>
              <w:rPr>
                <w:sz w:val="22"/>
                <w:szCs w:val="22"/>
              </w:rPr>
            </w:pPr>
            <w:r w:rsidRPr="00414455">
              <w:rPr>
                <w:sz w:val="22"/>
                <w:szCs w:val="22"/>
              </w:rPr>
              <w:t>Земли населенных пунктов</w:t>
            </w:r>
          </w:p>
        </w:tc>
        <w:tc>
          <w:tcPr>
            <w:tcW w:w="866" w:type="pct"/>
          </w:tcPr>
          <w:p w14:paraId="25DA2E6F" w14:textId="7247ED5C" w:rsidR="00414455" w:rsidRPr="00414455" w:rsidRDefault="00414455" w:rsidP="0098463D">
            <w:pPr>
              <w:rPr>
                <w:sz w:val="22"/>
                <w:szCs w:val="22"/>
              </w:rPr>
            </w:pPr>
            <w:r w:rsidRPr="00414455">
              <w:rPr>
                <w:sz w:val="22"/>
                <w:szCs w:val="22"/>
              </w:rPr>
              <w:t>для обслуживания многоквартирного жилого дома</w:t>
            </w:r>
          </w:p>
        </w:tc>
      </w:tr>
      <w:tr w:rsidR="00414455" w:rsidRPr="00414455" w14:paraId="136A9F3B" w14:textId="3E3420B5" w:rsidTr="006E1099">
        <w:trPr>
          <w:trHeight w:val="300"/>
        </w:trPr>
        <w:tc>
          <w:tcPr>
            <w:tcW w:w="283" w:type="pct"/>
          </w:tcPr>
          <w:p w14:paraId="209DF09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62DE6B5" w14:textId="3CBC588D" w:rsidR="00414455" w:rsidRPr="00414455" w:rsidRDefault="00414455" w:rsidP="0098463D">
            <w:pPr>
              <w:rPr>
                <w:sz w:val="22"/>
                <w:szCs w:val="22"/>
              </w:rPr>
            </w:pPr>
            <w:r w:rsidRPr="00414455">
              <w:rPr>
                <w:sz w:val="22"/>
                <w:szCs w:val="22"/>
              </w:rPr>
              <w:t>54:28:042101:82</w:t>
            </w:r>
          </w:p>
        </w:tc>
        <w:tc>
          <w:tcPr>
            <w:tcW w:w="518" w:type="pct"/>
            <w:noWrap/>
            <w:hideMark/>
          </w:tcPr>
          <w:p w14:paraId="59F8A44A" w14:textId="77777777" w:rsidR="00414455" w:rsidRPr="00414455" w:rsidRDefault="00414455" w:rsidP="0098463D">
            <w:pPr>
              <w:rPr>
                <w:sz w:val="22"/>
                <w:szCs w:val="22"/>
              </w:rPr>
            </w:pPr>
            <w:r w:rsidRPr="00414455">
              <w:rPr>
                <w:sz w:val="22"/>
                <w:szCs w:val="22"/>
              </w:rPr>
              <w:t>3064</w:t>
            </w:r>
          </w:p>
        </w:tc>
        <w:tc>
          <w:tcPr>
            <w:tcW w:w="815" w:type="pct"/>
            <w:noWrap/>
          </w:tcPr>
          <w:p w14:paraId="32C3925C" w14:textId="5B6A8B9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3D2A758" w14:textId="217B24F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0D7850F" w14:textId="0563028B" w:rsidR="00414455" w:rsidRPr="00414455" w:rsidRDefault="00414455" w:rsidP="0098463D">
            <w:pPr>
              <w:rPr>
                <w:sz w:val="22"/>
                <w:szCs w:val="22"/>
              </w:rPr>
            </w:pPr>
            <w:r w:rsidRPr="00414455">
              <w:rPr>
                <w:sz w:val="22"/>
                <w:szCs w:val="22"/>
              </w:rPr>
              <w:t>Земли населенных пунктов</w:t>
            </w:r>
          </w:p>
        </w:tc>
        <w:tc>
          <w:tcPr>
            <w:tcW w:w="866" w:type="pct"/>
          </w:tcPr>
          <w:p w14:paraId="17189154" w14:textId="4C69E09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3A6042E" w14:textId="248C072E" w:rsidTr="006E1099">
        <w:trPr>
          <w:trHeight w:val="300"/>
        </w:trPr>
        <w:tc>
          <w:tcPr>
            <w:tcW w:w="283" w:type="pct"/>
          </w:tcPr>
          <w:p w14:paraId="00278E0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E5335E4" w14:textId="6623A2C0" w:rsidR="00414455" w:rsidRPr="00414455" w:rsidRDefault="00414455" w:rsidP="0098463D">
            <w:pPr>
              <w:rPr>
                <w:sz w:val="22"/>
                <w:szCs w:val="22"/>
              </w:rPr>
            </w:pPr>
            <w:r w:rsidRPr="00414455">
              <w:rPr>
                <w:sz w:val="22"/>
                <w:szCs w:val="22"/>
              </w:rPr>
              <w:t>54:28:042104:10</w:t>
            </w:r>
          </w:p>
        </w:tc>
        <w:tc>
          <w:tcPr>
            <w:tcW w:w="518" w:type="pct"/>
            <w:noWrap/>
            <w:hideMark/>
          </w:tcPr>
          <w:p w14:paraId="19474153" w14:textId="042078C6" w:rsidR="00414455" w:rsidRPr="00414455" w:rsidRDefault="00414455" w:rsidP="0098463D">
            <w:pPr>
              <w:rPr>
                <w:sz w:val="22"/>
                <w:szCs w:val="22"/>
              </w:rPr>
            </w:pPr>
            <w:r w:rsidRPr="00414455">
              <w:rPr>
                <w:sz w:val="22"/>
                <w:szCs w:val="22"/>
              </w:rPr>
              <w:t>1343,77</w:t>
            </w:r>
          </w:p>
        </w:tc>
        <w:tc>
          <w:tcPr>
            <w:tcW w:w="815" w:type="pct"/>
            <w:noWrap/>
          </w:tcPr>
          <w:p w14:paraId="5DA1CA4B" w14:textId="0C45AED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2DA817B" w14:textId="685012F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AFC2403" w14:textId="4265316A" w:rsidR="00414455" w:rsidRPr="00414455" w:rsidRDefault="00414455" w:rsidP="0098463D">
            <w:pPr>
              <w:rPr>
                <w:sz w:val="22"/>
                <w:szCs w:val="22"/>
              </w:rPr>
            </w:pPr>
            <w:r w:rsidRPr="00414455">
              <w:rPr>
                <w:sz w:val="22"/>
                <w:szCs w:val="22"/>
              </w:rPr>
              <w:t>Земли населенных пунктов</w:t>
            </w:r>
          </w:p>
        </w:tc>
        <w:tc>
          <w:tcPr>
            <w:tcW w:w="866" w:type="pct"/>
          </w:tcPr>
          <w:p w14:paraId="25FE58B0" w14:textId="14DA494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7868A08" w14:textId="299D2A5C" w:rsidTr="006E1099">
        <w:trPr>
          <w:trHeight w:val="300"/>
        </w:trPr>
        <w:tc>
          <w:tcPr>
            <w:tcW w:w="283" w:type="pct"/>
          </w:tcPr>
          <w:p w14:paraId="5D576B9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98FDFBD" w14:textId="0881243A" w:rsidR="00414455" w:rsidRPr="00414455" w:rsidRDefault="00414455" w:rsidP="0098463D">
            <w:pPr>
              <w:rPr>
                <w:sz w:val="22"/>
                <w:szCs w:val="22"/>
              </w:rPr>
            </w:pPr>
            <w:r w:rsidRPr="00414455">
              <w:rPr>
                <w:sz w:val="22"/>
                <w:szCs w:val="22"/>
              </w:rPr>
              <w:t>54:28:042104:14</w:t>
            </w:r>
          </w:p>
        </w:tc>
        <w:tc>
          <w:tcPr>
            <w:tcW w:w="518" w:type="pct"/>
            <w:noWrap/>
            <w:hideMark/>
          </w:tcPr>
          <w:p w14:paraId="1F873CFE" w14:textId="77777777" w:rsidR="00414455" w:rsidRPr="00414455" w:rsidRDefault="00414455" w:rsidP="0098463D">
            <w:pPr>
              <w:rPr>
                <w:sz w:val="22"/>
                <w:szCs w:val="22"/>
              </w:rPr>
            </w:pPr>
            <w:r w:rsidRPr="00414455">
              <w:rPr>
                <w:sz w:val="22"/>
                <w:szCs w:val="22"/>
              </w:rPr>
              <w:t>1371.55</w:t>
            </w:r>
          </w:p>
        </w:tc>
        <w:tc>
          <w:tcPr>
            <w:tcW w:w="815" w:type="pct"/>
            <w:noWrap/>
          </w:tcPr>
          <w:p w14:paraId="223B92E6" w14:textId="62F375E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27F44FD" w14:textId="30FFDEC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D6EDDC5" w14:textId="3F257BB6" w:rsidR="00414455" w:rsidRPr="00414455" w:rsidRDefault="00414455" w:rsidP="0098463D">
            <w:pPr>
              <w:rPr>
                <w:sz w:val="22"/>
                <w:szCs w:val="22"/>
              </w:rPr>
            </w:pPr>
            <w:r w:rsidRPr="00414455">
              <w:rPr>
                <w:sz w:val="22"/>
                <w:szCs w:val="22"/>
              </w:rPr>
              <w:t>Земли населенных пунктов</w:t>
            </w:r>
          </w:p>
        </w:tc>
        <w:tc>
          <w:tcPr>
            <w:tcW w:w="866" w:type="pct"/>
          </w:tcPr>
          <w:p w14:paraId="713E99F1" w14:textId="153A717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FC7DFAE" w14:textId="09A4A86B" w:rsidTr="006E1099">
        <w:trPr>
          <w:trHeight w:val="300"/>
        </w:trPr>
        <w:tc>
          <w:tcPr>
            <w:tcW w:w="283" w:type="pct"/>
          </w:tcPr>
          <w:p w14:paraId="5C878AD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82E3FF1" w14:textId="7DC72947" w:rsidR="00414455" w:rsidRPr="00414455" w:rsidRDefault="00414455" w:rsidP="0098463D">
            <w:pPr>
              <w:rPr>
                <w:sz w:val="22"/>
                <w:szCs w:val="22"/>
              </w:rPr>
            </w:pPr>
            <w:r w:rsidRPr="00414455">
              <w:rPr>
                <w:sz w:val="22"/>
                <w:szCs w:val="22"/>
              </w:rPr>
              <w:t>54:28:042104:15</w:t>
            </w:r>
          </w:p>
        </w:tc>
        <w:tc>
          <w:tcPr>
            <w:tcW w:w="518" w:type="pct"/>
            <w:noWrap/>
            <w:hideMark/>
          </w:tcPr>
          <w:p w14:paraId="215803D4" w14:textId="77777777" w:rsidR="00414455" w:rsidRPr="00414455" w:rsidRDefault="00414455" w:rsidP="0098463D">
            <w:pPr>
              <w:rPr>
                <w:sz w:val="22"/>
                <w:szCs w:val="22"/>
              </w:rPr>
            </w:pPr>
            <w:r w:rsidRPr="00414455">
              <w:rPr>
                <w:sz w:val="22"/>
                <w:szCs w:val="22"/>
              </w:rPr>
              <w:t>1526.84</w:t>
            </w:r>
          </w:p>
        </w:tc>
        <w:tc>
          <w:tcPr>
            <w:tcW w:w="815" w:type="pct"/>
            <w:noWrap/>
          </w:tcPr>
          <w:p w14:paraId="4897987C" w14:textId="6312AF1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AC196EC" w14:textId="5ED4F38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CDDB9B6" w14:textId="1C07C48B" w:rsidR="00414455" w:rsidRPr="00414455" w:rsidRDefault="00414455" w:rsidP="0098463D">
            <w:pPr>
              <w:rPr>
                <w:sz w:val="22"/>
                <w:szCs w:val="22"/>
              </w:rPr>
            </w:pPr>
            <w:r w:rsidRPr="00414455">
              <w:rPr>
                <w:sz w:val="22"/>
                <w:szCs w:val="22"/>
              </w:rPr>
              <w:t>Земли населенных пунктов</w:t>
            </w:r>
          </w:p>
        </w:tc>
        <w:tc>
          <w:tcPr>
            <w:tcW w:w="866" w:type="pct"/>
          </w:tcPr>
          <w:p w14:paraId="312A2E5F" w14:textId="7E1F333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5CF24AE" w14:textId="3A41AF47" w:rsidTr="006E1099">
        <w:trPr>
          <w:trHeight w:val="300"/>
        </w:trPr>
        <w:tc>
          <w:tcPr>
            <w:tcW w:w="283" w:type="pct"/>
          </w:tcPr>
          <w:p w14:paraId="0284B75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8F3FAC9" w14:textId="56E74D13" w:rsidR="00414455" w:rsidRPr="00414455" w:rsidRDefault="00414455" w:rsidP="0098463D">
            <w:pPr>
              <w:rPr>
                <w:sz w:val="22"/>
                <w:szCs w:val="22"/>
              </w:rPr>
            </w:pPr>
            <w:r w:rsidRPr="00414455">
              <w:rPr>
                <w:sz w:val="22"/>
                <w:szCs w:val="22"/>
              </w:rPr>
              <w:t>54:28:042104:152</w:t>
            </w:r>
          </w:p>
        </w:tc>
        <w:tc>
          <w:tcPr>
            <w:tcW w:w="518" w:type="pct"/>
            <w:noWrap/>
            <w:hideMark/>
          </w:tcPr>
          <w:p w14:paraId="42E8FB30" w14:textId="77777777" w:rsidR="00414455" w:rsidRPr="00414455" w:rsidRDefault="00414455" w:rsidP="0098463D">
            <w:pPr>
              <w:rPr>
                <w:sz w:val="22"/>
                <w:szCs w:val="22"/>
              </w:rPr>
            </w:pPr>
            <w:r w:rsidRPr="00414455">
              <w:rPr>
                <w:sz w:val="22"/>
                <w:szCs w:val="22"/>
              </w:rPr>
              <w:t>740</w:t>
            </w:r>
          </w:p>
        </w:tc>
        <w:tc>
          <w:tcPr>
            <w:tcW w:w="815" w:type="pct"/>
            <w:noWrap/>
          </w:tcPr>
          <w:p w14:paraId="7EF9382D" w14:textId="2A8F75E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9ED0B16" w14:textId="5CAA31E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4EE1C8D" w14:textId="710BD0A6" w:rsidR="00414455" w:rsidRPr="00414455" w:rsidRDefault="00414455" w:rsidP="0098463D">
            <w:pPr>
              <w:rPr>
                <w:sz w:val="22"/>
                <w:szCs w:val="22"/>
              </w:rPr>
            </w:pPr>
            <w:r w:rsidRPr="00414455">
              <w:rPr>
                <w:sz w:val="22"/>
                <w:szCs w:val="22"/>
              </w:rPr>
              <w:t>Земли населенных пунктов</w:t>
            </w:r>
          </w:p>
        </w:tc>
        <w:tc>
          <w:tcPr>
            <w:tcW w:w="866" w:type="pct"/>
          </w:tcPr>
          <w:p w14:paraId="3DC9F3F6" w14:textId="0DFDFC5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37A30BD" w14:textId="07A0FAB0" w:rsidTr="006E1099">
        <w:trPr>
          <w:trHeight w:val="300"/>
        </w:trPr>
        <w:tc>
          <w:tcPr>
            <w:tcW w:w="283" w:type="pct"/>
          </w:tcPr>
          <w:p w14:paraId="602EC81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07E554" w14:textId="387AF5A7" w:rsidR="00414455" w:rsidRPr="00414455" w:rsidRDefault="00414455" w:rsidP="0098463D">
            <w:pPr>
              <w:rPr>
                <w:sz w:val="22"/>
                <w:szCs w:val="22"/>
              </w:rPr>
            </w:pPr>
            <w:r w:rsidRPr="00414455">
              <w:rPr>
                <w:sz w:val="22"/>
                <w:szCs w:val="22"/>
              </w:rPr>
              <w:t>54:28:042104:153</w:t>
            </w:r>
          </w:p>
        </w:tc>
        <w:tc>
          <w:tcPr>
            <w:tcW w:w="518" w:type="pct"/>
            <w:noWrap/>
            <w:hideMark/>
          </w:tcPr>
          <w:p w14:paraId="28F5BB5B" w14:textId="77777777" w:rsidR="00414455" w:rsidRPr="00414455" w:rsidRDefault="00414455" w:rsidP="0098463D">
            <w:pPr>
              <w:rPr>
                <w:sz w:val="22"/>
                <w:szCs w:val="22"/>
              </w:rPr>
            </w:pPr>
            <w:r w:rsidRPr="00414455">
              <w:rPr>
                <w:sz w:val="22"/>
                <w:szCs w:val="22"/>
              </w:rPr>
              <w:t>1055</w:t>
            </w:r>
          </w:p>
        </w:tc>
        <w:tc>
          <w:tcPr>
            <w:tcW w:w="815" w:type="pct"/>
            <w:noWrap/>
          </w:tcPr>
          <w:p w14:paraId="762164DA" w14:textId="0849136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A26F461" w14:textId="76794D5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5BDEF01" w14:textId="6D506D6F" w:rsidR="00414455" w:rsidRPr="00414455" w:rsidRDefault="00414455" w:rsidP="0098463D">
            <w:pPr>
              <w:rPr>
                <w:sz w:val="22"/>
                <w:szCs w:val="22"/>
              </w:rPr>
            </w:pPr>
            <w:r w:rsidRPr="00414455">
              <w:rPr>
                <w:sz w:val="22"/>
                <w:szCs w:val="22"/>
              </w:rPr>
              <w:t>Земли населенных пунктов</w:t>
            </w:r>
          </w:p>
        </w:tc>
        <w:tc>
          <w:tcPr>
            <w:tcW w:w="866" w:type="pct"/>
          </w:tcPr>
          <w:p w14:paraId="2286D4A1" w14:textId="63C734A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F5991FC" w14:textId="2997E11B" w:rsidTr="006E1099">
        <w:trPr>
          <w:trHeight w:val="300"/>
        </w:trPr>
        <w:tc>
          <w:tcPr>
            <w:tcW w:w="283" w:type="pct"/>
          </w:tcPr>
          <w:p w14:paraId="3D52D54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BABAA9" w14:textId="7DBFACBD" w:rsidR="00414455" w:rsidRPr="00414455" w:rsidRDefault="00414455" w:rsidP="0098463D">
            <w:pPr>
              <w:rPr>
                <w:sz w:val="22"/>
                <w:szCs w:val="22"/>
              </w:rPr>
            </w:pPr>
            <w:r w:rsidRPr="00414455">
              <w:rPr>
                <w:sz w:val="22"/>
                <w:szCs w:val="22"/>
              </w:rPr>
              <w:t>54:28:042104:165</w:t>
            </w:r>
          </w:p>
        </w:tc>
        <w:tc>
          <w:tcPr>
            <w:tcW w:w="518" w:type="pct"/>
            <w:noWrap/>
            <w:hideMark/>
          </w:tcPr>
          <w:p w14:paraId="5A97999E" w14:textId="77777777" w:rsidR="00414455" w:rsidRPr="00414455" w:rsidRDefault="00414455" w:rsidP="0098463D">
            <w:pPr>
              <w:rPr>
                <w:sz w:val="22"/>
                <w:szCs w:val="22"/>
              </w:rPr>
            </w:pPr>
            <w:r w:rsidRPr="00414455">
              <w:rPr>
                <w:sz w:val="22"/>
                <w:szCs w:val="22"/>
              </w:rPr>
              <w:t>46</w:t>
            </w:r>
          </w:p>
        </w:tc>
        <w:tc>
          <w:tcPr>
            <w:tcW w:w="815" w:type="pct"/>
            <w:noWrap/>
          </w:tcPr>
          <w:p w14:paraId="04ED3365" w14:textId="269A2D4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AD959DF" w14:textId="03C6ADC5" w:rsidR="00414455" w:rsidRPr="00414455" w:rsidRDefault="00414455" w:rsidP="0098463D">
            <w:pPr>
              <w:rPr>
                <w:sz w:val="22"/>
                <w:szCs w:val="22"/>
              </w:rPr>
            </w:pPr>
            <w:r w:rsidRPr="00414455">
              <w:rPr>
                <w:sz w:val="22"/>
                <w:szCs w:val="22"/>
              </w:rPr>
              <w:t>Для строительства здания гаража</w:t>
            </w:r>
          </w:p>
        </w:tc>
        <w:tc>
          <w:tcPr>
            <w:tcW w:w="742" w:type="pct"/>
          </w:tcPr>
          <w:p w14:paraId="42A3A0A0" w14:textId="41832233" w:rsidR="00414455" w:rsidRPr="00414455" w:rsidRDefault="00414455" w:rsidP="0098463D">
            <w:pPr>
              <w:rPr>
                <w:sz w:val="22"/>
                <w:szCs w:val="22"/>
              </w:rPr>
            </w:pPr>
            <w:r w:rsidRPr="00414455">
              <w:rPr>
                <w:sz w:val="22"/>
                <w:szCs w:val="22"/>
              </w:rPr>
              <w:t>Земли населенных пунктов</w:t>
            </w:r>
          </w:p>
        </w:tc>
        <w:tc>
          <w:tcPr>
            <w:tcW w:w="866" w:type="pct"/>
          </w:tcPr>
          <w:p w14:paraId="1A55EF79" w14:textId="6C3BE5B3" w:rsidR="00414455" w:rsidRPr="00414455" w:rsidRDefault="00414455" w:rsidP="0098463D">
            <w:pPr>
              <w:rPr>
                <w:sz w:val="22"/>
                <w:szCs w:val="22"/>
              </w:rPr>
            </w:pPr>
            <w:r w:rsidRPr="00414455">
              <w:rPr>
                <w:sz w:val="22"/>
                <w:szCs w:val="22"/>
              </w:rPr>
              <w:t>Для строительства здания гаража</w:t>
            </w:r>
          </w:p>
        </w:tc>
      </w:tr>
      <w:tr w:rsidR="00414455" w:rsidRPr="00414455" w14:paraId="33535E51" w14:textId="6DD0A429" w:rsidTr="006E1099">
        <w:trPr>
          <w:trHeight w:val="300"/>
        </w:trPr>
        <w:tc>
          <w:tcPr>
            <w:tcW w:w="283" w:type="pct"/>
          </w:tcPr>
          <w:p w14:paraId="521F93D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A88DC84" w14:textId="2DCDFAE9" w:rsidR="00414455" w:rsidRPr="00414455" w:rsidRDefault="00414455" w:rsidP="0098463D">
            <w:pPr>
              <w:rPr>
                <w:sz w:val="22"/>
                <w:szCs w:val="22"/>
              </w:rPr>
            </w:pPr>
            <w:r w:rsidRPr="00414455">
              <w:rPr>
                <w:sz w:val="22"/>
                <w:szCs w:val="22"/>
              </w:rPr>
              <w:t>54:28:042104:17</w:t>
            </w:r>
          </w:p>
        </w:tc>
        <w:tc>
          <w:tcPr>
            <w:tcW w:w="518" w:type="pct"/>
            <w:noWrap/>
            <w:hideMark/>
          </w:tcPr>
          <w:p w14:paraId="1F80A792" w14:textId="77777777" w:rsidR="00414455" w:rsidRPr="00414455" w:rsidRDefault="00414455" w:rsidP="0098463D">
            <w:pPr>
              <w:rPr>
                <w:sz w:val="22"/>
                <w:szCs w:val="22"/>
              </w:rPr>
            </w:pPr>
            <w:r w:rsidRPr="00414455">
              <w:rPr>
                <w:sz w:val="22"/>
                <w:szCs w:val="22"/>
              </w:rPr>
              <w:t>582</w:t>
            </w:r>
          </w:p>
        </w:tc>
        <w:tc>
          <w:tcPr>
            <w:tcW w:w="815" w:type="pct"/>
            <w:noWrap/>
          </w:tcPr>
          <w:p w14:paraId="25A949EF" w14:textId="780516E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A860AA5" w14:textId="764CD942" w:rsidR="00414455" w:rsidRPr="00414455" w:rsidRDefault="00414455" w:rsidP="0098463D">
            <w:pPr>
              <w:rPr>
                <w:sz w:val="22"/>
                <w:szCs w:val="22"/>
              </w:rPr>
            </w:pPr>
            <w:r w:rsidRPr="00414455">
              <w:rPr>
                <w:sz w:val="22"/>
                <w:szCs w:val="22"/>
              </w:rPr>
              <w:t>Для приусадебного участка</w:t>
            </w:r>
          </w:p>
        </w:tc>
        <w:tc>
          <w:tcPr>
            <w:tcW w:w="742" w:type="pct"/>
          </w:tcPr>
          <w:p w14:paraId="7836A35D" w14:textId="5EC3E780" w:rsidR="00414455" w:rsidRPr="00414455" w:rsidRDefault="00414455" w:rsidP="0098463D">
            <w:pPr>
              <w:rPr>
                <w:sz w:val="22"/>
                <w:szCs w:val="22"/>
              </w:rPr>
            </w:pPr>
            <w:r w:rsidRPr="00414455">
              <w:rPr>
                <w:sz w:val="22"/>
                <w:szCs w:val="22"/>
              </w:rPr>
              <w:t>Земли населенных пунктов</w:t>
            </w:r>
          </w:p>
        </w:tc>
        <w:tc>
          <w:tcPr>
            <w:tcW w:w="866" w:type="pct"/>
          </w:tcPr>
          <w:p w14:paraId="63262B55" w14:textId="50E7E79B" w:rsidR="00414455" w:rsidRPr="00414455" w:rsidRDefault="00414455" w:rsidP="0098463D">
            <w:pPr>
              <w:rPr>
                <w:sz w:val="22"/>
                <w:szCs w:val="22"/>
              </w:rPr>
            </w:pPr>
            <w:r w:rsidRPr="00414455">
              <w:rPr>
                <w:sz w:val="22"/>
                <w:szCs w:val="22"/>
              </w:rPr>
              <w:t>Для приусадебного участка</w:t>
            </w:r>
          </w:p>
        </w:tc>
      </w:tr>
      <w:tr w:rsidR="00414455" w:rsidRPr="00414455" w14:paraId="3667DC57" w14:textId="4A594228" w:rsidTr="006E1099">
        <w:trPr>
          <w:trHeight w:val="300"/>
        </w:trPr>
        <w:tc>
          <w:tcPr>
            <w:tcW w:w="283" w:type="pct"/>
          </w:tcPr>
          <w:p w14:paraId="419EC60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3E435C2" w14:textId="2078493F" w:rsidR="00414455" w:rsidRPr="00414455" w:rsidRDefault="00414455" w:rsidP="0098463D">
            <w:pPr>
              <w:rPr>
                <w:sz w:val="22"/>
                <w:szCs w:val="22"/>
              </w:rPr>
            </w:pPr>
            <w:r w:rsidRPr="00414455">
              <w:rPr>
                <w:sz w:val="22"/>
                <w:szCs w:val="22"/>
              </w:rPr>
              <w:t>54:28:042104:186</w:t>
            </w:r>
          </w:p>
        </w:tc>
        <w:tc>
          <w:tcPr>
            <w:tcW w:w="518" w:type="pct"/>
            <w:noWrap/>
            <w:hideMark/>
          </w:tcPr>
          <w:p w14:paraId="04EF0635" w14:textId="77777777" w:rsidR="00414455" w:rsidRPr="00414455" w:rsidRDefault="00414455" w:rsidP="0098463D">
            <w:pPr>
              <w:rPr>
                <w:sz w:val="22"/>
                <w:szCs w:val="22"/>
              </w:rPr>
            </w:pPr>
            <w:r w:rsidRPr="00414455">
              <w:rPr>
                <w:sz w:val="22"/>
                <w:szCs w:val="22"/>
              </w:rPr>
              <w:t>2034</w:t>
            </w:r>
          </w:p>
        </w:tc>
        <w:tc>
          <w:tcPr>
            <w:tcW w:w="815" w:type="pct"/>
            <w:noWrap/>
          </w:tcPr>
          <w:p w14:paraId="60CDD19B" w14:textId="7D37B97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2EF038B" w14:textId="5DD36AF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D4BD00C" w14:textId="1C9505B3" w:rsidR="00414455" w:rsidRPr="00414455" w:rsidRDefault="00414455" w:rsidP="0098463D">
            <w:pPr>
              <w:rPr>
                <w:sz w:val="22"/>
                <w:szCs w:val="22"/>
              </w:rPr>
            </w:pPr>
            <w:r w:rsidRPr="00414455">
              <w:rPr>
                <w:sz w:val="22"/>
                <w:szCs w:val="22"/>
              </w:rPr>
              <w:t>Земли населенных пунктов</w:t>
            </w:r>
          </w:p>
        </w:tc>
        <w:tc>
          <w:tcPr>
            <w:tcW w:w="866" w:type="pct"/>
          </w:tcPr>
          <w:p w14:paraId="40793C31" w14:textId="6BAD0E9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3DB9D0F" w14:textId="060709DB" w:rsidTr="006E1099">
        <w:trPr>
          <w:trHeight w:val="300"/>
        </w:trPr>
        <w:tc>
          <w:tcPr>
            <w:tcW w:w="283" w:type="pct"/>
          </w:tcPr>
          <w:p w14:paraId="272C9C0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199F7D5" w14:textId="032114EE" w:rsidR="00414455" w:rsidRPr="00414455" w:rsidRDefault="00414455" w:rsidP="0098463D">
            <w:pPr>
              <w:rPr>
                <w:sz w:val="22"/>
                <w:szCs w:val="22"/>
              </w:rPr>
            </w:pPr>
            <w:r w:rsidRPr="00414455">
              <w:rPr>
                <w:sz w:val="22"/>
                <w:szCs w:val="22"/>
              </w:rPr>
              <w:t>54:28:042104:20</w:t>
            </w:r>
          </w:p>
        </w:tc>
        <w:tc>
          <w:tcPr>
            <w:tcW w:w="518" w:type="pct"/>
            <w:noWrap/>
            <w:hideMark/>
          </w:tcPr>
          <w:p w14:paraId="1AC57488" w14:textId="77777777" w:rsidR="00414455" w:rsidRPr="00414455" w:rsidRDefault="00414455" w:rsidP="0098463D">
            <w:pPr>
              <w:rPr>
                <w:sz w:val="22"/>
                <w:szCs w:val="22"/>
              </w:rPr>
            </w:pPr>
            <w:r w:rsidRPr="00414455">
              <w:rPr>
                <w:sz w:val="22"/>
                <w:szCs w:val="22"/>
              </w:rPr>
              <w:t>319</w:t>
            </w:r>
          </w:p>
        </w:tc>
        <w:tc>
          <w:tcPr>
            <w:tcW w:w="815" w:type="pct"/>
            <w:noWrap/>
          </w:tcPr>
          <w:p w14:paraId="24144A31" w14:textId="12BA6F8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96F09E6" w14:textId="1554541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711D92B" w14:textId="1C086298" w:rsidR="00414455" w:rsidRPr="00414455" w:rsidRDefault="00414455" w:rsidP="0098463D">
            <w:pPr>
              <w:rPr>
                <w:sz w:val="22"/>
                <w:szCs w:val="22"/>
              </w:rPr>
            </w:pPr>
            <w:r w:rsidRPr="00414455">
              <w:rPr>
                <w:sz w:val="22"/>
                <w:szCs w:val="22"/>
              </w:rPr>
              <w:t>Земли населенных пунктов</w:t>
            </w:r>
          </w:p>
        </w:tc>
        <w:tc>
          <w:tcPr>
            <w:tcW w:w="866" w:type="pct"/>
          </w:tcPr>
          <w:p w14:paraId="62C532D1" w14:textId="69154BD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5CA4D18" w14:textId="423B60DB" w:rsidTr="006E1099">
        <w:trPr>
          <w:trHeight w:val="300"/>
        </w:trPr>
        <w:tc>
          <w:tcPr>
            <w:tcW w:w="283" w:type="pct"/>
          </w:tcPr>
          <w:p w14:paraId="05C34BF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01C0384" w14:textId="756A3013" w:rsidR="00414455" w:rsidRPr="00414455" w:rsidRDefault="00414455" w:rsidP="0098463D">
            <w:pPr>
              <w:rPr>
                <w:sz w:val="22"/>
                <w:szCs w:val="22"/>
              </w:rPr>
            </w:pPr>
            <w:r w:rsidRPr="00414455">
              <w:rPr>
                <w:sz w:val="22"/>
                <w:szCs w:val="22"/>
              </w:rPr>
              <w:t>54:28:042104:24</w:t>
            </w:r>
          </w:p>
        </w:tc>
        <w:tc>
          <w:tcPr>
            <w:tcW w:w="518" w:type="pct"/>
            <w:noWrap/>
            <w:hideMark/>
          </w:tcPr>
          <w:p w14:paraId="7DBFD57C" w14:textId="77777777" w:rsidR="00414455" w:rsidRPr="00414455" w:rsidRDefault="00414455" w:rsidP="0098463D">
            <w:pPr>
              <w:rPr>
                <w:sz w:val="22"/>
                <w:szCs w:val="22"/>
              </w:rPr>
            </w:pPr>
            <w:r w:rsidRPr="00414455">
              <w:rPr>
                <w:sz w:val="22"/>
                <w:szCs w:val="22"/>
              </w:rPr>
              <w:t>1082</w:t>
            </w:r>
          </w:p>
        </w:tc>
        <w:tc>
          <w:tcPr>
            <w:tcW w:w="815" w:type="pct"/>
            <w:noWrap/>
          </w:tcPr>
          <w:p w14:paraId="436E03E3" w14:textId="5F2A16D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E97EF75" w14:textId="6CBA5FC9" w:rsidR="00414455" w:rsidRPr="00414455" w:rsidRDefault="00414455" w:rsidP="0098463D">
            <w:pPr>
              <w:rPr>
                <w:sz w:val="22"/>
                <w:szCs w:val="22"/>
              </w:rPr>
            </w:pPr>
            <w:r w:rsidRPr="00414455">
              <w:rPr>
                <w:sz w:val="22"/>
                <w:szCs w:val="22"/>
              </w:rPr>
              <w:t>Малоэтажная многоквартирная жилая застройка</w:t>
            </w:r>
          </w:p>
        </w:tc>
        <w:tc>
          <w:tcPr>
            <w:tcW w:w="742" w:type="pct"/>
          </w:tcPr>
          <w:p w14:paraId="7AFF7EBB" w14:textId="08BB2E66" w:rsidR="00414455" w:rsidRPr="00414455" w:rsidRDefault="00414455" w:rsidP="0098463D">
            <w:pPr>
              <w:rPr>
                <w:sz w:val="22"/>
                <w:szCs w:val="22"/>
              </w:rPr>
            </w:pPr>
            <w:r w:rsidRPr="00414455">
              <w:rPr>
                <w:sz w:val="22"/>
                <w:szCs w:val="22"/>
              </w:rPr>
              <w:t>Земли населенных пунктов</w:t>
            </w:r>
          </w:p>
        </w:tc>
        <w:tc>
          <w:tcPr>
            <w:tcW w:w="866" w:type="pct"/>
          </w:tcPr>
          <w:p w14:paraId="36ADCF95" w14:textId="710B252F" w:rsidR="00414455" w:rsidRPr="00414455" w:rsidRDefault="00414455" w:rsidP="0098463D">
            <w:pPr>
              <w:rPr>
                <w:sz w:val="22"/>
                <w:szCs w:val="22"/>
              </w:rPr>
            </w:pPr>
            <w:r w:rsidRPr="00414455">
              <w:rPr>
                <w:sz w:val="22"/>
                <w:szCs w:val="22"/>
              </w:rPr>
              <w:t>Малоэтажная многоквартирная жилая застройка</w:t>
            </w:r>
          </w:p>
        </w:tc>
      </w:tr>
      <w:tr w:rsidR="00414455" w:rsidRPr="00414455" w14:paraId="1753AECE" w14:textId="45016683" w:rsidTr="006E1099">
        <w:trPr>
          <w:trHeight w:val="300"/>
        </w:trPr>
        <w:tc>
          <w:tcPr>
            <w:tcW w:w="283" w:type="pct"/>
          </w:tcPr>
          <w:p w14:paraId="79BD79C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CD38650" w14:textId="30459DA4" w:rsidR="00414455" w:rsidRPr="00414455" w:rsidRDefault="00414455" w:rsidP="0098463D">
            <w:pPr>
              <w:rPr>
                <w:sz w:val="22"/>
                <w:szCs w:val="22"/>
              </w:rPr>
            </w:pPr>
            <w:r w:rsidRPr="00414455">
              <w:rPr>
                <w:sz w:val="22"/>
                <w:szCs w:val="22"/>
              </w:rPr>
              <w:t>54:28:042104:25</w:t>
            </w:r>
          </w:p>
        </w:tc>
        <w:tc>
          <w:tcPr>
            <w:tcW w:w="518" w:type="pct"/>
            <w:noWrap/>
            <w:hideMark/>
          </w:tcPr>
          <w:p w14:paraId="29D45699" w14:textId="77777777" w:rsidR="00414455" w:rsidRPr="00414455" w:rsidRDefault="00414455" w:rsidP="0098463D">
            <w:pPr>
              <w:rPr>
                <w:sz w:val="22"/>
                <w:szCs w:val="22"/>
              </w:rPr>
            </w:pPr>
            <w:r w:rsidRPr="00414455">
              <w:rPr>
                <w:sz w:val="22"/>
                <w:szCs w:val="22"/>
              </w:rPr>
              <w:t>1808</w:t>
            </w:r>
          </w:p>
        </w:tc>
        <w:tc>
          <w:tcPr>
            <w:tcW w:w="815" w:type="pct"/>
            <w:noWrap/>
          </w:tcPr>
          <w:p w14:paraId="520AF383" w14:textId="44F998A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92CD0D2" w14:textId="3661470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1C69232" w14:textId="0FEFB5FB" w:rsidR="00414455" w:rsidRPr="00414455" w:rsidRDefault="00414455" w:rsidP="0098463D">
            <w:pPr>
              <w:rPr>
                <w:sz w:val="22"/>
                <w:szCs w:val="22"/>
              </w:rPr>
            </w:pPr>
            <w:r w:rsidRPr="00414455">
              <w:rPr>
                <w:sz w:val="22"/>
                <w:szCs w:val="22"/>
              </w:rPr>
              <w:t>Земли населенных пунктов</w:t>
            </w:r>
          </w:p>
        </w:tc>
        <w:tc>
          <w:tcPr>
            <w:tcW w:w="866" w:type="pct"/>
          </w:tcPr>
          <w:p w14:paraId="19E36381" w14:textId="539E711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02D2EAC" w14:textId="436D0F73" w:rsidTr="006E1099">
        <w:trPr>
          <w:trHeight w:val="300"/>
        </w:trPr>
        <w:tc>
          <w:tcPr>
            <w:tcW w:w="283" w:type="pct"/>
          </w:tcPr>
          <w:p w14:paraId="1F39230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DD91EAE" w14:textId="74F612B8" w:rsidR="00414455" w:rsidRPr="00414455" w:rsidRDefault="00414455" w:rsidP="0098463D">
            <w:pPr>
              <w:rPr>
                <w:sz w:val="22"/>
                <w:szCs w:val="22"/>
              </w:rPr>
            </w:pPr>
            <w:r w:rsidRPr="00414455">
              <w:rPr>
                <w:sz w:val="22"/>
                <w:szCs w:val="22"/>
              </w:rPr>
              <w:t>54:28:042104:32</w:t>
            </w:r>
          </w:p>
        </w:tc>
        <w:tc>
          <w:tcPr>
            <w:tcW w:w="518" w:type="pct"/>
            <w:noWrap/>
            <w:hideMark/>
          </w:tcPr>
          <w:p w14:paraId="6D7AD359" w14:textId="77777777" w:rsidR="00414455" w:rsidRPr="00414455" w:rsidRDefault="00414455" w:rsidP="0098463D">
            <w:pPr>
              <w:rPr>
                <w:sz w:val="22"/>
                <w:szCs w:val="22"/>
              </w:rPr>
            </w:pPr>
            <w:r w:rsidRPr="00414455">
              <w:rPr>
                <w:sz w:val="22"/>
                <w:szCs w:val="22"/>
              </w:rPr>
              <w:t>768</w:t>
            </w:r>
          </w:p>
        </w:tc>
        <w:tc>
          <w:tcPr>
            <w:tcW w:w="815" w:type="pct"/>
            <w:noWrap/>
          </w:tcPr>
          <w:p w14:paraId="1C0AF944" w14:textId="4CEDEE7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C0969D0" w14:textId="5EE33EA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9F68279" w14:textId="7A251720" w:rsidR="00414455" w:rsidRPr="00414455" w:rsidRDefault="00414455" w:rsidP="0098463D">
            <w:pPr>
              <w:rPr>
                <w:sz w:val="22"/>
                <w:szCs w:val="22"/>
              </w:rPr>
            </w:pPr>
            <w:r w:rsidRPr="00414455">
              <w:rPr>
                <w:sz w:val="22"/>
                <w:szCs w:val="22"/>
              </w:rPr>
              <w:t>Земли населенных пунктов</w:t>
            </w:r>
          </w:p>
        </w:tc>
        <w:tc>
          <w:tcPr>
            <w:tcW w:w="866" w:type="pct"/>
          </w:tcPr>
          <w:p w14:paraId="10F831AE" w14:textId="006634B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5D1A51C" w14:textId="1C968BE6" w:rsidTr="006E1099">
        <w:trPr>
          <w:trHeight w:val="300"/>
        </w:trPr>
        <w:tc>
          <w:tcPr>
            <w:tcW w:w="283" w:type="pct"/>
          </w:tcPr>
          <w:p w14:paraId="62162E6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51F7683" w14:textId="6E021CC2" w:rsidR="00414455" w:rsidRPr="00414455" w:rsidRDefault="00414455" w:rsidP="0098463D">
            <w:pPr>
              <w:rPr>
                <w:sz w:val="22"/>
                <w:szCs w:val="22"/>
              </w:rPr>
            </w:pPr>
            <w:r w:rsidRPr="00414455">
              <w:rPr>
                <w:sz w:val="22"/>
                <w:szCs w:val="22"/>
              </w:rPr>
              <w:t>54:28:042104:50</w:t>
            </w:r>
          </w:p>
        </w:tc>
        <w:tc>
          <w:tcPr>
            <w:tcW w:w="518" w:type="pct"/>
            <w:noWrap/>
            <w:hideMark/>
          </w:tcPr>
          <w:p w14:paraId="6312632B" w14:textId="77777777" w:rsidR="00414455" w:rsidRPr="00414455" w:rsidRDefault="00414455" w:rsidP="0098463D">
            <w:pPr>
              <w:rPr>
                <w:sz w:val="22"/>
                <w:szCs w:val="22"/>
              </w:rPr>
            </w:pPr>
            <w:r w:rsidRPr="00414455">
              <w:rPr>
                <w:sz w:val="22"/>
                <w:szCs w:val="22"/>
              </w:rPr>
              <w:t>614</w:t>
            </w:r>
          </w:p>
        </w:tc>
        <w:tc>
          <w:tcPr>
            <w:tcW w:w="815" w:type="pct"/>
            <w:noWrap/>
          </w:tcPr>
          <w:p w14:paraId="537351D2" w14:textId="4EE74F3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A16C008" w14:textId="1AD6631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681A60F" w14:textId="7BF5289F" w:rsidR="00414455" w:rsidRPr="00414455" w:rsidRDefault="00414455" w:rsidP="0098463D">
            <w:pPr>
              <w:rPr>
                <w:sz w:val="22"/>
                <w:szCs w:val="22"/>
              </w:rPr>
            </w:pPr>
            <w:r w:rsidRPr="00414455">
              <w:rPr>
                <w:sz w:val="22"/>
                <w:szCs w:val="22"/>
              </w:rPr>
              <w:t>Земли населенных пунктов</w:t>
            </w:r>
          </w:p>
        </w:tc>
        <w:tc>
          <w:tcPr>
            <w:tcW w:w="866" w:type="pct"/>
          </w:tcPr>
          <w:p w14:paraId="46CC6D6F" w14:textId="6C01E9E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1052531" w14:textId="2B8F08F4" w:rsidTr="006E1099">
        <w:trPr>
          <w:trHeight w:val="300"/>
        </w:trPr>
        <w:tc>
          <w:tcPr>
            <w:tcW w:w="283" w:type="pct"/>
          </w:tcPr>
          <w:p w14:paraId="75B4773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9B781AE" w14:textId="07FFA6F3" w:rsidR="00414455" w:rsidRPr="00414455" w:rsidRDefault="00414455" w:rsidP="0098463D">
            <w:pPr>
              <w:rPr>
                <w:sz w:val="22"/>
                <w:szCs w:val="22"/>
              </w:rPr>
            </w:pPr>
            <w:r w:rsidRPr="00414455">
              <w:rPr>
                <w:sz w:val="22"/>
                <w:szCs w:val="22"/>
              </w:rPr>
              <w:t>54:28:042104:54</w:t>
            </w:r>
          </w:p>
        </w:tc>
        <w:tc>
          <w:tcPr>
            <w:tcW w:w="518" w:type="pct"/>
            <w:noWrap/>
            <w:hideMark/>
          </w:tcPr>
          <w:p w14:paraId="5FF6B811" w14:textId="77777777" w:rsidR="00414455" w:rsidRPr="00414455" w:rsidRDefault="00414455" w:rsidP="0098463D">
            <w:pPr>
              <w:rPr>
                <w:sz w:val="22"/>
                <w:szCs w:val="22"/>
              </w:rPr>
            </w:pPr>
            <w:r w:rsidRPr="00414455">
              <w:rPr>
                <w:sz w:val="22"/>
                <w:szCs w:val="22"/>
              </w:rPr>
              <w:t>876</w:t>
            </w:r>
          </w:p>
        </w:tc>
        <w:tc>
          <w:tcPr>
            <w:tcW w:w="815" w:type="pct"/>
            <w:noWrap/>
          </w:tcPr>
          <w:p w14:paraId="1700456F" w14:textId="2DA55EF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0748453" w14:textId="3C385D14" w:rsidR="00414455" w:rsidRPr="00414455" w:rsidRDefault="00414455" w:rsidP="0098463D">
            <w:pPr>
              <w:rPr>
                <w:sz w:val="22"/>
                <w:szCs w:val="22"/>
              </w:rPr>
            </w:pPr>
            <w:r w:rsidRPr="00414455">
              <w:rPr>
                <w:sz w:val="22"/>
                <w:szCs w:val="22"/>
              </w:rPr>
              <w:t>Малоэтажная многоквартирная жилая застройка</w:t>
            </w:r>
          </w:p>
        </w:tc>
        <w:tc>
          <w:tcPr>
            <w:tcW w:w="742" w:type="pct"/>
          </w:tcPr>
          <w:p w14:paraId="29573303" w14:textId="072461AA" w:rsidR="00414455" w:rsidRPr="00414455" w:rsidRDefault="00414455" w:rsidP="0098463D">
            <w:pPr>
              <w:rPr>
                <w:sz w:val="22"/>
                <w:szCs w:val="22"/>
              </w:rPr>
            </w:pPr>
            <w:r w:rsidRPr="00414455">
              <w:rPr>
                <w:sz w:val="22"/>
                <w:szCs w:val="22"/>
              </w:rPr>
              <w:t>Земли населенных пунктов</w:t>
            </w:r>
          </w:p>
        </w:tc>
        <w:tc>
          <w:tcPr>
            <w:tcW w:w="866" w:type="pct"/>
          </w:tcPr>
          <w:p w14:paraId="114CC0AD" w14:textId="207772C7" w:rsidR="00414455" w:rsidRPr="00414455" w:rsidRDefault="00414455" w:rsidP="0098463D">
            <w:pPr>
              <w:rPr>
                <w:sz w:val="22"/>
                <w:szCs w:val="22"/>
              </w:rPr>
            </w:pPr>
            <w:r w:rsidRPr="00414455">
              <w:rPr>
                <w:sz w:val="22"/>
                <w:szCs w:val="22"/>
              </w:rPr>
              <w:t>Малоэтажная многоквартирная жилая застройка</w:t>
            </w:r>
          </w:p>
        </w:tc>
      </w:tr>
      <w:tr w:rsidR="00414455" w:rsidRPr="00414455" w14:paraId="0A473D09" w14:textId="4888645F" w:rsidTr="006E1099">
        <w:trPr>
          <w:trHeight w:val="300"/>
        </w:trPr>
        <w:tc>
          <w:tcPr>
            <w:tcW w:w="283" w:type="pct"/>
          </w:tcPr>
          <w:p w14:paraId="061EEDC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32DE0FF" w14:textId="274E6900" w:rsidR="00414455" w:rsidRPr="00414455" w:rsidRDefault="00414455" w:rsidP="0098463D">
            <w:pPr>
              <w:rPr>
                <w:sz w:val="22"/>
                <w:szCs w:val="22"/>
              </w:rPr>
            </w:pPr>
            <w:r w:rsidRPr="00414455">
              <w:rPr>
                <w:sz w:val="22"/>
                <w:szCs w:val="22"/>
              </w:rPr>
              <w:t>54:28:042104:56</w:t>
            </w:r>
          </w:p>
        </w:tc>
        <w:tc>
          <w:tcPr>
            <w:tcW w:w="518" w:type="pct"/>
            <w:noWrap/>
            <w:hideMark/>
          </w:tcPr>
          <w:p w14:paraId="021D6A99" w14:textId="77777777" w:rsidR="00414455" w:rsidRPr="00414455" w:rsidRDefault="00414455" w:rsidP="0098463D">
            <w:pPr>
              <w:rPr>
                <w:sz w:val="22"/>
                <w:szCs w:val="22"/>
              </w:rPr>
            </w:pPr>
            <w:r w:rsidRPr="00414455">
              <w:rPr>
                <w:sz w:val="22"/>
                <w:szCs w:val="22"/>
              </w:rPr>
              <w:t>1746.54</w:t>
            </w:r>
          </w:p>
        </w:tc>
        <w:tc>
          <w:tcPr>
            <w:tcW w:w="815" w:type="pct"/>
            <w:noWrap/>
          </w:tcPr>
          <w:p w14:paraId="3D8F2425" w14:textId="5957A91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76A7640" w14:textId="12FE0B7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37F5AD7" w14:textId="19C35AA7" w:rsidR="00414455" w:rsidRPr="00414455" w:rsidRDefault="00414455" w:rsidP="0098463D">
            <w:pPr>
              <w:rPr>
                <w:sz w:val="22"/>
                <w:szCs w:val="22"/>
              </w:rPr>
            </w:pPr>
            <w:r w:rsidRPr="00414455">
              <w:rPr>
                <w:sz w:val="22"/>
                <w:szCs w:val="22"/>
              </w:rPr>
              <w:t>Земли населенных пунктов</w:t>
            </w:r>
          </w:p>
        </w:tc>
        <w:tc>
          <w:tcPr>
            <w:tcW w:w="866" w:type="pct"/>
          </w:tcPr>
          <w:p w14:paraId="37CCCB23" w14:textId="217B09F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9768C45" w14:textId="4699E02C" w:rsidTr="006E1099">
        <w:trPr>
          <w:trHeight w:val="300"/>
        </w:trPr>
        <w:tc>
          <w:tcPr>
            <w:tcW w:w="283" w:type="pct"/>
          </w:tcPr>
          <w:p w14:paraId="25020F9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214F149" w14:textId="6B93ED43" w:rsidR="00414455" w:rsidRPr="00414455" w:rsidRDefault="00414455" w:rsidP="0098463D">
            <w:pPr>
              <w:rPr>
                <w:sz w:val="22"/>
                <w:szCs w:val="22"/>
              </w:rPr>
            </w:pPr>
            <w:r w:rsidRPr="00414455">
              <w:rPr>
                <w:sz w:val="22"/>
                <w:szCs w:val="22"/>
              </w:rPr>
              <w:t>54:28:042104:62</w:t>
            </w:r>
          </w:p>
        </w:tc>
        <w:tc>
          <w:tcPr>
            <w:tcW w:w="518" w:type="pct"/>
            <w:noWrap/>
            <w:hideMark/>
          </w:tcPr>
          <w:p w14:paraId="68793E2E" w14:textId="77777777" w:rsidR="00414455" w:rsidRPr="00414455" w:rsidRDefault="00414455" w:rsidP="0098463D">
            <w:pPr>
              <w:rPr>
                <w:sz w:val="22"/>
                <w:szCs w:val="22"/>
              </w:rPr>
            </w:pPr>
            <w:r w:rsidRPr="00414455">
              <w:rPr>
                <w:sz w:val="22"/>
                <w:szCs w:val="22"/>
              </w:rPr>
              <w:t>1062</w:t>
            </w:r>
          </w:p>
        </w:tc>
        <w:tc>
          <w:tcPr>
            <w:tcW w:w="815" w:type="pct"/>
            <w:noWrap/>
          </w:tcPr>
          <w:p w14:paraId="0E53618D" w14:textId="370A3AE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D214D9" w14:textId="1E82A0F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839C563" w14:textId="76796C5E" w:rsidR="00414455" w:rsidRPr="00414455" w:rsidRDefault="00414455" w:rsidP="0098463D">
            <w:pPr>
              <w:rPr>
                <w:sz w:val="22"/>
                <w:szCs w:val="22"/>
              </w:rPr>
            </w:pPr>
            <w:r w:rsidRPr="00414455">
              <w:rPr>
                <w:sz w:val="22"/>
                <w:szCs w:val="22"/>
              </w:rPr>
              <w:t>Земли населенных пунктов</w:t>
            </w:r>
          </w:p>
        </w:tc>
        <w:tc>
          <w:tcPr>
            <w:tcW w:w="866" w:type="pct"/>
          </w:tcPr>
          <w:p w14:paraId="7B5632CA" w14:textId="083B3CF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EB43CDB" w14:textId="34E768B1" w:rsidTr="006E1099">
        <w:trPr>
          <w:trHeight w:val="300"/>
        </w:trPr>
        <w:tc>
          <w:tcPr>
            <w:tcW w:w="283" w:type="pct"/>
          </w:tcPr>
          <w:p w14:paraId="1F4DECF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29949C" w14:textId="5B1DBFA4" w:rsidR="00414455" w:rsidRPr="00414455" w:rsidRDefault="00414455" w:rsidP="0098463D">
            <w:pPr>
              <w:rPr>
                <w:sz w:val="22"/>
                <w:szCs w:val="22"/>
              </w:rPr>
            </w:pPr>
            <w:r w:rsidRPr="00414455">
              <w:rPr>
                <w:sz w:val="22"/>
                <w:szCs w:val="22"/>
              </w:rPr>
              <w:t>54:28:042104:64</w:t>
            </w:r>
          </w:p>
        </w:tc>
        <w:tc>
          <w:tcPr>
            <w:tcW w:w="518" w:type="pct"/>
            <w:noWrap/>
            <w:hideMark/>
          </w:tcPr>
          <w:p w14:paraId="1E371C56" w14:textId="77777777" w:rsidR="00414455" w:rsidRPr="00414455" w:rsidRDefault="00414455" w:rsidP="0098463D">
            <w:pPr>
              <w:rPr>
                <w:sz w:val="22"/>
                <w:szCs w:val="22"/>
              </w:rPr>
            </w:pPr>
            <w:r w:rsidRPr="00414455">
              <w:rPr>
                <w:sz w:val="22"/>
                <w:szCs w:val="22"/>
              </w:rPr>
              <w:t>1524</w:t>
            </w:r>
          </w:p>
        </w:tc>
        <w:tc>
          <w:tcPr>
            <w:tcW w:w="815" w:type="pct"/>
            <w:noWrap/>
          </w:tcPr>
          <w:p w14:paraId="4346C5CA" w14:textId="1466C10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D1EB937" w14:textId="45092A4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CA82B23" w14:textId="2B3F38BA" w:rsidR="00414455" w:rsidRPr="00414455" w:rsidRDefault="00414455" w:rsidP="0098463D">
            <w:pPr>
              <w:rPr>
                <w:sz w:val="22"/>
                <w:szCs w:val="22"/>
              </w:rPr>
            </w:pPr>
            <w:r w:rsidRPr="00414455">
              <w:rPr>
                <w:sz w:val="22"/>
                <w:szCs w:val="22"/>
              </w:rPr>
              <w:t>Земли населенных пунктов</w:t>
            </w:r>
          </w:p>
        </w:tc>
        <w:tc>
          <w:tcPr>
            <w:tcW w:w="866" w:type="pct"/>
          </w:tcPr>
          <w:p w14:paraId="4A8BB994" w14:textId="639F054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9501F39" w14:textId="6D5B30C3" w:rsidTr="006E1099">
        <w:trPr>
          <w:trHeight w:val="300"/>
        </w:trPr>
        <w:tc>
          <w:tcPr>
            <w:tcW w:w="283" w:type="pct"/>
          </w:tcPr>
          <w:p w14:paraId="126CC83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833CD20" w14:textId="0B889946" w:rsidR="00414455" w:rsidRPr="00414455" w:rsidRDefault="00414455" w:rsidP="0098463D">
            <w:pPr>
              <w:rPr>
                <w:sz w:val="22"/>
                <w:szCs w:val="22"/>
              </w:rPr>
            </w:pPr>
            <w:r w:rsidRPr="00414455">
              <w:rPr>
                <w:sz w:val="22"/>
                <w:szCs w:val="22"/>
              </w:rPr>
              <w:t>54:28:042104:68</w:t>
            </w:r>
          </w:p>
        </w:tc>
        <w:tc>
          <w:tcPr>
            <w:tcW w:w="518" w:type="pct"/>
            <w:noWrap/>
            <w:hideMark/>
          </w:tcPr>
          <w:p w14:paraId="4650F062" w14:textId="77777777" w:rsidR="00414455" w:rsidRPr="00414455" w:rsidRDefault="00414455" w:rsidP="0098463D">
            <w:pPr>
              <w:rPr>
                <w:sz w:val="22"/>
                <w:szCs w:val="22"/>
              </w:rPr>
            </w:pPr>
            <w:r w:rsidRPr="00414455">
              <w:rPr>
                <w:sz w:val="22"/>
                <w:szCs w:val="22"/>
              </w:rPr>
              <w:t>2108</w:t>
            </w:r>
          </w:p>
        </w:tc>
        <w:tc>
          <w:tcPr>
            <w:tcW w:w="815" w:type="pct"/>
            <w:noWrap/>
          </w:tcPr>
          <w:p w14:paraId="2A22BC70" w14:textId="0BA89B4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1A3F08E" w14:textId="5E58A07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E6AAC6A" w14:textId="337004AC" w:rsidR="00414455" w:rsidRPr="00414455" w:rsidRDefault="00414455" w:rsidP="0098463D">
            <w:pPr>
              <w:rPr>
                <w:sz w:val="22"/>
                <w:szCs w:val="22"/>
              </w:rPr>
            </w:pPr>
            <w:r w:rsidRPr="00414455">
              <w:rPr>
                <w:sz w:val="22"/>
                <w:szCs w:val="22"/>
              </w:rPr>
              <w:t>Земли населенных пунктов</w:t>
            </w:r>
          </w:p>
        </w:tc>
        <w:tc>
          <w:tcPr>
            <w:tcW w:w="866" w:type="pct"/>
          </w:tcPr>
          <w:p w14:paraId="3D6536D9" w14:textId="669A796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371F49C" w14:textId="6EF60296" w:rsidTr="006E1099">
        <w:trPr>
          <w:trHeight w:val="300"/>
        </w:trPr>
        <w:tc>
          <w:tcPr>
            <w:tcW w:w="283" w:type="pct"/>
          </w:tcPr>
          <w:p w14:paraId="25F70AA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70BD1B7" w14:textId="724A42F1" w:rsidR="00414455" w:rsidRPr="00414455" w:rsidRDefault="00414455" w:rsidP="0098463D">
            <w:pPr>
              <w:rPr>
                <w:sz w:val="22"/>
                <w:szCs w:val="22"/>
              </w:rPr>
            </w:pPr>
            <w:r w:rsidRPr="00414455">
              <w:rPr>
                <w:sz w:val="22"/>
                <w:szCs w:val="22"/>
              </w:rPr>
              <w:t>54:28:042104:74</w:t>
            </w:r>
          </w:p>
        </w:tc>
        <w:tc>
          <w:tcPr>
            <w:tcW w:w="518" w:type="pct"/>
            <w:noWrap/>
            <w:hideMark/>
          </w:tcPr>
          <w:p w14:paraId="6B7912F3" w14:textId="77777777" w:rsidR="00414455" w:rsidRPr="00414455" w:rsidRDefault="00414455" w:rsidP="0098463D">
            <w:pPr>
              <w:rPr>
                <w:sz w:val="22"/>
                <w:szCs w:val="22"/>
              </w:rPr>
            </w:pPr>
            <w:r w:rsidRPr="00414455">
              <w:rPr>
                <w:sz w:val="22"/>
                <w:szCs w:val="22"/>
              </w:rPr>
              <w:t>50</w:t>
            </w:r>
          </w:p>
        </w:tc>
        <w:tc>
          <w:tcPr>
            <w:tcW w:w="815" w:type="pct"/>
            <w:noWrap/>
          </w:tcPr>
          <w:p w14:paraId="1ED8DA55" w14:textId="0910FA9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03CB17F" w14:textId="6B6ACC12"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c>
          <w:tcPr>
            <w:tcW w:w="742" w:type="pct"/>
          </w:tcPr>
          <w:p w14:paraId="6ECE39F0" w14:textId="6B7010CD" w:rsidR="00414455" w:rsidRPr="00414455" w:rsidRDefault="00414455" w:rsidP="0098463D">
            <w:pPr>
              <w:rPr>
                <w:sz w:val="22"/>
                <w:szCs w:val="22"/>
              </w:rPr>
            </w:pPr>
            <w:r w:rsidRPr="00414455">
              <w:rPr>
                <w:sz w:val="22"/>
                <w:szCs w:val="22"/>
              </w:rPr>
              <w:t>Земли населенных пунктов</w:t>
            </w:r>
          </w:p>
        </w:tc>
        <w:tc>
          <w:tcPr>
            <w:tcW w:w="866" w:type="pct"/>
          </w:tcPr>
          <w:p w14:paraId="7891995B" w14:textId="4F30C4AD"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r>
      <w:tr w:rsidR="00414455" w:rsidRPr="00414455" w14:paraId="08838D30" w14:textId="04B52AED" w:rsidTr="006E1099">
        <w:trPr>
          <w:trHeight w:val="300"/>
        </w:trPr>
        <w:tc>
          <w:tcPr>
            <w:tcW w:w="283" w:type="pct"/>
          </w:tcPr>
          <w:p w14:paraId="2D3C4D8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56BD6B8" w14:textId="11600F6C" w:rsidR="00414455" w:rsidRPr="00414455" w:rsidRDefault="00414455" w:rsidP="0098463D">
            <w:pPr>
              <w:rPr>
                <w:sz w:val="22"/>
                <w:szCs w:val="22"/>
              </w:rPr>
            </w:pPr>
            <w:r w:rsidRPr="00414455">
              <w:rPr>
                <w:sz w:val="22"/>
                <w:szCs w:val="22"/>
              </w:rPr>
              <w:t>54:28:042104:77</w:t>
            </w:r>
          </w:p>
        </w:tc>
        <w:tc>
          <w:tcPr>
            <w:tcW w:w="518" w:type="pct"/>
            <w:noWrap/>
            <w:hideMark/>
          </w:tcPr>
          <w:p w14:paraId="75194FB2" w14:textId="77777777" w:rsidR="00414455" w:rsidRPr="00414455" w:rsidRDefault="00414455" w:rsidP="0098463D">
            <w:pPr>
              <w:rPr>
                <w:sz w:val="22"/>
                <w:szCs w:val="22"/>
              </w:rPr>
            </w:pPr>
            <w:r w:rsidRPr="00414455">
              <w:rPr>
                <w:sz w:val="22"/>
                <w:szCs w:val="22"/>
              </w:rPr>
              <w:t>991</w:t>
            </w:r>
          </w:p>
        </w:tc>
        <w:tc>
          <w:tcPr>
            <w:tcW w:w="815" w:type="pct"/>
            <w:noWrap/>
          </w:tcPr>
          <w:p w14:paraId="67134D5B" w14:textId="7B23BE7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A8B9943" w14:textId="254F5CC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53C8B1C" w14:textId="45416BE7" w:rsidR="00414455" w:rsidRPr="00414455" w:rsidRDefault="00414455" w:rsidP="0098463D">
            <w:pPr>
              <w:rPr>
                <w:sz w:val="22"/>
                <w:szCs w:val="22"/>
              </w:rPr>
            </w:pPr>
            <w:r w:rsidRPr="00414455">
              <w:rPr>
                <w:sz w:val="22"/>
                <w:szCs w:val="22"/>
              </w:rPr>
              <w:t>Земли населенных пунктов</w:t>
            </w:r>
          </w:p>
        </w:tc>
        <w:tc>
          <w:tcPr>
            <w:tcW w:w="866" w:type="pct"/>
          </w:tcPr>
          <w:p w14:paraId="6EB16FCF" w14:textId="1CF613A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EA9A70D" w14:textId="281B52B5" w:rsidTr="006E1099">
        <w:trPr>
          <w:trHeight w:val="300"/>
        </w:trPr>
        <w:tc>
          <w:tcPr>
            <w:tcW w:w="283" w:type="pct"/>
          </w:tcPr>
          <w:p w14:paraId="724A20B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4818CC" w14:textId="7D77A6E2" w:rsidR="00414455" w:rsidRPr="00414455" w:rsidRDefault="00414455" w:rsidP="0098463D">
            <w:pPr>
              <w:rPr>
                <w:sz w:val="22"/>
                <w:szCs w:val="22"/>
              </w:rPr>
            </w:pPr>
            <w:r w:rsidRPr="00414455">
              <w:rPr>
                <w:sz w:val="22"/>
                <w:szCs w:val="22"/>
              </w:rPr>
              <w:t>54:28:042104:81</w:t>
            </w:r>
          </w:p>
        </w:tc>
        <w:tc>
          <w:tcPr>
            <w:tcW w:w="518" w:type="pct"/>
            <w:noWrap/>
            <w:hideMark/>
          </w:tcPr>
          <w:p w14:paraId="30EC2FA3" w14:textId="77777777" w:rsidR="00414455" w:rsidRPr="00414455" w:rsidRDefault="00414455" w:rsidP="0098463D">
            <w:pPr>
              <w:rPr>
                <w:sz w:val="22"/>
                <w:szCs w:val="22"/>
              </w:rPr>
            </w:pPr>
            <w:r w:rsidRPr="00414455">
              <w:rPr>
                <w:sz w:val="22"/>
                <w:szCs w:val="22"/>
              </w:rPr>
              <w:t>241</w:t>
            </w:r>
          </w:p>
        </w:tc>
        <w:tc>
          <w:tcPr>
            <w:tcW w:w="815" w:type="pct"/>
            <w:noWrap/>
          </w:tcPr>
          <w:p w14:paraId="6FEC5EC6" w14:textId="70A663D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9FCB49C" w14:textId="3A51992F" w:rsidR="00414455" w:rsidRPr="00414455" w:rsidRDefault="00414455" w:rsidP="0098463D">
            <w:pPr>
              <w:rPr>
                <w:sz w:val="22"/>
                <w:szCs w:val="22"/>
              </w:rPr>
            </w:pPr>
            <w:r w:rsidRPr="00414455">
              <w:rPr>
                <w:sz w:val="22"/>
                <w:szCs w:val="22"/>
              </w:rPr>
              <w:t>Для обслуживания капитального гаража</w:t>
            </w:r>
          </w:p>
        </w:tc>
        <w:tc>
          <w:tcPr>
            <w:tcW w:w="742" w:type="pct"/>
          </w:tcPr>
          <w:p w14:paraId="3B40C2FE" w14:textId="79D55841" w:rsidR="00414455" w:rsidRPr="00414455" w:rsidRDefault="00414455" w:rsidP="0098463D">
            <w:pPr>
              <w:rPr>
                <w:sz w:val="22"/>
                <w:szCs w:val="22"/>
              </w:rPr>
            </w:pPr>
            <w:r w:rsidRPr="00414455">
              <w:rPr>
                <w:sz w:val="22"/>
                <w:szCs w:val="22"/>
              </w:rPr>
              <w:t>Земли населенных пунктов</w:t>
            </w:r>
          </w:p>
        </w:tc>
        <w:tc>
          <w:tcPr>
            <w:tcW w:w="866" w:type="pct"/>
          </w:tcPr>
          <w:p w14:paraId="3E8570ED" w14:textId="275C388C" w:rsidR="00414455" w:rsidRPr="00414455" w:rsidRDefault="00414455" w:rsidP="0098463D">
            <w:pPr>
              <w:rPr>
                <w:sz w:val="22"/>
                <w:szCs w:val="22"/>
              </w:rPr>
            </w:pPr>
            <w:r w:rsidRPr="00414455">
              <w:rPr>
                <w:sz w:val="22"/>
                <w:szCs w:val="22"/>
              </w:rPr>
              <w:t>Для обслуживания капитального гаража</w:t>
            </w:r>
          </w:p>
        </w:tc>
      </w:tr>
      <w:tr w:rsidR="00414455" w:rsidRPr="00414455" w14:paraId="387A84A6" w14:textId="204A0818" w:rsidTr="006E1099">
        <w:trPr>
          <w:trHeight w:val="300"/>
        </w:trPr>
        <w:tc>
          <w:tcPr>
            <w:tcW w:w="283" w:type="pct"/>
          </w:tcPr>
          <w:p w14:paraId="2456CF2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120E044" w14:textId="20D4F20E" w:rsidR="00414455" w:rsidRPr="00414455" w:rsidRDefault="00414455" w:rsidP="0098463D">
            <w:pPr>
              <w:rPr>
                <w:sz w:val="22"/>
                <w:szCs w:val="22"/>
              </w:rPr>
            </w:pPr>
            <w:r w:rsidRPr="00414455">
              <w:rPr>
                <w:sz w:val="22"/>
                <w:szCs w:val="22"/>
              </w:rPr>
              <w:t>54:28:042104:84</w:t>
            </w:r>
          </w:p>
        </w:tc>
        <w:tc>
          <w:tcPr>
            <w:tcW w:w="518" w:type="pct"/>
            <w:noWrap/>
            <w:hideMark/>
          </w:tcPr>
          <w:p w14:paraId="25486347" w14:textId="77777777" w:rsidR="00414455" w:rsidRPr="00414455" w:rsidRDefault="00414455" w:rsidP="0098463D">
            <w:pPr>
              <w:rPr>
                <w:sz w:val="22"/>
                <w:szCs w:val="22"/>
              </w:rPr>
            </w:pPr>
            <w:r w:rsidRPr="00414455">
              <w:rPr>
                <w:sz w:val="22"/>
                <w:szCs w:val="22"/>
              </w:rPr>
              <w:t>1422</w:t>
            </w:r>
          </w:p>
        </w:tc>
        <w:tc>
          <w:tcPr>
            <w:tcW w:w="815" w:type="pct"/>
            <w:noWrap/>
          </w:tcPr>
          <w:p w14:paraId="651554B6" w14:textId="676E64A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E5FB39D" w14:textId="11177C6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3254BF2" w14:textId="08A79F91" w:rsidR="00414455" w:rsidRPr="00414455" w:rsidRDefault="00414455" w:rsidP="0098463D">
            <w:pPr>
              <w:rPr>
                <w:sz w:val="22"/>
                <w:szCs w:val="22"/>
              </w:rPr>
            </w:pPr>
            <w:r w:rsidRPr="00414455">
              <w:rPr>
                <w:sz w:val="22"/>
                <w:szCs w:val="22"/>
              </w:rPr>
              <w:t>Земли населенных пунктов</w:t>
            </w:r>
          </w:p>
        </w:tc>
        <w:tc>
          <w:tcPr>
            <w:tcW w:w="866" w:type="pct"/>
          </w:tcPr>
          <w:p w14:paraId="58DF6AD7" w14:textId="17F20EA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313AB58" w14:textId="0E12917A" w:rsidTr="006E1099">
        <w:trPr>
          <w:trHeight w:val="300"/>
        </w:trPr>
        <w:tc>
          <w:tcPr>
            <w:tcW w:w="283" w:type="pct"/>
          </w:tcPr>
          <w:p w14:paraId="3259E01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66231A2" w14:textId="31555991" w:rsidR="00414455" w:rsidRPr="00414455" w:rsidRDefault="00414455" w:rsidP="0098463D">
            <w:pPr>
              <w:rPr>
                <w:sz w:val="22"/>
                <w:szCs w:val="22"/>
              </w:rPr>
            </w:pPr>
            <w:r w:rsidRPr="00414455">
              <w:rPr>
                <w:sz w:val="22"/>
                <w:szCs w:val="22"/>
              </w:rPr>
              <w:t>54:28:042104:85</w:t>
            </w:r>
          </w:p>
        </w:tc>
        <w:tc>
          <w:tcPr>
            <w:tcW w:w="518" w:type="pct"/>
            <w:noWrap/>
            <w:hideMark/>
          </w:tcPr>
          <w:p w14:paraId="1016FABB" w14:textId="77777777" w:rsidR="00414455" w:rsidRPr="00414455" w:rsidRDefault="00414455" w:rsidP="0098463D">
            <w:pPr>
              <w:rPr>
                <w:sz w:val="22"/>
                <w:szCs w:val="22"/>
              </w:rPr>
            </w:pPr>
            <w:r w:rsidRPr="00414455">
              <w:rPr>
                <w:sz w:val="22"/>
                <w:szCs w:val="22"/>
              </w:rPr>
              <w:t>992</w:t>
            </w:r>
          </w:p>
        </w:tc>
        <w:tc>
          <w:tcPr>
            <w:tcW w:w="815" w:type="pct"/>
            <w:noWrap/>
          </w:tcPr>
          <w:p w14:paraId="5C9D9A78" w14:textId="4D0C8EA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53BD2D3" w14:textId="75C97395"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7963A0DA" w14:textId="21A12B02" w:rsidR="00414455" w:rsidRPr="00414455" w:rsidRDefault="00414455" w:rsidP="0098463D">
            <w:pPr>
              <w:rPr>
                <w:sz w:val="22"/>
                <w:szCs w:val="22"/>
              </w:rPr>
            </w:pPr>
            <w:r w:rsidRPr="00414455">
              <w:rPr>
                <w:sz w:val="22"/>
                <w:szCs w:val="22"/>
              </w:rPr>
              <w:t>Земли населенных пунктов</w:t>
            </w:r>
          </w:p>
        </w:tc>
        <w:tc>
          <w:tcPr>
            <w:tcW w:w="866" w:type="pct"/>
          </w:tcPr>
          <w:p w14:paraId="7E1EB97C" w14:textId="3C28F48F"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5EB5A512" w14:textId="7BBED8A2" w:rsidTr="006E1099">
        <w:trPr>
          <w:trHeight w:val="300"/>
        </w:trPr>
        <w:tc>
          <w:tcPr>
            <w:tcW w:w="283" w:type="pct"/>
          </w:tcPr>
          <w:p w14:paraId="46A73B4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DF37797" w14:textId="3CF60EEC" w:rsidR="00414455" w:rsidRPr="00414455" w:rsidRDefault="00414455" w:rsidP="0098463D">
            <w:pPr>
              <w:rPr>
                <w:sz w:val="22"/>
                <w:szCs w:val="22"/>
              </w:rPr>
            </w:pPr>
            <w:r w:rsidRPr="00414455">
              <w:rPr>
                <w:sz w:val="22"/>
                <w:szCs w:val="22"/>
              </w:rPr>
              <w:t>54:28:042104:86</w:t>
            </w:r>
          </w:p>
        </w:tc>
        <w:tc>
          <w:tcPr>
            <w:tcW w:w="518" w:type="pct"/>
            <w:noWrap/>
            <w:hideMark/>
          </w:tcPr>
          <w:p w14:paraId="103FC06A" w14:textId="77777777" w:rsidR="00414455" w:rsidRPr="00414455" w:rsidRDefault="00414455" w:rsidP="0098463D">
            <w:pPr>
              <w:rPr>
                <w:sz w:val="22"/>
                <w:szCs w:val="22"/>
              </w:rPr>
            </w:pPr>
            <w:r w:rsidRPr="00414455">
              <w:rPr>
                <w:sz w:val="22"/>
                <w:szCs w:val="22"/>
              </w:rPr>
              <w:t>1206</w:t>
            </w:r>
          </w:p>
        </w:tc>
        <w:tc>
          <w:tcPr>
            <w:tcW w:w="815" w:type="pct"/>
            <w:noWrap/>
          </w:tcPr>
          <w:p w14:paraId="78C54CD7" w14:textId="4C640FF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421C5FF" w14:textId="35C47149"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6389B22A" w14:textId="3EFBC172"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3484E414" w14:textId="0A3AEE44"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325544C7" w14:textId="692E9F8A" w:rsidTr="006E1099">
        <w:trPr>
          <w:trHeight w:val="300"/>
        </w:trPr>
        <w:tc>
          <w:tcPr>
            <w:tcW w:w="283" w:type="pct"/>
          </w:tcPr>
          <w:p w14:paraId="78060EF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3E1426A" w14:textId="189A71A2" w:rsidR="00414455" w:rsidRPr="00414455" w:rsidRDefault="00414455" w:rsidP="0098463D">
            <w:pPr>
              <w:rPr>
                <w:sz w:val="22"/>
                <w:szCs w:val="22"/>
              </w:rPr>
            </w:pPr>
            <w:r w:rsidRPr="00414455">
              <w:rPr>
                <w:sz w:val="22"/>
                <w:szCs w:val="22"/>
              </w:rPr>
              <w:t>54:28:042105:4</w:t>
            </w:r>
          </w:p>
        </w:tc>
        <w:tc>
          <w:tcPr>
            <w:tcW w:w="518" w:type="pct"/>
            <w:noWrap/>
            <w:hideMark/>
          </w:tcPr>
          <w:p w14:paraId="03BDBCCB" w14:textId="77777777" w:rsidR="00414455" w:rsidRPr="00414455" w:rsidRDefault="00414455" w:rsidP="0098463D">
            <w:pPr>
              <w:rPr>
                <w:sz w:val="22"/>
                <w:szCs w:val="22"/>
              </w:rPr>
            </w:pPr>
            <w:r w:rsidRPr="00414455">
              <w:rPr>
                <w:sz w:val="22"/>
                <w:szCs w:val="22"/>
              </w:rPr>
              <w:t>1366</w:t>
            </w:r>
          </w:p>
        </w:tc>
        <w:tc>
          <w:tcPr>
            <w:tcW w:w="815" w:type="pct"/>
            <w:noWrap/>
          </w:tcPr>
          <w:p w14:paraId="21007AE2" w14:textId="4C3AC41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77005A" w14:textId="0581F75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CAB6DE4" w14:textId="5B390476" w:rsidR="00414455" w:rsidRPr="00414455" w:rsidRDefault="00414455" w:rsidP="0098463D">
            <w:pPr>
              <w:rPr>
                <w:sz w:val="22"/>
                <w:szCs w:val="22"/>
              </w:rPr>
            </w:pPr>
            <w:r w:rsidRPr="00414455">
              <w:rPr>
                <w:sz w:val="22"/>
                <w:szCs w:val="22"/>
              </w:rPr>
              <w:t>Земли населенных пунктов</w:t>
            </w:r>
          </w:p>
        </w:tc>
        <w:tc>
          <w:tcPr>
            <w:tcW w:w="866" w:type="pct"/>
          </w:tcPr>
          <w:p w14:paraId="17A387DE" w14:textId="11D351C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EE15F51" w14:textId="77A0006C" w:rsidTr="006E1099">
        <w:trPr>
          <w:trHeight w:val="300"/>
        </w:trPr>
        <w:tc>
          <w:tcPr>
            <w:tcW w:w="283" w:type="pct"/>
          </w:tcPr>
          <w:p w14:paraId="11B382A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1BF9B5B" w14:textId="1B792600" w:rsidR="00414455" w:rsidRPr="00414455" w:rsidRDefault="00414455" w:rsidP="0098463D">
            <w:pPr>
              <w:rPr>
                <w:sz w:val="22"/>
                <w:szCs w:val="22"/>
              </w:rPr>
            </w:pPr>
            <w:r w:rsidRPr="00414455">
              <w:rPr>
                <w:sz w:val="22"/>
                <w:szCs w:val="22"/>
              </w:rPr>
              <w:t>54:28:042107:10</w:t>
            </w:r>
          </w:p>
        </w:tc>
        <w:tc>
          <w:tcPr>
            <w:tcW w:w="518" w:type="pct"/>
            <w:noWrap/>
            <w:hideMark/>
          </w:tcPr>
          <w:p w14:paraId="2EB7B439" w14:textId="77777777" w:rsidR="00414455" w:rsidRPr="00414455" w:rsidRDefault="00414455" w:rsidP="0098463D">
            <w:pPr>
              <w:rPr>
                <w:sz w:val="22"/>
                <w:szCs w:val="22"/>
              </w:rPr>
            </w:pPr>
            <w:r w:rsidRPr="00414455">
              <w:rPr>
                <w:sz w:val="22"/>
                <w:szCs w:val="22"/>
              </w:rPr>
              <w:t>1497.43</w:t>
            </w:r>
          </w:p>
        </w:tc>
        <w:tc>
          <w:tcPr>
            <w:tcW w:w="815" w:type="pct"/>
            <w:noWrap/>
          </w:tcPr>
          <w:p w14:paraId="5889B118" w14:textId="65FA423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55BD404" w14:textId="4CCACC4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03D38F4" w14:textId="356CF8BC" w:rsidR="00414455" w:rsidRPr="00414455" w:rsidRDefault="00414455" w:rsidP="0098463D">
            <w:pPr>
              <w:rPr>
                <w:sz w:val="22"/>
                <w:szCs w:val="22"/>
              </w:rPr>
            </w:pPr>
            <w:r w:rsidRPr="00414455">
              <w:rPr>
                <w:sz w:val="22"/>
                <w:szCs w:val="22"/>
              </w:rPr>
              <w:t>Земли населенных пунктов</w:t>
            </w:r>
          </w:p>
        </w:tc>
        <w:tc>
          <w:tcPr>
            <w:tcW w:w="866" w:type="pct"/>
          </w:tcPr>
          <w:p w14:paraId="57BEBCEF" w14:textId="72F576D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4CB6D25" w14:textId="4B6303ED" w:rsidTr="006E1099">
        <w:trPr>
          <w:trHeight w:val="300"/>
        </w:trPr>
        <w:tc>
          <w:tcPr>
            <w:tcW w:w="283" w:type="pct"/>
          </w:tcPr>
          <w:p w14:paraId="22C8E5E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9DE38C0" w14:textId="2EA8F4ED" w:rsidR="00414455" w:rsidRPr="00414455" w:rsidRDefault="00414455" w:rsidP="0098463D">
            <w:pPr>
              <w:rPr>
                <w:sz w:val="22"/>
                <w:szCs w:val="22"/>
              </w:rPr>
            </w:pPr>
            <w:r w:rsidRPr="00414455">
              <w:rPr>
                <w:sz w:val="22"/>
                <w:szCs w:val="22"/>
              </w:rPr>
              <w:t>54:28:042107:104</w:t>
            </w:r>
          </w:p>
        </w:tc>
        <w:tc>
          <w:tcPr>
            <w:tcW w:w="518" w:type="pct"/>
            <w:noWrap/>
            <w:hideMark/>
          </w:tcPr>
          <w:p w14:paraId="4D33E72E" w14:textId="77777777" w:rsidR="00414455" w:rsidRPr="00414455" w:rsidRDefault="00414455" w:rsidP="0098463D">
            <w:pPr>
              <w:rPr>
                <w:sz w:val="22"/>
                <w:szCs w:val="22"/>
              </w:rPr>
            </w:pPr>
            <w:r w:rsidRPr="00414455">
              <w:rPr>
                <w:sz w:val="22"/>
                <w:szCs w:val="22"/>
              </w:rPr>
              <w:t>1867</w:t>
            </w:r>
          </w:p>
        </w:tc>
        <w:tc>
          <w:tcPr>
            <w:tcW w:w="815" w:type="pct"/>
            <w:noWrap/>
          </w:tcPr>
          <w:p w14:paraId="5B38A9D9" w14:textId="1B0BEEF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7D8D761" w14:textId="33DBBA3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09A728A" w14:textId="308F2448" w:rsidR="00414455" w:rsidRPr="00414455" w:rsidRDefault="00414455" w:rsidP="0098463D">
            <w:pPr>
              <w:rPr>
                <w:sz w:val="22"/>
                <w:szCs w:val="22"/>
              </w:rPr>
            </w:pPr>
            <w:r w:rsidRPr="00414455">
              <w:rPr>
                <w:sz w:val="22"/>
                <w:szCs w:val="22"/>
              </w:rPr>
              <w:t>Земли населенных пунктов</w:t>
            </w:r>
          </w:p>
        </w:tc>
        <w:tc>
          <w:tcPr>
            <w:tcW w:w="866" w:type="pct"/>
          </w:tcPr>
          <w:p w14:paraId="3028F100" w14:textId="4DDDFD3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234F54C" w14:textId="2DB250D0" w:rsidTr="006E1099">
        <w:trPr>
          <w:trHeight w:val="300"/>
        </w:trPr>
        <w:tc>
          <w:tcPr>
            <w:tcW w:w="283" w:type="pct"/>
          </w:tcPr>
          <w:p w14:paraId="13468F3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071D34A" w14:textId="1029163B" w:rsidR="00414455" w:rsidRPr="00414455" w:rsidRDefault="00414455" w:rsidP="0098463D">
            <w:pPr>
              <w:rPr>
                <w:sz w:val="22"/>
                <w:szCs w:val="22"/>
              </w:rPr>
            </w:pPr>
            <w:r w:rsidRPr="00414455">
              <w:rPr>
                <w:sz w:val="22"/>
                <w:szCs w:val="22"/>
              </w:rPr>
              <w:t>54:28:042107:107</w:t>
            </w:r>
          </w:p>
        </w:tc>
        <w:tc>
          <w:tcPr>
            <w:tcW w:w="518" w:type="pct"/>
            <w:noWrap/>
            <w:hideMark/>
          </w:tcPr>
          <w:p w14:paraId="19C3842B" w14:textId="77777777" w:rsidR="00414455" w:rsidRPr="00414455" w:rsidRDefault="00414455" w:rsidP="0098463D">
            <w:pPr>
              <w:rPr>
                <w:sz w:val="22"/>
                <w:szCs w:val="22"/>
              </w:rPr>
            </w:pPr>
            <w:r w:rsidRPr="00414455">
              <w:rPr>
                <w:sz w:val="22"/>
                <w:szCs w:val="22"/>
              </w:rPr>
              <w:t>176</w:t>
            </w:r>
          </w:p>
        </w:tc>
        <w:tc>
          <w:tcPr>
            <w:tcW w:w="815" w:type="pct"/>
            <w:noWrap/>
          </w:tcPr>
          <w:p w14:paraId="7CB227A1" w14:textId="0F83E88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9A74CAA" w14:textId="527CA2B7" w:rsidR="00414455" w:rsidRPr="00414455" w:rsidRDefault="00414455" w:rsidP="0098463D">
            <w:pPr>
              <w:rPr>
                <w:sz w:val="22"/>
                <w:szCs w:val="22"/>
              </w:rPr>
            </w:pPr>
            <w:r w:rsidRPr="00414455">
              <w:rPr>
                <w:sz w:val="22"/>
                <w:szCs w:val="22"/>
              </w:rPr>
              <w:t>Для строительства газопровода низкого давления</w:t>
            </w:r>
          </w:p>
        </w:tc>
        <w:tc>
          <w:tcPr>
            <w:tcW w:w="742" w:type="pct"/>
          </w:tcPr>
          <w:p w14:paraId="2CD2FDCD" w14:textId="7E6FABC7" w:rsidR="00414455" w:rsidRPr="00414455" w:rsidRDefault="00414455" w:rsidP="0098463D">
            <w:pPr>
              <w:rPr>
                <w:sz w:val="22"/>
                <w:szCs w:val="22"/>
              </w:rPr>
            </w:pPr>
            <w:r w:rsidRPr="00414455">
              <w:rPr>
                <w:sz w:val="22"/>
                <w:szCs w:val="22"/>
              </w:rPr>
              <w:t>Земли населенных пунктов</w:t>
            </w:r>
          </w:p>
        </w:tc>
        <w:tc>
          <w:tcPr>
            <w:tcW w:w="866" w:type="pct"/>
          </w:tcPr>
          <w:p w14:paraId="355F6AD4" w14:textId="5848D7DD" w:rsidR="00414455" w:rsidRPr="00414455" w:rsidRDefault="00414455" w:rsidP="0098463D">
            <w:pPr>
              <w:rPr>
                <w:sz w:val="22"/>
                <w:szCs w:val="22"/>
              </w:rPr>
            </w:pPr>
            <w:r w:rsidRPr="00414455">
              <w:rPr>
                <w:sz w:val="22"/>
                <w:szCs w:val="22"/>
              </w:rPr>
              <w:t>Для строительства газопровода низкого давления</w:t>
            </w:r>
          </w:p>
        </w:tc>
      </w:tr>
      <w:tr w:rsidR="00414455" w:rsidRPr="00414455" w14:paraId="4AD4F82D" w14:textId="28921A30" w:rsidTr="006E1099">
        <w:trPr>
          <w:trHeight w:val="300"/>
        </w:trPr>
        <w:tc>
          <w:tcPr>
            <w:tcW w:w="283" w:type="pct"/>
          </w:tcPr>
          <w:p w14:paraId="6D3BCFA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35710B3" w14:textId="14F09975" w:rsidR="00414455" w:rsidRPr="00414455" w:rsidRDefault="00414455" w:rsidP="0098463D">
            <w:pPr>
              <w:rPr>
                <w:sz w:val="22"/>
                <w:szCs w:val="22"/>
              </w:rPr>
            </w:pPr>
            <w:r w:rsidRPr="00414455">
              <w:rPr>
                <w:sz w:val="22"/>
                <w:szCs w:val="22"/>
              </w:rPr>
              <w:t>54:28:042107:109</w:t>
            </w:r>
          </w:p>
        </w:tc>
        <w:tc>
          <w:tcPr>
            <w:tcW w:w="518" w:type="pct"/>
            <w:noWrap/>
            <w:hideMark/>
          </w:tcPr>
          <w:p w14:paraId="5E285800" w14:textId="77777777" w:rsidR="00414455" w:rsidRPr="00414455" w:rsidRDefault="00414455" w:rsidP="0098463D">
            <w:pPr>
              <w:rPr>
                <w:sz w:val="22"/>
                <w:szCs w:val="22"/>
              </w:rPr>
            </w:pPr>
            <w:r w:rsidRPr="00414455">
              <w:rPr>
                <w:sz w:val="22"/>
                <w:szCs w:val="22"/>
              </w:rPr>
              <w:t>620</w:t>
            </w:r>
          </w:p>
        </w:tc>
        <w:tc>
          <w:tcPr>
            <w:tcW w:w="815" w:type="pct"/>
            <w:noWrap/>
          </w:tcPr>
          <w:p w14:paraId="4CC4E1F3" w14:textId="127B233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81CFAF9" w14:textId="1903D66B"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8036EBF" w14:textId="1D1DF864" w:rsidR="00414455" w:rsidRPr="00414455" w:rsidRDefault="00414455" w:rsidP="0098463D">
            <w:pPr>
              <w:rPr>
                <w:sz w:val="22"/>
                <w:szCs w:val="22"/>
              </w:rPr>
            </w:pPr>
            <w:r w:rsidRPr="00414455">
              <w:rPr>
                <w:sz w:val="22"/>
                <w:szCs w:val="22"/>
              </w:rPr>
              <w:t>Земли населенных пунктов</w:t>
            </w:r>
          </w:p>
        </w:tc>
        <w:tc>
          <w:tcPr>
            <w:tcW w:w="866" w:type="pct"/>
          </w:tcPr>
          <w:p w14:paraId="06BC378F" w14:textId="7D8E16C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9A4232C" w14:textId="7DAC15D4" w:rsidTr="006E1099">
        <w:trPr>
          <w:trHeight w:val="300"/>
        </w:trPr>
        <w:tc>
          <w:tcPr>
            <w:tcW w:w="283" w:type="pct"/>
          </w:tcPr>
          <w:p w14:paraId="54667EE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CE6008F" w14:textId="2A99412F" w:rsidR="00414455" w:rsidRPr="00414455" w:rsidRDefault="00414455" w:rsidP="0098463D">
            <w:pPr>
              <w:rPr>
                <w:sz w:val="22"/>
                <w:szCs w:val="22"/>
              </w:rPr>
            </w:pPr>
            <w:r w:rsidRPr="00414455">
              <w:rPr>
                <w:sz w:val="22"/>
                <w:szCs w:val="22"/>
              </w:rPr>
              <w:t>54:28:042107:11</w:t>
            </w:r>
          </w:p>
        </w:tc>
        <w:tc>
          <w:tcPr>
            <w:tcW w:w="518" w:type="pct"/>
            <w:noWrap/>
            <w:hideMark/>
          </w:tcPr>
          <w:p w14:paraId="7EB04DEE" w14:textId="77777777" w:rsidR="00414455" w:rsidRPr="00414455" w:rsidRDefault="00414455" w:rsidP="0098463D">
            <w:pPr>
              <w:rPr>
                <w:sz w:val="22"/>
                <w:szCs w:val="22"/>
              </w:rPr>
            </w:pPr>
            <w:r w:rsidRPr="00414455">
              <w:rPr>
                <w:sz w:val="22"/>
                <w:szCs w:val="22"/>
              </w:rPr>
              <w:t>2750</w:t>
            </w:r>
          </w:p>
        </w:tc>
        <w:tc>
          <w:tcPr>
            <w:tcW w:w="815" w:type="pct"/>
            <w:noWrap/>
          </w:tcPr>
          <w:p w14:paraId="4CAA9773" w14:textId="434598F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780F782" w14:textId="600B251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DCE5EA6" w14:textId="21CEDAFD" w:rsidR="00414455" w:rsidRPr="00414455" w:rsidRDefault="00414455" w:rsidP="0098463D">
            <w:pPr>
              <w:rPr>
                <w:sz w:val="22"/>
                <w:szCs w:val="22"/>
              </w:rPr>
            </w:pPr>
            <w:r w:rsidRPr="00414455">
              <w:rPr>
                <w:sz w:val="22"/>
                <w:szCs w:val="22"/>
              </w:rPr>
              <w:t>Земли населенных пунктов</w:t>
            </w:r>
          </w:p>
        </w:tc>
        <w:tc>
          <w:tcPr>
            <w:tcW w:w="866" w:type="pct"/>
          </w:tcPr>
          <w:p w14:paraId="0111F115" w14:textId="4F0D5DF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866D15F" w14:textId="285A5FE3" w:rsidTr="006E1099">
        <w:trPr>
          <w:trHeight w:val="300"/>
        </w:trPr>
        <w:tc>
          <w:tcPr>
            <w:tcW w:w="283" w:type="pct"/>
          </w:tcPr>
          <w:p w14:paraId="0CCFC3F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1543157" w14:textId="7B1FC4D9" w:rsidR="00414455" w:rsidRPr="00414455" w:rsidRDefault="00414455" w:rsidP="0098463D">
            <w:pPr>
              <w:rPr>
                <w:sz w:val="22"/>
                <w:szCs w:val="22"/>
              </w:rPr>
            </w:pPr>
            <w:r w:rsidRPr="00414455">
              <w:rPr>
                <w:sz w:val="22"/>
                <w:szCs w:val="22"/>
              </w:rPr>
              <w:t>54:28:042107:111</w:t>
            </w:r>
          </w:p>
        </w:tc>
        <w:tc>
          <w:tcPr>
            <w:tcW w:w="518" w:type="pct"/>
            <w:noWrap/>
            <w:hideMark/>
          </w:tcPr>
          <w:p w14:paraId="75F5B7A2" w14:textId="77777777" w:rsidR="00414455" w:rsidRPr="00414455" w:rsidRDefault="00414455" w:rsidP="0098463D">
            <w:pPr>
              <w:rPr>
                <w:sz w:val="22"/>
                <w:szCs w:val="22"/>
              </w:rPr>
            </w:pPr>
            <w:r w:rsidRPr="00414455">
              <w:rPr>
                <w:sz w:val="22"/>
                <w:szCs w:val="22"/>
              </w:rPr>
              <w:t>800</w:t>
            </w:r>
          </w:p>
        </w:tc>
        <w:tc>
          <w:tcPr>
            <w:tcW w:w="815" w:type="pct"/>
            <w:noWrap/>
          </w:tcPr>
          <w:p w14:paraId="6E92CAAB" w14:textId="269B7F0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075F5E3" w14:textId="36654A4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E1D5638" w14:textId="17B3DA67" w:rsidR="00414455" w:rsidRPr="00414455" w:rsidRDefault="00414455" w:rsidP="0098463D">
            <w:pPr>
              <w:rPr>
                <w:sz w:val="22"/>
                <w:szCs w:val="22"/>
              </w:rPr>
            </w:pPr>
            <w:r w:rsidRPr="00414455">
              <w:rPr>
                <w:sz w:val="22"/>
                <w:szCs w:val="22"/>
              </w:rPr>
              <w:t>Земли населенных пунктов</w:t>
            </w:r>
          </w:p>
        </w:tc>
        <w:tc>
          <w:tcPr>
            <w:tcW w:w="866" w:type="pct"/>
          </w:tcPr>
          <w:p w14:paraId="36815DA7" w14:textId="4EDA75B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1C37A01" w14:textId="1BF28D73" w:rsidTr="006E1099">
        <w:trPr>
          <w:trHeight w:val="300"/>
        </w:trPr>
        <w:tc>
          <w:tcPr>
            <w:tcW w:w="283" w:type="pct"/>
          </w:tcPr>
          <w:p w14:paraId="5F6ABDD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37F8773" w14:textId="199E0D23" w:rsidR="00414455" w:rsidRPr="00414455" w:rsidRDefault="00414455" w:rsidP="0098463D">
            <w:pPr>
              <w:rPr>
                <w:sz w:val="22"/>
                <w:szCs w:val="22"/>
              </w:rPr>
            </w:pPr>
            <w:r w:rsidRPr="00414455">
              <w:rPr>
                <w:sz w:val="22"/>
                <w:szCs w:val="22"/>
              </w:rPr>
              <w:t>54:28:042107:112</w:t>
            </w:r>
          </w:p>
        </w:tc>
        <w:tc>
          <w:tcPr>
            <w:tcW w:w="518" w:type="pct"/>
            <w:noWrap/>
            <w:hideMark/>
          </w:tcPr>
          <w:p w14:paraId="7E7C4268" w14:textId="77777777" w:rsidR="00414455" w:rsidRPr="00414455" w:rsidRDefault="00414455" w:rsidP="0098463D">
            <w:pPr>
              <w:rPr>
                <w:sz w:val="22"/>
                <w:szCs w:val="22"/>
              </w:rPr>
            </w:pPr>
            <w:r w:rsidRPr="00414455">
              <w:rPr>
                <w:sz w:val="22"/>
                <w:szCs w:val="22"/>
              </w:rPr>
              <w:t>1200</w:t>
            </w:r>
          </w:p>
        </w:tc>
        <w:tc>
          <w:tcPr>
            <w:tcW w:w="815" w:type="pct"/>
            <w:noWrap/>
          </w:tcPr>
          <w:p w14:paraId="000C84C0" w14:textId="66DF164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B4D5BB0" w14:textId="17667A2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329325E" w14:textId="69CE67A0" w:rsidR="00414455" w:rsidRPr="00414455" w:rsidRDefault="00414455" w:rsidP="0098463D">
            <w:pPr>
              <w:rPr>
                <w:sz w:val="22"/>
                <w:szCs w:val="22"/>
              </w:rPr>
            </w:pPr>
            <w:r w:rsidRPr="00414455">
              <w:rPr>
                <w:sz w:val="22"/>
                <w:szCs w:val="22"/>
              </w:rPr>
              <w:t>Земли населенных пунктов</w:t>
            </w:r>
          </w:p>
        </w:tc>
        <w:tc>
          <w:tcPr>
            <w:tcW w:w="866" w:type="pct"/>
          </w:tcPr>
          <w:p w14:paraId="1E7E25D4" w14:textId="2DE2D50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DA7D3E6" w14:textId="687DFC25" w:rsidTr="006E1099">
        <w:trPr>
          <w:trHeight w:val="300"/>
        </w:trPr>
        <w:tc>
          <w:tcPr>
            <w:tcW w:w="283" w:type="pct"/>
          </w:tcPr>
          <w:p w14:paraId="7204221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91D86BF" w14:textId="1D020846" w:rsidR="00414455" w:rsidRPr="00414455" w:rsidRDefault="00414455" w:rsidP="0098463D">
            <w:pPr>
              <w:rPr>
                <w:sz w:val="22"/>
                <w:szCs w:val="22"/>
              </w:rPr>
            </w:pPr>
            <w:r w:rsidRPr="00414455">
              <w:rPr>
                <w:sz w:val="22"/>
                <w:szCs w:val="22"/>
              </w:rPr>
              <w:t>54:28:042107:114</w:t>
            </w:r>
          </w:p>
        </w:tc>
        <w:tc>
          <w:tcPr>
            <w:tcW w:w="518" w:type="pct"/>
            <w:noWrap/>
            <w:hideMark/>
          </w:tcPr>
          <w:p w14:paraId="7CC73CCD" w14:textId="77777777" w:rsidR="00414455" w:rsidRPr="00414455" w:rsidRDefault="00414455" w:rsidP="0098463D">
            <w:pPr>
              <w:rPr>
                <w:sz w:val="22"/>
                <w:szCs w:val="22"/>
              </w:rPr>
            </w:pPr>
            <w:r w:rsidRPr="00414455">
              <w:rPr>
                <w:sz w:val="22"/>
                <w:szCs w:val="22"/>
              </w:rPr>
              <w:t>1904</w:t>
            </w:r>
          </w:p>
        </w:tc>
        <w:tc>
          <w:tcPr>
            <w:tcW w:w="815" w:type="pct"/>
            <w:noWrap/>
          </w:tcPr>
          <w:p w14:paraId="02748893" w14:textId="51684A1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BA82BDE" w14:textId="28EFF342"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443F183E" w14:textId="2E6A4688" w:rsidR="00414455" w:rsidRPr="00414455" w:rsidRDefault="00414455" w:rsidP="0098463D">
            <w:pPr>
              <w:rPr>
                <w:sz w:val="22"/>
                <w:szCs w:val="22"/>
              </w:rPr>
            </w:pPr>
            <w:r w:rsidRPr="00414455">
              <w:rPr>
                <w:sz w:val="22"/>
                <w:szCs w:val="22"/>
              </w:rPr>
              <w:t>Земли населенных пунктов</w:t>
            </w:r>
          </w:p>
        </w:tc>
        <w:tc>
          <w:tcPr>
            <w:tcW w:w="866" w:type="pct"/>
          </w:tcPr>
          <w:p w14:paraId="4391E594" w14:textId="72136ECB"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474CEE2D" w14:textId="1B7A1C03" w:rsidTr="006E1099">
        <w:trPr>
          <w:trHeight w:val="300"/>
        </w:trPr>
        <w:tc>
          <w:tcPr>
            <w:tcW w:w="283" w:type="pct"/>
          </w:tcPr>
          <w:p w14:paraId="7A5C43A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0926FF6" w14:textId="239DDE0C" w:rsidR="00414455" w:rsidRPr="00414455" w:rsidRDefault="00414455" w:rsidP="0098463D">
            <w:pPr>
              <w:rPr>
                <w:sz w:val="22"/>
                <w:szCs w:val="22"/>
              </w:rPr>
            </w:pPr>
            <w:r w:rsidRPr="00414455">
              <w:rPr>
                <w:sz w:val="22"/>
                <w:szCs w:val="22"/>
              </w:rPr>
              <w:t>54:28:042107:117</w:t>
            </w:r>
          </w:p>
        </w:tc>
        <w:tc>
          <w:tcPr>
            <w:tcW w:w="518" w:type="pct"/>
            <w:noWrap/>
            <w:hideMark/>
          </w:tcPr>
          <w:p w14:paraId="1CDE18D2" w14:textId="77777777" w:rsidR="00414455" w:rsidRPr="00414455" w:rsidRDefault="00414455" w:rsidP="0098463D">
            <w:pPr>
              <w:rPr>
                <w:sz w:val="22"/>
                <w:szCs w:val="22"/>
              </w:rPr>
            </w:pPr>
            <w:r w:rsidRPr="00414455">
              <w:rPr>
                <w:sz w:val="22"/>
                <w:szCs w:val="22"/>
              </w:rPr>
              <w:t>1813</w:t>
            </w:r>
          </w:p>
        </w:tc>
        <w:tc>
          <w:tcPr>
            <w:tcW w:w="815" w:type="pct"/>
            <w:noWrap/>
          </w:tcPr>
          <w:p w14:paraId="0F6AEBB6" w14:textId="1853F1B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3E15A2B" w14:textId="676C989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6916898" w14:textId="3E20AE57" w:rsidR="00414455" w:rsidRPr="00414455" w:rsidRDefault="00414455" w:rsidP="0098463D">
            <w:pPr>
              <w:rPr>
                <w:sz w:val="22"/>
                <w:szCs w:val="22"/>
              </w:rPr>
            </w:pPr>
            <w:r w:rsidRPr="00414455">
              <w:rPr>
                <w:sz w:val="22"/>
                <w:szCs w:val="22"/>
              </w:rPr>
              <w:t>Земли населенных пунктов</w:t>
            </w:r>
          </w:p>
        </w:tc>
        <w:tc>
          <w:tcPr>
            <w:tcW w:w="866" w:type="pct"/>
          </w:tcPr>
          <w:p w14:paraId="03667054" w14:textId="6E8E483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558D977" w14:textId="0BF00994" w:rsidTr="006E1099">
        <w:trPr>
          <w:trHeight w:val="300"/>
        </w:trPr>
        <w:tc>
          <w:tcPr>
            <w:tcW w:w="283" w:type="pct"/>
          </w:tcPr>
          <w:p w14:paraId="4A3FE06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1554AD4" w14:textId="409C60F1" w:rsidR="00414455" w:rsidRPr="00414455" w:rsidRDefault="00414455" w:rsidP="0098463D">
            <w:pPr>
              <w:rPr>
                <w:sz w:val="22"/>
                <w:szCs w:val="22"/>
              </w:rPr>
            </w:pPr>
            <w:r w:rsidRPr="00414455">
              <w:rPr>
                <w:sz w:val="22"/>
                <w:szCs w:val="22"/>
              </w:rPr>
              <w:t>54:28:042107:118</w:t>
            </w:r>
          </w:p>
        </w:tc>
        <w:tc>
          <w:tcPr>
            <w:tcW w:w="518" w:type="pct"/>
            <w:noWrap/>
            <w:hideMark/>
          </w:tcPr>
          <w:p w14:paraId="3024759E" w14:textId="77777777" w:rsidR="00414455" w:rsidRPr="00414455" w:rsidRDefault="00414455" w:rsidP="0098463D">
            <w:pPr>
              <w:rPr>
                <w:sz w:val="22"/>
                <w:szCs w:val="22"/>
              </w:rPr>
            </w:pPr>
            <w:r w:rsidRPr="00414455">
              <w:rPr>
                <w:sz w:val="22"/>
                <w:szCs w:val="22"/>
              </w:rPr>
              <w:t>2102</w:t>
            </w:r>
          </w:p>
        </w:tc>
        <w:tc>
          <w:tcPr>
            <w:tcW w:w="815" w:type="pct"/>
            <w:noWrap/>
          </w:tcPr>
          <w:p w14:paraId="01C0F6A2" w14:textId="4C2627D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2C25C39" w14:textId="6ED3B7F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2AC3C0C" w14:textId="06CD1EC5" w:rsidR="00414455" w:rsidRPr="00414455" w:rsidRDefault="00414455" w:rsidP="0098463D">
            <w:pPr>
              <w:rPr>
                <w:sz w:val="22"/>
                <w:szCs w:val="22"/>
              </w:rPr>
            </w:pPr>
            <w:r w:rsidRPr="00414455">
              <w:rPr>
                <w:sz w:val="22"/>
                <w:szCs w:val="22"/>
              </w:rPr>
              <w:t>Земли населенных пунктов</w:t>
            </w:r>
          </w:p>
        </w:tc>
        <w:tc>
          <w:tcPr>
            <w:tcW w:w="866" w:type="pct"/>
          </w:tcPr>
          <w:p w14:paraId="7488648F" w14:textId="6376854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CF4B494" w14:textId="2F86B7BD" w:rsidTr="006E1099">
        <w:trPr>
          <w:trHeight w:val="300"/>
        </w:trPr>
        <w:tc>
          <w:tcPr>
            <w:tcW w:w="283" w:type="pct"/>
          </w:tcPr>
          <w:p w14:paraId="1C97214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5295816" w14:textId="0F8FD97C" w:rsidR="00414455" w:rsidRPr="00414455" w:rsidRDefault="00414455" w:rsidP="0098463D">
            <w:pPr>
              <w:rPr>
                <w:sz w:val="22"/>
                <w:szCs w:val="22"/>
              </w:rPr>
            </w:pPr>
            <w:r w:rsidRPr="00414455">
              <w:rPr>
                <w:sz w:val="22"/>
                <w:szCs w:val="22"/>
              </w:rPr>
              <w:t>54:28:042107:121</w:t>
            </w:r>
          </w:p>
        </w:tc>
        <w:tc>
          <w:tcPr>
            <w:tcW w:w="518" w:type="pct"/>
            <w:noWrap/>
            <w:hideMark/>
          </w:tcPr>
          <w:p w14:paraId="1E24F2E6" w14:textId="77777777" w:rsidR="00414455" w:rsidRPr="00414455" w:rsidRDefault="00414455" w:rsidP="0098463D">
            <w:pPr>
              <w:rPr>
                <w:sz w:val="22"/>
                <w:szCs w:val="22"/>
              </w:rPr>
            </w:pPr>
            <w:r w:rsidRPr="00414455">
              <w:rPr>
                <w:sz w:val="22"/>
                <w:szCs w:val="22"/>
              </w:rPr>
              <w:t>500</w:t>
            </w:r>
          </w:p>
        </w:tc>
        <w:tc>
          <w:tcPr>
            <w:tcW w:w="815" w:type="pct"/>
            <w:noWrap/>
          </w:tcPr>
          <w:p w14:paraId="0A873028" w14:textId="4B45CD3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F4F36C2" w14:textId="4FDF415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E4395D1" w14:textId="062212E8" w:rsidR="00414455" w:rsidRPr="00414455" w:rsidRDefault="00414455" w:rsidP="0098463D">
            <w:pPr>
              <w:rPr>
                <w:sz w:val="22"/>
                <w:szCs w:val="22"/>
              </w:rPr>
            </w:pPr>
            <w:r w:rsidRPr="00414455">
              <w:rPr>
                <w:sz w:val="22"/>
                <w:szCs w:val="22"/>
              </w:rPr>
              <w:t>Земли населенных пунктов</w:t>
            </w:r>
          </w:p>
        </w:tc>
        <w:tc>
          <w:tcPr>
            <w:tcW w:w="866" w:type="pct"/>
          </w:tcPr>
          <w:p w14:paraId="61D749B1" w14:textId="54E4FB3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A48F42E" w14:textId="1B32F22E" w:rsidTr="006E1099">
        <w:trPr>
          <w:trHeight w:val="300"/>
        </w:trPr>
        <w:tc>
          <w:tcPr>
            <w:tcW w:w="283" w:type="pct"/>
          </w:tcPr>
          <w:p w14:paraId="0801579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6861DAD" w14:textId="6CE428E2" w:rsidR="00414455" w:rsidRPr="00414455" w:rsidRDefault="00414455" w:rsidP="0098463D">
            <w:pPr>
              <w:rPr>
                <w:sz w:val="22"/>
                <w:szCs w:val="22"/>
              </w:rPr>
            </w:pPr>
            <w:r w:rsidRPr="00414455">
              <w:rPr>
                <w:sz w:val="22"/>
                <w:szCs w:val="22"/>
              </w:rPr>
              <w:t>54:28:042107:122</w:t>
            </w:r>
          </w:p>
        </w:tc>
        <w:tc>
          <w:tcPr>
            <w:tcW w:w="518" w:type="pct"/>
            <w:noWrap/>
            <w:hideMark/>
          </w:tcPr>
          <w:p w14:paraId="722D536E" w14:textId="77777777" w:rsidR="00414455" w:rsidRPr="00414455" w:rsidRDefault="00414455" w:rsidP="0098463D">
            <w:pPr>
              <w:rPr>
                <w:sz w:val="22"/>
                <w:szCs w:val="22"/>
              </w:rPr>
            </w:pPr>
            <w:r w:rsidRPr="00414455">
              <w:rPr>
                <w:sz w:val="22"/>
                <w:szCs w:val="22"/>
              </w:rPr>
              <w:t>500</w:t>
            </w:r>
          </w:p>
        </w:tc>
        <w:tc>
          <w:tcPr>
            <w:tcW w:w="815" w:type="pct"/>
            <w:noWrap/>
          </w:tcPr>
          <w:p w14:paraId="4FE69E24" w14:textId="42DAE94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D4DBC98" w14:textId="6333D22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C819140" w14:textId="643C0F9E" w:rsidR="00414455" w:rsidRPr="00414455" w:rsidRDefault="00414455" w:rsidP="0098463D">
            <w:pPr>
              <w:rPr>
                <w:sz w:val="22"/>
                <w:szCs w:val="22"/>
              </w:rPr>
            </w:pPr>
            <w:r w:rsidRPr="00414455">
              <w:rPr>
                <w:sz w:val="22"/>
                <w:szCs w:val="22"/>
              </w:rPr>
              <w:t>Земли населенных пунктов</w:t>
            </w:r>
          </w:p>
        </w:tc>
        <w:tc>
          <w:tcPr>
            <w:tcW w:w="866" w:type="pct"/>
          </w:tcPr>
          <w:p w14:paraId="61AE031D" w14:textId="6F8767A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70CAD62" w14:textId="6BBA5895" w:rsidTr="006E1099">
        <w:trPr>
          <w:trHeight w:val="300"/>
        </w:trPr>
        <w:tc>
          <w:tcPr>
            <w:tcW w:w="283" w:type="pct"/>
          </w:tcPr>
          <w:p w14:paraId="13C1436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56D0C43" w14:textId="368B296E" w:rsidR="00414455" w:rsidRPr="00414455" w:rsidRDefault="00414455" w:rsidP="0098463D">
            <w:pPr>
              <w:rPr>
                <w:sz w:val="22"/>
                <w:szCs w:val="22"/>
              </w:rPr>
            </w:pPr>
            <w:r w:rsidRPr="00414455">
              <w:rPr>
                <w:sz w:val="22"/>
                <w:szCs w:val="22"/>
              </w:rPr>
              <w:t>54:28:042107:123</w:t>
            </w:r>
          </w:p>
        </w:tc>
        <w:tc>
          <w:tcPr>
            <w:tcW w:w="518" w:type="pct"/>
            <w:noWrap/>
            <w:hideMark/>
          </w:tcPr>
          <w:p w14:paraId="537C5828" w14:textId="77777777" w:rsidR="00414455" w:rsidRPr="00414455" w:rsidRDefault="00414455" w:rsidP="0098463D">
            <w:pPr>
              <w:rPr>
                <w:sz w:val="22"/>
                <w:szCs w:val="22"/>
              </w:rPr>
            </w:pPr>
            <w:r w:rsidRPr="00414455">
              <w:rPr>
                <w:sz w:val="22"/>
                <w:szCs w:val="22"/>
              </w:rPr>
              <w:t>502</w:t>
            </w:r>
          </w:p>
        </w:tc>
        <w:tc>
          <w:tcPr>
            <w:tcW w:w="815" w:type="pct"/>
            <w:noWrap/>
          </w:tcPr>
          <w:p w14:paraId="644ECCFF" w14:textId="56123D6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E1B4401" w14:textId="14CB198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6E53F4B" w14:textId="6F300938" w:rsidR="00414455" w:rsidRPr="00414455" w:rsidRDefault="00414455" w:rsidP="0098463D">
            <w:pPr>
              <w:rPr>
                <w:sz w:val="22"/>
                <w:szCs w:val="22"/>
              </w:rPr>
            </w:pPr>
            <w:r w:rsidRPr="00414455">
              <w:rPr>
                <w:sz w:val="22"/>
                <w:szCs w:val="22"/>
              </w:rPr>
              <w:t>Земли населенных пунктов</w:t>
            </w:r>
          </w:p>
        </w:tc>
        <w:tc>
          <w:tcPr>
            <w:tcW w:w="866" w:type="pct"/>
          </w:tcPr>
          <w:p w14:paraId="03BA0122" w14:textId="38A0E56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D1E9345" w14:textId="11CA2383" w:rsidTr="006E1099">
        <w:trPr>
          <w:trHeight w:val="300"/>
        </w:trPr>
        <w:tc>
          <w:tcPr>
            <w:tcW w:w="283" w:type="pct"/>
          </w:tcPr>
          <w:p w14:paraId="6A89A24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39CC9A7" w14:textId="78442D45" w:rsidR="00414455" w:rsidRPr="00414455" w:rsidRDefault="00414455" w:rsidP="0098463D">
            <w:pPr>
              <w:rPr>
                <w:sz w:val="22"/>
                <w:szCs w:val="22"/>
              </w:rPr>
            </w:pPr>
            <w:r w:rsidRPr="00414455">
              <w:rPr>
                <w:sz w:val="22"/>
                <w:szCs w:val="22"/>
              </w:rPr>
              <w:t>54:28:042107:124</w:t>
            </w:r>
          </w:p>
        </w:tc>
        <w:tc>
          <w:tcPr>
            <w:tcW w:w="518" w:type="pct"/>
            <w:noWrap/>
            <w:hideMark/>
          </w:tcPr>
          <w:p w14:paraId="20F0DE2B" w14:textId="77777777" w:rsidR="00414455" w:rsidRPr="00414455" w:rsidRDefault="00414455" w:rsidP="0098463D">
            <w:pPr>
              <w:rPr>
                <w:sz w:val="22"/>
                <w:szCs w:val="22"/>
              </w:rPr>
            </w:pPr>
            <w:r w:rsidRPr="00414455">
              <w:rPr>
                <w:sz w:val="22"/>
                <w:szCs w:val="22"/>
              </w:rPr>
              <w:t>501</w:t>
            </w:r>
          </w:p>
        </w:tc>
        <w:tc>
          <w:tcPr>
            <w:tcW w:w="815" w:type="pct"/>
            <w:noWrap/>
          </w:tcPr>
          <w:p w14:paraId="5387CA92" w14:textId="4E9DFEF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B7330A9" w14:textId="1E4C38A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2C107DF" w14:textId="20DEADF8" w:rsidR="00414455" w:rsidRPr="00414455" w:rsidRDefault="00414455" w:rsidP="0098463D">
            <w:pPr>
              <w:rPr>
                <w:sz w:val="22"/>
                <w:szCs w:val="22"/>
              </w:rPr>
            </w:pPr>
            <w:r w:rsidRPr="00414455">
              <w:rPr>
                <w:sz w:val="22"/>
                <w:szCs w:val="22"/>
              </w:rPr>
              <w:t>Земли населенных пунктов</w:t>
            </w:r>
          </w:p>
        </w:tc>
        <w:tc>
          <w:tcPr>
            <w:tcW w:w="866" w:type="pct"/>
          </w:tcPr>
          <w:p w14:paraId="1257C118" w14:textId="0F8DC25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1F54E91" w14:textId="4B976958" w:rsidTr="006E1099">
        <w:trPr>
          <w:trHeight w:val="300"/>
        </w:trPr>
        <w:tc>
          <w:tcPr>
            <w:tcW w:w="283" w:type="pct"/>
          </w:tcPr>
          <w:p w14:paraId="721E8A7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E224987" w14:textId="3D2290EC" w:rsidR="00414455" w:rsidRPr="00414455" w:rsidRDefault="00414455" w:rsidP="0098463D">
            <w:pPr>
              <w:rPr>
                <w:sz w:val="22"/>
                <w:szCs w:val="22"/>
              </w:rPr>
            </w:pPr>
            <w:r w:rsidRPr="00414455">
              <w:rPr>
                <w:sz w:val="22"/>
                <w:szCs w:val="22"/>
              </w:rPr>
              <w:t>54:28:042107:125</w:t>
            </w:r>
          </w:p>
        </w:tc>
        <w:tc>
          <w:tcPr>
            <w:tcW w:w="518" w:type="pct"/>
            <w:noWrap/>
            <w:hideMark/>
          </w:tcPr>
          <w:p w14:paraId="546B82CE" w14:textId="77777777" w:rsidR="00414455" w:rsidRPr="00414455" w:rsidRDefault="00414455" w:rsidP="0098463D">
            <w:pPr>
              <w:rPr>
                <w:sz w:val="22"/>
                <w:szCs w:val="22"/>
              </w:rPr>
            </w:pPr>
            <w:r w:rsidRPr="00414455">
              <w:rPr>
                <w:sz w:val="22"/>
                <w:szCs w:val="22"/>
              </w:rPr>
              <w:t>506</w:t>
            </w:r>
          </w:p>
        </w:tc>
        <w:tc>
          <w:tcPr>
            <w:tcW w:w="815" w:type="pct"/>
            <w:noWrap/>
          </w:tcPr>
          <w:p w14:paraId="3B85EC9B" w14:textId="6D264B7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BD2D2FF" w14:textId="7129E42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AB13495" w14:textId="19C4C9E7" w:rsidR="00414455" w:rsidRPr="00414455" w:rsidRDefault="00414455" w:rsidP="0098463D">
            <w:pPr>
              <w:rPr>
                <w:sz w:val="22"/>
                <w:szCs w:val="22"/>
              </w:rPr>
            </w:pPr>
            <w:r w:rsidRPr="00414455">
              <w:rPr>
                <w:sz w:val="22"/>
                <w:szCs w:val="22"/>
              </w:rPr>
              <w:t>Земли населенных пунктов</w:t>
            </w:r>
          </w:p>
        </w:tc>
        <w:tc>
          <w:tcPr>
            <w:tcW w:w="866" w:type="pct"/>
          </w:tcPr>
          <w:p w14:paraId="4B3AE2EA" w14:textId="4C654B3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24ED3D9" w14:textId="2D1FF9FC" w:rsidTr="006E1099">
        <w:trPr>
          <w:trHeight w:val="300"/>
        </w:trPr>
        <w:tc>
          <w:tcPr>
            <w:tcW w:w="283" w:type="pct"/>
          </w:tcPr>
          <w:p w14:paraId="4C4BA81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8EE40C" w14:textId="18B3FF09" w:rsidR="00414455" w:rsidRPr="00414455" w:rsidRDefault="00414455" w:rsidP="0098463D">
            <w:pPr>
              <w:rPr>
                <w:sz w:val="22"/>
                <w:szCs w:val="22"/>
              </w:rPr>
            </w:pPr>
            <w:r w:rsidRPr="00414455">
              <w:rPr>
                <w:sz w:val="22"/>
                <w:szCs w:val="22"/>
              </w:rPr>
              <w:t>54:28:042107:13</w:t>
            </w:r>
          </w:p>
        </w:tc>
        <w:tc>
          <w:tcPr>
            <w:tcW w:w="518" w:type="pct"/>
            <w:noWrap/>
            <w:hideMark/>
          </w:tcPr>
          <w:p w14:paraId="4CCF96BF" w14:textId="77777777" w:rsidR="00414455" w:rsidRPr="00414455" w:rsidRDefault="00414455" w:rsidP="0098463D">
            <w:pPr>
              <w:rPr>
                <w:sz w:val="22"/>
                <w:szCs w:val="22"/>
              </w:rPr>
            </w:pPr>
            <w:r w:rsidRPr="00414455">
              <w:rPr>
                <w:sz w:val="22"/>
                <w:szCs w:val="22"/>
              </w:rPr>
              <w:t>3723</w:t>
            </w:r>
          </w:p>
        </w:tc>
        <w:tc>
          <w:tcPr>
            <w:tcW w:w="815" w:type="pct"/>
            <w:noWrap/>
          </w:tcPr>
          <w:p w14:paraId="52D6F6ED" w14:textId="6F238B5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BCBBE43" w14:textId="41A6096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EC5FD42" w14:textId="2D826F59" w:rsidR="00414455" w:rsidRPr="00414455" w:rsidRDefault="00414455" w:rsidP="0098463D">
            <w:pPr>
              <w:rPr>
                <w:sz w:val="22"/>
                <w:szCs w:val="22"/>
              </w:rPr>
            </w:pPr>
            <w:r w:rsidRPr="00414455">
              <w:rPr>
                <w:sz w:val="22"/>
                <w:szCs w:val="22"/>
              </w:rPr>
              <w:t>Земли населенных пунктов</w:t>
            </w:r>
          </w:p>
        </w:tc>
        <w:tc>
          <w:tcPr>
            <w:tcW w:w="866" w:type="pct"/>
          </w:tcPr>
          <w:p w14:paraId="4C91961B" w14:textId="65042F8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F8B98B5" w14:textId="08386E71" w:rsidTr="006E1099">
        <w:trPr>
          <w:trHeight w:val="300"/>
        </w:trPr>
        <w:tc>
          <w:tcPr>
            <w:tcW w:w="283" w:type="pct"/>
          </w:tcPr>
          <w:p w14:paraId="08745BF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9091D93" w14:textId="0D7CD141" w:rsidR="00414455" w:rsidRPr="00414455" w:rsidRDefault="00414455" w:rsidP="0098463D">
            <w:pPr>
              <w:rPr>
                <w:sz w:val="22"/>
                <w:szCs w:val="22"/>
              </w:rPr>
            </w:pPr>
            <w:r w:rsidRPr="00414455">
              <w:rPr>
                <w:sz w:val="22"/>
                <w:szCs w:val="22"/>
              </w:rPr>
              <w:t>54:28:042107:14</w:t>
            </w:r>
          </w:p>
        </w:tc>
        <w:tc>
          <w:tcPr>
            <w:tcW w:w="518" w:type="pct"/>
            <w:noWrap/>
            <w:hideMark/>
          </w:tcPr>
          <w:p w14:paraId="0DC06214" w14:textId="77777777" w:rsidR="00414455" w:rsidRPr="00414455" w:rsidRDefault="00414455" w:rsidP="0098463D">
            <w:pPr>
              <w:rPr>
                <w:sz w:val="22"/>
                <w:szCs w:val="22"/>
              </w:rPr>
            </w:pPr>
            <w:r w:rsidRPr="00414455">
              <w:rPr>
                <w:sz w:val="22"/>
                <w:szCs w:val="22"/>
              </w:rPr>
              <w:t>2100</w:t>
            </w:r>
          </w:p>
        </w:tc>
        <w:tc>
          <w:tcPr>
            <w:tcW w:w="815" w:type="pct"/>
            <w:noWrap/>
          </w:tcPr>
          <w:p w14:paraId="287F4C4B" w14:textId="19C2E10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9EA779" w14:textId="643F76A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7F1965A" w14:textId="7FF6674B" w:rsidR="00414455" w:rsidRPr="00414455" w:rsidRDefault="00414455" w:rsidP="0098463D">
            <w:pPr>
              <w:rPr>
                <w:sz w:val="22"/>
                <w:szCs w:val="22"/>
              </w:rPr>
            </w:pPr>
            <w:r w:rsidRPr="00414455">
              <w:rPr>
                <w:sz w:val="22"/>
                <w:szCs w:val="22"/>
              </w:rPr>
              <w:t>Земли населенных пунктов</w:t>
            </w:r>
          </w:p>
        </w:tc>
        <w:tc>
          <w:tcPr>
            <w:tcW w:w="866" w:type="pct"/>
          </w:tcPr>
          <w:p w14:paraId="0A21E878" w14:textId="6C9F91F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CBAF521" w14:textId="51DFFB1D" w:rsidTr="006E1099">
        <w:trPr>
          <w:trHeight w:val="300"/>
        </w:trPr>
        <w:tc>
          <w:tcPr>
            <w:tcW w:w="283" w:type="pct"/>
          </w:tcPr>
          <w:p w14:paraId="791ED2F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71D5B9B" w14:textId="72F9EDA5" w:rsidR="00414455" w:rsidRPr="00414455" w:rsidRDefault="00414455" w:rsidP="0098463D">
            <w:pPr>
              <w:rPr>
                <w:sz w:val="22"/>
                <w:szCs w:val="22"/>
              </w:rPr>
            </w:pPr>
            <w:r w:rsidRPr="00414455">
              <w:rPr>
                <w:sz w:val="22"/>
                <w:szCs w:val="22"/>
              </w:rPr>
              <w:t>54:28:042107:15</w:t>
            </w:r>
          </w:p>
        </w:tc>
        <w:tc>
          <w:tcPr>
            <w:tcW w:w="518" w:type="pct"/>
            <w:noWrap/>
            <w:hideMark/>
          </w:tcPr>
          <w:p w14:paraId="0C4FF778" w14:textId="77777777" w:rsidR="00414455" w:rsidRPr="00414455" w:rsidRDefault="00414455" w:rsidP="0098463D">
            <w:pPr>
              <w:rPr>
                <w:sz w:val="22"/>
                <w:szCs w:val="22"/>
              </w:rPr>
            </w:pPr>
            <w:r w:rsidRPr="00414455">
              <w:rPr>
                <w:sz w:val="22"/>
                <w:szCs w:val="22"/>
              </w:rPr>
              <w:t>2332</w:t>
            </w:r>
          </w:p>
        </w:tc>
        <w:tc>
          <w:tcPr>
            <w:tcW w:w="815" w:type="pct"/>
            <w:noWrap/>
          </w:tcPr>
          <w:p w14:paraId="72D565DF" w14:textId="71B7A57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FB20D73" w14:textId="2D543E1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8B1783B" w14:textId="2AE5B0C4" w:rsidR="00414455" w:rsidRPr="00414455" w:rsidRDefault="00414455" w:rsidP="0098463D">
            <w:pPr>
              <w:rPr>
                <w:sz w:val="22"/>
                <w:szCs w:val="22"/>
              </w:rPr>
            </w:pPr>
            <w:r w:rsidRPr="00414455">
              <w:rPr>
                <w:sz w:val="22"/>
                <w:szCs w:val="22"/>
              </w:rPr>
              <w:t>Земли населенных пунктов</w:t>
            </w:r>
          </w:p>
        </w:tc>
        <w:tc>
          <w:tcPr>
            <w:tcW w:w="866" w:type="pct"/>
          </w:tcPr>
          <w:p w14:paraId="6B5E2A1A" w14:textId="40AEFD8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0B87F58" w14:textId="168209E7" w:rsidTr="006E1099">
        <w:trPr>
          <w:trHeight w:val="300"/>
        </w:trPr>
        <w:tc>
          <w:tcPr>
            <w:tcW w:w="283" w:type="pct"/>
          </w:tcPr>
          <w:p w14:paraId="15FBB21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650E8AD" w14:textId="2E914473" w:rsidR="00414455" w:rsidRPr="00414455" w:rsidRDefault="00414455" w:rsidP="0098463D">
            <w:pPr>
              <w:rPr>
                <w:sz w:val="22"/>
                <w:szCs w:val="22"/>
              </w:rPr>
            </w:pPr>
            <w:r w:rsidRPr="00414455">
              <w:rPr>
                <w:sz w:val="22"/>
                <w:szCs w:val="22"/>
              </w:rPr>
              <w:t>54:28:042107:16</w:t>
            </w:r>
          </w:p>
        </w:tc>
        <w:tc>
          <w:tcPr>
            <w:tcW w:w="518" w:type="pct"/>
            <w:noWrap/>
            <w:hideMark/>
          </w:tcPr>
          <w:p w14:paraId="28FB06AC" w14:textId="77777777" w:rsidR="00414455" w:rsidRPr="00414455" w:rsidRDefault="00414455" w:rsidP="0098463D">
            <w:pPr>
              <w:rPr>
                <w:sz w:val="22"/>
                <w:szCs w:val="22"/>
              </w:rPr>
            </w:pPr>
            <w:r w:rsidRPr="00414455">
              <w:rPr>
                <w:sz w:val="22"/>
                <w:szCs w:val="22"/>
              </w:rPr>
              <w:t>2000</w:t>
            </w:r>
          </w:p>
        </w:tc>
        <w:tc>
          <w:tcPr>
            <w:tcW w:w="815" w:type="pct"/>
            <w:noWrap/>
          </w:tcPr>
          <w:p w14:paraId="413BB573" w14:textId="13DEF37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ACC2C3" w14:textId="6B2EE06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5C2B052" w14:textId="48BB2718" w:rsidR="00414455" w:rsidRPr="00414455" w:rsidRDefault="00414455" w:rsidP="0098463D">
            <w:pPr>
              <w:rPr>
                <w:sz w:val="22"/>
                <w:szCs w:val="22"/>
              </w:rPr>
            </w:pPr>
            <w:r w:rsidRPr="00414455">
              <w:rPr>
                <w:sz w:val="22"/>
                <w:szCs w:val="22"/>
              </w:rPr>
              <w:t>Земли населенных пунктов</w:t>
            </w:r>
          </w:p>
        </w:tc>
        <w:tc>
          <w:tcPr>
            <w:tcW w:w="866" w:type="pct"/>
          </w:tcPr>
          <w:p w14:paraId="68F3059D" w14:textId="1442082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9570800" w14:textId="4E2B5158" w:rsidTr="006E1099">
        <w:trPr>
          <w:trHeight w:val="300"/>
        </w:trPr>
        <w:tc>
          <w:tcPr>
            <w:tcW w:w="283" w:type="pct"/>
          </w:tcPr>
          <w:p w14:paraId="3CE39E4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573D6F5" w14:textId="73EBECAD" w:rsidR="00414455" w:rsidRPr="00414455" w:rsidRDefault="00414455" w:rsidP="0098463D">
            <w:pPr>
              <w:rPr>
                <w:sz w:val="22"/>
                <w:szCs w:val="22"/>
              </w:rPr>
            </w:pPr>
            <w:r w:rsidRPr="00414455">
              <w:rPr>
                <w:sz w:val="22"/>
                <w:szCs w:val="22"/>
              </w:rPr>
              <w:t>54:28:042107:18</w:t>
            </w:r>
          </w:p>
        </w:tc>
        <w:tc>
          <w:tcPr>
            <w:tcW w:w="518" w:type="pct"/>
            <w:noWrap/>
            <w:hideMark/>
          </w:tcPr>
          <w:p w14:paraId="180A26E9" w14:textId="77777777" w:rsidR="00414455" w:rsidRPr="00414455" w:rsidRDefault="00414455" w:rsidP="0098463D">
            <w:pPr>
              <w:rPr>
                <w:sz w:val="22"/>
                <w:szCs w:val="22"/>
              </w:rPr>
            </w:pPr>
            <w:r w:rsidRPr="00414455">
              <w:rPr>
                <w:sz w:val="22"/>
                <w:szCs w:val="22"/>
              </w:rPr>
              <w:t>4664</w:t>
            </w:r>
          </w:p>
        </w:tc>
        <w:tc>
          <w:tcPr>
            <w:tcW w:w="815" w:type="pct"/>
            <w:noWrap/>
          </w:tcPr>
          <w:p w14:paraId="58837692" w14:textId="0064279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668B0E4" w14:textId="1D4F80A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EDC79BA" w14:textId="4ED7A008" w:rsidR="00414455" w:rsidRPr="00414455" w:rsidRDefault="00414455" w:rsidP="0098463D">
            <w:pPr>
              <w:rPr>
                <w:sz w:val="22"/>
                <w:szCs w:val="22"/>
              </w:rPr>
            </w:pPr>
            <w:r w:rsidRPr="00414455">
              <w:rPr>
                <w:sz w:val="22"/>
                <w:szCs w:val="22"/>
              </w:rPr>
              <w:t>Земли населенных пунктов</w:t>
            </w:r>
          </w:p>
        </w:tc>
        <w:tc>
          <w:tcPr>
            <w:tcW w:w="866" w:type="pct"/>
          </w:tcPr>
          <w:p w14:paraId="1B36CFD4" w14:textId="44408D2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7DC84CB" w14:textId="20CFCA37" w:rsidTr="006E1099">
        <w:trPr>
          <w:trHeight w:val="300"/>
        </w:trPr>
        <w:tc>
          <w:tcPr>
            <w:tcW w:w="283" w:type="pct"/>
          </w:tcPr>
          <w:p w14:paraId="127D30B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3489DEE" w14:textId="033B3C19" w:rsidR="00414455" w:rsidRPr="00414455" w:rsidRDefault="00414455" w:rsidP="0098463D">
            <w:pPr>
              <w:rPr>
                <w:sz w:val="22"/>
                <w:szCs w:val="22"/>
              </w:rPr>
            </w:pPr>
            <w:r w:rsidRPr="00414455">
              <w:rPr>
                <w:sz w:val="22"/>
                <w:szCs w:val="22"/>
              </w:rPr>
              <w:t>54:28:042107:19</w:t>
            </w:r>
          </w:p>
        </w:tc>
        <w:tc>
          <w:tcPr>
            <w:tcW w:w="518" w:type="pct"/>
            <w:noWrap/>
            <w:hideMark/>
          </w:tcPr>
          <w:p w14:paraId="63DF6F40" w14:textId="77777777" w:rsidR="00414455" w:rsidRPr="00414455" w:rsidRDefault="00414455" w:rsidP="0098463D">
            <w:pPr>
              <w:rPr>
                <w:sz w:val="22"/>
                <w:szCs w:val="22"/>
              </w:rPr>
            </w:pPr>
            <w:r w:rsidRPr="00414455">
              <w:rPr>
                <w:sz w:val="22"/>
                <w:szCs w:val="22"/>
              </w:rPr>
              <w:t>3219</w:t>
            </w:r>
          </w:p>
        </w:tc>
        <w:tc>
          <w:tcPr>
            <w:tcW w:w="815" w:type="pct"/>
            <w:noWrap/>
          </w:tcPr>
          <w:p w14:paraId="0DBBE882" w14:textId="0E086F3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CD3792C" w14:textId="749FC807"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5E8D5D6C" w14:textId="4123245B"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7045CFF9" w14:textId="7B73CCBC"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7C56039D" w14:textId="41487832" w:rsidTr="006E1099">
        <w:trPr>
          <w:trHeight w:val="300"/>
        </w:trPr>
        <w:tc>
          <w:tcPr>
            <w:tcW w:w="283" w:type="pct"/>
          </w:tcPr>
          <w:p w14:paraId="1828CF6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E4063AE" w14:textId="67C1FD8C" w:rsidR="00414455" w:rsidRPr="00414455" w:rsidRDefault="00414455" w:rsidP="0098463D">
            <w:pPr>
              <w:rPr>
                <w:sz w:val="22"/>
                <w:szCs w:val="22"/>
              </w:rPr>
            </w:pPr>
            <w:r w:rsidRPr="00414455">
              <w:rPr>
                <w:sz w:val="22"/>
                <w:szCs w:val="22"/>
              </w:rPr>
              <w:t>54:28:042107:20</w:t>
            </w:r>
          </w:p>
        </w:tc>
        <w:tc>
          <w:tcPr>
            <w:tcW w:w="518" w:type="pct"/>
            <w:noWrap/>
            <w:hideMark/>
          </w:tcPr>
          <w:p w14:paraId="773CD0B7" w14:textId="77777777" w:rsidR="00414455" w:rsidRPr="00414455" w:rsidRDefault="00414455" w:rsidP="0098463D">
            <w:pPr>
              <w:rPr>
                <w:sz w:val="22"/>
                <w:szCs w:val="22"/>
              </w:rPr>
            </w:pPr>
            <w:r w:rsidRPr="00414455">
              <w:rPr>
                <w:sz w:val="22"/>
                <w:szCs w:val="22"/>
              </w:rPr>
              <w:t>2925</w:t>
            </w:r>
          </w:p>
        </w:tc>
        <w:tc>
          <w:tcPr>
            <w:tcW w:w="815" w:type="pct"/>
            <w:noWrap/>
          </w:tcPr>
          <w:p w14:paraId="731FF9C2" w14:textId="30C9AB1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CBD7C4B" w14:textId="43B505B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437EFDB" w14:textId="7C367B8A" w:rsidR="00414455" w:rsidRPr="00414455" w:rsidRDefault="00414455" w:rsidP="0098463D">
            <w:pPr>
              <w:rPr>
                <w:sz w:val="22"/>
                <w:szCs w:val="22"/>
              </w:rPr>
            </w:pPr>
            <w:r w:rsidRPr="00414455">
              <w:rPr>
                <w:sz w:val="22"/>
                <w:szCs w:val="22"/>
              </w:rPr>
              <w:t>Земли населенных пунктов</w:t>
            </w:r>
          </w:p>
        </w:tc>
        <w:tc>
          <w:tcPr>
            <w:tcW w:w="866" w:type="pct"/>
          </w:tcPr>
          <w:p w14:paraId="40F9684B" w14:textId="248231A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1211486" w14:textId="3B22E6E1" w:rsidTr="006E1099">
        <w:trPr>
          <w:trHeight w:val="300"/>
        </w:trPr>
        <w:tc>
          <w:tcPr>
            <w:tcW w:w="283" w:type="pct"/>
          </w:tcPr>
          <w:p w14:paraId="1255439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D419D12" w14:textId="70A8AF2D" w:rsidR="00414455" w:rsidRPr="00414455" w:rsidRDefault="00414455" w:rsidP="0098463D">
            <w:pPr>
              <w:rPr>
                <w:sz w:val="22"/>
                <w:szCs w:val="22"/>
              </w:rPr>
            </w:pPr>
            <w:r w:rsidRPr="00414455">
              <w:rPr>
                <w:sz w:val="22"/>
                <w:szCs w:val="22"/>
              </w:rPr>
              <w:t>54:28:042107:24</w:t>
            </w:r>
          </w:p>
        </w:tc>
        <w:tc>
          <w:tcPr>
            <w:tcW w:w="518" w:type="pct"/>
            <w:noWrap/>
            <w:hideMark/>
          </w:tcPr>
          <w:p w14:paraId="193385DF" w14:textId="77777777" w:rsidR="00414455" w:rsidRPr="00414455" w:rsidRDefault="00414455" w:rsidP="0098463D">
            <w:pPr>
              <w:rPr>
                <w:sz w:val="22"/>
                <w:szCs w:val="22"/>
              </w:rPr>
            </w:pPr>
            <w:r w:rsidRPr="00414455">
              <w:rPr>
                <w:sz w:val="22"/>
                <w:szCs w:val="22"/>
              </w:rPr>
              <w:t>1667</w:t>
            </w:r>
          </w:p>
        </w:tc>
        <w:tc>
          <w:tcPr>
            <w:tcW w:w="815" w:type="pct"/>
            <w:noWrap/>
          </w:tcPr>
          <w:p w14:paraId="68A376AE" w14:textId="12AA1DF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20CD3AA" w14:textId="234B912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5001337" w14:textId="512E5E15" w:rsidR="00414455" w:rsidRPr="00414455" w:rsidRDefault="00414455" w:rsidP="0098463D">
            <w:pPr>
              <w:rPr>
                <w:sz w:val="22"/>
                <w:szCs w:val="22"/>
              </w:rPr>
            </w:pPr>
            <w:r w:rsidRPr="00414455">
              <w:rPr>
                <w:sz w:val="22"/>
                <w:szCs w:val="22"/>
              </w:rPr>
              <w:t>Земли населенных пунктов</w:t>
            </w:r>
          </w:p>
        </w:tc>
        <w:tc>
          <w:tcPr>
            <w:tcW w:w="866" w:type="pct"/>
          </w:tcPr>
          <w:p w14:paraId="2EEDF7C7" w14:textId="31B76F9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B336680" w14:textId="7A475C1D" w:rsidTr="006E1099">
        <w:trPr>
          <w:trHeight w:val="300"/>
        </w:trPr>
        <w:tc>
          <w:tcPr>
            <w:tcW w:w="283" w:type="pct"/>
          </w:tcPr>
          <w:p w14:paraId="32139DC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20E622C" w14:textId="6C0FB806" w:rsidR="00414455" w:rsidRPr="00414455" w:rsidRDefault="00414455" w:rsidP="0098463D">
            <w:pPr>
              <w:rPr>
                <w:sz w:val="22"/>
                <w:szCs w:val="22"/>
              </w:rPr>
            </w:pPr>
            <w:r w:rsidRPr="00414455">
              <w:rPr>
                <w:sz w:val="22"/>
                <w:szCs w:val="22"/>
              </w:rPr>
              <w:t>54:28:042107:28</w:t>
            </w:r>
          </w:p>
        </w:tc>
        <w:tc>
          <w:tcPr>
            <w:tcW w:w="518" w:type="pct"/>
            <w:noWrap/>
            <w:hideMark/>
          </w:tcPr>
          <w:p w14:paraId="6CD90EBE" w14:textId="77777777" w:rsidR="00414455" w:rsidRPr="00414455" w:rsidRDefault="00414455" w:rsidP="0098463D">
            <w:pPr>
              <w:rPr>
                <w:sz w:val="22"/>
                <w:szCs w:val="22"/>
              </w:rPr>
            </w:pPr>
            <w:r w:rsidRPr="00414455">
              <w:rPr>
                <w:sz w:val="22"/>
                <w:szCs w:val="22"/>
              </w:rPr>
              <w:t>1011</w:t>
            </w:r>
          </w:p>
        </w:tc>
        <w:tc>
          <w:tcPr>
            <w:tcW w:w="815" w:type="pct"/>
            <w:noWrap/>
          </w:tcPr>
          <w:p w14:paraId="5E178A47" w14:textId="250D310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820BE5A" w14:textId="061ED6E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EA5C809" w14:textId="7ADC3CB1" w:rsidR="00414455" w:rsidRPr="00414455" w:rsidRDefault="00414455" w:rsidP="0098463D">
            <w:pPr>
              <w:rPr>
                <w:sz w:val="22"/>
                <w:szCs w:val="22"/>
              </w:rPr>
            </w:pPr>
            <w:r w:rsidRPr="00414455">
              <w:rPr>
                <w:sz w:val="22"/>
                <w:szCs w:val="22"/>
              </w:rPr>
              <w:t>Земли населенных пунктов</w:t>
            </w:r>
          </w:p>
        </w:tc>
        <w:tc>
          <w:tcPr>
            <w:tcW w:w="866" w:type="pct"/>
          </w:tcPr>
          <w:p w14:paraId="58F7D2B7" w14:textId="6541D0B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FFB362B" w14:textId="365BA154" w:rsidTr="006E1099">
        <w:trPr>
          <w:trHeight w:val="300"/>
        </w:trPr>
        <w:tc>
          <w:tcPr>
            <w:tcW w:w="283" w:type="pct"/>
          </w:tcPr>
          <w:p w14:paraId="4E5B736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E455CE6" w14:textId="35991F88" w:rsidR="00414455" w:rsidRPr="00414455" w:rsidRDefault="00414455" w:rsidP="0098463D">
            <w:pPr>
              <w:rPr>
                <w:sz w:val="22"/>
                <w:szCs w:val="22"/>
              </w:rPr>
            </w:pPr>
            <w:r w:rsidRPr="00414455">
              <w:rPr>
                <w:sz w:val="22"/>
                <w:szCs w:val="22"/>
              </w:rPr>
              <w:t>54:28:042107:35</w:t>
            </w:r>
          </w:p>
        </w:tc>
        <w:tc>
          <w:tcPr>
            <w:tcW w:w="518" w:type="pct"/>
            <w:noWrap/>
            <w:hideMark/>
          </w:tcPr>
          <w:p w14:paraId="3609BD3F" w14:textId="77777777" w:rsidR="00414455" w:rsidRPr="00414455" w:rsidRDefault="00414455" w:rsidP="0098463D">
            <w:pPr>
              <w:rPr>
                <w:sz w:val="22"/>
                <w:szCs w:val="22"/>
              </w:rPr>
            </w:pPr>
            <w:r w:rsidRPr="00414455">
              <w:rPr>
                <w:sz w:val="22"/>
                <w:szCs w:val="22"/>
              </w:rPr>
              <w:t>2540</w:t>
            </w:r>
          </w:p>
        </w:tc>
        <w:tc>
          <w:tcPr>
            <w:tcW w:w="815" w:type="pct"/>
            <w:noWrap/>
          </w:tcPr>
          <w:p w14:paraId="2EADDDA0" w14:textId="68270AF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F1BFE64" w14:textId="3CDCCEF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448EE1A" w14:textId="6E11562C" w:rsidR="00414455" w:rsidRPr="00414455" w:rsidRDefault="00414455" w:rsidP="0098463D">
            <w:pPr>
              <w:rPr>
                <w:sz w:val="22"/>
                <w:szCs w:val="22"/>
              </w:rPr>
            </w:pPr>
            <w:r w:rsidRPr="00414455">
              <w:rPr>
                <w:sz w:val="22"/>
                <w:szCs w:val="22"/>
              </w:rPr>
              <w:t>Земли населенных пунктов</w:t>
            </w:r>
          </w:p>
        </w:tc>
        <w:tc>
          <w:tcPr>
            <w:tcW w:w="866" w:type="pct"/>
          </w:tcPr>
          <w:p w14:paraId="2CE34C70" w14:textId="28F1184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DB32E0B" w14:textId="26F83B3B" w:rsidTr="006E1099">
        <w:trPr>
          <w:trHeight w:val="300"/>
        </w:trPr>
        <w:tc>
          <w:tcPr>
            <w:tcW w:w="283" w:type="pct"/>
          </w:tcPr>
          <w:p w14:paraId="5DFE353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A4FF1B2" w14:textId="25663B50" w:rsidR="00414455" w:rsidRPr="00414455" w:rsidRDefault="00414455" w:rsidP="0098463D">
            <w:pPr>
              <w:rPr>
                <w:sz w:val="22"/>
                <w:szCs w:val="22"/>
              </w:rPr>
            </w:pPr>
            <w:r w:rsidRPr="00414455">
              <w:rPr>
                <w:sz w:val="22"/>
                <w:szCs w:val="22"/>
              </w:rPr>
              <w:t>54:28:042107:37</w:t>
            </w:r>
          </w:p>
        </w:tc>
        <w:tc>
          <w:tcPr>
            <w:tcW w:w="518" w:type="pct"/>
            <w:noWrap/>
            <w:hideMark/>
          </w:tcPr>
          <w:p w14:paraId="47F816CD" w14:textId="77777777" w:rsidR="00414455" w:rsidRPr="00414455" w:rsidRDefault="00414455" w:rsidP="0098463D">
            <w:pPr>
              <w:rPr>
                <w:sz w:val="22"/>
                <w:szCs w:val="22"/>
              </w:rPr>
            </w:pPr>
            <w:r w:rsidRPr="00414455">
              <w:rPr>
                <w:sz w:val="22"/>
                <w:szCs w:val="22"/>
              </w:rPr>
              <w:t>2100</w:t>
            </w:r>
          </w:p>
        </w:tc>
        <w:tc>
          <w:tcPr>
            <w:tcW w:w="815" w:type="pct"/>
            <w:noWrap/>
          </w:tcPr>
          <w:p w14:paraId="138F87D9" w14:textId="7DFDCC9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45B4D5A" w14:textId="0C9FF49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C051868" w14:textId="2A23CA33" w:rsidR="00414455" w:rsidRPr="00414455" w:rsidRDefault="00414455" w:rsidP="0098463D">
            <w:pPr>
              <w:rPr>
                <w:sz w:val="22"/>
                <w:szCs w:val="22"/>
              </w:rPr>
            </w:pPr>
            <w:r w:rsidRPr="00414455">
              <w:rPr>
                <w:sz w:val="22"/>
                <w:szCs w:val="22"/>
              </w:rPr>
              <w:t>Земли населенных пунктов</w:t>
            </w:r>
          </w:p>
        </w:tc>
        <w:tc>
          <w:tcPr>
            <w:tcW w:w="866" w:type="pct"/>
          </w:tcPr>
          <w:p w14:paraId="0A861CAF" w14:textId="443C67A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7E69794" w14:textId="56072350" w:rsidTr="006E1099">
        <w:trPr>
          <w:trHeight w:val="300"/>
        </w:trPr>
        <w:tc>
          <w:tcPr>
            <w:tcW w:w="283" w:type="pct"/>
          </w:tcPr>
          <w:p w14:paraId="7717BCA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09A3F51" w14:textId="7C4B7D6D" w:rsidR="00414455" w:rsidRPr="00414455" w:rsidRDefault="00414455" w:rsidP="0098463D">
            <w:pPr>
              <w:rPr>
                <w:sz w:val="22"/>
                <w:szCs w:val="22"/>
              </w:rPr>
            </w:pPr>
            <w:r w:rsidRPr="00414455">
              <w:rPr>
                <w:sz w:val="22"/>
                <w:szCs w:val="22"/>
              </w:rPr>
              <w:t>54:28:042107:43</w:t>
            </w:r>
          </w:p>
        </w:tc>
        <w:tc>
          <w:tcPr>
            <w:tcW w:w="518" w:type="pct"/>
            <w:noWrap/>
            <w:hideMark/>
          </w:tcPr>
          <w:p w14:paraId="587BC6A3" w14:textId="77777777" w:rsidR="00414455" w:rsidRPr="00414455" w:rsidRDefault="00414455" w:rsidP="0098463D">
            <w:pPr>
              <w:rPr>
                <w:sz w:val="22"/>
                <w:szCs w:val="22"/>
              </w:rPr>
            </w:pPr>
            <w:r w:rsidRPr="00414455">
              <w:rPr>
                <w:sz w:val="22"/>
                <w:szCs w:val="22"/>
              </w:rPr>
              <w:t>5</w:t>
            </w:r>
          </w:p>
        </w:tc>
        <w:tc>
          <w:tcPr>
            <w:tcW w:w="815" w:type="pct"/>
            <w:noWrap/>
          </w:tcPr>
          <w:p w14:paraId="1F804E9B" w14:textId="6F77E075" w:rsidR="00414455" w:rsidRPr="00414455" w:rsidRDefault="00414455" w:rsidP="00C36F12">
            <w:pPr>
              <w:jc w:val="center"/>
              <w:rPr>
                <w:sz w:val="22"/>
                <w:szCs w:val="22"/>
              </w:rPr>
            </w:pPr>
            <w:r w:rsidRPr="00414455">
              <w:rPr>
                <w:sz w:val="22"/>
                <w:szCs w:val="22"/>
              </w:rPr>
              <w:t>Земли населенных пунктов</w:t>
            </w:r>
          </w:p>
        </w:tc>
        <w:tc>
          <w:tcPr>
            <w:tcW w:w="740" w:type="pct"/>
            <w:noWrap/>
          </w:tcPr>
          <w:p w14:paraId="18545FA9" w14:textId="64EAD5E6" w:rsidR="00414455" w:rsidRPr="00414455" w:rsidRDefault="00414455" w:rsidP="0098463D">
            <w:pPr>
              <w:rPr>
                <w:sz w:val="22"/>
                <w:szCs w:val="22"/>
              </w:rPr>
            </w:pPr>
            <w:r w:rsidRPr="00414455">
              <w:rPr>
                <w:sz w:val="22"/>
                <w:szCs w:val="22"/>
              </w:rPr>
              <w:t>-</w:t>
            </w:r>
          </w:p>
        </w:tc>
        <w:tc>
          <w:tcPr>
            <w:tcW w:w="742" w:type="pct"/>
          </w:tcPr>
          <w:p w14:paraId="6AE2A7AD" w14:textId="3A10D5E1" w:rsidR="00414455" w:rsidRPr="00414455" w:rsidRDefault="00414455" w:rsidP="0098463D">
            <w:pPr>
              <w:rPr>
                <w:sz w:val="22"/>
                <w:szCs w:val="22"/>
              </w:rPr>
            </w:pPr>
            <w:r w:rsidRPr="00414455">
              <w:rPr>
                <w:sz w:val="22"/>
                <w:szCs w:val="22"/>
              </w:rPr>
              <w:t>Земли населенных пунктов</w:t>
            </w:r>
          </w:p>
        </w:tc>
        <w:tc>
          <w:tcPr>
            <w:tcW w:w="866" w:type="pct"/>
          </w:tcPr>
          <w:p w14:paraId="14477C1B" w14:textId="5C615D0A" w:rsidR="00414455" w:rsidRPr="00414455" w:rsidRDefault="00414455" w:rsidP="0098463D">
            <w:pPr>
              <w:rPr>
                <w:sz w:val="22"/>
                <w:szCs w:val="22"/>
              </w:rPr>
            </w:pPr>
            <w:r w:rsidRPr="00414455">
              <w:rPr>
                <w:sz w:val="22"/>
                <w:szCs w:val="22"/>
              </w:rPr>
              <w:t>-</w:t>
            </w:r>
          </w:p>
        </w:tc>
      </w:tr>
      <w:tr w:rsidR="00414455" w:rsidRPr="00414455" w14:paraId="08ACE2A9" w14:textId="1570CCA3" w:rsidTr="006E1099">
        <w:trPr>
          <w:trHeight w:val="300"/>
        </w:trPr>
        <w:tc>
          <w:tcPr>
            <w:tcW w:w="283" w:type="pct"/>
          </w:tcPr>
          <w:p w14:paraId="3D4FB61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A572208" w14:textId="64AC33E5" w:rsidR="00414455" w:rsidRPr="00414455" w:rsidRDefault="00414455" w:rsidP="0098463D">
            <w:pPr>
              <w:rPr>
                <w:sz w:val="22"/>
                <w:szCs w:val="22"/>
              </w:rPr>
            </w:pPr>
            <w:r w:rsidRPr="00414455">
              <w:rPr>
                <w:sz w:val="22"/>
                <w:szCs w:val="22"/>
              </w:rPr>
              <w:t>54:28:042107:44</w:t>
            </w:r>
          </w:p>
        </w:tc>
        <w:tc>
          <w:tcPr>
            <w:tcW w:w="518" w:type="pct"/>
            <w:noWrap/>
            <w:hideMark/>
          </w:tcPr>
          <w:p w14:paraId="3BC159EF" w14:textId="77777777" w:rsidR="00414455" w:rsidRPr="00414455" w:rsidRDefault="00414455" w:rsidP="0098463D">
            <w:pPr>
              <w:rPr>
                <w:sz w:val="22"/>
                <w:szCs w:val="22"/>
              </w:rPr>
            </w:pPr>
            <w:r w:rsidRPr="00414455">
              <w:rPr>
                <w:sz w:val="22"/>
                <w:szCs w:val="22"/>
              </w:rPr>
              <w:t>18</w:t>
            </w:r>
          </w:p>
        </w:tc>
        <w:tc>
          <w:tcPr>
            <w:tcW w:w="815" w:type="pct"/>
            <w:noWrap/>
          </w:tcPr>
          <w:p w14:paraId="03A3F52D" w14:textId="201CB9E4" w:rsidR="00414455" w:rsidRPr="00414455" w:rsidRDefault="00414455" w:rsidP="00C36F12">
            <w:pPr>
              <w:jc w:val="center"/>
              <w:rPr>
                <w:sz w:val="22"/>
                <w:szCs w:val="22"/>
              </w:rPr>
            </w:pPr>
            <w:r w:rsidRPr="00414455">
              <w:rPr>
                <w:sz w:val="22"/>
                <w:szCs w:val="22"/>
              </w:rPr>
              <w:t>Земли населенных пунктов</w:t>
            </w:r>
          </w:p>
        </w:tc>
        <w:tc>
          <w:tcPr>
            <w:tcW w:w="740" w:type="pct"/>
            <w:noWrap/>
          </w:tcPr>
          <w:p w14:paraId="44018089" w14:textId="0914116F" w:rsidR="00414455" w:rsidRPr="00414455" w:rsidRDefault="00414455" w:rsidP="0098463D">
            <w:pPr>
              <w:rPr>
                <w:sz w:val="22"/>
                <w:szCs w:val="22"/>
              </w:rPr>
            </w:pPr>
            <w:r w:rsidRPr="00414455">
              <w:rPr>
                <w:sz w:val="22"/>
                <w:szCs w:val="22"/>
              </w:rPr>
              <w:t>-</w:t>
            </w:r>
          </w:p>
        </w:tc>
        <w:tc>
          <w:tcPr>
            <w:tcW w:w="742" w:type="pct"/>
          </w:tcPr>
          <w:p w14:paraId="23673EDE" w14:textId="32E9D9ED" w:rsidR="00414455" w:rsidRPr="00414455" w:rsidRDefault="00414455" w:rsidP="0098463D">
            <w:pPr>
              <w:rPr>
                <w:sz w:val="22"/>
                <w:szCs w:val="22"/>
              </w:rPr>
            </w:pPr>
            <w:r w:rsidRPr="00414455">
              <w:rPr>
                <w:sz w:val="22"/>
                <w:szCs w:val="22"/>
              </w:rPr>
              <w:t>Земли населенных пунктов</w:t>
            </w:r>
          </w:p>
        </w:tc>
        <w:tc>
          <w:tcPr>
            <w:tcW w:w="866" w:type="pct"/>
          </w:tcPr>
          <w:p w14:paraId="4AE38039" w14:textId="1E3B2DA3" w:rsidR="00414455" w:rsidRPr="00414455" w:rsidRDefault="00414455" w:rsidP="0098463D">
            <w:pPr>
              <w:rPr>
                <w:sz w:val="22"/>
                <w:szCs w:val="22"/>
              </w:rPr>
            </w:pPr>
            <w:r w:rsidRPr="00414455">
              <w:rPr>
                <w:sz w:val="22"/>
                <w:szCs w:val="22"/>
              </w:rPr>
              <w:t>-</w:t>
            </w:r>
          </w:p>
        </w:tc>
      </w:tr>
      <w:tr w:rsidR="00414455" w:rsidRPr="00414455" w14:paraId="407EA2D8" w14:textId="14BADFAE" w:rsidTr="006E1099">
        <w:trPr>
          <w:trHeight w:val="300"/>
        </w:trPr>
        <w:tc>
          <w:tcPr>
            <w:tcW w:w="283" w:type="pct"/>
          </w:tcPr>
          <w:p w14:paraId="0EA9934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F5FA6D4" w14:textId="3608E798" w:rsidR="00414455" w:rsidRPr="00414455" w:rsidRDefault="00414455" w:rsidP="0098463D">
            <w:pPr>
              <w:rPr>
                <w:sz w:val="22"/>
                <w:szCs w:val="22"/>
              </w:rPr>
            </w:pPr>
            <w:r w:rsidRPr="00414455">
              <w:rPr>
                <w:sz w:val="22"/>
                <w:szCs w:val="22"/>
              </w:rPr>
              <w:t>54:28:042107:47</w:t>
            </w:r>
          </w:p>
        </w:tc>
        <w:tc>
          <w:tcPr>
            <w:tcW w:w="518" w:type="pct"/>
            <w:noWrap/>
            <w:hideMark/>
          </w:tcPr>
          <w:p w14:paraId="038FE691" w14:textId="77777777" w:rsidR="00414455" w:rsidRPr="00414455" w:rsidRDefault="00414455" w:rsidP="0098463D">
            <w:pPr>
              <w:rPr>
                <w:sz w:val="22"/>
                <w:szCs w:val="22"/>
              </w:rPr>
            </w:pPr>
            <w:r w:rsidRPr="00414455">
              <w:rPr>
                <w:sz w:val="22"/>
                <w:szCs w:val="22"/>
              </w:rPr>
              <w:t>50</w:t>
            </w:r>
          </w:p>
        </w:tc>
        <w:tc>
          <w:tcPr>
            <w:tcW w:w="815" w:type="pct"/>
            <w:noWrap/>
          </w:tcPr>
          <w:p w14:paraId="428CEA18" w14:textId="61ED8C3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2FD7502" w14:textId="7129F3D9"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c>
          <w:tcPr>
            <w:tcW w:w="742" w:type="pct"/>
          </w:tcPr>
          <w:p w14:paraId="6023C8F0" w14:textId="505A33FC" w:rsidR="00414455" w:rsidRPr="00414455" w:rsidRDefault="00414455" w:rsidP="0098463D">
            <w:pPr>
              <w:rPr>
                <w:sz w:val="22"/>
                <w:szCs w:val="22"/>
              </w:rPr>
            </w:pPr>
            <w:r w:rsidRPr="00414455">
              <w:rPr>
                <w:sz w:val="22"/>
                <w:szCs w:val="22"/>
              </w:rPr>
              <w:t>Земли населенных пунктов</w:t>
            </w:r>
          </w:p>
        </w:tc>
        <w:tc>
          <w:tcPr>
            <w:tcW w:w="866" w:type="pct"/>
          </w:tcPr>
          <w:p w14:paraId="57E077E7" w14:textId="5F529A5C" w:rsidR="00414455" w:rsidRPr="00414455" w:rsidRDefault="00414455" w:rsidP="0098463D">
            <w:pPr>
              <w:rPr>
                <w:sz w:val="22"/>
                <w:szCs w:val="22"/>
              </w:rPr>
            </w:pPr>
            <w:r w:rsidRPr="00414455">
              <w:rPr>
                <w:sz w:val="22"/>
                <w:szCs w:val="22"/>
              </w:rPr>
              <w:t>Для размещения и использования по назначению объектов энергетики</w:t>
            </w:r>
          </w:p>
        </w:tc>
      </w:tr>
      <w:tr w:rsidR="00414455" w:rsidRPr="00414455" w14:paraId="3090EBC0" w14:textId="5964B527" w:rsidTr="006E1099">
        <w:trPr>
          <w:trHeight w:val="300"/>
        </w:trPr>
        <w:tc>
          <w:tcPr>
            <w:tcW w:w="283" w:type="pct"/>
          </w:tcPr>
          <w:p w14:paraId="29F34D2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1D71B9C" w14:textId="1A82E0B5" w:rsidR="00414455" w:rsidRPr="00414455" w:rsidRDefault="00414455" w:rsidP="0098463D">
            <w:pPr>
              <w:rPr>
                <w:sz w:val="22"/>
                <w:szCs w:val="22"/>
              </w:rPr>
            </w:pPr>
            <w:r w:rsidRPr="00414455">
              <w:rPr>
                <w:sz w:val="22"/>
                <w:szCs w:val="22"/>
              </w:rPr>
              <w:t>54:28:042107:48</w:t>
            </w:r>
          </w:p>
        </w:tc>
        <w:tc>
          <w:tcPr>
            <w:tcW w:w="518" w:type="pct"/>
            <w:noWrap/>
            <w:hideMark/>
          </w:tcPr>
          <w:p w14:paraId="244B0CA9" w14:textId="77777777" w:rsidR="00414455" w:rsidRPr="00414455" w:rsidRDefault="00414455" w:rsidP="0098463D">
            <w:pPr>
              <w:rPr>
                <w:sz w:val="22"/>
                <w:szCs w:val="22"/>
              </w:rPr>
            </w:pPr>
            <w:r w:rsidRPr="00414455">
              <w:rPr>
                <w:sz w:val="22"/>
                <w:szCs w:val="22"/>
              </w:rPr>
              <w:t>17774</w:t>
            </w:r>
          </w:p>
        </w:tc>
        <w:tc>
          <w:tcPr>
            <w:tcW w:w="815" w:type="pct"/>
            <w:noWrap/>
          </w:tcPr>
          <w:p w14:paraId="6E3172D4" w14:textId="717CB70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A0F1B22" w14:textId="58876B3A" w:rsidR="00414455" w:rsidRPr="00414455" w:rsidRDefault="00414455" w:rsidP="0098463D">
            <w:pPr>
              <w:rPr>
                <w:sz w:val="22"/>
                <w:szCs w:val="22"/>
              </w:rPr>
            </w:pPr>
            <w:r w:rsidRPr="00414455">
              <w:rPr>
                <w:sz w:val="22"/>
                <w:szCs w:val="22"/>
              </w:rPr>
              <w:t>Для обслуживания здания пилорамы</w:t>
            </w:r>
          </w:p>
        </w:tc>
        <w:tc>
          <w:tcPr>
            <w:tcW w:w="742" w:type="pct"/>
          </w:tcPr>
          <w:p w14:paraId="07868A04" w14:textId="2F89310D" w:rsidR="00414455" w:rsidRPr="00414455" w:rsidRDefault="00414455" w:rsidP="0098463D">
            <w:pPr>
              <w:rPr>
                <w:sz w:val="22"/>
                <w:szCs w:val="22"/>
              </w:rPr>
            </w:pPr>
            <w:r w:rsidRPr="00414455">
              <w:rPr>
                <w:sz w:val="22"/>
                <w:szCs w:val="22"/>
              </w:rPr>
              <w:t>Земли населенных пунктов</w:t>
            </w:r>
          </w:p>
        </w:tc>
        <w:tc>
          <w:tcPr>
            <w:tcW w:w="866" w:type="pct"/>
          </w:tcPr>
          <w:p w14:paraId="4F695DB2" w14:textId="7EF89495" w:rsidR="00414455" w:rsidRPr="00414455" w:rsidRDefault="00414455" w:rsidP="0098463D">
            <w:pPr>
              <w:rPr>
                <w:sz w:val="22"/>
                <w:szCs w:val="22"/>
              </w:rPr>
            </w:pPr>
            <w:r w:rsidRPr="00414455">
              <w:rPr>
                <w:sz w:val="22"/>
                <w:szCs w:val="22"/>
              </w:rPr>
              <w:t>Для обслуживания здания пилорамы</w:t>
            </w:r>
          </w:p>
        </w:tc>
      </w:tr>
      <w:tr w:rsidR="00414455" w:rsidRPr="00414455" w14:paraId="4FD350AB" w14:textId="183C4FE1" w:rsidTr="006E1099">
        <w:trPr>
          <w:trHeight w:val="300"/>
        </w:trPr>
        <w:tc>
          <w:tcPr>
            <w:tcW w:w="283" w:type="pct"/>
          </w:tcPr>
          <w:p w14:paraId="3DCA735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AEA3B1E" w14:textId="75E3C35B" w:rsidR="00414455" w:rsidRPr="00414455" w:rsidRDefault="00414455" w:rsidP="0098463D">
            <w:pPr>
              <w:rPr>
                <w:sz w:val="22"/>
                <w:szCs w:val="22"/>
              </w:rPr>
            </w:pPr>
            <w:r w:rsidRPr="00414455">
              <w:rPr>
                <w:sz w:val="22"/>
                <w:szCs w:val="22"/>
              </w:rPr>
              <w:t>54:28:042107:5</w:t>
            </w:r>
          </w:p>
        </w:tc>
        <w:tc>
          <w:tcPr>
            <w:tcW w:w="518" w:type="pct"/>
            <w:noWrap/>
            <w:hideMark/>
          </w:tcPr>
          <w:p w14:paraId="26EAA69F" w14:textId="77777777" w:rsidR="00414455" w:rsidRPr="00414455" w:rsidRDefault="00414455" w:rsidP="0098463D">
            <w:pPr>
              <w:rPr>
                <w:sz w:val="22"/>
                <w:szCs w:val="22"/>
              </w:rPr>
            </w:pPr>
            <w:r w:rsidRPr="00414455">
              <w:rPr>
                <w:sz w:val="22"/>
                <w:szCs w:val="22"/>
              </w:rPr>
              <w:t>1260</w:t>
            </w:r>
          </w:p>
        </w:tc>
        <w:tc>
          <w:tcPr>
            <w:tcW w:w="815" w:type="pct"/>
            <w:noWrap/>
          </w:tcPr>
          <w:p w14:paraId="1306E87F" w14:textId="5E29738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B121599" w14:textId="7740D0C2"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5CD138E3" w14:textId="3D2B85C8" w:rsidR="00414455" w:rsidRPr="00414455" w:rsidRDefault="00414455" w:rsidP="0098463D">
            <w:pPr>
              <w:rPr>
                <w:sz w:val="22"/>
                <w:szCs w:val="22"/>
              </w:rPr>
            </w:pPr>
            <w:r w:rsidRPr="00414455">
              <w:rPr>
                <w:sz w:val="22"/>
                <w:szCs w:val="22"/>
              </w:rPr>
              <w:t>Земли населенных пунктов</w:t>
            </w:r>
          </w:p>
        </w:tc>
        <w:tc>
          <w:tcPr>
            <w:tcW w:w="866" w:type="pct"/>
          </w:tcPr>
          <w:p w14:paraId="6180479C" w14:textId="21691E2E"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23BA09D5" w14:textId="11482223" w:rsidTr="006E1099">
        <w:trPr>
          <w:trHeight w:val="300"/>
        </w:trPr>
        <w:tc>
          <w:tcPr>
            <w:tcW w:w="283" w:type="pct"/>
          </w:tcPr>
          <w:p w14:paraId="3BC3D46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E4C2655" w14:textId="1AB8B9FD" w:rsidR="00414455" w:rsidRPr="00414455" w:rsidRDefault="00414455" w:rsidP="0098463D">
            <w:pPr>
              <w:rPr>
                <w:sz w:val="22"/>
                <w:szCs w:val="22"/>
              </w:rPr>
            </w:pPr>
            <w:r w:rsidRPr="00414455">
              <w:rPr>
                <w:sz w:val="22"/>
                <w:szCs w:val="22"/>
              </w:rPr>
              <w:t>54:28:042107:55</w:t>
            </w:r>
          </w:p>
        </w:tc>
        <w:tc>
          <w:tcPr>
            <w:tcW w:w="518" w:type="pct"/>
            <w:noWrap/>
            <w:hideMark/>
          </w:tcPr>
          <w:p w14:paraId="1A67556F" w14:textId="77777777" w:rsidR="00414455" w:rsidRPr="00414455" w:rsidRDefault="00414455" w:rsidP="0098463D">
            <w:pPr>
              <w:rPr>
                <w:sz w:val="22"/>
                <w:szCs w:val="22"/>
              </w:rPr>
            </w:pPr>
            <w:r w:rsidRPr="00414455">
              <w:rPr>
                <w:sz w:val="22"/>
                <w:szCs w:val="22"/>
              </w:rPr>
              <w:t>1500</w:t>
            </w:r>
          </w:p>
        </w:tc>
        <w:tc>
          <w:tcPr>
            <w:tcW w:w="815" w:type="pct"/>
            <w:noWrap/>
          </w:tcPr>
          <w:p w14:paraId="094552E7" w14:textId="0C95ABD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38A17A6" w14:textId="64ED6F2E"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175252DD" w14:textId="49B81D20" w:rsidR="00414455" w:rsidRPr="00414455" w:rsidRDefault="00414455" w:rsidP="0098463D">
            <w:pPr>
              <w:rPr>
                <w:sz w:val="22"/>
                <w:szCs w:val="22"/>
              </w:rPr>
            </w:pPr>
            <w:r w:rsidRPr="00414455">
              <w:rPr>
                <w:sz w:val="22"/>
                <w:szCs w:val="22"/>
              </w:rPr>
              <w:t>Земли населенных пунктов</w:t>
            </w:r>
          </w:p>
        </w:tc>
        <w:tc>
          <w:tcPr>
            <w:tcW w:w="866" w:type="pct"/>
          </w:tcPr>
          <w:p w14:paraId="4C4199F6" w14:textId="58B77C89"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3928D19D" w14:textId="0BBC5C9E" w:rsidTr="006E1099">
        <w:trPr>
          <w:trHeight w:val="300"/>
        </w:trPr>
        <w:tc>
          <w:tcPr>
            <w:tcW w:w="283" w:type="pct"/>
          </w:tcPr>
          <w:p w14:paraId="5D31FEA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89E026F" w14:textId="62B88E25" w:rsidR="00414455" w:rsidRPr="00414455" w:rsidRDefault="00414455" w:rsidP="0098463D">
            <w:pPr>
              <w:rPr>
                <w:sz w:val="22"/>
                <w:szCs w:val="22"/>
              </w:rPr>
            </w:pPr>
            <w:r w:rsidRPr="00414455">
              <w:rPr>
                <w:sz w:val="22"/>
                <w:szCs w:val="22"/>
              </w:rPr>
              <w:t>54:28:042107:57</w:t>
            </w:r>
          </w:p>
        </w:tc>
        <w:tc>
          <w:tcPr>
            <w:tcW w:w="518" w:type="pct"/>
            <w:noWrap/>
            <w:hideMark/>
          </w:tcPr>
          <w:p w14:paraId="20D03EB5" w14:textId="77777777" w:rsidR="00414455" w:rsidRPr="00414455" w:rsidRDefault="00414455" w:rsidP="0098463D">
            <w:pPr>
              <w:rPr>
                <w:sz w:val="22"/>
                <w:szCs w:val="22"/>
              </w:rPr>
            </w:pPr>
            <w:r w:rsidRPr="00414455">
              <w:rPr>
                <w:sz w:val="22"/>
                <w:szCs w:val="22"/>
              </w:rPr>
              <w:t>1409</w:t>
            </w:r>
          </w:p>
        </w:tc>
        <w:tc>
          <w:tcPr>
            <w:tcW w:w="815" w:type="pct"/>
            <w:noWrap/>
          </w:tcPr>
          <w:p w14:paraId="70026C2F" w14:textId="03CF140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7FD3D63" w14:textId="3A3FFBA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439E29A" w14:textId="37423BCD" w:rsidR="00414455" w:rsidRPr="00414455" w:rsidRDefault="00414455" w:rsidP="0098463D">
            <w:pPr>
              <w:rPr>
                <w:sz w:val="22"/>
                <w:szCs w:val="22"/>
              </w:rPr>
            </w:pPr>
            <w:r w:rsidRPr="00414455">
              <w:rPr>
                <w:sz w:val="22"/>
                <w:szCs w:val="22"/>
              </w:rPr>
              <w:t>Земли населенных пунктов</w:t>
            </w:r>
          </w:p>
        </w:tc>
        <w:tc>
          <w:tcPr>
            <w:tcW w:w="866" w:type="pct"/>
          </w:tcPr>
          <w:p w14:paraId="4BB7198B" w14:textId="12318BF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781D5BE" w14:textId="4A5BBD0A" w:rsidTr="006E1099">
        <w:trPr>
          <w:trHeight w:val="300"/>
        </w:trPr>
        <w:tc>
          <w:tcPr>
            <w:tcW w:w="283" w:type="pct"/>
          </w:tcPr>
          <w:p w14:paraId="2DAF9D7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C41271D" w14:textId="62032502" w:rsidR="00414455" w:rsidRPr="00414455" w:rsidRDefault="00414455" w:rsidP="0098463D">
            <w:pPr>
              <w:rPr>
                <w:sz w:val="22"/>
                <w:szCs w:val="22"/>
              </w:rPr>
            </w:pPr>
            <w:r w:rsidRPr="00414455">
              <w:rPr>
                <w:sz w:val="22"/>
                <w:szCs w:val="22"/>
              </w:rPr>
              <w:t>54:28:042107:58</w:t>
            </w:r>
          </w:p>
        </w:tc>
        <w:tc>
          <w:tcPr>
            <w:tcW w:w="518" w:type="pct"/>
            <w:noWrap/>
            <w:hideMark/>
          </w:tcPr>
          <w:p w14:paraId="7A86543B" w14:textId="77777777" w:rsidR="00414455" w:rsidRPr="00414455" w:rsidRDefault="00414455" w:rsidP="0098463D">
            <w:pPr>
              <w:rPr>
                <w:sz w:val="22"/>
                <w:szCs w:val="22"/>
              </w:rPr>
            </w:pPr>
            <w:r w:rsidRPr="00414455">
              <w:rPr>
                <w:sz w:val="22"/>
                <w:szCs w:val="22"/>
              </w:rPr>
              <w:t>677</w:t>
            </w:r>
          </w:p>
        </w:tc>
        <w:tc>
          <w:tcPr>
            <w:tcW w:w="815" w:type="pct"/>
            <w:noWrap/>
          </w:tcPr>
          <w:p w14:paraId="0E5A4D54" w14:textId="43A513F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9554697" w14:textId="2EFC120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C7016C7" w14:textId="02FD05E3" w:rsidR="00414455" w:rsidRPr="00414455" w:rsidRDefault="00414455" w:rsidP="0098463D">
            <w:pPr>
              <w:rPr>
                <w:sz w:val="22"/>
                <w:szCs w:val="22"/>
              </w:rPr>
            </w:pPr>
            <w:r w:rsidRPr="00414455">
              <w:rPr>
                <w:sz w:val="22"/>
                <w:szCs w:val="22"/>
              </w:rPr>
              <w:t>Земли населенных пунктов</w:t>
            </w:r>
          </w:p>
        </w:tc>
        <w:tc>
          <w:tcPr>
            <w:tcW w:w="866" w:type="pct"/>
          </w:tcPr>
          <w:p w14:paraId="3326AA95" w14:textId="11D2F6F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D8B7A8E" w14:textId="6D6AEB3F" w:rsidTr="006E1099">
        <w:trPr>
          <w:trHeight w:val="300"/>
        </w:trPr>
        <w:tc>
          <w:tcPr>
            <w:tcW w:w="283" w:type="pct"/>
          </w:tcPr>
          <w:p w14:paraId="4982481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ED7044B" w14:textId="45397D22" w:rsidR="00414455" w:rsidRPr="00414455" w:rsidRDefault="00414455" w:rsidP="0098463D">
            <w:pPr>
              <w:rPr>
                <w:sz w:val="22"/>
                <w:szCs w:val="22"/>
              </w:rPr>
            </w:pPr>
            <w:r w:rsidRPr="00414455">
              <w:rPr>
                <w:sz w:val="22"/>
                <w:szCs w:val="22"/>
              </w:rPr>
              <w:t>54:28:042107:59</w:t>
            </w:r>
          </w:p>
        </w:tc>
        <w:tc>
          <w:tcPr>
            <w:tcW w:w="518" w:type="pct"/>
            <w:noWrap/>
            <w:hideMark/>
          </w:tcPr>
          <w:p w14:paraId="29CC93C7" w14:textId="77777777" w:rsidR="00414455" w:rsidRPr="00414455" w:rsidRDefault="00414455" w:rsidP="0098463D">
            <w:pPr>
              <w:rPr>
                <w:sz w:val="22"/>
                <w:szCs w:val="22"/>
              </w:rPr>
            </w:pPr>
            <w:r w:rsidRPr="00414455">
              <w:rPr>
                <w:sz w:val="22"/>
                <w:szCs w:val="22"/>
              </w:rPr>
              <w:t>662</w:t>
            </w:r>
          </w:p>
        </w:tc>
        <w:tc>
          <w:tcPr>
            <w:tcW w:w="815" w:type="pct"/>
            <w:noWrap/>
          </w:tcPr>
          <w:p w14:paraId="284E0DAA" w14:textId="174D20F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56EFA77" w14:textId="04F7607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9CFB6EA" w14:textId="3FD783D9" w:rsidR="00414455" w:rsidRPr="00414455" w:rsidRDefault="00414455" w:rsidP="0098463D">
            <w:pPr>
              <w:rPr>
                <w:sz w:val="22"/>
                <w:szCs w:val="22"/>
              </w:rPr>
            </w:pPr>
            <w:r w:rsidRPr="00414455">
              <w:rPr>
                <w:sz w:val="22"/>
                <w:szCs w:val="22"/>
              </w:rPr>
              <w:t>Земли населенных пунктов</w:t>
            </w:r>
          </w:p>
        </w:tc>
        <w:tc>
          <w:tcPr>
            <w:tcW w:w="866" w:type="pct"/>
          </w:tcPr>
          <w:p w14:paraId="70A8FF8E" w14:textId="65594E1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99E0107" w14:textId="1E60CE8B" w:rsidTr="006E1099">
        <w:trPr>
          <w:trHeight w:val="300"/>
        </w:trPr>
        <w:tc>
          <w:tcPr>
            <w:tcW w:w="283" w:type="pct"/>
          </w:tcPr>
          <w:p w14:paraId="70ECD93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3273185" w14:textId="26143974" w:rsidR="00414455" w:rsidRPr="00414455" w:rsidRDefault="00414455" w:rsidP="0098463D">
            <w:pPr>
              <w:rPr>
                <w:sz w:val="22"/>
                <w:szCs w:val="22"/>
              </w:rPr>
            </w:pPr>
            <w:r w:rsidRPr="00414455">
              <w:rPr>
                <w:sz w:val="22"/>
                <w:szCs w:val="22"/>
              </w:rPr>
              <w:t>54:28:042107:60</w:t>
            </w:r>
          </w:p>
        </w:tc>
        <w:tc>
          <w:tcPr>
            <w:tcW w:w="518" w:type="pct"/>
            <w:noWrap/>
            <w:hideMark/>
          </w:tcPr>
          <w:p w14:paraId="01A38F51" w14:textId="77777777" w:rsidR="00414455" w:rsidRPr="00414455" w:rsidRDefault="00414455" w:rsidP="0098463D">
            <w:pPr>
              <w:rPr>
                <w:sz w:val="22"/>
                <w:szCs w:val="22"/>
              </w:rPr>
            </w:pPr>
            <w:r w:rsidRPr="00414455">
              <w:rPr>
                <w:sz w:val="22"/>
                <w:szCs w:val="22"/>
              </w:rPr>
              <w:t>1516</w:t>
            </w:r>
          </w:p>
        </w:tc>
        <w:tc>
          <w:tcPr>
            <w:tcW w:w="815" w:type="pct"/>
            <w:noWrap/>
          </w:tcPr>
          <w:p w14:paraId="7ABDBB4A" w14:textId="213C141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BC6EDCF" w14:textId="18DC6B7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2E069D1" w14:textId="49E9E005" w:rsidR="00414455" w:rsidRPr="00414455" w:rsidRDefault="00414455" w:rsidP="0098463D">
            <w:pPr>
              <w:rPr>
                <w:sz w:val="22"/>
                <w:szCs w:val="22"/>
              </w:rPr>
            </w:pPr>
            <w:r w:rsidRPr="00414455">
              <w:rPr>
                <w:sz w:val="22"/>
                <w:szCs w:val="22"/>
              </w:rPr>
              <w:t>Земли населенных пунктов</w:t>
            </w:r>
          </w:p>
        </w:tc>
        <w:tc>
          <w:tcPr>
            <w:tcW w:w="866" w:type="pct"/>
          </w:tcPr>
          <w:p w14:paraId="764816B1" w14:textId="2E1521C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CB473C1" w14:textId="469B851B" w:rsidTr="006E1099">
        <w:trPr>
          <w:trHeight w:val="300"/>
        </w:trPr>
        <w:tc>
          <w:tcPr>
            <w:tcW w:w="283" w:type="pct"/>
          </w:tcPr>
          <w:p w14:paraId="12DAF1B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573519A" w14:textId="495667DA" w:rsidR="00414455" w:rsidRPr="00414455" w:rsidRDefault="00414455" w:rsidP="0098463D">
            <w:pPr>
              <w:rPr>
                <w:sz w:val="22"/>
                <w:szCs w:val="22"/>
              </w:rPr>
            </w:pPr>
            <w:r w:rsidRPr="00414455">
              <w:rPr>
                <w:sz w:val="22"/>
                <w:szCs w:val="22"/>
              </w:rPr>
              <w:t>54:28:000000:1138</w:t>
            </w:r>
          </w:p>
        </w:tc>
        <w:tc>
          <w:tcPr>
            <w:tcW w:w="518" w:type="pct"/>
            <w:noWrap/>
            <w:hideMark/>
          </w:tcPr>
          <w:p w14:paraId="140E7C21" w14:textId="77777777" w:rsidR="00414455" w:rsidRPr="00414455" w:rsidRDefault="00414455" w:rsidP="0098463D">
            <w:pPr>
              <w:rPr>
                <w:sz w:val="22"/>
                <w:szCs w:val="22"/>
              </w:rPr>
            </w:pPr>
            <w:r w:rsidRPr="00414455">
              <w:rPr>
                <w:sz w:val="22"/>
                <w:szCs w:val="22"/>
              </w:rPr>
              <w:t>335</w:t>
            </w:r>
          </w:p>
        </w:tc>
        <w:tc>
          <w:tcPr>
            <w:tcW w:w="815" w:type="pct"/>
            <w:noWrap/>
          </w:tcPr>
          <w:p w14:paraId="0ABCC925" w14:textId="5B12656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77D4B0A" w14:textId="6BC9FA36" w:rsidR="00414455" w:rsidRPr="00414455" w:rsidRDefault="00414455" w:rsidP="0098463D">
            <w:pPr>
              <w:rPr>
                <w:sz w:val="22"/>
                <w:szCs w:val="22"/>
              </w:rPr>
            </w:pPr>
            <w:r w:rsidRPr="00414455">
              <w:rPr>
                <w:sz w:val="22"/>
                <w:szCs w:val="22"/>
              </w:rPr>
              <w:t>Для строительства газовой котельной</w:t>
            </w:r>
          </w:p>
        </w:tc>
        <w:tc>
          <w:tcPr>
            <w:tcW w:w="742" w:type="pct"/>
          </w:tcPr>
          <w:p w14:paraId="574E3081" w14:textId="2C43F589" w:rsidR="00414455" w:rsidRPr="00414455" w:rsidRDefault="00414455" w:rsidP="0098463D">
            <w:pPr>
              <w:rPr>
                <w:sz w:val="22"/>
                <w:szCs w:val="22"/>
              </w:rPr>
            </w:pPr>
            <w:r w:rsidRPr="00414455">
              <w:rPr>
                <w:sz w:val="22"/>
                <w:szCs w:val="22"/>
              </w:rPr>
              <w:t>Земли населенных пунктов</w:t>
            </w:r>
          </w:p>
        </w:tc>
        <w:tc>
          <w:tcPr>
            <w:tcW w:w="866" w:type="pct"/>
          </w:tcPr>
          <w:p w14:paraId="6DA79A94" w14:textId="7BBD477F" w:rsidR="00414455" w:rsidRPr="00414455" w:rsidRDefault="00414455" w:rsidP="0098463D">
            <w:pPr>
              <w:rPr>
                <w:sz w:val="22"/>
                <w:szCs w:val="22"/>
              </w:rPr>
            </w:pPr>
            <w:r w:rsidRPr="00414455">
              <w:rPr>
                <w:sz w:val="22"/>
                <w:szCs w:val="22"/>
              </w:rPr>
              <w:t>Для строительства газовой котельной</w:t>
            </w:r>
          </w:p>
        </w:tc>
      </w:tr>
      <w:tr w:rsidR="00414455" w:rsidRPr="00414455" w14:paraId="127D7062" w14:textId="51E2182D" w:rsidTr="006E1099">
        <w:trPr>
          <w:trHeight w:val="300"/>
        </w:trPr>
        <w:tc>
          <w:tcPr>
            <w:tcW w:w="283" w:type="pct"/>
          </w:tcPr>
          <w:p w14:paraId="04B5C28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0B1EA75" w14:textId="74769818" w:rsidR="00414455" w:rsidRPr="00414455" w:rsidRDefault="00414455" w:rsidP="0098463D">
            <w:pPr>
              <w:rPr>
                <w:sz w:val="22"/>
                <w:szCs w:val="22"/>
              </w:rPr>
            </w:pPr>
            <w:r w:rsidRPr="00414455">
              <w:rPr>
                <w:sz w:val="22"/>
                <w:szCs w:val="22"/>
              </w:rPr>
              <w:t>54:28:000000:1157</w:t>
            </w:r>
          </w:p>
        </w:tc>
        <w:tc>
          <w:tcPr>
            <w:tcW w:w="518" w:type="pct"/>
            <w:noWrap/>
            <w:hideMark/>
          </w:tcPr>
          <w:p w14:paraId="147C3A9C" w14:textId="77777777" w:rsidR="00414455" w:rsidRPr="00414455" w:rsidRDefault="00414455" w:rsidP="0098463D">
            <w:pPr>
              <w:rPr>
                <w:sz w:val="22"/>
                <w:szCs w:val="22"/>
              </w:rPr>
            </w:pPr>
            <w:r w:rsidRPr="00414455">
              <w:rPr>
                <w:sz w:val="22"/>
                <w:szCs w:val="22"/>
              </w:rPr>
              <w:t>195</w:t>
            </w:r>
          </w:p>
        </w:tc>
        <w:tc>
          <w:tcPr>
            <w:tcW w:w="815" w:type="pct"/>
            <w:noWrap/>
          </w:tcPr>
          <w:p w14:paraId="7CE13DAC" w14:textId="3E90CDD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807E8DE" w14:textId="5436BF33" w:rsidR="00414455" w:rsidRPr="00414455" w:rsidRDefault="00414455" w:rsidP="0098463D">
            <w:pPr>
              <w:rPr>
                <w:sz w:val="22"/>
                <w:szCs w:val="22"/>
              </w:rPr>
            </w:pPr>
            <w:r w:rsidRPr="00414455">
              <w:rPr>
                <w:sz w:val="22"/>
                <w:szCs w:val="22"/>
              </w:rPr>
              <w:t>Коммунальное обслуживание</w:t>
            </w:r>
          </w:p>
        </w:tc>
        <w:tc>
          <w:tcPr>
            <w:tcW w:w="742" w:type="pct"/>
          </w:tcPr>
          <w:p w14:paraId="69C64C4A" w14:textId="462F5AD1" w:rsidR="00414455" w:rsidRPr="00414455" w:rsidRDefault="00414455" w:rsidP="0098463D">
            <w:pPr>
              <w:rPr>
                <w:sz w:val="22"/>
                <w:szCs w:val="22"/>
              </w:rPr>
            </w:pPr>
            <w:r w:rsidRPr="00414455">
              <w:rPr>
                <w:sz w:val="22"/>
                <w:szCs w:val="22"/>
              </w:rPr>
              <w:t>Земли населенных пунктов</w:t>
            </w:r>
          </w:p>
        </w:tc>
        <w:tc>
          <w:tcPr>
            <w:tcW w:w="866" w:type="pct"/>
          </w:tcPr>
          <w:p w14:paraId="776999D5" w14:textId="276CD789" w:rsidR="00414455" w:rsidRPr="00414455" w:rsidRDefault="00414455" w:rsidP="0098463D">
            <w:pPr>
              <w:rPr>
                <w:sz w:val="22"/>
                <w:szCs w:val="22"/>
              </w:rPr>
            </w:pPr>
            <w:r w:rsidRPr="00414455">
              <w:rPr>
                <w:sz w:val="22"/>
                <w:szCs w:val="22"/>
              </w:rPr>
              <w:t>Коммунальное обслуживание</w:t>
            </w:r>
          </w:p>
        </w:tc>
      </w:tr>
      <w:tr w:rsidR="00414455" w:rsidRPr="00414455" w14:paraId="0BBC9FE8" w14:textId="7E4A6346" w:rsidTr="006E1099">
        <w:trPr>
          <w:trHeight w:val="300"/>
        </w:trPr>
        <w:tc>
          <w:tcPr>
            <w:tcW w:w="283" w:type="pct"/>
          </w:tcPr>
          <w:p w14:paraId="0B1B470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865691A" w14:textId="4BF4D850" w:rsidR="00414455" w:rsidRPr="00414455" w:rsidRDefault="00414455" w:rsidP="0098463D">
            <w:pPr>
              <w:rPr>
                <w:sz w:val="22"/>
                <w:szCs w:val="22"/>
              </w:rPr>
            </w:pPr>
            <w:r w:rsidRPr="00414455">
              <w:rPr>
                <w:sz w:val="22"/>
                <w:szCs w:val="22"/>
              </w:rPr>
              <w:t>54:28:000000:1569</w:t>
            </w:r>
          </w:p>
        </w:tc>
        <w:tc>
          <w:tcPr>
            <w:tcW w:w="518" w:type="pct"/>
            <w:noWrap/>
            <w:hideMark/>
          </w:tcPr>
          <w:p w14:paraId="457DE0EA" w14:textId="77777777" w:rsidR="00414455" w:rsidRPr="00414455" w:rsidRDefault="00414455" w:rsidP="0098463D">
            <w:pPr>
              <w:rPr>
                <w:sz w:val="22"/>
                <w:szCs w:val="22"/>
              </w:rPr>
            </w:pPr>
            <w:r w:rsidRPr="00414455">
              <w:rPr>
                <w:sz w:val="22"/>
                <w:szCs w:val="22"/>
              </w:rPr>
              <w:t>3036</w:t>
            </w:r>
          </w:p>
        </w:tc>
        <w:tc>
          <w:tcPr>
            <w:tcW w:w="815" w:type="pct"/>
            <w:noWrap/>
          </w:tcPr>
          <w:p w14:paraId="092A3C04" w14:textId="5351E38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44D121D" w14:textId="07930113"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06CF7011" w14:textId="21BBD9CC" w:rsidR="00414455" w:rsidRPr="00414455" w:rsidRDefault="00414455" w:rsidP="0098463D">
            <w:pPr>
              <w:rPr>
                <w:sz w:val="22"/>
                <w:szCs w:val="22"/>
              </w:rPr>
            </w:pPr>
            <w:r w:rsidRPr="00414455">
              <w:rPr>
                <w:sz w:val="22"/>
                <w:szCs w:val="22"/>
              </w:rPr>
              <w:t>Земли населенных пунктов</w:t>
            </w:r>
          </w:p>
        </w:tc>
        <w:tc>
          <w:tcPr>
            <w:tcW w:w="866" w:type="pct"/>
          </w:tcPr>
          <w:p w14:paraId="5F0AE469" w14:textId="15957B1D"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556232ED" w14:textId="3FE97EBD" w:rsidTr="006E1099">
        <w:trPr>
          <w:trHeight w:val="300"/>
        </w:trPr>
        <w:tc>
          <w:tcPr>
            <w:tcW w:w="283" w:type="pct"/>
          </w:tcPr>
          <w:p w14:paraId="5DFD9CB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F3225CD" w14:textId="3080F32C" w:rsidR="00414455" w:rsidRPr="00414455" w:rsidRDefault="00414455" w:rsidP="0098463D">
            <w:pPr>
              <w:rPr>
                <w:sz w:val="22"/>
                <w:szCs w:val="22"/>
              </w:rPr>
            </w:pPr>
            <w:r w:rsidRPr="00414455">
              <w:rPr>
                <w:sz w:val="22"/>
                <w:szCs w:val="22"/>
              </w:rPr>
              <w:t>54:28:000000:1571</w:t>
            </w:r>
          </w:p>
        </w:tc>
        <w:tc>
          <w:tcPr>
            <w:tcW w:w="518" w:type="pct"/>
            <w:noWrap/>
            <w:hideMark/>
          </w:tcPr>
          <w:p w14:paraId="61E0DC6C" w14:textId="77777777" w:rsidR="00414455" w:rsidRPr="00414455" w:rsidRDefault="00414455" w:rsidP="0098463D">
            <w:pPr>
              <w:rPr>
                <w:sz w:val="22"/>
                <w:szCs w:val="22"/>
              </w:rPr>
            </w:pPr>
            <w:r w:rsidRPr="00414455">
              <w:rPr>
                <w:sz w:val="22"/>
                <w:szCs w:val="22"/>
              </w:rPr>
              <w:t>3444</w:t>
            </w:r>
          </w:p>
        </w:tc>
        <w:tc>
          <w:tcPr>
            <w:tcW w:w="815" w:type="pct"/>
            <w:noWrap/>
          </w:tcPr>
          <w:p w14:paraId="0A7508DC" w14:textId="2D9CE48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6E1896F" w14:textId="76F72850"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7BAFF664" w14:textId="3E9F20BB" w:rsidR="00414455" w:rsidRPr="00414455" w:rsidRDefault="00414455" w:rsidP="0098463D">
            <w:pPr>
              <w:rPr>
                <w:sz w:val="22"/>
                <w:szCs w:val="22"/>
              </w:rPr>
            </w:pPr>
            <w:r w:rsidRPr="00414455">
              <w:rPr>
                <w:sz w:val="22"/>
                <w:szCs w:val="22"/>
              </w:rPr>
              <w:t>Земли населенных пунктов</w:t>
            </w:r>
          </w:p>
        </w:tc>
        <w:tc>
          <w:tcPr>
            <w:tcW w:w="866" w:type="pct"/>
          </w:tcPr>
          <w:p w14:paraId="288C6373" w14:textId="22A0C0EF"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1143B22B" w14:textId="1D1B0CA4" w:rsidTr="006E1099">
        <w:trPr>
          <w:trHeight w:val="300"/>
        </w:trPr>
        <w:tc>
          <w:tcPr>
            <w:tcW w:w="283" w:type="pct"/>
          </w:tcPr>
          <w:p w14:paraId="6EC6548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4FCD081" w14:textId="657258D2" w:rsidR="00414455" w:rsidRPr="00414455" w:rsidRDefault="00414455" w:rsidP="0098463D">
            <w:pPr>
              <w:rPr>
                <w:sz w:val="22"/>
                <w:szCs w:val="22"/>
              </w:rPr>
            </w:pPr>
            <w:r w:rsidRPr="00414455">
              <w:rPr>
                <w:sz w:val="22"/>
                <w:szCs w:val="22"/>
              </w:rPr>
              <w:t>54:28:000000:1572</w:t>
            </w:r>
          </w:p>
        </w:tc>
        <w:tc>
          <w:tcPr>
            <w:tcW w:w="518" w:type="pct"/>
            <w:noWrap/>
            <w:hideMark/>
          </w:tcPr>
          <w:p w14:paraId="11D79A24" w14:textId="77777777" w:rsidR="00414455" w:rsidRPr="00414455" w:rsidRDefault="00414455" w:rsidP="0098463D">
            <w:pPr>
              <w:rPr>
                <w:sz w:val="22"/>
                <w:szCs w:val="22"/>
              </w:rPr>
            </w:pPr>
            <w:r w:rsidRPr="00414455">
              <w:rPr>
                <w:sz w:val="22"/>
                <w:szCs w:val="22"/>
              </w:rPr>
              <w:t>1673</w:t>
            </w:r>
          </w:p>
        </w:tc>
        <w:tc>
          <w:tcPr>
            <w:tcW w:w="815" w:type="pct"/>
            <w:noWrap/>
          </w:tcPr>
          <w:p w14:paraId="1741102D" w14:textId="02D2842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16518F" w14:textId="61243550"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31C0BEC7" w14:textId="79B7738E" w:rsidR="00414455" w:rsidRPr="00414455" w:rsidRDefault="00414455" w:rsidP="0098463D">
            <w:pPr>
              <w:rPr>
                <w:sz w:val="22"/>
                <w:szCs w:val="22"/>
              </w:rPr>
            </w:pPr>
            <w:r w:rsidRPr="00414455">
              <w:rPr>
                <w:sz w:val="22"/>
                <w:szCs w:val="22"/>
              </w:rPr>
              <w:t>Земли населенных пунктов</w:t>
            </w:r>
          </w:p>
        </w:tc>
        <w:tc>
          <w:tcPr>
            <w:tcW w:w="866" w:type="pct"/>
          </w:tcPr>
          <w:p w14:paraId="4A63B1E8" w14:textId="0C16498C"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6F6F8AA3" w14:textId="6DACF469" w:rsidTr="006E1099">
        <w:trPr>
          <w:trHeight w:val="300"/>
        </w:trPr>
        <w:tc>
          <w:tcPr>
            <w:tcW w:w="283" w:type="pct"/>
          </w:tcPr>
          <w:p w14:paraId="08199CA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18C274E" w14:textId="49A633AF" w:rsidR="00414455" w:rsidRPr="00414455" w:rsidRDefault="00414455" w:rsidP="0098463D">
            <w:pPr>
              <w:rPr>
                <w:sz w:val="22"/>
                <w:szCs w:val="22"/>
              </w:rPr>
            </w:pPr>
            <w:r w:rsidRPr="00414455">
              <w:rPr>
                <w:sz w:val="22"/>
                <w:szCs w:val="22"/>
              </w:rPr>
              <w:t>54:28:000000:1575</w:t>
            </w:r>
          </w:p>
        </w:tc>
        <w:tc>
          <w:tcPr>
            <w:tcW w:w="518" w:type="pct"/>
            <w:noWrap/>
            <w:hideMark/>
          </w:tcPr>
          <w:p w14:paraId="18CC9C74" w14:textId="77777777" w:rsidR="00414455" w:rsidRPr="00414455" w:rsidRDefault="00414455" w:rsidP="0098463D">
            <w:pPr>
              <w:rPr>
                <w:sz w:val="22"/>
                <w:szCs w:val="22"/>
              </w:rPr>
            </w:pPr>
            <w:r w:rsidRPr="00414455">
              <w:rPr>
                <w:sz w:val="22"/>
                <w:szCs w:val="22"/>
              </w:rPr>
              <w:t>702</w:t>
            </w:r>
          </w:p>
        </w:tc>
        <w:tc>
          <w:tcPr>
            <w:tcW w:w="815" w:type="pct"/>
            <w:noWrap/>
          </w:tcPr>
          <w:p w14:paraId="7C9ABBB2" w14:textId="451E2EE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71F8649" w14:textId="31FA59E4"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1F2945E6" w14:textId="0DD915AF" w:rsidR="00414455" w:rsidRPr="00414455" w:rsidRDefault="00414455" w:rsidP="0098463D">
            <w:pPr>
              <w:rPr>
                <w:sz w:val="22"/>
                <w:szCs w:val="22"/>
              </w:rPr>
            </w:pPr>
            <w:r w:rsidRPr="00414455">
              <w:rPr>
                <w:sz w:val="22"/>
                <w:szCs w:val="22"/>
              </w:rPr>
              <w:t>Земли населенных пунктов</w:t>
            </w:r>
          </w:p>
        </w:tc>
        <w:tc>
          <w:tcPr>
            <w:tcW w:w="866" w:type="pct"/>
          </w:tcPr>
          <w:p w14:paraId="0D6B55A9" w14:textId="4E104697"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4713AEEB" w14:textId="69C1E459" w:rsidTr="006E1099">
        <w:trPr>
          <w:trHeight w:val="300"/>
        </w:trPr>
        <w:tc>
          <w:tcPr>
            <w:tcW w:w="283" w:type="pct"/>
          </w:tcPr>
          <w:p w14:paraId="4C4574D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3F6E66E" w14:textId="599BE24C" w:rsidR="00414455" w:rsidRPr="00414455" w:rsidRDefault="00414455" w:rsidP="0098463D">
            <w:pPr>
              <w:rPr>
                <w:sz w:val="22"/>
                <w:szCs w:val="22"/>
              </w:rPr>
            </w:pPr>
            <w:r w:rsidRPr="00414455">
              <w:rPr>
                <w:sz w:val="22"/>
                <w:szCs w:val="22"/>
              </w:rPr>
              <w:t>54:28:000000:1576</w:t>
            </w:r>
          </w:p>
        </w:tc>
        <w:tc>
          <w:tcPr>
            <w:tcW w:w="518" w:type="pct"/>
            <w:noWrap/>
            <w:hideMark/>
          </w:tcPr>
          <w:p w14:paraId="41F2E6DF" w14:textId="77777777" w:rsidR="00414455" w:rsidRPr="00414455" w:rsidRDefault="00414455" w:rsidP="0098463D">
            <w:pPr>
              <w:rPr>
                <w:sz w:val="22"/>
                <w:szCs w:val="22"/>
              </w:rPr>
            </w:pPr>
            <w:r w:rsidRPr="00414455">
              <w:rPr>
                <w:sz w:val="22"/>
                <w:szCs w:val="22"/>
              </w:rPr>
              <w:t>2449</w:t>
            </w:r>
          </w:p>
        </w:tc>
        <w:tc>
          <w:tcPr>
            <w:tcW w:w="815" w:type="pct"/>
            <w:noWrap/>
          </w:tcPr>
          <w:p w14:paraId="1E8FDBD8" w14:textId="6C5750F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FF1B75A" w14:textId="6CCA55CB"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4E620DC3" w14:textId="5C21A13B" w:rsidR="00414455" w:rsidRPr="00414455" w:rsidRDefault="00414455" w:rsidP="0098463D">
            <w:pPr>
              <w:rPr>
                <w:sz w:val="22"/>
                <w:szCs w:val="22"/>
              </w:rPr>
            </w:pPr>
            <w:r w:rsidRPr="00414455">
              <w:rPr>
                <w:sz w:val="22"/>
                <w:szCs w:val="22"/>
              </w:rPr>
              <w:t>Земли населенных пунктов</w:t>
            </w:r>
          </w:p>
        </w:tc>
        <w:tc>
          <w:tcPr>
            <w:tcW w:w="866" w:type="pct"/>
          </w:tcPr>
          <w:p w14:paraId="22B6CD1B" w14:textId="6170FAAD"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1FBC0745" w14:textId="59E7416D" w:rsidTr="006E1099">
        <w:trPr>
          <w:trHeight w:val="300"/>
        </w:trPr>
        <w:tc>
          <w:tcPr>
            <w:tcW w:w="283" w:type="pct"/>
          </w:tcPr>
          <w:p w14:paraId="4375424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53A1CF4" w14:textId="1F9F75C1" w:rsidR="00414455" w:rsidRPr="00414455" w:rsidRDefault="00414455" w:rsidP="0098463D">
            <w:pPr>
              <w:rPr>
                <w:sz w:val="22"/>
                <w:szCs w:val="22"/>
              </w:rPr>
            </w:pPr>
            <w:r w:rsidRPr="00414455">
              <w:rPr>
                <w:sz w:val="22"/>
                <w:szCs w:val="22"/>
              </w:rPr>
              <w:t>54:28:000000:1577</w:t>
            </w:r>
          </w:p>
        </w:tc>
        <w:tc>
          <w:tcPr>
            <w:tcW w:w="518" w:type="pct"/>
            <w:noWrap/>
            <w:hideMark/>
          </w:tcPr>
          <w:p w14:paraId="61759D99" w14:textId="77777777" w:rsidR="00414455" w:rsidRPr="00414455" w:rsidRDefault="00414455" w:rsidP="0098463D">
            <w:pPr>
              <w:rPr>
                <w:sz w:val="22"/>
                <w:szCs w:val="22"/>
              </w:rPr>
            </w:pPr>
            <w:r w:rsidRPr="00414455">
              <w:rPr>
                <w:sz w:val="22"/>
                <w:szCs w:val="22"/>
              </w:rPr>
              <w:t>4140</w:t>
            </w:r>
          </w:p>
        </w:tc>
        <w:tc>
          <w:tcPr>
            <w:tcW w:w="815" w:type="pct"/>
            <w:noWrap/>
          </w:tcPr>
          <w:p w14:paraId="782BD211" w14:textId="294A37D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426CE10" w14:textId="1F4C3C7F"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17C5CA6B" w14:textId="1133394A" w:rsidR="00414455" w:rsidRPr="00414455" w:rsidRDefault="00414455" w:rsidP="0098463D">
            <w:pPr>
              <w:rPr>
                <w:sz w:val="22"/>
                <w:szCs w:val="22"/>
              </w:rPr>
            </w:pPr>
            <w:r w:rsidRPr="00414455">
              <w:rPr>
                <w:sz w:val="22"/>
                <w:szCs w:val="22"/>
              </w:rPr>
              <w:t>Земли населенных пунктов</w:t>
            </w:r>
          </w:p>
        </w:tc>
        <w:tc>
          <w:tcPr>
            <w:tcW w:w="866" w:type="pct"/>
          </w:tcPr>
          <w:p w14:paraId="19F319DB" w14:textId="464DA74C"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1AFBB7E7" w14:textId="1E3395C4" w:rsidTr="006E1099">
        <w:trPr>
          <w:trHeight w:val="300"/>
        </w:trPr>
        <w:tc>
          <w:tcPr>
            <w:tcW w:w="283" w:type="pct"/>
          </w:tcPr>
          <w:p w14:paraId="6149C13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2476CFD" w14:textId="047D9856" w:rsidR="00414455" w:rsidRPr="00414455" w:rsidRDefault="00414455" w:rsidP="0098463D">
            <w:pPr>
              <w:rPr>
                <w:sz w:val="22"/>
                <w:szCs w:val="22"/>
              </w:rPr>
            </w:pPr>
            <w:r w:rsidRPr="00414455">
              <w:rPr>
                <w:sz w:val="22"/>
                <w:szCs w:val="22"/>
              </w:rPr>
              <w:t>54:28:000000:1578</w:t>
            </w:r>
          </w:p>
        </w:tc>
        <w:tc>
          <w:tcPr>
            <w:tcW w:w="518" w:type="pct"/>
            <w:noWrap/>
            <w:hideMark/>
          </w:tcPr>
          <w:p w14:paraId="192CF8EF" w14:textId="77777777" w:rsidR="00414455" w:rsidRPr="00414455" w:rsidRDefault="00414455" w:rsidP="0098463D">
            <w:pPr>
              <w:rPr>
                <w:sz w:val="22"/>
                <w:szCs w:val="22"/>
              </w:rPr>
            </w:pPr>
            <w:r w:rsidRPr="00414455">
              <w:rPr>
                <w:sz w:val="22"/>
                <w:szCs w:val="22"/>
              </w:rPr>
              <w:t>1454</w:t>
            </w:r>
          </w:p>
        </w:tc>
        <w:tc>
          <w:tcPr>
            <w:tcW w:w="815" w:type="pct"/>
            <w:noWrap/>
          </w:tcPr>
          <w:p w14:paraId="6D56A630" w14:textId="4AB9995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0327693" w14:textId="4D3DA50E"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3C054450" w14:textId="75299216" w:rsidR="00414455" w:rsidRPr="00414455" w:rsidRDefault="00414455" w:rsidP="0098463D">
            <w:pPr>
              <w:rPr>
                <w:sz w:val="22"/>
                <w:szCs w:val="22"/>
              </w:rPr>
            </w:pPr>
            <w:r w:rsidRPr="00414455">
              <w:rPr>
                <w:sz w:val="22"/>
                <w:szCs w:val="22"/>
              </w:rPr>
              <w:t>Земли населенных пунктов</w:t>
            </w:r>
          </w:p>
        </w:tc>
        <w:tc>
          <w:tcPr>
            <w:tcW w:w="866" w:type="pct"/>
          </w:tcPr>
          <w:p w14:paraId="311A8F2C" w14:textId="2C17F064"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7F01E92B" w14:textId="3AF85BF9" w:rsidTr="006E1099">
        <w:trPr>
          <w:trHeight w:val="300"/>
        </w:trPr>
        <w:tc>
          <w:tcPr>
            <w:tcW w:w="283" w:type="pct"/>
          </w:tcPr>
          <w:p w14:paraId="002B3F0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0555E8E" w14:textId="6586D1CB" w:rsidR="00414455" w:rsidRPr="00414455" w:rsidRDefault="00414455" w:rsidP="0098463D">
            <w:pPr>
              <w:rPr>
                <w:sz w:val="22"/>
                <w:szCs w:val="22"/>
              </w:rPr>
            </w:pPr>
            <w:r w:rsidRPr="00414455">
              <w:rPr>
                <w:sz w:val="22"/>
                <w:szCs w:val="22"/>
              </w:rPr>
              <w:t>54:28:000000:1580</w:t>
            </w:r>
          </w:p>
        </w:tc>
        <w:tc>
          <w:tcPr>
            <w:tcW w:w="518" w:type="pct"/>
            <w:noWrap/>
            <w:hideMark/>
          </w:tcPr>
          <w:p w14:paraId="4619536A" w14:textId="77777777" w:rsidR="00414455" w:rsidRPr="00414455" w:rsidRDefault="00414455" w:rsidP="0098463D">
            <w:pPr>
              <w:rPr>
                <w:sz w:val="22"/>
                <w:szCs w:val="22"/>
              </w:rPr>
            </w:pPr>
            <w:r w:rsidRPr="00414455">
              <w:rPr>
                <w:sz w:val="22"/>
                <w:szCs w:val="22"/>
              </w:rPr>
              <w:t>598</w:t>
            </w:r>
          </w:p>
        </w:tc>
        <w:tc>
          <w:tcPr>
            <w:tcW w:w="815" w:type="pct"/>
            <w:noWrap/>
          </w:tcPr>
          <w:p w14:paraId="54A1DD94" w14:textId="50F1F83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0BE48F6" w14:textId="6DCCC9B8"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64ED322D" w14:textId="56D65DC3" w:rsidR="00414455" w:rsidRPr="00414455" w:rsidRDefault="00414455" w:rsidP="0098463D">
            <w:pPr>
              <w:rPr>
                <w:sz w:val="22"/>
                <w:szCs w:val="22"/>
              </w:rPr>
            </w:pPr>
            <w:r w:rsidRPr="00414455">
              <w:rPr>
                <w:sz w:val="22"/>
                <w:szCs w:val="22"/>
              </w:rPr>
              <w:t>Земли населенных пунктов</w:t>
            </w:r>
          </w:p>
        </w:tc>
        <w:tc>
          <w:tcPr>
            <w:tcW w:w="866" w:type="pct"/>
          </w:tcPr>
          <w:p w14:paraId="7AAAD690" w14:textId="2D6E07BE"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43517034" w14:textId="06F659F0" w:rsidTr="006E1099">
        <w:trPr>
          <w:trHeight w:val="300"/>
        </w:trPr>
        <w:tc>
          <w:tcPr>
            <w:tcW w:w="283" w:type="pct"/>
          </w:tcPr>
          <w:p w14:paraId="09AAAC8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C36F205" w14:textId="161DA0B3" w:rsidR="00414455" w:rsidRPr="00414455" w:rsidRDefault="00414455" w:rsidP="0098463D">
            <w:pPr>
              <w:rPr>
                <w:sz w:val="22"/>
                <w:szCs w:val="22"/>
              </w:rPr>
            </w:pPr>
            <w:r w:rsidRPr="00414455">
              <w:rPr>
                <w:sz w:val="22"/>
                <w:szCs w:val="22"/>
              </w:rPr>
              <w:t>54:28:000000:1875</w:t>
            </w:r>
          </w:p>
        </w:tc>
        <w:tc>
          <w:tcPr>
            <w:tcW w:w="518" w:type="pct"/>
            <w:noWrap/>
            <w:hideMark/>
          </w:tcPr>
          <w:p w14:paraId="72EF8A79" w14:textId="77777777" w:rsidR="00414455" w:rsidRPr="00414455" w:rsidRDefault="00414455" w:rsidP="0098463D">
            <w:pPr>
              <w:rPr>
                <w:sz w:val="22"/>
                <w:szCs w:val="22"/>
              </w:rPr>
            </w:pPr>
            <w:r w:rsidRPr="00414455">
              <w:rPr>
                <w:sz w:val="22"/>
                <w:szCs w:val="22"/>
              </w:rPr>
              <w:t>1173</w:t>
            </w:r>
          </w:p>
        </w:tc>
        <w:tc>
          <w:tcPr>
            <w:tcW w:w="815" w:type="pct"/>
            <w:noWrap/>
          </w:tcPr>
          <w:p w14:paraId="6AA029EF" w14:textId="6463935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D7597E8" w14:textId="5B17BE2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3E4F6D3" w14:textId="78D7E0C5" w:rsidR="00414455" w:rsidRPr="00414455" w:rsidRDefault="00414455" w:rsidP="0098463D">
            <w:pPr>
              <w:rPr>
                <w:sz w:val="22"/>
                <w:szCs w:val="22"/>
              </w:rPr>
            </w:pPr>
            <w:r w:rsidRPr="00414455">
              <w:rPr>
                <w:sz w:val="22"/>
                <w:szCs w:val="22"/>
              </w:rPr>
              <w:t>Земли населенных пунктов</w:t>
            </w:r>
          </w:p>
        </w:tc>
        <w:tc>
          <w:tcPr>
            <w:tcW w:w="866" w:type="pct"/>
          </w:tcPr>
          <w:p w14:paraId="71DDBDB0" w14:textId="712BCE9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BA6B9E4" w14:textId="62C2FC40" w:rsidTr="006E1099">
        <w:trPr>
          <w:trHeight w:val="300"/>
        </w:trPr>
        <w:tc>
          <w:tcPr>
            <w:tcW w:w="283" w:type="pct"/>
          </w:tcPr>
          <w:p w14:paraId="2125CB9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D9E503A" w14:textId="73A8788E" w:rsidR="00414455" w:rsidRPr="00414455" w:rsidRDefault="00414455" w:rsidP="0098463D">
            <w:pPr>
              <w:rPr>
                <w:sz w:val="22"/>
                <w:szCs w:val="22"/>
              </w:rPr>
            </w:pPr>
            <w:r w:rsidRPr="00414455">
              <w:rPr>
                <w:sz w:val="22"/>
                <w:szCs w:val="22"/>
              </w:rPr>
              <w:t>54:28:000000:1890</w:t>
            </w:r>
          </w:p>
        </w:tc>
        <w:tc>
          <w:tcPr>
            <w:tcW w:w="518" w:type="pct"/>
            <w:noWrap/>
            <w:hideMark/>
          </w:tcPr>
          <w:p w14:paraId="0D788914" w14:textId="77777777" w:rsidR="00414455" w:rsidRPr="00414455" w:rsidRDefault="00414455" w:rsidP="0098463D">
            <w:pPr>
              <w:rPr>
                <w:sz w:val="22"/>
                <w:szCs w:val="22"/>
              </w:rPr>
            </w:pPr>
            <w:r w:rsidRPr="00414455">
              <w:rPr>
                <w:sz w:val="22"/>
                <w:szCs w:val="22"/>
              </w:rPr>
              <w:t>3601</w:t>
            </w:r>
          </w:p>
        </w:tc>
        <w:tc>
          <w:tcPr>
            <w:tcW w:w="815" w:type="pct"/>
            <w:noWrap/>
          </w:tcPr>
          <w:p w14:paraId="642F8D18" w14:textId="38E7BB2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F44C0D7" w14:textId="2D04D710" w:rsidR="00414455" w:rsidRPr="00414455" w:rsidRDefault="00414455" w:rsidP="0098463D">
            <w:pPr>
              <w:rPr>
                <w:sz w:val="22"/>
                <w:szCs w:val="22"/>
              </w:rPr>
            </w:pPr>
            <w:r w:rsidRPr="00414455">
              <w:rPr>
                <w:sz w:val="22"/>
                <w:szCs w:val="22"/>
              </w:rPr>
              <w:t>Коммунальное обслуживание</w:t>
            </w:r>
          </w:p>
        </w:tc>
        <w:tc>
          <w:tcPr>
            <w:tcW w:w="742" w:type="pct"/>
          </w:tcPr>
          <w:p w14:paraId="6D541211" w14:textId="0CD6EB18" w:rsidR="00414455" w:rsidRPr="00414455" w:rsidRDefault="00414455" w:rsidP="0098463D">
            <w:pPr>
              <w:rPr>
                <w:sz w:val="22"/>
                <w:szCs w:val="22"/>
              </w:rPr>
            </w:pPr>
            <w:r w:rsidRPr="00414455">
              <w:rPr>
                <w:sz w:val="22"/>
                <w:szCs w:val="22"/>
              </w:rPr>
              <w:t>Земли населенных пунктов</w:t>
            </w:r>
          </w:p>
        </w:tc>
        <w:tc>
          <w:tcPr>
            <w:tcW w:w="866" w:type="pct"/>
          </w:tcPr>
          <w:p w14:paraId="4D4608D1" w14:textId="38A0D357" w:rsidR="00414455" w:rsidRPr="00414455" w:rsidRDefault="00414455" w:rsidP="0098463D">
            <w:pPr>
              <w:rPr>
                <w:sz w:val="22"/>
                <w:szCs w:val="22"/>
              </w:rPr>
            </w:pPr>
            <w:r w:rsidRPr="00414455">
              <w:rPr>
                <w:sz w:val="22"/>
                <w:szCs w:val="22"/>
              </w:rPr>
              <w:t>Коммунальное обслуживание</w:t>
            </w:r>
          </w:p>
        </w:tc>
      </w:tr>
      <w:tr w:rsidR="00414455" w:rsidRPr="00414455" w14:paraId="3F67374C" w14:textId="12CD1052" w:rsidTr="006E1099">
        <w:trPr>
          <w:trHeight w:val="300"/>
        </w:trPr>
        <w:tc>
          <w:tcPr>
            <w:tcW w:w="283" w:type="pct"/>
          </w:tcPr>
          <w:p w14:paraId="40EE5D8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C1246FB" w14:textId="420124D2" w:rsidR="00414455" w:rsidRPr="00414455" w:rsidRDefault="00414455" w:rsidP="0098463D">
            <w:pPr>
              <w:rPr>
                <w:sz w:val="22"/>
                <w:szCs w:val="22"/>
              </w:rPr>
            </w:pPr>
            <w:r w:rsidRPr="00414455">
              <w:rPr>
                <w:sz w:val="22"/>
                <w:szCs w:val="22"/>
              </w:rPr>
              <w:t>54:28:000000:2025</w:t>
            </w:r>
          </w:p>
        </w:tc>
        <w:tc>
          <w:tcPr>
            <w:tcW w:w="518" w:type="pct"/>
            <w:noWrap/>
            <w:hideMark/>
          </w:tcPr>
          <w:p w14:paraId="3439D43D" w14:textId="77777777" w:rsidR="00414455" w:rsidRPr="00414455" w:rsidRDefault="00414455" w:rsidP="0098463D">
            <w:pPr>
              <w:rPr>
                <w:sz w:val="22"/>
                <w:szCs w:val="22"/>
              </w:rPr>
            </w:pPr>
            <w:r w:rsidRPr="00414455">
              <w:rPr>
                <w:sz w:val="22"/>
                <w:szCs w:val="22"/>
              </w:rPr>
              <w:t>1003</w:t>
            </w:r>
          </w:p>
        </w:tc>
        <w:tc>
          <w:tcPr>
            <w:tcW w:w="815" w:type="pct"/>
            <w:noWrap/>
          </w:tcPr>
          <w:p w14:paraId="299005D2" w14:textId="2DBB444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53C2514" w14:textId="0436110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FF7DDD3" w14:textId="2C059F0F" w:rsidR="00414455" w:rsidRPr="00414455" w:rsidRDefault="00414455" w:rsidP="0098463D">
            <w:pPr>
              <w:rPr>
                <w:sz w:val="22"/>
                <w:szCs w:val="22"/>
              </w:rPr>
            </w:pPr>
            <w:r w:rsidRPr="00414455">
              <w:rPr>
                <w:sz w:val="22"/>
                <w:szCs w:val="22"/>
              </w:rPr>
              <w:t>Земли населенных пунктов</w:t>
            </w:r>
          </w:p>
        </w:tc>
        <w:tc>
          <w:tcPr>
            <w:tcW w:w="866" w:type="pct"/>
          </w:tcPr>
          <w:p w14:paraId="4305BECB" w14:textId="0CD886B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FCDCE1E" w14:textId="4E75551A" w:rsidTr="006E1099">
        <w:trPr>
          <w:trHeight w:val="300"/>
        </w:trPr>
        <w:tc>
          <w:tcPr>
            <w:tcW w:w="283" w:type="pct"/>
          </w:tcPr>
          <w:p w14:paraId="2066885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1BED885" w14:textId="13864089" w:rsidR="00414455" w:rsidRPr="00414455" w:rsidRDefault="00414455" w:rsidP="0098463D">
            <w:pPr>
              <w:rPr>
                <w:sz w:val="22"/>
                <w:szCs w:val="22"/>
              </w:rPr>
            </w:pPr>
            <w:r w:rsidRPr="00414455">
              <w:rPr>
                <w:sz w:val="22"/>
                <w:szCs w:val="22"/>
              </w:rPr>
              <w:t>54:28:000000:2277</w:t>
            </w:r>
          </w:p>
        </w:tc>
        <w:tc>
          <w:tcPr>
            <w:tcW w:w="518" w:type="pct"/>
            <w:noWrap/>
            <w:hideMark/>
          </w:tcPr>
          <w:p w14:paraId="6185233B" w14:textId="77777777" w:rsidR="00414455" w:rsidRPr="00414455" w:rsidRDefault="00414455" w:rsidP="0098463D">
            <w:pPr>
              <w:rPr>
                <w:sz w:val="22"/>
                <w:szCs w:val="22"/>
              </w:rPr>
            </w:pPr>
            <w:r w:rsidRPr="00414455">
              <w:rPr>
                <w:sz w:val="22"/>
                <w:szCs w:val="22"/>
              </w:rPr>
              <w:t>1212</w:t>
            </w:r>
          </w:p>
        </w:tc>
        <w:tc>
          <w:tcPr>
            <w:tcW w:w="815" w:type="pct"/>
            <w:noWrap/>
          </w:tcPr>
          <w:p w14:paraId="4BA5821F" w14:textId="293757B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77DCA7C" w14:textId="4B2BCC3C"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c>
          <w:tcPr>
            <w:tcW w:w="742" w:type="pct"/>
          </w:tcPr>
          <w:p w14:paraId="064E9ABE" w14:textId="6EB3C3C9" w:rsidR="00414455" w:rsidRPr="00414455" w:rsidRDefault="00414455" w:rsidP="0098463D">
            <w:pPr>
              <w:rPr>
                <w:sz w:val="22"/>
                <w:szCs w:val="22"/>
              </w:rPr>
            </w:pPr>
            <w:r w:rsidRPr="00414455">
              <w:rPr>
                <w:sz w:val="22"/>
                <w:szCs w:val="22"/>
              </w:rPr>
              <w:t>Земли населенных пунктов</w:t>
            </w:r>
          </w:p>
        </w:tc>
        <w:tc>
          <w:tcPr>
            <w:tcW w:w="866" w:type="pct"/>
          </w:tcPr>
          <w:p w14:paraId="10932BC4" w14:textId="69B44F8D"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r>
      <w:tr w:rsidR="00414455" w:rsidRPr="00414455" w14:paraId="5AEF7603" w14:textId="7EEA9D95" w:rsidTr="006E1099">
        <w:trPr>
          <w:trHeight w:val="652"/>
        </w:trPr>
        <w:tc>
          <w:tcPr>
            <w:tcW w:w="283" w:type="pct"/>
          </w:tcPr>
          <w:p w14:paraId="006C373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D3874AB" w14:textId="1889FAEE" w:rsidR="00414455" w:rsidRPr="00414455" w:rsidRDefault="00414455" w:rsidP="0098463D">
            <w:pPr>
              <w:rPr>
                <w:sz w:val="22"/>
                <w:szCs w:val="22"/>
              </w:rPr>
            </w:pPr>
            <w:r w:rsidRPr="00414455">
              <w:rPr>
                <w:sz w:val="22"/>
                <w:szCs w:val="22"/>
              </w:rPr>
              <w:t>54:28:000000:2278</w:t>
            </w:r>
          </w:p>
        </w:tc>
        <w:tc>
          <w:tcPr>
            <w:tcW w:w="518" w:type="pct"/>
            <w:noWrap/>
            <w:hideMark/>
          </w:tcPr>
          <w:p w14:paraId="69E08DEC" w14:textId="77777777" w:rsidR="00414455" w:rsidRPr="00414455" w:rsidRDefault="00414455" w:rsidP="0098463D">
            <w:pPr>
              <w:rPr>
                <w:sz w:val="22"/>
                <w:szCs w:val="22"/>
              </w:rPr>
            </w:pPr>
            <w:r w:rsidRPr="00414455">
              <w:rPr>
                <w:sz w:val="22"/>
                <w:szCs w:val="22"/>
              </w:rPr>
              <w:t>1497</w:t>
            </w:r>
          </w:p>
        </w:tc>
        <w:tc>
          <w:tcPr>
            <w:tcW w:w="815" w:type="pct"/>
            <w:noWrap/>
          </w:tcPr>
          <w:p w14:paraId="66B193B6" w14:textId="6A46F6B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57CAC6C" w14:textId="3F736096" w:rsidR="00414455" w:rsidRPr="00414455" w:rsidRDefault="00414455" w:rsidP="0098463D">
            <w:pPr>
              <w:rPr>
                <w:sz w:val="22"/>
                <w:szCs w:val="22"/>
              </w:rPr>
            </w:pPr>
            <w:r w:rsidRPr="00414455">
              <w:rPr>
                <w:sz w:val="22"/>
                <w:szCs w:val="22"/>
              </w:rPr>
              <w:t xml:space="preserve">Для ведения личного подсобного хозяйства </w:t>
            </w:r>
            <w:r w:rsidRPr="00414455">
              <w:rPr>
                <w:sz w:val="22"/>
                <w:szCs w:val="22"/>
              </w:rPr>
              <w:lastRenderedPageBreak/>
              <w:t>(приусадебный участок)</w:t>
            </w:r>
          </w:p>
        </w:tc>
        <w:tc>
          <w:tcPr>
            <w:tcW w:w="742" w:type="pct"/>
          </w:tcPr>
          <w:p w14:paraId="09AC53D2" w14:textId="016ADED9"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331847FA" w14:textId="455CBBD9" w:rsidR="00414455" w:rsidRPr="00414455" w:rsidRDefault="00414455" w:rsidP="0098463D">
            <w:pPr>
              <w:rPr>
                <w:sz w:val="22"/>
                <w:szCs w:val="22"/>
              </w:rPr>
            </w:pPr>
            <w:r w:rsidRPr="00414455">
              <w:rPr>
                <w:sz w:val="22"/>
                <w:szCs w:val="22"/>
              </w:rPr>
              <w:t xml:space="preserve">Для ведения личного подсобного хозяйства </w:t>
            </w:r>
            <w:r w:rsidRPr="00414455">
              <w:rPr>
                <w:sz w:val="22"/>
                <w:szCs w:val="22"/>
              </w:rPr>
              <w:lastRenderedPageBreak/>
              <w:t>(приусадебный участок)</w:t>
            </w:r>
          </w:p>
        </w:tc>
      </w:tr>
      <w:tr w:rsidR="00414455" w:rsidRPr="00414455" w14:paraId="4CEA9821" w14:textId="458E0D7F" w:rsidTr="006E1099">
        <w:trPr>
          <w:trHeight w:val="300"/>
        </w:trPr>
        <w:tc>
          <w:tcPr>
            <w:tcW w:w="283" w:type="pct"/>
          </w:tcPr>
          <w:p w14:paraId="46E87FB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406EBC5" w14:textId="528EAF50" w:rsidR="00414455" w:rsidRPr="00414455" w:rsidRDefault="00414455" w:rsidP="0098463D">
            <w:pPr>
              <w:rPr>
                <w:sz w:val="22"/>
                <w:szCs w:val="22"/>
              </w:rPr>
            </w:pPr>
            <w:r w:rsidRPr="00414455">
              <w:rPr>
                <w:sz w:val="22"/>
                <w:szCs w:val="22"/>
              </w:rPr>
              <w:t>54:28:000000:2341</w:t>
            </w:r>
          </w:p>
        </w:tc>
        <w:tc>
          <w:tcPr>
            <w:tcW w:w="518" w:type="pct"/>
            <w:noWrap/>
            <w:hideMark/>
          </w:tcPr>
          <w:p w14:paraId="388FB437" w14:textId="77777777" w:rsidR="00414455" w:rsidRPr="00414455" w:rsidRDefault="00414455" w:rsidP="0098463D">
            <w:pPr>
              <w:rPr>
                <w:sz w:val="22"/>
                <w:szCs w:val="22"/>
              </w:rPr>
            </w:pPr>
            <w:r w:rsidRPr="00414455">
              <w:rPr>
                <w:sz w:val="22"/>
                <w:szCs w:val="22"/>
              </w:rPr>
              <w:t>2000</w:t>
            </w:r>
          </w:p>
        </w:tc>
        <w:tc>
          <w:tcPr>
            <w:tcW w:w="815" w:type="pct"/>
            <w:noWrap/>
          </w:tcPr>
          <w:p w14:paraId="7C017F0A" w14:textId="484D245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0739366" w14:textId="52792E19" w:rsidR="00414455" w:rsidRPr="00414455" w:rsidRDefault="00414455" w:rsidP="0098463D">
            <w:pPr>
              <w:rPr>
                <w:sz w:val="22"/>
                <w:szCs w:val="22"/>
              </w:rPr>
            </w:pPr>
            <w:r w:rsidRPr="00414455">
              <w:rPr>
                <w:sz w:val="22"/>
                <w:szCs w:val="22"/>
              </w:rPr>
              <w:t xml:space="preserve">Среднеэтажная жилая застройка </w:t>
            </w:r>
          </w:p>
        </w:tc>
        <w:tc>
          <w:tcPr>
            <w:tcW w:w="742" w:type="pct"/>
          </w:tcPr>
          <w:p w14:paraId="75A8AC82" w14:textId="7BF3E2CD" w:rsidR="00414455" w:rsidRPr="00414455" w:rsidRDefault="00414455" w:rsidP="0098463D">
            <w:pPr>
              <w:rPr>
                <w:sz w:val="22"/>
                <w:szCs w:val="22"/>
              </w:rPr>
            </w:pPr>
            <w:r w:rsidRPr="00414455">
              <w:rPr>
                <w:sz w:val="22"/>
                <w:szCs w:val="22"/>
              </w:rPr>
              <w:t>Земли населенных пунктов</w:t>
            </w:r>
          </w:p>
        </w:tc>
        <w:tc>
          <w:tcPr>
            <w:tcW w:w="866" w:type="pct"/>
          </w:tcPr>
          <w:p w14:paraId="62EEDC3A" w14:textId="119F55B1" w:rsidR="00414455" w:rsidRPr="00414455" w:rsidRDefault="00414455" w:rsidP="0098463D">
            <w:pPr>
              <w:rPr>
                <w:sz w:val="22"/>
                <w:szCs w:val="22"/>
              </w:rPr>
            </w:pPr>
            <w:r w:rsidRPr="00414455">
              <w:rPr>
                <w:sz w:val="22"/>
                <w:szCs w:val="22"/>
              </w:rPr>
              <w:t xml:space="preserve">Среднеэтажная жилая застройка </w:t>
            </w:r>
          </w:p>
        </w:tc>
      </w:tr>
      <w:tr w:rsidR="00414455" w:rsidRPr="00414455" w14:paraId="38242CF5" w14:textId="00839795" w:rsidTr="006E1099">
        <w:trPr>
          <w:trHeight w:val="300"/>
        </w:trPr>
        <w:tc>
          <w:tcPr>
            <w:tcW w:w="283" w:type="pct"/>
          </w:tcPr>
          <w:p w14:paraId="7A9A68A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E679E7" w14:textId="60781A6B" w:rsidR="00414455" w:rsidRPr="00414455" w:rsidRDefault="00414455" w:rsidP="0098463D">
            <w:pPr>
              <w:rPr>
                <w:sz w:val="22"/>
                <w:szCs w:val="22"/>
              </w:rPr>
            </w:pPr>
            <w:r w:rsidRPr="00414455">
              <w:rPr>
                <w:sz w:val="22"/>
                <w:szCs w:val="22"/>
              </w:rPr>
              <w:t>54:28:000000:2348</w:t>
            </w:r>
          </w:p>
        </w:tc>
        <w:tc>
          <w:tcPr>
            <w:tcW w:w="518" w:type="pct"/>
            <w:noWrap/>
            <w:hideMark/>
          </w:tcPr>
          <w:p w14:paraId="68DF5B99" w14:textId="77777777" w:rsidR="00414455" w:rsidRPr="00414455" w:rsidRDefault="00414455" w:rsidP="0098463D">
            <w:pPr>
              <w:rPr>
                <w:sz w:val="22"/>
                <w:szCs w:val="22"/>
              </w:rPr>
            </w:pPr>
            <w:r w:rsidRPr="00414455">
              <w:rPr>
                <w:sz w:val="22"/>
                <w:szCs w:val="22"/>
              </w:rPr>
              <w:t>550</w:t>
            </w:r>
          </w:p>
        </w:tc>
        <w:tc>
          <w:tcPr>
            <w:tcW w:w="815" w:type="pct"/>
            <w:noWrap/>
          </w:tcPr>
          <w:p w14:paraId="5BC9DDC3" w14:textId="0DEA49E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A4D723B" w14:textId="7021EE12"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c>
          <w:tcPr>
            <w:tcW w:w="742" w:type="pct"/>
          </w:tcPr>
          <w:p w14:paraId="535AE1EE" w14:textId="5650C69D" w:rsidR="00414455" w:rsidRPr="00414455" w:rsidRDefault="00414455" w:rsidP="0098463D">
            <w:pPr>
              <w:rPr>
                <w:sz w:val="22"/>
                <w:szCs w:val="22"/>
              </w:rPr>
            </w:pPr>
            <w:r w:rsidRPr="00414455">
              <w:rPr>
                <w:sz w:val="22"/>
                <w:szCs w:val="22"/>
              </w:rPr>
              <w:t>Земли населенных пунктов</w:t>
            </w:r>
          </w:p>
        </w:tc>
        <w:tc>
          <w:tcPr>
            <w:tcW w:w="866" w:type="pct"/>
          </w:tcPr>
          <w:p w14:paraId="609A4725" w14:textId="28A72352"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r>
      <w:tr w:rsidR="00414455" w:rsidRPr="00414455" w14:paraId="6234EA56" w14:textId="1447275E" w:rsidTr="006E1099">
        <w:trPr>
          <w:trHeight w:val="300"/>
        </w:trPr>
        <w:tc>
          <w:tcPr>
            <w:tcW w:w="283" w:type="pct"/>
          </w:tcPr>
          <w:p w14:paraId="607F74B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20923F1" w14:textId="10AD3964" w:rsidR="00414455" w:rsidRPr="00414455" w:rsidRDefault="00414455" w:rsidP="0098463D">
            <w:pPr>
              <w:rPr>
                <w:sz w:val="22"/>
                <w:szCs w:val="22"/>
              </w:rPr>
            </w:pPr>
            <w:r w:rsidRPr="00414455">
              <w:rPr>
                <w:sz w:val="22"/>
                <w:szCs w:val="22"/>
              </w:rPr>
              <w:t>54:28:000000:2383</w:t>
            </w:r>
          </w:p>
        </w:tc>
        <w:tc>
          <w:tcPr>
            <w:tcW w:w="518" w:type="pct"/>
            <w:noWrap/>
            <w:hideMark/>
          </w:tcPr>
          <w:p w14:paraId="53B48D6C" w14:textId="77777777" w:rsidR="00414455" w:rsidRPr="00414455" w:rsidRDefault="00414455" w:rsidP="0098463D">
            <w:pPr>
              <w:rPr>
                <w:sz w:val="22"/>
                <w:szCs w:val="22"/>
              </w:rPr>
            </w:pPr>
            <w:r w:rsidRPr="00414455">
              <w:rPr>
                <w:sz w:val="22"/>
                <w:szCs w:val="22"/>
              </w:rPr>
              <w:t>7881</w:t>
            </w:r>
          </w:p>
        </w:tc>
        <w:tc>
          <w:tcPr>
            <w:tcW w:w="815" w:type="pct"/>
            <w:noWrap/>
          </w:tcPr>
          <w:p w14:paraId="50A23CE7" w14:textId="60B7097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B074D7F" w14:textId="68F4289F" w:rsidR="00414455" w:rsidRPr="00414455" w:rsidRDefault="00414455" w:rsidP="0098463D">
            <w:pPr>
              <w:rPr>
                <w:sz w:val="22"/>
                <w:szCs w:val="22"/>
              </w:rPr>
            </w:pPr>
            <w:r w:rsidRPr="00414455">
              <w:rPr>
                <w:sz w:val="22"/>
                <w:szCs w:val="22"/>
              </w:rPr>
              <w:t xml:space="preserve">Земельные участки (территории) общего пользования </w:t>
            </w:r>
          </w:p>
        </w:tc>
        <w:tc>
          <w:tcPr>
            <w:tcW w:w="742" w:type="pct"/>
          </w:tcPr>
          <w:p w14:paraId="08BE0F74" w14:textId="73E048E1" w:rsidR="00414455" w:rsidRPr="00414455" w:rsidRDefault="00414455" w:rsidP="0098463D">
            <w:pPr>
              <w:rPr>
                <w:sz w:val="22"/>
                <w:szCs w:val="22"/>
              </w:rPr>
            </w:pPr>
            <w:r w:rsidRPr="00414455">
              <w:rPr>
                <w:sz w:val="22"/>
                <w:szCs w:val="22"/>
              </w:rPr>
              <w:t>Земли населенных пунктов</w:t>
            </w:r>
          </w:p>
        </w:tc>
        <w:tc>
          <w:tcPr>
            <w:tcW w:w="866" w:type="pct"/>
          </w:tcPr>
          <w:p w14:paraId="7E63817F" w14:textId="2F02C739" w:rsidR="00414455" w:rsidRPr="00414455" w:rsidRDefault="00414455" w:rsidP="0098463D">
            <w:pPr>
              <w:rPr>
                <w:sz w:val="22"/>
                <w:szCs w:val="22"/>
              </w:rPr>
            </w:pPr>
            <w:r w:rsidRPr="00414455">
              <w:rPr>
                <w:sz w:val="22"/>
                <w:szCs w:val="22"/>
              </w:rPr>
              <w:t xml:space="preserve">Земельные участки (территории) общего пользования </w:t>
            </w:r>
          </w:p>
        </w:tc>
      </w:tr>
      <w:tr w:rsidR="00414455" w:rsidRPr="00414455" w14:paraId="40676A53" w14:textId="4A6BD35B" w:rsidTr="006E1099">
        <w:trPr>
          <w:trHeight w:val="300"/>
        </w:trPr>
        <w:tc>
          <w:tcPr>
            <w:tcW w:w="283" w:type="pct"/>
          </w:tcPr>
          <w:p w14:paraId="3548797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7E7D8C1" w14:textId="14AC6918" w:rsidR="00414455" w:rsidRPr="00414455" w:rsidRDefault="00414455" w:rsidP="0098463D">
            <w:pPr>
              <w:rPr>
                <w:sz w:val="22"/>
                <w:szCs w:val="22"/>
              </w:rPr>
            </w:pPr>
            <w:r w:rsidRPr="00414455">
              <w:rPr>
                <w:sz w:val="22"/>
                <w:szCs w:val="22"/>
              </w:rPr>
              <w:t>54:28:042101:16</w:t>
            </w:r>
          </w:p>
        </w:tc>
        <w:tc>
          <w:tcPr>
            <w:tcW w:w="518" w:type="pct"/>
            <w:noWrap/>
            <w:hideMark/>
          </w:tcPr>
          <w:p w14:paraId="64730C0C" w14:textId="77777777" w:rsidR="00414455" w:rsidRPr="00414455" w:rsidRDefault="00414455" w:rsidP="0098463D">
            <w:pPr>
              <w:rPr>
                <w:sz w:val="22"/>
                <w:szCs w:val="22"/>
              </w:rPr>
            </w:pPr>
            <w:r w:rsidRPr="00414455">
              <w:rPr>
                <w:sz w:val="22"/>
                <w:szCs w:val="22"/>
              </w:rPr>
              <w:t>1808</w:t>
            </w:r>
          </w:p>
        </w:tc>
        <w:tc>
          <w:tcPr>
            <w:tcW w:w="815" w:type="pct"/>
            <w:noWrap/>
          </w:tcPr>
          <w:p w14:paraId="2CA22172" w14:textId="79C753A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2E9DA45" w14:textId="6EE0D2C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5982B64" w14:textId="7E58C364" w:rsidR="00414455" w:rsidRPr="00414455" w:rsidRDefault="00414455" w:rsidP="0098463D">
            <w:pPr>
              <w:rPr>
                <w:sz w:val="22"/>
                <w:szCs w:val="22"/>
              </w:rPr>
            </w:pPr>
            <w:r w:rsidRPr="00414455">
              <w:rPr>
                <w:sz w:val="22"/>
                <w:szCs w:val="22"/>
              </w:rPr>
              <w:t>Земли населенных пунктов</w:t>
            </w:r>
          </w:p>
        </w:tc>
        <w:tc>
          <w:tcPr>
            <w:tcW w:w="866" w:type="pct"/>
          </w:tcPr>
          <w:p w14:paraId="59C5734B" w14:textId="18A1A5A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1D68044" w14:textId="06E4E788" w:rsidTr="006E1099">
        <w:trPr>
          <w:trHeight w:val="300"/>
        </w:trPr>
        <w:tc>
          <w:tcPr>
            <w:tcW w:w="283" w:type="pct"/>
          </w:tcPr>
          <w:p w14:paraId="77D6D71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3597035" w14:textId="38678E9C" w:rsidR="00414455" w:rsidRPr="00414455" w:rsidRDefault="00414455" w:rsidP="0098463D">
            <w:pPr>
              <w:rPr>
                <w:sz w:val="22"/>
                <w:szCs w:val="22"/>
              </w:rPr>
            </w:pPr>
            <w:r w:rsidRPr="00414455">
              <w:rPr>
                <w:sz w:val="22"/>
                <w:szCs w:val="22"/>
              </w:rPr>
              <w:t>54:28:042101:22</w:t>
            </w:r>
          </w:p>
        </w:tc>
        <w:tc>
          <w:tcPr>
            <w:tcW w:w="518" w:type="pct"/>
            <w:noWrap/>
            <w:hideMark/>
          </w:tcPr>
          <w:p w14:paraId="09326E35" w14:textId="77777777" w:rsidR="00414455" w:rsidRPr="00414455" w:rsidRDefault="00414455" w:rsidP="0098463D">
            <w:pPr>
              <w:rPr>
                <w:sz w:val="22"/>
                <w:szCs w:val="22"/>
              </w:rPr>
            </w:pPr>
            <w:r w:rsidRPr="00414455">
              <w:rPr>
                <w:sz w:val="22"/>
                <w:szCs w:val="22"/>
              </w:rPr>
              <w:t>920</w:t>
            </w:r>
          </w:p>
        </w:tc>
        <w:tc>
          <w:tcPr>
            <w:tcW w:w="815" w:type="pct"/>
            <w:noWrap/>
          </w:tcPr>
          <w:p w14:paraId="6EBAAFA2" w14:textId="4202330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AF0C587" w14:textId="696C18D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692F35F" w14:textId="2E4CC37F" w:rsidR="00414455" w:rsidRPr="00414455" w:rsidRDefault="00414455" w:rsidP="0098463D">
            <w:pPr>
              <w:rPr>
                <w:sz w:val="22"/>
                <w:szCs w:val="22"/>
              </w:rPr>
            </w:pPr>
            <w:r w:rsidRPr="00414455">
              <w:rPr>
                <w:sz w:val="22"/>
                <w:szCs w:val="22"/>
              </w:rPr>
              <w:t>Земли населенных пунктов</w:t>
            </w:r>
          </w:p>
        </w:tc>
        <w:tc>
          <w:tcPr>
            <w:tcW w:w="866" w:type="pct"/>
          </w:tcPr>
          <w:p w14:paraId="1E8F4860" w14:textId="0C5CF09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C4CEDA5" w14:textId="79D83B93" w:rsidTr="006E1099">
        <w:trPr>
          <w:trHeight w:val="300"/>
        </w:trPr>
        <w:tc>
          <w:tcPr>
            <w:tcW w:w="283" w:type="pct"/>
          </w:tcPr>
          <w:p w14:paraId="0E60611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F5F0034" w14:textId="0806F7E2" w:rsidR="00414455" w:rsidRPr="00414455" w:rsidRDefault="00414455" w:rsidP="0098463D">
            <w:pPr>
              <w:rPr>
                <w:sz w:val="22"/>
                <w:szCs w:val="22"/>
              </w:rPr>
            </w:pPr>
            <w:r w:rsidRPr="00414455">
              <w:rPr>
                <w:sz w:val="22"/>
                <w:szCs w:val="22"/>
              </w:rPr>
              <w:t>54:28:042101:23</w:t>
            </w:r>
          </w:p>
        </w:tc>
        <w:tc>
          <w:tcPr>
            <w:tcW w:w="518" w:type="pct"/>
            <w:noWrap/>
            <w:hideMark/>
          </w:tcPr>
          <w:p w14:paraId="7A97C339" w14:textId="77777777" w:rsidR="00414455" w:rsidRPr="00414455" w:rsidRDefault="00414455" w:rsidP="0098463D">
            <w:pPr>
              <w:rPr>
                <w:sz w:val="22"/>
                <w:szCs w:val="22"/>
              </w:rPr>
            </w:pPr>
            <w:r w:rsidRPr="00414455">
              <w:rPr>
                <w:sz w:val="22"/>
                <w:szCs w:val="22"/>
              </w:rPr>
              <w:t>953</w:t>
            </w:r>
          </w:p>
        </w:tc>
        <w:tc>
          <w:tcPr>
            <w:tcW w:w="815" w:type="pct"/>
            <w:noWrap/>
          </w:tcPr>
          <w:p w14:paraId="2B2956F9" w14:textId="7302AC2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BFA4C45" w14:textId="4893342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7727926" w14:textId="51F4B5D4" w:rsidR="00414455" w:rsidRPr="00414455" w:rsidRDefault="00414455" w:rsidP="0098463D">
            <w:pPr>
              <w:rPr>
                <w:sz w:val="22"/>
                <w:szCs w:val="22"/>
              </w:rPr>
            </w:pPr>
            <w:r w:rsidRPr="00414455">
              <w:rPr>
                <w:sz w:val="22"/>
                <w:szCs w:val="22"/>
              </w:rPr>
              <w:t>Земли населенных пунктов</w:t>
            </w:r>
          </w:p>
        </w:tc>
        <w:tc>
          <w:tcPr>
            <w:tcW w:w="866" w:type="pct"/>
          </w:tcPr>
          <w:p w14:paraId="7D9EA5A8" w14:textId="6487243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B6465C5" w14:textId="4A460BCD" w:rsidTr="006E1099">
        <w:trPr>
          <w:trHeight w:val="300"/>
        </w:trPr>
        <w:tc>
          <w:tcPr>
            <w:tcW w:w="283" w:type="pct"/>
          </w:tcPr>
          <w:p w14:paraId="45C3471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8B37953" w14:textId="227A3801" w:rsidR="00414455" w:rsidRPr="00414455" w:rsidRDefault="00414455" w:rsidP="0098463D">
            <w:pPr>
              <w:rPr>
                <w:sz w:val="22"/>
                <w:szCs w:val="22"/>
              </w:rPr>
            </w:pPr>
            <w:r w:rsidRPr="00414455">
              <w:rPr>
                <w:sz w:val="22"/>
                <w:szCs w:val="22"/>
              </w:rPr>
              <w:t>54:28:042101:29</w:t>
            </w:r>
          </w:p>
        </w:tc>
        <w:tc>
          <w:tcPr>
            <w:tcW w:w="518" w:type="pct"/>
            <w:noWrap/>
            <w:hideMark/>
          </w:tcPr>
          <w:p w14:paraId="2842449D" w14:textId="77777777" w:rsidR="00414455" w:rsidRPr="00414455" w:rsidRDefault="00414455" w:rsidP="0098463D">
            <w:pPr>
              <w:rPr>
                <w:sz w:val="22"/>
                <w:szCs w:val="22"/>
              </w:rPr>
            </w:pPr>
            <w:r w:rsidRPr="00414455">
              <w:rPr>
                <w:sz w:val="22"/>
                <w:szCs w:val="22"/>
              </w:rPr>
              <w:t>997</w:t>
            </w:r>
          </w:p>
        </w:tc>
        <w:tc>
          <w:tcPr>
            <w:tcW w:w="815" w:type="pct"/>
            <w:noWrap/>
          </w:tcPr>
          <w:p w14:paraId="114EFE40" w14:textId="524489D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E7C8E1B" w14:textId="2A69F15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C3F955B" w14:textId="33F065ED" w:rsidR="00414455" w:rsidRPr="00414455" w:rsidRDefault="00414455" w:rsidP="0098463D">
            <w:pPr>
              <w:rPr>
                <w:sz w:val="22"/>
                <w:szCs w:val="22"/>
              </w:rPr>
            </w:pPr>
            <w:r w:rsidRPr="00414455">
              <w:rPr>
                <w:sz w:val="22"/>
                <w:szCs w:val="22"/>
              </w:rPr>
              <w:t>Земли населенных пунктов</w:t>
            </w:r>
          </w:p>
        </w:tc>
        <w:tc>
          <w:tcPr>
            <w:tcW w:w="866" w:type="pct"/>
          </w:tcPr>
          <w:p w14:paraId="2E51B4C1" w14:textId="2F85AE9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EACCE5B" w14:textId="0F900AC9" w:rsidTr="006E1099">
        <w:trPr>
          <w:trHeight w:val="300"/>
        </w:trPr>
        <w:tc>
          <w:tcPr>
            <w:tcW w:w="283" w:type="pct"/>
          </w:tcPr>
          <w:p w14:paraId="7068E2A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D8C6823" w14:textId="6F8C320C" w:rsidR="00414455" w:rsidRPr="00414455" w:rsidRDefault="00414455" w:rsidP="0098463D">
            <w:pPr>
              <w:rPr>
                <w:sz w:val="22"/>
                <w:szCs w:val="22"/>
              </w:rPr>
            </w:pPr>
            <w:r w:rsidRPr="00414455">
              <w:rPr>
                <w:sz w:val="22"/>
                <w:szCs w:val="22"/>
              </w:rPr>
              <w:t>54:28:042101:53</w:t>
            </w:r>
          </w:p>
        </w:tc>
        <w:tc>
          <w:tcPr>
            <w:tcW w:w="518" w:type="pct"/>
            <w:noWrap/>
            <w:hideMark/>
          </w:tcPr>
          <w:p w14:paraId="1E83DAA3" w14:textId="77777777" w:rsidR="00414455" w:rsidRPr="00414455" w:rsidRDefault="00414455" w:rsidP="0098463D">
            <w:pPr>
              <w:rPr>
                <w:sz w:val="22"/>
                <w:szCs w:val="22"/>
              </w:rPr>
            </w:pPr>
            <w:r w:rsidRPr="00414455">
              <w:rPr>
                <w:sz w:val="22"/>
                <w:szCs w:val="22"/>
              </w:rPr>
              <w:t>1343</w:t>
            </w:r>
          </w:p>
        </w:tc>
        <w:tc>
          <w:tcPr>
            <w:tcW w:w="815" w:type="pct"/>
            <w:noWrap/>
          </w:tcPr>
          <w:p w14:paraId="4367637A" w14:textId="3D5CCC2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0600500" w14:textId="2C10F8CB"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3FA7D1D" w14:textId="2882FBC2" w:rsidR="00414455" w:rsidRPr="00414455" w:rsidRDefault="00414455" w:rsidP="0098463D">
            <w:pPr>
              <w:rPr>
                <w:sz w:val="22"/>
                <w:szCs w:val="22"/>
              </w:rPr>
            </w:pPr>
            <w:r w:rsidRPr="00414455">
              <w:rPr>
                <w:sz w:val="22"/>
                <w:szCs w:val="22"/>
              </w:rPr>
              <w:t>Земли населенных пунктов</w:t>
            </w:r>
          </w:p>
        </w:tc>
        <w:tc>
          <w:tcPr>
            <w:tcW w:w="866" w:type="pct"/>
          </w:tcPr>
          <w:p w14:paraId="5B9E8EEF" w14:textId="3686E74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803736F" w14:textId="6CDE5903" w:rsidTr="006E1099">
        <w:trPr>
          <w:trHeight w:val="300"/>
        </w:trPr>
        <w:tc>
          <w:tcPr>
            <w:tcW w:w="283" w:type="pct"/>
          </w:tcPr>
          <w:p w14:paraId="468F4CF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D535ABA" w14:textId="02CB2677" w:rsidR="00414455" w:rsidRPr="00414455" w:rsidRDefault="00414455" w:rsidP="0098463D">
            <w:pPr>
              <w:rPr>
                <w:sz w:val="22"/>
                <w:szCs w:val="22"/>
              </w:rPr>
            </w:pPr>
            <w:r w:rsidRPr="00414455">
              <w:rPr>
                <w:sz w:val="22"/>
                <w:szCs w:val="22"/>
              </w:rPr>
              <w:t>54:28:042101:74</w:t>
            </w:r>
          </w:p>
        </w:tc>
        <w:tc>
          <w:tcPr>
            <w:tcW w:w="518" w:type="pct"/>
            <w:noWrap/>
            <w:hideMark/>
          </w:tcPr>
          <w:p w14:paraId="11CC73CE" w14:textId="77777777" w:rsidR="00414455" w:rsidRPr="00414455" w:rsidRDefault="00414455" w:rsidP="0098463D">
            <w:pPr>
              <w:rPr>
                <w:sz w:val="22"/>
                <w:szCs w:val="22"/>
              </w:rPr>
            </w:pPr>
            <w:r w:rsidRPr="00414455">
              <w:rPr>
                <w:sz w:val="22"/>
                <w:szCs w:val="22"/>
              </w:rPr>
              <w:t>1200</w:t>
            </w:r>
          </w:p>
        </w:tc>
        <w:tc>
          <w:tcPr>
            <w:tcW w:w="815" w:type="pct"/>
            <w:noWrap/>
          </w:tcPr>
          <w:p w14:paraId="6B835E54" w14:textId="22254A8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9C6BB12" w14:textId="0BA9F60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909C167" w14:textId="4400FFF8" w:rsidR="00414455" w:rsidRPr="00414455" w:rsidRDefault="00414455" w:rsidP="0098463D">
            <w:pPr>
              <w:rPr>
                <w:sz w:val="22"/>
                <w:szCs w:val="22"/>
              </w:rPr>
            </w:pPr>
            <w:r w:rsidRPr="00414455">
              <w:rPr>
                <w:sz w:val="22"/>
                <w:szCs w:val="22"/>
              </w:rPr>
              <w:t>Земли населенных пунктов</w:t>
            </w:r>
          </w:p>
        </w:tc>
        <w:tc>
          <w:tcPr>
            <w:tcW w:w="866" w:type="pct"/>
          </w:tcPr>
          <w:p w14:paraId="764D42E3" w14:textId="7063C9F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7365458" w14:textId="0D0C00B2" w:rsidTr="006E1099">
        <w:trPr>
          <w:trHeight w:val="300"/>
        </w:trPr>
        <w:tc>
          <w:tcPr>
            <w:tcW w:w="283" w:type="pct"/>
          </w:tcPr>
          <w:p w14:paraId="49AC933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BDE30A0" w14:textId="0288803F" w:rsidR="00414455" w:rsidRPr="00414455" w:rsidRDefault="00414455" w:rsidP="0098463D">
            <w:pPr>
              <w:rPr>
                <w:sz w:val="22"/>
                <w:szCs w:val="22"/>
              </w:rPr>
            </w:pPr>
            <w:r w:rsidRPr="00414455">
              <w:rPr>
                <w:sz w:val="22"/>
                <w:szCs w:val="22"/>
              </w:rPr>
              <w:t>54:28:042102:26</w:t>
            </w:r>
          </w:p>
        </w:tc>
        <w:tc>
          <w:tcPr>
            <w:tcW w:w="518" w:type="pct"/>
            <w:noWrap/>
            <w:hideMark/>
          </w:tcPr>
          <w:p w14:paraId="55FC3700" w14:textId="77777777" w:rsidR="00414455" w:rsidRPr="00414455" w:rsidRDefault="00414455" w:rsidP="0098463D">
            <w:pPr>
              <w:rPr>
                <w:sz w:val="22"/>
                <w:szCs w:val="22"/>
              </w:rPr>
            </w:pPr>
            <w:r w:rsidRPr="00414455">
              <w:rPr>
                <w:sz w:val="22"/>
                <w:szCs w:val="22"/>
              </w:rPr>
              <w:t>1439</w:t>
            </w:r>
          </w:p>
        </w:tc>
        <w:tc>
          <w:tcPr>
            <w:tcW w:w="815" w:type="pct"/>
            <w:noWrap/>
          </w:tcPr>
          <w:p w14:paraId="47D6E2C7" w14:textId="124FB56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9C6B5BA" w14:textId="16EFAC0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083544E" w14:textId="7568934C" w:rsidR="00414455" w:rsidRPr="00414455" w:rsidRDefault="00414455" w:rsidP="0098463D">
            <w:pPr>
              <w:rPr>
                <w:sz w:val="22"/>
                <w:szCs w:val="22"/>
              </w:rPr>
            </w:pPr>
            <w:r w:rsidRPr="00414455">
              <w:rPr>
                <w:sz w:val="22"/>
                <w:szCs w:val="22"/>
              </w:rPr>
              <w:t>Земли населенных пунктов</w:t>
            </w:r>
          </w:p>
        </w:tc>
        <w:tc>
          <w:tcPr>
            <w:tcW w:w="866" w:type="pct"/>
          </w:tcPr>
          <w:p w14:paraId="6945EB2E" w14:textId="3F47D88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E464E3E" w14:textId="3A5C426A" w:rsidTr="006E1099">
        <w:trPr>
          <w:trHeight w:val="300"/>
        </w:trPr>
        <w:tc>
          <w:tcPr>
            <w:tcW w:w="283" w:type="pct"/>
          </w:tcPr>
          <w:p w14:paraId="7120A0E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5970DDC" w14:textId="7C981312" w:rsidR="00414455" w:rsidRPr="00414455" w:rsidRDefault="00414455" w:rsidP="0098463D">
            <w:pPr>
              <w:rPr>
                <w:sz w:val="22"/>
                <w:szCs w:val="22"/>
              </w:rPr>
            </w:pPr>
            <w:r w:rsidRPr="00414455">
              <w:rPr>
                <w:sz w:val="22"/>
                <w:szCs w:val="22"/>
              </w:rPr>
              <w:t>54:28:042102:78</w:t>
            </w:r>
          </w:p>
        </w:tc>
        <w:tc>
          <w:tcPr>
            <w:tcW w:w="518" w:type="pct"/>
            <w:noWrap/>
            <w:hideMark/>
          </w:tcPr>
          <w:p w14:paraId="7EFB80B8" w14:textId="77777777" w:rsidR="00414455" w:rsidRPr="00414455" w:rsidRDefault="00414455" w:rsidP="0098463D">
            <w:pPr>
              <w:rPr>
                <w:sz w:val="22"/>
                <w:szCs w:val="22"/>
              </w:rPr>
            </w:pPr>
            <w:r w:rsidRPr="00414455">
              <w:rPr>
                <w:sz w:val="22"/>
                <w:szCs w:val="22"/>
              </w:rPr>
              <w:t>5490</w:t>
            </w:r>
          </w:p>
        </w:tc>
        <w:tc>
          <w:tcPr>
            <w:tcW w:w="815" w:type="pct"/>
            <w:noWrap/>
          </w:tcPr>
          <w:p w14:paraId="1185FDD8" w14:textId="03A7607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C6809A1" w14:textId="472B5EA3" w:rsidR="00414455" w:rsidRPr="00414455" w:rsidRDefault="00414455" w:rsidP="0098463D">
            <w:pPr>
              <w:rPr>
                <w:sz w:val="22"/>
                <w:szCs w:val="22"/>
              </w:rPr>
            </w:pPr>
            <w:r w:rsidRPr="00414455">
              <w:rPr>
                <w:sz w:val="22"/>
                <w:szCs w:val="22"/>
              </w:rPr>
              <w:t>Для обслуживания здания детского сада и надворных построек</w:t>
            </w:r>
          </w:p>
        </w:tc>
        <w:tc>
          <w:tcPr>
            <w:tcW w:w="742" w:type="pct"/>
          </w:tcPr>
          <w:p w14:paraId="006CBC45" w14:textId="47E7D261" w:rsidR="00414455" w:rsidRPr="00414455" w:rsidRDefault="00414455" w:rsidP="0098463D">
            <w:pPr>
              <w:rPr>
                <w:sz w:val="22"/>
                <w:szCs w:val="22"/>
              </w:rPr>
            </w:pPr>
            <w:r w:rsidRPr="00414455">
              <w:rPr>
                <w:sz w:val="22"/>
                <w:szCs w:val="22"/>
              </w:rPr>
              <w:t>Земли населенных пунктов</w:t>
            </w:r>
          </w:p>
        </w:tc>
        <w:tc>
          <w:tcPr>
            <w:tcW w:w="866" w:type="pct"/>
          </w:tcPr>
          <w:p w14:paraId="667F5BC9" w14:textId="424A9E1E" w:rsidR="00414455" w:rsidRPr="00414455" w:rsidRDefault="00414455" w:rsidP="0098463D">
            <w:pPr>
              <w:rPr>
                <w:sz w:val="22"/>
                <w:szCs w:val="22"/>
              </w:rPr>
            </w:pPr>
            <w:r w:rsidRPr="00414455">
              <w:rPr>
                <w:sz w:val="22"/>
                <w:szCs w:val="22"/>
              </w:rPr>
              <w:t>Для обслуживания здания детского сада и надворных построек</w:t>
            </w:r>
          </w:p>
        </w:tc>
      </w:tr>
      <w:tr w:rsidR="00414455" w:rsidRPr="00414455" w14:paraId="37E8E1A7" w14:textId="3EF11B1E" w:rsidTr="006E1099">
        <w:trPr>
          <w:trHeight w:val="300"/>
        </w:trPr>
        <w:tc>
          <w:tcPr>
            <w:tcW w:w="283" w:type="pct"/>
          </w:tcPr>
          <w:p w14:paraId="7F1B1E8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259A12" w14:textId="0BCAD35C" w:rsidR="00414455" w:rsidRPr="00414455" w:rsidRDefault="00414455" w:rsidP="0098463D">
            <w:pPr>
              <w:rPr>
                <w:sz w:val="22"/>
                <w:szCs w:val="22"/>
              </w:rPr>
            </w:pPr>
            <w:r w:rsidRPr="00414455">
              <w:rPr>
                <w:sz w:val="22"/>
                <w:szCs w:val="22"/>
              </w:rPr>
              <w:t>54:28:042103:5</w:t>
            </w:r>
          </w:p>
        </w:tc>
        <w:tc>
          <w:tcPr>
            <w:tcW w:w="518" w:type="pct"/>
            <w:noWrap/>
            <w:hideMark/>
          </w:tcPr>
          <w:p w14:paraId="01947098" w14:textId="77777777" w:rsidR="00414455" w:rsidRPr="00414455" w:rsidRDefault="00414455" w:rsidP="0098463D">
            <w:pPr>
              <w:rPr>
                <w:sz w:val="22"/>
                <w:szCs w:val="22"/>
              </w:rPr>
            </w:pPr>
            <w:r w:rsidRPr="00414455">
              <w:rPr>
                <w:sz w:val="22"/>
                <w:szCs w:val="22"/>
              </w:rPr>
              <w:t>1275</w:t>
            </w:r>
          </w:p>
        </w:tc>
        <w:tc>
          <w:tcPr>
            <w:tcW w:w="815" w:type="pct"/>
            <w:noWrap/>
          </w:tcPr>
          <w:p w14:paraId="36B038B5" w14:textId="65DA64A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17C4828" w14:textId="0654923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2AA1ED2" w14:textId="237EB22D" w:rsidR="00414455" w:rsidRPr="00414455" w:rsidRDefault="00414455" w:rsidP="0098463D">
            <w:pPr>
              <w:rPr>
                <w:sz w:val="22"/>
                <w:szCs w:val="22"/>
              </w:rPr>
            </w:pPr>
            <w:r w:rsidRPr="00414455">
              <w:rPr>
                <w:sz w:val="22"/>
                <w:szCs w:val="22"/>
              </w:rPr>
              <w:t>Земли населенных пунктов</w:t>
            </w:r>
          </w:p>
        </w:tc>
        <w:tc>
          <w:tcPr>
            <w:tcW w:w="866" w:type="pct"/>
          </w:tcPr>
          <w:p w14:paraId="136D3EBA" w14:textId="43A0AE0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B4CD266" w14:textId="610C1047" w:rsidTr="006E1099">
        <w:trPr>
          <w:trHeight w:val="300"/>
        </w:trPr>
        <w:tc>
          <w:tcPr>
            <w:tcW w:w="283" w:type="pct"/>
          </w:tcPr>
          <w:p w14:paraId="6E70C25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627634B" w14:textId="4E6E098A" w:rsidR="00414455" w:rsidRPr="00414455" w:rsidRDefault="00414455" w:rsidP="0098463D">
            <w:pPr>
              <w:rPr>
                <w:sz w:val="22"/>
                <w:szCs w:val="22"/>
              </w:rPr>
            </w:pPr>
            <w:r w:rsidRPr="00414455">
              <w:rPr>
                <w:sz w:val="22"/>
                <w:szCs w:val="22"/>
              </w:rPr>
              <w:t>54:28:042103:71</w:t>
            </w:r>
          </w:p>
        </w:tc>
        <w:tc>
          <w:tcPr>
            <w:tcW w:w="518" w:type="pct"/>
            <w:noWrap/>
            <w:hideMark/>
          </w:tcPr>
          <w:p w14:paraId="70190265" w14:textId="77777777" w:rsidR="00414455" w:rsidRPr="00414455" w:rsidRDefault="00414455" w:rsidP="0098463D">
            <w:pPr>
              <w:rPr>
                <w:sz w:val="22"/>
                <w:szCs w:val="22"/>
              </w:rPr>
            </w:pPr>
            <w:r w:rsidRPr="00414455">
              <w:rPr>
                <w:sz w:val="22"/>
                <w:szCs w:val="22"/>
              </w:rPr>
              <w:t>2182</w:t>
            </w:r>
          </w:p>
        </w:tc>
        <w:tc>
          <w:tcPr>
            <w:tcW w:w="815" w:type="pct"/>
            <w:noWrap/>
          </w:tcPr>
          <w:p w14:paraId="0A7DC7D8" w14:textId="757B2F1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6685335" w14:textId="11CB362B" w:rsidR="00414455" w:rsidRPr="00414455" w:rsidRDefault="00414455" w:rsidP="0098463D">
            <w:pPr>
              <w:rPr>
                <w:sz w:val="22"/>
                <w:szCs w:val="22"/>
              </w:rPr>
            </w:pPr>
            <w:r w:rsidRPr="00414455">
              <w:rPr>
                <w:sz w:val="22"/>
                <w:szCs w:val="22"/>
              </w:rPr>
              <w:t>Для обслуживания дома быта</w:t>
            </w:r>
          </w:p>
        </w:tc>
        <w:tc>
          <w:tcPr>
            <w:tcW w:w="742" w:type="pct"/>
          </w:tcPr>
          <w:p w14:paraId="26D9622A" w14:textId="4E862125" w:rsidR="00414455" w:rsidRPr="00414455" w:rsidRDefault="00414455" w:rsidP="0098463D">
            <w:pPr>
              <w:rPr>
                <w:sz w:val="22"/>
                <w:szCs w:val="22"/>
              </w:rPr>
            </w:pPr>
            <w:r w:rsidRPr="00414455">
              <w:rPr>
                <w:sz w:val="22"/>
                <w:szCs w:val="22"/>
              </w:rPr>
              <w:t>Земли населенных пунктов</w:t>
            </w:r>
          </w:p>
        </w:tc>
        <w:tc>
          <w:tcPr>
            <w:tcW w:w="866" w:type="pct"/>
          </w:tcPr>
          <w:p w14:paraId="7C97AE16" w14:textId="0641272D" w:rsidR="00414455" w:rsidRPr="00414455" w:rsidRDefault="00414455" w:rsidP="0098463D">
            <w:pPr>
              <w:rPr>
                <w:sz w:val="22"/>
                <w:szCs w:val="22"/>
              </w:rPr>
            </w:pPr>
            <w:r w:rsidRPr="00414455">
              <w:rPr>
                <w:sz w:val="22"/>
                <w:szCs w:val="22"/>
              </w:rPr>
              <w:t>Для обслуживания дома быта</w:t>
            </w:r>
          </w:p>
        </w:tc>
      </w:tr>
      <w:tr w:rsidR="00414455" w:rsidRPr="00414455" w14:paraId="0238AB42" w14:textId="61FE711C" w:rsidTr="006E1099">
        <w:trPr>
          <w:trHeight w:val="300"/>
        </w:trPr>
        <w:tc>
          <w:tcPr>
            <w:tcW w:w="283" w:type="pct"/>
          </w:tcPr>
          <w:p w14:paraId="737194E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58961F8" w14:textId="76DC107D" w:rsidR="00414455" w:rsidRPr="00414455" w:rsidRDefault="00414455" w:rsidP="0098463D">
            <w:pPr>
              <w:rPr>
                <w:sz w:val="22"/>
                <w:szCs w:val="22"/>
              </w:rPr>
            </w:pPr>
            <w:r w:rsidRPr="00414455">
              <w:rPr>
                <w:sz w:val="22"/>
                <w:szCs w:val="22"/>
              </w:rPr>
              <w:t>54:28:042104:16</w:t>
            </w:r>
          </w:p>
        </w:tc>
        <w:tc>
          <w:tcPr>
            <w:tcW w:w="518" w:type="pct"/>
            <w:noWrap/>
            <w:hideMark/>
          </w:tcPr>
          <w:p w14:paraId="5280304C" w14:textId="77777777" w:rsidR="00414455" w:rsidRPr="00414455" w:rsidRDefault="00414455" w:rsidP="0098463D">
            <w:pPr>
              <w:rPr>
                <w:sz w:val="22"/>
                <w:szCs w:val="22"/>
              </w:rPr>
            </w:pPr>
            <w:r w:rsidRPr="00414455">
              <w:rPr>
                <w:sz w:val="22"/>
                <w:szCs w:val="22"/>
              </w:rPr>
              <w:t>1540</w:t>
            </w:r>
          </w:p>
        </w:tc>
        <w:tc>
          <w:tcPr>
            <w:tcW w:w="815" w:type="pct"/>
            <w:noWrap/>
          </w:tcPr>
          <w:p w14:paraId="1AC9BF36" w14:textId="3BE9BFC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8B927CC" w14:textId="116FED7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9462765" w14:textId="0AB25625" w:rsidR="00414455" w:rsidRPr="00414455" w:rsidRDefault="00414455" w:rsidP="0098463D">
            <w:pPr>
              <w:rPr>
                <w:sz w:val="22"/>
                <w:szCs w:val="22"/>
              </w:rPr>
            </w:pPr>
            <w:r w:rsidRPr="00414455">
              <w:rPr>
                <w:sz w:val="22"/>
                <w:szCs w:val="22"/>
              </w:rPr>
              <w:t>Земли населенных пунктов</w:t>
            </w:r>
          </w:p>
        </w:tc>
        <w:tc>
          <w:tcPr>
            <w:tcW w:w="866" w:type="pct"/>
          </w:tcPr>
          <w:p w14:paraId="136240EF" w14:textId="0C889AA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DB9CE16" w14:textId="3B61D23D" w:rsidTr="006E1099">
        <w:trPr>
          <w:trHeight w:val="300"/>
        </w:trPr>
        <w:tc>
          <w:tcPr>
            <w:tcW w:w="283" w:type="pct"/>
          </w:tcPr>
          <w:p w14:paraId="734F3E8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68B9109" w14:textId="676A47BE" w:rsidR="00414455" w:rsidRPr="00414455" w:rsidRDefault="00414455" w:rsidP="0098463D">
            <w:pPr>
              <w:rPr>
                <w:sz w:val="22"/>
                <w:szCs w:val="22"/>
              </w:rPr>
            </w:pPr>
            <w:r w:rsidRPr="00414455">
              <w:rPr>
                <w:sz w:val="22"/>
                <w:szCs w:val="22"/>
              </w:rPr>
              <w:t>54:28:042104:23</w:t>
            </w:r>
          </w:p>
        </w:tc>
        <w:tc>
          <w:tcPr>
            <w:tcW w:w="518" w:type="pct"/>
            <w:noWrap/>
            <w:hideMark/>
          </w:tcPr>
          <w:p w14:paraId="6348044C" w14:textId="77777777" w:rsidR="00414455" w:rsidRPr="00414455" w:rsidRDefault="00414455" w:rsidP="0098463D">
            <w:pPr>
              <w:rPr>
                <w:sz w:val="22"/>
                <w:szCs w:val="22"/>
              </w:rPr>
            </w:pPr>
            <w:r w:rsidRPr="00414455">
              <w:rPr>
                <w:sz w:val="22"/>
                <w:szCs w:val="22"/>
              </w:rPr>
              <w:t>1971</w:t>
            </w:r>
          </w:p>
        </w:tc>
        <w:tc>
          <w:tcPr>
            <w:tcW w:w="815" w:type="pct"/>
            <w:noWrap/>
          </w:tcPr>
          <w:p w14:paraId="5CD9C561" w14:textId="0DF4FD5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975F80D" w14:textId="0AA6CA2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2CB3797" w14:textId="769F8AC7" w:rsidR="00414455" w:rsidRPr="00414455" w:rsidRDefault="00414455" w:rsidP="0098463D">
            <w:pPr>
              <w:rPr>
                <w:sz w:val="22"/>
                <w:szCs w:val="22"/>
              </w:rPr>
            </w:pPr>
            <w:r w:rsidRPr="00414455">
              <w:rPr>
                <w:sz w:val="22"/>
                <w:szCs w:val="22"/>
              </w:rPr>
              <w:t>Земли населенных пунктов</w:t>
            </w:r>
          </w:p>
        </w:tc>
        <w:tc>
          <w:tcPr>
            <w:tcW w:w="866" w:type="pct"/>
          </w:tcPr>
          <w:p w14:paraId="392075FF" w14:textId="6FA1C01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F2E2BF8" w14:textId="2D5B7ED2" w:rsidTr="006E1099">
        <w:trPr>
          <w:trHeight w:val="300"/>
        </w:trPr>
        <w:tc>
          <w:tcPr>
            <w:tcW w:w="283" w:type="pct"/>
          </w:tcPr>
          <w:p w14:paraId="30CE80B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7733ABD" w14:textId="421EC092" w:rsidR="00414455" w:rsidRPr="00414455" w:rsidRDefault="00414455" w:rsidP="0098463D">
            <w:pPr>
              <w:rPr>
                <w:sz w:val="22"/>
                <w:szCs w:val="22"/>
              </w:rPr>
            </w:pPr>
            <w:r w:rsidRPr="00414455">
              <w:rPr>
                <w:sz w:val="22"/>
                <w:szCs w:val="22"/>
              </w:rPr>
              <w:t>54:28:042104:29</w:t>
            </w:r>
          </w:p>
        </w:tc>
        <w:tc>
          <w:tcPr>
            <w:tcW w:w="518" w:type="pct"/>
            <w:noWrap/>
            <w:hideMark/>
          </w:tcPr>
          <w:p w14:paraId="3AA13595" w14:textId="77777777" w:rsidR="00414455" w:rsidRPr="00414455" w:rsidRDefault="00414455" w:rsidP="0098463D">
            <w:pPr>
              <w:rPr>
                <w:sz w:val="22"/>
                <w:szCs w:val="22"/>
              </w:rPr>
            </w:pPr>
            <w:r w:rsidRPr="00414455">
              <w:rPr>
                <w:sz w:val="22"/>
                <w:szCs w:val="22"/>
              </w:rPr>
              <w:t>985</w:t>
            </w:r>
          </w:p>
        </w:tc>
        <w:tc>
          <w:tcPr>
            <w:tcW w:w="815" w:type="pct"/>
            <w:noWrap/>
          </w:tcPr>
          <w:p w14:paraId="55917590" w14:textId="3BA6A0D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857E662" w14:textId="02766F4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A1D0732" w14:textId="619BDD1E" w:rsidR="00414455" w:rsidRPr="00414455" w:rsidRDefault="00414455" w:rsidP="0098463D">
            <w:pPr>
              <w:rPr>
                <w:sz w:val="22"/>
                <w:szCs w:val="22"/>
              </w:rPr>
            </w:pPr>
            <w:r w:rsidRPr="00414455">
              <w:rPr>
                <w:sz w:val="22"/>
                <w:szCs w:val="22"/>
              </w:rPr>
              <w:t>Земли населенных пунктов</w:t>
            </w:r>
          </w:p>
        </w:tc>
        <w:tc>
          <w:tcPr>
            <w:tcW w:w="866" w:type="pct"/>
          </w:tcPr>
          <w:p w14:paraId="36A9D8E3" w14:textId="2B5276B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049CC99" w14:textId="2CF2607F" w:rsidTr="006E1099">
        <w:trPr>
          <w:trHeight w:val="300"/>
        </w:trPr>
        <w:tc>
          <w:tcPr>
            <w:tcW w:w="283" w:type="pct"/>
          </w:tcPr>
          <w:p w14:paraId="44FE680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1FFB7A3" w14:textId="7D2D1152" w:rsidR="00414455" w:rsidRPr="00414455" w:rsidRDefault="00414455" w:rsidP="0098463D">
            <w:pPr>
              <w:rPr>
                <w:sz w:val="22"/>
                <w:szCs w:val="22"/>
              </w:rPr>
            </w:pPr>
            <w:r w:rsidRPr="00414455">
              <w:rPr>
                <w:sz w:val="22"/>
                <w:szCs w:val="22"/>
              </w:rPr>
              <w:t>54:28:042104:31</w:t>
            </w:r>
          </w:p>
        </w:tc>
        <w:tc>
          <w:tcPr>
            <w:tcW w:w="518" w:type="pct"/>
            <w:noWrap/>
            <w:hideMark/>
          </w:tcPr>
          <w:p w14:paraId="2A34D05E" w14:textId="77777777" w:rsidR="00414455" w:rsidRPr="00414455" w:rsidRDefault="00414455" w:rsidP="0098463D">
            <w:pPr>
              <w:rPr>
                <w:sz w:val="22"/>
                <w:szCs w:val="22"/>
              </w:rPr>
            </w:pPr>
            <w:r w:rsidRPr="00414455">
              <w:rPr>
                <w:sz w:val="22"/>
                <w:szCs w:val="22"/>
              </w:rPr>
              <w:t>2000</w:t>
            </w:r>
          </w:p>
        </w:tc>
        <w:tc>
          <w:tcPr>
            <w:tcW w:w="815" w:type="pct"/>
            <w:noWrap/>
          </w:tcPr>
          <w:p w14:paraId="472A6C0E" w14:textId="14975EE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18040FC" w14:textId="0E202CD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96CAE6B" w14:textId="337EA63C" w:rsidR="00414455" w:rsidRPr="00414455" w:rsidRDefault="00414455" w:rsidP="0098463D">
            <w:pPr>
              <w:rPr>
                <w:sz w:val="22"/>
                <w:szCs w:val="22"/>
              </w:rPr>
            </w:pPr>
            <w:r w:rsidRPr="00414455">
              <w:rPr>
                <w:sz w:val="22"/>
                <w:szCs w:val="22"/>
              </w:rPr>
              <w:t>Земли населенных пунктов</w:t>
            </w:r>
          </w:p>
        </w:tc>
        <w:tc>
          <w:tcPr>
            <w:tcW w:w="866" w:type="pct"/>
          </w:tcPr>
          <w:p w14:paraId="096C2740" w14:textId="15A10DD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D33D42F" w14:textId="152A76B4" w:rsidTr="006E1099">
        <w:trPr>
          <w:trHeight w:val="300"/>
        </w:trPr>
        <w:tc>
          <w:tcPr>
            <w:tcW w:w="283" w:type="pct"/>
          </w:tcPr>
          <w:p w14:paraId="75FBA60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685CF19" w14:textId="6EE8D9E2" w:rsidR="00414455" w:rsidRPr="00414455" w:rsidRDefault="00414455" w:rsidP="0098463D">
            <w:pPr>
              <w:rPr>
                <w:sz w:val="22"/>
                <w:szCs w:val="22"/>
              </w:rPr>
            </w:pPr>
            <w:r w:rsidRPr="00414455">
              <w:rPr>
                <w:sz w:val="22"/>
                <w:szCs w:val="22"/>
              </w:rPr>
              <w:t>54:28:042104:38</w:t>
            </w:r>
          </w:p>
        </w:tc>
        <w:tc>
          <w:tcPr>
            <w:tcW w:w="518" w:type="pct"/>
            <w:noWrap/>
            <w:hideMark/>
          </w:tcPr>
          <w:p w14:paraId="7666B91C" w14:textId="77777777" w:rsidR="00414455" w:rsidRPr="00414455" w:rsidRDefault="00414455" w:rsidP="0098463D">
            <w:pPr>
              <w:rPr>
                <w:sz w:val="22"/>
                <w:szCs w:val="22"/>
              </w:rPr>
            </w:pPr>
            <w:r w:rsidRPr="00414455">
              <w:rPr>
                <w:sz w:val="22"/>
                <w:szCs w:val="22"/>
              </w:rPr>
              <w:t>849</w:t>
            </w:r>
          </w:p>
        </w:tc>
        <w:tc>
          <w:tcPr>
            <w:tcW w:w="815" w:type="pct"/>
            <w:noWrap/>
          </w:tcPr>
          <w:p w14:paraId="5DD86EDE" w14:textId="0365270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32212B0" w14:textId="5A97C34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9189090" w14:textId="1CBC1993" w:rsidR="00414455" w:rsidRPr="00414455" w:rsidRDefault="00414455" w:rsidP="0098463D">
            <w:pPr>
              <w:rPr>
                <w:sz w:val="22"/>
                <w:szCs w:val="22"/>
              </w:rPr>
            </w:pPr>
            <w:r w:rsidRPr="00414455">
              <w:rPr>
                <w:sz w:val="22"/>
                <w:szCs w:val="22"/>
              </w:rPr>
              <w:t>Земли населенных пунктов</w:t>
            </w:r>
          </w:p>
        </w:tc>
        <w:tc>
          <w:tcPr>
            <w:tcW w:w="866" w:type="pct"/>
          </w:tcPr>
          <w:p w14:paraId="5E6EAE7D" w14:textId="5E9CD64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A163881" w14:textId="5728EADE" w:rsidTr="006E1099">
        <w:trPr>
          <w:trHeight w:val="300"/>
        </w:trPr>
        <w:tc>
          <w:tcPr>
            <w:tcW w:w="283" w:type="pct"/>
          </w:tcPr>
          <w:p w14:paraId="5A57B48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5B8C52E" w14:textId="521DBFE6" w:rsidR="00414455" w:rsidRPr="00414455" w:rsidRDefault="00414455" w:rsidP="0098463D">
            <w:pPr>
              <w:rPr>
                <w:sz w:val="22"/>
                <w:szCs w:val="22"/>
              </w:rPr>
            </w:pPr>
            <w:r w:rsidRPr="00414455">
              <w:rPr>
                <w:sz w:val="22"/>
                <w:szCs w:val="22"/>
              </w:rPr>
              <w:t>54:28:042104:38</w:t>
            </w:r>
          </w:p>
        </w:tc>
        <w:tc>
          <w:tcPr>
            <w:tcW w:w="518" w:type="pct"/>
            <w:noWrap/>
            <w:hideMark/>
          </w:tcPr>
          <w:p w14:paraId="1C7122E5" w14:textId="77777777" w:rsidR="00414455" w:rsidRPr="00414455" w:rsidRDefault="00414455" w:rsidP="0098463D">
            <w:pPr>
              <w:rPr>
                <w:sz w:val="22"/>
                <w:szCs w:val="22"/>
              </w:rPr>
            </w:pPr>
            <w:r w:rsidRPr="00414455">
              <w:rPr>
                <w:sz w:val="22"/>
                <w:szCs w:val="22"/>
              </w:rPr>
              <w:t>849</w:t>
            </w:r>
          </w:p>
        </w:tc>
        <w:tc>
          <w:tcPr>
            <w:tcW w:w="815" w:type="pct"/>
            <w:noWrap/>
          </w:tcPr>
          <w:p w14:paraId="3B5472F9" w14:textId="0B2ABB4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1CB94BF" w14:textId="015E854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7C73158" w14:textId="772DE4B5" w:rsidR="00414455" w:rsidRPr="00414455" w:rsidRDefault="00414455" w:rsidP="0098463D">
            <w:pPr>
              <w:rPr>
                <w:sz w:val="22"/>
                <w:szCs w:val="22"/>
              </w:rPr>
            </w:pPr>
            <w:r w:rsidRPr="00414455">
              <w:rPr>
                <w:sz w:val="22"/>
                <w:szCs w:val="22"/>
              </w:rPr>
              <w:t>Земли населенных пунктов</w:t>
            </w:r>
          </w:p>
        </w:tc>
        <w:tc>
          <w:tcPr>
            <w:tcW w:w="866" w:type="pct"/>
          </w:tcPr>
          <w:p w14:paraId="0FBCEFFD" w14:textId="41D4840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6C4D92E" w14:textId="5E4F696B" w:rsidTr="006E1099">
        <w:trPr>
          <w:trHeight w:val="300"/>
        </w:trPr>
        <w:tc>
          <w:tcPr>
            <w:tcW w:w="283" w:type="pct"/>
          </w:tcPr>
          <w:p w14:paraId="71C794F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970624D" w14:textId="71B6181A" w:rsidR="00414455" w:rsidRPr="00414455" w:rsidRDefault="00414455" w:rsidP="0098463D">
            <w:pPr>
              <w:rPr>
                <w:sz w:val="22"/>
                <w:szCs w:val="22"/>
              </w:rPr>
            </w:pPr>
            <w:r w:rsidRPr="00414455">
              <w:rPr>
                <w:sz w:val="22"/>
                <w:szCs w:val="22"/>
              </w:rPr>
              <w:t>54:28:042104:45</w:t>
            </w:r>
          </w:p>
        </w:tc>
        <w:tc>
          <w:tcPr>
            <w:tcW w:w="518" w:type="pct"/>
            <w:noWrap/>
            <w:hideMark/>
          </w:tcPr>
          <w:p w14:paraId="277800F6" w14:textId="77777777" w:rsidR="00414455" w:rsidRPr="00414455" w:rsidRDefault="00414455" w:rsidP="0098463D">
            <w:pPr>
              <w:rPr>
                <w:sz w:val="22"/>
                <w:szCs w:val="22"/>
              </w:rPr>
            </w:pPr>
            <w:r w:rsidRPr="00414455">
              <w:rPr>
                <w:sz w:val="22"/>
                <w:szCs w:val="22"/>
              </w:rPr>
              <w:t>1197</w:t>
            </w:r>
          </w:p>
        </w:tc>
        <w:tc>
          <w:tcPr>
            <w:tcW w:w="815" w:type="pct"/>
            <w:noWrap/>
          </w:tcPr>
          <w:p w14:paraId="41C9A0CE" w14:textId="222AE3E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F2AC497" w14:textId="627523B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78C03AA" w14:textId="36ABD875" w:rsidR="00414455" w:rsidRPr="00414455" w:rsidRDefault="00414455" w:rsidP="0098463D">
            <w:pPr>
              <w:rPr>
                <w:sz w:val="22"/>
                <w:szCs w:val="22"/>
              </w:rPr>
            </w:pPr>
            <w:r w:rsidRPr="00414455">
              <w:rPr>
                <w:sz w:val="22"/>
                <w:szCs w:val="22"/>
              </w:rPr>
              <w:t>Земли населенных пунктов</w:t>
            </w:r>
          </w:p>
        </w:tc>
        <w:tc>
          <w:tcPr>
            <w:tcW w:w="866" w:type="pct"/>
          </w:tcPr>
          <w:p w14:paraId="417569C6" w14:textId="10DB046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8684F35" w14:textId="5067A2AD" w:rsidTr="006E1099">
        <w:trPr>
          <w:trHeight w:val="300"/>
        </w:trPr>
        <w:tc>
          <w:tcPr>
            <w:tcW w:w="283" w:type="pct"/>
          </w:tcPr>
          <w:p w14:paraId="6FE7C6D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9FDA8A3" w14:textId="10AA4A0E" w:rsidR="00414455" w:rsidRPr="00414455" w:rsidRDefault="00414455" w:rsidP="0098463D">
            <w:pPr>
              <w:rPr>
                <w:sz w:val="22"/>
                <w:szCs w:val="22"/>
              </w:rPr>
            </w:pPr>
            <w:r w:rsidRPr="00414455">
              <w:rPr>
                <w:sz w:val="22"/>
                <w:szCs w:val="22"/>
              </w:rPr>
              <w:t>54:28:042104:46</w:t>
            </w:r>
          </w:p>
        </w:tc>
        <w:tc>
          <w:tcPr>
            <w:tcW w:w="518" w:type="pct"/>
            <w:noWrap/>
            <w:hideMark/>
          </w:tcPr>
          <w:p w14:paraId="533B580B" w14:textId="77777777" w:rsidR="00414455" w:rsidRPr="00414455" w:rsidRDefault="00414455" w:rsidP="0098463D">
            <w:pPr>
              <w:rPr>
                <w:sz w:val="22"/>
                <w:szCs w:val="22"/>
              </w:rPr>
            </w:pPr>
            <w:r w:rsidRPr="00414455">
              <w:rPr>
                <w:sz w:val="22"/>
                <w:szCs w:val="22"/>
              </w:rPr>
              <w:t>1357</w:t>
            </w:r>
          </w:p>
        </w:tc>
        <w:tc>
          <w:tcPr>
            <w:tcW w:w="815" w:type="pct"/>
            <w:noWrap/>
          </w:tcPr>
          <w:p w14:paraId="26AD8E3E" w14:textId="42E7842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B3697BE" w14:textId="46C485A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2D8A735" w14:textId="799BDF23" w:rsidR="00414455" w:rsidRPr="00414455" w:rsidRDefault="00414455" w:rsidP="0098463D">
            <w:pPr>
              <w:rPr>
                <w:sz w:val="22"/>
                <w:szCs w:val="22"/>
              </w:rPr>
            </w:pPr>
            <w:r w:rsidRPr="00414455">
              <w:rPr>
                <w:sz w:val="22"/>
                <w:szCs w:val="22"/>
              </w:rPr>
              <w:t>Земли населенных пунктов</w:t>
            </w:r>
          </w:p>
        </w:tc>
        <w:tc>
          <w:tcPr>
            <w:tcW w:w="866" w:type="pct"/>
          </w:tcPr>
          <w:p w14:paraId="3C93665C" w14:textId="3D4390F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62617A3" w14:textId="7DCAA38C" w:rsidTr="006E1099">
        <w:trPr>
          <w:trHeight w:val="300"/>
        </w:trPr>
        <w:tc>
          <w:tcPr>
            <w:tcW w:w="283" w:type="pct"/>
          </w:tcPr>
          <w:p w14:paraId="5D2AF08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2C5C9BD" w14:textId="29C3F216" w:rsidR="00414455" w:rsidRPr="00414455" w:rsidRDefault="00414455" w:rsidP="0098463D">
            <w:pPr>
              <w:rPr>
                <w:sz w:val="22"/>
                <w:szCs w:val="22"/>
              </w:rPr>
            </w:pPr>
            <w:r w:rsidRPr="00414455">
              <w:rPr>
                <w:sz w:val="22"/>
                <w:szCs w:val="22"/>
              </w:rPr>
              <w:t>54:28:042104:59</w:t>
            </w:r>
          </w:p>
        </w:tc>
        <w:tc>
          <w:tcPr>
            <w:tcW w:w="518" w:type="pct"/>
            <w:noWrap/>
            <w:hideMark/>
          </w:tcPr>
          <w:p w14:paraId="68D93325" w14:textId="77777777" w:rsidR="00414455" w:rsidRPr="00414455" w:rsidRDefault="00414455" w:rsidP="0098463D">
            <w:pPr>
              <w:rPr>
                <w:sz w:val="22"/>
                <w:szCs w:val="22"/>
              </w:rPr>
            </w:pPr>
            <w:r w:rsidRPr="00414455">
              <w:rPr>
                <w:sz w:val="22"/>
                <w:szCs w:val="22"/>
              </w:rPr>
              <w:t>1962</w:t>
            </w:r>
          </w:p>
        </w:tc>
        <w:tc>
          <w:tcPr>
            <w:tcW w:w="815" w:type="pct"/>
            <w:noWrap/>
          </w:tcPr>
          <w:p w14:paraId="6F8C0A53" w14:textId="7C495E0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A7503F7" w14:textId="25A9B32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1F120AD" w14:textId="6BCC2B5D" w:rsidR="00414455" w:rsidRPr="00414455" w:rsidRDefault="00414455" w:rsidP="0098463D">
            <w:pPr>
              <w:rPr>
                <w:sz w:val="22"/>
                <w:szCs w:val="22"/>
              </w:rPr>
            </w:pPr>
            <w:r w:rsidRPr="00414455">
              <w:rPr>
                <w:sz w:val="22"/>
                <w:szCs w:val="22"/>
              </w:rPr>
              <w:t>Земли населенных пунктов</w:t>
            </w:r>
          </w:p>
        </w:tc>
        <w:tc>
          <w:tcPr>
            <w:tcW w:w="866" w:type="pct"/>
          </w:tcPr>
          <w:p w14:paraId="7A7F7F8F" w14:textId="641C64F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607D2CB" w14:textId="084D94AD" w:rsidTr="006E1099">
        <w:trPr>
          <w:trHeight w:val="300"/>
        </w:trPr>
        <w:tc>
          <w:tcPr>
            <w:tcW w:w="283" w:type="pct"/>
          </w:tcPr>
          <w:p w14:paraId="314655D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AD8F256" w14:textId="5359A61C" w:rsidR="00414455" w:rsidRPr="00414455" w:rsidRDefault="00414455" w:rsidP="0098463D">
            <w:pPr>
              <w:rPr>
                <w:sz w:val="22"/>
                <w:szCs w:val="22"/>
              </w:rPr>
            </w:pPr>
            <w:r w:rsidRPr="00414455">
              <w:rPr>
                <w:sz w:val="22"/>
                <w:szCs w:val="22"/>
              </w:rPr>
              <w:t>54:28:042104:75</w:t>
            </w:r>
          </w:p>
        </w:tc>
        <w:tc>
          <w:tcPr>
            <w:tcW w:w="518" w:type="pct"/>
            <w:noWrap/>
            <w:hideMark/>
          </w:tcPr>
          <w:p w14:paraId="2FD5B159" w14:textId="77777777" w:rsidR="00414455" w:rsidRPr="00414455" w:rsidRDefault="00414455" w:rsidP="0098463D">
            <w:pPr>
              <w:rPr>
                <w:sz w:val="22"/>
                <w:szCs w:val="22"/>
              </w:rPr>
            </w:pPr>
            <w:r w:rsidRPr="00414455">
              <w:rPr>
                <w:sz w:val="22"/>
                <w:szCs w:val="22"/>
              </w:rPr>
              <w:t>4102</w:t>
            </w:r>
          </w:p>
        </w:tc>
        <w:tc>
          <w:tcPr>
            <w:tcW w:w="815" w:type="pct"/>
            <w:noWrap/>
          </w:tcPr>
          <w:p w14:paraId="34017096" w14:textId="7A4B7D7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48E862" w14:textId="3D19404E" w:rsidR="00414455" w:rsidRPr="00414455" w:rsidRDefault="00414455" w:rsidP="0098463D">
            <w:pPr>
              <w:rPr>
                <w:sz w:val="22"/>
                <w:szCs w:val="22"/>
              </w:rPr>
            </w:pPr>
            <w:r w:rsidRPr="00414455">
              <w:rPr>
                <w:sz w:val="22"/>
                <w:szCs w:val="22"/>
              </w:rPr>
              <w:t>Для обслуживания здания клуба</w:t>
            </w:r>
          </w:p>
        </w:tc>
        <w:tc>
          <w:tcPr>
            <w:tcW w:w="742" w:type="pct"/>
          </w:tcPr>
          <w:p w14:paraId="234D70C3" w14:textId="12A86CF9" w:rsidR="00414455" w:rsidRPr="00414455" w:rsidRDefault="00414455" w:rsidP="0098463D">
            <w:pPr>
              <w:rPr>
                <w:sz w:val="22"/>
                <w:szCs w:val="22"/>
              </w:rPr>
            </w:pPr>
            <w:r w:rsidRPr="00414455">
              <w:rPr>
                <w:sz w:val="22"/>
                <w:szCs w:val="22"/>
              </w:rPr>
              <w:t>Земли населенных пунктов</w:t>
            </w:r>
          </w:p>
        </w:tc>
        <w:tc>
          <w:tcPr>
            <w:tcW w:w="866" w:type="pct"/>
          </w:tcPr>
          <w:p w14:paraId="6CEBC05B" w14:textId="305B05EB" w:rsidR="00414455" w:rsidRPr="00414455" w:rsidRDefault="00414455" w:rsidP="0098463D">
            <w:pPr>
              <w:rPr>
                <w:sz w:val="22"/>
                <w:szCs w:val="22"/>
              </w:rPr>
            </w:pPr>
            <w:r w:rsidRPr="00414455">
              <w:rPr>
                <w:sz w:val="22"/>
                <w:szCs w:val="22"/>
              </w:rPr>
              <w:t>Для обслуживания здания клуба</w:t>
            </w:r>
          </w:p>
        </w:tc>
      </w:tr>
      <w:tr w:rsidR="00414455" w:rsidRPr="00414455" w14:paraId="3FECCF10" w14:textId="2B3F42E5" w:rsidTr="006E1099">
        <w:trPr>
          <w:trHeight w:val="85"/>
        </w:trPr>
        <w:tc>
          <w:tcPr>
            <w:tcW w:w="283" w:type="pct"/>
          </w:tcPr>
          <w:p w14:paraId="0E5B465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0DADDA1" w14:textId="7256FE00" w:rsidR="00414455" w:rsidRPr="00414455" w:rsidRDefault="00414455" w:rsidP="0098463D">
            <w:pPr>
              <w:rPr>
                <w:sz w:val="22"/>
                <w:szCs w:val="22"/>
              </w:rPr>
            </w:pPr>
            <w:r w:rsidRPr="00414455">
              <w:rPr>
                <w:sz w:val="22"/>
                <w:szCs w:val="22"/>
              </w:rPr>
              <w:t>54:28:042108:25</w:t>
            </w:r>
          </w:p>
        </w:tc>
        <w:tc>
          <w:tcPr>
            <w:tcW w:w="518" w:type="pct"/>
            <w:noWrap/>
            <w:hideMark/>
          </w:tcPr>
          <w:p w14:paraId="57753E75" w14:textId="77777777" w:rsidR="00414455" w:rsidRPr="00414455" w:rsidRDefault="00414455" w:rsidP="0098463D">
            <w:pPr>
              <w:rPr>
                <w:sz w:val="22"/>
                <w:szCs w:val="22"/>
              </w:rPr>
            </w:pPr>
            <w:r w:rsidRPr="00414455">
              <w:rPr>
                <w:sz w:val="22"/>
                <w:szCs w:val="22"/>
              </w:rPr>
              <w:t>2133</w:t>
            </w:r>
          </w:p>
        </w:tc>
        <w:tc>
          <w:tcPr>
            <w:tcW w:w="815" w:type="pct"/>
            <w:noWrap/>
          </w:tcPr>
          <w:p w14:paraId="47E9E798" w14:textId="0CC4D6C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3668AEE" w14:textId="766FDC4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4F60AF5" w14:textId="62694C5E" w:rsidR="00414455" w:rsidRPr="00414455" w:rsidRDefault="00414455" w:rsidP="0098463D">
            <w:pPr>
              <w:rPr>
                <w:sz w:val="22"/>
                <w:szCs w:val="22"/>
              </w:rPr>
            </w:pPr>
            <w:r w:rsidRPr="00414455">
              <w:rPr>
                <w:sz w:val="22"/>
                <w:szCs w:val="22"/>
              </w:rPr>
              <w:t>Земли населенных пунктов</w:t>
            </w:r>
          </w:p>
        </w:tc>
        <w:tc>
          <w:tcPr>
            <w:tcW w:w="866" w:type="pct"/>
          </w:tcPr>
          <w:p w14:paraId="5E0F2295" w14:textId="2EFED13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78D6CB2" w14:textId="05AE9635" w:rsidTr="006E1099">
        <w:trPr>
          <w:trHeight w:val="300"/>
        </w:trPr>
        <w:tc>
          <w:tcPr>
            <w:tcW w:w="283" w:type="pct"/>
          </w:tcPr>
          <w:p w14:paraId="3FAEC35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780DCB9" w14:textId="5EA6CA61" w:rsidR="00414455" w:rsidRPr="00414455" w:rsidRDefault="00414455" w:rsidP="0098463D">
            <w:pPr>
              <w:rPr>
                <w:sz w:val="22"/>
                <w:szCs w:val="22"/>
              </w:rPr>
            </w:pPr>
            <w:r w:rsidRPr="00414455">
              <w:rPr>
                <w:sz w:val="22"/>
                <w:szCs w:val="22"/>
              </w:rPr>
              <w:t>54:28:042108:34</w:t>
            </w:r>
          </w:p>
        </w:tc>
        <w:tc>
          <w:tcPr>
            <w:tcW w:w="518" w:type="pct"/>
            <w:noWrap/>
            <w:hideMark/>
          </w:tcPr>
          <w:p w14:paraId="15A07B4D" w14:textId="77777777" w:rsidR="00414455" w:rsidRPr="00414455" w:rsidRDefault="00414455" w:rsidP="0098463D">
            <w:pPr>
              <w:rPr>
                <w:sz w:val="22"/>
                <w:szCs w:val="22"/>
              </w:rPr>
            </w:pPr>
            <w:r w:rsidRPr="00414455">
              <w:rPr>
                <w:sz w:val="22"/>
                <w:szCs w:val="22"/>
              </w:rPr>
              <w:t>3253</w:t>
            </w:r>
          </w:p>
        </w:tc>
        <w:tc>
          <w:tcPr>
            <w:tcW w:w="815" w:type="pct"/>
            <w:noWrap/>
          </w:tcPr>
          <w:p w14:paraId="48A7077F" w14:textId="3C6300D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AD77AC3" w14:textId="3D23F89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5C52E32" w14:textId="7CA3B006" w:rsidR="00414455" w:rsidRPr="00414455" w:rsidRDefault="00414455" w:rsidP="0098463D">
            <w:pPr>
              <w:rPr>
                <w:sz w:val="22"/>
                <w:szCs w:val="22"/>
              </w:rPr>
            </w:pPr>
            <w:r w:rsidRPr="00414455">
              <w:rPr>
                <w:sz w:val="22"/>
                <w:szCs w:val="22"/>
              </w:rPr>
              <w:t>Земли населенных пунктов</w:t>
            </w:r>
          </w:p>
        </w:tc>
        <w:tc>
          <w:tcPr>
            <w:tcW w:w="866" w:type="pct"/>
          </w:tcPr>
          <w:p w14:paraId="4889FDD2" w14:textId="00AC80A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5F4060F" w14:textId="70DB29F8" w:rsidTr="006E1099">
        <w:trPr>
          <w:trHeight w:val="300"/>
        </w:trPr>
        <w:tc>
          <w:tcPr>
            <w:tcW w:w="283" w:type="pct"/>
          </w:tcPr>
          <w:p w14:paraId="63258A1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26D51CC" w14:textId="2E8944EA" w:rsidR="00414455" w:rsidRPr="00414455" w:rsidRDefault="00414455" w:rsidP="0098463D">
            <w:pPr>
              <w:rPr>
                <w:sz w:val="22"/>
                <w:szCs w:val="22"/>
              </w:rPr>
            </w:pPr>
            <w:r w:rsidRPr="00414455">
              <w:rPr>
                <w:sz w:val="22"/>
                <w:szCs w:val="22"/>
              </w:rPr>
              <w:t>54:28:042108:56</w:t>
            </w:r>
          </w:p>
        </w:tc>
        <w:tc>
          <w:tcPr>
            <w:tcW w:w="518" w:type="pct"/>
            <w:noWrap/>
            <w:hideMark/>
          </w:tcPr>
          <w:p w14:paraId="36E7A8B2" w14:textId="77777777" w:rsidR="00414455" w:rsidRPr="00414455" w:rsidRDefault="00414455" w:rsidP="0098463D">
            <w:pPr>
              <w:rPr>
                <w:sz w:val="22"/>
                <w:szCs w:val="22"/>
              </w:rPr>
            </w:pPr>
            <w:r w:rsidRPr="00414455">
              <w:rPr>
                <w:sz w:val="22"/>
                <w:szCs w:val="22"/>
              </w:rPr>
              <w:t>2384</w:t>
            </w:r>
          </w:p>
        </w:tc>
        <w:tc>
          <w:tcPr>
            <w:tcW w:w="815" w:type="pct"/>
            <w:noWrap/>
          </w:tcPr>
          <w:p w14:paraId="703F873C" w14:textId="2805AE4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0340015" w14:textId="7CFC7ED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2E5F047" w14:textId="2EA4DC61" w:rsidR="00414455" w:rsidRPr="00414455" w:rsidRDefault="00414455" w:rsidP="0098463D">
            <w:pPr>
              <w:rPr>
                <w:sz w:val="22"/>
                <w:szCs w:val="22"/>
              </w:rPr>
            </w:pPr>
            <w:r w:rsidRPr="00414455">
              <w:rPr>
                <w:sz w:val="22"/>
                <w:szCs w:val="22"/>
              </w:rPr>
              <w:t>Земли населенных пунктов</w:t>
            </w:r>
          </w:p>
        </w:tc>
        <w:tc>
          <w:tcPr>
            <w:tcW w:w="866" w:type="pct"/>
          </w:tcPr>
          <w:p w14:paraId="6A3F9DE5" w14:textId="74D0221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8B2888F" w14:textId="25994CAF" w:rsidTr="006E1099">
        <w:trPr>
          <w:trHeight w:val="300"/>
        </w:trPr>
        <w:tc>
          <w:tcPr>
            <w:tcW w:w="283" w:type="pct"/>
          </w:tcPr>
          <w:p w14:paraId="635AE68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0C02078" w14:textId="322F8054" w:rsidR="00414455" w:rsidRPr="00414455" w:rsidRDefault="00414455" w:rsidP="0098463D">
            <w:pPr>
              <w:rPr>
                <w:sz w:val="22"/>
                <w:szCs w:val="22"/>
              </w:rPr>
            </w:pPr>
            <w:r w:rsidRPr="00414455">
              <w:rPr>
                <w:sz w:val="22"/>
                <w:szCs w:val="22"/>
              </w:rPr>
              <w:t>54:28:042108:57</w:t>
            </w:r>
          </w:p>
        </w:tc>
        <w:tc>
          <w:tcPr>
            <w:tcW w:w="518" w:type="pct"/>
            <w:noWrap/>
            <w:hideMark/>
          </w:tcPr>
          <w:p w14:paraId="15AA8ACA" w14:textId="77777777" w:rsidR="00414455" w:rsidRPr="00414455" w:rsidRDefault="00414455" w:rsidP="0098463D">
            <w:pPr>
              <w:rPr>
                <w:sz w:val="22"/>
                <w:szCs w:val="22"/>
              </w:rPr>
            </w:pPr>
            <w:r w:rsidRPr="00414455">
              <w:rPr>
                <w:sz w:val="22"/>
                <w:szCs w:val="22"/>
              </w:rPr>
              <w:t>1960</w:t>
            </w:r>
          </w:p>
        </w:tc>
        <w:tc>
          <w:tcPr>
            <w:tcW w:w="815" w:type="pct"/>
            <w:noWrap/>
          </w:tcPr>
          <w:p w14:paraId="4A9B3023" w14:textId="7D9AC0C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E9296DE" w14:textId="34E2F88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51F9E09" w14:textId="05A73502" w:rsidR="00414455" w:rsidRPr="00414455" w:rsidRDefault="00414455" w:rsidP="0098463D">
            <w:pPr>
              <w:rPr>
                <w:sz w:val="22"/>
                <w:szCs w:val="22"/>
              </w:rPr>
            </w:pPr>
            <w:r w:rsidRPr="00414455">
              <w:rPr>
                <w:sz w:val="22"/>
                <w:szCs w:val="22"/>
              </w:rPr>
              <w:t>Земли населенных пунктов</w:t>
            </w:r>
          </w:p>
        </w:tc>
        <w:tc>
          <w:tcPr>
            <w:tcW w:w="866" w:type="pct"/>
          </w:tcPr>
          <w:p w14:paraId="28FE652F" w14:textId="6FB8B8A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9CB375E" w14:textId="427C9277" w:rsidTr="006E1099">
        <w:trPr>
          <w:trHeight w:val="300"/>
        </w:trPr>
        <w:tc>
          <w:tcPr>
            <w:tcW w:w="283" w:type="pct"/>
          </w:tcPr>
          <w:p w14:paraId="288B43A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4B2AD1A" w14:textId="314B15AC" w:rsidR="00414455" w:rsidRPr="00414455" w:rsidRDefault="00414455" w:rsidP="0098463D">
            <w:pPr>
              <w:rPr>
                <w:sz w:val="22"/>
                <w:szCs w:val="22"/>
              </w:rPr>
            </w:pPr>
            <w:r w:rsidRPr="00414455">
              <w:rPr>
                <w:sz w:val="22"/>
                <w:szCs w:val="22"/>
              </w:rPr>
              <w:t>54:28:042105:11</w:t>
            </w:r>
          </w:p>
        </w:tc>
        <w:tc>
          <w:tcPr>
            <w:tcW w:w="518" w:type="pct"/>
            <w:noWrap/>
            <w:hideMark/>
          </w:tcPr>
          <w:p w14:paraId="45A79C1B" w14:textId="77777777" w:rsidR="00414455" w:rsidRPr="00414455" w:rsidRDefault="00414455" w:rsidP="0098463D">
            <w:pPr>
              <w:rPr>
                <w:sz w:val="22"/>
                <w:szCs w:val="22"/>
              </w:rPr>
            </w:pPr>
            <w:r w:rsidRPr="00414455">
              <w:rPr>
                <w:sz w:val="22"/>
                <w:szCs w:val="22"/>
              </w:rPr>
              <w:t>1137</w:t>
            </w:r>
          </w:p>
        </w:tc>
        <w:tc>
          <w:tcPr>
            <w:tcW w:w="815" w:type="pct"/>
            <w:noWrap/>
          </w:tcPr>
          <w:p w14:paraId="4A1C9398" w14:textId="0265F3B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5571B9D" w14:textId="1C44948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00BC9A1" w14:textId="7AA930F1" w:rsidR="00414455" w:rsidRPr="00414455" w:rsidRDefault="00414455" w:rsidP="0098463D">
            <w:pPr>
              <w:rPr>
                <w:sz w:val="22"/>
                <w:szCs w:val="22"/>
              </w:rPr>
            </w:pPr>
            <w:r w:rsidRPr="00414455">
              <w:rPr>
                <w:sz w:val="22"/>
                <w:szCs w:val="22"/>
              </w:rPr>
              <w:t>Земли населенных пунктов</w:t>
            </w:r>
          </w:p>
        </w:tc>
        <w:tc>
          <w:tcPr>
            <w:tcW w:w="866" w:type="pct"/>
          </w:tcPr>
          <w:p w14:paraId="1F42FCA2" w14:textId="1C8FC97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B0EA470" w14:textId="67E28FD7" w:rsidTr="006E1099">
        <w:trPr>
          <w:trHeight w:val="300"/>
        </w:trPr>
        <w:tc>
          <w:tcPr>
            <w:tcW w:w="283" w:type="pct"/>
          </w:tcPr>
          <w:p w14:paraId="30D8F0A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456E0D0" w14:textId="01AEFAD2" w:rsidR="00414455" w:rsidRPr="00414455" w:rsidRDefault="00414455" w:rsidP="0098463D">
            <w:pPr>
              <w:rPr>
                <w:sz w:val="22"/>
                <w:szCs w:val="22"/>
              </w:rPr>
            </w:pPr>
            <w:r w:rsidRPr="00414455">
              <w:rPr>
                <w:sz w:val="22"/>
                <w:szCs w:val="22"/>
              </w:rPr>
              <w:t>54:28:042105:111</w:t>
            </w:r>
          </w:p>
        </w:tc>
        <w:tc>
          <w:tcPr>
            <w:tcW w:w="518" w:type="pct"/>
            <w:noWrap/>
            <w:hideMark/>
          </w:tcPr>
          <w:p w14:paraId="73FB7F40" w14:textId="77777777" w:rsidR="00414455" w:rsidRPr="00414455" w:rsidRDefault="00414455" w:rsidP="0098463D">
            <w:pPr>
              <w:rPr>
                <w:sz w:val="22"/>
                <w:szCs w:val="22"/>
              </w:rPr>
            </w:pPr>
            <w:r w:rsidRPr="00414455">
              <w:rPr>
                <w:sz w:val="22"/>
                <w:szCs w:val="22"/>
              </w:rPr>
              <w:t>500</w:t>
            </w:r>
          </w:p>
        </w:tc>
        <w:tc>
          <w:tcPr>
            <w:tcW w:w="815" w:type="pct"/>
            <w:noWrap/>
          </w:tcPr>
          <w:p w14:paraId="124DA57A" w14:textId="0E036E2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7D1EA19" w14:textId="34A53D2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9B525C3" w14:textId="47C775A0" w:rsidR="00414455" w:rsidRPr="00414455" w:rsidRDefault="00414455" w:rsidP="0098463D">
            <w:pPr>
              <w:rPr>
                <w:sz w:val="22"/>
                <w:szCs w:val="22"/>
              </w:rPr>
            </w:pPr>
            <w:r w:rsidRPr="00414455">
              <w:rPr>
                <w:sz w:val="22"/>
                <w:szCs w:val="22"/>
              </w:rPr>
              <w:t>Земли населенных пунктов</w:t>
            </w:r>
          </w:p>
        </w:tc>
        <w:tc>
          <w:tcPr>
            <w:tcW w:w="866" w:type="pct"/>
          </w:tcPr>
          <w:p w14:paraId="357690F1" w14:textId="5331818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A073CE9" w14:textId="20A344FF" w:rsidTr="006E1099">
        <w:trPr>
          <w:trHeight w:val="300"/>
        </w:trPr>
        <w:tc>
          <w:tcPr>
            <w:tcW w:w="283" w:type="pct"/>
          </w:tcPr>
          <w:p w14:paraId="2AA733E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3AEF44A" w14:textId="0D951083" w:rsidR="00414455" w:rsidRPr="00414455" w:rsidRDefault="00414455" w:rsidP="0098463D">
            <w:pPr>
              <w:rPr>
                <w:sz w:val="22"/>
                <w:szCs w:val="22"/>
              </w:rPr>
            </w:pPr>
            <w:r w:rsidRPr="00414455">
              <w:rPr>
                <w:sz w:val="22"/>
                <w:szCs w:val="22"/>
              </w:rPr>
              <w:t>54:28:042105:114</w:t>
            </w:r>
          </w:p>
        </w:tc>
        <w:tc>
          <w:tcPr>
            <w:tcW w:w="518" w:type="pct"/>
            <w:noWrap/>
            <w:hideMark/>
          </w:tcPr>
          <w:p w14:paraId="69DE6BF5" w14:textId="77777777" w:rsidR="00414455" w:rsidRPr="00414455" w:rsidRDefault="00414455" w:rsidP="0098463D">
            <w:pPr>
              <w:rPr>
                <w:sz w:val="22"/>
                <w:szCs w:val="22"/>
              </w:rPr>
            </w:pPr>
            <w:r w:rsidRPr="00414455">
              <w:rPr>
                <w:sz w:val="22"/>
                <w:szCs w:val="22"/>
              </w:rPr>
              <w:t>144</w:t>
            </w:r>
          </w:p>
        </w:tc>
        <w:tc>
          <w:tcPr>
            <w:tcW w:w="815" w:type="pct"/>
            <w:noWrap/>
          </w:tcPr>
          <w:p w14:paraId="14E0953C" w14:textId="42281ED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6C9E29C" w14:textId="1833185C" w:rsidR="00414455" w:rsidRPr="00414455" w:rsidRDefault="00414455" w:rsidP="0098463D">
            <w:pPr>
              <w:rPr>
                <w:sz w:val="22"/>
                <w:szCs w:val="22"/>
              </w:rPr>
            </w:pPr>
            <w:r w:rsidRPr="00414455">
              <w:rPr>
                <w:sz w:val="22"/>
                <w:szCs w:val="22"/>
              </w:rPr>
              <w:t>Для строительства капитального гаража</w:t>
            </w:r>
          </w:p>
        </w:tc>
        <w:tc>
          <w:tcPr>
            <w:tcW w:w="742" w:type="pct"/>
          </w:tcPr>
          <w:p w14:paraId="329A9D24" w14:textId="49F86081" w:rsidR="00414455" w:rsidRPr="00414455" w:rsidRDefault="00414455" w:rsidP="0098463D">
            <w:pPr>
              <w:rPr>
                <w:sz w:val="22"/>
                <w:szCs w:val="22"/>
              </w:rPr>
            </w:pPr>
            <w:r w:rsidRPr="00414455">
              <w:rPr>
                <w:sz w:val="22"/>
                <w:szCs w:val="22"/>
              </w:rPr>
              <w:t>Земли населенных пунктов</w:t>
            </w:r>
          </w:p>
        </w:tc>
        <w:tc>
          <w:tcPr>
            <w:tcW w:w="866" w:type="pct"/>
          </w:tcPr>
          <w:p w14:paraId="708B31E3" w14:textId="2D42C59A" w:rsidR="00414455" w:rsidRPr="00414455" w:rsidRDefault="00414455" w:rsidP="0098463D">
            <w:pPr>
              <w:rPr>
                <w:sz w:val="22"/>
                <w:szCs w:val="22"/>
              </w:rPr>
            </w:pPr>
            <w:r w:rsidRPr="00414455">
              <w:rPr>
                <w:sz w:val="22"/>
                <w:szCs w:val="22"/>
              </w:rPr>
              <w:t>Для строительства капитального гаража</w:t>
            </w:r>
          </w:p>
        </w:tc>
      </w:tr>
      <w:tr w:rsidR="00414455" w:rsidRPr="00414455" w14:paraId="74BB4862" w14:textId="2705BA11" w:rsidTr="006E1099">
        <w:trPr>
          <w:trHeight w:val="300"/>
        </w:trPr>
        <w:tc>
          <w:tcPr>
            <w:tcW w:w="283" w:type="pct"/>
          </w:tcPr>
          <w:p w14:paraId="00931A9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B13532D" w14:textId="6B7EF53D" w:rsidR="00414455" w:rsidRPr="00414455" w:rsidRDefault="00414455" w:rsidP="0098463D">
            <w:pPr>
              <w:rPr>
                <w:sz w:val="22"/>
                <w:szCs w:val="22"/>
              </w:rPr>
            </w:pPr>
            <w:r w:rsidRPr="00414455">
              <w:rPr>
                <w:sz w:val="22"/>
                <w:szCs w:val="22"/>
              </w:rPr>
              <w:t>54:28:042105:117</w:t>
            </w:r>
          </w:p>
        </w:tc>
        <w:tc>
          <w:tcPr>
            <w:tcW w:w="518" w:type="pct"/>
            <w:noWrap/>
            <w:hideMark/>
          </w:tcPr>
          <w:p w14:paraId="7F6A8A49" w14:textId="77777777" w:rsidR="00414455" w:rsidRPr="00414455" w:rsidRDefault="00414455" w:rsidP="0098463D">
            <w:pPr>
              <w:rPr>
                <w:sz w:val="22"/>
                <w:szCs w:val="22"/>
              </w:rPr>
            </w:pPr>
            <w:r w:rsidRPr="00414455">
              <w:rPr>
                <w:sz w:val="22"/>
                <w:szCs w:val="22"/>
              </w:rPr>
              <w:t>1527</w:t>
            </w:r>
          </w:p>
        </w:tc>
        <w:tc>
          <w:tcPr>
            <w:tcW w:w="815" w:type="pct"/>
            <w:noWrap/>
          </w:tcPr>
          <w:p w14:paraId="3548016A" w14:textId="7B3A527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66B12C1" w14:textId="077B9A2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1BFE788" w14:textId="589B057C" w:rsidR="00414455" w:rsidRPr="00414455" w:rsidRDefault="00414455" w:rsidP="0098463D">
            <w:pPr>
              <w:rPr>
                <w:sz w:val="22"/>
                <w:szCs w:val="22"/>
              </w:rPr>
            </w:pPr>
            <w:r w:rsidRPr="00414455">
              <w:rPr>
                <w:sz w:val="22"/>
                <w:szCs w:val="22"/>
              </w:rPr>
              <w:t>Земли населенных пунктов</w:t>
            </w:r>
          </w:p>
        </w:tc>
        <w:tc>
          <w:tcPr>
            <w:tcW w:w="866" w:type="pct"/>
          </w:tcPr>
          <w:p w14:paraId="5A221F93" w14:textId="75A3693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44BFECA" w14:textId="6A223C11" w:rsidTr="006E1099">
        <w:trPr>
          <w:trHeight w:val="300"/>
        </w:trPr>
        <w:tc>
          <w:tcPr>
            <w:tcW w:w="283" w:type="pct"/>
          </w:tcPr>
          <w:p w14:paraId="15BCDB8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031B092" w14:textId="266F4528" w:rsidR="00414455" w:rsidRPr="00414455" w:rsidRDefault="00414455" w:rsidP="0098463D">
            <w:pPr>
              <w:rPr>
                <w:sz w:val="22"/>
                <w:szCs w:val="22"/>
              </w:rPr>
            </w:pPr>
            <w:r w:rsidRPr="00414455">
              <w:rPr>
                <w:sz w:val="22"/>
                <w:szCs w:val="22"/>
              </w:rPr>
              <w:t>54:28:042105:127</w:t>
            </w:r>
          </w:p>
        </w:tc>
        <w:tc>
          <w:tcPr>
            <w:tcW w:w="518" w:type="pct"/>
            <w:noWrap/>
            <w:hideMark/>
          </w:tcPr>
          <w:p w14:paraId="7D4FA6C1" w14:textId="77777777" w:rsidR="00414455" w:rsidRPr="00414455" w:rsidRDefault="00414455" w:rsidP="0098463D">
            <w:pPr>
              <w:rPr>
                <w:sz w:val="22"/>
                <w:szCs w:val="22"/>
              </w:rPr>
            </w:pPr>
            <w:r w:rsidRPr="00414455">
              <w:rPr>
                <w:sz w:val="22"/>
                <w:szCs w:val="22"/>
              </w:rPr>
              <w:t>84</w:t>
            </w:r>
          </w:p>
        </w:tc>
        <w:tc>
          <w:tcPr>
            <w:tcW w:w="815" w:type="pct"/>
            <w:noWrap/>
          </w:tcPr>
          <w:p w14:paraId="73BD3285" w14:textId="2BD5465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C48149F" w14:textId="2FF8940F" w:rsidR="00414455" w:rsidRPr="00414455" w:rsidRDefault="00414455" w:rsidP="0098463D">
            <w:pPr>
              <w:rPr>
                <w:sz w:val="22"/>
                <w:szCs w:val="22"/>
              </w:rPr>
            </w:pPr>
            <w:r w:rsidRPr="00414455">
              <w:rPr>
                <w:sz w:val="22"/>
                <w:szCs w:val="22"/>
              </w:rPr>
              <w:t>Для строительства газопровода высокого давления</w:t>
            </w:r>
          </w:p>
        </w:tc>
        <w:tc>
          <w:tcPr>
            <w:tcW w:w="742" w:type="pct"/>
          </w:tcPr>
          <w:p w14:paraId="3E674712" w14:textId="4E2E50F8" w:rsidR="00414455" w:rsidRPr="00414455" w:rsidRDefault="00414455" w:rsidP="0098463D">
            <w:pPr>
              <w:rPr>
                <w:sz w:val="22"/>
                <w:szCs w:val="22"/>
              </w:rPr>
            </w:pPr>
            <w:r w:rsidRPr="00414455">
              <w:rPr>
                <w:sz w:val="22"/>
                <w:szCs w:val="22"/>
              </w:rPr>
              <w:t>Земли населенных пунктов</w:t>
            </w:r>
          </w:p>
        </w:tc>
        <w:tc>
          <w:tcPr>
            <w:tcW w:w="866" w:type="pct"/>
          </w:tcPr>
          <w:p w14:paraId="1B1E50C9" w14:textId="1907DBF1" w:rsidR="00414455" w:rsidRPr="00414455" w:rsidRDefault="00414455" w:rsidP="0098463D">
            <w:pPr>
              <w:rPr>
                <w:sz w:val="22"/>
                <w:szCs w:val="22"/>
              </w:rPr>
            </w:pPr>
            <w:r w:rsidRPr="00414455">
              <w:rPr>
                <w:sz w:val="22"/>
                <w:szCs w:val="22"/>
              </w:rPr>
              <w:t>Для строительства газопровода высокого давления</w:t>
            </w:r>
          </w:p>
        </w:tc>
      </w:tr>
      <w:tr w:rsidR="00414455" w:rsidRPr="00414455" w14:paraId="56D0DB78" w14:textId="750E014A" w:rsidTr="006E1099">
        <w:trPr>
          <w:trHeight w:val="300"/>
        </w:trPr>
        <w:tc>
          <w:tcPr>
            <w:tcW w:w="283" w:type="pct"/>
          </w:tcPr>
          <w:p w14:paraId="292AA1D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B22BD8C" w14:textId="093DF69D" w:rsidR="00414455" w:rsidRPr="00414455" w:rsidRDefault="00414455" w:rsidP="0098463D">
            <w:pPr>
              <w:rPr>
                <w:sz w:val="22"/>
                <w:szCs w:val="22"/>
              </w:rPr>
            </w:pPr>
            <w:r w:rsidRPr="00414455">
              <w:rPr>
                <w:sz w:val="22"/>
                <w:szCs w:val="22"/>
              </w:rPr>
              <w:t>54:28:042105:131</w:t>
            </w:r>
          </w:p>
        </w:tc>
        <w:tc>
          <w:tcPr>
            <w:tcW w:w="518" w:type="pct"/>
            <w:noWrap/>
            <w:hideMark/>
          </w:tcPr>
          <w:p w14:paraId="4ECE674B" w14:textId="77777777" w:rsidR="00414455" w:rsidRPr="00414455" w:rsidRDefault="00414455" w:rsidP="0098463D">
            <w:pPr>
              <w:rPr>
                <w:sz w:val="22"/>
                <w:szCs w:val="22"/>
              </w:rPr>
            </w:pPr>
            <w:r w:rsidRPr="00414455">
              <w:rPr>
                <w:sz w:val="22"/>
                <w:szCs w:val="22"/>
              </w:rPr>
              <w:t>1002</w:t>
            </w:r>
          </w:p>
        </w:tc>
        <w:tc>
          <w:tcPr>
            <w:tcW w:w="815" w:type="pct"/>
            <w:noWrap/>
          </w:tcPr>
          <w:p w14:paraId="5F5D945E" w14:textId="6E54C11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411B81C" w14:textId="4481622E"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35545EA8" w14:textId="61E51BA6" w:rsidR="00414455" w:rsidRPr="00414455" w:rsidRDefault="00414455" w:rsidP="0098463D">
            <w:pPr>
              <w:rPr>
                <w:sz w:val="22"/>
                <w:szCs w:val="22"/>
              </w:rPr>
            </w:pPr>
            <w:r w:rsidRPr="00414455">
              <w:rPr>
                <w:sz w:val="22"/>
                <w:szCs w:val="22"/>
              </w:rPr>
              <w:t>Земли населенных пунктов</w:t>
            </w:r>
          </w:p>
        </w:tc>
        <w:tc>
          <w:tcPr>
            <w:tcW w:w="866" w:type="pct"/>
          </w:tcPr>
          <w:p w14:paraId="00C026BB" w14:textId="5D8D5D2E"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69CD2AEE" w14:textId="669A8349" w:rsidTr="006E1099">
        <w:trPr>
          <w:trHeight w:val="300"/>
        </w:trPr>
        <w:tc>
          <w:tcPr>
            <w:tcW w:w="283" w:type="pct"/>
          </w:tcPr>
          <w:p w14:paraId="14DA821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A0FA2B2" w14:textId="638F8B29" w:rsidR="00414455" w:rsidRPr="00414455" w:rsidRDefault="00414455" w:rsidP="0098463D">
            <w:pPr>
              <w:rPr>
                <w:sz w:val="22"/>
                <w:szCs w:val="22"/>
              </w:rPr>
            </w:pPr>
            <w:r w:rsidRPr="00414455">
              <w:rPr>
                <w:sz w:val="22"/>
                <w:szCs w:val="22"/>
              </w:rPr>
              <w:t>54:28:042105:16</w:t>
            </w:r>
          </w:p>
        </w:tc>
        <w:tc>
          <w:tcPr>
            <w:tcW w:w="518" w:type="pct"/>
            <w:noWrap/>
            <w:hideMark/>
          </w:tcPr>
          <w:p w14:paraId="54E1508B" w14:textId="77777777" w:rsidR="00414455" w:rsidRPr="00414455" w:rsidRDefault="00414455" w:rsidP="0098463D">
            <w:pPr>
              <w:rPr>
                <w:sz w:val="22"/>
                <w:szCs w:val="22"/>
              </w:rPr>
            </w:pPr>
            <w:r w:rsidRPr="00414455">
              <w:rPr>
                <w:sz w:val="22"/>
                <w:szCs w:val="22"/>
              </w:rPr>
              <w:t>2522</w:t>
            </w:r>
          </w:p>
        </w:tc>
        <w:tc>
          <w:tcPr>
            <w:tcW w:w="815" w:type="pct"/>
            <w:noWrap/>
          </w:tcPr>
          <w:p w14:paraId="62DBC214" w14:textId="32A0671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3B17473" w14:textId="4E9F91C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0AB7FEE" w14:textId="2D629C2D" w:rsidR="00414455" w:rsidRPr="00414455" w:rsidRDefault="00414455" w:rsidP="0098463D">
            <w:pPr>
              <w:rPr>
                <w:sz w:val="22"/>
                <w:szCs w:val="22"/>
              </w:rPr>
            </w:pPr>
            <w:r w:rsidRPr="00414455">
              <w:rPr>
                <w:sz w:val="22"/>
                <w:szCs w:val="22"/>
              </w:rPr>
              <w:t>Земли населенных пунктов</w:t>
            </w:r>
          </w:p>
        </w:tc>
        <w:tc>
          <w:tcPr>
            <w:tcW w:w="866" w:type="pct"/>
          </w:tcPr>
          <w:p w14:paraId="5E57AECB" w14:textId="133C832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E2D3A9A" w14:textId="64D979B6" w:rsidTr="006E1099">
        <w:trPr>
          <w:trHeight w:val="300"/>
        </w:trPr>
        <w:tc>
          <w:tcPr>
            <w:tcW w:w="283" w:type="pct"/>
          </w:tcPr>
          <w:p w14:paraId="3291B40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0795D5D" w14:textId="1DBE8F71" w:rsidR="00414455" w:rsidRPr="00414455" w:rsidRDefault="00414455" w:rsidP="0098463D">
            <w:pPr>
              <w:rPr>
                <w:sz w:val="22"/>
                <w:szCs w:val="22"/>
              </w:rPr>
            </w:pPr>
            <w:r w:rsidRPr="00414455">
              <w:rPr>
                <w:sz w:val="22"/>
                <w:szCs w:val="22"/>
              </w:rPr>
              <w:t>54:28:042105:17</w:t>
            </w:r>
          </w:p>
        </w:tc>
        <w:tc>
          <w:tcPr>
            <w:tcW w:w="518" w:type="pct"/>
            <w:noWrap/>
            <w:hideMark/>
          </w:tcPr>
          <w:p w14:paraId="1AFF6405" w14:textId="77777777" w:rsidR="00414455" w:rsidRPr="00414455" w:rsidRDefault="00414455" w:rsidP="0098463D">
            <w:pPr>
              <w:rPr>
                <w:sz w:val="22"/>
                <w:szCs w:val="22"/>
              </w:rPr>
            </w:pPr>
            <w:r w:rsidRPr="00414455">
              <w:rPr>
                <w:sz w:val="22"/>
                <w:szCs w:val="22"/>
              </w:rPr>
              <w:t>824.35</w:t>
            </w:r>
          </w:p>
        </w:tc>
        <w:tc>
          <w:tcPr>
            <w:tcW w:w="815" w:type="pct"/>
            <w:noWrap/>
          </w:tcPr>
          <w:p w14:paraId="52ACE63D" w14:textId="5AA96B5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E098481" w14:textId="3088E5B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61F1E67" w14:textId="3B0E4144" w:rsidR="00414455" w:rsidRPr="00414455" w:rsidRDefault="00414455" w:rsidP="0098463D">
            <w:pPr>
              <w:rPr>
                <w:sz w:val="22"/>
                <w:szCs w:val="22"/>
              </w:rPr>
            </w:pPr>
            <w:r w:rsidRPr="00414455">
              <w:rPr>
                <w:sz w:val="22"/>
                <w:szCs w:val="22"/>
              </w:rPr>
              <w:t>Земли населенных пунктов</w:t>
            </w:r>
          </w:p>
        </w:tc>
        <w:tc>
          <w:tcPr>
            <w:tcW w:w="866" w:type="pct"/>
          </w:tcPr>
          <w:p w14:paraId="72DDFC61" w14:textId="137F658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F1386FC" w14:textId="49280076" w:rsidTr="006E1099">
        <w:trPr>
          <w:trHeight w:val="300"/>
        </w:trPr>
        <w:tc>
          <w:tcPr>
            <w:tcW w:w="283" w:type="pct"/>
          </w:tcPr>
          <w:p w14:paraId="0A32F86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EDA352" w14:textId="1AB41915" w:rsidR="00414455" w:rsidRPr="00414455" w:rsidRDefault="00414455" w:rsidP="0098463D">
            <w:pPr>
              <w:rPr>
                <w:sz w:val="22"/>
                <w:szCs w:val="22"/>
              </w:rPr>
            </w:pPr>
            <w:r w:rsidRPr="00414455">
              <w:rPr>
                <w:sz w:val="22"/>
                <w:szCs w:val="22"/>
              </w:rPr>
              <w:t>54:28:042105:18</w:t>
            </w:r>
          </w:p>
        </w:tc>
        <w:tc>
          <w:tcPr>
            <w:tcW w:w="518" w:type="pct"/>
            <w:noWrap/>
            <w:hideMark/>
          </w:tcPr>
          <w:p w14:paraId="169F79CD" w14:textId="77777777" w:rsidR="00414455" w:rsidRPr="00414455" w:rsidRDefault="00414455" w:rsidP="0098463D">
            <w:pPr>
              <w:rPr>
                <w:sz w:val="22"/>
                <w:szCs w:val="22"/>
              </w:rPr>
            </w:pPr>
            <w:r w:rsidRPr="00414455">
              <w:rPr>
                <w:sz w:val="22"/>
                <w:szCs w:val="22"/>
              </w:rPr>
              <w:t>1085</w:t>
            </w:r>
          </w:p>
        </w:tc>
        <w:tc>
          <w:tcPr>
            <w:tcW w:w="815" w:type="pct"/>
            <w:noWrap/>
          </w:tcPr>
          <w:p w14:paraId="7F106E6F" w14:textId="0EE08A6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46984AC" w14:textId="572A2F6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EA68603" w14:textId="2CEA9C28" w:rsidR="00414455" w:rsidRPr="00414455" w:rsidRDefault="00414455" w:rsidP="0098463D">
            <w:pPr>
              <w:rPr>
                <w:sz w:val="22"/>
                <w:szCs w:val="22"/>
              </w:rPr>
            </w:pPr>
            <w:r w:rsidRPr="00414455">
              <w:rPr>
                <w:sz w:val="22"/>
                <w:szCs w:val="22"/>
              </w:rPr>
              <w:t>Земли населенных пунктов</w:t>
            </w:r>
          </w:p>
        </w:tc>
        <w:tc>
          <w:tcPr>
            <w:tcW w:w="866" w:type="pct"/>
          </w:tcPr>
          <w:p w14:paraId="756FDE14" w14:textId="1966AC0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BF158DB" w14:textId="5FA79FEC" w:rsidTr="006E1099">
        <w:trPr>
          <w:trHeight w:val="300"/>
        </w:trPr>
        <w:tc>
          <w:tcPr>
            <w:tcW w:w="283" w:type="pct"/>
          </w:tcPr>
          <w:p w14:paraId="226F1A1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CACA880" w14:textId="606F21C3" w:rsidR="00414455" w:rsidRPr="00414455" w:rsidRDefault="00414455" w:rsidP="0098463D">
            <w:pPr>
              <w:rPr>
                <w:sz w:val="22"/>
                <w:szCs w:val="22"/>
              </w:rPr>
            </w:pPr>
            <w:r w:rsidRPr="00414455">
              <w:rPr>
                <w:sz w:val="22"/>
                <w:szCs w:val="22"/>
              </w:rPr>
              <w:t>54:28:042105:22</w:t>
            </w:r>
          </w:p>
        </w:tc>
        <w:tc>
          <w:tcPr>
            <w:tcW w:w="518" w:type="pct"/>
            <w:noWrap/>
            <w:hideMark/>
          </w:tcPr>
          <w:p w14:paraId="06C93522" w14:textId="77777777" w:rsidR="00414455" w:rsidRPr="00414455" w:rsidRDefault="00414455" w:rsidP="0098463D">
            <w:pPr>
              <w:rPr>
                <w:sz w:val="22"/>
                <w:szCs w:val="22"/>
              </w:rPr>
            </w:pPr>
            <w:r w:rsidRPr="00414455">
              <w:rPr>
                <w:sz w:val="22"/>
                <w:szCs w:val="22"/>
              </w:rPr>
              <w:t>580</w:t>
            </w:r>
          </w:p>
        </w:tc>
        <w:tc>
          <w:tcPr>
            <w:tcW w:w="815" w:type="pct"/>
            <w:noWrap/>
          </w:tcPr>
          <w:p w14:paraId="70080BC7" w14:textId="0868DBF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FB8B47F" w14:textId="39CBFF0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CAF07E9" w14:textId="3F7564D3" w:rsidR="00414455" w:rsidRPr="00414455" w:rsidRDefault="00414455" w:rsidP="0098463D">
            <w:pPr>
              <w:rPr>
                <w:sz w:val="22"/>
                <w:szCs w:val="22"/>
              </w:rPr>
            </w:pPr>
            <w:r w:rsidRPr="00414455">
              <w:rPr>
                <w:sz w:val="22"/>
                <w:szCs w:val="22"/>
              </w:rPr>
              <w:t>Земли населенных пунктов</w:t>
            </w:r>
          </w:p>
        </w:tc>
        <w:tc>
          <w:tcPr>
            <w:tcW w:w="866" w:type="pct"/>
          </w:tcPr>
          <w:p w14:paraId="21CF540E" w14:textId="12E28D6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99455C9" w14:textId="29D871D5" w:rsidTr="006E1099">
        <w:trPr>
          <w:trHeight w:val="300"/>
        </w:trPr>
        <w:tc>
          <w:tcPr>
            <w:tcW w:w="283" w:type="pct"/>
          </w:tcPr>
          <w:p w14:paraId="56A8D14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BC72C8E" w14:textId="1B48E5E9" w:rsidR="00414455" w:rsidRPr="00414455" w:rsidRDefault="00414455" w:rsidP="0098463D">
            <w:pPr>
              <w:rPr>
                <w:sz w:val="22"/>
                <w:szCs w:val="22"/>
              </w:rPr>
            </w:pPr>
            <w:r w:rsidRPr="00414455">
              <w:rPr>
                <w:sz w:val="22"/>
                <w:szCs w:val="22"/>
              </w:rPr>
              <w:t>54:28:042105:23</w:t>
            </w:r>
          </w:p>
        </w:tc>
        <w:tc>
          <w:tcPr>
            <w:tcW w:w="518" w:type="pct"/>
            <w:noWrap/>
            <w:hideMark/>
          </w:tcPr>
          <w:p w14:paraId="03052658" w14:textId="77777777" w:rsidR="00414455" w:rsidRPr="00414455" w:rsidRDefault="00414455" w:rsidP="0098463D">
            <w:pPr>
              <w:rPr>
                <w:sz w:val="22"/>
                <w:szCs w:val="22"/>
              </w:rPr>
            </w:pPr>
            <w:r w:rsidRPr="00414455">
              <w:rPr>
                <w:sz w:val="22"/>
                <w:szCs w:val="22"/>
              </w:rPr>
              <w:t>1746</w:t>
            </w:r>
          </w:p>
        </w:tc>
        <w:tc>
          <w:tcPr>
            <w:tcW w:w="815" w:type="pct"/>
            <w:noWrap/>
          </w:tcPr>
          <w:p w14:paraId="779CC0E0" w14:textId="620491E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3A05972" w14:textId="645D3DC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F93BC90" w14:textId="15A9D8A2" w:rsidR="00414455" w:rsidRPr="00414455" w:rsidRDefault="00414455" w:rsidP="0098463D">
            <w:pPr>
              <w:rPr>
                <w:sz w:val="22"/>
                <w:szCs w:val="22"/>
              </w:rPr>
            </w:pPr>
            <w:r w:rsidRPr="00414455">
              <w:rPr>
                <w:sz w:val="22"/>
                <w:szCs w:val="22"/>
              </w:rPr>
              <w:t>Земли населенных пунктов</w:t>
            </w:r>
          </w:p>
        </w:tc>
        <w:tc>
          <w:tcPr>
            <w:tcW w:w="866" w:type="pct"/>
          </w:tcPr>
          <w:p w14:paraId="11B5C565" w14:textId="1857110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582069C" w14:textId="05626885" w:rsidTr="006E1099">
        <w:trPr>
          <w:trHeight w:val="300"/>
        </w:trPr>
        <w:tc>
          <w:tcPr>
            <w:tcW w:w="283" w:type="pct"/>
          </w:tcPr>
          <w:p w14:paraId="22640E0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F7DEB54" w14:textId="2572062F" w:rsidR="00414455" w:rsidRPr="00414455" w:rsidRDefault="00414455" w:rsidP="0098463D">
            <w:pPr>
              <w:rPr>
                <w:sz w:val="22"/>
                <w:szCs w:val="22"/>
              </w:rPr>
            </w:pPr>
            <w:r w:rsidRPr="00414455">
              <w:rPr>
                <w:sz w:val="22"/>
                <w:szCs w:val="22"/>
              </w:rPr>
              <w:t>54:28:042105:249</w:t>
            </w:r>
          </w:p>
        </w:tc>
        <w:tc>
          <w:tcPr>
            <w:tcW w:w="518" w:type="pct"/>
            <w:noWrap/>
            <w:hideMark/>
          </w:tcPr>
          <w:p w14:paraId="6CB9A851" w14:textId="77777777" w:rsidR="00414455" w:rsidRPr="00414455" w:rsidRDefault="00414455" w:rsidP="0098463D">
            <w:pPr>
              <w:rPr>
                <w:sz w:val="22"/>
                <w:szCs w:val="22"/>
              </w:rPr>
            </w:pPr>
            <w:r w:rsidRPr="00414455">
              <w:rPr>
                <w:sz w:val="22"/>
                <w:szCs w:val="22"/>
              </w:rPr>
              <w:t>4362</w:t>
            </w:r>
          </w:p>
        </w:tc>
        <w:tc>
          <w:tcPr>
            <w:tcW w:w="815" w:type="pct"/>
            <w:noWrap/>
          </w:tcPr>
          <w:p w14:paraId="297B0B1C" w14:textId="6816E6D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066095C" w14:textId="51A36647" w:rsidR="00414455" w:rsidRPr="00414455" w:rsidRDefault="00414455" w:rsidP="0098463D">
            <w:pPr>
              <w:rPr>
                <w:sz w:val="22"/>
                <w:szCs w:val="22"/>
              </w:rPr>
            </w:pPr>
            <w:r w:rsidRPr="00414455">
              <w:rPr>
                <w:sz w:val="22"/>
                <w:szCs w:val="22"/>
              </w:rPr>
              <w:t xml:space="preserve">Земельные участки (территории) общего пользования </w:t>
            </w:r>
          </w:p>
        </w:tc>
        <w:tc>
          <w:tcPr>
            <w:tcW w:w="742" w:type="pct"/>
          </w:tcPr>
          <w:p w14:paraId="2B506BF7" w14:textId="2FE87A7F" w:rsidR="00414455" w:rsidRPr="00414455" w:rsidRDefault="00414455" w:rsidP="0098463D">
            <w:pPr>
              <w:rPr>
                <w:sz w:val="22"/>
                <w:szCs w:val="22"/>
              </w:rPr>
            </w:pPr>
            <w:r w:rsidRPr="00414455">
              <w:rPr>
                <w:sz w:val="22"/>
                <w:szCs w:val="22"/>
              </w:rPr>
              <w:t>Земли населенных пунктов</w:t>
            </w:r>
          </w:p>
        </w:tc>
        <w:tc>
          <w:tcPr>
            <w:tcW w:w="866" w:type="pct"/>
          </w:tcPr>
          <w:p w14:paraId="474ABEAB" w14:textId="5F35930F" w:rsidR="00414455" w:rsidRPr="00414455" w:rsidRDefault="00414455" w:rsidP="0098463D">
            <w:pPr>
              <w:rPr>
                <w:sz w:val="22"/>
                <w:szCs w:val="22"/>
              </w:rPr>
            </w:pPr>
            <w:r w:rsidRPr="00414455">
              <w:rPr>
                <w:sz w:val="22"/>
                <w:szCs w:val="22"/>
              </w:rPr>
              <w:t xml:space="preserve">Земельные участки (территории) общего пользования </w:t>
            </w:r>
          </w:p>
        </w:tc>
      </w:tr>
      <w:tr w:rsidR="00414455" w:rsidRPr="00414455" w14:paraId="4A9B6BD7" w14:textId="2B0E8E3A" w:rsidTr="006E1099">
        <w:trPr>
          <w:trHeight w:val="300"/>
        </w:trPr>
        <w:tc>
          <w:tcPr>
            <w:tcW w:w="283" w:type="pct"/>
          </w:tcPr>
          <w:p w14:paraId="671345B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7F8EAAE" w14:textId="737B9515" w:rsidR="00414455" w:rsidRPr="00414455" w:rsidRDefault="00414455" w:rsidP="0098463D">
            <w:pPr>
              <w:rPr>
                <w:sz w:val="22"/>
                <w:szCs w:val="22"/>
              </w:rPr>
            </w:pPr>
            <w:r w:rsidRPr="00414455">
              <w:rPr>
                <w:sz w:val="22"/>
                <w:szCs w:val="22"/>
              </w:rPr>
              <w:t>54:28:042105:32</w:t>
            </w:r>
          </w:p>
        </w:tc>
        <w:tc>
          <w:tcPr>
            <w:tcW w:w="518" w:type="pct"/>
            <w:noWrap/>
            <w:hideMark/>
          </w:tcPr>
          <w:p w14:paraId="235001EF" w14:textId="77777777" w:rsidR="00414455" w:rsidRPr="00414455" w:rsidRDefault="00414455" w:rsidP="0098463D">
            <w:pPr>
              <w:rPr>
                <w:sz w:val="22"/>
                <w:szCs w:val="22"/>
              </w:rPr>
            </w:pPr>
            <w:r w:rsidRPr="00414455">
              <w:rPr>
                <w:sz w:val="22"/>
                <w:szCs w:val="22"/>
              </w:rPr>
              <w:t>621</w:t>
            </w:r>
          </w:p>
        </w:tc>
        <w:tc>
          <w:tcPr>
            <w:tcW w:w="815" w:type="pct"/>
            <w:noWrap/>
          </w:tcPr>
          <w:p w14:paraId="4F66F6E1" w14:textId="0497A24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C19F366" w14:textId="4838B07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873118C" w14:textId="04B02418" w:rsidR="00414455" w:rsidRPr="00414455" w:rsidRDefault="00414455" w:rsidP="0098463D">
            <w:pPr>
              <w:rPr>
                <w:sz w:val="22"/>
                <w:szCs w:val="22"/>
              </w:rPr>
            </w:pPr>
            <w:r w:rsidRPr="00414455">
              <w:rPr>
                <w:sz w:val="22"/>
                <w:szCs w:val="22"/>
              </w:rPr>
              <w:t>Земли населенных пунктов</w:t>
            </w:r>
          </w:p>
        </w:tc>
        <w:tc>
          <w:tcPr>
            <w:tcW w:w="866" w:type="pct"/>
          </w:tcPr>
          <w:p w14:paraId="217516D5" w14:textId="25578BE7"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B1EF3A0" w14:textId="23F99D3B" w:rsidTr="006E1099">
        <w:trPr>
          <w:trHeight w:val="300"/>
        </w:trPr>
        <w:tc>
          <w:tcPr>
            <w:tcW w:w="283" w:type="pct"/>
          </w:tcPr>
          <w:p w14:paraId="0B0D36C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50A83D5" w14:textId="69660CFD" w:rsidR="00414455" w:rsidRPr="00414455" w:rsidRDefault="00414455" w:rsidP="0098463D">
            <w:pPr>
              <w:rPr>
                <w:sz w:val="22"/>
                <w:szCs w:val="22"/>
              </w:rPr>
            </w:pPr>
            <w:r w:rsidRPr="00414455">
              <w:rPr>
                <w:sz w:val="22"/>
                <w:szCs w:val="22"/>
              </w:rPr>
              <w:t>54:28:042105:34</w:t>
            </w:r>
          </w:p>
        </w:tc>
        <w:tc>
          <w:tcPr>
            <w:tcW w:w="518" w:type="pct"/>
            <w:noWrap/>
            <w:hideMark/>
          </w:tcPr>
          <w:p w14:paraId="0F705A59" w14:textId="77777777" w:rsidR="00414455" w:rsidRPr="00414455" w:rsidRDefault="00414455" w:rsidP="0098463D">
            <w:pPr>
              <w:rPr>
                <w:sz w:val="22"/>
                <w:szCs w:val="22"/>
              </w:rPr>
            </w:pPr>
            <w:r w:rsidRPr="00414455">
              <w:rPr>
                <w:sz w:val="22"/>
                <w:szCs w:val="22"/>
              </w:rPr>
              <w:t>942</w:t>
            </w:r>
          </w:p>
        </w:tc>
        <w:tc>
          <w:tcPr>
            <w:tcW w:w="815" w:type="pct"/>
            <w:noWrap/>
          </w:tcPr>
          <w:p w14:paraId="6446C53F" w14:textId="41D6B40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A09F594" w14:textId="64C622F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A11AE96" w14:textId="74656AE8" w:rsidR="00414455" w:rsidRPr="00414455" w:rsidRDefault="00414455" w:rsidP="0098463D">
            <w:pPr>
              <w:rPr>
                <w:sz w:val="22"/>
                <w:szCs w:val="22"/>
              </w:rPr>
            </w:pPr>
            <w:r w:rsidRPr="00414455">
              <w:rPr>
                <w:sz w:val="22"/>
                <w:szCs w:val="22"/>
              </w:rPr>
              <w:t>Земли населенных пунктов</w:t>
            </w:r>
          </w:p>
        </w:tc>
        <w:tc>
          <w:tcPr>
            <w:tcW w:w="866" w:type="pct"/>
          </w:tcPr>
          <w:p w14:paraId="53637547" w14:textId="2A9EF48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8D2AB70" w14:textId="2996F4E5" w:rsidTr="006E1099">
        <w:trPr>
          <w:trHeight w:val="300"/>
        </w:trPr>
        <w:tc>
          <w:tcPr>
            <w:tcW w:w="283" w:type="pct"/>
          </w:tcPr>
          <w:p w14:paraId="6244370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02DEC31" w14:textId="14FA52B9" w:rsidR="00414455" w:rsidRPr="00414455" w:rsidRDefault="00414455" w:rsidP="0098463D">
            <w:pPr>
              <w:rPr>
                <w:sz w:val="22"/>
                <w:szCs w:val="22"/>
              </w:rPr>
            </w:pPr>
            <w:r w:rsidRPr="00414455">
              <w:rPr>
                <w:sz w:val="22"/>
                <w:szCs w:val="22"/>
              </w:rPr>
              <w:t>54:28:042105:39</w:t>
            </w:r>
          </w:p>
        </w:tc>
        <w:tc>
          <w:tcPr>
            <w:tcW w:w="518" w:type="pct"/>
            <w:noWrap/>
            <w:hideMark/>
          </w:tcPr>
          <w:p w14:paraId="7CCAC5D9" w14:textId="77777777" w:rsidR="00414455" w:rsidRPr="00414455" w:rsidRDefault="00414455" w:rsidP="0098463D">
            <w:pPr>
              <w:rPr>
                <w:sz w:val="22"/>
                <w:szCs w:val="22"/>
              </w:rPr>
            </w:pPr>
            <w:r w:rsidRPr="00414455">
              <w:rPr>
                <w:sz w:val="22"/>
                <w:szCs w:val="22"/>
              </w:rPr>
              <w:t>774</w:t>
            </w:r>
          </w:p>
        </w:tc>
        <w:tc>
          <w:tcPr>
            <w:tcW w:w="815" w:type="pct"/>
            <w:noWrap/>
          </w:tcPr>
          <w:p w14:paraId="0A1522ED" w14:textId="20398D6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7E9A102" w14:textId="5AF21FB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F3DAF57" w14:textId="71C33D57" w:rsidR="00414455" w:rsidRPr="00414455" w:rsidRDefault="00414455" w:rsidP="0098463D">
            <w:pPr>
              <w:rPr>
                <w:sz w:val="22"/>
                <w:szCs w:val="22"/>
              </w:rPr>
            </w:pPr>
            <w:r w:rsidRPr="00414455">
              <w:rPr>
                <w:sz w:val="22"/>
                <w:szCs w:val="22"/>
              </w:rPr>
              <w:t>Земли населенных пунктов</w:t>
            </w:r>
          </w:p>
        </w:tc>
        <w:tc>
          <w:tcPr>
            <w:tcW w:w="866" w:type="pct"/>
          </w:tcPr>
          <w:p w14:paraId="1C7C4E49" w14:textId="2F17060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F22A1A0" w14:textId="67D40A67" w:rsidTr="006E1099">
        <w:trPr>
          <w:trHeight w:val="300"/>
        </w:trPr>
        <w:tc>
          <w:tcPr>
            <w:tcW w:w="283" w:type="pct"/>
          </w:tcPr>
          <w:p w14:paraId="38B3C0B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F09753D" w14:textId="6E010899" w:rsidR="00414455" w:rsidRPr="00414455" w:rsidRDefault="00414455" w:rsidP="0098463D">
            <w:pPr>
              <w:rPr>
                <w:sz w:val="22"/>
                <w:szCs w:val="22"/>
              </w:rPr>
            </w:pPr>
            <w:r w:rsidRPr="00414455">
              <w:rPr>
                <w:sz w:val="22"/>
                <w:szCs w:val="22"/>
              </w:rPr>
              <w:t>54:28:042105:45</w:t>
            </w:r>
          </w:p>
        </w:tc>
        <w:tc>
          <w:tcPr>
            <w:tcW w:w="518" w:type="pct"/>
            <w:noWrap/>
            <w:hideMark/>
          </w:tcPr>
          <w:p w14:paraId="08E39ABA" w14:textId="77777777" w:rsidR="00414455" w:rsidRPr="00414455" w:rsidRDefault="00414455" w:rsidP="0098463D">
            <w:pPr>
              <w:rPr>
                <w:sz w:val="22"/>
                <w:szCs w:val="22"/>
              </w:rPr>
            </w:pPr>
            <w:r w:rsidRPr="00414455">
              <w:rPr>
                <w:sz w:val="22"/>
                <w:szCs w:val="22"/>
              </w:rPr>
              <w:t>859</w:t>
            </w:r>
          </w:p>
        </w:tc>
        <w:tc>
          <w:tcPr>
            <w:tcW w:w="815" w:type="pct"/>
            <w:noWrap/>
          </w:tcPr>
          <w:p w14:paraId="1EB384D3" w14:textId="15B7F9B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7FB4F6B" w14:textId="4DF39E7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CA000FC" w14:textId="6A152492" w:rsidR="00414455" w:rsidRPr="00414455" w:rsidRDefault="00414455" w:rsidP="0098463D">
            <w:pPr>
              <w:rPr>
                <w:sz w:val="22"/>
                <w:szCs w:val="22"/>
              </w:rPr>
            </w:pPr>
            <w:r w:rsidRPr="00414455">
              <w:rPr>
                <w:sz w:val="22"/>
                <w:szCs w:val="22"/>
              </w:rPr>
              <w:t>Земли населенных пунктов</w:t>
            </w:r>
          </w:p>
        </w:tc>
        <w:tc>
          <w:tcPr>
            <w:tcW w:w="866" w:type="pct"/>
          </w:tcPr>
          <w:p w14:paraId="3152AF25" w14:textId="214F1C7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148DF94" w14:textId="4C15F1FC" w:rsidTr="006E1099">
        <w:trPr>
          <w:trHeight w:val="300"/>
        </w:trPr>
        <w:tc>
          <w:tcPr>
            <w:tcW w:w="283" w:type="pct"/>
          </w:tcPr>
          <w:p w14:paraId="0289916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F093B64" w14:textId="62F59608" w:rsidR="00414455" w:rsidRPr="00414455" w:rsidRDefault="00414455" w:rsidP="0098463D">
            <w:pPr>
              <w:rPr>
                <w:sz w:val="22"/>
                <w:szCs w:val="22"/>
              </w:rPr>
            </w:pPr>
            <w:r w:rsidRPr="00414455">
              <w:rPr>
                <w:sz w:val="22"/>
                <w:szCs w:val="22"/>
              </w:rPr>
              <w:t>54:28:042105:49</w:t>
            </w:r>
          </w:p>
        </w:tc>
        <w:tc>
          <w:tcPr>
            <w:tcW w:w="518" w:type="pct"/>
            <w:noWrap/>
            <w:hideMark/>
          </w:tcPr>
          <w:p w14:paraId="40382865" w14:textId="77777777" w:rsidR="00414455" w:rsidRPr="00414455" w:rsidRDefault="00414455" w:rsidP="0098463D">
            <w:pPr>
              <w:rPr>
                <w:sz w:val="22"/>
                <w:szCs w:val="22"/>
              </w:rPr>
            </w:pPr>
            <w:r w:rsidRPr="00414455">
              <w:rPr>
                <w:sz w:val="22"/>
                <w:szCs w:val="22"/>
              </w:rPr>
              <w:t>1639</w:t>
            </w:r>
          </w:p>
        </w:tc>
        <w:tc>
          <w:tcPr>
            <w:tcW w:w="815" w:type="pct"/>
            <w:noWrap/>
          </w:tcPr>
          <w:p w14:paraId="457285F4" w14:textId="16135C4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589C49F" w14:textId="7FC6EA5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0F13EB2" w14:textId="4828D985" w:rsidR="00414455" w:rsidRPr="00414455" w:rsidRDefault="00414455" w:rsidP="0098463D">
            <w:pPr>
              <w:rPr>
                <w:sz w:val="22"/>
                <w:szCs w:val="22"/>
              </w:rPr>
            </w:pPr>
            <w:r w:rsidRPr="00414455">
              <w:rPr>
                <w:sz w:val="22"/>
                <w:szCs w:val="22"/>
              </w:rPr>
              <w:t>Земли населенных пунктов</w:t>
            </w:r>
          </w:p>
        </w:tc>
        <w:tc>
          <w:tcPr>
            <w:tcW w:w="866" w:type="pct"/>
          </w:tcPr>
          <w:p w14:paraId="41FEE697" w14:textId="7304374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3565602" w14:textId="6AE103F9" w:rsidTr="006E1099">
        <w:trPr>
          <w:trHeight w:val="300"/>
        </w:trPr>
        <w:tc>
          <w:tcPr>
            <w:tcW w:w="283" w:type="pct"/>
          </w:tcPr>
          <w:p w14:paraId="753D501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91535BD" w14:textId="729C678C" w:rsidR="00414455" w:rsidRPr="00414455" w:rsidRDefault="00414455" w:rsidP="0098463D">
            <w:pPr>
              <w:rPr>
                <w:sz w:val="22"/>
                <w:szCs w:val="22"/>
              </w:rPr>
            </w:pPr>
            <w:r w:rsidRPr="00414455">
              <w:rPr>
                <w:sz w:val="22"/>
                <w:szCs w:val="22"/>
              </w:rPr>
              <w:t>54:28:042105:51</w:t>
            </w:r>
          </w:p>
        </w:tc>
        <w:tc>
          <w:tcPr>
            <w:tcW w:w="518" w:type="pct"/>
            <w:noWrap/>
            <w:hideMark/>
          </w:tcPr>
          <w:p w14:paraId="3DBB7E22" w14:textId="77777777" w:rsidR="00414455" w:rsidRPr="00414455" w:rsidRDefault="00414455" w:rsidP="0098463D">
            <w:pPr>
              <w:rPr>
                <w:sz w:val="22"/>
                <w:szCs w:val="22"/>
              </w:rPr>
            </w:pPr>
            <w:r w:rsidRPr="00414455">
              <w:rPr>
                <w:sz w:val="22"/>
                <w:szCs w:val="22"/>
              </w:rPr>
              <w:t>1216</w:t>
            </w:r>
          </w:p>
        </w:tc>
        <w:tc>
          <w:tcPr>
            <w:tcW w:w="815" w:type="pct"/>
            <w:noWrap/>
          </w:tcPr>
          <w:p w14:paraId="5CE2BC89" w14:textId="0D19562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167B9FA" w14:textId="200A55A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56259F2" w14:textId="622D8D0B" w:rsidR="00414455" w:rsidRPr="00414455" w:rsidRDefault="00414455" w:rsidP="0098463D">
            <w:pPr>
              <w:rPr>
                <w:sz w:val="22"/>
                <w:szCs w:val="22"/>
              </w:rPr>
            </w:pPr>
            <w:r w:rsidRPr="00414455">
              <w:rPr>
                <w:sz w:val="22"/>
                <w:szCs w:val="22"/>
              </w:rPr>
              <w:t>Земли населенных пунктов</w:t>
            </w:r>
          </w:p>
        </w:tc>
        <w:tc>
          <w:tcPr>
            <w:tcW w:w="866" w:type="pct"/>
          </w:tcPr>
          <w:p w14:paraId="392187BC" w14:textId="03CA940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1B35B9A" w14:textId="56610393" w:rsidTr="006E1099">
        <w:trPr>
          <w:trHeight w:val="300"/>
        </w:trPr>
        <w:tc>
          <w:tcPr>
            <w:tcW w:w="283" w:type="pct"/>
          </w:tcPr>
          <w:p w14:paraId="7A2BE5F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4993C9A" w14:textId="4C37224E" w:rsidR="00414455" w:rsidRPr="00414455" w:rsidRDefault="00414455" w:rsidP="0098463D">
            <w:pPr>
              <w:rPr>
                <w:sz w:val="22"/>
                <w:szCs w:val="22"/>
              </w:rPr>
            </w:pPr>
            <w:r w:rsidRPr="00414455">
              <w:rPr>
                <w:sz w:val="22"/>
                <w:szCs w:val="22"/>
              </w:rPr>
              <w:t>54:28:042105:52</w:t>
            </w:r>
          </w:p>
        </w:tc>
        <w:tc>
          <w:tcPr>
            <w:tcW w:w="518" w:type="pct"/>
            <w:noWrap/>
            <w:hideMark/>
          </w:tcPr>
          <w:p w14:paraId="65B6DB17" w14:textId="77777777" w:rsidR="00414455" w:rsidRPr="00414455" w:rsidRDefault="00414455" w:rsidP="0098463D">
            <w:pPr>
              <w:rPr>
                <w:sz w:val="22"/>
                <w:szCs w:val="22"/>
              </w:rPr>
            </w:pPr>
            <w:r w:rsidRPr="00414455">
              <w:rPr>
                <w:sz w:val="22"/>
                <w:szCs w:val="22"/>
              </w:rPr>
              <w:t>923</w:t>
            </w:r>
          </w:p>
        </w:tc>
        <w:tc>
          <w:tcPr>
            <w:tcW w:w="815" w:type="pct"/>
            <w:noWrap/>
          </w:tcPr>
          <w:p w14:paraId="32FFDC3F" w14:textId="4784D8C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CB11D07" w14:textId="4E7E61A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2D2F4CB" w14:textId="0888D503" w:rsidR="00414455" w:rsidRPr="00414455" w:rsidRDefault="00414455" w:rsidP="0098463D">
            <w:pPr>
              <w:rPr>
                <w:sz w:val="22"/>
                <w:szCs w:val="22"/>
              </w:rPr>
            </w:pPr>
            <w:r w:rsidRPr="00414455">
              <w:rPr>
                <w:sz w:val="22"/>
                <w:szCs w:val="22"/>
              </w:rPr>
              <w:t>Земли населенных пунктов</w:t>
            </w:r>
          </w:p>
        </w:tc>
        <w:tc>
          <w:tcPr>
            <w:tcW w:w="866" w:type="pct"/>
          </w:tcPr>
          <w:p w14:paraId="5205FA25" w14:textId="0D9D077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95C6009" w14:textId="4A5A3495" w:rsidTr="006E1099">
        <w:trPr>
          <w:trHeight w:val="300"/>
        </w:trPr>
        <w:tc>
          <w:tcPr>
            <w:tcW w:w="283" w:type="pct"/>
          </w:tcPr>
          <w:p w14:paraId="1EECDA9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07327AF" w14:textId="012260EB" w:rsidR="00414455" w:rsidRPr="00414455" w:rsidRDefault="00414455" w:rsidP="0098463D">
            <w:pPr>
              <w:rPr>
                <w:sz w:val="22"/>
                <w:szCs w:val="22"/>
              </w:rPr>
            </w:pPr>
            <w:r w:rsidRPr="00414455">
              <w:rPr>
                <w:sz w:val="22"/>
                <w:szCs w:val="22"/>
              </w:rPr>
              <w:t>54:28:042105:62</w:t>
            </w:r>
          </w:p>
        </w:tc>
        <w:tc>
          <w:tcPr>
            <w:tcW w:w="518" w:type="pct"/>
            <w:noWrap/>
            <w:hideMark/>
          </w:tcPr>
          <w:p w14:paraId="1CC642FD" w14:textId="77777777" w:rsidR="00414455" w:rsidRPr="00414455" w:rsidRDefault="00414455" w:rsidP="0098463D">
            <w:pPr>
              <w:rPr>
                <w:sz w:val="22"/>
                <w:szCs w:val="22"/>
              </w:rPr>
            </w:pPr>
            <w:r w:rsidRPr="00414455">
              <w:rPr>
                <w:sz w:val="22"/>
                <w:szCs w:val="22"/>
              </w:rPr>
              <w:t>243.79</w:t>
            </w:r>
          </w:p>
        </w:tc>
        <w:tc>
          <w:tcPr>
            <w:tcW w:w="815" w:type="pct"/>
            <w:noWrap/>
          </w:tcPr>
          <w:p w14:paraId="7D04924A" w14:textId="617619F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36D0B6F" w14:textId="0ACE0234" w:rsidR="00414455" w:rsidRPr="00414455" w:rsidRDefault="00414455" w:rsidP="0098463D">
            <w:pPr>
              <w:rPr>
                <w:sz w:val="22"/>
                <w:szCs w:val="22"/>
              </w:rPr>
            </w:pPr>
            <w:r w:rsidRPr="00414455">
              <w:rPr>
                <w:sz w:val="22"/>
                <w:szCs w:val="22"/>
              </w:rPr>
              <w:t>Для обслуживания здания магазина</w:t>
            </w:r>
          </w:p>
        </w:tc>
        <w:tc>
          <w:tcPr>
            <w:tcW w:w="742" w:type="pct"/>
          </w:tcPr>
          <w:p w14:paraId="01A01B7D" w14:textId="04608ACB" w:rsidR="00414455" w:rsidRPr="00414455" w:rsidRDefault="00414455" w:rsidP="0098463D">
            <w:pPr>
              <w:rPr>
                <w:sz w:val="22"/>
                <w:szCs w:val="22"/>
              </w:rPr>
            </w:pPr>
            <w:r w:rsidRPr="00414455">
              <w:rPr>
                <w:sz w:val="22"/>
                <w:szCs w:val="22"/>
              </w:rPr>
              <w:t>Земли населенных пунктов</w:t>
            </w:r>
          </w:p>
        </w:tc>
        <w:tc>
          <w:tcPr>
            <w:tcW w:w="866" w:type="pct"/>
          </w:tcPr>
          <w:p w14:paraId="764B3857" w14:textId="5C351C6D" w:rsidR="00414455" w:rsidRPr="00414455" w:rsidRDefault="00414455" w:rsidP="0098463D">
            <w:pPr>
              <w:rPr>
                <w:sz w:val="22"/>
                <w:szCs w:val="22"/>
              </w:rPr>
            </w:pPr>
            <w:r w:rsidRPr="00414455">
              <w:rPr>
                <w:sz w:val="22"/>
                <w:szCs w:val="22"/>
              </w:rPr>
              <w:t>Для обслуживания здания магазина</w:t>
            </w:r>
          </w:p>
        </w:tc>
      </w:tr>
      <w:tr w:rsidR="00414455" w:rsidRPr="00414455" w14:paraId="13677770" w14:textId="3EBD48B5" w:rsidTr="006E1099">
        <w:trPr>
          <w:trHeight w:val="300"/>
        </w:trPr>
        <w:tc>
          <w:tcPr>
            <w:tcW w:w="283" w:type="pct"/>
          </w:tcPr>
          <w:p w14:paraId="7A2BEEC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D23866F" w14:textId="7F8A5D58" w:rsidR="00414455" w:rsidRPr="00414455" w:rsidRDefault="00414455" w:rsidP="0098463D">
            <w:pPr>
              <w:rPr>
                <w:sz w:val="22"/>
                <w:szCs w:val="22"/>
              </w:rPr>
            </w:pPr>
            <w:r w:rsidRPr="00414455">
              <w:rPr>
                <w:sz w:val="22"/>
                <w:szCs w:val="22"/>
              </w:rPr>
              <w:t>54:28:042105:63</w:t>
            </w:r>
          </w:p>
        </w:tc>
        <w:tc>
          <w:tcPr>
            <w:tcW w:w="518" w:type="pct"/>
            <w:noWrap/>
            <w:hideMark/>
          </w:tcPr>
          <w:p w14:paraId="46E90A05" w14:textId="77777777" w:rsidR="00414455" w:rsidRPr="00414455" w:rsidRDefault="00414455" w:rsidP="0098463D">
            <w:pPr>
              <w:rPr>
                <w:sz w:val="22"/>
                <w:szCs w:val="22"/>
              </w:rPr>
            </w:pPr>
            <w:r w:rsidRPr="00414455">
              <w:rPr>
                <w:sz w:val="22"/>
                <w:szCs w:val="22"/>
              </w:rPr>
              <w:t>1251</w:t>
            </w:r>
          </w:p>
        </w:tc>
        <w:tc>
          <w:tcPr>
            <w:tcW w:w="815" w:type="pct"/>
            <w:noWrap/>
          </w:tcPr>
          <w:p w14:paraId="75323668" w14:textId="1C373B9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25E36C2" w14:textId="0DF5DA4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E9B2ABB" w14:textId="06B931CA" w:rsidR="00414455" w:rsidRPr="00414455" w:rsidRDefault="00414455" w:rsidP="0098463D">
            <w:pPr>
              <w:rPr>
                <w:sz w:val="22"/>
                <w:szCs w:val="22"/>
              </w:rPr>
            </w:pPr>
            <w:r w:rsidRPr="00414455">
              <w:rPr>
                <w:sz w:val="22"/>
                <w:szCs w:val="22"/>
              </w:rPr>
              <w:t>Земли населенных пунктов</w:t>
            </w:r>
          </w:p>
        </w:tc>
        <w:tc>
          <w:tcPr>
            <w:tcW w:w="866" w:type="pct"/>
          </w:tcPr>
          <w:p w14:paraId="21C3461D" w14:textId="7C906F8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0F9333B" w14:textId="5B659BE1" w:rsidTr="006E1099">
        <w:trPr>
          <w:trHeight w:val="300"/>
        </w:trPr>
        <w:tc>
          <w:tcPr>
            <w:tcW w:w="283" w:type="pct"/>
          </w:tcPr>
          <w:p w14:paraId="540AF2B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D5CB706" w14:textId="0274C089" w:rsidR="00414455" w:rsidRPr="00414455" w:rsidRDefault="00414455" w:rsidP="0098463D">
            <w:pPr>
              <w:rPr>
                <w:sz w:val="22"/>
                <w:szCs w:val="22"/>
              </w:rPr>
            </w:pPr>
            <w:r w:rsidRPr="00414455">
              <w:rPr>
                <w:sz w:val="22"/>
                <w:szCs w:val="22"/>
              </w:rPr>
              <w:t>54:28:042105:67</w:t>
            </w:r>
          </w:p>
        </w:tc>
        <w:tc>
          <w:tcPr>
            <w:tcW w:w="518" w:type="pct"/>
            <w:noWrap/>
            <w:hideMark/>
          </w:tcPr>
          <w:p w14:paraId="28E64416" w14:textId="77777777" w:rsidR="00414455" w:rsidRPr="00414455" w:rsidRDefault="00414455" w:rsidP="0098463D">
            <w:pPr>
              <w:rPr>
                <w:sz w:val="22"/>
                <w:szCs w:val="22"/>
              </w:rPr>
            </w:pPr>
            <w:r w:rsidRPr="00414455">
              <w:rPr>
                <w:sz w:val="22"/>
                <w:szCs w:val="22"/>
              </w:rPr>
              <w:t>1479</w:t>
            </w:r>
          </w:p>
        </w:tc>
        <w:tc>
          <w:tcPr>
            <w:tcW w:w="815" w:type="pct"/>
            <w:noWrap/>
          </w:tcPr>
          <w:p w14:paraId="24CED0D8" w14:textId="2BC2FDF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D2EA192" w14:textId="72963E2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419DC4E" w14:textId="09B7D406" w:rsidR="00414455" w:rsidRPr="00414455" w:rsidRDefault="00414455" w:rsidP="0098463D">
            <w:pPr>
              <w:rPr>
                <w:sz w:val="22"/>
                <w:szCs w:val="22"/>
              </w:rPr>
            </w:pPr>
            <w:r w:rsidRPr="00414455">
              <w:rPr>
                <w:sz w:val="22"/>
                <w:szCs w:val="22"/>
              </w:rPr>
              <w:t>Земли населенных пунктов</w:t>
            </w:r>
          </w:p>
        </w:tc>
        <w:tc>
          <w:tcPr>
            <w:tcW w:w="866" w:type="pct"/>
          </w:tcPr>
          <w:p w14:paraId="4F2586CF" w14:textId="4C1306B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66EC3A5" w14:textId="6DB1914F" w:rsidTr="006E1099">
        <w:trPr>
          <w:trHeight w:val="300"/>
        </w:trPr>
        <w:tc>
          <w:tcPr>
            <w:tcW w:w="283" w:type="pct"/>
          </w:tcPr>
          <w:p w14:paraId="019743C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93E450" w14:textId="430DC04E" w:rsidR="00414455" w:rsidRPr="00414455" w:rsidRDefault="00414455" w:rsidP="0098463D">
            <w:pPr>
              <w:rPr>
                <w:sz w:val="22"/>
                <w:szCs w:val="22"/>
              </w:rPr>
            </w:pPr>
            <w:r w:rsidRPr="00414455">
              <w:rPr>
                <w:sz w:val="22"/>
                <w:szCs w:val="22"/>
              </w:rPr>
              <w:t>54:28:042105:68</w:t>
            </w:r>
          </w:p>
        </w:tc>
        <w:tc>
          <w:tcPr>
            <w:tcW w:w="518" w:type="pct"/>
            <w:noWrap/>
            <w:hideMark/>
          </w:tcPr>
          <w:p w14:paraId="0CAAAE6D" w14:textId="77777777" w:rsidR="00414455" w:rsidRPr="00414455" w:rsidRDefault="00414455" w:rsidP="0098463D">
            <w:pPr>
              <w:rPr>
                <w:sz w:val="22"/>
                <w:szCs w:val="22"/>
              </w:rPr>
            </w:pPr>
            <w:r w:rsidRPr="00414455">
              <w:rPr>
                <w:sz w:val="22"/>
                <w:szCs w:val="22"/>
              </w:rPr>
              <w:t>600</w:t>
            </w:r>
          </w:p>
        </w:tc>
        <w:tc>
          <w:tcPr>
            <w:tcW w:w="815" w:type="pct"/>
            <w:noWrap/>
          </w:tcPr>
          <w:p w14:paraId="0AF24B84" w14:textId="08DB524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C47B81C" w14:textId="60F1690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02062EF" w14:textId="6C4DA226" w:rsidR="00414455" w:rsidRPr="00414455" w:rsidRDefault="00414455" w:rsidP="0098463D">
            <w:pPr>
              <w:rPr>
                <w:sz w:val="22"/>
                <w:szCs w:val="22"/>
              </w:rPr>
            </w:pPr>
            <w:r w:rsidRPr="00414455">
              <w:rPr>
                <w:sz w:val="22"/>
                <w:szCs w:val="22"/>
              </w:rPr>
              <w:t>Земли населенных пунктов</w:t>
            </w:r>
          </w:p>
        </w:tc>
        <w:tc>
          <w:tcPr>
            <w:tcW w:w="866" w:type="pct"/>
          </w:tcPr>
          <w:p w14:paraId="05803F92" w14:textId="10F4E28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C7479D0" w14:textId="2413883A" w:rsidTr="006E1099">
        <w:trPr>
          <w:trHeight w:val="300"/>
        </w:trPr>
        <w:tc>
          <w:tcPr>
            <w:tcW w:w="283" w:type="pct"/>
          </w:tcPr>
          <w:p w14:paraId="6292DA8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7A61977" w14:textId="23111D04" w:rsidR="00414455" w:rsidRPr="00414455" w:rsidRDefault="00414455" w:rsidP="0098463D">
            <w:pPr>
              <w:rPr>
                <w:sz w:val="22"/>
                <w:szCs w:val="22"/>
              </w:rPr>
            </w:pPr>
            <w:r w:rsidRPr="00414455">
              <w:rPr>
                <w:sz w:val="22"/>
                <w:szCs w:val="22"/>
              </w:rPr>
              <w:t>54:28:042106:11</w:t>
            </w:r>
          </w:p>
        </w:tc>
        <w:tc>
          <w:tcPr>
            <w:tcW w:w="518" w:type="pct"/>
            <w:noWrap/>
            <w:hideMark/>
          </w:tcPr>
          <w:p w14:paraId="0A2BB011" w14:textId="77777777" w:rsidR="00414455" w:rsidRPr="00414455" w:rsidRDefault="00414455" w:rsidP="0098463D">
            <w:pPr>
              <w:rPr>
                <w:sz w:val="22"/>
                <w:szCs w:val="22"/>
              </w:rPr>
            </w:pPr>
            <w:r w:rsidRPr="00414455">
              <w:rPr>
                <w:sz w:val="22"/>
                <w:szCs w:val="22"/>
              </w:rPr>
              <w:t>2545</w:t>
            </w:r>
          </w:p>
        </w:tc>
        <w:tc>
          <w:tcPr>
            <w:tcW w:w="815" w:type="pct"/>
            <w:noWrap/>
          </w:tcPr>
          <w:p w14:paraId="490E3ABE" w14:textId="2856301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1F05833" w14:textId="0D7EDAD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C5DD7CA" w14:textId="79527FF1" w:rsidR="00414455" w:rsidRPr="00414455" w:rsidRDefault="00414455" w:rsidP="0098463D">
            <w:pPr>
              <w:rPr>
                <w:sz w:val="22"/>
                <w:szCs w:val="22"/>
              </w:rPr>
            </w:pPr>
            <w:r w:rsidRPr="00414455">
              <w:rPr>
                <w:sz w:val="22"/>
                <w:szCs w:val="22"/>
              </w:rPr>
              <w:t>Земли населенных пунктов</w:t>
            </w:r>
          </w:p>
        </w:tc>
        <w:tc>
          <w:tcPr>
            <w:tcW w:w="866" w:type="pct"/>
          </w:tcPr>
          <w:p w14:paraId="572C1522" w14:textId="1DA27B2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7EF7E88" w14:textId="51338E65" w:rsidTr="006E1099">
        <w:trPr>
          <w:trHeight w:val="300"/>
        </w:trPr>
        <w:tc>
          <w:tcPr>
            <w:tcW w:w="283" w:type="pct"/>
          </w:tcPr>
          <w:p w14:paraId="2E21B24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71E9A6" w14:textId="36D540BF" w:rsidR="00414455" w:rsidRPr="00414455" w:rsidRDefault="00414455" w:rsidP="0098463D">
            <w:pPr>
              <w:rPr>
                <w:sz w:val="22"/>
                <w:szCs w:val="22"/>
              </w:rPr>
            </w:pPr>
            <w:r w:rsidRPr="00414455">
              <w:rPr>
                <w:sz w:val="22"/>
                <w:szCs w:val="22"/>
              </w:rPr>
              <w:t>54:28:042106:19</w:t>
            </w:r>
          </w:p>
        </w:tc>
        <w:tc>
          <w:tcPr>
            <w:tcW w:w="518" w:type="pct"/>
            <w:noWrap/>
            <w:hideMark/>
          </w:tcPr>
          <w:p w14:paraId="101D64C4" w14:textId="77777777" w:rsidR="00414455" w:rsidRPr="00414455" w:rsidRDefault="00414455" w:rsidP="0098463D">
            <w:pPr>
              <w:rPr>
                <w:sz w:val="22"/>
                <w:szCs w:val="22"/>
              </w:rPr>
            </w:pPr>
            <w:r w:rsidRPr="00414455">
              <w:rPr>
                <w:sz w:val="22"/>
                <w:szCs w:val="22"/>
              </w:rPr>
              <w:t>802</w:t>
            </w:r>
          </w:p>
        </w:tc>
        <w:tc>
          <w:tcPr>
            <w:tcW w:w="815" w:type="pct"/>
            <w:noWrap/>
          </w:tcPr>
          <w:p w14:paraId="52AF766A" w14:textId="569D20D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05E97BA" w14:textId="6502030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1EA98C0" w14:textId="6D032F38" w:rsidR="00414455" w:rsidRPr="00414455" w:rsidRDefault="00414455" w:rsidP="0098463D">
            <w:pPr>
              <w:rPr>
                <w:sz w:val="22"/>
                <w:szCs w:val="22"/>
              </w:rPr>
            </w:pPr>
            <w:r w:rsidRPr="00414455">
              <w:rPr>
                <w:sz w:val="22"/>
                <w:szCs w:val="22"/>
              </w:rPr>
              <w:t>Земли населенных пунктов</w:t>
            </w:r>
          </w:p>
        </w:tc>
        <w:tc>
          <w:tcPr>
            <w:tcW w:w="866" w:type="pct"/>
          </w:tcPr>
          <w:p w14:paraId="5FF2D258" w14:textId="7D5A7C0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0FBF99A" w14:textId="017C5696" w:rsidTr="006E1099">
        <w:trPr>
          <w:trHeight w:val="300"/>
        </w:trPr>
        <w:tc>
          <w:tcPr>
            <w:tcW w:w="283" w:type="pct"/>
          </w:tcPr>
          <w:p w14:paraId="38C0559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087D03E" w14:textId="5DC063C5" w:rsidR="00414455" w:rsidRPr="00414455" w:rsidRDefault="00414455" w:rsidP="0098463D">
            <w:pPr>
              <w:rPr>
                <w:sz w:val="22"/>
                <w:szCs w:val="22"/>
              </w:rPr>
            </w:pPr>
            <w:r w:rsidRPr="00414455">
              <w:rPr>
                <w:sz w:val="22"/>
                <w:szCs w:val="22"/>
              </w:rPr>
              <w:t>54:28:042106:20</w:t>
            </w:r>
          </w:p>
        </w:tc>
        <w:tc>
          <w:tcPr>
            <w:tcW w:w="518" w:type="pct"/>
            <w:noWrap/>
            <w:hideMark/>
          </w:tcPr>
          <w:p w14:paraId="154CAE85" w14:textId="77777777" w:rsidR="00414455" w:rsidRPr="00414455" w:rsidRDefault="00414455" w:rsidP="0098463D">
            <w:pPr>
              <w:rPr>
                <w:sz w:val="22"/>
                <w:szCs w:val="22"/>
              </w:rPr>
            </w:pPr>
            <w:r w:rsidRPr="00414455">
              <w:rPr>
                <w:sz w:val="22"/>
                <w:szCs w:val="22"/>
              </w:rPr>
              <w:t>1388</w:t>
            </w:r>
          </w:p>
        </w:tc>
        <w:tc>
          <w:tcPr>
            <w:tcW w:w="815" w:type="pct"/>
            <w:noWrap/>
          </w:tcPr>
          <w:p w14:paraId="39CFEF8C" w14:textId="193A96A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9258F6B" w14:textId="77B27B9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A125917" w14:textId="2E375C20" w:rsidR="00414455" w:rsidRPr="00414455" w:rsidRDefault="00414455" w:rsidP="0098463D">
            <w:pPr>
              <w:rPr>
                <w:sz w:val="22"/>
                <w:szCs w:val="22"/>
              </w:rPr>
            </w:pPr>
            <w:r w:rsidRPr="00414455">
              <w:rPr>
                <w:sz w:val="22"/>
                <w:szCs w:val="22"/>
              </w:rPr>
              <w:t>Земли населенных пунктов</w:t>
            </w:r>
          </w:p>
        </w:tc>
        <w:tc>
          <w:tcPr>
            <w:tcW w:w="866" w:type="pct"/>
          </w:tcPr>
          <w:p w14:paraId="4CF07B5B" w14:textId="1354E69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D705114" w14:textId="40B939A6" w:rsidTr="006E1099">
        <w:trPr>
          <w:trHeight w:val="300"/>
        </w:trPr>
        <w:tc>
          <w:tcPr>
            <w:tcW w:w="283" w:type="pct"/>
          </w:tcPr>
          <w:p w14:paraId="27349FB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EE0D867" w14:textId="45A006E0" w:rsidR="00414455" w:rsidRPr="00414455" w:rsidRDefault="00414455" w:rsidP="0098463D">
            <w:pPr>
              <w:rPr>
                <w:sz w:val="22"/>
                <w:szCs w:val="22"/>
              </w:rPr>
            </w:pPr>
            <w:r w:rsidRPr="00414455">
              <w:rPr>
                <w:sz w:val="22"/>
                <w:szCs w:val="22"/>
              </w:rPr>
              <w:t>54:28:042106:22</w:t>
            </w:r>
          </w:p>
        </w:tc>
        <w:tc>
          <w:tcPr>
            <w:tcW w:w="518" w:type="pct"/>
            <w:noWrap/>
            <w:hideMark/>
          </w:tcPr>
          <w:p w14:paraId="62DAA947" w14:textId="77777777" w:rsidR="00414455" w:rsidRPr="00414455" w:rsidRDefault="00414455" w:rsidP="0098463D">
            <w:pPr>
              <w:rPr>
                <w:sz w:val="22"/>
                <w:szCs w:val="22"/>
              </w:rPr>
            </w:pPr>
            <w:r w:rsidRPr="00414455">
              <w:rPr>
                <w:sz w:val="22"/>
                <w:szCs w:val="22"/>
              </w:rPr>
              <w:t>1354</w:t>
            </w:r>
          </w:p>
        </w:tc>
        <w:tc>
          <w:tcPr>
            <w:tcW w:w="815" w:type="pct"/>
            <w:noWrap/>
          </w:tcPr>
          <w:p w14:paraId="799CFC08" w14:textId="153BC0B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67DA6AF" w14:textId="305D388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CE56089" w14:textId="1CD5F6F1" w:rsidR="00414455" w:rsidRPr="00414455" w:rsidRDefault="00414455" w:rsidP="0098463D">
            <w:pPr>
              <w:rPr>
                <w:sz w:val="22"/>
                <w:szCs w:val="22"/>
              </w:rPr>
            </w:pPr>
            <w:r w:rsidRPr="00414455">
              <w:rPr>
                <w:sz w:val="22"/>
                <w:szCs w:val="22"/>
              </w:rPr>
              <w:t>Земли населенных пунктов</w:t>
            </w:r>
          </w:p>
        </w:tc>
        <w:tc>
          <w:tcPr>
            <w:tcW w:w="866" w:type="pct"/>
          </w:tcPr>
          <w:p w14:paraId="26B52955" w14:textId="3B201F9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F5909EC" w14:textId="0EFF7940" w:rsidTr="006E1099">
        <w:trPr>
          <w:trHeight w:val="300"/>
        </w:trPr>
        <w:tc>
          <w:tcPr>
            <w:tcW w:w="283" w:type="pct"/>
          </w:tcPr>
          <w:p w14:paraId="5035708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31C1EF0" w14:textId="28E0B967" w:rsidR="00414455" w:rsidRPr="00414455" w:rsidRDefault="00414455" w:rsidP="0098463D">
            <w:pPr>
              <w:rPr>
                <w:sz w:val="22"/>
                <w:szCs w:val="22"/>
              </w:rPr>
            </w:pPr>
            <w:r w:rsidRPr="00414455">
              <w:rPr>
                <w:sz w:val="22"/>
                <w:szCs w:val="22"/>
              </w:rPr>
              <w:t>54:28:042106:23</w:t>
            </w:r>
          </w:p>
        </w:tc>
        <w:tc>
          <w:tcPr>
            <w:tcW w:w="518" w:type="pct"/>
            <w:noWrap/>
            <w:hideMark/>
          </w:tcPr>
          <w:p w14:paraId="38DBA678" w14:textId="77777777" w:rsidR="00414455" w:rsidRPr="00414455" w:rsidRDefault="00414455" w:rsidP="0098463D">
            <w:pPr>
              <w:rPr>
                <w:sz w:val="22"/>
                <w:szCs w:val="22"/>
              </w:rPr>
            </w:pPr>
            <w:r w:rsidRPr="00414455">
              <w:rPr>
                <w:sz w:val="22"/>
                <w:szCs w:val="22"/>
              </w:rPr>
              <w:t>1002</w:t>
            </w:r>
          </w:p>
        </w:tc>
        <w:tc>
          <w:tcPr>
            <w:tcW w:w="815" w:type="pct"/>
            <w:noWrap/>
          </w:tcPr>
          <w:p w14:paraId="5D8E15CB" w14:textId="034E32D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EE70289" w14:textId="6A003000"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79DB37C8" w14:textId="576F41AF"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69F7E1F3" w14:textId="5A6844FC"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22E05608" w14:textId="65A40F80" w:rsidTr="006E1099">
        <w:trPr>
          <w:trHeight w:val="300"/>
        </w:trPr>
        <w:tc>
          <w:tcPr>
            <w:tcW w:w="283" w:type="pct"/>
          </w:tcPr>
          <w:p w14:paraId="76F3B6B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8A7C82A" w14:textId="2D2B7351" w:rsidR="00414455" w:rsidRPr="00414455" w:rsidRDefault="00414455" w:rsidP="0098463D">
            <w:pPr>
              <w:rPr>
                <w:sz w:val="22"/>
                <w:szCs w:val="22"/>
              </w:rPr>
            </w:pPr>
            <w:r w:rsidRPr="00414455">
              <w:rPr>
                <w:sz w:val="22"/>
                <w:szCs w:val="22"/>
              </w:rPr>
              <w:t>54:28:042106:29</w:t>
            </w:r>
          </w:p>
        </w:tc>
        <w:tc>
          <w:tcPr>
            <w:tcW w:w="518" w:type="pct"/>
            <w:noWrap/>
            <w:hideMark/>
          </w:tcPr>
          <w:p w14:paraId="27B6B5CC" w14:textId="77777777" w:rsidR="00414455" w:rsidRPr="00414455" w:rsidRDefault="00414455" w:rsidP="0098463D">
            <w:pPr>
              <w:rPr>
                <w:sz w:val="22"/>
                <w:szCs w:val="22"/>
              </w:rPr>
            </w:pPr>
            <w:r w:rsidRPr="00414455">
              <w:rPr>
                <w:sz w:val="22"/>
                <w:szCs w:val="22"/>
              </w:rPr>
              <w:t>1393</w:t>
            </w:r>
          </w:p>
        </w:tc>
        <w:tc>
          <w:tcPr>
            <w:tcW w:w="815" w:type="pct"/>
            <w:noWrap/>
          </w:tcPr>
          <w:p w14:paraId="276911FA" w14:textId="243E530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4E36683" w14:textId="060535E1" w:rsidR="00414455" w:rsidRPr="00414455" w:rsidRDefault="00414455" w:rsidP="0098463D">
            <w:pPr>
              <w:rPr>
                <w:sz w:val="22"/>
                <w:szCs w:val="22"/>
              </w:rPr>
            </w:pPr>
            <w:r w:rsidRPr="00414455">
              <w:rPr>
                <w:sz w:val="22"/>
                <w:szCs w:val="22"/>
              </w:rPr>
              <w:t>Для обслуживания здания столовой</w:t>
            </w:r>
          </w:p>
        </w:tc>
        <w:tc>
          <w:tcPr>
            <w:tcW w:w="742" w:type="pct"/>
          </w:tcPr>
          <w:p w14:paraId="61F394BD" w14:textId="6237B103" w:rsidR="00414455" w:rsidRPr="00414455" w:rsidRDefault="00414455" w:rsidP="0098463D">
            <w:pPr>
              <w:rPr>
                <w:sz w:val="22"/>
                <w:szCs w:val="22"/>
              </w:rPr>
            </w:pPr>
            <w:r w:rsidRPr="00414455">
              <w:rPr>
                <w:sz w:val="22"/>
                <w:szCs w:val="22"/>
              </w:rPr>
              <w:t>Земли населенных пунктов</w:t>
            </w:r>
          </w:p>
        </w:tc>
        <w:tc>
          <w:tcPr>
            <w:tcW w:w="866" w:type="pct"/>
          </w:tcPr>
          <w:p w14:paraId="589DFE6F" w14:textId="6D2B57AD" w:rsidR="00414455" w:rsidRPr="00414455" w:rsidRDefault="00414455" w:rsidP="0098463D">
            <w:pPr>
              <w:rPr>
                <w:sz w:val="22"/>
                <w:szCs w:val="22"/>
              </w:rPr>
            </w:pPr>
            <w:r w:rsidRPr="00414455">
              <w:rPr>
                <w:sz w:val="22"/>
                <w:szCs w:val="22"/>
              </w:rPr>
              <w:t>Для обслуживания здания столовой</w:t>
            </w:r>
          </w:p>
        </w:tc>
      </w:tr>
      <w:tr w:rsidR="00414455" w:rsidRPr="00414455" w14:paraId="3FF4EA08" w14:textId="4036D81E" w:rsidTr="006E1099">
        <w:trPr>
          <w:trHeight w:val="300"/>
        </w:trPr>
        <w:tc>
          <w:tcPr>
            <w:tcW w:w="283" w:type="pct"/>
          </w:tcPr>
          <w:p w14:paraId="7E12FC2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BF8E93F" w14:textId="7EB4EDC8" w:rsidR="00414455" w:rsidRPr="00414455" w:rsidRDefault="00414455" w:rsidP="0098463D">
            <w:pPr>
              <w:rPr>
                <w:sz w:val="22"/>
                <w:szCs w:val="22"/>
              </w:rPr>
            </w:pPr>
            <w:r w:rsidRPr="00414455">
              <w:rPr>
                <w:sz w:val="22"/>
                <w:szCs w:val="22"/>
              </w:rPr>
              <w:t>54:28:042106:31</w:t>
            </w:r>
          </w:p>
        </w:tc>
        <w:tc>
          <w:tcPr>
            <w:tcW w:w="518" w:type="pct"/>
            <w:noWrap/>
            <w:hideMark/>
          </w:tcPr>
          <w:p w14:paraId="0718EFA8" w14:textId="77777777" w:rsidR="00414455" w:rsidRPr="00414455" w:rsidRDefault="00414455" w:rsidP="0098463D">
            <w:pPr>
              <w:rPr>
                <w:sz w:val="22"/>
                <w:szCs w:val="22"/>
              </w:rPr>
            </w:pPr>
            <w:r w:rsidRPr="00414455">
              <w:rPr>
                <w:sz w:val="22"/>
                <w:szCs w:val="22"/>
              </w:rPr>
              <w:t>1706</w:t>
            </w:r>
          </w:p>
        </w:tc>
        <w:tc>
          <w:tcPr>
            <w:tcW w:w="815" w:type="pct"/>
            <w:noWrap/>
          </w:tcPr>
          <w:p w14:paraId="62AEA45F" w14:textId="10F09A8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0E4AE05" w14:textId="79652A2C" w:rsidR="00414455" w:rsidRPr="00414455" w:rsidRDefault="00414455" w:rsidP="0098463D">
            <w:pPr>
              <w:rPr>
                <w:sz w:val="22"/>
                <w:szCs w:val="22"/>
              </w:rPr>
            </w:pPr>
            <w:r w:rsidRPr="00414455">
              <w:rPr>
                <w:sz w:val="22"/>
                <w:szCs w:val="22"/>
              </w:rPr>
              <w:t>Для обслуживания здания конторы</w:t>
            </w:r>
          </w:p>
        </w:tc>
        <w:tc>
          <w:tcPr>
            <w:tcW w:w="742" w:type="pct"/>
          </w:tcPr>
          <w:p w14:paraId="130DD10A" w14:textId="0D8EA326" w:rsidR="00414455" w:rsidRPr="00414455" w:rsidRDefault="00414455" w:rsidP="0098463D">
            <w:pPr>
              <w:rPr>
                <w:sz w:val="22"/>
                <w:szCs w:val="22"/>
              </w:rPr>
            </w:pPr>
            <w:r w:rsidRPr="00414455">
              <w:rPr>
                <w:sz w:val="22"/>
                <w:szCs w:val="22"/>
              </w:rPr>
              <w:t>Земли населенных пунктов</w:t>
            </w:r>
          </w:p>
        </w:tc>
        <w:tc>
          <w:tcPr>
            <w:tcW w:w="866" w:type="pct"/>
          </w:tcPr>
          <w:p w14:paraId="141933D1" w14:textId="32CF89C6" w:rsidR="00414455" w:rsidRPr="00414455" w:rsidRDefault="00414455" w:rsidP="0098463D">
            <w:pPr>
              <w:rPr>
                <w:sz w:val="22"/>
                <w:szCs w:val="22"/>
              </w:rPr>
            </w:pPr>
            <w:r w:rsidRPr="00414455">
              <w:rPr>
                <w:sz w:val="22"/>
                <w:szCs w:val="22"/>
              </w:rPr>
              <w:t>Для обслуживания здания конторы</w:t>
            </w:r>
          </w:p>
        </w:tc>
      </w:tr>
      <w:tr w:rsidR="00414455" w:rsidRPr="00414455" w14:paraId="52440605" w14:textId="25E5A1D5" w:rsidTr="006E1099">
        <w:trPr>
          <w:trHeight w:val="300"/>
        </w:trPr>
        <w:tc>
          <w:tcPr>
            <w:tcW w:w="283" w:type="pct"/>
          </w:tcPr>
          <w:p w14:paraId="1A5FEA4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184394C" w14:textId="395F5C2D" w:rsidR="00414455" w:rsidRPr="00414455" w:rsidRDefault="00414455" w:rsidP="0098463D">
            <w:pPr>
              <w:rPr>
                <w:sz w:val="22"/>
                <w:szCs w:val="22"/>
              </w:rPr>
            </w:pPr>
            <w:r w:rsidRPr="00414455">
              <w:rPr>
                <w:sz w:val="22"/>
                <w:szCs w:val="22"/>
              </w:rPr>
              <w:t>54:28:042106:33</w:t>
            </w:r>
          </w:p>
        </w:tc>
        <w:tc>
          <w:tcPr>
            <w:tcW w:w="518" w:type="pct"/>
            <w:noWrap/>
            <w:hideMark/>
          </w:tcPr>
          <w:p w14:paraId="6896D141" w14:textId="77777777" w:rsidR="00414455" w:rsidRPr="00414455" w:rsidRDefault="00414455" w:rsidP="0098463D">
            <w:pPr>
              <w:rPr>
                <w:sz w:val="22"/>
                <w:szCs w:val="22"/>
              </w:rPr>
            </w:pPr>
            <w:r w:rsidRPr="00414455">
              <w:rPr>
                <w:sz w:val="22"/>
                <w:szCs w:val="22"/>
              </w:rPr>
              <w:t>1107</w:t>
            </w:r>
          </w:p>
        </w:tc>
        <w:tc>
          <w:tcPr>
            <w:tcW w:w="815" w:type="pct"/>
            <w:noWrap/>
          </w:tcPr>
          <w:p w14:paraId="7CE690BD" w14:textId="390FC0D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44B929B" w14:textId="2C66A0E6"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757E381A" w14:textId="3415A13A" w:rsidR="00414455" w:rsidRPr="00414455" w:rsidRDefault="00414455" w:rsidP="0098463D">
            <w:pPr>
              <w:rPr>
                <w:sz w:val="22"/>
                <w:szCs w:val="22"/>
              </w:rPr>
            </w:pPr>
            <w:r w:rsidRPr="00414455">
              <w:rPr>
                <w:sz w:val="22"/>
                <w:szCs w:val="22"/>
              </w:rPr>
              <w:t>Земли населенных пунктов</w:t>
            </w:r>
          </w:p>
        </w:tc>
        <w:tc>
          <w:tcPr>
            <w:tcW w:w="866" w:type="pct"/>
          </w:tcPr>
          <w:p w14:paraId="063B217A" w14:textId="5EE5496B"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2E9D2839" w14:textId="25800BAE" w:rsidTr="006E1099">
        <w:trPr>
          <w:trHeight w:val="300"/>
        </w:trPr>
        <w:tc>
          <w:tcPr>
            <w:tcW w:w="283" w:type="pct"/>
          </w:tcPr>
          <w:p w14:paraId="72F4286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5B15EB" w14:textId="6CAAE3DB" w:rsidR="00414455" w:rsidRPr="00414455" w:rsidRDefault="00414455" w:rsidP="0098463D">
            <w:pPr>
              <w:rPr>
                <w:sz w:val="22"/>
                <w:szCs w:val="22"/>
              </w:rPr>
            </w:pPr>
            <w:r w:rsidRPr="00414455">
              <w:rPr>
                <w:sz w:val="22"/>
                <w:szCs w:val="22"/>
              </w:rPr>
              <w:t>54:28:042106:34</w:t>
            </w:r>
          </w:p>
        </w:tc>
        <w:tc>
          <w:tcPr>
            <w:tcW w:w="518" w:type="pct"/>
            <w:noWrap/>
            <w:hideMark/>
          </w:tcPr>
          <w:p w14:paraId="2464A10E" w14:textId="77777777" w:rsidR="00414455" w:rsidRPr="00414455" w:rsidRDefault="00414455" w:rsidP="0098463D">
            <w:pPr>
              <w:rPr>
                <w:sz w:val="22"/>
                <w:szCs w:val="22"/>
              </w:rPr>
            </w:pPr>
            <w:r w:rsidRPr="00414455">
              <w:rPr>
                <w:sz w:val="22"/>
                <w:szCs w:val="22"/>
              </w:rPr>
              <w:t>798</w:t>
            </w:r>
          </w:p>
        </w:tc>
        <w:tc>
          <w:tcPr>
            <w:tcW w:w="815" w:type="pct"/>
            <w:noWrap/>
          </w:tcPr>
          <w:p w14:paraId="438350E8" w14:textId="78375D6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FC39E50" w14:textId="7F0683E4" w:rsidR="00414455" w:rsidRPr="00414455" w:rsidRDefault="00414455" w:rsidP="0098463D">
            <w:pPr>
              <w:rPr>
                <w:sz w:val="22"/>
                <w:szCs w:val="22"/>
              </w:rPr>
            </w:pPr>
            <w:r w:rsidRPr="00414455">
              <w:rPr>
                <w:sz w:val="22"/>
                <w:szCs w:val="22"/>
              </w:rPr>
              <w:t>для строительства здания фельдшерско - акушерского пункта</w:t>
            </w:r>
          </w:p>
        </w:tc>
        <w:tc>
          <w:tcPr>
            <w:tcW w:w="742" w:type="pct"/>
          </w:tcPr>
          <w:p w14:paraId="3C4CDB31" w14:textId="3CD6FF4B" w:rsidR="00414455" w:rsidRPr="00414455" w:rsidRDefault="00414455" w:rsidP="0098463D">
            <w:pPr>
              <w:rPr>
                <w:sz w:val="22"/>
                <w:szCs w:val="22"/>
              </w:rPr>
            </w:pPr>
            <w:r w:rsidRPr="00414455">
              <w:rPr>
                <w:sz w:val="22"/>
                <w:szCs w:val="22"/>
              </w:rPr>
              <w:t>Земли населенных пунктов</w:t>
            </w:r>
          </w:p>
        </w:tc>
        <w:tc>
          <w:tcPr>
            <w:tcW w:w="866" w:type="pct"/>
          </w:tcPr>
          <w:p w14:paraId="6B81BD7E" w14:textId="1D3E7B92" w:rsidR="00414455" w:rsidRPr="00414455" w:rsidRDefault="00414455" w:rsidP="0098463D">
            <w:pPr>
              <w:rPr>
                <w:sz w:val="22"/>
                <w:szCs w:val="22"/>
              </w:rPr>
            </w:pPr>
            <w:r w:rsidRPr="00414455">
              <w:rPr>
                <w:sz w:val="22"/>
                <w:szCs w:val="22"/>
              </w:rPr>
              <w:t>для строительства здания фельдшерско - акушерского пункта</w:t>
            </w:r>
          </w:p>
        </w:tc>
      </w:tr>
      <w:tr w:rsidR="00414455" w:rsidRPr="00414455" w14:paraId="004D802E" w14:textId="6B4F6AAE" w:rsidTr="006E1099">
        <w:trPr>
          <w:trHeight w:val="300"/>
        </w:trPr>
        <w:tc>
          <w:tcPr>
            <w:tcW w:w="283" w:type="pct"/>
          </w:tcPr>
          <w:p w14:paraId="7306D42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AEBF6D" w14:textId="1BBE6A75" w:rsidR="00414455" w:rsidRPr="00414455" w:rsidRDefault="00414455" w:rsidP="0098463D">
            <w:pPr>
              <w:rPr>
                <w:sz w:val="22"/>
                <w:szCs w:val="22"/>
              </w:rPr>
            </w:pPr>
            <w:r w:rsidRPr="00414455">
              <w:rPr>
                <w:sz w:val="22"/>
                <w:szCs w:val="22"/>
              </w:rPr>
              <w:t>54:28:042106:35</w:t>
            </w:r>
          </w:p>
        </w:tc>
        <w:tc>
          <w:tcPr>
            <w:tcW w:w="518" w:type="pct"/>
            <w:noWrap/>
            <w:hideMark/>
          </w:tcPr>
          <w:p w14:paraId="0EF26C27" w14:textId="77777777" w:rsidR="00414455" w:rsidRPr="00414455" w:rsidRDefault="00414455" w:rsidP="0098463D">
            <w:pPr>
              <w:rPr>
                <w:sz w:val="22"/>
                <w:szCs w:val="22"/>
              </w:rPr>
            </w:pPr>
            <w:r w:rsidRPr="00414455">
              <w:rPr>
                <w:sz w:val="22"/>
                <w:szCs w:val="22"/>
              </w:rPr>
              <w:t>1788</w:t>
            </w:r>
          </w:p>
        </w:tc>
        <w:tc>
          <w:tcPr>
            <w:tcW w:w="815" w:type="pct"/>
            <w:noWrap/>
          </w:tcPr>
          <w:p w14:paraId="052BC673" w14:textId="37FEB57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B68D8AE" w14:textId="4183946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0BC823B" w14:textId="1F0CB631" w:rsidR="00414455" w:rsidRPr="00414455" w:rsidRDefault="00414455" w:rsidP="0098463D">
            <w:pPr>
              <w:rPr>
                <w:sz w:val="22"/>
                <w:szCs w:val="22"/>
              </w:rPr>
            </w:pPr>
            <w:r w:rsidRPr="00414455">
              <w:rPr>
                <w:sz w:val="22"/>
                <w:szCs w:val="22"/>
              </w:rPr>
              <w:t>Земли населенных пунктов</w:t>
            </w:r>
          </w:p>
        </w:tc>
        <w:tc>
          <w:tcPr>
            <w:tcW w:w="866" w:type="pct"/>
          </w:tcPr>
          <w:p w14:paraId="3ADCF65D" w14:textId="0117408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5006954" w14:textId="02160F76" w:rsidTr="006E1099">
        <w:trPr>
          <w:trHeight w:val="300"/>
        </w:trPr>
        <w:tc>
          <w:tcPr>
            <w:tcW w:w="283" w:type="pct"/>
          </w:tcPr>
          <w:p w14:paraId="4711759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B9E1760" w14:textId="6805F193" w:rsidR="00414455" w:rsidRPr="00414455" w:rsidRDefault="00414455" w:rsidP="0098463D">
            <w:pPr>
              <w:rPr>
                <w:sz w:val="22"/>
                <w:szCs w:val="22"/>
              </w:rPr>
            </w:pPr>
            <w:r w:rsidRPr="00414455">
              <w:rPr>
                <w:sz w:val="22"/>
                <w:szCs w:val="22"/>
              </w:rPr>
              <w:t>54:28:042106:36</w:t>
            </w:r>
          </w:p>
        </w:tc>
        <w:tc>
          <w:tcPr>
            <w:tcW w:w="518" w:type="pct"/>
            <w:noWrap/>
            <w:hideMark/>
          </w:tcPr>
          <w:p w14:paraId="6AF38B93" w14:textId="77777777" w:rsidR="00414455" w:rsidRPr="00414455" w:rsidRDefault="00414455" w:rsidP="0098463D">
            <w:pPr>
              <w:rPr>
                <w:sz w:val="22"/>
                <w:szCs w:val="22"/>
              </w:rPr>
            </w:pPr>
            <w:r w:rsidRPr="00414455">
              <w:rPr>
                <w:sz w:val="22"/>
                <w:szCs w:val="22"/>
              </w:rPr>
              <w:t>1049</w:t>
            </w:r>
          </w:p>
        </w:tc>
        <w:tc>
          <w:tcPr>
            <w:tcW w:w="815" w:type="pct"/>
            <w:noWrap/>
          </w:tcPr>
          <w:p w14:paraId="1C3E6E1B" w14:textId="6FE02F6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212C446" w14:textId="06870D96"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235BDAF7" w14:textId="45B63664" w:rsidR="00414455" w:rsidRPr="00414455" w:rsidRDefault="00414455" w:rsidP="0098463D">
            <w:pPr>
              <w:rPr>
                <w:sz w:val="22"/>
                <w:szCs w:val="22"/>
              </w:rPr>
            </w:pPr>
            <w:r w:rsidRPr="00414455">
              <w:rPr>
                <w:sz w:val="22"/>
                <w:szCs w:val="22"/>
              </w:rPr>
              <w:t>Земли населенных пунктов</w:t>
            </w:r>
          </w:p>
        </w:tc>
        <w:tc>
          <w:tcPr>
            <w:tcW w:w="866" w:type="pct"/>
          </w:tcPr>
          <w:p w14:paraId="15EBF8F2" w14:textId="7412F5CC"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6529AC16" w14:textId="18BA23C6" w:rsidTr="006E1099">
        <w:trPr>
          <w:trHeight w:val="300"/>
        </w:trPr>
        <w:tc>
          <w:tcPr>
            <w:tcW w:w="283" w:type="pct"/>
          </w:tcPr>
          <w:p w14:paraId="2E1E6AD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8F57695" w14:textId="03D8C586" w:rsidR="00414455" w:rsidRPr="00414455" w:rsidRDefault="00414455" w:rsidP="0098463D">
            <w:pPr>
              <w:rPr>
                <w:sz w:val="22"/>
                <w:szCs w:val="22"/>
              </w:rPr>
            </w:pPr>
            <w:r w:rsidRPr="00414455">
              <w:rPr>
                <w:sz w:val="22"/>
                <w:szCs w:val="22"/>
              </w:rPr>
              <w:t>54:28:042106:37</w:t>
            </w:r>
          </w:p>
        </w:tc>
        <w:tc>
          <w:tcPr>
            <w:tcW w:w="518" w:type="pct"/>
            <w:noWrap/>
            <w:hideMark/>
          </w:tcPr>
          <w:p w14:paraId="4BD2F018" w14:textId="77777777" w:rsidR="00414455" w:rsidRPr="00414455" w:rsidRDefault="00414455" w:rsidP="0098463D">
            <w:pPr>
              <w:rPr>
                <w:sz w:val="22"/>
                <w:szCs w:val="22"/>
              </w:rPr>
            </w:pPr>
            <w:r w:rsidRPr="00414455">
              <w:rPr>
                <w:sz w:val="22"/>
                <w:szCs w:val="22"/>
              </w:rPr>
              <w:t>1330</w:t>
            </w:r>
          </w:p>
        </w:tc>
        <w:tc>
          <w:tcPr>
            <w:tcW w:w="815" w:type="pct"/>
            <w:noWrap/>
          </w:tcPr>
          <w:p w14:paraId="7651AADF" w14:textId="0620E98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152B44" w14:textId="37AB455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7FB1DD3" w14:textId="7A5163D4" w:rsidR="00414455" w:rsidRPr="00414455" w:rsidRDefault="00414455" w:rsidP="0098463D">
            <w:pPr>
              <w:rPr>
                <w:sz w:val="22"/>
                <w:szCs w:val="22"/>
              </w:rPr>
            </w:pPr>
            <w:r w:rsidRPr="00414455">
              <w:rPr>
                <w:sz w:val="22"/>
                <w:szCs w:val="22"/>
              </w:rPr>
              <w:t>Земли населенных пунктов</w:t>
            </w:r>
          </w:p>
        </w:tc>
        <w:tc>
          <w:tcPr>
            <w:tcW w:w="866" w:type="pct"/>
          </w:tcPr>
          <w:p w14:paraId="37B3F8A7" w14:textId="166C77E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89E0C13" w14:textId="0E56DFB6" w:rsidTr="006E1099">
        <w:trPr>
          <w:trHeight w:val="300"/>
        </w:trPr>
        <w:tc>
          <w:tcPr>
            <w:tcW w:w="283" w:type="pct"/>
          </w:tcPr>
          <w:p w14:paraId="693CB37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0C55A4B" w14:textId="5FF586AE" w:rsidR="00414455" w:rsidRPr="00414455" w:rsidRDefault="00414455" w:rsidP="0098463D">
            <w:pPr>
              <w:rPr>
                <w:sz w:val="22"/>
                <w:szCs w:val="22"/>
              </w:rPr>
            </w:pPr>
            <w:r w:rsidRPr="00414455">
              <w:rPr>
                <w:sz w:val="22"/>
                <w:szCs w:val="22"/>
              </w:rPr>
              <w:t>54:28:042106:76</w:t>
            </w:r>
          </w:p>
        </w:tc>
        <w:tc>
          <w:tcPr>
            <w:tcW w:w="518" w:type="pct"/>
            <w:noWrap/>
            <w:hideMark/>
          </w:tcPr>
          <w:p w14:paraId="0E25CA36" w14:textId="77777777" w:rsidR="00414455" w:rsidRPr="00414455" w:rsidRDefault="00414455" w:rsidP="0098463D">
            <w:pPr>
              <w:rPr>
                <w:sz w:val="22"/>
                <w:szCs w:val="22"/>
              </w:rPr>
            </w:pPr>
            <w:r w:rsidRPr="00414455">
              <w:rPr>
                <w:sz w:val="22"/>
                <w:szCs w:val="22"/>
              </w:rPr>
              <w:t>60</w:t>
            </w:r>
          </w:p>
        </w:tc>
        <w:tc>
          <w:tcPr>
            <w:tcW w:w="815" w:type="pct"/>
            <w:noWrap/>
          </w:tcPr>
          <w:p w14:paraId="5ACB40B9" w14:textId="40910DE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27EE182" w14:textId="17CE2557" w:rsidR="00414455" w:rsidRPr="00414455" w:rsidRDefault="00414455" w:rsidP="0098463D">
            <w:pPr>
              <w:rPr>
                <w:sz w:val="22"/>
                <w:szCs w:val="22"/>
              </w:rPr>
            </w:pPr>
            <w:r w:rsidRPr="00414455">
              <w:rPr>
                <w:sz w:val="22"/>
                <w:szCs w:val="22"/>
              </w:rPr>
              <w:t>Для размещения оборудования телефонной станции</w:t>
            </w:r>
          </w:p>
        </w:tc>
        <w:tc>
          <w:tcPr>
            <w:tcW w:w="742" w:type="pct"/>
          </w:tcPr>
          <w:p w14:paraId="35D0EFB5" w14:textId="1F6FC37D" w:rsidR="00414455" w:rsidRPr="00414455" w:rsidRDefault="00414455" w:rsidP="0098463D">
            <w:pPr>
              <w:rPr>
                <w:sz w:val="22"/>
                <w:szCs w:val="22"/>
              </w:rPr>
            </w:pPr>
            <w:r w:rsidRPr="00414455">
              <w:rPr>
                <w:sz w:val="22"/>
                <w:szCs w:val="22"/>
              </w:rPr>
              <w:t>Земли населенных пунктов</w:t>
            </w:r>
          </w:p>
        </w:tc>
        <w:tc>
          <w:tcPr>
            <w:tcW w:w="866" w:type="pct"/>
          </w:tcPr>
          <w:p w14:paraId="2B88BB23" w14:textId="5A403088" w:rsidR="00414455" w:rsidRPr="00414455" w:rsidRDefault="00414455" w:rsidP="0098463D">
            <w:pPr>
              <w:rPr>
                <w:sz w:val="22"/>
                <w:szCs w:val="22"/>
              </w:rPr>
            </w:pPr>
            <w:r w:rsidRPr="00414455">
              <w:rPr>
                <w:sz w:val="22"/>
                <w:szCs w:val="22"/>
              </w:rPr>
              <w:t>Для размещения оборудования телефонной станции</w:t>
            </w:r>
          </w:p>
        </w:tc>
      </w:tr>
      <w:tr w:rsidR="00414455" w:rsidRPr="00414455" w14:paraId="38BA8BFC" w14:textId="377FF306" w:rsidTr="006E1099">
        <w:trPr>
          <w:trHeight w:val="300"/>
        </w:trPr>
        <w:tc>
          <w:tcPr>
            <w:tcW w:w="283" w:type="pct"/>
          </w:tcPr>
          <w:p w14:paraId="1240BB7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6F531F8" w14:textId="58BE293C" w:rsidR="00414455" w:rsidRPr="00414455" w:rsidRDefault="00414455" w:rsidP="0098463D">
            <w:pPr>
              <w:rPr>
                <w:sz w:val="22"/>
                <w:szCs w:val="22"/>
              </w:rPr>
            </w:pPr>
            <w:r w:rsidRPr="00414455">
              <w:rPr>
                <w:sz w:val="22"/>
                <w:szCs w:val="22"/>
              </w:rPr>
              <w:t>54:28:042106:94</w:t>
            </w:r>
          </w:p>
        </w:tc>
        <w:tc>
          <w:tcPr>
            <w:tcW w:w="518" w:type="pct"/>
            <w:noWrap/>
            <w:hideMark/>
          </w:tcPr>
          <w:p w14:paraId="778ACDB6" w14:textId="77777777" w:rsidR="00414455" w:rsidRPr="00414455" w:rsidRDefault="00414455" w:rsidP="0098463D">
            <w:pPr>
              <w:rPr>
                <w:sz w:val="22"/>
                <w:szCs w:val="22"/>
              </w:rPr>
            </w:pPr>
            <w:r w:rsidRPr="00414455">
              <w:rPr>
                <w:sz w:val="22"/>
                <w:szCs w:val="22"/>
              </w:rPr>
              <w:t>63</w:t>
            </w:r>
          </w:p>
        </w:tc>
        <w:tc>
          <w:tcPr>
            <w:tcW w:w="815" w:type="pct"/>
            <w:noWrap/>
          </w:tcPr>
          <w:p w14:paraId="2302AF10" w14:textId="5A7B41B6" w:rsidR="00414455" w:rsidRPr="00414455" w:rsidRDefault="00414455" w:rsidP="00AC0143">
            <w:pPr>
              <w:rPr>
                <w:sz w:val="22"/>
                <w:szCs w:val="22"/>
              </w:rPr>
            </w:pPr>
            <w:r w:rsidRPr="00414455">
              <w:rPr>
                <w:sz w:val="22"/>
                <w:szCs w:val="22"/>
              </w:rPr>
              <w:t>Земли населенных пунктов</w:t>
            </w:r>
          </w:p>
        </w:tc>
        <w:tc>
          <w:tcPr>
            <w:tcW w:w="740" w:type="pct"/>
            <w:noWrap/>
          </w:tcPr>
          <w:p w14:paraId="3902BA86" w14:textId="4594CB6B" w:rsidR="00414455" w:rsidRPr="00414455" w:rsidRDefault="00414455" w:rsidP="0098463D">
            <w:pPr>
              <w:rPr>
                <w:sz w:val="22"/>
                <w:szCs w:val="22"/>
              </w:rPr>
            </w:pPr>
            <w:r w:rsidRPr="00414455">
              <w:rPr>
                <w:sz w:val="22"/>
                <w:szCs w:val="22"/>
              </w:rPr>
              <w:t xml:space="preserve">Хранение автотранспорта </w:t>
            </w:r>
          </w:p>
        </w:tc>
        <w:tc>
          <w:tcPr>
            <w:tcW w:w="742" w:type="pct"/>
          </w:tcPr>
          <w:p w14:paraId="429B07B1" w14:textId="1DAB5579" w:rsidR="00414455" w:rsidRPr="00414455" w:rsidRDefault="00414455" w:rsidP="0098463D">
            <w:pPr>
              <w:rPr>
                <w:sz w:val="22"/>
                <w:szCs w:val="22"/>
              </w:rPr>
            </w:pPr>
            <w:r w:rsidRPr="00414455">
              <w:rPr>
                <w:sz w:val="22"/>
                <w:szCs w:val="22"/>
              </w:rPr>
              <w:t>Земли населенных пунктов</w:t>
            </w:r>
          </w:p>
        </w:tc>
        <w:tc>
          <w:tcPr>
            <w:tcW w:w="866" w:type="pct"/>
          </w:tcPr>
          <w:p w14:paraId="5082FB53" w14:textId="6B92AEEA" w:rsidR="00414455" w:rsidRPr="00414455" w:rsidRDefault="00414455" w:rsidP="0098463D">
            <w:pPr>
              <w:rPr>
                <w:sz w:val="22"/>
                <w:szCs w:val="22"/>
              </w:rPr>
            </w:pPr>
            <w:r w:rsidRPr="00414455">
              <w:rPr>
                <w:sz w:val="22"/>
                <w:szCs w:val="22"/>
              </w:rPr>
              <w:t xml:space="preserve">Хранение автотранспорта </w:t>
            </w:r>
          </w:p>
        </w:tc>
      </w:tr>
      <w:tr w:rsidR="00414455" w:rsidRPr="00414455" w14:paraId="7D3BE6C1" w14:textId="4BF079D1" w:rsidTr="006E1099">
        <w:trPr>
          <w:trHeight w:val="300"/>
        </w:trPr>
        <w:tc>
          <w:tcPr>
            <w:tcW w:w="283" w:type="pct"/>
          </w:tcPr>
          <w:p w14:paraId="7E23619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575EF91" w14:textId="58638CF4" w:rsidR="00414455" w:rsidRPr="00414455" w:rsidRDefault="00414455" w:rsidP="0098463D">
            <w:pPr>
              <w:rPr>
                <w:sz w:val="22"/>
                <w:szCs w:val="22"/>
              </w:rPr>
            </w:pPr>
            <w:r w:rsidRPr="00414455">
              <w:rPr>
                <w:sz w:val="22"/>
                <w:szCs w:val="22"/>
              </w:rPr>
              <w:t>54:28:042101:26</w:t>
            </w:r>
          </w:p>
        </w:tc>
        <w:tc>
          <w:tcPr>
            <w:tcW w:w="518" w:type="pct"/>
            <w:noWrap/>
            <w:hideMark/>
          </w:tcPr>
          <w:p w14:paraId="48749539" w14:textId="77777777" w:rsidR="00414455" w:rsidRPr="00414455" w:rsidRDefault="00414455" w:rsidP="0098463D">
            <w:pPr>
              <w:rPr>
                <w:sz w:val="22"/>
                <w:szCs w:val="22"/>
              </w:rPr>
            </w:pPr>
            <w:r w:rsidRPr="00414455">
              <w:rPr>
                <w:sz w:val="22"/>
                <w:szCs w:val="22"/>
              </w:rPr>
              <w:t>1830</w:t>
            </w:r>
          </w:p>
        </w:tc>
        <w:tc>
          <w:tcPr>
            <w:tcW w:w="815" w:type="pct"/>
            <w:noWrap/>
          </w:tcPr>
          <w:p w14:paraId="3B8D75D0" w14:textId="784C9BB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CED78B1" w14:textId="2DFE9F2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37E1885" w14:textId="50FACC3C" w:rsidR="00414455" w:rsidRPr="00414455" w:rsidRDefault="00414455" w:rsidP="0098463D">
            <w:pPr>
              <w:rPr>
                <w:sz w:val="22"/>
                <w:szCs w:val="22"/>
              </w:rPr>
            </w:pPr>
            <w:r w:rsidRPr="00414455">
              <w:rPr>
                <w:sz w:val="22"/>
                <w:szCs w:val="22"/>
              </w:rPr>
              <w:t>Земли населенных пунктов</w:t>
            </w:r>
          </w:p>
        </w:tc>
        <w:tc>
          <w:tcPr>
            <w:tcW w:w="866" w:type="pct"/>
          </w:tcPr>
          <w:p w14:paraId="777F9F19" w14:textId="754D3B3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37DB035" w14:textId="76077ACA" w:rsidTr="006E1099">
        <w:trPr>
          <w:trHeight w:val="300"/>
        </w:trPr>
        <w:tc>
          <w:tcPr>
            <w:tcW w:w="283" w:type="pct"/>
          </w:tcPr>
          <w:p w14:paraId="56E66ED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728FE81" w14:textId="2E643F8A" w:rsidR="00414455" w:rsidRPr="00414455" w:rsidRDefault="00414455" w:rsidP="0098463D">
            <w:pPr>
              <w:rPr>
                <w:sz w:val="22"/>
                <w:szCs w:val="22"/>
              </w:rPr>
            </w:pPr>
            <w:r w:rsidRPr="00414455">
              <w:rPr>
                <w:sz w:val="22"/>
                <w:szCs w:val="22"/>
              </w:rPr>
              <w:t>54:28:042101:35</w:t>
            </w:r>
          </w:p>
        </w:tc>
        <w:tc>
          <w:tcPr>
            <w:tcW w:w="518" w:type="pct"/>
            <w:noWrap/>
            <w:hideMark/>
          </w:tcPr>
          <w:p w14:paraId="5AB88556" w14:textId="77777777" w:rsidR="00414455" w:rsidRPr="00414455" w:rsidRDefault="00414455" w:rsidP="0098463D">
            <w:pPr>
              <w:rPr>
                <w:sz w:val="22"/>
                <w:szCs w:val="22"/>
              </w:rPr>
            </w:pPr>
            <w:r w:rsidRPr="00414455">
              <w:rPr>
                <w:sz w:val="22"/>
                <w:szCs w:val="22"/>
              </w:rPr>
              <w:t>1306</w:t>
            </w:r>
          </w:p>
        </w:tc>
        <w:tc>
          <w:tcPr>
            <w:tcW w:w="815" w:type="pct"/>
            <w:noWrap/>
          </w:tcPr>
          <w:p w14:paraId="73E01259" w14:textId="1C2BCB8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62CE5ED" w14:textId="572B83EF" w:rsidR="00414455" w:rsidRPr="00414455" w:rsidRDefault="00414455" w:rsidP="0098463D">
            <w:pPr>
              <w:rPr>
                <w:sz w:val="22"/>
                <w:szCs w:val="22"/>
              </w:rPr>
            </w:pPr>
            <w:r w:rsidRPr="00414455">
              <w:rPr>
                <w:sz w:val="22"/>
                <w:szCs w:val="22"/>
              </w:rPr>
              <w:t>Для приусадебного участка</w:t>
            </w:r>
          </w:p>
        </w:tc>
        <w:tc>
          <w:tcPr>
            <w:tcW w:w="742" w:type="pct"/>
          </w:tcPr>
          <w:p w14:paraId="17FE8934" w14:textId="407A0C5D" w:rsidR="00414455" w:rsidRPr="00414455" w:rsidRDefault="00414455" w:rsidP="0098463D">
            <w:pPr>
              <w:rPr>
                <w:sz w:val="22"/>
                <w:szCs w:val="22"/>
              </w:rPr>
            </w:pPr>
            <w:r w:rsidRPr="00414455">
              <w:rPr>
                <w:sz w:val="22"/>
                <w:szCs w:val="22"/>
              </w:rPr>
              <w:t>Земли населенных пунктов</w:t>
            </w:r>
          </w:p>
        </w:tc>
        <w:tc>
          <w:tcPr>
            <w:tcW w:w="866" w:type="pct"/>
          </w:tcPr>
          <w:p w14:paraId="1AE24012" w14:textId="2EE5C90F" w:rsidR="00414455" w:rsidRPr="00414455" w:rsidRDefault="00414455" w:rsidP="0098463D">
            <w:pPr>
              <w:rPr>
                <w:sz w:val="22"/>
                <w:szCs w:val="22"/>
              </w:rPr>
            </w:pPr>
            <w:r w:rsidRPr="00414455">
              <w:rPr>
                <w:sz w:val="22"/>
                <w:szCs w:val="22"/>
              </w:rPr>
              <w:t>Для приусадебного участка</w:t>
            </w:r>
          </w:p>
        </w:tc>
      </w:tr>
      <w:tr w:rsidR="00414455" w:rsidRPr="00414455" w14:paraId="7A4C852A" w14:textId="74C0C482" w:rsidTr="006E1099">
        <w:trPr>
          <w:trHeight w:val="300"/>
        </w:trPr>
        <w:tc>
          <w:tcPr>
            <w:tcW w:w="283" w:type="pct"/>
          </w:tcPr>
          <w:p w14:paraId="40CCE1B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D237EA4" w14:textId="61381D67" w:rsidR="00414455" w:rsidRPr="00414455" w:rsidRDefault="00414455" w:rsidP="0098463D">
            <w:pPr>
              <w:rPr>
                <w:sz w:val="22"/>
                <w:szCs w:val="22"/>
              </w:rPr>
            </w:pPr>
            <w:r w:rsidRPr="00414455">
              <w:rPr>
                <w:sz w:val="22"/>
                <w:szCs w:val="22"/>
              </w:rPr>
              <w:t>54:28:042101:50</w:t>
            </w:r>
          </w:p>
        </w:tc>
        <w:tc>
          <w:tcPr>
            <w:tcW w:w="518" w:type="pct"/>
            <w:noWrap/>
            <w:hideMark/>
          </w:tcPr>
          <w:p w14:paraId="25BE0A35" w14:textId="77777777" w:rsidR="00414455" w:rsidRPr="00414455" w:rsidRDefault="00414455" w:rsidP="0098463D">
            <w:pPr>
              <w:rPr>
                <w:sz w:val="22"/>
                <w:szCs w:val="22"/>
              </w:rPr>
            </w:pPr>
            <w:r w:rsidRPr="00414455">
              <w:rPr>
                <w:sz w:val="22"/>
                <w:szCs w:val="22"/>
              </w:rPr>
              <w:t>1231</w:t>
            </w:r>
          </w:p>
        </w:tc>
        <w:tc>
          <w:tcPr>
            <w:tcW w:w="815" w:type="pct"/>
            <w:noWrap/>
          </w:tcPr>
          <w:p w14:paraId="069A68AD" w14:textId="3B7140C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CAE6B05" w14:textId="02CE69F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23FA47E" w14:textId="25391B36" w:rsidR="00414455" w:rsidRPr="00414455" w:rsidRDefault="00414455" w:rsidP="0098463D">
            <w:pPr>
              <w:rPr>
                <w:sz w:val="22"/>
                <w:szCs w:val="22"/>
              </w:rPr>
            </w:pPr>
            <w:r w:rsidRPr="00414455">
              <w:rPr>
                <w:sz w:val="22"/>
                <w:szCs w:val="22"/>
              </w:rPr>
              <w:t>Земли населенных пунктов</w:t>
            </w:r>
          </w:p>
        </w:tc>
        <w:tc>
          <w:tcPr>
            <w:tcW w:w="866" w:type="pct"/>
          </w:tcPr>
          <w:p w14:paraId="7E963396" w14:textId="405F05B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FC861B0" w14:textId="6345FC13" w:rsidTr="006E1099">
        <w:trPr>
          <w:trHeight w:val="300"/>
        </w:trPr>
        <w:tc>
          <w:tcPr>
            <w:tcW w:w="283" w:type="pct"/>
          </w:tcPr>
          <w:p w14:paraId="53C7922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E3A6499" w14:textId="0EFB2503" w:rsidR="00414455" w:rsidRPr="00414455" w:rsidRDefault="00414455" w:rsidP="0098463D">
            <w:pPr>
              <w:rPr>
                <w:sz w:val="22"/>
                <w:szCs w:val="22"/>
              </w:rPr>
            </w:pPr>
            <w:r w:rsidRPr="00414455">
              <w:rPr>
                <w:sz w:val="22"/>
                <w:szCs w:val="22"/>
              </w:rPr>
              <w:t>54:28:042101:70</w:t>
            </w:r>
          </w:p>
        </w:tc>
        <w:tc>
          <w:tcPr>
            <w:tcW w:w="518" w:type="pct"/>
            <w:noWrap/>
            <w:hideMark/>
          </w:tcPr>
          <w:p w14:paraId="7132089D" w14:textId="77777777" w:rsidR="00414455" w:rsidRPr="00414455" w:rsidRDefault="00414455" w:rsidP="0098463D">
            <w:pPr>
              <w:rPr>
                <w:sz w:val="22"/>
                <w:szCs w:val="22"/>
              </w:rPr>
            </w:pPr>
            <w:r w:rsidRPr="00414455">
              <w:rPr>
                <w:sz w:val="22"/>
                <w:szCs w:val="22"/>
              </w:rPr>
              <w:t>1180</w:t>
            </w:r>
          </w:p>
        </w:tc>
        <w:tc>
          <w:tcPr>
            <w:tcW w:w="815" w:type="pct"/>
            <w:noWrap/>
          </w:tcPr>
          <w:p w14:paraId="2781505E" w14:textId="43C4A6A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6F4FE31" w14:textId="6A3A917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EE4450A" w14:textId="1AD5AEC7" w:rsidR="00414455" w:rsidRPr="00414455" w:rsidRDefault="00414455" w:rsidP="0098463D">
            <w:pPr>
              <w:rPr>
                <w:sz w:val="22"/>
                <w:szCs w:val="22"/>
              </w:rPr>
            </w:pPr>
            <w:r w:rsidRPr="00414455">
              <w:rPr>
                <w:sz w:val="22"/>
                <w:szCs w:val="22"/>
              </w:rPr>
              <w:t>Земли населенных пунктов</w:t>
            </w:r>
          </w:p>
        </w:tc>
        <w:tc>
          <w:tcPr>
            <w:tcW w:w="866" w:type="pct"/>
          </w:tcPr>
          <w:p w14:paraId="663945D4" w14:textId="186AF8F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1100A02" w14:textId="3E38D4DF" w:rsidTr="006E1099">
        <w:trPr>
          <w:trHeight w:val="300"/>
        </w:trPr>
        <w:tc>
          <w:tcPr>
            <w:tcW w:w="283" w:type="pct"/>
          </w:tcPr>
          <w:p w14:paraId="5ED1D29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B535EAE" w14:textId="2A3F70A9" w:rsidR="00414455" w:rsidRPr="00414455" w:rsidRDefault="00414455" w:rsidP="0098463D">
            <w:pPr>
              <w:rPr>
                <w:sz w:val="22"/>
                <w:szCs w:val="22"/>
              </w:rPr>
            </w:pPr>
            <w:r w:rsidRPr="00414455">
              <w:rPr>
                <w:sz w:val="22"/>
                <w:szCs w:val="22"/>
              </w:rPr>
              <w:t>54:28:042101:80</w:t>
            </w:r>
          </w:p>
        </w:tc>
        <w:tc>
          <w:tcPr>
            <w:tcW w:w="518" w:type="pct"/>
            <w:noWrap/>
            <w:hideMark/>
          </w:tcPr>
          <w:p w14:paraId="1863E665" w14:textId="77777777" w:rsidR="00414455" w:rsidRPr="00414455" w:rsidRDefault="00414455" w:rsidP="0098463D">
            <w:pPr>
              <w:rPr>
                <w:sz w:val="22"/>
                <w:szCs w:val="22"/>
              </w:rPr>
            </w:pPr>
            <w:r w:rsidRPr="00414455">
              <w:rPr>
                <w:sz w:val="22"/>
                <w:szCs w:val="22"/>
              </w:rPr>
              <w:t>1700</w:t>
            </w:r>
          </w:p>
        </w:tc>
        <w:tc>
          <w:tcPr>
            <w:tcW w:w="815" w:type="pct"/>
            <w:noWrap/>
          </w:tcPr>
          <w:p w14:paraId="4B8A7879" w14:textId="63EC4F0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A3C9440" w14:textId="7BA1ECC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54B3658" w14:textId="129EB8B3" w:rsidR="00414455" w:rsidRPr="00414455" w:rsidRDefault="00414455" w:rsidP="0098463D">
            <w:pPr>
              <w:rPr>
                <w:sz w:val="22"/>
                <w:szCs w:val="22"/>
              </w:rPr>
            </w:pPr>
            <w:r w:rsidRPr="00414455">
              <w:rPr>
                <w:sz w:val="22"/>
                <w:szCs w:val="22"/>
              </w:rPr>
              <w:t>Земли населенных пунктов</w:t>
            </w:r>
          </w:p>
        </w:tc>
        <w:tc>
          <w:tcPr>
            <w:tcW w:w="866" w:type="pct"/>
          </w:tcPr>
          <w:p w14:paraId="5170A4CF" w14:textId="5ADE4AD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6E24EAF" w14:textId="696F870B" w:rsidTr="006E1099">
        <w:trPr>
          <w:trHeight w:val="300"/>
        </w:trPr>
        <w:tc>
          <w:tcPr>
            <w:tcW w:w="283" w:type="pct"/>
          </w:tcPr>
          <w:p w14:paraId="49A5D08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1C15FCE" w14:textId="3288EAD6" w:rsidR="00414455" w:rsidRPr="00414455" w:rsidRDefault="00414455" w:rsidP="0098463D">
            <w:pPr>
              <w:rPr>
                <w:sz w:val="22"/>
                <w:szCs w:val="22"/>
              </w:rPr>
            </w:pPr>
            <w:r w:rsidRPr="00414455">
              <w:rPr>
                <w:sz w:val="22"/>
                <w:szCs w:val="22"/>
              </w:rPr>
              <w:t>54:28:042108:61</w:t>
            </w:r>
          </w:p>
        </w:tc>
        <w:tc>
          <w:tcPr>
            <w:tcW w:w="518" w:type="pct"/>
            <w:noWrap/>
            <w:hideMark/>
          </w:tcPr>
          <w:p w14:paraId="12851876" w14:textId="77777777" w:rsidR="00414455" w:rsidRPr="00414455" w:rsidRDefault="00414455" w:rsidP="0098463D">
            <w:pPr>
              <w:rPr>
                <w:sz w:val="22"/>
                <w:szCs w:val="22"/>
              </w:rPr>
            </w:pPr>
            <w:r w:rsidRPr="00414455">
              <w:rPr>
                <w:sz w:val="22"/>
                <w:szCs w:val="22"/>
              </w:rPr>
              <w:t>1275</w:t>
            </w:r>
          </w:p>
        </w:tc>
        <w:tc>
          <w:tcPr>
            <w:tcW w:w="815" w:type="pct"/>
            <w:noWrap/>
          </w:tcPr>
          <w:p w14:paraId="17082A4E" w14:textId="0E068C6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4BB818" w14:textId="2C461986" w:rsidR="00414455" w:rsidRPr="00414455" w:rsidRDefault="00414455" w:rsidP="0098463D">
            <w:pPr>
              <w:rPr>
                <w:sz w:val="22"/>
                <w:szCs w:val="22"/>
              </w:rPr>
            </w:pPr>
            <w:r w:rsidRPr="00414455">
              <w:rPr>
                <w:sz w:val="22"/>
                <w:szCs w:val="22"/>
              </w:rPr>
              <w:t>Приусадебный участок личного подсобного хозяйства</w:t>
            </w:r>
          </w:p>
        </w:tc>
        <w:tc>
          <w:tcPr>
            <w:tcW w:w="742" w:type="pct"/>
          </w:tcPr>
          <w:p w14:paraId="769C95C6" w14:textId="6E206B8A" w:rsidR="00414455" w:rsidRPr="00414455" w:rsidRDefault="00414455" w:rsidP="0098463D">
            <w:pPr>
              <w:rPr>
                <w:sz w:val="22"/>
                <w:szCs w:val="22"/>
              </w:rPr>
            </w:pPr>
            <w:r w:rsidRPr="00414455">
              <w:rPr>
                <w:sz w:val="22"/>
                <w:szCs w:val="22"/>
              </w:rPr>
              <w:t>Земли населенных пунктов</w:t>
            </w:r>
          </w:p>
        </w:tc>
        <w:tc>
          <w:tcPr>
            <w:tcW w:w="866" w:type="pct"/>
          </w:tcPr>
          <w:p w14:paraId="702AB288" w14:textId="1CE9E08A" w:rsidR="00414455" w:rsidRPr="00414455" w:rsidRDefault="00414455" w:rsidP="0098463D">
            <w:pPr>
              <w:rPr>
                <w:sz w:val="22"/>
                <w:szCs w:val="22"/>
              </w:rPr>
            </w:pPr>
            <w:r w:rsidRPr="00414455">
              <w:rPr>
                <w:sz w:val="22"/>
                <w:szCs w:val="22"/>
              </w:rPr>
              <w:t>Приусадебный участок личного подсобного хозяйства</w:t>
            </w:r>
          </w:p>
        </w:tc>
      </w:tr>
      <w:tr w:rsidR="00414455" w:rsidRPr="00414455" w14:paraId="44873299" w14:textId="310FF0EF" w:rsidTr="006E1099">
        <w:trPr>
          <w:trHeight w:val="300"/>
        </w:trPr>
        <w:tc>
          <w:tcPr>
            <w:tcW w:w="283" w:type="pct"/>
          </w:tcPr>
          <w:p w14:paraId="31F59A4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5E6A23" w14:textId="793CF0FA" w:rsidR="00414455" w:rsidRPr="00414455" w:rsidRDefault="00414455" w:rsidP="0098463D">
            <w:pPr>
              <w:rPr>
                <w:sz w:val="22"/>
                <w:szCs w:val="22"/>
              </w:rPr>
            </w:pPr>
            <w:r w:rsidRPr="00414455">
              <w:rPr>
                <w:sz w:val="22"/>
                <w:szCs w:val="22"/>
              </w:rPr>
              <w:t>54:28:046505:1000</w:t>
            </w:r>
          </w:p>
        </w:tc>
        <w:tc>
          <w:tcPr>
            <w:tcW w:w="518" w:type="pct"/>
            <w:noWrap/>
            <w:hideMark/>
          </w:tcPr>
          <w:p w14:paraId="201AA38C" w14:textId="77777777" w:rsidR="00414455" w:rsidRPr="00414455" w:rsidRDefault="00414455" w:rsidP="0098463D">
            <w:pPr>
              <w:rPr>
                <w:sz w:val="22"/>
                <w:szCs w:val="22"/>
              </w:rPr>
            </w:pPr>
            <w:r w:rsidRPr="00414455">
              <w:rPr>
                <w:sz w:val="22"/>
                <w:szCs w:val="22"/>
              </w:rPr>
              <w:t>508</w:t>
            </w:r>
          </w:p>
        </w:tc>
        <w:tc>
          <w:tcPr>
            <w:tcW w:w="815" w:type="pct"/>
            <w:noWrap/>
          </w:tcPr>
          <w:p w14:paraId="3900FBD0" w14:textId="184E010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5C93F1D" w14:textId="038AFB4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B9ADF75" w14:textId="6CCA7608" w:rsidR="00414455" w:rsidRPr="00414455" w:rsidRDefault="00414455" w:rsidP="0098463D">
            <w:pPr>
              <w:rPr>
                <w:sz w:val="22"/>
                <w:szCs w:val="22"/>
              </w:rPr>
            </w:pPr>
            <w:r w:rsidRPr="00414455">
              <w:rPr>
                <w:sz w:val="22"/>
                <w:szCs w:val="22"/>
              </w:rPr>
              <w:t>Земли населенных пунктов</w:t>
            </w:r>
          </w:p>
        </w:tc>
        <w:tc>
          <w:tcPr>
            <w:tcW w:w="866" w:type="pct"/>
          </w:tcPr>
          <w:p w14:paraId="0F7B7528" w14:textId="5357DE1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3451DC5" w14:textId="0E4A375B" w:rsidTr="006E1099">
        <w:trPr>
          <w:trHeight w:val="300"/>
        </w:trPr>
        <w:tc>
          <w:tcPr>
            <w:tcW w:w="283" w:type="pct"/>
          </w:tcPr>
          <w:p w14:paraId="6CBEAD0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094667B" w14:textId="362CB8EA" w:rsidR="00414455" w:rsidRPr="00414455" w:rsidRDefault="00414455" w:rsidP="0098463D">
            <w:pPr>
              <w:rPr>
                <w:sz w:val="22"/>
                <w:szCs w:val="22"/>
              </w:rPr>
            </w:pPr>
            <w:r w:rsidRPr="00414455">
              <w:rPr>
                <w:sz w:val="22"/>
                <w:szCs w:val="22"/>
              </w:rPr>
              <w:t>54:28:046505:1001</w:t>
            </w:r>
          </w:p>
        </w:tc>
        <w:tc>
          <w:tcPr>
            <w:tcW w:w="518" w:type="pct"/>
            <w:noWrap/>
            <w:hideMark/>
          </w:tcPr>
          <w:p w14:paraId="482C3F72" w14:textId="77777777" w:rsidR="00414455" w:rsidRPr="00414455" w:rsidRDefault="00414455" w:rsidP="0098463D">
            <w:pPr>
              <w:rPr>
                <w:sz w:val="22"/>
                <w:szCs w:val="22"/>
              </w:rPr>
            </w:pPr>
            <w:r w:rsidRPr="00414455">
              <w:rPr>
                <w:sz w:val="22"/>
                <w:szCs w:val="22"/>
              </w:rPr>
              <w:t>513</w:t>
            </w:r>
          </w:p>
        </w:tc>
        <w:tc>
          <w:tcPr>
            <w:tcW w:w="815" w:type="pct"/>
            <w:noWrap/>
          </w:tcPr>
          <w:p w14:paraId="648ACC2F" w14:textId="05D5DAE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BC803C3" w14:textId="783BDE8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03A5DE6" w14:textId="2E1EF623" w:rsidR="00414455" w:rsidRPr="00414455" w:rsidRDefault="00414455" w:rsidP="0098463D">
            <w:pPr>
              <w:rPr>
                <w:sz w:val="22"/>
                <w:szCs w:val="22"/>
              </w:rPr>
            </w:pPr>
            <w:r w:rsidRPr="00414455">
              <w:rPr>
                <w:sz w:val="22"/>
                <w:szCs w:val="22"/>
              </w:rPr>
              <w:t>Земли населенных пунктов</w:t>
            </w:r>
          </w:p>
        </w:tc>
        <w:tc>
          <w:tcPr>
            <w:tcW w:w="866" w:type="pct"/>
          </w:tcPr>
          <w:p w14:paraId="6A31111A" w14:textId="6CEF9E3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1784FEF" w14:textId="7769F666" w:rsidTr="006E1099">
        <w:trPr>
          <w:trHeight w:val="300"/>
        </w:trPr>
        <w:tc>
          <w:tcPr>
            <w:tcW w:w="283" w:type="pct"/>
          </w:tcPr>
          <w:p w14:paraId="5052602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7FDF7E0" w14:textId="6A015623" w:rsidR="00414455" w:rsidRPr="00414455" w:rsidRDefault="00414455" w:rsidP="0098463D">
            <w:pPr>
              <w:rPr>
                <w:sz w:val="22"/>
                <w:szCs w:val="22"/>
              </w:rPr>
            </w:pPr>
            <w:r w:rsidRPr="00414455">
              <w:rPr>
                <w:sz w:val="22"/>
                <w:szCs w:val="22"/>
              </w:rPr>
              <w:t>54:28:046505:1002</w:t>
            </w:r>
          </w:p>
        </w:tc>
        <w:tc>
          <w:tcPr>
            <w:tcW w:w="518" w:type="pct"/>
            <w:noWrap/>
            <w:hideMark/>
          </w:tcPr>
          <w:p w14:paraId="651B42C2" w14:textId="77777777" w:rsidR="00414455" w:rsidRPr="00414455" w:rsidRDefault="00414455" w:rsidP="0098463D">
            <w:pPr>
              <w:rPr>
                <w:sz w:val="22"/>
                <w:szCs w:val="22"/>
              </w:rPr>
            </w:pPr>
            <w:r w:rsidRPr="00414455">
              <w:rPr>
                <w:sz w:val="22"/>
                <w:szCs w:val="22"/>
              </w:rPr>
              <w:t>510</w:t>
            </w:r>
          </w:p>
        </w:tc>
        <w:tc>
          <w:tcPr>
            <w:tcW w:w="815" w:type="pct"/>
            <w:noWrap/>
          </w:tcPr>
          <w:p w14:paraId="61DD0C61" w14:textId="2BD3EE1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830C166" w14:textId="7C624338" w:rsidR="00414455" w:rsidRPr="00414455" w:rsidRDefault="00414455" w:rsidP="0098463D">
            <w:pPr>
              <w:rPr>
                <w:sz w:val="22"/>
                <w:szCs w:val="22"/>
              </w:rPr>
            </w:pPr>
            <w:r w:rsidRPr="00414455">
              <w:rPr>
                <w:sz w:val="22"/>
                <w:szCs w:val="22"/>
              </w:rPr>
              <w:t xml:space="preserve">Индивидуальные жилые дома с приусадебными </w:t>
            </w:r>
            <w:r w:rsidRPr="00414455">
              <w:rPr>
                <w:sz w:val="22"/>
                <w:szCs w:val="22"/>
              </w:rPr>
              <w:lastRenderedPageBreak/>
              <w:t>земельными участками</w:t>
            </w:r>
          </w:p>
        </w:tc>
        <w:tc>
          <w:tcPr>
            <w:tcW w:w="742" w:type="pct"/>
          </w:tcPr>
          <w:p w14:paraId="371E8CBC" w14:textId="74D55F79"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2A09CE82" w14:textId="3F94EAD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A1B78CB" w14:textId="55440C45" w:rsidTr="006E1099">
        <w:trPr>
          <w:trHeight w:val="300"/>
        </w:trPr>
        <w:tc>
          <w:tcPr>
            <w:tcW w:w="283" w:type="pct"/>
          </w:tcPr>
          <w:p w14:paraId="2D884A5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8252D27" w14:textId="033F46B5" w:rsidR="00414455" w:rsidRPr="00414455" w:rsidRDefault="00414455" w:rsidP="0098463D">
            <w:pPr>
              <w:rPr>
                <w:sz w:val="22"/>
                <w:szCs w:val="22"/>
              </w:rPr>
            </w:pPr>
            <w:r w:rsidRPr="00414455">
              <w:rPr>
                <w:sz w:val="22"/>
                <w:szCs w:val="22"/>
              </w:rPr>
              <w:t>54:28:046505:1003</w:t>
            </w:r>
          </w:p>
        </w:tc>
        <w:tc>
          <w:tcPr>
            <w:tcW w:w="518" w:type="pct"/>
            <w:noWrap/>
            <w:hideMark/>
          </w:tcPr>
          <w:p w14:paraId="6541E3E4" w14:textId="77777777" w:rsidR="00414455" w:rsidRPr="00414455" w:rsidRDefault="00414455" w:rsidP="0098463D">
            <w:pPr>
              <w:rPr>
                <w:sz w:val="22"/>
                <w:szCs w:val="22"/>
              </w:rPr>
            </w:pPr>
            <w:r w:rsidRPr="00414455">
              <w:rPr>
                <w:sz w:val="22"/>
                <w:szCs w:val="22"/>
              </w:rPr>
              <w:t>512</w:t>
            </w:r>
          </w:p>
        </w:tc>
        <w:tc>
          <w:tcPr>
            <w:tcW w:w="815" w:type="pct"/>
            <w:noWrap/>
          </w:tcPr>
          <w:p w14:paraId="2BD0A0E8" w14:textId="60B9AB2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DB9C084" w14:textId="4DE737D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E979200" w14:textId="38BC9F17" w:rsidR="00414455" w:rsidRPr="00414455" w:rsidRDefault="00414455" w:rsidP="0098463D">
            <w:pPr>
              <w:rPr>
                <w:sz w:val="22"/>
                <w:szCs w:val="22"/>
              </w:rPr>
            </w:pPr>
            <w:r w:rsidRPr="00414455">
              <w:rPr>
                <w:sz w:val="22"/>
                <w:szCs w:val="22"/>
              </w:rPr>
              <w:t>Земли населенных пунктов</w:t>
            </w:r>
          </w:p>
        </w:tc>
        <w:tc>
          <w:tcPr>
            <w:tcW w:w="866" w:type="pct"/>
          </w:tcPr>
          <w:p w14:paraId="07C8E92A" w14:textId="4F00F0C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2945E61" w14:textId="41A59798" w:rsidTr="006E1099">
        <w:trPr>
          <w:trHeight w:val="300"/>
        </w:trPr>
        <w:tc>
          <w:tcPr>
            <w:tcW w:w="283" w:type="pct"/>
          </w:tcPr>
          <w:p w14:paraId="0D8BE0D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86D30B1" w14:textId="6099F654" w:rsidR="00414455" w:rsidRPr="00414455" w:rsidRDefault="00414455" w:rsidP="0098463D">
            <w:pPr>
              <w:rPr>
                <w:sz w:val="22"/>
                <w:szCs w:val="22"/>
              </w:rPr>
            </w:pPr>
            <w:r w:rsidRPr="00414455">
              <w:rPr>
                <w:sz w:val="22"/>
                <w:szCs w:val="22"/>
              </w:rPr>
              <w:t>54:28:046505:1004</w:t>
            </w:r>
          </w:p>
        </w:tc>
        <w:tc>
          <w:tcPr>
            <w:tcW w:w="518" w:type="pct"/>
            <w:noWrap/>
            <w:hideMark/>
          </w:tcPr>
          <w:p w14:paraId="0FF1EAD1" w14:textId="77777777" w:rsidR="00414455" w:rsidRPr="00414455" w:rsidRDefault="00414455" w:rsidP="0098463D">
            <w:pPr>
              <w:rPr>
                <w:sz w:val="22"/>
                <w:szCs w:val="22"/>
              </w:rPr>
            </w:pPr>
            <w:r w:rsidRPr="00414455">
              <w:rPr>
                <w:sz w:val="22"/>
                <w:szCs w:val="22"/>
              </w:rPr>
              <w:t>626</w:t>
            </w:r>
          </w:p>
        </w:tc>
        <w:tc>
          <w:tcPr>
            <w:tcW w:w="815" w:type="pct"/>
            <w:noWrap/>
          </w:tcPr>
          <w:p w14:paraId="4ECA18C9" w14:textId="3A5693B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A25AE16" w14:textId="266EA8E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8B589EC" w14:textId="3730120B" w:rsidR="00414455" w:rsidRPr="00414455" w:rsidRDefault="00414455" w:rsidP="0098463D">
            <w:pPr>
              <w:rPr>
                <w:sz w:val="22"/>
                <w:szCs w:val="22"/>
              </w:rPr>
            </w:pPr>
            <w:r w:rsidRPr="00414455">
              <w:rPr>
                <w:sz w:val="22"/>
                <w:szCs w:val="22"/>
              </w:rPr>
              <w:t>Земли населенных пунктов</w:t>
            </w:r>
          </w:p>
        </w:tc>
        <w:tc>
          <w:tcPr>
            <w:tcW w:w="866" w:type="pct"/>
          </w:tcPr>
          <w:p w14:paraId="3778E532" w14:textId="7221B32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15A753F" w14:textId="33FD8D6D" w:rsidTr="006E1099">
        <w:trPr>
          <w:trHeight w:val="300"/>
        </w:trPr>
        <w:tc>
          <w:tcPr>
            <w:tcW w:w="283" w:type="pct"/>
          </w:tcPr>
          <w:p w14:paraId="52C7EC5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661F866" w14:textId="4A3E4AC9" w:rsidR="00414455" w:rsidRPr="00414455" w:rsidRDefault="00414455" w:rsidP="0098463D">
            <w:pPr>
              <w:rPr>
                <w:sz w:val="22"/>
                <w:szCs w:val="22"/>
              </w:rPr>
            </w:pPr>
            <w:r w:rsidRPr="00414455">
              <w:rPr>
                <w:sz w:val="22"/>
                <w:szCs w:val="22"/>
              </w:rPr>
              <w:t>54:28:046505:1005</w:t>
            </w:r>
          </w:p>
        </w:tc>
        <w:tc>
          <w:tcPr>
            <w:tcW w:w="518" w:type="pct"/>
            <w:noWrap/>
            <w:hideMark/>
          </w:tcPr>
          <w:p w14:paraId="778315A7" w14:textId="77777777" w:rsidR="00414455" w:rsidRPr="00414455" w:rsidRDefault="00414455" w:rsidP="0098463D">
            <w:pPr>
              <w:rPr>
                <w:sz w:val="22"/>
                <w:szCs w:val="22"/>
              </w:rPr>
            </w:pPr>
            <w:r w:rsidRPr="00414455">
              <w:rPr>
                <w:sz w:val="22"/>
                <w:szCs w:val="22"/>
              </w:rPr>
              <w:t>509</w:t>
            </w:r>
          </w:p>
        </w:tc>
        <w:tc>
          <w:tcPr>
            <w:tcW w:w="815" w:type="pct"/>
            <w:noWrap/>
          </w:tcPr>
          <w:p w14:paraId="7AE29523" w14:textId="7E53822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1804817" w14:textId="64B6291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1275568" w14:textId="4A30FDEC" w:rsidR="00414455" w:rsidRPr="00414455" w:rsidRDefault="00414455" w:rsidP="0098463D">
            <w:pPr>
              <w:rPr>
                <w:sz w:val="22"/>
                <w:szCs w:val="22"/>
              </w:rPr>
            </w:pPr>
            <w:r w:rsidRPr="00414455">
              <w:rPr>
                <w:sz w:val="22"/>
                <w:szCs w:val="22"/>
              </w:rPr>
              <w:t>Земли населенных пунктов</w:t>
            </w:r>
          </w:p>
        </w:tc>
        <w:tc>
          <w:tcPr>
            <w:tcW w:w="866" w:type="pct"/>
          </w:tcPr>
          <w:p w14:paraId="7D044334" w14:textId="11E27CC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D2D834A" w14:textId="27932C96" w:rsidTr="006E1099">
        <w:trPr>
          <w:trHeight w:val="300"/>
        </w:trPr>
        <w:tc>
          <w:tcPr>
            <w:tcW w:w="283" w:type="pct"/>
          </w:tcPr>
          <w:p w14:paraId="558E302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0CA7C99" w14:textId="5AC1BD76" w:rsidR="00414455" w:rsidRPr="00414455" w:rsidRDefault="00414455" w:rsidP="0098463D">
            <w:pPr>
              <w:rPr>
                <w:sz w:val="22"/>
                <w:szCs w:val="22"/>
              </w:rPr>
            </w:pPr>
            <w:r w:rsidRPr="00414455">
              <w:rPr>
                <w:sz w:val="22"/>
                <w:szCs w:val="22"/>
              </w:rPr>
              <w:t>54:28:046505:1006</w:t>
            </w:r>
          </w:p>
        </w:tc>
        <w:tc>
          <w:tcPr>
            <w:tcW w:w="518" w:type="pct"/>
            <w:noWrap/>
            <w:hideMark/>
          </w:tcPr>
          <w:p w14:paraId="231AF36B" w14:textId="77777777" w:rsidR="00414455" w:rsidRPr="00414455" w:rsidRDefault="00414455" w:rsidP="0098463D">
            <w:pPr>
              <w:rPr>
                <w:sz w:val="22"/>
                <w:szCs w:val="22"/>
              </w:rPr>
            </w:pPr>
            <w:r w:rsidRPr="00414455">
              <w:rPr>
                <w:sz w:val="22"/>
                <w:szCs w:val="22"/>
              </w:rPr>
              <w:t>511</w:t>
            </w:r>
          </w:p>
        </w:tc>
        <w:tc>
          <w:tcPr>
            <w:tcW w:w="815" w:type="pct"/>
            <w:noWrap/>
          </w:tcPr>
          <w:p w14:paraId="5BF910AF" w14:textId="3B53B72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D01E7FB" w14:textId="15A6B59B"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422325C" w14:textId="548A1CFA" w:rsidR="00414455" w:rsidRPr="00414455" w:rsidRDefault="00414455" w:rsidP="0098463D">
            <w:pPr>
              <w:rPr>
                <w:sz w:val="22"/>
                <w:szCs w:val="22"/>
              </w:rPr>
            </w:pPr>
            <w:r w:rsidRPr="00414455">
              <w:rPr>
                <w:sz w:val="22"/>
                <w:szCs w:val="22"/>
              </w:rPr>
              <w:t>Земли населенных пунктов</w:t>
            </w:r>
          </w:p>
        </w:tc>
        <w:tc>
          <w:tcPr>
            <w:tcW w:w="866" w:type="pct"/>
          </w:tcPr>
          <w:p w14:paraId="3EF2D248" w14:textId="38D93B7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8AE6C34" w14:textId="0479EC5A" w:rsidTr="006E1099">
        <w:trPr>
          <w:trHeight w:val="300"/>
        </w:trPr>
        <w:tc>
          <w:tcPr>
            <w:tcW w:w="283" w:type="pct"/>
          </w:tcPr>
          <w:p w14:paraId="1070854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27178E8" w14:textId="4AD96124" w:rsidR="00414455" w:rsidRPr="00414455" w:rsidRDefault="00414455" w:rsidP="0098463D">
            <w:pPr>
              <w:rPr>
                <w:sz w:val="22"/>
                <w:szCs w:val="22"/>
              </w:rPr>
            </w:pPr>
            <w:r w:rsidRPr="00414455">
              <w:rPr>
                <w:sz w:val="22"/>
                <w:szCs w:val="22"/>
              </w:rPr>
              <w:t>54:28:046505:1007</w:t>
            </w:r>
          </w:p>
        </w:tc>
        <w:tc>
          <w:tcPr>
            <w:tcW w:w="518" w:type="pct"/>
            <w:noWrap/>
            <w:hideMark/>
          </w:tcPr>
          <w:p w14:paraId="063859A4" w14:textId="77777777" w:rsidR="00414455" w:rsidRPr="00414455" w:rsidRDefault="00414455" w:rsidP="0098463D">
            <w:pPr>
              <w:rPr>
                <w:sz w:val="22"/>
                <w:szCs w:val="22"/>
              </w:rPr>
            </w:pPr>
            <w:r w:rsidRPr="00414455">
              <w:rPr>
                <w:sz w:val="22"/>
                <w:szCs w:val="22"/>
              </w:rPr>
              <w:t>506</w:t>
            </w:r>
          </w:p>
        </w:tc>
        <w:tc>
          <w:tcPr>
            <w:tcW w:w="815" w:type="pct"/>
            <w:noWrap/>
          </w:tcPr>
          <w:p w14:paraId="3AD397B5" w14:textId="3791ABA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26FDE42" w14:textId="6A726C1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46CE427" w14:textId="51867F48" w:rsidR="00414455" w:rsidRPr="00414455" w:rsidRDefault="00414455" w:rsidP="0098463D">
            <w:pPr>
              <w:rPr>
                <w:sz w:val="22"/>
                <w:szCs w:val="22"/>
              </w:rPr>
            </w:pPr>
            <w:r w:rsidRPr="00414455">
              <w:rPr>
                <w:sz w:val="22"/>
                <w:szCs w:val="22"/>
              </w:rPr>
              <w:t>Земли населенных пунктов</w:t>
            </w:r>
          </w:p>
        </w:tc>
        <w:tc>
          <w:tcPr>
            <w:tcW w:w="866" w:type="pct"/>
          </w:tcPr>
          <w:p w14:paraId="7079937E" w14:textId="00CA993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6A088D3" w14:textId="031C3520" w:rsidTr="006E1099">
        <w:trPr>
          <w:trHeight w:val="300"/>
        </w:trPr>
        <w:tc>
          <w:tcPr>
            <w:tcW w:w="283" w:type="pct"/>
          </w:tcPr>
          <w:p w14:paraId="2D590BB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32F8CBA" w14:textId="47B607E1" w:rsidR="00414455" w:rsidRPr="00414455" w:rsidRDefault="00414455" w:rsidP="0098463D">
            <w:pPr>
              <w:rPr>
                <w:sz w:val="22"/>
                <w:szCs w:val="22"/>
              </w:rPr>
            </w:pPr>
            <w:r w:rsidRPr="00414455">
              <w:rPr>
                <w:sz w:val="22"/>
                <w:szCs w:val="22"/>
              </w:rPr>
              <w:t>54:28:046505:1008</w:t>
            </w:r>
          </w:p>
        </w:tc>
        <w:tc>
          <w:tcPr>
            <w:tcW w:w="518" w:type="pct"/>
            <w:noWrap/>
            <w:hideMark/>
          </w:tcPr>
          <w:p w14:paraId="72368D64" w14:textId="77777777" w:rsidR="00414455" w:rsidRPr="00414455" w:rsidRDefault="00414455" w:rsidP="0098463D">
            <w:pPr>
              <w:rPr>
                <w:sz w:val="22"/>
                <w:szCs w:val="22"/>
              </w:rPr>
            </w:pPr>
            <w:r w:rsidRPr="00414455">
              <w:rPr>
                <w:sz w:val="22"/>
                <w:szCs w:val="22"/>
              </w:rPr>
              <w:t>506</w:t>
            </w:r>
          </w:p>
        </w:tc>
        <w:tc>
          <w:tcPr>
            <w:tcW w:w="815" w:type="pct"/>
            <w:noWrap/>
          </w:tcPr>
          <w:p w14:paraId="31DB1CA8" w14:textId="42AACE4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DE71F17" w14:textId="2DB8850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6C2EB2C3" w14:textId="2FCDCC8B" w:rsidR="00414455" w:rsidRPr="00414455" w:rsidRDefault="00414455" w:rsidP="0098463D">
            <w:pPr>
              <w:rPr>
                <w:sz w:val="22"/>
                <w:szCs w:val="22"/>
              </w:rPr>
            </w:pPr>
            <w:r w:rsidRPr="00414455">
              <w:rPr>
                <w:sz w:val="22"/>
                <w:szCs w:val="22"/>
              </w:rPr>
              <w:t>Земли населенных пунктов</w:t>
            </w:r>
          </w:p>
        </w:tc>
        <w:tc>
          <w:tcPr>
            <w:tcW w:w="866" w:type="pct"/>
          </w:tcPr>
          <w:p w14:paraId="568CCE23" w14:textId="7764EF8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4EFD714" w14:textId="72CD09AD" w:rsidTr="006E1099">
        <w:trPr>
          <w:trHeight w:val="300"/>
        </w:trPr>
        <w:tc>
          <w:tcPr>
            <w:tcW w:w="283" w:type="pct"/>
          </w:tcPr>
          <w:p w14:paraId="056E2FA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689BC6D" w14:textId="4C236889" w:rsidR="00414455" w:rsidRPr="00414455" w:rsidRDefault="00414455" w:rsidP="0098463D">
            <w:pPr>
              <w:rPr>
                <w:sz w:val="22"/>
                <w:szCs w:val="22"/>
              </w:rPr>
            </w:pPr>
            <w:r w:rsidRPr="00414455">
              <w:rPr>
                <w:sz w:val="22"/>
                <w:szCs w:val="22"/>
              </w:rPr>
              <w:t>54:28:046505:1009</w:t>
            </w:r>
          </w:p>
        </w:tc>
        <w:tc>
          <w:tcPr>
            <w:tcW w:w="518" w:type="pct"/>
            <w:noWrap/>
            <w:hideMark/>
          </w:tcPr>
          <w:p w14:paraId="0D0E7658" w14:textId="77777777" w:rsidR="00414455" w:rsidRPr="00414455" w:rsidRDefault="00414455" w:rsidP="0098463D">
            <w:pPr>
              <w:rPr>
                <w:sz w:val="22"/>
                <w:szCs w:val="22"/>
              </w:rPr>
            </w:pPr>
            <w:r w:rsidRPr="00414455">
              <w:rPr>
                <w:sz w:val="22"/>
                <w:szCs w:val="22"/>
              </w:rPr>
              <w:t>506</w:t>
            </w:r>
          </w:p>
        </w:tc>
        <w:tc>
          <w:tcPr>
            <w:tcW w:w="815" w:type="pct"/>
            <w:noWrap/>
          </w:tcPr>
          <w:p w14:paraId="7EDED226" w14:textId="1AD38A4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531073F" w14:textId="406D6704" w:rsidR="00414455" w:rsidRPr="00414455" w:rsidRDefault="00414455" w:rsidP="0098463D">
            <w:pPr>
              <w:rPr>
                <w:sz w:val="22"/>
                <w:szCs w:val="22"/>
              </w:rPr>
            </w:pPr>
            <w:r w:rsidRPr="00414455">
              <w:rPr>
                <w:sz w:val="22"/>
                <w:szCs w:val="22"/>
              </w:rPr>
              <w:t xml:space="preserve">Индивидуальные жилые дома с </w:t>
            </w:r>
            <w:r w:rsidRPr="00414455">
              <w:rPr>
                <w:sz w:val="22"/>
                <w:szCs w:val="22"/>
              </w:rPr>
              <w:lastRenderedPageBreak/>
              <w:t>приусадебными земельными участками</w:t>
            </w:r>
          </w:p>
        </w:tc>
        <w:tc>
          <w:tcPr>
            <w:tcW w:w="742" w:type="pct"/>
          </w:tcPr>
          <w:p w14:paraId="3EF92071" w14:textId="052CACBE"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765E6CC8" w14:textId="764512DC" w:rsidR="00414455" w:rsidRPr="00414455" w:rsidRDefault="00414455" w:rsidP="0098463D">
            <w:pPr>
              <w:rPr>
                <w:sz w:val="22"/>
                <w:szCs w:val="22"/>
              </w:rPr>
            </w:pPr>
            <w:r w:rsidRPr="00414455">
              <w:rPr>
                <w:sz w:val="22"/>
                <w:szCs w:val="22"/>
              </w:rPr>
              <w:t xml:space="preserve">Индивидуальные жилые дома с </w:t>
            </w:r>
            <w:r w:rsidRPr="00414455">
              <w:rPr>
                <w:sz w:val="22"/>
                <w:szCs w:val="22"/>
              </w:rPr>
              <w:lastRenderedPageBreak/>
              <w:t>приусадебными земельными участками</w:t>
            </w:r>
          </w:p>
        </w:tc>
      </w:tr>
      <w:tr w:rsidR="00414455" w:rsidRPr="00414455" w14:paraId="22CCF533" w14:textId="1F803DC7" w:rsidTr="006E1099">
        <w:trPr>
          <w:trHeight w:val="300"/>
        </w:trPr>
        <w:tc>
          <w:tcPr>
            <w:tcW w:w="283" w:type="pct"/>
          </w:tcPr>
          <w:p w14:paraId="69B6E58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FA71FF2" w14:textId="6F27ECDE" w:rsidR="00414455" w:rsidRPr="00414455" w:rsidRDefault="00414455" w:rsidP="0098463D">
            <w:pPr>
              <w:rPr>
                <w:sz w:val="22"/>
                <w:szCs w:val="22"/>
              </w:rPr>
            </w:pPr>
            <w:r w:rsidRPr="00414455">
              <w:rPr>
                <w:sz w:val="22"/>
                <w:szCs w:val="22"/>
              </w:rPr>
              <w:t>54:28:046505:1010</w:t>
            </w:r>
          </w:p>
        </w:tc>
        <w:tc>
          <w:tcPr>
            <w:tcW w:w="518" w:type="pct"/>
            <w:noWrap/>
            <w:hideMark/>
          </w:tcPr>
          <w:p w14:paraId="69815BE2" w14:textId="77777777" w:rsidR="00414455" w:rsidRPr="00414455" w:rsidRDefault="00414455" w:rsidP="0098463D">
            <w:pPr>
              <w:rPr>
                <w:sz w:val="22"/>
                <w:szCs w:val="22"/>
              </w:rPr>
            </w:pPr>
            <w:r w:rsidRPr="00414455">
              <w:rPr>
                <w:sz w:val="22"/>
                <w:szCs w:val="22"/>
              </w:rPr>
              <w:t>506</w:t>
            </w:r>
          </w:p>
        </w:tc>
        <w:tc>
          <w:tcPr>
            <w:tcW w:w="815" w:type="pct"/>
            <w:noWrap/>
          </w:tcPr>
          <w:p w14:paraId="22AED494" w14:textId="4015E36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81E05B0" w14:textId="22C12C2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5CEBE35" w14:textId="1DEBAA00" w:rsidR="00414455" w:rsidRPr="00414455" w:rsidRDefault="00414455" w:rsidP="0098463D">
            <w:pPr>
              <w:rPr>
                <w:sz w:val="22"/>
                <w:szCs w:val="22"/>
              </w:rPr>
            </w:pPr>
            <w:r w:rsidRPr="00414455">
              <w:rPr>
                <w:sz w:val="22"/>
                <w:szCs w:val="22"/>
              </w:rPr>
              <w:t>Земли населенных пунктов</w:t>
            </w:r>
          </w:p>
        </w:tc>
        <w:tc>
          <w:tcPr>
            <w:tcW w:w="866" w:type="pct"/>
          </w:tcPr>
          <w:p w14:paraId="3763B299" w14:textId="52F175FC"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0A59932" w14:textId="06C76C08" w:rsidTr="006E1099">
        <w:trPr>
          <w:trHeight w:val="300"/>
        </w:trPr>
        <w:tc>
          <w:tcPr>
            <w:tcW w:w="283" w:type="pct"/>
          </w:tcPr>
          <w:p w14:paraId="1C662FF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08CD9B" w14:textId="288F4C13" w:rsidR="00414455" w:rsidRPr="00414455" w:rsidRDefault="00414455" w:rsidP="0098463D">
            <w:pPr>
              <w:rPr>
                <w:sz w:val="22"/>
                <w:szCs w:val="22"/>
              </w:rPr>
            </w:pPr>
            <w:r w:rsidRPr="00414455">
              <w:rPr>
                <w:sz w:val="22"/>
                <w:szCs w:val="22"/>
              </w:rPr>
              <w:t>54:28:046505:1011</w:t>
            </w:r>
          </w:p>
        </w:tc>
        <w:tc>
          <w:tcPr>
            <w:tcW w:w="518" w:type="pct"/>
            <w:noWrap/>
            <w:hideMark/>
          </w:tcPr>
          <w:p w14:paraId="34C4AF17" w14:textId="77777777" w:rsidR="00414455" w:rsidRPr="00414455" w:rsidRDefault="00414455" w:rsidP="0098463D">
            <w:pPr>
              <w:rPr>
                <w:sz w:val="22"/>
                <w:szCs w:val="22"/>
              </w:rPr>
            </w:pPr>
            <w:r w:rsidRPr="00414455">
              <w:rPr>
                <w:sz w:val="22"/>
                <w:szCs w:val="22"/>
              </w:rPr>
              <w:t>506</w:t>
            </w:r>
          </w:p>
        </w:tc>
        <w:tc>
          <w:tcPr>
            <w:tcW w:w="815" w:type="pct"/>
            <w:noWrap/>
          </w:tcPr>
          <w:p w14:paraId="787DE1E4" w14:textId="67C6955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04FCE2F" w14:textId="485B78D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B881738" w14:textId="74E58595" w:rsidR="00414455" w:rsidRPr="00414455" w:rsidRDefault="00414455" w:rsidP="0098463D">
            <w:pPr>
              <w:rPr>
                <w:sz w:val="22"/>
                <w:szCs w:val="22"/>
              </w:rPr>
            </w:pPr>
            <w:r w:rsidRPr="00414455">
              <w:rPr>
                <w:sz w:val="22"/>
                <w:szCs w:val="22"/>
              </w:rPr>
              <w:t>Земли населенных пунктов</w:t>
            </w:r>
          </w:p>
        </w:tc>
        <w:tc>
          <w:tcPr>
            <w:tcW w:w="866" w:type="pct"/>
          </w:tcPr>
          <w:p w14:paraId="1EEF8E8C" w14:textId="14482C5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CFB8375" w14:textId="673C441C" w:rsidTr="006E1099">
        <w:trPr>
          <w:trHeight w:val="300"/>
        </w:trPr>
        <w:tc>
          <w:tcPr>
            <w:tcW w:w="283" w:type="pct"/>
          </w:tcPr>
          <w:p w14:paraId="1500A4F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1C2EDCD" w14:textId="174A35DA" w:rsidR="00414455" w:rsidRPr="00414455" w:rsidRDefault="00414455" w:rsidP="0098463D">
            <w:pPr>
              <w:rPr>
                <w:sz w:val="22"/>
                <w:szCs w:val="22"/>
              </w:rPr>
            </w:pPr>
            <w:r w:rsidRPr="00414455">
              <w:rPr>
                <w:sz w:val="22"/>
                <w:szCs w:val="22"/>
              </w:rPr>
              <w:t>54:28:046505:1012</w:t>
            </w:r>
          </w:p>
        </w:tc>
        <w:tc>
          <w:tcPr>
            <w:tcW w:w="518" w:type="pct"/>
            <w:noWrap/>
            <w:hideMark/>
          </w:tcPr>
          <w:p w14:paraId="6E29B6EC" w14:textId="77777777" w:rsidR="00414455" w:rsidRPr="00414455" w:rsidRDefault="00414455" w:rsidP="0098463D">
            <w:pPr>
              <w:rPr>
                <w:sz w:val="22"/>
                <w:szCs w:val="22"/>
              </w:rPr>
            </w:pPr>
            <w:r w:rsidRPr="00414455">
              <w:rPr>
                <w:sz w:val="22"/>
                <w:szCs w:val="22"/>
              </w:rPr>
              <w:t>506</w:t>
            </w:r>
          </w:p>
        </w:tc>
        <w:tc>
          <w:tcPr>
            <w:tcW w:w="815" w:type="pct"/>
            <w:noWrap/>
          </w:tcPr>
          <w:p w14:paraId="515B79B0" w14:textId="78382C0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D583BD1" w14:textId="1DFD9A1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E0DC94E" w14:textId="24429F30" w:rsidR="00414455" w:rsidRPr="00414455" w:rsidRDefault="00414455" w:rsidP="0098463D">
            <w:pPr>
              <w:rPr>
                <w:sz w:val="22"/>
                <w:szCs w:val="22"/>
              </w:rPr>
            </w:pPr>
            <w:r w:rsidRPr="00414455">
              <w:rPr>
                <w:sz w:val="22"/>
                <w:szCs w:val="22"/>
              </w:rPr>
              <w:t>Земли населенных пунктов</w:t>
            </w:r>
          </w:p>
        </w:tc>
        <w:tc>
          <w:tcPr>
            <w:tcW w:w="866" w:type="pct"/>
          </w:tcPr>
          <w:p w14:paraId="41F074BA" w14:textId="2FD9359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663CCB8" w14:textId="40BAD0AC" w:rsidTr="006E1099">
        <w:trPr>
          <w:trHeight w:val="300"/>
        </w:trPr>
        <w:tc>
          <w:tcPr>
            <w:tcW w:w="283" w:type="pct"/>
          </w:tcPr>
          <w:p w14:paraId="5C0F452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D5520D9" w14:textId="54C671F9" w:rsidR="00414455" w:rsidRPr="00414455" w:rsidRDefault="00414455" w:rsidP="0098463D">
            <w:pPr>
              <w:rPr>
                <w:sz w:val="22"/>
                <w:szCs w:val="22"/>
              </w:rPr>
            </w:pPr>
            <w:r w:rsidRPr="00414455">
              <w:rPr>
                <w:sz w:val="22"/>
                <w:szCs w:val="22"/>
              </w:rPr>
              <w:t>54:28:046505:1013</w:t>
            </w:r>
          </w:p>
        </w:tc>
        <w:tc>
          <w:tcPr>
            <w:tcW w:w="518" w:type="pct"/>
            <w:noWrap/>
            <w:hideMark/>
          </w:tcPr>
          <w:p w14:paraId="15D9D23E" w14:textId="77777777" w:rsidR="00414455" w:rsidRPr="00414455" w:rsidRDefault="00414455" w:rsidP="0098463D">
            <w:pPr>
              <w:rPr>
                <w:sz w:val="22"/>
                <w:szCs w:val="22"/>
              </w:rPr>
            </w:pPr>
            <w:r w:rsidRPr="00414455">
              <w:rPr>
                <w:sz w:val="22"/>
                <w:szCs w:val="22"/>
              </w:rPr>
              <w:t>506</w:t>
            </w:r>
          </w:p>
        </w:tc>
        <w:tc>
          <w:tcPr>
            <w:tcW w:w="815" w:type="pct"/>
            <w:noWrap/>
          </w:tcPr>
          <w:p w14:paraId="60634AD8" w14:textId="250CB81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C3B34C2" w14:textId="73FE7D5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9E42CCD" w14:textId="2AE1CA3B" w:rsidR="00414455" w:rsidRPr="00414455" w:rsidRDefault="00414455" w:rsidP="0098463D">
            <w:pPr>
              <w:rPr>
                <w:sz w:val="22"/>
                <w:szCs w:val="22"/>
              </w:rPr>
            </w:pPr>
            <w:r w:rsidRPr="00414455">
              <w:rPr>
                <w:sz w:val="22"/>
                <w:szCs w:val="22"/>
              </w:rPr>
              <w:t>Земли населенных пунктов</w:t>
            </w:r>
          </w:p>
        </w:tc>
        <w:tc>
          <w:tcPr>
            <w:tcW w:w="866" w:type="pct"/>
          </w:tcPr>
          <w:p w14:paraId="219797E8" w14:textId="3AE96F4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70528BD" w14:textId="4FAB542E" w:rsidTr="006E1099">
        <w:trPr>
          <w:trHeight w:val="300"/>
        </w:trPr>
        <w:tc>
          <w:tcPr>
            <w:tcW w:w="283" w:type="pct"/>
          </w:tcPr>
          <w:p w14:paraId="4830995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3A0EB8" w14:textId="50DCF85B" w:rsidR="00414455" w:rsidRPr="00414455" w:rsidRDefault="00414455" w:rsidP="0098463D">
            <w:pPr>
              <w:rPr>
                <w:sz w:val="22"/>
                <w:szCs w:val="22"/>
              </w:rPr>
            </w:pPr>
            <w:r w:rsidRPr="00414455">
              <w:rPr>
                <w:sz w:val="22"/>
                <w:szCs w:val="22"/>
              </w:rPr>
              <w:t>54:28:046505:1014</w:t>
            </w:r>
          </w:p>
        </w:tc>
        <w:tc>
          <w:tcPr>
            <w:tcW w:w="518" w:type="pct"/>
            <w:noWrap/>
            <w:hideMark/>
          </w:tcPr>
          <w:p w14:paraId="31538B73" w14:textId="77777777" w:rsidR="00414455" w:rsidRPr="00414455" w:rsidRDefault="00414455" w:rsidP="0098463D">
            <w:pPr>
              <w:rPr>
                <w:sz w:val="22"/>
                <w:szCs w:val="22"/>
              </w:rPr>
            </w:pPr>
            <w:r w:rsidRPr="00414455">
              <w:rPr>
                <w:sz w:val="22"/>
                <w:szCs w:val="22"/>
              </w:rPr>
              <w:t>506</w:t>
            </w:r>
          </w:p>
        </w:tc>
        <w:tc>
          <w:tcPr>
            <w:tcW w:w="815" w:type="pct"/>
            <w:noWrap/>
          </w:tcPr>
          <w:p w14:paraId="6D19961D" w14:textId="051AE3D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9A0C07D" w14:textId="73A3B7B2"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AC94BB0" w14:textId="33181273" w:rsidR="00414455" w:rsidRPr="00414455" w:rsidRDefault="00414455" w:rsidP="0098463D">
            <w:pPr>
              <w:rPr>
                <w:sz w:val="22"/>
                <w:szCs w:val="22"/>
              </w:rPr>
            </w:pPr>
            <w:r w:rsidRPr="00414455">
              <w:rPr>
                <w:sz w:val="22"/>
                <w:szCs w:val="22"/>
              </w:rPr>
              <w:t>Земли населенных пунктов</w:t>
            </w:r>
          </w:p>
        </w:tc>
        <w:tc>
          <w:tcPr>
            <w:tcW w:w="866" w:type="pct"/>
          </w:tcPr>
          <w:p w14:paraId="17699D1F" w14:textId="285E714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4B95F9E" w14:textId="49BD5D3E" w:rsidTr="006E1099">
        <w:trPr>
          <w:trHeight w:val="300"/>
        </w:trPr>
        <w:tc>
          <w:tcPr>
            <w:tcW w:w="283" w:type="pct"/>
          </w:tcPr>
          <w:p w14:paraId="61BBAB0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4530912" w14:textId="0B76A59A" w:rsidR="00414455" w:rsidRPr="00414455" w:rsidRDefault="00414455" w:rsidP="0098463D">
            <w:pPr>
              <w:rPr>
                <w:sz w:val="22"/>
                <w:szCs w:val="22"/>
              </w:rPr>
            </w:pPr>
            <w:r w:rsidRPr="00414455">
              <w:rPr>
                <w:sz w:val="22"/>
                <w:szCs w:val="22"/>
              </w:rPr>
              <w:t>54:28:046505:1015</w:t>
            </w:r>
          </w:p>
        </w:tc>
        <w:tc>
          <w:tcPr>
            <w:tcW w:w="518" w:type="pct"/>
            <w:noWrap/>
            <w:hideMark/>
          </w:tcPr>
          <w:p w14:paraId="708FCD67" w14:textId="77777777" w:rsidR="00414455" w:rsidRPr="00414455" w:rsidRDefault="00414455" w:rsidP="0098463D">
            <w:pPr>
              <w:rPr>
                <w:sz w:val="22"/>
                <w:szCs w:val="22"/>
              </w:rPr>
            </w:pPr>
            <w:r w:rsidRPr="00414455">
              <w:rPr>
                <w:sz w:val="22"/>
                <w:szCs w:val="22"/>
              </w:rPr>
              <w:t>506</w:t>
            </w:r>
          </w:p>
        </w:tc>
        <w:tc>
          <w:tcPr>
            <w:tcW w:w="815" w:type="pct"/>
            <w:noWrap/>
          </w:tcPr>
          <w:p w14:paraId="57C7EEC3" w14:textId="6ACB2CE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C1FA2E8" w14:textId="0F85D8A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0AEE919" w14:textId="3D889786" w:rsidR="00414455" w:rsidRPr="00414455" w:rsidRDefault="00414455" w:rsidP="0098463D">
            <w:pPr>
              <w:rPr>
                <w:sz w:val="22"/>
                <w:szCs w:val="22"/>
              </w:rPr>
            </w:pPr>
            <w:r w:rsidRPr="00414455">
              <w:rPr>
                <w:sz w:val="22"/>
                <w:szCs w:val="22"/>
              </w:rPr>
              <w:t>Земли населенных пунктов</w:t>
            </w:r>
          </w:p>
        </w:tc>
        <w:tc>
          <w:tcPr>
            <w:tcW w:w="866" w:type="pct"/>
          </w:tcPr>
          <w:p w14:paraId="513101D4" w14:textId="4A2B6D2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82280D8" w14:textId="60200020" w:rsidTr="006E1099">
        <w:trPr>
          <w:trHeight w:val="300"/>
        </w:trPr>
        <w:tc>
          <w:tcPr>
            <w:tcW w:w="283" w:type="pct"/>
          </w:tcPr>
          <w:p w14:paraId="42B80B3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7527DF8" w14:textId="779C500D" w:rsidR="00414455" w:rsidRPr="00414455" w:rsidRDefault="00414455" w:rsidP="0098463D">
            <w:pPr>
              <w:rPr>
                <w:sz w:val="22"/>
                <w:szCs w:val="22"/>
              </w:rPr>
            </w:pPr>
            <w:r w:rsidRPr="00414455">
              <w:rPr>
                <w:sz w:val="22"/>
                <w:szCs w:val="22"/>
              </w:rPr>
              <w:t>54:28:046505:1016</w:t>
            </w:r>
          </w:p>
        </w:tc>
        <w:tc>
          <w:tcPr>
            <w:tcW w:w="518" w:type="pct"/>
            <w:noWrap/>
            <w:hideMark/>
          </w:tcPr>
          <w:p w14:paraId="22B759E7" w14:textId="77777777" w:rsidR="00414455" w:rsidRPr="00414455" w:rsidRDefault="00414455" w:rsidP="0098463D">
            <w:pPr>
              <w:rPr>
                <w:sz w:val="22"/>
                <w:szCs w:val="22"/>
              </w:rPr>
            </w:pPr>
            <w:r w:rsidRPr="00414455">
              <w:rPr>
                <w:sz w:val="22"/>
                <w:szCs w:val="22"/>
              </w:rPr>
              <w:t>506</w:t>
            </w:r>
          </w:p>
        </w:tc>
        <w:tc>
          <w:tcPr>
            <w:tcW w:w="815" w:type="pct"/>
            <w:noWrap/>
          </w:tcPr>
          <w:p w14:paraId="6F00BF58" w14:textId="1CD576E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AB9774D" w14:textId="4440506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6B1B653" w14:textId="3C29D00A" w:rsidR="00414455" w:rsidRPr="00414455" w:rsidRDefault="00414455" w:rsidP="0098463D">
            <w:pPr>
              <w:rPr>
                <w:sz w:val="22"/>
                <w:szCs w:val="22"/>
              </w:rPr>
            </w:pPr>
            <w:r w:rsidRPr="00414455">
              <w:rPr>
                <w:sz w:val="22"/>
                <w:szCs w:val="22"/>
              </w:rPr>
              <w:t>Земли населенных пунктов</w:t>
            </w:r>
          </w:p>
        </w:tc>
        <w:tc>
          <w:tcPr>
            <w:tcW w:w="866" w:type="pct"/>
          </w:tcPr>
          <w:p w14:paraId="2AAC5ACE" w14:textId="7F07674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9E14CC7" w14:textId="312463B5" w:rsidTr="006E1099">
        <w:trPr>
          <w:trHeight w:val="300"/>
        </w:trPr>
        <w:tc>
          <w:tcPr>
            <w:tcW w:w="283" w:type="pct"/>
          </w:tcPr>
          <w:p w14:paraId="32D2BBD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76D59ED" w14:textId="2994216B" w:rsidR="00414455" w:rsidRPr="00414455" w:rsidRDefault="00414455" w:rsidP="0098463D">
            <w:pPr>
              <w:rPr>
                <w:sz w:val="22"/>
                <w:szCs w:val="22"/>
              </w:rPr>
            </w:pPr>
            <w:r w:rsidRPr="00414455">
              <w:rPr>
                <w:sz w:val="22"/>
                <w:szCs w:val="22"/>
              </w:rPr>
              <w:t>54:28:046505:1017</w:t>
            </w:r>
          </w:p>
        </w:tc>
        <w:tc>
          <w:tcPr>
            <w:tcW w:w="518" w:type="pct"/>
            <w:noWrap/>
            <w:hideMark/>
          </w:tcPr>
          <w:p w14:paraId="091F848F" w14:textId="77777777" w:rsidR="00414455" w:rsidRPr="00414455" w:rsidRDefault="00414455" w:rsidP="0098463D">
            <w:pPr>
              <w:rPr>
                <w:sz w:val="22"/>
                <w:szCs w:val="22"/>
              </w:rPr>
            </w:pPr>
            <w:r w:rsidRPr="00414455">
              <w:rPr>
                <w:sz w:val="22"/>
                <w:szCs w:val="22"/>
              </w:rPr>
              <w:t>506</w:t>
            </w:r>
          </w:p>
        </w:tc>
        <w:tc>
          <w:tcPr>
            <w:tcW w:w="815" w:type="pct"/>
            <w:noWrap/>
          </w:tcPr>
          <w:p w14:paraId="192D22EA" w14:textId="7258F48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3A130FD" w14:textId="59AAB87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C11EC8C" w14:textId="2B1ED9BD" w:rsidR="00414455" w:rsidRPr="00414455" w:rsidRDefault="00414455" w:rsidP="0098463D">
            <w:pPr>
              <w:rPr>
                <w:sz w:val="22"/>
                <w:szCs w:val="22"/>
              </w:rPr>
            </w:pPr>
            <w:r w:rsidRPr="00414455">
              <w:rPr>
                <w:sz w:val="22"/>
                <w:szCs w:val="22"/>
              </w:rPr>
              <w:t>Земли населенных пунктов</w:t>
            </w:r>
          </w:p>
        </w:tc>
        <w:tc>
          <w:tcPr>
            <w:tcW w:w="866" w:type="pct"/>
          </w:tcPr>
          <w:p w14:paraId="36AC8FE0" w14:textId="5A110CA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D160C7D" w14:textId="15185620" w:rsidTr="006E1099">
        <w:trPr>
          <w:trHeight w:val="300"/>
        </w:trPr>
        <w:tc>
          <w:tcPr>
            <w:tcW w:w="283" w:type="pct"/>
          </w:tcPr>
          <w:p w14:paraId="0D996F2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6FBF5FB" w14:textId="597C38BC" w:rsidR="00414455" w:rsidRPr="00414455" w:rsidRDefault="00414455" w:rsidP="0098463D">
            <w:pPr>
              <w:rPr>
                <w:sz w:val="22"/>
                <w:szCs w:val="22"/>
              </w:rPr>
            </w:pPr>
            <w:r w:rsidRPr="00414455">
              <w:rPr>
                <w:sz w:val="22"/>
                <w:szCs w:val="22"/>
              </w:rPr>
              <w:t>54:28:046505:1018</w:t>
            </w:r>
          </w:p>
        </w:tc>
        <w:tc>
          <w:tcPr>
            <w:tcW w:w="518" w:type="pct"/>
            <w:noWrap/>
            <w:hideMark/>
          </w:tcPr>
          <w:p w14:paraId="5B184BF7" w14:textId="77777777" w:rsidR="00414455" w:rsidRPr="00414455" w:rsidRDefault="00414455" w:rsidP="0098463D">
            <w:pPr>
              <w:rPr>
                <w:sz w:val="22"/>
                <w:szCs w:val="22"/>
              </w:rPr>
            </w:pPr>
            <w:r w:rsidRPr="00414455">
              <w:rPr>
                <w:sz w:val="22"/>
                <w:szCs w:val="22"/>
              </w:rPr>
              <w:t>506</w:t>
            </w:r>
          </w:p>
        </w:tc>
        <w:tc>
          <w:tcPr>
            <w:tcW w:w="815" w:type="pct"/>
            <w:noWrap/>
          </w:tcPr>
          <w:p w14:paraId="4E271BE5" w14:textId="05736EA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D65FFE0" w14:textId="3868795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61ACC39E" w14:textId="5993F3C9" w:rsidR="00414455" w:rsidRPr="00414455" w:rsidRDefault="00414455" w:rsidP="0098463D">
            <w:pPr>
              <w:rPr>
                <w:sz w:val="22"/>
                <w:szCs w:val="22"/>
              </w:rPr>
            </w:pPr>
            <w:r w:rsidRPr="00414455">
              <w:rPr>
                <w:sz w:val="22"/>
                <w:szCs w:val="22"/>
              </w:rPr>
              <w:t>Земли населенных пунктов</w:t>
            </w:r>
          </w:p>
        </w:tc>
        <w:tc>
          <w:tcPr>
            <w:tcW w:w="866" w:type="pct"/>
          </w:tcPr>
          <w:p w14:paraId="3BD974DE" w14:textId="5B1EDC4C"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48341F4" w14:textId="206534C7" w:rsidTr="006E1099">
        <w:trPr>
          <w:trHeight w:val="300"/>
        </w:trPr>
        <w:tc>
          <w:tcPr>
            <w:tcW w:w="283" w:type="pct"/>
          </w:tcPr>
          <w:p w14:paraId="714C328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A59CD92" w14:textId="5249B907" w:rsidR="00414455" w:rsidRPr="00414455" w:rsidRDefault="00414455" w:rsidP="0098463D">
            <w:pPr>
              <w:rPr>
                <w:sz w:val="22"/>
                <w:szCs w:val="22"/>
              </w:rPr>
            </w:pPr>
            <w:r w:rsidRPr="00414455">
              <w:rPr>
                <w:sz w:val="22"/>
                <w:szCs w:val="22"/>
              </w:rPr>
              <w:t>54:28:046505:1019</w:t>
            </w:r>
          </w:p>
        </w:tc>
        <w:tc>
          <w:tcPr>
            <w:tcW w:w="518" w:type="pct"/>
            <w:noWrap/>
            <w:hideMark/>
          </w:tcPr>
          <w:p w14:paraId="62304602" w14:textId="77777777" w:rsidR="00414455" w:rsidRPr="00414455" w:rsidRDefault="00414455" w:rsidP="0098463D">
            <w:pPr>
              <w:rPr>
                <w:sz w:val="22"/>
                <w:szCs w:val="22"/>
              </w:rPr>
            </w:pPr>
            <w:r w:rsidRPr="00414455">
              <w:rPr>
                <w:sz w:val="22"/>
                <w:szCs w:val="22"/>
              </w:rPr>
              <w:t>506</w:t>
            </w:r>
          </w:p>
        </w:tc>
        <w:tc>
          <w:tcPr>
            <w:tcW w:w="815" w:type="pct"/>
            <w:noWrap/>
          </w:tcPr>
          <w:p w14:paraId="70FAB12F" w14:textId="1B050BA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C6C5EF2" w14:textId="2B9CCCD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65A67EBF" w14:textId="1BFC54D7" w:rsidR="00414455" w:rsidRPr="00414455" w:rsidRDefault="00414455" w:rsidP="0098463D">
            <w:pPr>
              <w:rPr>
                <w:sz w:val="22"/>
                <w:szCs w:val="22"/>
              </w:rPr>
            </w:pPr>
            <w:r w:rsidRPr="00414455">
              <w:rPr>
                <w:sz w:val="22"/>
                <w:szCs w:val="22"/>
              </w:rPr>
              <w:t>Земли населенных пунктов</w:t>
            </w:r>
          </w:p>
        </w:tc>
        <w:tc>
          <w:tcPr>
            <w:tcW w:w="866" w:type="pct"/>
          </w:tcPr>
          <w:p w14:paraId="3F595807" w14:textId="49F63EF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C50C296" w14:textId="6192DAEF" w:rsidTr="006E1099">
        <w:trPr>
          <w:trHeight w:val="300"/>
        </w:trPr>
        <w:tc>
          <w:tcPr>
            <w:tcW w:w="283" w:type="pct"/>
          </w:tcPr>
          <w:p w14:paraId="6DE9371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54F4F09" w14:textId="133B8851" w:rsidR="00414455" w:rsidRPr="00414455" w:rsidRDefault="00414455" w:rsidP="0098463D">
            <w:pPr>
              <w:rPr>
                <w:sz w:val="22"/>
                <w:szCs w:val="22"/>
              </w:rPr>
            </w:pPr>
            <w:r w:rsidRPr="00414455">
              <w:rPr>
                <w:sz w:val="22"/>
                <w:szCs w:val="22"/>
              </w:rPr>
              <w:t>54:28:046505:1020</w:t>
            </w:r>
          </w:p>
        </w:tc>
        <w:tc>
          <w:tcPr>
            <w:tcW w:w="518" w:type="pct"/>
            <w:noWrap/>
            <w:hideMark/>
          </w:tcPr>
          <w:p w14:paraId="4E97D194" w14:textId="77777777" w:rsidR="00414455" w:rsidRPr="00414455" w:rsidRDefault="00414455" w:rsidP="0098463D">
            <w:pPr>
              <w:rPr>
                <w:sz w:val="22"/>
                <w:szCs w:val="22"/>
              </w:rPr>
            </w:pPr>
            <w:r w:rsidRPr="00414455">
              <w:rPr>
                <w:sz w:val="22"/>
                <w:szCs w:val="22"/>
              </w:rPr>
              <w:t>506</w:t>
            </w:r>
          </w:p>
        </w:tc>
        <w:tc>
          <w:tcPr>
            <w:tcW w:w="815" w:type="pct"/>
            <w:noWrap/>
          </w:tcPr>
          <w:p w14:paraId="314FF548" w14:textId="396B901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3818ED1" w14:textId="6E84052B"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9E5ED39" w14:textId="3A4F8862" w:rsidR="00414455" w:rsidRPr="00414455" w:rsidRDefault="00414455" w:rsidP="0098463D">
            <w:pPr>
              <w:rPr>
                <w:sz w:val="22"/>
                <w:szCs w:val="22"/>
              </w:rPr>
            </w:pPr>
            <w:r w:rsidRPr="00414455">
              <w:rPr>
                <w:sz w:val="22"/>
                <w:szCs w:val="22"/>
              </w:rPr>
              <w:t>Земли населенных пунктов</w:t>
            </w:r>
          </w:p>
        </w:tc>
        <w:tc>
          <w:tcPr>
            <w:tcW w:w="866" w:type="pct"/>
          </w:tcPr>
          <w:p w14:paraId="64CA7AD9" w14:textId="06D9ED5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87E4D75" w14:textId="46D7BA30" w:rsidTr="006E1099">
        <w:trPr>
          <w:trHeight w:val="300"/>
        </w:trPr>
        <w:tc>
          <w:tcPr>
            <w:tcW w:w="283" w:type="pct"/>
          </w:tcPr>
          <w:p w14:paraId="7A25769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28CF0A3" w14:textId="26F4030B" w:rsidR="00414455" w:rsidRPr="00414455" w:rsidRDefault="00414455" w:rsidP="0098463D">
            <w:pPr>
              <w:rPr>
                <w:sz w:val="22"/>
                <w:szCs w:val="22"/>
              </w:rPr>
            </w:pPr>
            <w:r w:rsidRPr="00414455">
              <w:rPr>
                <w:sz w:val="22"/>
                <w:szCs w:val="22"/>
              </w:rPr>
              <w:t>54:28:046505:1021</w:t>
            </w:r>
          </w:p>
        </w:tc>
        <w:tc>
          <w:tcPr>
            <w:tcW w:w="518" w:type="pct"/>
            <w:noWrap/>
            <w:hideMark/>
          </w:tcPr>
          <w:p w14:paraId="63F87687" w14:textId="77777777" w:rsidR="00414455" w:rsidRPr="00414455" w:rsidRDefault="00414455" w:rsidP="0098463D">
            <w:pPr>
              <w:rPr>
                <w:sz w:val="22"/>
                <w:szCs w:val="22"/>
              </w:rPr>
            </w:pPr>
            <w:r w:rsidRPr="00414455">
              <w:rPr>
                <w:sz w:val="22"/>
                <w:szCs w:val="22"/>
              </w:rPr>
              <w:t>506</w:t>
            </w:r>
          </w:p>
        </w:tc>
        <w:tc>
          <w:tcPr>
            <w:tcW w:w="815" w:type="pct"/>
            <w:noWrap/>
          </w:tcPr>
          <w:p w14:paraId="4DE806AA" w14:textId="59C726A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95477A1" w14:textId="48229B07"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D0E97BB" w14:textId="182FEDFF" w:rsidR="00414455" w:rsidRPr="00414455" w:rsidRDefault="00414455" w:rsidP="0098463D">
            <w:pPr>
              <w:rPr>
                <w:sz w:val="22"/>
                <w:szCs w:val="22"/>
              </w:rPr>
            </w:pPr>
            <w:r w:rsidRPr="00414455">
              <w:rPr>
                <w:sz w:val="22"/>
                <w:szCs w:val="22"/>
              </w:rPr>
              <w:t>Земли населенных пунктов</w:t>
            </w:r>
          </w:p>
        </w:tc>
        <w:tc>
          <w:tcPr>
            <w:tcW w:w="866" w:type="pct"/>
          </w:tcPr>
          <w:p w14:paraId="13DFC80A" w14:textId="7172B5C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03B0F22" w14:textId="0B09D8B7" w:rsidTr="006E1099">
        <w:trPr>
          <w:trHeight w:val="300"/>
        </w:trPr>
        <w:tc>
          <w:tcPr>
            <w:tcW w:w="283" w:type="pct"/>
          </w:tcPr>
          <w:p w14:paraId="7B181BE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088A09E" w14:textId="0A445907" w:rsidR="00414455" w:rsidRPr="00414455" w:rsidRDefault="00414455" w:rsidP="0098463D">
            <w:pPr>
              <w:rPr>
                <w:sz w:val="22"/>
                <w:szCs w:val="22"/>
              </w:rPr>
            </w:pPr>
            <w:r w:rsidRPr="00414455">
              <w:rPr>
                <w:sz w:val="22"/>
                <w:szCs w:val="22"/>
              </w:rPr>
              <w:t>54:28:046505:1022</w:t>
            </w:r>
          </w:p>
        </w:tc>
        <w:tc>
          <w:tcPr>
            <w:tcW w:w="518" w:type="pct"/>
            <w:noWrap/>
            <w:hideMark/>
          </w:tcPr>
          <w:p w14:paraId="7486C787" w14:textId="77777777" w:rsidR="00414455" w:rsidRPr="00414455" w:rsidRDefault="00414455" w:rsidP="0098463D">
            <w:pPr>
              <w:rPr>
                <w:sz w:val="22"/>
                <w:szCs w:val="22"/>
              </w:rPr>
            </w:pPr>
            <w:r w:rsidRPr="00414455">
              <w:rPr>
                <w:sz w:val="22"/>
                <w:szCs w:val="22"/>
              </w:rPr>
              <w:t>506</w:t>
            </w:r>
          </w:p>
        </w:tc>
        <w:tc>
          <w:tcPr>
            <w:tcW w:w="815" w:type="pct"/>
            <w:noWrap/>
          </w:tcPr>
          <w:p w14:paraId="71A18917" w14:textId="72A2248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D152BB8" w14:textId="515FFF5F" w:rsidR="00414455" w:rsidRPr="00414455" w:rsidRDefault="00414455" w:rsidP="0098463D">
            <w:pPr>
              <w:rPr>
                <w:sz w:val="22"/>
                <w:szCs w:val="22"/>
              </w:rPr>
            </w:pPr>
            <w:r w:rsidRPr="00414455">
              <w:rPr>
                <w:sz w:val="22"/>
                <w:szCs w:val="22"/>
              </w:rPr>
              <w:t xml:space="preserve">Индивидуальные жилые дома с приусадебными </w:t>
            </w:r>
            <w:r w:rsidRPr="00414455">
              <w:rPr>
                <w:sz w:val="22"/>
                <w:szCs w:val="22"/>
              </w:rPr>
              <w:lastRenderedPageBreak/>
              <w:t>земельными участками</w:t>
            </w:r>
          </w:p>
        </w:tc>
        <w:tc>
          <w:tcPr>
            <w:tcW w:w="742" w:type="pct"/>
          </w:tcPr>
          <w:p w14:paraId="13CB96FC" w14:textId="01CA13AD"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046C055C" w14:textId="58B4CD0A" w:rsidR="00414455" w:rsidRPr="00414455" w:rsidRDefault="00414455" w:rsidP="0098463D">
            <w:pPr>
              <w:rPr>
                <w:sz w:val="22"/>
                <w:szCs w:val="22"/>
              </w:rPr>
            </w:pPr>
            <w:r w:rsidRPr="00414455">
              <w:rPr>
                <w:sz w:val="22"/>
                <w:szCs w:val="22"/>
              </w:rPr>
              <w:t>Индивидуальные жилые дома с приусадебным</w:t>
            </w:r>
            <w:r w:rsidRPr="00414455">
              <w:rPr>
                <w:sz w:val="22"/>
                <w:szCs w:val="22"/>
              </w:rPr>
              <w:lastRenderedPageBreak/>
              <w:t>и земельными участками</w:t>
            </w:r>
          </w:p>
        </w:tc>
      </w:tr>
      <w:tr w:rsidR="00414455" w:rsidRPr="00414455" w14:paraId="5EBAE370" w14:textId="3F165CA9" w:rsidTr="006E1099">
        <w:trPr>
          <w:trHeight w:val="300"/>
        </w:trPr>
        <w:tc>
          <w:tcPr>
            <w:tcW w:w="283" w:type="pct"/>
          </w:tcPr>
          <w:p w14:paraId="2C4ACCB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F08F340" w14:textId="66F3A697" w:rsidR="00414455" w:rsidRPr="00414455" w:rsidRDefault="00414455" w:rsidP="0098463D">
            <w:pPr>
              <w:rPr>
                <w:sz w:val="22"/>
                <w:szCs w:val="22"/>
              </w:rPr>
            </w:pPr>
            <w:r w:rsidRPr="00414455">
              <w:rPr>
                <w:sz w:val="22"/>
                <w:szCs w:val="22"/>
              </w:rPr>
              <w:t>54:28:046505:1023</w:t>
            </w:r>
          </w:p>
        </w:tc>
        <w:tc>
          <w:tcPr>
            <w:tcW w:w="518" w:type="pct"/>
            <w:noWrap/>
            <w:hideMark/>
          </w:tcPr>
          <w:p w14:paraId="35689759" w14:textId="77777777" w:rsidR="00414455" w:rsidRPr="00414455" w:rsidRDefault="00414455" w:rsidP="0098463D">
            <w:pPr>
              <w:rPr>
                <w:sz w:val="22"/>
                <w:szCs w:val="22"/>
              </w:rPr>
            </w:pPr>
            <w:r w:rsidRPr="00414455">
              <w:rPr>
                <w:sz w:val="22"/>
                <w:szCs w:val="22"/>
              </w:rPr>
              <w:t>553</w:t>
            </w:r>
          </w:p>
        </w:tc>
        <w:tc>
          <w:tcPr>
            <w:tcW w:w="815" w:type="pct"/>
            <w:noWrap/>
          </w:tcPr>
          <w:p w14:paraId="0882F48C" w14:textId="6AD4BF7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2EC4FB7" w14:textId="7EC338C2"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7ED88C0" w14:textId="406184A0" w:rsidR="00414455" w:rsidRPr="00414455" w:rsidRDefault="00414455" w:rsidP="0098463D">
            <w:pPr>
              <w:rPr>
                <w:sz w:val="22"/>
                <w:szCs w:val="22"/>
              </w:rPr>
            </w:pPr>
            <w:r w:rsidRPr="00414455">
              <w:rPr>
                <w:sz w:val="22"/>
                <w:szCs w:val="22"/>
              </w:rPr>
              <w:t>Земли населенных пунктов</w:t>
            </w:r>
          </w:p>
        </w:tc>
        <w:tc>
          <w:tcPr>
            <w:tcW w:w="866" w:type="pct"/>
          </w:tcPr>
          <w:p w14:paraId="4EA400EB" w14:textId="2B2ADD9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296D427" w14:textId="04C4290B" w:rsidTr="006E1099">
        <w:trPr>
          <w:trHeight w:val="300"/>
        </w:trPr>
        <w:tc>
          <w:tcPr>
            <w:tcW w:w="283" w:type="pct"/>
          </w:tcPr>
          <w:p w14:paraId="4C5FE0B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6911030" w14:textId="4C9D5F5A" w:rsidR="00414455" w:rsidRPr="00414455" w:rsidRDefault="00414455" w:rsidP="0098463D">
            <w:pPr>
              <w:rPr>
                <w:sz w:val="22"/>
                <w:szCs w:val="22"/>
              </w:rPr>
            </w:pPr>
            <w:r w:rsidRPr="00414455">
              <w:rPr>
                <w:sz w:val="22"/>
                <w:szCs w:val="22"/>
              </w:rPr>
              <w:t>54:28:046505:1024</w:t>
            </w:r>
          </w:p>
        </w:tc>
        <w:tc>
          <w:tcPr>
            <w:tcW w:w="518" w:type="pct"/>
            <w:noWrap/>
            <w:hideMark/>
          </w:tcPr>
          <w:p w14:paraId="5626AEFE" w14:textId="77777777" w:rsidR="00414455" w:rsidRPr="00414455" w:rsidRDefault="00414455" w:rsidP="0098463D">
            <w:pPr>
              <w:rPr>
                <w:sz w:val="22"/>
                <w:szCs w:val="22"/>
              </w:rPr>
            </w:pPr>
            <w:r w:rsidRPr="00414455">
              <w:rPr>
                <w:sz w:val="22"/>
                <w:szCs w:val="22"/>
              </w:rPr>
              <w:t>506</w:t>
            </w:r>
          </w:p>
        </w:tc>
        <w:tc>
          <w:tcPr>
            <w:tcW w:w="815" w:type="pct"/>
            <w:noWrap/>
          </w:tcPr>
          <w:p w14:paraId="251430E6" w14:textId="2265719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2A4AD3E" w14:textId="28C2DB1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4672D29" w14:textId="7829D17B" w:rsidR="00414455" w:rsidRPr="00414455" w:rsidRDefault="00414455" w:rsidP="0098463D">
            <w:pPr>
              <w:rPr>
                <w:sz w:val="22"/>
                <w:szCs w:val="22"/>
              </w:rPr>
            </w:pPr>
            <w:r w:rsidRPr="00414455">
              <w:rPr>
                <w:sz w:val="22"/>
                <w:szCs w:val="22"/>
              </w:rPr>
              <w:t>Земли населенных пунктов</w:t>
            </w:r>
          </w:p>
        </w:tc>
        <w:tc>
          <w:tcPr>
            <w:tcW w:w="866" w:type="pct"/>
          </w:tcPr>
          <w:p w14:paraId="353C7781" w14:textId="2682AA7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3C75E895" w14:textId="6BC16235" w:rsidTr="006E1099">
        <w:trPr>
          <w:trHeight w:val="300"/>
        </w:trPr>
        <w:tc>
          <w:tcPr>
            <w:tcW w:w="283" w:type="pct"/>
          </w:tcPr>
          <w:p w14:paraId="654F33F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58AA408" w14:textId="153D2207" w:rsidR="00414455" w:rsidRPr="00414455" w:rsidRDefault="00414455" w:rsidP="0098463D">
            <w:pPr>
              <w:rPr>
                <w:sz w:val="22"/>
                <w:szCs w:val="22"/>
              </w:rPr>
            </w:pPr>
            <w:r w:rsidRPr="00414455">
              <w:rPr>
                <w:sz w:val="22"/>
                <w:szCs w:val="22"/>
              </w:rPr>
              <w:t>54:28:046505:1025</w:t>
            </w:r>
          </w:p>
        </w:tc>
        <w:tc>
          <w:tcPr>
            <w:tcW w:w="518" w:type="pct"/>
            <w:noWrap/>
            <w:hideMark/>
          </w:tcPr>
          <w:p w14:paraId="02C386F9" w14:textId="77777777" w:rsidR="00414455" w:rsidRPr="00414455" w:rsidRDefault="00414455" w:rsidP="0098463D">
            <w:pPr>
              <w:rPr>
                <w:sz w:val="22"/>
                <w:szCs w:val="22"/>
              </w:rPr>
            </w:pPr>
            <w:r w:rsidRPr="00414455">
              <w:rPr>
                <w:sz w:val="22"/>
                <w:szCs w:val="22"/>
              </w:rPr>
              <w:t>506</w:t>
            </w:r>
          </w:p>
        </w:tc>
        <w:tc>
          <w:tcPr>
            <w:tcW w:w="815" w:type="pct"/>
            <w:noWrap/>
          </w:tcPr>
          <w:p w14:paraId="221DBD8C" w14:textId="565AB34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9FD7B73" w14:textId="709D7D8B"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4E17CFE" w14:textId="775646FA" w:rsidR="00414455" w:rsidRPr="00414455" w:rsidRDefault="00414455" w:rsidP="0098463D">
            <w:pPr>
              <w:rPr>
                <w:sz w:val="22"/>
                <w:szCs w:val="22"/>
              </w:rPr>
            </w:pPr>
            <w:r w:rsidRPr="00414455">
              <w:rPr>
                <w:sz w:val="22"/>
                <w:szCs w:val="22"/>
              </w:rPr>
              <w:t>Земли населенных пунктов</w:t>
            </w:r>
          </w:p>
        </w:tc>
        <w:tc>
          <w:tcPr>
            <w:tcW w:w="866" w:type="pct"/>
          </w:tcPr>
          <w:p w14:paraId="09851224" w14:textId="7DD35AB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811E5D1" w14:textId="511597EA" w:rsidTr="006E1099">
        <w:trPr>
          <w:trHeight w:val="300"/>
        </w:trPr>
        <w:tc>
          <w:tcPr>
            <w:tcW w:w="283" w:type="pct"/>
          </w:tcPr>
          <w:p w14:paraId="550BC9F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C5D1E72" w14:textId="2A8896BE" w:rsidR="00414455" w:rsidRPr="00414455" w:rsidRDefault="00414455" w:rsidP="0098463D">
            <w:pPr>
              <w:rPr>
                <w:sz w:val="22"/>
                <w:szCs w:val="22"/>
              </w:rPr>
            </w:pPr>
            <w:r w:rsidRPr="00414455">
              <w:rPr>
                <w:sz w:val="22"/>
                <w:szCs w:val="22"/>
              </w:rPr>
              <w:t>54:28:046505:1026</w:t>
            </w:r>
          </w:p>
        </w:tc>
        <w:tc>
          <w:tcPr>
            <w:tcW w:w="518" w:type="pct"/>
            <w:noWrap/>
            <w:hideMark/>
          </w:tcPr>
          <w:p w14:paraId="2B65E404" w14:textId="77777777" w:rsidR="00414455" w:rsidRPr="00414455" w:rsidRDefault="00414455" w:rsidP="0098463D">
            <w:pPr>
              <w:rPr>
                <w:sz w:val="22"/>
                <w:szCs w:val="22"/>
              </w:rPr>
            </w:pPr>
            <w:r w:rsidRPr="00414455">
              <w:rPr>
                <w:sz w:val="22"/>
                <w:szCs w:val="22"/>
              </w:rPr>
              <w:t>506</w:t>
            </w:r>
          </w:p>
        </w:tc>
        <w:tc>
          <w:tcPr>
            <w:tcW w:w="815" w:type="pct"/>
            <w:noWrap/>
          </w:tcPr>
          <w:p w14:paraId="7EE936CE" w14:textId="64E61EE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3E8765E" w14:textId="6B3C62D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471C59F" w14:textId="43EDE938" w:rsidR="00414455" w:rsidRPr="00414455" w:rsidRDefault="00414455" w:rsidP="0098463D">
            <w:pPr>
              <w:rPr>
                <w:sz w:val="22"/>
                <w:szCs w:val="22"/>
              </w:rPr>
            </w:pPr>
            <w:r w:rsidRPr="00414455">
              <w:rPr>
                <w:sz w:val="22"/>
                <w:szCs w:val="22"/>
              </w:rPr>
              <w:t>Земли населенных пунктов</w:t>
            </w:r>
          </w:p>
        </w:tc>
        <w:tc>
          <w:tcPr>
            <w:tcW w:w="866" w:type="pct"/>
          </w:tcPr>
          <w:p w14:paraId="5BB747E4" w14:textId="304B3DF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783FA1A" w14:textId="214DDB95" w:rsidTr="006E1099">
        <w:trPr>
          <w:trHeight w:val="300"/>
        </w:trPr>
        <w:tc>
          <w:tcPr>
            <w:tcW w:w="283" w:type="pct"/>
          </w:tcPr>
          <w:p w14:paraId="59E3A57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D1D9ABF" w14:textId="40500BDB" w:rsidR="00414455" w:rsidRPr="00414455" w:rsidRDefault="00414455" w:rsidP="0098463D">
            <w:pPr>
              <w:rPr>
                <w:sz w:val="22"/>
                <w:szCs w:val="22"/>
              </w:rPr>
            </w:pPr>
            <w:r w:rsidRPr="00414455">
              <w:rPr>
                <w:sz w:val="22"/>
                <w:szCs w:val="22"/>
              </w:rPr>
              <w:t>54:28:046505:1027</w:t>
            </w:r>
          </w:p>
        </w:tc>
        <w:tc>
          <w:tcPr>
            <w:tcW w:w="518" w:type="pct"/>
            <w:noWrap/>
            <w:hideMark/>
          </w:tcPr>
          <w:p w14:paraId="73C68A05" w14:textId="77777777" w:rsidR="00414455" w:rsidRPr="00414455" w:rsidRDefault="00414455" w:rsidP="0098463D">
            <w:pPr>
              <w:rPr>
                <w:sz w:val="22"/>
                <w:szCs w:val="22"/>
              </w:rPr>
            </w:pPr>
            <w:r w:rsidRPr="00414455">
              <w:rPr>
                <w:sz w:val="22"/>
                <w:szCs w:val="22"/>
              </w:rPr>
              <w:t>506</w:t>
            </w:r>
          </w:p>
        </w:tc>
        <w:tc>
          <w:tcPr>
            <w:tcW w:w="815" w:type="pct"/>
            <w:noWrap/>
          </w:tcPr>
          <w:p w14:paraId="22A9D821" w14:textId="06A9245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8D53CA2" w14:textId="21E484C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2EDB03B" w14:textId="1918E1B0" w:rsidR="00414455" w:rsidRPr="00414455" w:rsidRDefault="00414455" w:rsidP="0098463D">
            <w:pPr>
              <w:rPr>
                <w:sz w:val="22"/>
                <w:szCs w:val="22"/>
              </w:rPr>
            </w:pPr>
            <w:r w:rsidRPr="00414455">
              <w:rPr>
                <w:sz w:val="22"/>
                <w:szCs w:val="22"/>
              </w:rPr>
              <w:t>Земли населенных пунктов</w:t>
            </w:r>
          </w:p>
        </w:tc>
        <w:tc>
          <w:tcPr>
            <w:tcW w:w="866" w:type="pct"/>
          </w:tcPr>
          <w:p w14:paraId="338E9DC1" w14:textId="5195551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B7C512D" w14:textId="0146B22F" w:rsidTr="006E1099">
        <w:trPr>
          <w:trHeight w:val="300"/>
        </w:trPr>
        <w:tc>
          <w:tcPr>
            <w:tcW w:w="283" w:type="pct"/>
          </w:tcPr>
          <w:p w14:paraId="3055582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A731B47" w14:textId="0D4F2544" w:rsidR="00414455" w:rsidRPr="00414455" w:rsidRDefault="00414455" w:rsidP="0098463D">
            <w:pPr>
              <w:rPr>
                <w:sz w:val="22"/>
                <w:szCs w:val="22"/>
              </w:rPr>
            </w:pPr>
            <w:r w:rsidRPr="00414455">
              <w:rPr>
                <w:sz w:val="22"/>
                <w:szCs w:val="22"/>
              </w:rPr>
              <w:t>54:28:046505:1028</w:t>
            </w:r>
          </w:p>
        </w:tc>
        <w:tc>
          <w:tcPr>
            <w:tcW w:w="518" w:type="pct"/>
            <w:noWrap/>
            <w:hideMark/>
          </w:tcPr>
          <w:p w14:paraId="4CEA375A" w14:textId="77777777" w:rsidR="00414455" w:rsidRPr="00414455" w:rsidRDefault="00414455" w:rsidP="0098463D">
            <w:pPr>
              <w:rPr>
                <w:sz w:val="22"/>
                <w:szCs w:val="22"/>
              </w:rPr>
            </w:pPr>
            <w:r w:rsidRPr="00414455">
              <w:rPr>
                <w:sz w:val="22"/>
                <w:szCs w:val="22"/>
              </w:rPr>
              <w:t>506</w:t>
            </w:r>
          </w:p>
        </w:tc>
        <w:tc>
          <w:tcPr>
            <w:tcW w:w="815" w:type="pct"/>
            <w:noWrap/>
          </w:tcPr>
          <w:p w14:paraId="505A5940" w14:textId="56C5EE2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51ED91F" w14:textId="024F1D2D"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02E69FA" w14:textId="6A96D655" w:rsidR="00414455" w:rsidRPr="00414455" w:rsidRDefault="00414455" w:rsidP="0098463D">
            <w:pPr>
              <w:rPr>
                <w:sz w:val="22"/>
                <w:szCs w:val="22"/>
              </w:rPr>
            </w:pPr>
            <w:r w:rsidRPr="00414455">
              <w:rPr>
                <w:sz w:val="22"/>
                <w:szCs w:val="22"/>
              </w:rPr>
              <w:t>Земли населенных пунктов</w:t>
            </w:r>
          </w:p>
        </w:tc>
        <w:tc>
          <w:tcPr>
            <w:tcW w:w="866" w:type="pct"/>
          </w:tcPr>
          <w:p w14:paraId="5FA45870" w14:textId="68EE592D"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2924054" w14:textId="3EE1A401" w:rsidTr="006E1099">
        <w:trPr>
          <w:trHeight w:val="300"/>
        </w:trPr>
        <w:tc>
          <w:tcPr>
            <w:tcW w:w="283" w:type="pct"/>
          </w:tcPr>
          <w:p w14:paraId="7709EF9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935A5A1" w14:textId="55249235" w:rsidR="00414455" w:rsidRPr="00414455" w:rsidRDefault="00414455" w:rsidP="0098463D">
            <w:pPr>
              <w:rPr>
                <w:sz w:val="22"/>
                <w:szCs w:val="22"/>
              </w:rPr>
            </w:pPr>
            <w:r w:rsidRPr="00414455">
              <w:rPr>
                <w:sz w:val="22"/>
                <w:szCs w:val="22"/>
              </w:rPr>
              <w:t>54:28:046505:1029</w:t>
            </w:r>
          </w:p>
        </w:tc>
        <w:tc>
          <w:tcPr>
            <w:tcW w:w="518" w:type="pct"/>
            <w:noWrap/>
            <w:hideMark/>
          </w:tcPr>
          <w:p w14:paraId="6A1FD825" w14:textId="77777777" w:rsidR="00414455" w:rsidRPr="00414455" w:rsidRDefault="00414455" w:rsidP="0098463D">
            <w:pPr>
              <w:rPr>
                <w:sz w:val="22"/>
                <w:szCs w:val="22"/>
              </w:rPr>
            </w:pPr>
            <w:r w:rsidRPr="00414455">
              <w:rPr>
                <w:sz w:val="22"/>
                <w:szCs w:val="22"/>
              </w:rPr>
              <w:t>506</w:t>
            </w:r>
          </w:p>
        </w:tc>
        <w:tc>
          <w:tcPr>
            <w:tcW w:w="815" w:type="pct"/>
            <w:noWrap/>
          </w:tcPr>
          <w:p w14:paraId="62B3E84B" w14:textId="301EFF3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E371D2" w14:textId="3032DAB3" w:rsidR="00414455" w:rsidRPr="00414455" w:rsidRDefault="00414455" w:rsidP="0098463D">
            <w:pPr>
              <w:rPr>
                <w:sz w:val="22"/>
                <w:szCs w:val="22"/>
              </w:rPr>
            </w:pPr>
            <w:r w:rsidRPr="00414455">
              <w:rPr>
                <w:sz w:val="22"/>
                <w:szCs w:val="22"/>
              </w:rPr>
              <w:t xml:space="preserve">Индивидуальные жилые дома с </w:t>
            </w:r>
            <w:r w:rsidRPr="00414455">
              <w:rPr>
                <w:sz w:val="22"/>
                <w:szCs w:val="22"/>
              </w:rPr>
              <w:lastRenderedPageBreak/>
              <w:t>приусадебными земельными участками</w:t>
            </w:r>
          </w:p>
        </w:tc>
        <w:tc>
          <w:tcPr>
            <w:tcW w:w="742" w:type="pct"/>
          </w:tcPr>
          <w:p w14:paraId="715D9E64" w14:textId="37A959F7"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2F924EFA" w14:textId="1ADFFCED" w:rsidR="00414455" w:rsidRPr="00414455" w:rsidRDefault="00414455" w:rsidP="0098463D">
            <w:pPr>
              <w:rPr>
                <w:sz w:val="22"/>
                <w:szCs w:val="22"/>
              </w:rPr>
            </w:pPr>
            <w:r w:rsidRPr="00414455">
              <w:rPr>
                <w:sz w:val="22"/>
                <w:szCs w:val="22"/>
              </w:rPr>
              <w:t xml:space="preserve">Индивидуальные жилые дома с </w:t>
            </w:r>
            <w:r w:rsidRPr="00414455">
              <w:rPr>
                <w:sz w:val="22"/>
                <w:szCs w:val="22"/>
              </w:rPr>
              <w:lastRenderedPageBreak/>
              <w:t>приусадебными земельными участками</w:t>
            </w:r>
          </w:p>
        </w:tc>
      </w:tr>
      <w:tr w:rsidR="00414455" w:rsidRPr="00414455" w14:paraId="5F713472" w14:textId="1AEC8ED6" w:rsidTr="006E1099">
        <w:trPr>
          <w:trHeight w:val="300"/>
        </w:trPr>
        <w:tc>
          <w:tcPr>
            <w:tcW w:w="283" w:type="pct"/>
          </w:tcPr>
          <w:p w14:paraId="0126020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E8F99CB" w14:textId="533A5D9C" w:rsidR="00414455" w:rsidRPr="00414455" w:rsidRDefault="00414455" w:rsidP="0098463D">
            <w:pPr>
              <w:rPr>
                <w:sz w:val="22"/>
                <w:szCs w:val="22"/>
              </w:rPr>
            </w:pPr>
            <w:r w:rsidRPr="00414455">
              <w:rPr>
                <w:sz w:val="22"/>
                <w:szCs w:val="22"/>
              </w:rPr>
              <w:t>54:28:046505:1030</w:t>
            </w:r>
          </w:p>
        </w:tc>
        <w:tc>
          <w:tcPr>
            <w:tcW w:w="518" w:type="pct"/>
            <w:noWrap/>
            <w:hideMark/>
          </w:tcPr>
          <w:p w14:paraId="160BFBDB" w14:textId="77777777" w:rsidR="00414455" w:rsidRPr="00414455" w:rsidRDefault="00414455" w:rsidP="0098463D">
            <w:pPr>
              <w:rPr>
                <w:sz w:val="22"/>
                <w:szCs w:val="22"/>
              </w:rPr>
            </w:pPr>
            <w:r w:rsidRPr="00414455">
              <w:rPr>
                <w:sz w:val="22"/>
                <w:szCs w:val="22"/>
              </w:rPr>
              <w:t>506</w:t>
            </w:r>
          </w:p>
        </w:tc>
        <w:tc>
          <w:tcPr>
            <w:tcW w:w="815" w:type="pct"/>
            <w:noWrap/>
          </w:tcPr>
          <w:p w14:paraId="64C9C4D1" w14:textId="29FCC21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B9071F9" w14:textId="60AEEDFB"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0305C32" w14:textId="76ED1F76" w:rsidR="00414455" w:rsidRPr="00414455" w:rsidRDefault="00414455" w:rsidP="0098463D">
            <w:pPr>
              <w:rPr>
                <w:sz w:val="22"/>
                <w:szCs w:val="22"/>
              </w:rPr>
            </w:pPr>
            <w:r w:rsidRPr="00414455">
              <w:rPr>
                <w:sz w:val="22"/>
                <w:szCs w:val="22"/>
              </w:rPr>
              <w:t>Земли населенных пунктов</w:t>
            </w:r>
          </w:p>
        </w:tc>
        <w:tc>
          <w:tcPr>
            <w:tcW w:w="866" w:type="pct"/>
          </w:tcPr>
          <w:p w14:paraId="5A4DA355" w14:textId="1DF6C0F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036A8CD" w14:textId="6F7FE46C" w:rsidTr="006E1099">
        <w:trPr>
          <w:trHeight w:val="300"/>
        </w:trPr>
        <w:tc>
          <w:tcPr>
            <w:tcW w:w="283" w:type="pct"/>
          </w:tcPr>
          <w:p w14:paraId="5D81BFE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ACC5BB3" w14:textId="2A280CDA" w:rsidR="00414455" w:rsidRPr="00414455" w:rsidRDefault="00414455" w:rsidP="0098463D">
            <w:pPr>
              <w:rPr>
                <w:sz w:val="22"/>
                <w:szCs w:val="22"/>
              </w:rPr>
            </w:pPr>
            <w:r w:rsidRPr="00414455">
              <w:rPr>
                <w:sz w:val="22"/>
                <w:szCs w:val="22"/>
              </w:rPr>
              <w:t>54:28:046505:1031</w:t>
            </w:r>
          </w:p>
        </w:tc>
        <w:tc>
          <w:tcPr>
            <w:tcW w:w="518" w:type="pct"/>
            <w:noWrap/>
            <w:hideMark/>
          </w:tcPr>
          <w:p w14:paraId="4CE6C861" w14:textId="77777777" w:rsidR="00414455" w:rsidRPr="00414455" w:rsidRDefault="00414455" w:rsidP="0098463D">
            <w:pPr>
              <w:rPr>
                <w:sz w:val="22"/>
                <w:szCs w:val="22"/>
              </w:rPr>
            </w:pPr>
            <w:r w:rsidRPr="00414455">
              <w:rPr>
                <w:sz w:val="22"/>
                <w:szCs w:val="22"/>
              </w:rPr>
              <w:t>506</w:t>
            </w:r>
          </w:p>
        </w:tc>
        <w:tc>
          <w:tcPr>
            <w:tcW w:w="815" w:type="pct"/>
            <w:noWrap/>
          </w:tcPr>
          <w:p w14:paraId="4CA20FB9" w14:textId="31EC992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04207EC" w14:textId="5CBCB81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86AE4B8" w14:textId="01DCDDB1" w:rsidR="00414455" w:rsidRPr="00414455" w:rsidRDefault="00414455" w:rsidP="0098463D">
            <w:pPr>
              <w:rPr>
                <w:sz w:val="22"/>
                <w:szCs w:val="22"/>
              </w:rPr>
            </w:pPr>
            <w:r w:rsidRPr="00414455">
              <w:rPr>
                <w:sz w:val="22"/>
                <w:szCs w:val="22"/>
              </w:rPr>
              <w:t>Земли населенных пунктов</w:t>
            </w:r>
          </w:p>
        </w:tc>
        <w:tc>
          <w:tcPr>
            <w:tcW w:w="866" w:type="pct"/>
          </w:tcPr>
          <w:p w14:paraId="57D52675" w14:textId="1E55149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3D2513BC" w14:textId="27313883" w:rsidTr="006E1099">
        <w:trPr>
          <w:trHeight w:val="300"/>
        </w:trPr>
        <w:tc>
          <w:tcPr>
            <w:tcW w:w="283" w:type="pct"/>
          </w:tcPr>
          <w:p w14:paraId="52CF4A7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A889D47" w14:textId="55AC6C9B" w:rsidR="00414455" w:rsidRPr="00414455" w:rsidRDefault="00414455" w:rsidP="0098463D">
            <w:pPr>
              <w:rPr>
                <w:sz w:val="22"/>
                <w:szCs w:val="22"/>
              </w:rPr>
            </w:pPr>
            <w:r w:rsidRPr="00414455">
              <w:rPr>
                <w:sz w:val="22"/>
                <w:szCs w:val="22"/>
              </w:rPr>
              <w:t>54:28:046505:1032</w:t>
            </w:r>
          </w:p>
        </w:tc>
        <w:tc>
          <w:tcPr>
            <w:tcW w:w="518" w:type="pct"/>
            <w:noWrap/>
            <w:hideMark/>
          </w:tcPr>
          <w:p w14:paraId="7606892D" w14:textId="77777777" w:rsidR="00414455" w:rsidRPr="00414455" w:rsidRDefault="00414455" w:rsidP="0098463D">
            <w:pPr>
              <w:rPr>
                <w:sz w:val="22"/>
                <w:szCs w:val="22"/>
              </w:rPr>
            </w:pPr>
            <w:r w:rsidRPr="00414455">
              <w:rPr>
                <w:sz w:val="22"/>
                <w:szCs w:val="22"/>
              </w:rPr>
              <w:t>506</w:t>
            </w:r>
          </w:p>
        </w:tc>
        <w:tc>
          <w:tcPr>
            <w:tcW w:w="815" w:type="pct"/>
            <w:noWrap/>
          </w:tcPr>
          <w:p w14:paraId="73C98220" w14:textId="4EEE863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491EC5B" w14:textId="2FA0F47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651C38C" w14:textId="11319177" w:rsidR="00414455" w:rsidRPr="00414455" w:rsidRDefault="00414455" w:rsidP="0098463D">
            <w:pPr>
              <w:rPr>
                <w:sz w:val="22"/>
                <w:szCs w:val="22"/>
              </w:rPr>
            </w:pPr>
            <w:r w:rsidRPr="00414455">
              <w:rPr>
                <w:sz w:val="22"/>
                <w:szCs w:val="22"/>
              </w:rPr>
              <w:t>Земли населенных пунктов</w:t>
            </w:r>
          </w:p>
        </w:tc>
        <w:tc>
          <w:tcPr>
            <w:tcW w:w="866" w:type="pct"/>
          </w:tcPr>
          <w:p w14:paraId="29C7900D" w14:textId="4104281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1FA2A19" w14:textId="67EE136B" w:rsidTr="006E1099">
        <w:trPr>
          <w:trHeight w:val="300"/>
        </w:trPr>
        <w:tc>
          <w:tcPr>
            <w:tcW w:w="283" w:type="pct"/>
          </w:tcPr>
          <w:p w14:paraId="3639190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C3CDDB1" w14:textId="75681D4D" w:rsidR="00414455" w:rsidRPr="00414455" w:rsidRDefault="00414455" w:rsidP="0098463D">
            <w:pPr>
              <w:rPr>
                <w:sz w:val="22"/>
                <w:szCs w:val="22"/>
              </w:rPr>
            </w:pPr>
            <w:r w:rsidRPr="00414455">
              <w:rPr>
                <w:sz w:val="22"/>
                <w:szCs w:val="22"/>
              </w:rPr>
              <w:t>54:28:046505:1033</w:t>
            </w:r>
          </w:p>
        </w:tc>
        <w:tc>
          <w:tcPr>
            <w:tcW w:w="518" w:type="pct"/>
            <w:noWrap/>
            <w:hideMark/>
          </w:tcPr>
          <w:p w14:paraId="6611A385" w14:textId="77777777" w:rsidR="00414455" w:rsidRPr="00414455" w:rsidRDefault="00414455" w:rsidP="0098463D">
            <w:pPr>
              <w:rPr>
                <w:sz w:val="22"/>
                <w:szCs w:val="22"/>
              </w:rPr>
            </w:pPr>
            <w:r w:rsidRPr="00414455">
              <w:rPr>
                <w:sz w:val="22"/>
                <w:szCs w:val="22"/>
              </w:rPr>
              <w:t>506</w:t>
            </w:r>
          </w:p>
        </w:tc>
        <w:tc>
          <w:tcPr>
            <w:tcW w:w="815" w:type="pct"/>
            <w:noWrap/>
          </w:tcPr>
          <w:p w14:paraId="4DBB0573" w14:textId="4CCEF09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ACCE858" w14:textId="39F1952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336BE1C3" w14:textId="35A6449F" w:rsidR="00414455" w:rsidRPr="00414455" w:rsidRDefault="00414455" w:rsidP="0098463D">
            <w:pPr>
              <w:rPr>
                <w:sz w:val="22"/>
                <w:szCs w:val="22"/>
              </w:rPr>
            </w:pPr>
            <w:r w:rsidRPr="00414455">
              <w:rPr>
                <w:sz w:val="22"/>
                <w:szCs w:val="22"/>
              </w:rPr>
              <w:t>Земли населенных пунктов</w:t>
            </w:r>
          </w:p>
        </w:tc>
        <w:tc>
          <w:tcPr>
            <w:tcW w:w="866" w:type="pct"/>
          </w:tcPr>
          <w:p w14:paraId="4CC0D346" w14:textId="5783EE6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23554379" w14:textId="1C7611AD" w:rsidTr="006E1099">
        <w:trPr>
          <w:trHeight w:val="300"/>
        </w:trPr>
        <w:tc>
          <w:tcPr>
            <w:tcW w:w="283" w:type="pct"/>
          </w:tcPr>
          <w:p w14:paraId="54D6F78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86E615A" w14:textId="4781AD02" w:rsidR="00414455" w:rsidRPr="00414455" w:rsidRDefault="00414455" w:rsidP="0098463D">
            <w:pPr>
              <w:rPr>
                <w:sz w:val="22"/>
                <w:szCs w:val="22"/>
              </w:rPr>
            </w:pPr>
            <w:r w:rsidRPr="00414455">
              <w:rPr>
                <w:sz w:val="22"/>
                <w:szCs w:val="22"/>
              </w:rPr>
              <w:t>54:28:046505:1034</w:t>
            </w:r>
          </w:p>
        </w:tc>
        <w:tc>
          <w:tcPr>
            <w:tcW w:w="518" w:type="pct"/>
            <w:noWrap/>
            <w:hideMark/>
          </w:tcPr>
          <w:p w14:paraId="7D99812C" w14:textId="77777777" w:rsidR="00414455" w:rsidRPr="00414455" w:rsidRDefault="00414455" w:rsidP="0098463D">
            <w:pPr>
              <w:rPr>
                <w:sz w:val="22"/>
                <w:szCs w:val="22"/>
              </w:rPr>
            </w:pPr>
            <w:r w:rsidRPr="00414455">
              <w:rPr>
                <w:sz w:val="22"/>
                <w:szCs w:val="22"/>
              </w:rPr>
              <w:t>506</w:t>
            </w:r>
          </w:p>
        </w:tc>
        <w:tc>
          <w:tcPr>
            <w:tcW w:w="815" w:type="pct"/>
            <w:noWrap/>
          </w:tcPr>
          <w:p w14:paraId="04FD8021" w14:textId="03F38BA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C29314E" w14:textId="3142408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890ED3D" w14:textId="46A34FB1" w:rsidR="00414455" w:rsidRPr="00414455" w:rsidRDefault="00414455" w:rsidP="0098463D">
            <w:pPr>
              <w:rPr>
                <w:sz w:val="22"/>
                <w:szCs w:val="22"/>
              </w:rPr>
            </w:pPr>
            <w:r w:rsidRPr="00414455">
              <w:rPr>
                <w:sz w:val="22"/>
                <w:szCs w:val="22"/>
              </w:rPr>
              <w:t>Земли населенных пунктов</w:t>
            </w:r>
          </w:p>
        </w:tc>
        <w:tc>
          <w:tcPr>
            <w:tcW w:w="866" w:type="pct"/>
          </w:tcPr>
          <w:p w14:paraId="6AEA43BB" w14:textId="7B5CACCB"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2A0CB305" w14:textId="38353F77" w:rsidTr="006E1099">
        <w:trPr>
          <w:trHeight w:val="300"/>
        </w:trPr>
        <w:tc>
          <w:tcPr>
            <w:tcW w:w="283" w:type="pct"/>
          </w:tcPr>
          <w:p w14:paraId="1812006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66E6EF6" w14:textId="55E39D2F" w:rsidR="00414455" w:rsidRPr="00414455" w:rsidRDefault="00414455" w:rsidP="0098463D">
            <w:pPr>
              <w:rPr>
                <w:sz w:val="22"/>
                <w:szCs w:val="22"/>
              </w:rPr>
            </w:pPr>
            <w:r w:rsidRPr="00414455">
              <w:rPr>
                <w:sz w:val="22"/>
                <w:szCs w:val="22"/>
              </w:rPr>
              <w:t>54:28:046505:1035</w:t>
            </w:r>
          </w:p>
        </w:tc>
        <w:tc>
          <w:tcPr>
            <w:tcW w:w="518" w:type="pct"/>
            <w:noWrap/>
            <w:hideMark/>
          </w:tcPr>
          <w:p w14:paraId="45A3B227" w14:textId="77777777" w:rsidR="00414455" w:rsidRPr="00414455" w:rsidRDefault="00414455" w:rsidP="0098463D">
            <w:pPr>
              <w:rPr>
                <w:sz w:val="22"/>
                <w:szCs w:val="22"/>
              </w:rPr>
            </w:pPr>
            <w:r w:rsidRPr="00414455">
              <w:rPr>
                <w:sz w:val="22"/>
                <w:szCs w:val="22"/>
              </w:rPr>
              <w:t>506</w:t>
            </w:r>
          </w:p>
        </w:tc>
        <w:tc>
          <w:tcPr>
            <w:tcW w:w="815" w:type="pct"/>
            <w:noWrap/>
          </w:tcPr>
          <w:p w14:paraId="33F65364" w14:textId="55B1EB8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BE9F946" w14:textId="25A5A99C"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6DD08CAC" w14:textId="02352188" w:rsidR="00414455" w:rsidRPr="00414455" w:rsidRDefault="00414455" w:rsidP="0098463D">
            <w:pPr>
              <w:rPr>
                <w:sz w:val="22"/>
                <w:szCs w:val="22"/>
              </w:rPr>
            </w:pPr>
            <w:r w:rsidRPr="00414455">
              <w:rPr>
                <w:sz w:val="22"/>
                <w:szCs w:val="22"/>
              </w:rPr>
              <w:t>Земли населенных пунктов</w:t>
            </w:r>
          </w:p>
        </w:tc>
        <w:tc>
          <w:tcPr>
            <w:tcW w:w="866" w:type="pct"/>
          </w:tcPr>
          <w:p w14:paraId="74B19785" w14:textId="2D5DD25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29316EF" w14:textId="5C0EBEE1" w:rsidTr="006E1099">
        <w:trPr>
          <w:trHeight w:val="300"/>
        </w:trPr>
        <w:tc>
          <w:tcPr>
            <w:tcW w:w="283" w:type="pct"/>
          </w:tcPr>
          <w:p w14:paraId="7214469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2797AE5" w14:textId="05A6FBBD" w:rsidR="00414455" w:rsidRPr="00414455" w:rsidRDefault="00414455" w:rsidP="0098463D">
            <w:pPr>
              <w:rPr>
                <w:sz w:val="22"/>
                <w:szCs w:val="22"/>
              </w:rPr>
            </w:pPr>
            <w:r w:rsidRPr="00414455">
              <w:rPr>
                <w:sz w:val="22"/>
                <w:szCs w:val="22"/>
              </w:rPr>
              <w:t>54:28:046505:1036</w:t>
            </w:r>
          </w:p>
        </w:tc>
        <w:tc>
          <w:tcPr>
            <w:tcW w:w="518" w:type="pct"/>
            <w:noWrap/>
            <w:hideMark/>
          </w:tcPr>
          <w:p w14:paraId="696C8C9D" w14:textId="77777777" w:rsidR="00414455" w:rsidRPr="00414455" w:rsidRDefault="00414455" w:rsidP="0098463D">
            <w:pPr>
              <w:rPr>
                <w:sz w:val="22"/>
                <w:szCs w:val="22"/>
              </w:rPr>
            </w:pPr>
            <w:r w:rsidRPr="00414455">
              <w:rPr>
                <w:sz w:val="22"/>
                <w:szCs w:val="22"/>
              </w:rPr>
              <w:t>506</w:t>
            </w:r>
          </w:p>
        </w:tc>
        <w:tc>
          <w:tcPr>
            <w:tcW w:w="815" w:type="pct"/>
            <w:noWrap/>
          </w:tcPr>
          <w:p w14:paraId="045B52AF" w14:textId="5F687A0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E7FA96A" w14:textId="461EF6ED"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3CBD976E" w14:textId="4B5404EB" w:rsidR="00414455" w:rsidRPr="00414455" w:rsidRDefault="00414455" w:rsidP="0098463D">
            <w:pPr>
              <w:rPr>
                <w:sz w:val="22"/>
                <w:szCs w:val="22"/>
              </w:rPr>
            </w:pPr>
            <w:r w:rsidRPr="00414455">
              <w:rPr>
                <w:sz w:val="22"/>
                <w:szCs w:val="22"/>
              </w:rPr>
              <w:t>Земли населенных пунктов</w:t>
            </w:r>
          </w:p>
        </w:tc>
        <w:tc>
          <w:tcPr>
            <w:tcW w:w="866" w:type="pct"/>
          </w:tcPr>
          <w:p w14:paraId="50671AB2" w14:textId="035C4C4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08B8E3B" w14:textId="1E78004C" w:rsidTr="006E1099">
        <w:trPr>
          <w:trHeight w:val="300"/>
        </w:trPr>
        <w:tc>
          <w:tcPr>
            <w:tcW w:w="283" w:type="pct"/>
          </w:tcPr>
          <w:p w14:paraId="05207CF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923F1F3" w14:textId="0EE51342" w:rsidR="00414455" w:rsidRPr="00414455" w:rsidRDefault="00414455" w:rsidP="0098463D">
            <w:pPr>
              <w:rPr>
                <w:sz w:val="22"/>
                <w:szCs w:val="22"/>
              </w:rPr>
            </w:pPr>
            <w:r w:rsidRPr="00414455">
              <w:rPr>
                <w:sz w:val="22"/>
                <w:szCs w:val="22"/>
              </w:rPr>
              <w:t>54:28:046505:1037</w:t>
            </w:r>
          </w:p>
        </w:tc>
        <w:tc>
          <w:tcPr>
            <w:tcW w:w="518" w:type="pct"/>
            <w:noWrap/>
            <w:hideMark/>
          </w:tcPr>
          <w:p w14:paraId="7305DE27" w14:textId="77777777" w:rsidR="00414455" w:rsidRPr="00414455" w:rsidRDefault="00414455" w:rsidP="0098463D">
            <w:pPr>
              <w:rPr>
                <w:sz w:val="22"/>
                <w:szCs w:val="22"/>
              </w:rPr>
            </w:pPr>
            <w:r w:rsidRPr="00414455">
              <w:rPr>
                <w:sz w:val="22"/>
                <w:szCs w:val="22"/>
              </w:rPr>
              <w:t>506</w:t>
            </w:r>
          </w:p>
        </w:tc>
        <w:tc>
          <w:tcPr>
            <w:tcW w:w="815" w:type="pct"/>
            <w:noWrap/>
          </w:tcPr>
          <w:p w14:paraId="43286725" w14:textId="2CF3B06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009BC5B" w14:textId="1BC30BC7"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CB03115" w14:textId="714D9325" w:rsidR="00414455" w:rsidRPr="00414455" w:rsidRDefault="00414455" w:rsidP="0098463D">
            <w:pPr>
              <w:rPr>
                <w:sz w:val="22"/>
                <w:szCs w:val="22"/>
              </w:rPr>
            </w:pPr>
            <w:r w:rsidRPr="00414455">
              <w:rPr>
                <w:sz w:val="22"/>
                <w:szCs w:val="22"/>
              </w:rPr>
              <w:t>Земли населенных пунктов</w:t>
            </w:r>
          </w:p>
        </w:tc>
        <w:tc>
          <w:tcPr>
            <w:tcW w:w="866" w:type="pct"/>
          </w:tcPr>
          <w:p w14:paraId="0E57EBCB" w14:textId="06E6D10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6E90CB7" w14:textId="5DFD7348" w:rsidTr="006E1099">
        <w:trPr>
          <w:trHeight w:val="300"/>
        </w:trPr>
        <w:tc>
          <w:tcPr>
            <w:tcW w:w="283" w:type="pct"/>
          </w:tcPr>
          <w:p w14:paraId="58BF342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F2344BB" w14:textId="4A667C66" w:rsidR="00414455" w:rsidRPr="00414455" w:rsidRDefault="00414455" w:rsidP="0098463D">
            <w:pPr>
              <w:rPr>
                <w:sz w:val="22"/>
                <w:szCs w:val="22"/>
              </w:rPr>
            </w:pPr>
            <w:r w:rsidRPr="00414455">
              <w:rPr>
                <w:sz w:val="22"/>
                <w:szCs w:val="22"/>
              </w:rPr>
              <w:t>54:28:046505:1038</w:t>
            </w:r>
          </w:p>
        </w:tc>
        <w:tc>
          <w:tcPr>
            <w:tcW w:w="518" w:type="pct"/>
            <w:noWrap/>
            <w:hideMark/>
          </w:tcPr>
          <w:p w14:paraId="271069BD" w14:textId="77777777" w:rsidR="00414455" w:rsidRPr="00414455" w:rsidRDefault="00414455" w:rsidP="0098463D">
            <w:pPr>
              <w:rPr>
                <w:sz w:val="22"/>
                <w:szCs w:val="22"/>
              </w:rPr>
            </w:pPr>
            <w:r w:rsidRPr="00414455">
              <w:rPr>
                <w:sz w:val="22"/>
                <w:szCs w:val="22"/>
              </w:rPr>
              <w:t>506</w:t>
            </w:r>
          </w:p>
        </w:tc>
        <w:tc>
          <w:tcPr>
            <w:tcW w:w="815" w:type="pct"/>
            <w:noWrap/>
          </w:tcPr>
          <w:p w14:paraId="3BB54D27" w14:textId="24A7992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55DB4AC" w14:textId="4CAB281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F3C7542" w14:textId="4812F93D" w:rsidR="00414455" w:rsidRPr="00414455" w:rsidRDefault="00414455" w:rsidP="0098463D">
            <w:pPr>
              <w:rPr>
                <w:sz w:val="22"/>
                <w:szCs w:val="22"/>
              </w:rPr>
            </w:pPr>
            <w:r w:rsidRPr="00414455">
              <w:rPr>
                <w:sz w:val="22"/>
                <w:szCs w:val="22"/>
              </w:rPr>
              <w:t>Земли населенных пунктов</w:t>
            </w:r>
          </w:p>
        </w:tc>
        <w:tc>
          <w:tcPr>
            <w:tcW w:w="866" w:type="pct"/>
          </w:tcPr>
          <w:p w14:paraId="2D6B5898" w14:textId="5FEDCAD7"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84AF5A6" w14:textId="0A327D1D" w:rsidTr="006E1099">
        <w:trPr>
          <w:trHeight w:val="300"/>
        </w:trPr>
        <w:tc>
          <w:tcPr>
            <w:tcW w:w="283" w:type="pct"/>
          </w:tcPr>
          <w:p w14:paraId="46AB640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2B58CCC" w14:textId="3A400FD0" w:rsidR="00414455" w:rsidRPr="00414455" w:rsidRDefault="00414455" w:rsidP="0098463D">
            <w:pPr>
              <w:rPr>
                <w:sz w:val="22"/>
                <w:szCs w:val="22"/>
              </w:rPr>
            </w:pPr>
            <w:r w:rsidRPr="00414455">
              <w:rPr>
                <w:sz w:val="22"/>
                <w:szCs w:val="22"/>
              </w:rPr>
              <w:t>54:28:046505:1039</w:t>
            </w:r>
          </w:p>
        </w:tc>
        <w:tc>
          <w:tcPr>
            <w:tcW w:w="518" w:type="pct"/>
            <w:noWrap/>
            <w:hideMark/>
          </w:tcPr>
          <w:p w14:paraId="49E73FEE" w14:textId="77777777" w:rsidR="00414455" w:rsidRPr="00414455" w:rsidRDefault="00414455" w:rsidP="0098463D">
            <w:pPr>
              <w:rPr>
                <w:sz w:val="22"/>
                <w:szCs w:val="22"/>
              </w:rPr>
            </w:pPr>
            <w:r w:rsidRPr="00414455">
              <w:rPr>
                <w:sz w:val="22"/>
                <w:szCs w:val="22"/>
              </w:rPr>
              <w:t>506</w:t>
            </w:r>
          </w:p>
        </w:tc>
        <w:tc>
          <w:tcPr>
            <w:tcW w:w="815" w:type="pct"/>
            <w:noWrap/>
          </w:tcPr>
          <w:p w14:paraId="478C74C9" w14:textId="5D2CBEC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2692F5D" w14:textId="18A0F29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DF6765C" w14:textId="1AF06A4F" w:rsidR="00414455" w:rsidRPr="00414455" w:rsidRDefault="00414455" w:rsidP="0098463D">
            <w:pPr>
              <w:rPr>
                <w:sz w:val="22"/>
                <w:szCs w:val="22"/>
              </w:rPr>
            </w:pPr>
            <w:r w:rsidRPr="00414455">
              <w:rPr>
                <w:sz w:val="22"/>
                <w:szCs w:val="22"/>
              </w:rPr>
              <w:t>Земли населенных пунктов</w:t>
            </w:r>
          </w:p>
        </w:tc>
        <w:tc>
          <w:tcPr>
            <w:tcW w:w="866" w:type="pct"/>
          </w:tcPr>
          <w:p w14:paraId="03278370" w14:textId="408B770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943F441" w14:textId="1DEA1543" w:rsidTr="006E1099">
        <w:trPr>
          <w:trHeight w:val="300"/>
        </w:trPr>
        <w:tc>
          <w:tcPr>
            <w:tcW w:w="283" w:type="pct"/>
          </w:tcPr>
          <w:p w14:paraId="17629E7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8BEEDD9" w14:textId="3828FC44" w:rsidR="00414455" w:rsidRPr="00414455" w:rsidRDefault="00414455" w:rsidP="0098463D">
            <w:pPr>
              <w:rPr>
                <w:sz w:val="22"/>
                <w:szCs w:val="22"/>
              </w:rPr>
            </w:pPr>
            <w:r w:rsidRPr="00414455">
              <w:rPr>
                <w:sz w:val="22"/>
                <w:szCs w:val="22"/>
              </w:rPr>
              <w:t>54:28:046505:1040</w:t>
            </w:r>
          </w:p>
        </w:tc>
        <w:tc>
          <w:tcPr>
            <w:tcW w:w="518" w:type="pct"/>
            <w:noWrap/>
            <w:hideMark/>
          </w:tcPr>
          <w:p w14:paraId="4FB79857" w14:textId="77777777" w:rsidR="00414455" w:rsidRPr="00414455" w:rsidRDefault="00414455" w:rsidP="0098463D">
            <w:pPr>
              <w:rPr>
                <w:sz w:val="22"/>
                <w:szCs w:val="22"/>
              </w:rPr>
            </w:pPr>
            <w:r w:rsidRPr="00414455">
              <w:rPr>
                <w:sz w:val="22"/>
                <w:szCs w:val="22"/>
              </w:rPr>
              <w:t>506</w:t>
            </w:r>
          </w:p>
        </w:tc>
        <w:tc>
          <w:tcPr>
            <w:tcW w:w="815" w:type="pct"/>
            <w:noWrap/>
          </w:tcPr>
          <w:p w14:paraId="515C1AD8" w14:textId="7187CAE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57EB71F" w14:textId="017FA1F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383E8050" w14:textId="142B27AD" w:rsidR="00414455" w:rsidRPr="00414455" w:rsidRDefault="00414455" w:rsidP="0098463D">
            <w:pPr>
              <w:rPr>
                <w:sz w:val="22"/>
                <w:szCs w:val="22"/>
              </w:rPr>
            </w:pPr>
            <w:r w:rsidRPr="00414455">
              <w:rPr>
                <w:sz w:val="22"/>
                <w:szCs w:val="22"/>
              </w:rPr>
              <w:t>Земли населенных пунктов</w:t>
            </w:r>
          </w:p>
        </w:tc>
        <w:tc>
          <w:tcPr>
            <w:tcW w:w="866" w:type="pct"/>
          </w:tcPr>
          <w:p w14:paraId="50CD46CB" w14:textId="4161B74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5DB08BC" w14:textId="6E21A964" w:rsidTr="006E1099">
        <w:trPr>
          <w:trHeight w:val="300"/>
        </w:trPr>
        <w:tc>
          <w:tcPr>
            <w:tcW w:w="283" w:type="pct"/>
          </w:tcPr>
          <w:p w14:paraId="2D3E376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DCAD9D1" w14:textId="3D66D676" w:rsidR="00414455" w:rsidRPr="00414455" w:rsidRDefault="00414455" w:rsidP="0098463D">
            <w:pPr>
              <w:rPr>
                <w:sz w:val="22"/>
                <w:szCs w:val="22"/>
              </w:rPr>
            </w:pPr>
            <w:r w:rsidRPr="00414455">
              <w:rPr>
                <w:sz w:val="22"/>
                <w:szCs w:val="22"/>
              </w:rPr>
              <w:t>54:28:046505:1041</w:t>
            </w:r>
          </w:p>
        </w:tc>
        <w:tc>
          <w:tcPr>
            <w:tcW w:w="518" w:type="pct"/>
            <w:noWrap/>
            <w:hideMark/>
          </w:tcPr>
          <w:p w14:paraId="2A12FE4B" w14:textId="77777777" w:rsidR="00414455" w:rsidRPr="00414455" w:rsidRDefault="00414455" w:rsidP="0098463D">
            <w:pPr>
              <w:rPr>
                <w:sz w:val="22"/>
                <w:szCs w:val="22"/>
              </w:rPr>
            </w:pPr>
            <w:r w:rsidRPr="00414455">
              <w:rPr>
                <w:sz w:val="22"/>
                <w:szCs w:val="22"/>
              </w:rPr>
              <w:t>588</w:t>
            </w:r>
          </w:p>
        </w:tc>
        <w:tc>
          <w:tcPr>
            <w:tcW w:w="815" w:type="pct"/>
            <w:noWrap/>
          </w:tcPr>
          <w:p w14:paraId="35B25525" w14:textId="1874398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5793460" w14:textId="3DCE97A7"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C6C64C1" w14:textId="569DDC8E" w:rsidR="00414455" w:rsidRPr="00414455" w:rsidRDefault="00414455" w:rsidP="0098463D">
            <w:pPr>
              <w:rPr>
                <w:sz w:val="22"/>
                <w:szCs w:val="22"/>
              </w:rPr>
            </w:pPr>
            <w:r w:rsidRPr="00414455">
              <w:rPr>
                <w:sz w:val="22"/>
                <w:szCs w:val="22"/>
              </w:rPr>
              <w:t>Земли населенных пунктов</w:t>
            </w:r>
          </w:p>
        </w:tc>
        <w:tc>
          <w:tcPr>
            <w:tcW w:w="866" w:type="pct"/>
          </w:tcPr>
          <w:p w14:paraId="05620A85" w14:textId="5CC1356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21F39890" w14:textId="1D3A51F5" w:rsidTr="006E1099">
        <w:trPr>
          <w:trHeight w:val="300"/>
        </w:trPr>
        <w:tc>
          <w:tcPr>
            <w:tcW w:w="283" w:type="pct"/>
          </w:tcPr>
          <w:p w14:paraId="3FDC504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98CFA8C" w14:textId="46E0F9CF" w:rsidR="00414455" w:rsidRPr="00414455" w:rsidRDefault="00414455" w:rsidP="0098463D">
            <w:pPr>
              <w:rPr>
                <w:sz w:val="22"/>
                <w:szCs w:val="22"/>
              </w:rPr>
            </w:pPr>
            <w:r w:rsidRPr="00414455">
              <w:rPr>
                <w:sz w:val="22"/>
                <w:szCs w:val="22"/>
              </w:rPr>
              <w:t>54:28:046505:1042</w:t>
            </w:r>
          </w:p>
        </w:tc>
        <w:tc>
          <w:tcPr>
            <w:tcW w:w="518" w:type="pct"/>
            <w:noWrap/>
            <w:hideMark/>
          </w:tcPr>
          <w:p w14:paraId="70749649" w14:textId="77777777" w:rsidR="00414455" w:rsidRPr="00414455" w:rsidRDefault="00414455" w:rsidP="0098463D">
            <w:pPr>
              <w:rPr>
                <w:sz w:val="22"/>
                <w:szCs w:val="22"/>
              </w:rPr>
            </w:pPr>
            <w:r w:rsidRPr="00414455">
              <w:rPr>
                <w:sz w:val="22"/>
                <w:szCs w:val="22"/>
              </w:rPr>
              <w:t>506</w:t>
            </w:r>
          </w:p>
        </w:tc>
        <w:tc>
          <w:tcPr>
            <w:tcW w:w="815" w:type="pct"/>
            <w:noWrap/>
          </w:tcPr>
          <w:p w14:paraId="43B66F06" w14:textId="399CB0D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8CE0070" w14:textId="4B389E5D" w:rsidR="00414455" w:rsidRPr="00414455" w:rsidRDefault="00414455" w:rsidP="0098463D">
            <w:pPr>
              <w:rPr>
                <w:sz w:val="22"/>
                <w:szCs w:val="22"/>
              </w:rPr>
            </w:pPr>
            <w:r w:rsidRPr="00414455">
              <w:rPr>
                <w:sz w:val="22"/>
                <w:szCs w:val="22"/>
              </w:rPr>
              <w:t xml:space="preserve">Индивидуальные жилые дома с приусадебными </w:t>
            </w:r>
            <w:r w:rsidRPr="00414455">
              <w:rPr>
                <w:sz w:val="22"/>
                <w:szCs w:val="22"/>
              </w:rPr>
              <w:lastRenderedPageBreak/>
              <w:t>земельными участками</w:t>
            </w:r>
          </w:p>
        </w:tc>
        <w:tc>
          <w:tcPr>
            <w:tcW w:w="742" w:type="pct"/>
          </w:tcPr>
          <w:p w14:paraId="6166DBF9" w14:textId="01232315"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4211D399" w14:textId="7B2A67A3" w:rsidR="00414455" w:rsidRPr="00414455" w:rsidRDefault="00414455" w:rsidP="0098463D">
            <w:pPr>
              <w:rPr>
                <w:sz w:val="22"/>
                <w:szCs w:val="22"/>
              </w:rPr>
            </w:pPr>
            <w:r w:rsidRPr="00414455">
              <w:rPr>
                <w:sz w:val="22"/>
                <w:szCs w:val="22"/>
              </w:rPr>
              <w:t>Индивидуальные жилые дома с приусадебным</w:t>
            </w:r>
            <w:r w:rsidRPr="00414455">
              <w:rPr>
                <w:sz w:val="22"/>
                <w:szCs w:val="22"/>
              </w:rPr>
              <w:lastRenderedPageBreak/>
              <w:t>и земельными участками</w:t>
            </w:r>
          </w:p>
        </w:tc>
      </w:tr>
      <w:tr w:rsidR="00414455" w:rsidRPr="00414455" w14:paraId="714D2CC6" w14:textId="40EF5CE3" w:rsidTr="006E1099">
        <w:trPr>
          <w:trHeight w:val="300"/>
        </w:trPr>
        <w:tc>
          <w:tcPr>
            <w:tcW w:w="283" w:type="pct"/>
          </w:tcPr>
          <w:p w14:paraId="7F933C3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840D069" w14:textId="02011BC6" w:rsidR="00414455" w:rsidRPr="00414455" w:rsidRDefault="00414455" w:rsidP="0098463D">
            <w:pPr>
              <w:rPr>
                <w:sz w:val="22"/>
                <w:szCs w:val="22"/>
              </w:rPr>
            </w:pPr>
            <w:r w:rsidRPr="00414455">
              <w:rPr>
                <w:sz w:val="22"/>
                <w:szCs w:val="22"/>
              </w:rPr>
              <w:t>54:28:046505:1043</w:t>
            </w:r>
          </w:p>
        </w:tc>
        <w:tc>
          <w:tcPr>
            <w:tcW w:w="518" w:type="pct"/>
            <w:noWrap/>
            <w:hideMark/>
          </w:tcPr>
          <w:p w14:paraId="69883544" w14:textId="77777777" w:rsidR="00414455" w:rsidRPr="00414455" w:rsidRDefault="00414455" w:rsidP="0098463D">
            <w:pPr>
              <w:rPr>
                <w:sz w:val="22"/>
                <w:szCs w:val="22"/>
              </w:rPr>
            </w:pPr>
            <w:r w:rsidRPr="00414455">
              <w:rPr>
                <w:sz w:val="22"/>
                <w:szCs w:val="22"/>
              </w:rPr>
              <w:t>506</w:t>
            </w:r>
          </w:p>
        </w:tc>
        <w:tc>
          <w:tcPr>
            <w:tcW w:w="815" w:type="pct"/>
            <w:noWrap/>
          </w:tcPr>
          <w:p w14:paraId="29706BEA" w14:textId="56203E7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8E8AD4C" w14:textId="2E09053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39CB552B" w14:textId="3C059AE5" w:rsidR="00414455" w:rsidRPr="00414455" w:rsidRDefault="00414455" w:rsidP="0098463D">
            <w:pPr>
              <w:rPr>
                <w:sz w:val="22"/>
                <w:szCs w:val="22"/>
              </w:rPr>
            </w:pPr>
            <w:r w:rsidRPr="00414455">
              <w:rPr>
                <w:sz w:val="22"/>
                <w:szCs w:val="22"/>
              </w:rPr>
              <w:t>Земли населенных пунктов</w:t>
            </w:r>
          </w:p>
        </w:tc>
        <w:tc>
          <w:tcPr>
            <w:tcW w:w="866" w:type="pct"/>
          </w:tcPr>
          <w:p w14:paraId="488F3141" w14:textId="24D6D36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27E6E81" w14:textId="38617443" w:rsidTr="006E1099">
        <w:trPr>
          <w:trHeight w:val="300"/>
        </w:trPr>
        <w:tc>
          <w:tcPr>
            <w:tcW w:w="283" w:type="pct"/>
          </w:tcPr>
          <w:p w14:paraId="13DAF75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1B25796" w14:textId="4E7905A9" w:rsidR="00414455" w:rsidRPr="00414455" w:rsidRDefault="00414455" w:rsidP="0098463D">
            <w:pPr>
              <w:rPr>
                <w:sz w:val="22"/>
                <w:szCs w:val="22"/>
              </w:rPr>
            </w:pPr>
            <w:r w:rsidRPr="00414455">
              <w:rPr>
                <w:sz w:val="22"/>
                <w:szCs w:val="22"/>
              </w:rPr>
              <w:t>54:28:046505:1044</w:t>
            </w:r>
          </w:p>
        </w:tc>
        <w:tc>
          <w:tcPr>
            <w:tcW w:w="518" w:type="pct"/>
            <w:noWrap/>
            <w:hideMark/>
          </w:tcPr>
          <w:p w14:paraId="01D6E046" w14:textId="77777777" w:rsidR="00414455" w:rsidRPr="00414455" w:rsidRDefault="00414455" w:rsidP="0098463D">
            <w:pPr>
              <w:rPr>
                <w:sz w:val="22"/>
                <w:szCs w:val="22"/>
              </w:rPr>
            </w:pPr>
            <w:r w:rsidRPr="00414455">
              <w:rPr>
                <w:sz w:val="22"/>
                <w:szCs w:val="22"/>
              </w:rPr>
              <w:t>506</w:t>
            </w:r>
          </w:p>
        </w:tc>
        <w:tc>
          <w:tcPr>
            <w:tcW w:w="815" w:type="pct"/>
            <w:noWrap/>
          </w:tcPr>
          <w:p w14:paraId="2B669B8C" w14:textId="2B18F7D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A6A1398" w14:textId="77E931D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DB60C87" w14:textId="3E141ADC" w:rsidR="00414455" w:rsidRPr="00414455" w:rsidRDefault="00414455" w:rsidP="0098463D">
            <w:pPr>
              <w:rPr>
                <w:sz w:val="22"/>
                <w:szCs w:val="22"/>
              </w:rPr>
            </w:pPr>
            <w:r w:rsidRPr="00414455">
              <w:rPr>
                <w:sz w:val="22"/>
                <w:szCs w:val="22"/>
              </w:rPr>
              <w:t>Земли населенных пунктов</w:t>
            </w:r>
          </w:p>
        </w:tc>
        <w:tc>
          <w:tcPr>
            <w:tcW w:w="866" w:type="pct"/>
          </w:tcPr>
          <w:p w14:paraId="1C0B56E2" w14:textId="6078BB3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3CEB49C" w14:textId="7A10ECA5" w:rsidTr="006E1099">
        <w:trPr>
          <w:trHeight w:val="300"/>
        </w:trPr>
        <w:tc>
          <w:tcPr>
            <w:tcW w:w="283" w:type="pct"/>
          </w:tcPr>
          <w:p w14:paraId="53EE680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0066703" w14:textId="524FA15E" w:rsidR="00414455" w:rsidRPr="00414455" w:rsidRDefault="00414455" w:rsidP="0098463D">
            <w:pPr>
              <w:rPr>
                <w:sz w:val="22"/>
                <w:szCs w:val="22"/>
              </w:rPr>
            </w:pPr>
            <w:r w:rsidRPr="00414455">
              <w:rPr>
                <w:sz w:val="22"/>
                <w:szCs w:val="22"/>
              </w:rPr>
              <w:t>54:28:046505:1045</w:t>
            </w:r>
          </w:p>
        </w:tc>
        <w:tc>
          <w:tcPr>
            <w:tcW w:w="518" w:type="pct"/>
            <w:noWrap/>
            <w:hideMark/>
          </w:tcPr>
          <w:p w14:paraId="60AAA6B2" w14:textId="77777777" w:rsidR="00414455" w:rsidRPr="00414455" w:rsidRDefault="00414455" w:rsidP="0098463D">
            <w:pPr>
              <w:rPr>
                <w:sz w:val="22"/>
                <w:szCs w:val="22"/>
              </w:rPr>
            </w:pPr>
            <w:r w:rsidRPr="00414455">
              <w:rPr>
                <w:sz w:val="22"/>
                <w:szCs w:val="22"/>
              </w:rPr>
              <w:t>581</w:t>
            </w:r>
          </w:p>
        </w:tc>
        <w:tc>
          <w:tcPr>
            <w:tcW w:w="815" w:type="pct"/>
            <w:noWrap/>
          </w:tcPr>
          <w:p w14:paraId="0DC9D4E2" w14:textId="482B236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2F889E4" w14:textId="39F94BA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6538042" w14:textId="24573CCB" w:rsidR="00414455" w:rsidRPr="00414455" w:rsidRDefault="00414455" w:rsidP="0098463D">
            <w:pPr>
              <w:rPr>
                <w:sz w:val="22"/>
                <w:szCs w:val="22"/>
              </w:rPr>
            </w:pPr>
            <w:r w:rsidRPr="00414455">
              <w:rPr>
                <w:sz w:val="22"/>
                <w:szCs w:val="22"/>
              </w:rPr>
              <w:t>Земли населенных пунктов</w:t>
            </w:r>
          </w:p>
        </w:tc>
        <w:tc>
          <w:tcPr>
            <w:tcW w:w="866" w:type="pct"/>
          </w:tcPr>
          <w:p w14:paraId="7C6C49A7" w14:textId="12B2C137"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EEFBE8A" w14:textId="6152783D" w:rsidTr="006E1099">
        <w:trPr>
          <w:trHeight w:val="300"/>
        </w:trPr>
        <w:tc>
          <w:tcPr>
            <w:tcW w:w="283" w:type="pct"/>
          </w:tcPr>
          <w:p w14:paraId="161A9BB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05EE7DD" w14:textId="7C1A401D" w:rsidR="00414455" w:rsidRPr="00414455" w:rsidRDefault="00414455" w:rsidP="0098463D">
            <w:pPr>
              <w:rPr>
                <w:sz w:val="22"/>
                <w:szCs w:val="22"/>
              </w:rPr>
            </w:pPr>
            <w:r w:rsidRPr="00414455">
              <w:rPr>
                <w:sz w:val="22"/>
                <w:szCs w:val="22"/>
              </w:rPr>
              <w:t>54:28:046505:1046</w:t>
            </w:r>
          </w:p>
        </w:tc>
        <w:tc>
          <w:tcPr>
            <w:tcW w:w="518" w:type="pct"/>
            <w:noWrap/>
            <w:hideMark/>
          </w:tcPr>
          <w:p w14:paraId="73F1BAF6" w14:textId="77777777" w:rsidR="00414455" w:rsidRPr="00414455" w:rsidRDefault="00414455" w:rsidP="0098463D">
            <w:pPr>
              <w:rPr>
                <w:sz w:val="22"/>
                <w:szCs w:val="22"/>
              </w:rPr>
            </w:pPr>
            <w:r w:rsidRPr="00414455">
              <w:rPr>
                <w:sz w:val="22"/>
                <w:szCs w:val="22"/>
              </w:rPr>
              <w:t>506</w:t>
            </w:r>
          </w:p>
        </w:tc>
        <w:tc>
          <w:tcPr>
            <w:tcW w:w="815" w:type="pct"/>
            <w:noWrap/>
          </w:tcPr>
          <w:p w14:paraId="1B9E599E" w14:textId="2BD92D5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4E0CB9B" w14:textId="45AC9E32"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33DB9DA5" w14:textId="41C40D8A" w:rsidR="00414455" w:rsidRPr="00414455" w:rsidRDefault="00414455" w:rsidP="0098463D">
            <w:pPr>
              <w:rPr>
                <w:sz w:val="22"/>
                <w:szCs w:val="22"/>
              </w:rPr>
            </w:pPr>
            <w:r w:rsidRPr="00414455">
              <w:rPr>
                <w:sz w:val="22"/>
                <w:szCs w:val="22"/>
              </w:rPr>
              <w:t>Земли населенных пунктов</w:t>
            </w:r>
          </w:p>
        </w:tc>
        <w:tc>
          <w:tcPr>
            <w:tcW w:w="866" w:type="pct"/>
          </w:tcPr>
          <w:p w14:paraId="0B3B827C" w14:textId="6EAB101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0411C7C" w14:textId="050983BA" w:rsidTr="006E1099">
        <w:trPr>
          <w:trHeight w:val="300"/>
        </w:trPr>
        <w:tc>
          <w:tcPr>
            <w:tcW w:w="283" w:type="pct"/>
          </w:tcPr>
          <w:p w14:paraId="34806DC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0BAA3C7" w14:textId="15D5573D" w:rsidR="00414455" w:rsidRPr="00414455" w:rsidRDefault="00414455" w:rsidP="0098463D">
            <w:pPr>
              <w:rPr>
                <w:sz w:val="22"/>
                <w:szCs w:val="22"/>
              </w:rPr>
            </w:pPr>
            <w:r w:rsidRPr="00414455">
              <w:rPr>
                <w:sz w:val="22"/>
                <w:szCs w:val="22"/>
              </w:rPr>
              <w:t>54:28:046505:1047</w:t>
            </w:r>
          </w:p>
        </w:tc>
        <w:tc>
          <w:tcPr>
            <w:tcW w:w="518" w:type="pct"/>
            <w:noWrap/>
            <w:hideMark/>
          </w:tcPr>
          <w:p w14:paraId="5329E395" w14:textId="77777777" w:rsidR="00414455" w:rsidRPr="00414455" w:rsidRDefault="00414455" w:rsidP="0098463D">
            <w:pPr>
              <w:rPr>
                <w:sz w:val="22"/>
                <w:szCs w:val="22"/>
              </w:rPr>
            </w:pPr>
            <w:r w:rsidRPr="00414455">
              <w:rPr>
                <w:sz w:val="22"/>
                <w:szCs w:val="22"/>
              </w:rPr>
              <w:t>504</w:t>
            </w:r>
          </w:p>
        </w:tc>
        <w:tc>
          <w:tcPr>
            <w:tcW w:w="815" w:type="pct"/>
            <w:noWrap/>
          </w:tcPr>
          <w:p w14:paraId="090CA040" w14:textId="0A3DC43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46C77EA" w14:textId="7E9D934C"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90F1E48" w14:textId="19484026" w:rsidR="00414455" w:rsidRPr="00414455" w:rsidRDefault="00414455" w:rsidP="0098463D">
            <w:pPr>
              <w:rPr>
                <w:sz w:val="22"/>
                <w:szCs w:val="22"/>
              </w:rPr>
            </w:pPr>
            <w:r w:rsidRPr="00414455">
              <w:rPr>
                <w:sz w:val="22"/>
                <w:szCs w:val="22"/>
              </w:rPr>
              <w:t>Земли населенных пунктов</w:t>
            </w:r>
          </w:p>
        </w:tc>
        <w:tc>
          <w:tcPr>
            <w:tcW w:w="866" w:type="pct"/>
          </w:tcPr>
          <w:p w14:paraId="34099456" w14:textId="3395AD5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2D8B3722" w14:textId="6E8C7B76" w:rsidTr="006E1099">
        <w:trPr>
          <w:trHeight w:val="300"/>
        </w:trPr>
        <w:tc>
          <w:tcPr>
            <w:tcW w:w="283" w:type="pct"/>
          </w:tcPr>
          <w:p w14:paraId="1A0D02F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371C4EB" w14:textId="3DFFD14B" w:rsidR="00414455" w:rsidRPr="00414455" w:rsidRDefault="00414455" w:rsidP="0098463D">
            <w:pPr>
              <w:rPr>
                <w:sz w:val="22"/>
                <w:szCs w:val="22"/>
              </w:rPr>
            </w:pPr>
            <w:r w:rsidRPr="00414455">
              <w:rPr>
                <w:sz w:val="22"/>
                <w:szCs w:val="22"/>
              </w:rPr>
              <w:t>54:28:046505:1048</w:t>
            </w:r>
          </w:p>
        </w:tc>
        <w:tc>
          <w:tcPr>
            <w:tcW w:w="518" w:type="pct"/>
            <w:noWrap/>
            <w:hideMark/>
          </w:tcPr>
          <w:p w14:paraId="4E9C577E" w14:textId="77777777" w:rsidR="00414455" w:rsidRPr="00414455" w:rsidRDefault="00414455" w:rsidP="0098463D">
            <w:pPr>
              <w:rPr>
                <w:sz w:val="22"/>
                <w:szCs w:val="22"/>
              </w:rPr>
            </w:pPr>
            <w:r w:rsidRPr="00414455">
              <w:rPr>
                <w:sz w:val="22"/>
                <w:szCs w:val="22"/>
              </w:rPr>
              <w:t>513</w:t>
            </w:r>
          </w:p>
        </w:tc>
        <w:tc>
          <w:tcPr>
            <w:tcW w:w="815" w:type="pct"/>
            <w:noWrap/>
          </w:tcPr>
          <w:p w14:paraId="5ED55ABB" w14:textId="7E28CD9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A06AF98" w14:textId="7E63BA72"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E693E01" w14:textId="03D1C38E" w:rsidR="00414455" w:rsidRPr="00414455" w:rsidRDefault="00414455" w:rsidP="0098463D">
            <w:pPr>
              <w:rPr>
                <w:sz w:val="22"/>
                <w:szCs w:val="22"/>
              </w:rPr>
            </w:pPr>
            <w:r w:rsidRPr="00414455">
              <w:rPr>
                <w:sz w:val="22"/>
                <w:szCs w:val="22"/>
              </w:rPr>
              <w:t>Земли населенных пунктов</w:t>
            </w:r>
          </w:p>
        </w:tc>
        <w:tc>
          <w:tcPr>
            <w:tcW w:w="866" w:type="pct"/>
          </w:tcPr>
          <w:p w14:paraId="467C61A3" w14:textId="1027615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ED5140A" w14:textId="2CBA89AD" w:rsidTr="006E1099">
        <w:trPr>
          <w:trHeight w:val="300"/>
        </w:trPr>
        <w:tc>
          <w:tcPr>
            <w:tcW w:w="283" w:type="pct"/>
          </w:tcPr>
          <w:p w14:paraId="6A5ACBC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907752C" w14:textId="0037739C" w:rsidR="00414455" w:rsidRPr="00414455" w:rsidRDefault="00414455" w:rsidP="0098463D">
            <w:pPr>
              <w:rPr>
                <w:sz w:val="22"/>
                <w:szCs w:val="22"/>
              </w:rPr>
            </w:pPr>
            <w:r w:rsidRPr="00414455">
              <w:rPr>
                <w:sz w:val="22"/>
                <w:szCs w:val="22"/>
              </w:rPr>
              <w:t>54:28:046505:1049</w:t>
            </w:r>
          </w:p>
        </w:tc>
        <w:tc>
          <w:tcPr>
            <w:tcW w:w="518" w:type="pct"/>
            <w:noWrap/>
            <w:hideMark/>
          </w:tcPr>
          <w:p w14:paraId="1E26D035" w14:textId="77777777" w:rsidR="00414455" w:rsidRPr="00414455" w:rsidRDefault="00414455" w:rsidP="0098463D">
            <w:pPr>
              <w:rPr>
                <w:sz w:val="22"/>
                <w:szCs w:val="22"/>
              </w:rPr>
            </w:pPr>
            <w:r w:rsidRPr="00414455">
              <w:rPr>
                <w:sz w:val="22"/>
                <w:szCs w:val="22"/>
              </w:rPr>
              <w:t>503</w:t>
            </w:r>
          </w:p>
        </w:tc>
        <w:tc>
          <w:tcPr>
            <w:tcW w:w="815" w:type="pct"/>
            <w:noWrap/>
          </w:tcPr>
          <w:p w14:paraId="520E5612" w14:textId="52F4A83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B08E20F" w14:textId="0EE6291D" w:rsidR="00414455" w:rsidRPr="00414455" w:rsidRDefault="00414455" w:rsidP="0098463D">
            <w:pPr>
              <w:rPr>
                <w:sz w:val="22"/>
                <w:szCs w:val="22"/>
              </w:rPr>
            </w:pPr>
            <w:r w:rsidRPr="00414455">
              <w:rPr>
                <w:sz w:val="22"/>
                <w:szCs w:val="22"/>
              </w:rPr>
              <w:t xml:space="preserve">Индивидуальные жилые дома с </w:t>
            </w:r>
            <w:r w:rsidRPr="00414455">
              <w:rPr>
                <w:sz w:val="22"/>
                <w:szCs w:val="22"/>
              </w:rPr>
              <w:lastRenderedPageBreak/>
              <w:t>приусадебными земельными участками</w:t>
            </w:r>
          </w:p>
        </w:tc>
        <w:tc>
          <w:tcPr>
            <w:tcW w:w="742" w:type="pct"/>
          </w:tcPr>
          <w:p w14:paraId="0B407510" w14:textId="2147D895"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42D797AA" w14:textId="51CDD058" w:rsidR="00414455" w:rsidRPr="00414455" w:rsidRDefault="00414455" w:rsidP="0098463D">
            <w:pPr>
              <w:rPr>
                <w:sz w:val="22"/>
                <w:szCs w:val="22"/>
              </w:rPr>
            </w:pPr>
            <w:r w:rsidRPr="00414455">
              <w:rPr>
                <w:sz w:val="22"/>
                <w:szCs w:val="22"/>
              </w:rPr>
              <w:t xml:space="preserve">Индивидуальные жилые дома с </w:t>
            </w:r>
            <w:r w:rsidRPr="00414455">
              <w:rPr>
                <w:sz w:val="22"/>
                <w:szCs w:val="22"/>
              </w:rPr>
              <w:lastRenderedPageBreak/>
              <w:t>приусадебными земельными участками</w:t>
            </w:r>
          </w:p>
        </w:tc>
      </w:tr>
      <w:tr w:rsidR="00414455" w:rsidRPr="00414455" w14:paraId="62E351A2" w14:textId="63E23F14" w:rsidTr="006E1099">
        <w:trPr>
          <w:trHeight w:val="300"/>
        </w:trPr>
        <w:tc>
          <w:tcPr>
            <w:tcW w:w="283" w:type="pct"/>
          </w:tcPr>
          <w:p w14:paraId="5BECEE8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79AF7A5" w14:textId="3848CCFE" w:rsidR="00414455" w:rsidRPr="00414455" w:rsidRDefault="00414455" w:rsidP="0098463D">
            <w:pPr>
              <w:rPr>
                <w:sz w:val="22"/>
                <w:szCs w:val="22"/>
              </w:rPr>
            </w:pPr>
            <w:r w:rsidRPr="00414455">
              <w:rPr>
                <w:sz w:val="22"/>
                <w:szCs w:val="22"/>
              </w:rPr>
              <w:t>54:28:046505:1050</w:t>
            </w:r>
          </w:p>
        </w:tc>
        <w:tc>
          <w:tcPr>
            <w:tcW w:w="518" w:type="pct"/>
            <w:noWrap/>
            <w:hideMark/>
          </w:tcPr>
          <w:p w14:paraId="6F1B476F" w14:textId="77777777" w:rsidR="00414455" w:rsidRPr="00414455" w:rsidRDefault="00414455" w:rsidP="0098463D">
            <w:pPr>
              <w:rPr>
                <w:sz w:val="22"/>
                <w:szCs w:val="22"/>
              </w:rPr>
            </w:pPr>
            <w:r w:rsidRPr="00414455">
              <w:rPr>
                <w:sz w:val="22"/>
                <w:szCs w:val="22"/>
              </w:rPr>
              <w:t>508</w:t>
            </w:r>
          </w:p>
        </w:tc>
        <w:tc>
          <w:tcPr>
            <w:tcW w:w="815" w:type="pct"/>
            <w:noWrap/>
          </w:tcPr>
          <w:p w14:paraId="04906D02" w14:textId="2EC3FCE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3B2869F" w14:textId="2FCADD3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99AD8CD" w14:textId="5C4C963B" w:rsidR="00414455" w:rsidRPr="00414455" w:rsidRDefault="00414455" w:rsidP="0098463D">
            <w:pPr>
              <w:rPr>
                <w:sz w:val="22"/>
                <w:szCs w:val="22"/>
              </w:rPr>
            </w:pPr>
            <w:r w:rsidRPr="00414455">
              <w:rPr>
                <w:sz w:val="22"/>
                <w:szCs w:val="22"/>
              </w:rPr>
              <w:t>Земли населенных пунктов</w:t>
            </w:r>
          </w:p>
        </w:tc>
        <w:tc>
          <w:tcPr>
            <w:tcW w:w="866" w:type="pct"/>
          </w:tcPr>
          <w:p w14:paraId="447C17F3" w14:textId="5FBEB15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BAE45BD" w14:textId="67AF9945" w:rsidTr="006E1099">
        <w:trPr>
          <w:trHeight w:val="300"/>
        </w:trPr>
        <w:tc>
          <w:tcPr>
            <w:tcW w:w="283" w:type="pct"/>
          </w:tcPr>
          <w:p w14:paraId="7070771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4492754" w14:textId="2B86E0F2" w:rsidR="00414455" w:rsidRPr="00414455" w:rsidRDefault="00414455" w:rsidP="0098463D">
            <w:pPr>
              <w:rPr>
                <w:sz w:val="22"/>
                <w:szCs w:val="22"/>
              </w:rPr>
            </w:pPr>
            <w:r w:rsidRPr="00414455">
              <w:rPr>
                <w:sz w:val="22"/>
                <w:szCs w:val="22"/>
              </w:rPr>
              <w:t>54:28:046505:1051</w:t>
            </w:r>
          </w:p>
        </w:tc>
        <w:tc>
          <w:tcPr>
            <w:tcW w:w="518" w:type="pct"/>
            <w:noWrap/>
            <w:hideMark/>
          </w:tcPr>
          <w:p w14:paraId="6576AAA3" w14:textId="77777777" w:rsidR="00414455" w:rsidRPr="00414455" w:rsidRDefault="00414455" w:rsidP="0098463D">
            <w:pPr>
              <w:rPr>
                <w:sz w:val="22"/>
                <w:szCs w:val="22"/>
              </w:rPr>
            </w:pPr>
            <w:r w:rsidRPr="00414455">
              <w:rPr>
                <w:sz w:val="22"/>
                <w:szCs w:val="22"/>
              </w:rPr>
              <w:t>503</w:t>
            </w:r>
          </w:p>
        </w:tc>
        <w:tc>
          <w:tcPr>
            <w:tcW w:w="815" w:type="pct"/>
            <w:noWrap/>
          </w:tcPr>
          <w:p w14:paraId="147D295A" w14:textId="1494C3D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0A81805" w14:textId="2A2A18E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697DDA8" w14:textId="012C47EE" w:rsidR="00414455" w:rsidRPr="00414455" w:rsidRDefault="00414455" w:rsidP="0098463D">
            <w:pPr>
              <w:rPr>
                <w:sz w:val="22"/>
                <w:szCs w:val="22"/>
              </w:rPr>
            </w:pPr>
            <w:r w:rsidRPr="00414455">
              <w:rPr>
                <w:sz w:val="22"/>
                <w:szCs w:val="22"/>
              </w:rPr>
              <w:t>Земли населенных пунктов</w:t>
            </w:r>
          </w:p>
        </w:tc>
        <w:tc>
          <w:tcPr>
            <w:tcW w:w="866" w:type="pct"/>
          </w:tcPr>
          <w:p w14:paraId="1B1F5DF6" w14:textId="31A6034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33370077" w14:textId="1D64575F" w:rsidTr="006E1099">
        <w:trPr>
          <w:trHeight w:val="300"/>
        </w:trPr>
        <w:tc>
          <w:tcPr>
            <w:tcW w:w="283" w:type="pct"/>
          </w:tcPr>
          <w:p w14:paraId="6C82F63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A97ED3D" w14:textId="2595524C" w:rsidR="00414455" w:rsidRPr="00414455" w:rsidRDefault="00414455" w:rsidP="0098463D">
            <w:pPr>
              <w:rPr>
                <w:sz w:val="22"/>
                <w:szCs w:val="22"/>
              </w:rPr>
            </w:pPr>
            <w:r w:rsidRPr="00414455">
              <w:rPr>
                <w:sz w:val="22"/>
                <w:szCs w:val="22"/>
              </w:rPr>
              <w:t>54:28:046505:1052</w:t>
            </w:r>
          </w:p>
        </w:tc>
        <w:tc>
          <w:tcPr>
            <w:tcW w:w="518" w:type="pct"/>
            <w:noWrap/>
            <w:hideMark/>
          </w:tcPr>
          <w:p w14:paraId="41752383" w14:textId="77777777" w:rsidR="00414455" w:rsidRPr="00414455" w:rsidRDefault="00414455" w:rsidP="0098463D">
            <w:pPr>
              <w:rPr>
                <w:sz w:val="22"/>
                <w:szCs w:val="22"/>
              </w:rPr>
            </w:pPr>
            <w:r w:rsidRPr="00414455">
              <w:rPr>
                <w:sz w:val="22"/>
                <w:szCs w:val="22"/>
              </w:rPr>
              <w:t>504</w:t>
            </w:r>
          </w:p>
        </w:tc>
        <w:tc>
          <w:tcPr>
            <w:tcW w:w="815" w:type="pct"/>
            <w:noWrap/>
          </w:tcPr>
          <w:p w14:paraId="45E03713" w14:textId="2C0A0AD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5ADAF9D" w14:textId="184DD6E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D78A969" w14:textId="1AD0178E" w:rsidR="00414455" w:rsidRPr="00414455" w:rsidRDefault="00414455" w:rsidP="0098463D">
            <w:pPr>
              <w:rPr>
                <w:sz w:val="22"/>
                <w:szCs w:val="22"/>
              </w:rPr>
            </w:pPr>
            <w:r w:rsidRPr="00414455">
              <w:rPr>
                <w:sz w:val="22"/>
                <w:szCs w:val="22"/>
              </w:rPr>
              <w:t>Земли населенных пунктов</w:t>
            </w:r>
          </w:p>
        </w:tc>
        <w:tc>
          <w:tcPr>
            <w:tcW w:w="866" w:type="pct"/>
          </w:tcPr>
          <w:p w14:paraId="0907E914" w14:textId="48D80512"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B57D2F1" w14:textId="0F856622" w:rsidTr="006E1099">
        <w:trPr>
          <w:trHeight w:val="300"/>
        </w:trPr>
        <w:tc>
          <w:tcPr>
            <w:tcW w:w="283" w:type="pct"/>
          </w:tcPr>
          <w:p w14:paraId="7FBF2A5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05BE561" w14:textId="772C7631" w:rsidR="00414455" w:rsidRPr="00414455" w:rsidRDefault="00414455" w:rsidP="0098463D">
            <w:pPr>
              <w:rPr>
                <w:sz w:val="22"/>
                <w:szCs w:val="22"/>
              </w:rPr>
            </w:pPr>
            <w:r w:rsidRPr="00414455">
              <w:rPr>
                <w:sz w:val="22"/>
                <w:szCs w:val="22"/>
              </w:rPr>
              <w:t>54:28:046505:1053</w:t>
            </w:r>
          </w:p>
        </w:tc>
        <w:tc>
          <w:tcPr>
            <w:tcW w:w="518" w:type="pct"/>
            <w:noWrap/>
            <w:hideMark/>
          </w:tcPr>
          <w:p w14:paraId="707BA10A" w14:textId="77777777" w:rsidR="00414455" w:rsidRPr="00414455" w:rsidRDefault="00414455" w:rsidP="0098463D">
            <w:pPr>
              <w:rPr>
                <w:sz w:val="22"/>
                <w:szCs w:val="22"/>
              </w:rPr>
            </w:pPr>
            <w:r w:rsidRPr="00414455">
              <w:rPr>
                <w:sz w:val="22"/>
                <w:szCs w:val="22"/>
              </w:rPr>
              <w:t>509</w:t>
            </w:r>
          </w:p>
        </w:tc>
        <w:tc>
          <w:tcPr>
            <w:tcW w:w="815" w:type="pct"/>
            <w:noWrap/>
          </w:tcPr>
          <w:p w14:paraId="51DDDE90" w14:textId="7D3A5A1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7B023BD" w14:textId="429F466D"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BABCCDE" w14:textId="3C246EDD" w:rsidR="00414455" w:rsidRPr="00414455" w:rsidRDefault="00414455" w:rsidP="0098463D">
            <w:pPr>
              <w:rPr>
                <w:sz w:val="22"/>
                <w:szCs w:val="22"/>
              </w:rPr>
            </w:pPr>
            <w:r w:rsidRPr="00414455">
              <w:rPr>
                <w:sz w:val="22"/>
                <w:szCs w:val="22"/>
              </w:rPr>
              <w:t>Земли населенных пунктов</w:t>
            </w:r>
          </w:p>
        </w:tc>
        <w:tc>
          <w:tcPr>
            <w:tcW w:w="866" w:type="pct"/>
          </w:tcPr>
          <w:p w14:paraId="58DF220F" w14:textId="2247545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F475A0C" w14:textId="032A893F" w:rsidTr="006E1099">
        <w:trPr>
          <w:trHeight w:val="300"/>
        </w:trPr>
        <w:tc>
          <w:tcPr>
            <w:tcW w:w="283" w:type="pct"/>
          </w:tcPr>
          <w:p w14:paraId="6AAE09A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A824289" w14:textId="63C72A48" w:rsidR="00414455" w:rsidRPr="00414455" w:rsidRDefault="00414455" w:rsidP="0098463D">
            <w:pPr>
              <w:rPr>
                <w:sz w:val="22"/>
                <w:szCs w:val="22"/>
              </w:rPr>
            </w:pPr>
            <w:r w:rsidRPr="00414455">
              <w:rPr>
                <w:sz w:val="22"/>
                <w:szCs w:val="22"/>
              </w:rPr>
              <w:t>54:28:046505:1054</w:t>
            </w:r>
          </w:p>
        </w:tc>
        <w:tc>
          <w:tcPr>
            <w:tcW w:w="518" w:type="pct"/>
            <w:noWrap/>
            <w:hideMark/>
          </w:tcPr>
          <w:p w14:paraId="223F704B" w14:textId="77777777" w:rsidR="00414455" w:rsidRPr="00414455" w:rsidRDefault="00414455" w:rsidP="0098463D">
            <w:pPr>
              <w:rPr>
                <w:sz w:val="22"/>
                <w:szCs w:val="22"/>
              </w:rPr>
            </w:pPr>
            <w:r w:rsidRPr="00414455">
              <w:rPr>
                <w:sz w:val="22"/>
                <w:szCs w:val="22"/>
              </w:rPr>
              <w:t>574</w:t>
            </w:r>
          </w:p>
        </w:tc>
        <w:tc>
          <w:tcPr>
            <w:tcW w:w="815" w:type="pct"/>
            <w:noWrap/>
          </w:tcPr>
          <w:p w14:paraId="76C3B4A6" w14:textId="735D993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CF6487A" w14:textId="68CCAA9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1DFE9AA" w14:textId="5CBDF62D" w:rsidR="00414455" w:rsidRPr="00414455" w:rsidRDefault="00414455" w:rsidP="0098463D">
            <w:pPr>
              <w:rPr>
                <w:sz w:val="22"/>
                <w:szCs w:val="22"/>
              </w:rPr>
            </w:pPr>
            <w:r w:rsidRPr="00414455">
              <w:rPr>
                <w:sz w:val="22"/>
                <w:szCs w:val="22"/>
              </w:rPr>
              <w:t>Земли населенных пунктов</w:t>
            </w:r>
          </w:p>
        </w:tc>
        <w:tc>
          <w:tcPr>
            <w:tcW w:w="866" w:type="pct"/>
          </w:tcPr>
          <w:p w14:paraId="5613E5F1" w14:textId="257A538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68996DD" w14:textId="54692E75" w:rsidTr="006E1099">
        <w:trPr>
          <w:trHeight w:val="300"/>
        </w:trPr>
        <w:tc>
          <w:tcPr>
            <w:tcW w:w="283" w:type="pct"/>
          </w:tcPr>
          <w:p w14:paraId="1A59490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A74BCE2" w14:textId="31B57BC0" w:rsidR="00414455" w:rsidRPr="00414455" w:rsidRDefault="00414455" w:rsidP="0098463D">
            <w:pPr>
              <w:rPr>
                <w:sz w:val="22"/>
                <w:szCs w:val="22"/>
              </w:rPr>
            </w:pPr>
            <w:r w:rsidRPr="00414455">
              <w:rPr>
                <w:sz w:val="22"/>
                <w:szCs w:val="22"/>
              </w:rPr>
              <w:t>54:28:046505:1055</w:t>
            </w:r>
          </w:p>
        </w:tc>
        <w:tc>
          <w:tcPr>
            <w:tcW w:w="518" w:type="pct"/>
            <w:noWrap/>
            <w:hideMark/>
          </w:tcPr>
          <w:p w14:paraId="6B7F2163" w14:textId="77777777" w:rsidR="00414455" w:rsidRPr="00414455" w:rsidRDefault="00414455" w:rsidP="0098463D">
            <w:pPr>
              <w:rPr>
                <w:sz w:val="22"/>
                <w:szCs w:val="22"/>
              </w:rPr>
            </w:pPr>
            <w:r w:rsidRPr="00414455">
              <w:rPr>
                <w:sz w:val="22"/>
                <w:szCs w:val="22"/>
              </w:rPr>
              <w:t>545</w:t>
            </w:r>
          </w:p>
        </w:tc>
        <w:tc>
          <w:tcPr>
            <w:tcW w:w="815" w:type="pct"/>
            <w:noWrap/>
          </w:tcPr>
          <w:p w14:paraId="0730B367" w14:textId="0EB9AFF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25F2133" w14:textId="049F437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62282B86" w14:textId="7E9A156E" w:rsidR="00414455" w:rsidRPr="00414455" w:rsidRDefault="00414455" w:rsidP="0098463D">
            <w:pPr>
              <w:rPr>
                <w:sz w:val="22"/>
                <w:szCs w:val="22"/>
              </w:rPr>
            </w:pPr>
            <w:r w:rsidRPr="00414455">
              <w:rPr>
                <w:sz w:val="22"/>
                <w:szCs w:val="22"/>
              </w:rPr>
              <w:t>Земли населенных пунктов</w:t>
            </w:r>
          </w:p>
        </w:tc>
        <w:tc>
          <w:tcPr>
            <w:tcW w:w="866" w:type="pct"/>
          </w:tcPr>
          <w:p w14:paraId="3A1A9889" w14:textId="60E46E4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3611ED30" w14:textId="295A85FB" w:rsidTr="006E1099">
        <w:trPr>
          <w:trHeight w:val="300"/>
        </w:trPr>
        <w:tc>
          <w:tcPr>
            <w:tcW w:w="283" w:type="pct"/>
          </w:tcPr>
          <w:p w14:paraId="2A47208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FEE9D8E" w14:textId="6E541218" w:rsidR="00414455" w:rsidRPr="00414455" w:rsidRDefault="00414455" w:rsidP="0098463D">
            <w:pPr>
              <w:rPr>
                <w:sz w:val="22"/>
                <w:szCs w:val="22"/>
              </w:rPr>
            </w:pPr>
            <w:r w:rsidRPr="00414455">
              <w:rPr>
                <w:sz w:val="22"/>
                <w:szCs w:val="22"/>
              </w:rPr>
              <w:t>54:28:046505:1056</w:t>
            </w:r>
          </w:p>
        </w:tc>
        <w:tc>
          <w:tcPr>
            <w:tcW w:w="518" w:type="pct"/>
            <w:noWrap/>
            <w:hideMark/>
          </w:tcPr>
          <w:p w14:paraId="701F0ED9" w14:textId="77777777" w:rsidR="00414455" w:rsidRPr="00414455" w:rsidRDefault="00414455" w:rsidP="0098463D">
            <w:pPr>
              <w:rPr>
                <w:sz w:val="22"/>
                <w:szCs w:val="22"/>
              </w:rPr>
            </w:pPr>
            <w:r w:rsidRPr="00414455">
              <w:rPr>
                <w:sz w:val="22"/>
                <w:szCs w:val="22"/>
              </w:rPr>
              <w:t>603</w:t>
            </w:r>
          </w:p>
        </w:tc>
        <w:tc>
          <w:tcPr>
            <w:tcW w:w="815" w:type="pct"/>
            <w:noWrap/>
          </w:tcPr>
          <w:p w14:paraId="728998DC" w14:textId="6CEACA7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3BA1DB2" w14:textId="066652E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0D2A93B" w14:textId="78350B2D" w:rsidR="00414455" w:rsidRPr="00414455" w:rsidRDefault="00414455" w:rsidP="0098463D">
            <w:pPr>
              <w:rPr>
                <w:sz w:val="22"/>
                <w:szCs w:val="22"/>
              </w:rPr>
            </w:pPr>
            <w:r w:rsidRPr="00414455">
              <w:rPr>
                <w:sz w:val="22"/>
                <w:szCs w:val="22"/>
              </w:rPr>
              <w:t>Земли населенных пунктов</w:t>
            </w:r>
          </w:p>
        </w:tc>
        <w:tc>
          <w:tcPr>
            <w:tcW w:w="866" w:type="pct"/>
          </w:tcPr>
          <w:p w14:paraId="7CB2F500" w14:textId="3666EDF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717750C" w14:textId="786E0685" w:rsidTr="006E1099">
        <w:trPr>
          <w:trHeight w:val="300"/>
        </w:trPr>
        <w:tc>
          <w:tcPr>
            <w:tcW w:w="283" w:type="pct"/>
          </w:tcPr>
          <w:p w14:paraId="6DC0D78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BA843C" w14:textId="05B78DA0" w:rsidR="00414455" w:rsidRPr="00414455" w:rsidRDefault="00414455" w:rsidP="0098463D">
            <w:pPr>
              <w:rPr>
                <w:sz w:val="22"/>
                <w:szCs w:val="22"/>
              </w:rPr>
            </w:pPr>
            <w:r w:rsidRPr="00414455">
              <w:rPr>
                <w:sz w:val="22"/>
                <w:szCs w:val="22"/>
              </w:rPr>
              <w:t>54:28:046505:1057</w:t>
            </w:r>
          </w:p>
        </w:tc>
        <w:tc>
          <w:tcPr>
            <w:tcW w:w="518" w:type="pct"/>
            <w:noWrap/>
            <w:hideMark/>
          </w:tcPr>
          <w:p w14:paraId="6D6FD440" w14:textId="77777777" w:rsidR="00414455" w:rsidRPr="00414455" w:rsidRDefault="00414455" w:rsidP="0098463D">
            <w:pPr>
              <w:rPr>
                <w:sz w:val="22"/>
                <w:szCs w:val="22"/>
              </w:rPr>
            </w:pPr>
            <w:r w:rsidRPr="00414455">
              <w:rPr>
                <w:sz w:val="22"/>
                <w:szCs w:val="22"/>
              </w:rPr>
              <w:t>596</w:t>
            </w:r>
          </w:p>
        </w:tc>
        <w:tc>
          <w:tcPr>
            <w:tcW w:w="815" w:type="pct"/>
            <w:noWrap/>
          </w:tcPr>
          <w:p w14:paraId="762E8F03" w14:textId="1E885F8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331585A" w14:textId="70C5D3E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FFD1062" w14:textId="25FAC50B" w:rsidR="00414455" w:rsidRPr="00414455" w:rsidRDefault="00414455" w:rsidP="0098463D">
            <w:pPr>
              <w:rPr>
                <w:sz w:val="22"/>
                <w:szCs w:val="22"/>
              </w:rPr>
            </w:pPr>
            <w:r w:rsidRPr="00414455">
              <w:rPr>
                <w:sz w:val="22"/>
                <w:szCs w:val="22"/>
              </w:rPr>
              <w:t>Земли населенных пунктов</w:t>
            </w:r>
          </w:p>
        </w:tc>
        <w:tc>
          <w:tcPr>
            <w:tcW w:w="866" w:type="pct"/>
          </w:tcPr>
          <w:p w14:paraId="1A6A4104" w14:textId="25C3C63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E2615EB" w14:textId="794CFFE1" w:rsidTr="006E1099">
        <w:trPr>
          <w:trHeight w:val="300"/>
        </w:trPr>
        <w:tc>
          <w:tcPr>
            <w:tcW w:w="283" w:type="pct"/>
          </w:tcPr>
          <w:p w14:paraId="662629D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AB6D71E" w14:textId="1A19AD9D" w:rsidR="00414455" w:rsidRPr="00414455" w:rsidRDefault="00414455" w:rsidP="0098463D">
            <w:pPr>
              <w:rPr>
                <w:sz w:val="22"/>
                <w:szCs w:val="22"/>
              </w:rPr>
            </w:pPr>
            <w:r w:rsidRPr="00414455">
              <w:rPr>
                <w:sz w:val="22"/>
                <w:szCs w:val="22"/>
              </w:rPr>
              <w:t>54:28:046505:1058</w:t>
            </w:r>
          </w:p>
        </w:tc>
        <w:tc>
          <w:tcPr>
            <w:tcW w:w="518" w:type="pct"/>
            <w:noWrap/>
            <w:hideMark/>
          </w:tcPr>
          <w:p w14:paraId="23673E64" w14:textId="77777777" w:rsidR="00414455" w:rsidRPr="00414455" w:rsidRDefault="00414455" w:rsidP="0098463D">
            <w:pPr>
              <w:rPr>
                <w:sz w:val="22"/>
                <w:szCs w:val="22"/>
              </w:rPr>
            </w:pPr>
            <w:r w:rsidRPr="00414455">
              <w:rPr>
                <w:sz w:val="22"/>
                <w:szCs w:val="22"/>
              </w:rPr>
              <w:t>502</w:t>
            </w:r>
          </w:p>
        </w:tc>
        <w:tc>
          <w:tcPr>
            <w:tcW w:w="815" w:type="pct"/>
            <w:noWrap/>
          </w:tcPr>
          <w:p w14:paraId="4AD14769" w14:textId="705F032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9AD731D" w14:textId="0809F9D2"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A015B3E" w14:textId="20660F0A" w:rsidR="00414455" w:rsidRPr="00414455" w:rsidRDefault="00414455" w:rsidP="0098463D">
            <w:pPr>
              <w:rPr>
                <w:sz w:val="22"/>
                <w:szCs w:val="22"/>
              </w:rPr>
            </w:pPr>
            <w:r w:rsidRPr="00414455">
              <w:rPr>
                <w:sz w:val="22"/>
                <w:szCs w:val="22"/>
              </w:rPr>
              <w:t>Земли населенных пунктов</w:t>
            </w:r>
          </w:p>
        </w:tc>
        <w:tc>
          <w:tcPr>
            <w:tcW w:w="866" w:type="pct"/>
          </w:tcPr>
          <w:p w14:paraId="411620C8" w14:textId="62990420"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B8934D7" w14:textId="08F46889" w:rsidTr="006E1099">
        <w:trPr>
          <w:trHeight w:val="300"/>
        </w:trPr>
        <w:tc>
          <w:tcPr>
            <w:tcW w:w="283" w:type="pct"/>
          </w:tcPr>
          <w:p w14:paraId="21D5D92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2CD1AA" w14:textId="611FF3B9" w:rsidR="00414455" w:rsidRPr="00414455" w:rsidRDefault="00414455" w:rsidP="0098463D">
            <w:pPr>
              <w:rPr>
                <w:sz w:val="22"/>
                <w:szCs w:val="22"/>
              </w:rPr>
            </w:pPr>
            <w:r w:rsidRPr="00414455">
              <w:rPr>
                <w:sz w:val="22"/>
                <w:szCs w:val="22"/>
              </w:rPr>
              <w:t>54:28:046505:1059</w:t>
            </w:r>
          </w:p>
        </w:tc>
        <w:tc>
          <w:tcPr>
            <w:tcW w:w="518" w:type="pct"/>
            <w:noWrap/>
            <w:hideMark/>
          </w:tcPr>
          <w:p w14:paraId="1A74579A" w14:textId="77777777" w:rsidR="00414455" w:rsidRPr="00414455" w:rsidRDefault="00414455" w:rsidP="0098463D">
            <w:pPr>
              <w:rPr>
                <w:sz w:val="22"/>
                <w:szCs w:val="22"/>
              </w:rPr>
            </w:pPr>
            <w:r w:rsidRPr="00414455">
              <w:rPr>
                <w:sz w:val="22"/>
                <w:szCs w:val="22"/>
              </w:rPr>
              <w:t>729</w:t>
            </w:r>
          </w:p>
        </w:tc>
        <w:tc>
          <w:tcPr>
            <w:tcW w:w="815" w:type="pct"/>
            <w:noWrap/>
          </w:tcPr>
          <w:p w14:paraId="7C51778C" w14:textId="01C1956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C64366F" w14:textId="7A8C6487"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35AF503" w14:textId="065BB686" w:rsidR="00414455" w:rsidRPr="00414455" w:rsidRDefault="00414455" w:rsidP="0098463D">
            <w:pPr>
              <w:rPr>
                <w:sz w:val="22"/>
                <w:szCs w:val="22"/>
              </w:rPr>
            </w:pPr>
            <w:r w:rsidRPr="00414455">
              <w:rPr>
                <w:sz w:val="22"/>
                <w:szCs w:val="22"/>
              </w:rPr>
              <w:t>Земли населенных пунктов</w:t>
            </w:r>
          </w:p>
        </w:tc>
        <w:tc>
          <w:tcPr>
            <w:tcW w:w="866" w:type="pct"/>
          </w:tcPr>
          <w:p w14:paraId="73763221" w14:textId="2340240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6A25ED55" w14:textId="186E051E" w:rsidTr="006E1099">
        <w:trPr>
          <w:trHeight w:val="300"/>
        </w:trPr>
        <w:tc>
          <w:tcPr>
            <w:tcW w:w="283" w:type="pct"/>
          </w:tcPr>
          <w:p w14:paraId="085EA59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E0C5AED" w14:textId="23F85196" w:rsidR="00414455" w:rsidRPr="00414455" w:rsidRDefault="00414455" w:rsidP="0098463D">
            <w:pPr>
              <w:rPr>
                <w:sz w:val="22"/>
                <w:szCs w:val="22"/>
              </w:rPr>
            </w:pPr>
            <w:r w:rsidRPr="00414455">
              <w:rPr>
                <w:sz w:val="22"/>
                <w:szCs w:val="22"/>
              </w:rPr>
              <w:t>54:28:046505:1060</w:t>
            </w:r>
          </w:p>
        </w:tc>
        <w:tc>
          <w:tcPr>
            <w:tcW w:w="518" w:type="pct"/>
            <w:noWrap/>
            <w:hideMark/>
          </w:tcPr>
          <w:p w14:paraId="4B09169B" w14:textId="77777777" w:rsidR="00414455" w:rsidRPr="00414455" w:rsidRDefault="00414455" w:rsidP="0098463D">
            <w:pPr>
              <w:rPr>
                <w:sz w:val="22"/>
                <w:szCs w:val="22"/>
              </w:rPr>
            </w:pPr>
            <w:r w:rsidRPr="00414455">
              <w:rPr>
                <w:sz w:val="22"/>
                <w:szCs w:val="22"/>
              </w:rPr>
              <w:t>15764</w:t>
            </w:r>
          </w:p>
        </w:tc>
        <w:tc>
          <w:tcPr>
            <w:tcW w:w="815" w:type="pct"/>
            <w:noWrap/>
          </w:tcPr>
          <w:p w14:paraId="36B5105A" w14:textId="76F99B6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B411094" w14:textId="60CAF79C"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4FC6FD61" w14:textId="0775D586" w:rsidR="00414455" w:rsidRPr="00414455" w:rsidRDefault="00414455" w:rsidP="0098463D">
            <w:pPr>
              <w:rPr>
                <w:sz w:val="22"/>
                <w:szCs w:val="22"/>
              </w:rPr>
            </w:pPr>
            <w:r w:rsidRPr="00414455">
              <w:rPr>
                <w:sz w:val="22"/>
                <w:szCs w:val="22"/>
              </w:rPr>
              <w:t>Земли населенных пунктов</w:t>
            </w:r>
          </w:p>
        </w:tc>
        <w:tc>
          <w:tcPr>
            <w:tcW w:w="866" w:type="pct"/>
          </w:tcPr>
          <w:p w14:paraId="1FF355E5" w14:textId="6EB309AA"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0DB4C0D6" w14:textId="346513F9" w:rsidTr="006E1099">
        <w:trPr>
          <w:trHeight w:val="300"/>
        </w:trPr>
        <w:tc>
          <w:tcPr>
            <w:tcW w:w="283" w:type="pct"/>
          </w:tcPr>
          <w:p w14:paraId="629C0E1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CEE9CF5" w14:textId="32041B67" w:rsidR="00414455" w:rsidRPr="00414455" w:rsidRDefault="00414455" w:rsidP="0098463D">
            <w:pPr>
              <w:rPr>
                <w:sz w:val="22"/>
                <w:szCs w:val="22"/>
              </w:rPr>
            </w:pPr>
            <w:r w:rsidRPr="00414455">
              <w:rPr>
                <w:sz w:val="22"/>
                <w:szCs w:val="22"/>
              </w:rPr>
              <w:t>54:28:046505:1061</w:t>
            </w:r>
          </w:p>
        </w:tc>
        <w:tc>
          <w:tcPr>
            <w:tcW w:w="518" w:type="pct"/>
            <w:noWrap/>
            <w:hideMark/>
          </w:tcPr>
          <w:p w14:paraId="59082CF5" w14:textId="77777777" w:rsidR="00414455" w:rsidRPr="00414455" w:rsidRDefault="00414455" w:rsidP="0098463D">
            <w:pPr>
              <w:rPr>
                <w:sz w:val="22"/>
                <w:szCs w:val="22"/>
              </w:rPr>
            </w:pPr>
            <w:r w:rsidRPr="00414455">
              <w:rPr>
                <w:sz w:val="22"/>
                <w:szCs w:val="22"/>
              </w:rPr>
              <w:t>653</w:t>
            </w:r>
          </w:p>
        </w:tc>
        <w:tc>
          <w:tcPr>
            <w:tcW w:w="815" w:type="pct"/>
            <w:noWrap/>
          </w:tcPr>
          <w:p w14:paraId="29B1978F" w14:textId="658A02FF" w:rsidR="00414455" w:rsidRPr="00414455" w:rsidRDefault="00414455" w:rsidP="0098463D">
            <w:pPr>
              <w:rPr>
                <w:sz w:val="22"/>
                <w:szCs w:val="22"/>
              </w:rPr>
            </w:pPr>
            <w:r w:rsidRPr="00414455">
              <w:rPr>
                <w:sz w:val="22"/>
                <w:szCs w:val="22"/>
              </w:rPr>
              <w:t>Земли сельскохозяйственного назначения</w:t>
            </w:r>
          </w:p>
        </w:tc>
        <w:tc>
          <w:tcPr>
            <w:tcW w:w="740" w:type="pct"/>
            <w:noWrap/>
          </w:tcPr>
          <w:p w14:paraId="1D1019A6" w14:textId="7AA1DCFB" w:rsidR="00414455" w:rsidRPr="00414455" w:rsidRDefault="00414455" w:rsidP="0098463D">
            <w:pPr>
              <w:rPr>
                <w:sz w:val="22"/>
                <w:szCs w:val="22"/>
              </w:rPr>
            </w:pPr>
            <w:r w:rsidRPr="00414455">
              <w:rPr>
                <w:sz w:val="22"/>
                <w:szCs w:val="22"/>
              </w:rPr>
              <w:t>Внутрихозяйственные дороги</w:t>
            </w:r>
          </w:p>
        </w:tc>
        <w:tc>
          <w:tcPr>
            <w:tcW w:w="742" w:type="pct"/>
          </w:tcPr>
          <w:p w14:paraId="24BC1485" w14:textId="4E8D3AEA" w:rsidR="00414455" w:rsidRPr="00414455" w:rsidRDefault="00414455" w:rsidP="0098463D">
            <w:pPr>
              <w:rPr>
                <w:sz w:val="22"/>
                <w:szCs w:val="22"/>
              </w:rPr>
            </w:pPr>
            <w:r w:rsidRPr="00414455">
              <w:rPr>
                <w:sz w:val="22"/>
                <w:szCs w:val="22"/>
              </w:rPr>
              <w:t>Земли сельскохозяйственного назначения</w:t>
            </w:r>
          </w:p>
        </w:tc>
        <w:tc>
          <w:tcPr>
            <w:tcW w:w="866" w:type="pct"/>
          </w:tcPr>
          <w:p w14:paraId="5E6BFCB8" w14:textId="6586B8E4" w:rsidR="00414455" w:rsidRPr="00414455" w:rsidRDefault="00414455" w:rsidP="0098463D">
            <w:pPr>
              <w:rPr>
                <w:sz w:val="22"/>
                <w:szCs w:val="22"/>
              </w:rPr>
            </w:pPr>
            <w:r w:rsidRPr="00414455">
              <w:rPr>
                <w:sz w:val="22"/>
                <w:szCs w:val="22"/>
              </w:rPr>
              <w:t>Внутрихозяйственные дороги</w:t>
            </w:r>
          </w:p>
        </w:tc>
      </w:tr>
      <w:tr w:rsidR="00414455" w:rsidRPr="00414455" w14:paraId="3086F55C" w14:textId="6FCB06D7" w:rsidTr="006E1099">
        <w:trPr>
          <w:trHeight w:val="300"/>
        </w:trPr>
        <w:tc>
          <w:tcPr>
            <w:tcW w:w="283" w:type="pct"/>
          </w:tcPr>
          <w:p w14:paraId="4E22119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CB80D0" w14:textId="17D47F3D" w:rsidR="00414455" w:rsidRPr="00414455" w:rsidRDefault="00414455" w:rsidP="0098463D">
            <w:pPr>
              <w:rPr>
                <w:sz w:val="22"/>
                <w:szCs w:val="22"/>
              </w:rPr>
            </w:pPr>
            <w:r w:rsidRPr="00414455">
              <w:rPr>
                <w:sz w:val="22"/>
                <w:szCs w:val="22"/>
              </w:rPr>
              <w:t>54:28:046505:1062</w:t>
            </w:r>
          </w:p>
        </w:tc>
        <w:tc>
          <w:tcPr>
            <w:tcW w:w="518" w:type="pct"/>
            <w:noWrap/>
            <w:hideMark/>
          </w:tcPr>
          <w:p w14:paraId="5E195898" w14:textId="77777777" w:rsidR="00414455" w:rsidRPr="00414455" w:rsidRDefault="00414455" w:rsidP="0098463D">
            <w:pPr>
              <w:rPr>
                <w:sz w:val="22"/>
                <w:szCs w:val="22"/>
              </w:rPr>
            </w:pPr>
            <w:r w:rsidRPr="00414455">
              <w:rPr>
                <w:sz w:val="22"/>
                <w:szCs w:val="22"/>
              </w:rPr>
              <w:t>1313</w:t>
            </w:r>
          </w:p>
        </w:tc>
        <w:tc>
          <w:tcPr>
            <w:tcW w:w="815" w:type="pct"/>
            <w:noWrap/>
          </w:tcPr>
          <w:p w14:paraId="0D689F6E" w14:textId="2EA77C0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1B8FB22" w14:textId="6A4EC3BB" w:rsidR="00414455" w:rsidRPr="00414455" w:rsidRDefault="00414455" w:rsidP="0098463D">
            <w:pPr>
              <w:rPr>
                <w:sz w:val="22"/>
                <w:szCs w:val="22"/>
              </w:rPr>
            </w:pPr>
            <w:r w:rsidRPr="00414455">
              <w:rPr>
                <w:sz w:val="22"/>
                <w:szCs w:val="22"/>
              </w:rPr>
              <w:t>Автомобильные дороги общего пользования</w:t>
            </w:r>
          </w:p>
        </w:tc>
        <w:tc>
          <w:tcPr>
            <w:tcW w:w="742" w:type="pct"/>
          </w:tcPr>
          <w:p w14:paraId="5AD26ACD" w14:textId="1B19F68E" w:rsidR="00414455" w:rsidRPr="00414455" w:rsidRDefault="00414455" w:rsidP="0098463D">
            <w:pPr>
              <w:rPr>
                <w:sz w:val="22"/>
                <w:szCs w:val="22"/>
              </w:rPr>
            </w:pPr>
            <w:r w:rsidRPr="00414455">
              <w:rPr>
                <w:sz w:val="22"/>
                <w:szCs w:val="22"/>
              </w:rPr>
              <w:t>Земли населенных пунктов</w:t>
            </w:r>
          </w:p>
        </w:tc>
        <w:tc>
          <w:tcPr>
            <w:tcW w:w="866" w:type="pct"/>
          </w:tcPr>
          <w:p w14:paraId="55582EAF" w14:textId="7C6FDF83" w:rsidR="00414455" w:rsidRPr="00414455" w:rsidRDefault="00414455" w:rsidP="0098463D">
            <w:pPr>
              <w:rPr>
                <w:sz w:val="22"/>
                <w:szCs w:val="22"/>
              </w:rPr>
            </w:pPr>
            <w:r w:rsidRPr="00414455">
              <w:rPr>
                <w:sz w:val="22"/>
                <w:szCs w:val="22"/>
              </w:rPr>
              <w:t>Автомобильные дороги общего пользования</w:t>
            </w:r>
          </w:p>
        </w:tc>
      </w:tr>
      <w:tr w:rsidR="00414455" w:rsidRPr="00414455" w14:paraId="2EEC21D4" w14:textId="3303E536" w:rsidTr="006E1099">
        <w:trPr>
          <w:trHeight w:val="300"/>
        </w:trPr>
        <w:tc>
          <w:tcPr>
            <w:tcW w:w="283" w:type="pct"/>
          </w:tcPr>
          <w:p w14:paraId="4354406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D15E64F" w14:textId="0C08A951" w:rsidR="00414455" w:rsidRPr="00414455" w:rsidRDefault="00414455" w:rsidP="0098463D">
            <w:pPr>
              <w:rPr>
                <w:sz w:val="22"/>
                <w:szCs w:val="22"/>
              </w:rPr>
            </w:pPr>
            <w:r w:rsidRPr="00414455">
              <w:rPr>
                <w:sz w:val="22"/>
                <w:szCs w:val="22"/>
              </w:rPr>
              <w:t>54:28:046505:1071</w:t>
            </w:r>
          </w:p>
        </w:tc>
        <w:tc>
          <w:tcPr>
            <w:tcW w:w="518" w:type="pct"/>
            <w:noWrap/>
            <w:hideMark/>
          </w:tcPr>
          <w:p w14:paraId="7C315B3C" w14:textId="77777777" w:rsidR="00414455" w:rsidRPr="00414455" w:rsidRDefault="00414455" w:rsidP="0098463D">
            <w:pPr>
              <w:rPr>
                <w:sz w:val="22"/>
                <w:szCs w:val="22"/>
              </w:rPr>
            </w:pPr>
            <w:r w:rsidRPr="00414455">
              <w:rPr>
                <w:sz w:val="22"/>
                <w:szCs w:val="22"/>
              </w:rPr>
              <w:t>692</w:t>
            </w:r>
          </w:p>
        </w:tc>
        <w:tc>
          <w:tcPr>
            <w:tcW w:w="815" w:type="pct"/>
            <w:noWrap/>
          </w:tcPr>
          <w:p w14:paraId="0C85F447" w14:textId="6AB7C1E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9F8F56E" w14:textId="2697E85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77D2933" w14:textId="4E146D5E" w:rsidR="00414455" w:rsidRPr="00414455" w:rsidRDefault="00414455" w:rsidP="0098463D">
            <w:pPr>
              <w:rPr>
                <w:sz w:val="22"/>
                <w:szCs w:val="22"/>
              </w:rPr>
            </w:pPr>
            <w:r w:rsidRPr="00414455">
              <w:rPr>
                <w:sz w:val="22"/>
                <w:szCs w:val="22"/>
              </w:rPr>
              <w:t>Земли населенных пунктов</w:t>
            </w:r>
          </w:p>
        </w:tc>
        <w:tc>
          <w:tcPr>
            <w:tcW w:w="866" w:type="pct"/>
          </w:tcPr>
          <w:p w14:paraId="57A26889" w14:textId="6ADE98E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1A06510" w14:textId="0C9135E6" w:rsidTr="006E1099">
        <w:trPr>
          <w:trHeight w:val="300"/>
        </w:trPr>
        <w:tc>
          <w:tcPr>
            <w:tcW w:w="283" w:type="pct"/>
          </w:tcPr>
          <w:p w14:paraId="700AF1A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0F69C21" w14:textId="123756D5" w:rsidR="00414455" w:rsidRPr="00414455" w:rsidRDefault="00414455" w:rsidP="0098463D">
            <w:pPr>
              <w:rPr>
                <w:sz w:val="22"/>
                <w:szCs w:val="22"/>
              </w:rPr>
            </w:pPr>
            <w:r w:rsidRPr="00414455">
              <w:rPr>
                <w:sz w:val="22"/>
                <w:szCs w:val="22"/>
              </w:rPr>
              <w:t>54:28:046505:1284</w:t>
            </w:r>
          </w:p>
        </w:tc>
        <w:tc>
          <w:tcPr>
            <w:tcW w:w="518" w:type="pct"/>
            <w:noWrap/>
            <w:hideMark/>
          </w:tcPr>
          <w:p w14:paraId="6FD0963F" w14:textId="77777777" w:rsidR="00414455" w:rsidRPr="00414455" w:rsidRDefault="00414455" w:rsidP="0098463D">
            <w:pPr>
              <w:rPr>
                <w:sz w:val="22"/>
                <w:szCs w:val="22"/>
              </w:rPr>
            </w:pPr>
            <w:r w:rsidRPr="00414455">
              <w:rPr>
                <w:sz w:val="22"/>
                <w:szCs w:val="22"/>
              </w:rPr>
              <w:t>1419</w:t>
            </w:r>
          </w:p>
        </w:tc>
        <w:tc>
          <w:tcPr>
            <w:tcW w:w="815" w:type="pct"/>
            <w:noWrap/>
          </w:tcPr>
          <w:p w14:paraId="3020DD2F" w14:textId="2CB8DE0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7D215EF" w14:textId="4B2B2BAE"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c>
          <w:tcPr>
            <w:tcW w:w="742" w:type="pct"/>
          </w:tcPr>
          <w:p w14:paraId="39CD8223" w14:textId="00B48971" w:rsidR="00414455" w:rsidRPr="00414455" w:rsidRDefault="00414455" w:rsidP="0098463D">
            <w:pPr>
              <w:rPr>
                <w:sz w:val="22"/>
                <w:szCs w:val="22"/>
              </w:rPr>
            </w:pPr>
            <w:r w:rsidRPr="00414455">
              <w:rPr>
                <w:sz w:val="22"/>
                <w:szCs w:val="22"/>
              </w:rPr>
              <w:t>Земли населенных пунктов</w:t>
            </w:r>
          </w:p>
        </w:tc>
        <w:tc>
          <w:tcPr>
            <w:tcW w:w="866" w:type="pct"/>
          </w:tcPr>
          <w:p w14:paraId="1C063A6E" w14:textId="789BC5FA"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r>
      <w:tr w:rsidR="00414455" w:rsidRPr="00414455" w14:paraId="25C10036" w14:textId="35FC4CE7" w:rsidTr="006E1099">
        <w:trPr>
          <w:trHeight w:val="300"/>
        </w:trPr>
        <w:tc>
          <w:tcPr>
            <w:tcW w:w="283" w:type="pct"/>
          </w:tcPr>
          <w:p w14:paraId="2245A16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1A0B04A" w14:textId="6EE6AB46" w:rsidR="00414455" w:rsidRPr="00414455" w:rsidRDefault="00414455" w:rsidP="0098463D">
            <w:pPr>
              <w:rPr>
                <w:sz w:val="22"/>
                <w:szCs w:val="22"/>
              </w:rPr>
            </w:pPr>
            <w:r w:rsidRPr="00414455">
              <w:rPr>
                <w:sz w:val="22"/>
                <w:szCs w:val="22"/>
              </w:rPr>
              <w:t>54:28:046505:1285</w:t>
            </w:r>
          </w:p>
        </w:tc>
        <w:tc>
          <w:tcPr>
            <w:tcW w:w="518" w:type="pct"/>
            <w:noWrap/>
            <w:hideMark/>
          </w:tcPr>
          <w:p w14:paraId="5C97BAA8" w14:textId="77777777" w:rsidR="00414455" w:rsidRPr="00414455" w:rsidRDefault="00414455" w:rsidP="0098463D">
            <w:pPr>
              <w:rPr>
                <w:sz w:val="22"/>
                <w:szCs w:val="22"/>
              </w:rPr>
            </w:pPr>
            <w:r w:rsidRPr="00414455">
              <w:rPr>
                <w:sz w:val="22"/>
                <w:szCs w:val="22"/>
              </w:rPr>
              <w:t>1500</w:t>
            </w:r>
          </w:p>
        </w:tc>
        <w:tc>
          <w:tcPr>
            <w:tcW w:w="815" w:type="pct"/>
            <w:noWrap/>
          </w:tcPr>
          <w:p w14:paraId="43E0AC94" w14:textId="52378A5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D4972AC" w14:textId="37C2835F"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c>
          <w:tcPr>
            <w:tcW w:w="742" w:type="pct"/>
          </w:tcPr>
          <w:p w14:paraId="2B1F0393" w14:textId="290962CF" w:rsidR="00414455" w:rsidRPr="00414455" w:rsidRDefault="00414455" w:rsidP="0098463D">
            <w:pPr>
              <w:rPr>
                <w:sz w:val="22"/>
                <w:szCs w:val="22"/>
              </w:rPr>
            </w:pPr>
            <w:r w:rsidRPr="00414455">
              <w:rPr>
                <w:sz w:val="22"/>
                <w:szCs w:val="22"/>
              </w:rPr>
              <w:t>Земли населенных пунктов</w:t>
            </w:r>
          </w:p>
        </w:tc>
        <w:tc>
          <w:tcPr>
            <w:tcW w:w="866" w:type="pct"/>
          </w:tcPr>
          <w:p w14:paraId="5FD8E715" w14:textId="0B070AB9" w:rsidR="00414455" w:rsidRPr="00414455" w:rsidRDefault="00414455" w:rsidP="0098463D">
            <w:pPr>
              <w:rPr>
                <w:sz w:val="22"/>
                <w:szCs w:val="22"/>
              </w:rPr>
            </w:pPr>
            <w:r w:rsidRPr="00414455">
              <w:rPr>
                <w:sz w:val="22"/>
                <w:szCs w:val="22"/>
              </w:rPr>
              <w:t>Для ведения личного подсобного хозяйства (приусадебный участок)</w:t>
            </w:r>
          </w:p>
        </w:tc>
      </w:tr>
      <w:tr w:rsidR="00414455" w:rsidRPr="00414455" w14:paraId="4D3E2580" w14:textId="1F25F1D0" w:rsidTr="006E1099">
        <w:trPr>
          <w:trHeight w:val="300"/>
        </w:trPr>
        <w:tc>
          <w:tcPr>
            <w:tcW w:w="283" w:type="pct"/>
          </w:tcPr>
          <w:p w14:paraId="3B9B7AF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AD017CE" w14:textId="644EBC52" w:rsidR="00414455" w:rsidRPr="00414455" w:rsidRDefault="00414455" w:rsidP="0098463D">
            <w:pPr>
              <w:rPr>
                <w:sz w:val="22"/>
                <w:szCs w:val="22"/>
              </w:rPr>
            </w:pPr>
            <w:r w:rsidRPr="00414455">
              <w:rPr>
                <w:sz w:val="22"/>
                <w:szCs w:val="22"/>
              </w:rPr>
              <w:t>54:28:046505:989</w:t>
            </w:r>
          </w:p>
        </w:tc>
        <w:tc>
          <w:tcPr>
            <w:tcW w:w="518" w:type="pct"/>
            <w:noWrap/>
            <w:hideMark/>
          </w:tcPr>
          <w:p w14:paraId="0C2DFBDA" w14:textId="77777777" w:rsidR="00414455" w:rsidRPr="00414455" w:rsidRDefault="00414455" w:rsidP="0098463D">
            <w:pPr>
              <w:rPr>
                <w:sz w:val="22"/>
                <w:szCs w:val="22"/>
              </w:rPr>
            </w:pPr>
            <w:r w:rsidRPr="00414455">
              <w:rPr>
                <w:sz w:val="22"/>
                <w:szCs w:val="22"/>
              </w:rPr>
              <w:t>516</w:t>
            </w:r>
          </w:p>
        </w:tc>
        <w:tc>
          <w:tcPr>
            <w:tcW w:w="815" w:type="pct"/>
            <w:noWrap/>
          </w:tcPr>
          <w:p w14:paraId="5B238EA5" w14:textId="3C36989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E242F79" w14:textId="1588EB3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DBA8298" w14:textId="68205FDD" w:rsidR="00414455" w:rsidRPr="00414455" w:rsidRDefault="00414455" w:rsidP="0098463D">
            <w:pPr>
              <w:rPr>
                <w:sz w:val="22"/>
                <w:szCs w:val="22"/>
              </w:rPr>
            </w:pPr>
            <w:r w:rsidRPr="00414455">
              <w:rPr>
                <w:sz w:val="22"/>
                <w:szCs w:val="22"/>
              </w:rPr>
              <w:t>Земли населенных пунктов</w:t>
            </w:r>
          </w:p>
        </w:tc>
        <w:tc>
          <w:tcPr>
            <w:tcW w:w="866" w:type="pct"/>
          </w:tcPr>
          <w:p w14:paraId="4730C661" w14:textId="28331B4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073A8F9" w14:textId="353743D1" w:rsidTr="006E1099">
        <w:trPr>
          <w:trHeight w:val="300"/>
        </w:trPr>
        <w:tc>
          <w:tcPr>
            <w:tcW w:w="283" w:type="pct"/>
          </w:tcPr>
          <w:p w14:paraId="5DF084C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8061BEA" w14:textId="56C851A1" w:rsidR="00414455" w:rsidRPr="00414455" w:rsidRDefault="00414455" w:rsidP="0098463D">
            <w:pPr>
              <w:rPr>
                <w:sz w:val="22"/>
                <w:szCs w:val="22"/>
              </w:rPr>
            </w:pPr>
            <w:r w:rsidRPr="00414455">
              <w:rPr>
                <w:sz w:val="22"/>
                <w:szCs w:val="22"/>
              </w:rPr>
              <w:t>54:28:046505:990</w:t>
            </w:r>
          </w:p>
        </w:tc>
        <w:tc>
          <w:tcPr>
            <w:tcW w:w="518" w:type="pct"/>
            <w:noWrap/>
            <w:hideMark/>
          </w:tcPr>
          <w:p w14:paraId="7D69D305" w14:textId="77777777" w:rsidR="00414455" w:rsidRPr="00414455" w:rsidRDefault="00414455" w:rsidP="0098463D">
            <w:pPr>
              <w:rPr>
                <w:sz w:val="22"/>
                <w:szCs w:val="22"/>
              </w:rPr>
            </w:pPr>
            <w:r w:rsidRPr="00414455">
              <w:rPr>
                <w:sz w:val="22"/>
                <w:szCs w:val="22"/>
              </w:rPr>
              <w:t>507</w:t>
            </w:r>
          </w:p>
        </w:tc>
        <w:tc>
          <w:tcPr>
            <w:tcW w:w="815" w:type="pct"/>
            <w:noWrap/>
          </w:tcPr>
          <w:p w14:paraId="5FD1600C" w14:textId="40B386D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E5EA883" w14:textId="4248263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43174D5" w14:textId="3D0A7D43" w:rsidR="00414455" w:rsidRPr="00414455" w:rsidRDefault="00414455" w:rsidP="0098463D">
            <w:pPr>
              <w:rPr>
                <w:sz w:val="22"/>
                <w:szCs w:val="22"/>
              </w:rPr>
            </w:pPr>
            <w:r w:rsidRPr="00414455">
              <w:rPr>
                <w:sz w:val="22"/>
                <w:szCs w:val="22"/>
              </w:rPr>
              <w:t>Земли населенных пунктов</w:t>
            </w:r>
          </w:p>
        </w:tc>
        <w:tc>
          <w:tcPr>
            <w:tcW w:w="866" w:type="pct"/>
          </w:tcPr>
          <w:p w14:paraId="185BC2EF" w14:textId="4BAA0B8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1A64B71" w14:textId="1351FD1B" w:rsidTr="006E1099">
        <w:trPr>
          <w:trHeight w:val="300"/>
        </w:trPr>
        <w:tc>
          <w:tcPr>
            <w:tcW w:w="283" w:type="pct"/>
          </w:tcPr>
          <w:p w14:paraId="19A340D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D6E2F77" w14:textId="6F22805C" w:rsidR="00414455" w:rsidRPr="00414455" w:rsidRDefault="00414455" w:rsidP="0098463D">
            <w:pPr>
              <w:rPr>
                <w:sz w:val="22"/>
                <w:szCs w:val="22"/>
              </w:rPr>
            </w:pPr>
            <w:r w:rsidRPr="00414455">
              <w:rPr>
                <w:sz w:val="22"/>
                <w:szCs w:val="22"/>
              </w:rPr>
              <w:t>54:28:046505:991</w:t>
            </w:r>
          </w:p>
        </w:tc>
        <w:tc>
          <w:tcPr>
            <w:tcW w:w="518" w:type="pct"/>
            <w:noWrap/>
            <w:hideMark/>
          </w:tcPr>
          <w:p w14:paraId="571FB255" w14:textId="77777777" w:rsidR="00414455" w:rsidRPr="00414455" w:rsidRDefault="00414455" w:rsidP="0098463D">
            <w:pPr>
              <w:rPr>
                <w:sz w:val="22"/>
                <w:szCs w:val="22"/>
              </w:rPr>
            </w:pPr>
            <w:r w:rsidRPr="00414455">
              <w:rPr>
                <w:sz w:val="22"/>
                <w:szCs w:val="22"/>
              </w:rPr>
              <w:t>507</w:t>
            </w:r>
          </w:p>
        </w:tc>
        <w:tc>
          <w:tcPr>
            <w:tcW w:w="815" w:type="pct"/>
            <w:noWrap/>
          </w:tcPr>
          <w:p w14:paraId="7609595E" w14:textId="64EE01F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FB659F7" w14:textId="19CE243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B67A3B7" w14:textId="567438A6" w:rsidR="00414455" w:rsidRPr="00414455" w:rsidRDefault="00414455" w:rsidP="0098463D">
            <w:pPr>
              <w:rPr>
                <w:sz w:val="22"/>
                <w:szCs w:val="22"/>
              </w:rPr>
            </w:pPr>
            <w:r w:rsidRPr="00414455">
              <w:rPr>
                <w:sz w:val="22"/>
                <w:szCs w:val="22"/>
              </w:rPr>
              <w:t>Земли населенных пунктов</w:t>
            </w:r>
          </w:p>
        </w:tc>
        <w:tc>
          <w:tcPr>
            <w:tcW w:w="866" w:type="pct"/>
          </w:tcPr>
          <w:p w14:paraId="62007214" w14:textId="5588C4E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0AE7CBC9" w14:textId="462557DC" w:rsidTr="006E1099">
        <w:trPr>
          <w:trHeight w:val="300"/>
        </w:trPr>
        <w:tc>
          <w:tcPr>
            <w:tcW w:w="283" w:type="pct"/>
          </w:tcPr>
          <w:p w14:paraId="2C96164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CE75F35" w14:textId="26FBFFEE" w:rsidR="00414455" w:rsidRPr="00414455" w:rsidRDefault="00414455" w:rsidP="0098463D">
            <w:pPr>
              <w:rPr>
                <w:sz w:val="22"/>
                <w:szCs w:val="22"/>
              </w:rPr>
            </w:pPr>
            <w:r w:rsidRPr="00414455">
              <w:rPr>
                <w:sz w:val="22"/>
                <w:szCs w:val="22"/>
              </w:rPr>
              <w:t>54:28:046505:992</w:t>
            </w:r>
          </w:p>
        </w:tc>
        <w:tc>
          <w:tcPr>
            <w:tcW w:w="518" w:type="pct"/>
            <w:noWrap/>
            <w:hideMark/>
          </w:tcPr>
          <w:p w14:paraId="333C4BC5" w14:textId="77777777" w:rsidR="00414455" w:rsidRPr="00414455" w:rsidRDefault="00414455" w:rsidP="0098463D">
            <w:pPr>
              <w:rPr>
                <w:sz w:val="22"/>
                <w:szCs w:val="22"/>
              </w:rPr>
            </w:pPr>
            <w:r w:rsidRPr="00414455">
              <w:rPr>
                <w:sz w:val="22"/>
                <w:szCs w:val="22"/>
              </w:rPr>
              <w:t>503</w:t>
            </w:r>
          </w:p>
        </w:tc>
        <w:tc>
          <w:tcPr>
            <w:tcW w:w="815" w:type="pct"/>
            <w:noWrap/>
          </w:tcPr>
          <w:p w14:paraId="2B33A467" w14:textId="14512B4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736C31B" w14:textId="08F5101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21A870A9" w14:textId="43AE12D1" w:rsidR="00414455" w:rsidRPr="00414455" w:rsidRDefault="00414455" w:rsidP="0098463D">
            <w:pPr>
              <w:rPr>
                <w:sz w:val="22"/>
                <w:szCs w:val="22"/>
              </w:rPr>
            </w:pPr>
            <w:r w:rsidRPr="00414455">
              <w:rPr>
                <w:sz w:val="22"/>
                <w:szCs w:val="22"/>
              </w:rPr>
              <w:t>Земли населенных пунктов</w:t>
            </w:r>
          </w:p>
        </w:tc>
        <w:tc>
          <w:tcPr>
            <w:tcW w:w="866" w:type="pct"/>
          </w:tcPr>
          <w:p w14:paraId="55F6BFC9" w14:textId="7AF6DF1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2505A075" w14:textId="76286B4A" w:rsidTr="006E1099">
        <w:trPr>
          <w:trHeight w:val="300"/>
        </w:trPr>
        <w:tc>
          <w:tcPr>
            <w:tcW w:w="283" w:type="pct"/>
          </w:tcPr>
          <w:p w14:paraId="3DC05C2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D7AA6FE" w14:textId="14E20401" w:rsidR="00414455" w:rsidRPr="00414455" w:rsidRDefault="00414455" w:rsidP="0098463D">
            <w:pPr>
              <w:rPr>
                <w:sz w:val="22"/>
                <w:szCs w:val="22"/>
              </w:rPr>
            </w:pPr>
            <w:r w:rsidRPr="00414455">
              <w:rPr>
                <w:sz w:val="22"/>
                <w:szCs w:val="22"/>
              </w:rPr>
              <w:t>54:28:046505:993</w:t>
            </w:r>
          </w:p>
        </w:tc>
        <w:tc>
          <w:tcPr>
            <w:tcW w:w="518" w:type="pct"/>
            <w:noWrap/>
            <w:hideMark/>
          </w:tcPr>
          <w:p w14:paraId="65654DB1" w14:textId="77777777" w:rsidR="00414455" w:rsidRPr="00414455" w:rsidRDefault="00414455" w:rsidP="0098463D">
            <w:pPr>
              <w:rPr>
                <w:sz w:val="22"/>
                <w:szCs w:val="22"/>
              </w:rPr>
            </w:pPr>
            <w:r w:rsidRPr="00414455">
              <w:rPr>
                <w:sz w:val="22"/>
                <w:szCs w:val="22"/>
              </w:rPr>
              <w:t>507</w:t>
            </w:r>
          </w:p>
        </w:tc>
        <w:tc>
          <w:tcPr>
            <w:tcW w:w="815" w:type="pct"/>
            <w:noWrap/>
          </w:tcPr>
          <w:p w14:paraId="7A625D08" w14:textId="3C77140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980507" w14:textId="3F4829E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7A8FDF5" w14:textId="0814C5F4" w:rsidR="00414455" w:rsidRPr="00414455" w:rsidRDefault="00414455" w:rsidP="0098463D">
            <w:pPr>
              <w:rPr>
                <w:sz w:val="22"/>
                <w:szCs w:val="22"/>
              </w:rPr>
            </w:pPr>
            <w:r w:rsidRPr="00414455">
              <w:rPr>
                <w:sz w:val="22"/>
                <w:szCs w:val="22"/>
              </w:rPr>
              <w:t>Земли населенных пунктов</w:t>
            </w:r>
          </w:p>
        </w:tc>
        <w:tc>
          <w:tcPr>
            <w:tcW w:w="866" w:type="pct"/>
          </w:tcPr>
          <w:p w14:paraId="79234E15" w14:textId="6BD90A8F"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2D7DE18E" w14:textId="5A7770AA" w:rsidTr="006E1099">
        <w:trPr>
          <w:trHeight w:val="300"/>
        </w:trPr>
        <w:tc>
          <w:tcPr>
            <w:tcW w:w="283" w:type="pct"/>
          </w:tcPr>
          <w:p w14:paraId="583B66C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BA85048" w14:textId="179C0A14" w:rsidR="00414455" w:rsidRPr="00414455" w:rsidRDefault="00414455" w:rsidP="0098463D">
            <w:pPr>
              <w:rPr>
                <w:sz w:val="22"/>
                <w:szCs w:val="22"/>
              </w:rPr>
            </w:pPr>
            <w:r w:rsidRPr="00414455">
              <w:rPr>
                <w:sz w:val="22"/>
                <w:szCs w:val="22"/>
              </w:rPr>
              <w:t>54:28:046505:994</w:t>
            </w:r>
          </w:p>
        </w:tc>
        <w:tc>
          <w:tcPr>
            <w:tcW w:w="518" w:type="pct"/>
            <w:noWrap/>
            <w:hideMark/>
          </w:tcPr>
          <w:p w14:paraId="531C8278" w14:textId="77777777" w:rsidR="00414455" w:rsidRPr="00414455" w:rsidRDefault="00414455" w:rsidP="0098463D">
            <w:pPr>
              <w:rPr>
                <w:sz w:val="22"/>
                <w:szCs w:val="22"/>
              </w:rPr>
            </w:pPr>
            <w:r w:rsidRPr="00414455">
              <w:rPr>
                <w:sz w:val="22"/>
                <w:szCs w:val="22"/>
              </w:rPr>
              <w:t>512</w:t>
            </w:r>
          </w:p>
        </w:tc>
        <w:tc>
          <w:tcPr>
            <w:tcW w:w="815" w:type="pct"/>
            <w:noWrap/>
          </w:tcPr>
          <w:p w14:paraId="07C604CC" w14:textId="4E7D840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2B2B95C" w14:textId="403FB27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332A1F52" w14:textId="1FFAD5F1" w:rsidR="00414455" w:rsidRPr="00414455" w:rsidRDefault="00414455" w:rsidP="0098463D">
            <w:pPr>
              <w:rPr>
                <w:sz w:val="22"/>
                <w:szCs w:val="22"/>
              </w:rPr>
            </w:pPr>
            <w:r w:rsidRPr="00414455">
              <w:rPr>
                <w:sz w:val="22"/>
                <w:szCs w:val="22"/>
              </w:rPr>
              <w:t>Земли населенных пунктов</w:t>
            </w:r>
          </w:p>
        </w:tc>
        <w:tc>
          <w:tcPr>
            <w:tcW w:w="866" w:type="pct"/>
          </w:tcPr>
          <w:p w14:paraId="72006667" w14:textId="0076F961"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39AFA9F1" w14:textId="1465608D" w:rsidTr="006E1099">
        <w:trPr>
          <w:trHeight w:val="300"/>
        </w:trPr>
        <w:tc>
          <w:tcPr>
            <w:tcW w:w="283" w:type="pct"/>
          </w:tcPr>
          <w:p w14:paraId="2A060BB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9651AED" w14:textId="79E38F86" w:rsidR="00414455" w:rsidRPr="00414455" w:rsidRDefault="00414455" w:rsidP="0098463D">
            <w:pPr>
              <w:rPr>
                <w:sz w:val="22"/>
                <w:szCs w:val="22"/>
              </w:rPr>
            </w:pPr>
            <w:r w:rsidRPr="00414455">
              <w:rPr>
                <w:sz w:val="22"/>
                <w:szCs w:val="22"/>
              </w:rPr>
              <w:t>54:28:046505:995</w:t>
            </w:r>
          </w:p>
        </w:tc>
        <w:tc>
          <w:tcPr>
            <w:tcW w:w="518" w:type="pct"/>
            <w:noWrap/>
            <w:hideMark/>
          </w:tcPr>
          <w:p w14:paraId="06C6A60E" w14:textId="77777777" w:rsidR="00414455" w:rsidRPr="00414455" w:rsidRDefault="00414455" w:rsidP="0098463D">
            <w:pPr>
              <w:rPr>
                <w:sz w:val="22"/>
                <w:szCs w:val="22"/>
              </w:rPr>
            </w:pPr>
            <w:r w:rsidRPr="00414455">
              <w:rPr>
                <w:sz w:val="22"/>
                <w:szCs w:val="22"/>
              </w:rPr>
              <w:t>512</w:t>
            </w:r>
          </w:p>
        </w:tc>
        <w:tc>
          <w:tcPr>
            <w:tcW w:w="815" w:type="pct"/>
            <w:noWrap/>
          </w:tcPr>
          <w:p w14:paraId="0DDD2428" w14:textId="66AEBE4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7C0C76D" w14:textId="58C74A7E"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1035C0B1" w14:textId="74EE5025" w:rsidR="00414455" w:rsidRPr="00414455" w:rsidRDefault="00414455" w:rsidP="0098463D">
            <w:pPr>
              <w:rPr>
                <w:sz w:val="22"/>
                <w:szCs w:val="22"/>
              </w:rPr>
            </w:pPr>
            <w:r w:rsidRPr="00414455">
              <w:rPr>
                <w:sz w:val="22"/>
                <w:szCs w:val="22"/>
              </w:rPr>
              <w:t>Земли населенных пунктов</w:t>
            </w:r>
          </w:p>
        </w:tc>
        <w:tc>
          <w:tcPr>
            <w:tcW w:w="866" w:type="pct"/>
          </w:tcPr>
          <w:p w14:paraId="792DF401" w14:textId="6F49A13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576B2204" w14:textId="72F6C2EC" w:rsidTr="006E1099">
        <w:trPr>
          <w:trHeight w:val="300"/>
        </w:trPr>
        <w:tc>
          <w:tcPr>
            <w:tcW w:w="283" w:type="pct"/>
          </w:tcPr>
          <w:p w14:paraId="0C07AFB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1F57D5D" w14:textId="44FBD42E" w:rsidR="00414455" w:rsidRPr="00414455" w:rsidRDefault="00414455" w:rsidP="0098463D">
            <w:pPr>
              <w:rPr>
                <w:sz w:val="22"/>
                <w:szCs w:val="22"/>
              </w:rPr>
            </w:pPr>
            <w:r w:rsidRPr="00414455">
              <w:rPr>
                <w:sz w:val="22"/>
                <w:szCs w:val="22"/>
              </w:rPr>
              <w:t>54:28:046505:996</w:t>
            </w:r>
          </w:p>
        </w:tc>
        <w:tc>
          <w:tcPr>
            <w:tcW w:w="518" w:type="pct"/>
            <w:noWrap/>
            <w:hideMark/>
          </w:tcPr>
          <w:p w14:paraId="51D72A3B" w14:textId="77777777" w:rsidR="00414455" w:rsidRPr="00414455" w:rsidRDefault="00414455" w:rsidP="0098463D">
            <w:pPr>
              <w:rPr>
                <w:sz w:val="22"/>
                <w:szCs w:val="22"/>
              </w:rPr>
            </w:pPr>
            <w:r w:rsidRPr="00414455">
              <w:rPr>
                <w:sz w:val="22"/>
                <w:szCs w:val="22"/>
              </w:rPr>
              <w:t>504</w:t>
            </w:r>
          </w:p>
        </w:tc>
        <w:tc>
          <w:tcPr>
            <w:tcW w:w="815" w:type="pct"/>
            <w:noWrap/>
          </w:tcPr>
          <w:p w14:paraId="467C0448" w14:textId="7081984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EBD18BF" w14:textId="36BC4AE4"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7FA0BB9C" w14:textId="75859439" w:rsidR="00414455" w:rsidRPr="00414455" w:rsidRDefault="00414455" w:rsidP="0098463D">
            <w:pPr>
              <w:rPr>
                <w:sz w:val="22"/>
                <w:szCs w:val="22"/>
              </w:rPr>
            </w:pPr>
            <w:r w:rsidRPr="00414455">
              <w:rPr>
                <w:sz w:val="22"/>
                <w:szCs w:val="22"/>
              </w:rPr>
              <w:t>Земли населенных пунктов</w:t>
            </w:r>
          </w:p>
        </w:tc>
        <w:tc>
          <w:tcPr>
            <w:tcW w:w="866" w:type="pct"/>
          </w:tcPr>
          <w:p w14:paraId="544A54D2" w14:textId="76BB279A"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7EF7978D" w14:textId="42A4CD96" w:rsidTr="006E1099">
        <w:trPr>
          <w:trHeight w:val="300"/>
        </w:trPr>
        <w:tc>
          <w:tcPr>
            <w:tcW w:w="283" w:type="pct"/>
          </w:tcPr>
          <w:p w14:paraId="4BB7940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6C60D9D" w14:textId="1DEDED5C" w:rsidR="00414455" w:rsidRPr="00414455" w:rsidRDefault="00414455" w:rsidP="0098463D">
            <w:pPr>
              <w:rPr>
                <w:sz w:val="22"/>
                <w:szCs w:val="22"/>
              </w:rPr>
            </w:pPr>
            <w:r w:rsidRPr="00414455">
              <w:rPr>
                <w:sz w:val="22"/>
                <w:szCs w:val="22"/>
              </w:rPr>
              <w:t>54:28:046505:997</w:t>
            </w:r>
          </w:p>
        </w:tc>
        <w:tc>
          <w:tcPr>
            <w:tcW w:w="518" w:type="pct"/>
            <w:noWrap/>
            <w:hideMark/>
          </w:tcPr>
          <w:p w14:paraId="7704E891" w14:textId="77777777" w:rsidR="00414455" w:rsidRPr="00414455" w:rsidRDefault="00414455" w:rsidP="0098463D">
            <w:pPr>
              <w:rPr>
                <w:sz w:val="22"/>
                <w:szCs w:val="22"/>
              </w:rPr>
            </w:pPr>
            <w:r w:rsidRPr="00414455">
              <w:rPr>
                <w:sz w:val="22"/>
                <w:szCs w:val="22"/>
              </w:rPr>
              <w:t>506</w:t>
            </w:r>
          </w:p>
        </w:tc>
        <w:tc>
          <w:tcPr>
            <w:tcW w:w="815" w:type="pct"/>
            <w:noWrap/>
          </w:tcPr>
          <w:p w14:paraId="125B0D25" w14:textId="7091D7F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A1411B1" w14:textId="2617992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476FD067" w14:textId="2094476B" w:rsidR="00414455" w:rsidRPr="00414455" w:rsidRDefault="00414455" w:rsidP="0098463D">
            <w:pPr>
              <w:rPr>
                <w:sz w:val="22"/>
                <w:szCs w:val="22"/>
              </w:rPr>
            </w:pPr>
            <w:r w:rsidRPr="00414455">
              <w:rPr>
                <w:sz w:val="22"/>
                <w:szCs w:val="22"/>
              </w:rPr>
              <w:t>Земли населенных пунктов</w:t>
            </w:r>
          </w:p>
        </w:tc>
        <w:tc>
          <w:tcPr>
            <w:tcW w:w="866" w:type="pct"/>
          </w:tcPr>
          <w:p w14:paraId="279AE240" w14:textId="04EB3C28"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6928DCF" w14:textId="7BE67B20" w:rsidTr="006E1099">
        <w:trPr>
          <w:trHeight w:val="300"/>
        </w:trPr>
        <w:tc>
          <w:tcPr>
            <w:tcW w:w="283" w:type="pct"/>
          </w:tcPr>
          <w:p w14:paraId="625DB53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B7D7105" w14:textId="5CB68D75" w:rsidR="00414455" w:rsidRPr="00414455" w:rsidRDefault="00414455" w:rsidP="0098463D">
            <w:pPr>
              <w:rPr>
                <w:sz w:val="22"/>
                <w:szCs w:val="22"/>
              </w:rPr>
            </w:pPr>
            <w:r w:rsidRPr="00414455">
              <w:rPr>
                <w:sz w:val="22"/>
                <w:szCs w:val="22"/>
              </w:rPr>
              <w:t>54:28:046505:998</w:t>
            </w:r>
          </w:p>
        </w:tc>
        <w:tc>
          <w:tcPr>
            <w:tcW w:w="518" w:type="pct"/>
            <w:noWrap/>
            <w:hideMark/>
          </w:tcPr>
          <w:p w14:paraId="06658970" w14:textId="77777777" w:rsidR="00414455" w:rsidRPr="00414455" w:rsidRDefault="00414455" w:rsidP="0098463D">
            <w:pPr>
              <w:rPr>
                <w:sz w:val="22"/>
                <w:szCs w:val="22"/>
              </w:rPr>
            </w:pPr>
            <w:r w:rsidRPr="00414455">
              <w:rPr>
                <w:sz w:val="22"/>
                <w:szCs w:val="22"/>
              </w:rPr>
              <w:t>507</w:t>
            </w:r>
          </w:p>
        </w:tc>
        <w:tc>
          <w:tcPr>
            <w:tcW w:w="815" w:type="pct"/>
            <w:noWrap/>
          </w:tcPr>
          <w:p w14:paraId="00563F25" w14:textId="725AD59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7C11D6D" w14:textId="21BFED33"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540E7E93" w14:textId="73849F52" w:rsidR="00414455" w:rsidRPr="00414455" w:rsidRDefault="00414455" w:rsidP="0098463D">
            <w:pPr>
              <w:rPr>
                <w:sz w:val="22"/>
                <w:szCs w:val="22"/>
              </w:rPr>
            </w:pPr>
            <w:r w:rsidRPr="00414455">
              <w:rPr>
                <w:sz w:val="22"/>
                <w:szCs w:val="22"/>
              </w:rPr>
              <w:t>Земли населенных пунктов</w:t>
            </w:r>
          </w:p>
        </w:tc>
        <w:tc>
          <w:tcPr>
            <w:tcW w:w="866" w:type="pct"/>
          </w:tcPr>
          <w:p w14:paraId="4B1AA24C" w14:textId="4F6F6BB9"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1B8B03F5" w14:textId="57D10FBB" w:rsidTr="006E1099">
        <w:trPr>
          <w:trHeight w:val="300"/>
        </w:trPr>
        <w:tc>
          <w:tcPr>
            <w:tcW w:w="283" w:type="pct"/>
          </w:tcPr>
          <w:p w14:paraId="6890313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683C39" w14:textId="3FFD0406" w:rsidR="00414455" w:rsidRPr="00414455" w:rsidRDefault="00414455" w:rsidP="0098463D">
            <w:pPr>
              <w:rPr>
                <w:sz w:val="22"/>
                <w:szCs w:val="22"/>
              </w:rPr>
            </w:pPr>
            <w:r w:rsidRPr="00414455">
              <w:rPr>
                <w:sz w:val="22"/>
                <w:szCs w:val="22"/>
              </w:rPr>
              <w:t>54:28:046505:999</w:t>
            </w:r>
          </w:p>
        </w:tc>
        <w:tc>
          <w:tcPr>
            <w:tcW w:w="518" w:type="pct"/>
            <w:noWrap/>
            <w:hideMark/>
          </w:tcPr>
          <w:p w14:paraId="7DDB0C2A" w14:textId="77777777" w:rsidR="00414455" w:rsidRPr="00414455" w:rsidRDefault="00414455" w:rsidP="0098463D">
            <w:pPr>
              <w:rPr>
                <w:sz w:val="22"/>
                <w:szCs w:val="22"/>
              </w:rPr>
            </w:pPr>
            <w:r w:rsidRPr="00414455">
              <w:rPr>
                <w:sz w:val="22"/>
                <w:szCs w:val="22"/>
              </w:rPr>
              <w:t>503</w:t>
            </w:r>
          </w:p>
        </w:tc>
        <w:tc>
          <w:tcPr>
            <w:tcW w:w="815" w:type="pct"/>
            <w:noWrap/>
          </w:tcPr>
          <w:p w14:paraId="576EAB51" w14:textId="5AFB88F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BAF34D7" w14:textId="7EC2DBA6"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c>
          <w:tcPr>
            <w:tcW w:w="742" w:type="pct"/>
          </w:tcPr>
          <w:p w14:paraId="0A5555C6" w14:textId="41E1099F" w:rsidR="00414455" w:rsidRPr="00414455" w:rsidRDefault="00414455" w:rsidP="0098463D">
            <w:pPr>
              <w:rPr>
                <w:sz w:val="22"/>
                <w:szCs w:val="22"/>
              </w:rPr>
            </w:pPr>
            <w:r w:rsidRPr="00414455">
              <w:rPr>
                <w:sz w:val="22"/>
                <w:szCs w:val="22"/>
              </w:rPr>
              <w:t>Земли населенных пунктов</w:t>
            </w:r>
          </w:p>
        </w:tc>
        <w:tc>
          <w:tcPr>
            <w:tcW w:w="866" w:type="pct"/>
          </w:tcPr>
          <w:p w14:paraId="06C8426F" w14:textId="008483F5" w:rsidR="00414455" w:rsidRPr="00414455" w:rsidRDefault="00414455" w:rsidP="0098463D">
            <w:pPr>
              <w:rPr>
                <w:sz w:val="22"/>
                <w:szCs w:val="22"/>
              </w:rPr>
            </w:pPr>
            <w:r w:rsidRPr="00414455">
              <w:rPr>
                <w:sz w:val="22"/>
                <w:szCs w:val="22"/>
              </w:rPr>
              <w:t>Индивидуальные жилые дома с приусадебными земельными участками</w:t>
            </w:r>
          </w:p>
        </w:tc>
      </w:tr>
      <w:tr w:rsidR="00414455" w:rsidRPr="00414455" w14:paraId="4B1C09C3" w14:textId="4BA943F6" w:rsidTr="006E1099">
        <w:trPr>
          <w:trHeight w:val="300"/>
        </w:trPr>
        <w:tc>
          <w:tcPr>
            <w:tcW w:w="283" w:type="pct"/>
          </w:tcPr>
          <w:p w14:paraId="5E02C7D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480AB6F" w14:textId="7EBE1A45" w:rsidR="00414455" w:rsidRPr="00414455" w:rsidRDefault="00414455" w:rsidP="0098463D">
            <w:pPr>
              <w:rPr>
                <w:sz w:val="22"/>
                <w:szCs w:val="22"/>
              </w:rPr>
            </w:pPr>
            <w:r w:rsidRPr="00414455">
              <w:rPr>
                <w:sz w:val="22"/>
                <w:szCs w:val="22"/>
              </w:rPr>
              <w:t>54:28:042103:148</w:t>
            </w:r>
          </w:p>
        </w:tc>
        <w:tc>
          <w:tcPr>
            <w:tcW w:w="518" w:type="pct"/>
            <w:noWrap/>
            <w:hideMark/>
          </w:tcPr>
          <w:p w14:paraId="673DAF3E" w14:textId="77777777" w:rsidR="00414455" w:rsidRPr="00414455" w:rsidRDefault="00414455" w:rsidP="0098463D">
            <w:pPr>
              <w:rPr>
                <w:sz w:val="22"/>
                <w:szCs w:val="22"/>
              </w:rPr>
            </w:pPr>
            <w:r w:rsidRPr="00414455">
              <w:rPr>
                <w:sz w:val="22"/>
                <w:szCs w:val="22"/>
              </w:rPr>
              <w:t>1097</w:t>
            </w:r>
          </w:p>
        </w:tc>
        <w:tc>
          <w:tcPr>
            <w:tcW w:w="815" w:type="pct"/>
            <w:noWrap/>
          </w:tcPr>
          <w:p w14:paraId="4478C945" w14:textId="147160A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8CE3D8C" w14:textId="5C96799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7A11194" w14:textId="713AE3C3" w:rsidR="00414455" w:rsidRPr="00414455" w:rsidRDefault="00414455" w:rsidP="0098463D">
            <w:pPr>
              <w:rPr>
                <w:sz w:val="22"/>
                <w:szCs w:val="22"/>
              </w:rPr>
            </w:pPr>
            <w:r w:rsidRPr="00414455">
              <w:rPr>
                <w:sz w:val="22"/>
                <w:szCs w:val="22"/>
              </w:rPr>
              <w:t>Земли населенных пунктов</w:t>
            </w:r>
          </w:p>
        </w:tc>
        <w:tc>
          <w:tcPr>
            <w:tcW w:w="866" w:type="pct"/>
          </w:tcPr>
          <w:p w14:paraId="392C331B" w14:textId="76C7091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9BC1799" w14:textId="6FB17290" w:rsidTr="006E1099">
        <w:trPr>
          <w:trHeight w:val="300"/>
        </w:trPr>
        <w:tc>
          <w:tcPr>
            <w:tcW w:w="283" w:type="pct"/>
          </w:tcPr>
          <w:p w14:paraId="08DDA92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AF17DD1" w14:textId="2BB99032" w:rsidR="00414455" w:rsidRPr="00414455" w:rsidRDefault="00414455" w:rsidP="0098463D">
            <w:pPr>
              <w:rPr>
                <w:sz w:val="22"/>
                <w:szCs w:val="22"/>
              </w:rPr>
            </w:pPr>
            <w:r w:rsidRPr="00414455">
              <w:rPr>
                <w:sz w:val="22"/>
                <w:szCs w:val="22"/>
              </w:rPr>
              <w:t>54:28:042103:150</w:t>
            </w:r>
          </w:p>
        </w:tc>
        <w:tc>
          <w:tcPr>
            <w:tcW w:w="518" w:type="pct"/>
            <w:noWrap/>
            <w:hideMark/>
          </w:tcPr>
          <w:p w14:paraId="3D7478BE" w14:textId="77777777" w:rsidR="00414455" w:rsidRPr="00414455" w:rsidRDefault="00414455" w:rsidP="0098463D">
            <w:pPr>
              <w:rPr>
                <w:sz w:val="22"/>
                <w:szCs w:val="22"/>
              </w:rPr>
            </w:pPr>
            <w:r w:rsidRPr="00414455">
              <w:rPr>
                <w:sz w:val="22"/>
                <w:szCs w:val="22"/>
              </w:rPr>
              <w:t>1026</w:t>
            </w:r>
          </w:p>
        </w:tc>
        <w:tc>
          <w:tcPr>
            <w:tcW w:w="815" w:type="pct"/>
            <w:noWrap/>
          </w:tcPr>
          <w:p w14:paraId="3848E53E" w14:textId="13C30D7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F8F5BA8" w14:textId="3CE85AE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58503C4" w14:textId="7B40A938" w:rsidR="00414455" w:rsidRPr="00414455" w:rsidRDefault="00414455" w:rsidP="0098463D">
            <w:pPr>
              <w:rPr>
                <w:sz w:val="22"/>
                <w:szCs w:val="22"/>
              </w:rPr>
            </w:pPr>
            <w:r w:rsidRPr="00414455">
              <w:rPr>
                <w:sz w:val="22"/>
                <w:szCs w:val="22"/>
              </w:rPr>
              <w:t>Земли населенных пунктов</w:t>
            </w:r>
          </w:p>
        </w:tc>
        <w:tc>
          <w:tcPr>
            <w:tcW w:w="866" w:type="pct"/>
          </w:tcPr>
          <w:p w14:paraId="5AEE16A5" w14:textId="4CB5D02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EF50878" w14:textId="7AE7AABA" w:rsidTr="006E1099">
        <w:trPr>
          <w:trHeight w:val="300"/>
        </w:trPr>
        <w:tc>
          <w:tcPr>
            <w:tcW w:w="283" w:type="pct"/>
          </w:tcPr>
          <w:p w14:paraId="44C5670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B5BDF72" w14:textId="3AAE1E19" w:rsidR="00414455" w:rsidRPr="00414455" w:rsidRDefault="00414455" w:rsidP="0098463D">
            <w:pPr>
              <w:rPr>
                <w:sz w:val="22"/>
                <w:szCs w:val="22"/>
              </w:rPr>
            </w:pPr>
            <w:r w:rsidRPr="00414455">
              <w:rPr>
                <w:sz w:val="22"/>
                <w:szCs w:val="22"/>
              </w:rPr>
              <w:t>54:28:042103:17</w:t>
            </w:r>
          </w:p>
        </w:tc>
        <w:tc>
          <w:tcPr>
            <w:tcW w:w="518" w:type="pct"/>
            <w:noWrap/>
            <w:hideMark/>
          </w:tcPr>
          <w:p w14:paraId="0E98159F" w14:textId="77777777" w:rsidR="00414455" w:rsidRPr="00414455" w:rsidRDefault="00414455" w:rsidP="0098463D">
            <w:pPr>
              <w:rPr>
                <w:sz w:val="22"/>
                <w:szCs w:val="22"/>
              </w:rPr>
            </w:pPr>
            <w:r w:rsidRPr="00414455">
              <w:rPr>
                <w:sz w:val="22"/>
                <w:szCs w:val="22"/>
              </w:rPr>
              <w:t>1356.07</w:t>
            </w:r>
          </w:p>
        </w:tc>
        <w:tc>
          <w:tcPr>
            <w:tcW w:w="815" w:type="pct"/>
            <w:noWrap/>
          </w:tcPr>
          <w:p w14:paraId="7B823C51" w14:textId="38F362F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E50DB2C" w14:textId="6C28C03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48DAC44" w14:textId="7AA8D36F" w:rsidR="00414455" w:rsidRPr="00414455" w:rsidRDefault="00414455" w:rsidP="0098463D">
            <w:pPr>
              <w:rPr>
                <w:sz w:val="22"/>
                <w:szCs w:val="22"/>
              </w:rPr>
            </w:pPr>
            <w:r w:rsidRPr="00414455">
              <w:rPr>
                <w:sz w:val="22"/>
                <w:szCs w:val="22"/>
              </w:rPr>
              <w:t>Земли населенных пунктов</w:t>
            </w:r>
          </w:p>
        </w:tc>
        <w:tc>
          <w:tcPr>
            <w:tcW w:w="866" w:type="pct"/>
          </w:tcPr>
          <w:p w14:paraId="6A166892" w14:textId="75FFC1D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E51FC7A" w14:textId="78B687E5" w:rsidTr="006E1099">
        <w:trPr>
          <w:trHeight w:val="300"/>
        </w:trPr>
        <w:tc>
          <w:tcPr>
            <w:tcW w:w="283" w:type="pct"/>
          </w:tcPr>
          <w:p w14:paraId="07EF7D0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2492A64" w14:textId="640DFEA9" w:rsidR="00414455" w:rsidRPr="00414455" w:rsidRDefault="00414455" w:rsidP="0098463D">
            <w:pPr>
              <w:rPr>
                <w:sz w:val="22"/>
                <w:szCs w:val="22"/>
              </w:rPr>
            </w:pPr>
            <w:r w:rsidRPr="00414455">
              <w:rPr>
                <w:sz w:val="22"/>
                <w:szCs w:val="22"/>
              </w:rPr>
              <w:t>54:28:042103:18</w:t>
            </w:r>
          </w:p>
        </w:tc>
        <w:tc>
          <w:tcPr>
            <w:tcW w:w="518" w:type="pct"/>
            <w:noWrap/>
            <w:hideMark/>
          </w:tcPr>
          <w:p w14:paraId="6BEC0C67" w14:textId="77777777" w:rsidR="00414455" w:rsidRPr="00414455" w:rsidRDefault="00414455" w:rsidP="0098463D">
            <w:pPr>
              <w:rPr>
                <w:sz w:val="22"/>
                <w:szCs w:val="22"/>
              </w:rPr>
            </w:pPr>
            <w:r w:rsidRPr="00414455">
              <w:rPr>
                <w:sz w:val="22"/>
                <w:szCs w:val="22"/>
              </w:rPr>
              <w:t>998</w:t>
            </w:r>
          </w:p>
        </w:tc>
        <w:tc>
          <w:tcPr>
            <w:tcW w:w="815" w:type="pct"/>
            <w:noWrap/>
          </w:tcPr>
          <w:p w14:paraId="59A4AF99" w14:textId="7264304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DF154E1" w14:textId="089C727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D885AC0" w14:textId="39C44089" w:rsidR="00414455" w:rsidRPr="00414455" w:rsidRDefault="00414455" w:rsidP="0098463D">
            <w:pPr>
              <w:rPr>
                <w:sz w:val="22"/>
                <w:szCs w:val="22"/>
              </w:rPr>
            </w:pPr>
            <w:r w:rsidRPr="00414455">
              <w:rPr>
                <w:sz w:val="22"/>
                <w:szCs w:val="22"/>
              </w:rPr>
              <w:t>Земли населенных пунктов</w:t>
            </w:r>
          </w:p>
        </w:tc>
        <w:tc>
          <w:tcPr>
            <w:tcW w:w="866" w:type="pct"/>
          </w:tcPr>
          <w:p w14:paraId="430E2349" w14:textId="6FBBFBC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91BEFF5" w14:textId="106C6F74" w:rsidTr="006E1099">
        <w:trPr>
          <w:trHeight w:val="300"/>
        </w:trPr>
        <w:tc>
          <w:tcPr>
            <w:tcW w:w="283" w:type="pct"/>
          </w:tcPr>
          <w:p w14:paraId="6CB582A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D7D30B5" w14:textId="099D2588" w:rsidR="00414455" w:rsidRPr="00414455" w:rsidRDefault="00414455" w:rsidP="0098463D">
            <w:pPr>
              <w:rPr>
                <w:sz w:val="22"/>
                <w:szCs w:val="22"/>
              </w:rPr>
            </w:pPr>
            <w:r w:rsidRPr="00414455">
              <w:rPr>
                <w:sz w:val="22"/>
                <w:szCs w:val="22"/>
              </w:rPr>
              <w:t>54:28:042103:2</w:t>
            </w:r>
          </w:p>
        </w:tc>
        <w:tc>
          <w:tcPr>
            <w:tcW w:w="518" w:type="pct"/>
            <w:noWrap/>
            <w:hideMark/>
          </w:tcPr>
          <w:p w14:paraId="66C25390" w14:textId="77777777" w:rsidR="00414455" w:rsidRPr="00414455" w:rsidRDefault="00414455" w:rsidP="0098463D">
            <w:pPr>
              <w:rPr>
                <w:sz w:val="22"/>
                <w:szCs w:val="22"/>
              </w:rPr>
            </w:pPr>
            <w:r w:rsidRPr="00414455">
              <w:rPr>
                <w:sz w:val="22"/>
                <w:szCs w:val="22"/>
              </w:rPr>
              <w:t>1529</w:t>
            </w:r>
          </w:p>
        </w:tc>
        <w:tc>
          <w:tcPr>
            <w:tcW w:w="815" w:type="pct"/>
            <w:noWrap/>
          </w:tcPr>
          <w:p w14:paraId="480CA3EA" w14:textId="74DF863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7F9115D" w14:textId="3E2C96B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AFC7701" w14:textId="38ECA14F" w:rsidR="00414455" w:rsidRPr="00414455" w:rsidRDefault="00414455" w:rsidP="0098463D">
            <w:pPr>
              <w:rPr>
                <w:sz w:val="22"/>
                <w:szCs w:val="22"/>
              </w:rPr>
            </w:pPr>
            <w:r w:rsidRPr="00414455">
              <w:rPr>
                <w:sz w:val="22"/>
                <w:szCs w:val="22"/>
              </w:rPr>
              <w:t>Земли населенных пунктов</w:t>
            </w:r>
          </w:p>
        </w:tc>
        <w:tc>
          <w:tcPr>
            <w:tcW w:w="866" w:type="pct"/>
          </w:tcPr>
          <w:p w14:paraId="326E2E3E" w14:textId="19B683E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D1FBA04" w14:textId="47F0C1F0" w:rsidTr="006E1099">
        <w:trPr>
          <w:trHeight w:val="300"/>
        </w:trPr>
        <w:tc>
          <w:tcPr>
            <w:tcW w:w="283" w:type="pct"/>
          </w:tcPr>
          <w:p w14:paraId="7BFCBC1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CC2803A" w14:textId="0A626657" w:rsidR="00414455" w:rsidRPr="00414455" w:rsidRDefault="00414455" w:rsidP="0098463D">
            <w:pPr>
              <w:rPr>
                <w:sz w:val="22"/>
                <w:szCs w:val="22"/>
              </w:rPr>
            </w:pPr>
            <w:r w:rsidRPr="00414455">
              <w:rPr>
                <w:sz w:val="22"/>
                <w:szCs w:val="22"/>
              </w:rPr>
              <w:t>54:28:042103:30</w:t>
            </w:r>
          </w:p>
        </w:tc>
        <w:tc>
          <w:tcPr>
            <w:tcW w:w="518" w:type="pct"/>
            <w:noWrap/>
            <w:hideMark/>
          </w:tcPr>
          <w:p w14:paraId="4CBE2AAE" w14:textId="77777777" w:rsidR="00414455" w:rsidRPr="00414455" w:rsidRDefault="00414455" w:rsidP="0098463D">
            <w:pPr>
              <w:rPr>
                <w:sz w:val="22"/>
                <w:szCs w:val="22"/>
              </w:rPr>
            </w:pPr>
            <w:r w:rsidRPr="00414455">
              <w:rPr>
                <w:sz w:val="22"/>
                <w:szCs w:val="22"/>
              </w:rPr>
              <w:t>1433</w:t>
            </w:r>
          </w:p>
        </w:tc>
        <w:tc>
          <w:tcPr>
            <w:tcW w:w="815" w:type="pct"/>
            <w:noWrap/>
          </w:tcPr>
          <w:p w14:paraId="3678278F" w14:textId="4F9DCC4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A926454" w14:textId="73B3BB8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A4CDD9D" w14:textId="68F52FDC" w:rsidR="00414455" w:rsidRPr="00414455" w:rsidRDefault="00414455" w:rsidP="0098463D">
            <w:pPr>
              <w:rPr>
                <w:sz w:val="22"/>
                <w:szCs w:val="22"/>
              </w:rPr>
            </w:pPr>
            <w:r w:rsidRPr="00414455">
              <w:rPr>
                <w:sz w:val="22"/>
                <w:szCs w:val="22"/>
              </w:rPr>
              <w:t>Земли населенных пунктов</w:t>
            </w:r>
          </w:p>
        </w:tc>
        <w:tc>
          <w:tcPr>
            <w:tcW w:w="866" w:type="pct"/>
          </w:tcPr>
          <w:p w14:paraId="71DED089" w14:textId="09EF8FA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18E8FD2" w14:textId="0BF30565" w:rsidTr="006E1099">
        <w:trPr>
          <w:trHeight w:val="300"/>
        </w:trPr>
        <w:tc>
          <w:tcPr>
            <w:tcW w:w="283" w:type="pct"/>
          </w:tcPr>
          <w:p w14:paraId="17E6C73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CACD268" w14:textId="29C8D02B" w:rsidR="00414455" w:rsidRPr="00414455" w:rsidRDefault="00414455" w:rsidP="0098463D">
            <w:pPr>
              <w:rPr>
                <w:sz w:val="22"/>
                <w:szCs w:val="22"/>
              </w:rPr>
            </w:pPr>
            <w:r w:rsidRPr="00414455">
              <w:rPr>
                <w:sz w:val="22"/>
                <w:szCs w:val="22"/>
              </w:rPr>
              <w:t>54:28:042103:33</w:t>
            </w:r>
          </w:p>
        </w:tc>
        <w:tc>
          <w:tcPr>
            <w:tcW w:w="518" w:type="pct"/>
            <w:noWrap/>
            <w:hideMark/>
          </w:tcPr>
          <w:p w14:paraId="0D10ED66" w14:textId="77777777" w:rsidR="00414455" w:rsidRPr="00414455" w:rsidRDefault="00414455" w:rsidP="0098463D">
            <w:pPr>
              <w:rPr>
                <w:sz w:val="22"/>
                <w:szCs w:val="22"/>
              </w:rPr>
            </w:pPr>
            <w:r w:rsidRPr="00414455">
              <w:rPr>
                <w:sz w:val="22"/>
                <w:szCs w:val="22"/>
              </w:rPr>
              <w:t>1044</w:t>
            </w:r>
          </w:p>
        </w:tc>
        <w:tc>
          <w:tcPr>
            <w:tcW w:w="815" w:type="pct"/>
            <w:noWrap/>
          </w:tcPr>
          <w:p w14:paraId="5D702111" w14:textId="512E192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1B1802A" w14:textId="7088221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5229D48" w14:textId="2139F4CC" w:rsidR="00414455" w:rsidRPr="00414455" w:rsidRDefault="00414455" w:rsidP="0098463D">
            <w:pPr>
              <w:rPr>
                <w:sz w:val="22"/>
                <w:szCs w:val="22"/>
              </w:rPr>
            </w:pPr>
            <w:r w:rsidRPr="00414455">
              <w:rPr>
                <w:sz w:val="22"/>
                <w:szCs w:val="22"/>
              </w:rPr>
              <w:t>Земли населенных пунктов</w:t>
            </w:r>
          </w:p>
        </w:tc>
        <w:tc>
          <w:tcPr>
            <w:tcW w:w="866" w:type="pct"/>
          </w:tcPr>
          <w:p w14:paraId="1BF87F5E" w14:textId="46661BB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8793AEB" w14:textId="273AF312" w:rsidTr="006E1099">
        <w:trPr>
          <w:trHeight w:val="300"/>
        </w:trPr>
        <w:tc>
          <w:tcPr>
            <w:tcW w:w="283" w:type="pct"/>
          </w:tcPr>
          <w:p w14:paraId="46E34C0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341298F" w14:textId="0B75F276" w:rsidR="00414455" w:rsidRPr="00414455" w:rsidRDefault="00414455" w:rsidP="0098463D">
            <w:pPr>
              <w:rPr>
                <w:sz w:val="22"/>
                <w:szCs w:val="22"/>
              </w:rPr>
            </w:pPr>
            <w:r w:rsidRPr="00414455">
              <w:rPr>
                <w:sz w:val="22"/>
                <w:szCs w:val="22"/>
              </w:rPr>
              <w:t>54:28:042103:35</w:t>
            </w:r>
          </w:p>
        </w:tc>
        <w:tc>
          <w:tcPr>
            <w:tcW w:w="518" w:type="pct"/>
            <w:noWrap/>
            <w:hideMark/>
          </w:tcPr>
          <w:p w14:paraId="65E40EF7" w14:textId="77777777" w:rsidR="00414455" w:rsidRPr="00414455" w:rsidRDefault="00414455" w:rsidP="0098463D">
            <w:pPr>
              <w:rPr>
                <w:sz w:val="22"/>
                <w:szCs w:val="22"/>
              </w:rPr>
            </w:pPr>
            <w:r w:rsidRPr="00414455">
              <w:rPr>
                <w:sz w:val="22"/>
                <w:szCs w:val="22"/>
              </w:rPr>
              <w:t>700</w:t>
            </w:r>
          </w:p>
        </w:tc>
        <w:tc>
          <w:tcPr>
            <w:tcW w:w="815" w:type="pct"/>
            <w:noWrap/>
          </w:tcPr>
          <w:p w14:paraId="791F0686" w14:textId="3191CC2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4A38FE" w14:textId="4151427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B8BBCAD" w14:textId="477102D6" w:rsidR="00414455" w:rsidRPr="00414455" w:rsidRDefault="00414455" w:rsidP="0098463D">
            <w:pPr>
              <w:rPr>
                <w:sz w:val="22"/>
                <w:szCs w:val="22"/>
              </w:rPr>
            </w:pPr>
            <w:r w:rsidRPr="00414455">
              <w:rPr>
                <w:sz w:val="22"/>
                <w:szCs w:val="22"/>
              </w:rPr>
              <w:t>Земли населенных пунктов</w:t>
            </w:r>
          </w:p>
        </w:tc>
        <w:tc>
          <w:tcPr>
            <w:tcW w:w="866" w:type="pct"/>
          </w:tcPr>
          <w:p w14:paraId="5AD20918" w14:textId="5641D12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2AAFE40" w14:textId="46B3CC2A" w:rsidTr="006E1099">
        <w:trPr>
          <w:trHeight w:val="300"/>
        </w:trPr>
        <w:tc>
          <w:tcPr>
            <w:tcW w:w="283" w:type="pct"/>
          </w:tcPr>
          <w:p w14:paraId="4236CE6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D142923" w14:textId="18E91E29" w:rsidR="00414455" w:rsidRPr="00414455" w:rsidRDefault="00414455" w:rsidP="0098463D">
            <w:pPr>
              <w:rPr>
                <w:sz w:val="22"/>
                <w:szCs w:val="22"/>
              </w:rPr>
            </w:pPr>
            <w:r w:rsidRPr="00414455">
              <w:rPr>
                <w:sz w:val="22"/>
                <w:szCs w:val="22"/>
              </w:rPr>
              <w:t>54:28:042103:37</w:t>
            </w:r>
          </w:p>
        </w:tc>
        <w:tc>
          <w:tcPr>
            <w:tcW w:w="518" w:type="pct"/>
            <w:noWrap/>
            <w:hideMark/>
          </w:tcPr>
          <w:p w14:paraId="697B1AB3" w14:textId="77777777" w:rsidR="00414455" w:rsidRPr="00414455" w:rsidRDefault="00414455" w:rsidP="0098463D">
            <w:pPr>
              <w:rPr>
                <w:sz w:val="22"/>
                <w:szCs w:val="22"/>
              </w:rPr>
            </w:pPr>
            <w:r w:rsidRPr="00414455">
              <w:rPr>
                <w:sz w:val="22"/>
                <w:szCs w:val="22"/>
              </w:rPr>
              <w:t>968</w:t>
            </w:r>
          </w:p>
        </w:tc>
        <w:tc>
          <w:tcPr>
            <w:tcW w:w="815" w:type="pct"/>
            <w:noWrap/>
          </w:tcPr>
          <w:p w14:paraId="32BC2FF3" w14:textId="6570A53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8885ED5" w14:textId="2D7E960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AAC370E" w14:textId="5586A595" w:rsidR="00414455" w:rsidRPr="00414455" w:rsidRDefault="00414455" w:rsidP="0098463D">
            <w:pPr>
              <w:rPr>
                <w:sz w:val="22"/>
                <w:szCs w:val="22"/>
              </w:rPr>
            </w:pPr>
            <w:r w:rsidRPr="00414455">
              <w:rPr>
                <w:sz w:val="22"/>
                <w:szCs w:val="22"/>
              </w:rPr>
              <w:t>Земли населенных пунктов</w:t>
            </w:r>
          </w:p>
        </w:tc>
        <w:tc>
          <w:tcPr>
            <w:tcW w:w="866" w:type="pct"/>
          </w:tcPr>
          <w:p w14:paraId="3BC8FF16" w14:textId="3600F22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8B66ADB" w14:textId="28EEB128" w:rsidTr="006E1099">
        <w:trPr>
          <w:trHeight w:val="300"/>
        </w:trPr>
        <w:tc>
          <w:tcPr>
            <w:tcW w:w="283" w:type="pct"/>
          </w:tcPr>
          <w:p w14:paraId="5019AD1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E5783F1" w14:textId="4B993882" w:rsidR="00414455" w:rsidRPr="00414455" w:rsidRDefault="00414455" w:rsidP="0098463D">
            <w:pPr>
              <w:rPr>
                <w:sz w:val="22"/>
                <w:szCs w:val="22"/>
              </w:rPr>
            </w:pPr>
            <w:r w:rsidRPr="00414455">
              <w:rPr>
                <w:sz w:val="22"/>
                <w:szCs w:val="22"/>
              </w:rPr>
              <w:t>54:28:042103:43</w:t>
            </w:r>
          </w:p>
        </w:tc>
        <w:tc>
          <w:tcPr>
            <w:tcW w:w="518" w:type="pct"/>
            <w:noWrap/>
            <w:hideMark/>
          </w:tcPr>
          <w:p w14:paraId="3E6D9116" w14:textId="77777777" w:rsidR="00414455" w:rsidRPr="00414455" w:rsidRDefault="00414455" w:rsidP="0098463D">
            <w:pPr>
              <w:rPr>
                <w:sz w:val="22"/>
                <w:szCs w:val="22"/>
              </w:rPr>
            </w:pPr>
            <w:r w:rsidRPr="00414455">
              <w:rPr>
                <w:sz w:val="22"/>
                <w:szCs w:val="22"/>
              </w:rPr>
              <w:t>658</w:t>
            </w:r>
          </w:p>
        </w:tc>
        <w:tc>
          <w:tcPr>
            <w:tcW w:w="815" w:type="pct"/>
            <w:noWrap/>
          </w:tcPr>
          <w:p w14:paraId="0C63DF59" w14:textId="6C4E781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E7C1173" w14:textId="1961D34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80F0DEA" w14:textId="298B16CD" w:rsidR="00414455" w:rsidRPr="00414455" w:rsidRDefault="00414455" w:rsidP="0098463D">
            <w:pPr>
              <w:rPr>
                <w:sz w:val="22"/>
                <w:szCs w:val="22"/>
              </w:rPr>
            </w:pPr>
            <w:r w:rsidRPr="00414455">
              <w:rPr>
                <w:sz w:val="22"/>
                <w:szCs w:val="22"/>
              </w:rPr>
              <w:t>Земли населенных пунктов</w:t>
            </w:r>
          </w:p>
        </w:tc>
        <w:tc>
          <w:tcPr>
            <w:tcW w:w="866" w:type="pct"/>
          </w:tcPr>
          <w:p w14:paraId="2495C7AA" w14:textId="5D566BC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CA36682" w14:textId="21198FB0" w:rsidTr="006E1099">
        <w:trPr>
          <w:trHeight w:val="300"/>
        </w:trPr>
        <w:tc>
          <w:tcPr>
            <w:tcW w:w="283" w:type="pct"/>
          </w:tcPr>
          <w:p w14:paraId="2371FC3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7B3A036" w14:textId="041136DA" w:rsidR="00414455" w:rsidRPr="00414455" w:rsidRDefault="00414455" w:rsidP="0098463D">
            <w:pPr>
              <w:rPr>
                <w:sz w:val="22"/>
                <w:szCs w:val="22"/>
              </w:rPr>
            </w:pPr>
            <w:r w:rsidRPr="00414455">
              <w:rPr>
                <w:sz w:val="22"/>
                <w:szCs w:val="22"/>
              </w:rPr>
              <w:t>54:28:042103:44</w:t>
            </w:r>
          </w:p>
        </w:tc>
        <w:tc>
          <w:tcPr>
            <w:tcW w:w="518" w:type="pct"/>
            <w:noWrap/>
            <w:hideMark/>
          </w:tcPr>
          <w:p w14:paraId="41163592" w14:textId="77777777" w:rsidR="00414455" w:rsidRPr="00414455" w:rsidRDefault="00414455" w:rsidP="0098463D">
            <w:pPr>
              <w:rPr>
                <w:sz w:val="22"/>
                <w:szCs w:val="22"/>
              </w:rPr>
            </w:pPr>
            <w:r w:rsidRPr="00414455">
              <w:rPr>
                <w:sz w:val="22"/>
                <w:szCs w:val="22"/>
              </w:rPr>
              <w:t>925</w:t>
            </w:r>
          </w:p>
        </w:tc>
        <w:tc>
          <w:tcPr>
            <w:tcW w:w="815" w:type="pct"/>
            <w:noWrap/>
          </w:tcPr>
          <w:p w14:paraId="0C1208EB" w14:textId="58F2812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ECE1E9" w14:textId="6A5106B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CAA1EFD" w14:textId="57F68FDC" w:rsidR="00414455" w:rsidRPr="00414455" w:rsidRDefault="00414455" w:rsidP="0098463D">
            <w:pPr>
              <w:rPr>
                <w:sz w:val="22"/>
                <w:szCs w:val="22"/>
              </w:rPr>
            </w:pPr>
            <w:r w:rsidRPr="00414455">
              <w:rPr>
                <w:sz w:val="22"/>
                <w:szCs w:val="22"/>
              </w:rPr>
              <w:t>Земли населенных пунктов</w:t>
            </w:r>
          </w:p>
        </w:tc>
        <w:tc>
          <w:tcPr>
            <w:tcW w:w="866" w:type="pct"/>
          </w:tcPr>
          <w:p w14:paraId="5573B7C3" w14:textId="57709DA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13D35C1" w14:textId="535D843D" w:rsidTr="006E1099">
        <w:trPr>
          <w:trHeight w:val="300"/>
        </w:trPr>
        <w:tc>
          <w:tcPr>
            <w:tcW w:w="283" w:type="pct"/>
          </w:tcPr>
          <w:p w14:paraId="1C8C709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D4CDA98" w14:textId="66E5E4EE" w:rsidR="00414455" w:rsidRPr="00414455" w:rsidRDefault="00414455" w:rsidP="0098463D">
            <w:pPr>
              <w:rPr>
                <w:sz w:val="22"/>
                <w:szCs w:val="22"/>
              </w:rPr>
            </w:pPr>
            <w:r w:rsidRPr="00414455">
              <w:rPr>
                <w:sz w:val="22"/>
                <w:szCs w:val="22"/>
              </w:rPr>
              <w:t>54:28:042103:45</w:t>
            </w:r>
          </w:p>
        </w:tc>
        <w:tc>
          <w:tcPr>
            <w:tcW w:w="518" w:type="pct"/>
            <w:noWrap/>
            <w:hideMark/>
          </w:tcPr>
          <w:p w14:paraId="486ADA07" w14:textId="77777777" w:rsidR="00414455" w:rsidRPr="00414455" w:rsidRDefault="00414455" w:rsidP="0098463D">
            <w:pPr>
              <w:rPr>
                <w:sz w:val="22"/>
                <w:szCs w:val="22"/>
              </w:rPr>
            </w:pPr>
            <w:r w:rsidRPr="00414455">
              <w:rPr>
                <w:sz w:val="22"/>
                <w:szCs w:val="22"/>
              </w:rPr>
              <w:t>957</w:t>
            </w:r>
          </w:p>
        </w:tc>
        <w:tc>
          <w:tcPr>
            <w:tcW w:w="815" w:type="pct"/>
            <w:noWrap/>
          </w:tcPr>
          <w:p w14:paraId="463B0C18" w14:textId="417B5CA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24BCE7B" w14:textId="349DE85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5A6EE2E" w14:textId="28F9DF83" w:rsidR="00414455" w:rsidRPr="00414455" w:rsidRDefault="00414455" w:rsidP="0098463D">
            <w:pPr>
              <w:rPr>
                <w:sz w:val="22"/>
                <w:szCs w:val="22"/>
              </w:rPr>
            </w:pPr>
            <w:r w:rsidRPr="00414455">
              <w:rPr>
                <w:sz w:val="22"/>
                <w:szCs w:val="22"/>
              </w:rPr>
              <w:t>Земли населенных пунктов</w:t>
            </w:r>
          </w:p>
        </w:tc>
        <w:tc>
          <w:tcPr>
            <w:tcW w:w="866" w:type="pct"/>
          </w:tcPr>
          <w:p w14:paraId="300C2245" w14:textId="165E22D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3E94D4F" w14:textId="5C8B7673" w:rsidTr="006E1099">
        <w:trPr>
          <w:trHeight w:val="300"/>
        </w:trPr>
        <w:tc>
          <w:tcPr>
            <w:tcW w:w="283" w:type="pct"/>
          </w:tcPr>
          <w:p w14:paraId="50C7BEE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98AC30" w14:textId="52C7A9BE" w:rsidR="00414455" w:rsidRPr="00414455" w:rsidRDefault="00414455" w:rsidP="0098463D">
            <w:pPr>
              <w:rPr>
                <w:sz w:val="22"/>
                <w:szCs w:val="22"/>
              </w:rPr>
            </w:pPr>
            <w:r w:rsidRPr="00414455">
              <w:rPr>
                <w:sz w:val="22"/>
                <w:szCs w:val="22"/>
              </w:rPr>
              <w:t>54:28:042103:53</w:t>
            </w:r>
          </w:p>
        </w:tc>
        <w:tc>
          <w:tcPr>
            <w:tcW w:w="518" w:type="pct"/>
            <w:noWrap/>
            <w:hideMark/>
          </w:tcPr>
          <w:p w14:paraId="5B12A326" w14:textId="77777777" w:rsidR="00414455" w:rsidRPr="00414455" w:rsidRDefault="00414455" w:rsidP="0098463D">
            <w:pPr>
              <w:rPr>
                <w:sz w:val="22"/>
                <w:szCs w:val="22"/>
              </w:rPr>
            </w:pPr>
            <w:r w:rsidRPr="00414455">
              <w:rPr>
                <w:sz w:val="22"/>
                <w:szCs w:val="22"/>
              </w:rPr>
              <w:t>1257</w:t>
            </w:r>
          </w:p>
        </w:tc>
        <w:tc>
          <w:tcPr>
            <w:tcW w:w="815" w:type="pct"/>
            <w:noWrap/>
          </w:tcPr>
          <w:p w14:paraId="7509D06D" w14:textId="28E6B5C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48DEDD2" w14:textId="35D99121"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6D4BFB42" w14:textId="15007058"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16F2F8E2" w14:textId="346C150F"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6E8B90FE" w14:textId="0242AAC8" w:rsidTr="006E1099">
        <w:trPr>
          <w:trHeight w:val="300"/>
        </w:trPr>
        <w:tc>
          <w:tcPr>
            <w:tcW w:w="283" w:type="pct"/>
          </w:tcPr>
          <w:p w14:paraId="321FF41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D57664C" w14:textId="19F39ECE" w:rsidR="00414455" w:rsidRPr="00414455" w:rsidRDefault="00414455" w:rsidP="0098463D">
            <w:pPr>
              <w:rPr>
                <w:sz w:val="22"/>
                <w:szCs w:val="22"/>
              </w:rPr>
            </w:pPr>
            <w:r w:rsidRPr="00414455">
              <w:rPr>
                <w:sz w:val="22"/>
                <w:szCs w:val="22"/>
              </w:rPr>
              <w:t>54:28:042103:64</w:t>
            </w:r>
          </w:p>
        </w:tc>
        <w:tc>
          <w:tcPr>
            <w:tcW w:w="518" w:type="pct"/>
            <w:noWrap/>
            <w:hideMark/>
          </w:tcPr>
          <w:p w14:paraId="1CFC6A8C" w14:textId="77777777" w:rsidR="00414455" w:rsidRPr="00414455" w:rsidRDefault="00414455" w:rsidP="0098463D">
            <w:pPr>
              <w:rPr>
                <w:sz w:val="22"/>
                <w:szCs w:val="22"/>
              </w:rPr>
            </w:pPr>
            <w:r w:rsidRPr="00414455">
              <w:rPr>
                <w:sz w:val="22"/>
                <w:szCs w:val="22"/>
              </w:rPr>
              <w:t>2546</w:t>
            </w:r>
          </w:p>
        </w:tc>
        <w:tc>
          <w:tcPr>
            <w:tcW w:w="815" w:type="pct"/>
            <w:noWrap/>
          </w:tcPr>
          <w:p w14:paraId="1A9036C8" w14:textId="76A16B0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99259CB" w14:textId="2994467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29E625E" w14:textId="4CE2ABF2" w:rsidR="00414455" w:rsidRPr="00414455" w:rsidRDefault="00414455" w:rsidP="0098463D">
            <w:pPr>
              <w:rPr>
                <w:sz w:val="22"/>
                <w:szCs w:val="22"/>
              </w:rPr>
            </w:pPr>
            <w:r w:rsidRPr="00414455">
              <w:rPr>
                <w:sz w:val="22"/>
                <w:szCs w:val="22"/>
              </w:rPr>
              <w:t>Земли населенных пунктов</w:t>
            </w:r>
          </w:p>
        </w:tc>
        <w:tc>
          <w:tcPr>
            <w:tcW w:w="866" w:type="pct"/>
          </w:tcPr>
          <w:p w14:paraId="21309455" w14:textId="3170B0B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5E93D54" w14:textId="5FB745BD" w:rsidTr="006E1099">
        <w:trPr>
          <w:trHeight w:val="300"/>
        </w:trPr>
        <w:tc>
          <w:tcPr>
            <w:tcW w:w="283" w:type="pct"/>
          </w:tcPr>
          <w:p w14:paraId="7F8A69C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346B8A4" w14:textId="0EE4EDFB" w:rsidR="00414455" w:rsidRPr="00414455" w:rsidRDefault="00414455" w:rsidP="0098463D">
            <w:pPr>
              <w:rPr>
                <w:sz w:val="22"/>
                <w:szCs w:val="22"/>
              </w:rPr>
            </w:pPr>
            <w:r w:rsidRPr="00414455">
              <w:rPr>
                <w:sz w:val="22"/>
                <w:szCs w:val="22"/>
              </w:rPr>
              <w:t>54:28:042103:69</w:t>
            </w:r>
          </w:p>
        </w:tc>
        <w:tc>
          <w:tcPr>
            <w:tcW w:w="518" w:type="pct"/>
            <w:noWrap/>
            <w:hideMark/>
          </w:tcPr>
          <w:p w14:paraId="5B2656A6" w14:textId="77777777" w:rsidR="00414455" w:rsidRPr="00414455" w:rsidRDefault="00414455" w:rsidP="0098463D">
            <w:pPr>
              <w:rPr>
                <w:sz w:val="22"/>
                <w:szCs w:val="22"/>
              </w:rPr>
            </w:pPr>
            <w:r w:rsidRPr="00414455">
              <w:rPr>
                <w:sz w:val="22"/>
                <w:szCs w:val="22"/>
              </w:rPr>
              <w:t>1005</w:t>
            </w:r>
          </w:p>
        </w:tc>
        <w:tc>
          <w:tcPr>
            <w:tcW w:w="815" w:type="pct"/>
            <w:noWrap/>
          </w:tcPr>
          <w:p w14:paraId="68D70DCC" w14:textId="3860D37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D392FBE" w14:textId="759C926E" w:rsidR="00414455" w:rsidRPr="00414455" w:rsidRDefault="00414455" w:rsidP="0098463D">
            <w:pPr>
              <w:rPr>
                <w:sz w:val="22"/>
                <w:szCs w:val="22"/>
              </w:rPr>
            </w:pPr>
            <w:r w:rsidRPr="00414455">
              <w:rPr>
                <w:sz w:val="22"/>
                <w:szCs w:val="22"/>
              </w:rPr>
              <w:t>Для обслуживания квартир 1,2,3, четырех квартирного жилого дома</w:t>
            </w:r>
          </w:p>
        </w:tc>
        <w:tc>
          <w:tcPr>
            <w:tcW w:w="742" w:type="pct"/>
          </w:tcPr>
          <w:p w14:paraId="14FB3ABB" w14:textId="2EEB43CC" w:rsidR="00414455" w:rsidRPr="00414455" w:rsidRDefault="00414455" w:rsidP="0098463D">
            <w:pPr>
              <w:rPr>
                <w:sz w:val="22"/>
                <w:szCs w:val="22"/>
              </w:rPr>
            </w:pPr>
            <w:r w:rsidRPr="00414455">
              <w:rPr>
                <w:sz w:val="22"/>
                <w:szCs w:val="22"/>
              </w:rPr>
              <w:t>Земли населенных пунктов</w:t>
            </w:r>
          </w:p>
        </w:tc>
        <w:tc>
          <w:tcPr>
            <w:tcW w:w="866" w:type="pct"/>
          </w:tcPr>
          <w:p w14:paraId="0508CDF6" w14:textId="4B378B1C" w:rsidR="00414455" w:rsidRPr="00414455" w:rsidRDefault="00414455" w:rsidP="0098463D">
            <w:pPr>
              <w:rPr>
                <w:sz w:val="22"/>
                <w:szCs w:val="22"/>
              </w:rPr>
            </w:pPr>
            <w:r w:rsidRPr="00414455">
              <w:rPr>
                <w:sz w:val="22"/>
                <w:szCs w:val="22"/>
              </w:rPr>
              <w:t>Для обслуживания квартир 1,2,3, четырех квартирного жилого дома</w:t>
            </w:r>
          </w:p>
        </w:tc>
      </w:tr>
      <w:tr w:rsidR="00414455" w:rsidRPr="00414455" w14:paraId="7F587756" w14:textId="3DD2086B" w:rsidTr="006E1099">
        <w:trPr>
          <w:trHeight w:val="300"/>
        </w:trPr>
        <w:tc>
          <w:tcPr>
            <w:tcW w:w="283" w:type="pct"/>
          </w:tcPr>
          <w:p w14:paraId="28271B5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05EE98B" w14:textId="7C0A09CE" w:rsidR="00414455" w:rsidRPr="00414455" w:rsidRDefault="00414455" w:rsidP="0098463D">
            <w:pPr>
              <w:rPr>
                <w:sz w:val="22"/>
                <w:szCs w:val="22"/>
              </w:rPr>
            </w:pPr>
            <w:r w:rsidRPr="00414455">
              <w:rPr>
                <w:sz w:val="22"/>
                <w:szCs w:val="22"/>
              </w:rPr>
              <w:t>54:28:042103:75</w:t>
            </w:r>
          </w:p>
        </w:tc>
        <w:tc>
          <w:tcPr>
            <w:tcW w:w="518" w:type="pct"/>
            <w:noWrap/>
            <w:hideMark/>
          </w:tcPr>
          <w:p w14:paraId="14326339" w14:textId="77777777" w:rsidR="00414455" w:rsidRPr="00414455" w:rsidRDefault="00414455" w:rsidP="0098463D">
            <w:pPr>
              <w:rPr>
                <w:sz w:val="22"/>
                <w:szCs w:val="22"/>
              </w:rPr>
            </w:pPr>
            <w:r w:rsidRPr="00414455">
              <w:rPr>
                <w:sz w:val="22"/>
                <w:szCs w:val="22"/>
              </w:rPr>
              <w:t>1258</w:t>
            </w:r>
          </w:p>
        </w:tc>
        <w:tc>
          <w:tcPr>
            <w:tcW w:w="815" w:type="pct"/>
            <w:noWrap/>
          </w:tcPr>
          <w:p w14:paraId="6C15407F" w14:textId="12AA73E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6582A39" w14:textId="302C6A9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D99D799" w14:textId="1294BDA2" w:rsidR="00414455" w:rsidRPr="00414455" w:rsidRDefault="00414455" w:rsidP="0098463D">
            <w:pPr>
              <w:rPr>
                <w:sz w:val="22"/>
                <w:szCs w:val="22"/>
              </w:rPr>
            </w:pPr>
            <w:r w:rsidRPr="00414455">
              <w:rPr>
                <w:sz w:val="22"/>
                <w:szCs w:val="22"/>
              </w:rPr>
              <w:t>Земли населенных пунктов</w:t>
            </w:r>
          </w:p>
        </w:tc>
        <w:tc>
          <w:tcPr>
            <w:tcW w:w="866" w:type="pct"/>
          </w:tcPr>
          <w:p w14:paraId="51F0E38B" w14:textId="2CE080F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7C47AD0" w14:textId="215638F8" w:rsidTr="006E1099">
        <w:trPr>
          <w:trHeight w:val="300"/>
        </w:trPr>
        <w:tc>
          <w:tcPr>
            <w:tcW w:w="283" w:type="pct"/>
          </w:tcPr>
          <w:p w14:paraId="5FBC1F4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29015AD" w14:textId="7F50F461" w:rsidR="00414455" w:rsidRPr="00414455" w:rsidRDefault="00414455" w:rsidP="0098463D">
            <w:pPr>
              <w:rPr>
                <w:sz w:val="22"/>
                <w:szCs w:val="22"/>
              </w:rPr>
            </w:pPr>
            <w:r w:rsidRPr="00414455">
              <w:rPr>
                <w:sz w:val="22"/>
                <w:szCs w:val="22"/>
              </w:rPr>
              <w:t>54:28:042103:76</w:t>
            </w:r>
          </w:p>
        </w:tc>
        <w:tc>
          <w:tcPr>
            <w:tcW w:w="518" w:type="pct"/>
            <w:noWrap/>
            <w:hideMark/>
          </w:tcPr>
          <w:p w14:paraId="4C9C7CAB" w14:textId="77777777" w:rsidR="00414455" w:rsidRPr="00414455" w:rsidRDefault="00414455" w:rsidP="0098463D">
            <w:pPr>
              <w:rPr>
                <w:sz w:val="22"/>
                <w:szCs w:val="22"/>
              </w:rPr>
            </w:pPr>
            <w:r w:rsidRPr="00414455">
              <w:rPr>
                <w:sz w:val="22"/>
                <w:szCs w:val="22"/>
              </w:rPr>
              <w:t>1493</w:t>
            </w:r>
          </w:p>
        </w:tc>
        <w:tc>
          <w:tcPr>
            <w:tcW w:w="815" w:type="pct"/>
            <w:noWrap/>
          </w:tcPr>
          <w:p w14:paraId="2A677866" w14:textId="3300D86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E82B772" w14:textId="427AA2D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3D44409" w14:textId="6F3B9F21" w:rsidR="00414455" w:rsidRPr="00414455" w:rsidRDefault="00414455" w:rsidP="0098463D">
            <w:pPr>
              <w:rPr>
                <w:sz w:val="22"/>
                <w:szCs w:val="22"/>
              </w:rPr>
            </w:pPr>
            <w:r w:rsidRPr="00414455">
              <w:rPr>
                <w:sz w:val="22"/>
                <w:szCs w:val="22"/>
              </w:rPr>
              <w:t>Земли населенных пунктов</w:t>
            </w:r>
          </w:p>
        </w:tc>
        <w:tc>
          <w:tcPr>
            <w:tcW w:w="866" w:type="pct"/>
          </w:tcPr>
          <w:p w14:paraId="0142BAC1" w14:textId="3BC0951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34E647E" w14:textId="78033B67" w:rsidTr="006E1099">
        <w:trPr>
          <w:trHeight w:val="300"/>
        </w:trPr>
        <w:tc>
          <w:tcPr>
            <w:tcW w:w="283" w:type="pct"/>
          </w:tcPr>
          <w:p w14:paraId="20737A4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FC660BE" w14:textId="4F08D22A" w:rsidR="00414455" w:rsidRPr="00414455" w:rsidRDefault="00414455" w:rsidP="0098463D">
            <w:pPr>
              <w:rPr>
                <w:sz w:val="22"/>
                <w:szCs w:val="22"/>
              </w:rPr>
            </w:pPr>
            <w:r w:rsidRPr="00414455">
              <w:rPr>
                <w:sz w:val="22"/>
                <w:szCs w:val="22"/>
              </w:rPr>
              <w:t>54:28:042103:77</w:t>
            </w:r>
          </w:p>
        </w:tc>
        <w:tc>
          <w:tcPr>
            <w:tcW w:w="518" w:type="pct"/>
            <w:noWrap/>
            <w:hideMark/>
          </w:tcPr>
          <w:p w14:paraId="787A53AE" w14:textId="77777777" w:rsidR="00414455" w:rsidRPr="00414455" w:rsidRDefault="00414455" w:rsidP="0098463D">
            <w:pPr>
              <w:rPr>
                <w:sz w:val="22"/>
                <w:szCs w:val="22"/>
              </w:rPr>
            </w:pPr>
            <w:r w:rsidRPr="00414455">
              <w:rPr>
                <w:sz w:val="22"/>
                <w:szCs w:val="22"/>
              </w:rPr>
              <w:t>500</w:t>
            </w:r>
          </w:p>
        </w:tc>
        <w:tc>
          <w:tcPr>
            <w:tcW w:w="815" w:type="pct"/>
            <w:noWrap/>
          </w:tcPr>
          <w:p w14:paraId="07E92164" w14:textId="75C5C72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5B2B174" w14:textId="3F76141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F0ACE97" w14:textId="5D54A66E" w:rsidR="00414455" w:rsidRPr="00414455" w:rsidRDefault="00414455" w:rsidP="0098463D">
            <w:pPr>
              <w:rPr>
                <w:sz w:val="22"/>
                <w:szCs w:val="22"/>
              </w:rPr>
            </w:pPr>
            <w:r w:rsidRPr="00414455">
              <w:rPr>
                <w:sz w:val="22"/>
                <w:szCs w:val="22"/>
              </w:rPr>
              <w:t>Земли населенных пунктов</w:t>
            </w:r>
          </w:p>
        </w:tc>
        <w:tc>
          <w:tcPr>
            <w:tcW w:w="866" w:type="pct"/>
          </w:tcPr>
          <w:p w14:paraId="4CA43293" w14:textId="66247BE1"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8EFABA8" w14:textId="52350253" w:rsidTr="006E1099">
        <w:trPr>
          <w:trHeight w:val="300"/>
        </w:trPr>
        <w:tc>
          <w:tcPr>
            <w:tcW w:w="283" w:type="pct"/>
          </w:tcPr>
          <w:p w14:paraId="191EDE3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BF0F833" w14:textId="0926307D" w:rsidR="00414455" w:rsidRPr="00414455" w:rsidRDefault="00414455" w:rsidP="0098463D">
            <w:pPr>
              <w:rPr>
                <w:sz w:val="22"/>
                <w:szCs w:val="22"/>
              </w:rPr>
            </w:pPr>
            <w:r w:rsidRPr="00414455">
              <w:rPr>
                <w:sz w:val="22"/>
                <w:szCs w:val="22"/>
              </w:rPr>
              <w:t>54:28:042103:78</w:t>
            </w:r>
          </w:p>
        </w:tc>
        <w:tc>
          <w:tcPr>
            <w:tcW w:w="518" w:type="pct"/>
            <w:noWrap/>
            <w:hideMark/>
          </w:tcPr>
          <w:p w14:paraId="266E84AF" w14:textId="77777777" w:rsidR="00414455" w:rsidRPr="00414455" w:rsidRDefault="00414455" w:rsidP="0098463D">
            <w:pPr>
              <w:rPr>
                <w:sz w:val="22"/>
                <w:szCs w:val="22"/>
              </w:rPr>
            </w:pPr>
            <w:r w:rsidRPr="00414455">
              <w:rPr>
                <w:sz w:val="22"/>
                <w:szCs w:val="22"/>
              </w:rPr>
              <w:t>270</w:t>
            </w:r>
          </w:p>
        </w:tc>
        <w:tc>
          <w:tcPr>
            <w:tcW w:w="815" w:type="pct"/>
            <w:noWrap/>
          </w:tcPr>
          <w:p w14:paraId="78E50457" w14:textId="2FED5FA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4E4647C" w14:textId="407AF3A4" w:rsidR="00414455" w:rsidRPr="00414455" w:rsidRDefault="00414455" w:rsidP="0098463D">
            <w:pPr>
              <w:rPr>
                <w:sz w:val="22"/>
                <w:szCs w:val="22"/>
              </w:rPr>
            </w:pPr>
            <w:r w:rsidRPr="00414455">
              <w:rPr>
                <w:sz w:val="22"/>
                <w:szCs w:val="22"/>
              </w:rPr>
              <w:t>Для обслуживания магазина</w:t>
            </w:r>
          </w:p>
        </w:tc>
        <w:tc>
          <w:tcPr>
            <w:tcW w:w="742" w:type="pct"/>
          </w:tcPr>
          <w:p w14:paraId="56A70A96" w14:textId="1381A3F4" w:rsidR="00414455" w:rsidRPr="00414455" w:rsidRDefault="00414455" w:rsidP="0098463D">
            <w:pPr>
              <w:rPr>
                <w:sz w:val="22"/>
                <w:szCs w:val="22"/>
              </w:rPr>
            </w:pPr>
            <w:r w:rsidRPr="00414455">
              <w:rPr>
                <w:sz w:val="22"/>
                <w:szCs w:val="22"/>
              </w:rPr>
              <w:t>Земли населенных пунктов</w:t>
            </w:r>
          </w:p>
        </w:tc>
        <w:tc>
          <w:tcPr>
            <w:tcW w:w="866" w:type="pct"/>
          </w:tcPr>
          <w:p w14:paraId="614DED90" w14:textId="20B14F7E" w:rsidR="00414455" w:rsidRPr="00414455" w:rsidRDefault="00414455" w:rsidP="0098463D">
            <w:pPr>
              <w:rPr>
                <w:sz w:val="22"/>
                <w:szCs w:val="22"/>
              </w:rPr>
            </w:pPr>
            <w:r w:rsidRPr="00414455">
              <w:rPr>
                <w:sz w:val="22"/>
                <w:szCs w:val="22"/>
              </w:rPr>
              <w:t>Для обслуживания магазина</w:t>
            </w:r>
          </w:p>
        </w:tc>
      </w:tr>
      <w:tr w:rsidR="00414455" w:rsidRPr="00414455" w14:paraId="3263D088" w14:textId="059F9BB0" w:rsidTr="006E1099">
        <w:trPr>
          <w:trHeight w:val="300"/>
        </w:trPr>
        <w:tc>
          <w:tcPr>
            <w:tcW w:w="283" w:type="pct"/>
          </w:tcPr>
          <w:p w14:paraId="33826B1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A0EEDFF" w14:textId="503F9D4D" w:rsidR="00414455" w:rsidRPr="00414455" w:rsidRDefault="00414455" w:rsidP="0098463D">
            <w:pPr>
              <w:rPr>
                <w:sz w:val="22"/>
                <w:szCs w:val="22"/>
              </w:rPr>
            </w:pPr>
            <w:r w:rsidRPr="00414455">
              <w:rPr>
                <w:sz w:val="22"/>
                <w:szCs w:val="22"/>
              </w:rPr>
              <w:t>54:28:042103:79</w:t>
            </w:r>
          </w:p>
        </w:tc>
        <w:tc>
          <w:tcPr>
            <w:tcW w:w="518" w:type="pct"/>
            <w:noWrap/>
            <w:hideMark/>
          </w:tcPr>
          <w:p w14:paraId="59CD432D" w14:textId="77777777" w:rsidR="00414455" w:rsidRPr="00414455" w:rsidRDefault="00414455" w:rsidP="0098463D">
            <w:pPr>
              <w:rPr>
                <w:sz w:val="22"/>
                <w:szCs w:val="22"/>
              </w:rPr>
            </w:pPr>
            <w:r w:rsidRPr="00414455">
              <w:rPr>
                <w:sz w:val="22"/>
                <w:szCs w:val="22"/>
              </w:rPr>
              <w:t>593</w:t>
            </w:r>
          </w:p>
        </w:tc>
        <w:tc>
          <w:tcPr>
            <w:tcW w:w="815" w:type="pct"/>
            <w:noWrap/>
          </w:tcPr>
          <w:p w14:paraId="3296F2A2" w14:textId="47E1A4F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3E71029" w14:textId="3683192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7245167" w14:textId="6F7B80E2" w:rsidR="00414455" w:rsidRPr="00414455" w:rsidRDefault="00414455" w:rsidP="0098463D">
            <w:pPr>
              <w:rPr>
                <w:sz w:val="22"/>
                <w:szCs w:val="22"/>
              </w:rPr>
            </w:pPr>
            <w:r w:rsidRPr="00414455">
              <w:rPr>
                <w:sz w:val="22"/>
                <w:szCs w:val="22"/>
              </w:rPr>
              <w:t>Земли населенных пунктов</w:t>
            </w:r>
          </w:p>
        </w:tc>
        <w:tc>
          <w:tcPr>
            <w:tcW w:w="866" w:type="pct"/>
          </w:tcPr>
          <w:p w14:paraId="2753CB8A" w14:textId="4D4345B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128FC4F" w14:textId="54B42EEB" w:rsidTr="006E1099">
        <w:trPr>
          <w:trHeight w:val="300"/>
        </w:trPr>
        <w:tc>
          <w:tcPr>
            <w:tcW w:w="283" w:type="pct"/>
          </w:tcPr>
          <w:p w14:paraId="686E08B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6B097DC" w14:textId="2D531C36" w:rsidR="00414455" w:rsidRPr="00414455" w:rsidRDefault="00414455" w:rsidP="0098463D">
            <w:pPr>
              <w:rPr>
                <w:sz w:val="22"/>
                <w:szCs w:val="22"/>
              </w:rPr>
            </w:pPr>
            <w:r w:rsidRPr="00414455">
              <w:rPr>
                <w:sz w:val="22"/>
                <w:szCs w:val="22"/>
              </w:rPr>
              <w:t>54:28:042103:80</w:t>
            </w:r>
          </w:p>
        </w:tc>
        <w:tc>
          <w:tcPr>
            <w:tcW w:w="518" w:type="pct"/>
            <w:noWrap/>
            <w:hideMark/>
          </w:tcPr>
          <w:p w14:paraId="4FBEAA23" w14:textId="77777777" w:rsidR="00414455" w:rsidRPr="00414455" w:rsidRDefault="00414455" w:rsidP="0098463D">
            <w:pPr>
              <w:rPr>
                <w:sz w:val="22"/>
                <w:szCs w:val="22"/>
              </w:rPr>
            </w:pPr>
            <w:r w:rsidRPr="00414455">
              <w:rPr>
                <w:sz w:val="22"/>
                <w:szCs w:val="22"/>
              </w:rPr>
              <w:t>265</w:t>
            </w:r>
          </w:p>
        </w:tc>
        <w:tc>
          <w:tcPr>
            <w:tcW w:w="815" w:type="pct"/>
            <w:noWrap/>
          </w:tcPr>
          <w:p w14:paraId="6091EB09" w14:textId="5E69FE6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8F2AECE" w14:textId="2351CFEC" w:rsidR="00414455" w:rsidRPr="00414455" w:rsidRDefault="00414455" w:rsidP="0098463D">
            <w:pPr>
              <w:rPr>
                <w:sz w:val="22"/>
                <w:szCs w:val="22"/>
              </w:rPr>
            </w:pPr>
            <w:r w:rsidRPr="00414455">
              <w:rPr>
                <w:sz w:val="22"/>
                <w:szCs w:val="22"/>
              </w:rPr>
              <w:t>Для установки и обслуживания хозяйственных построек</w:t>
            </w:r>
          </w:p>
        </w:tc>
        <w:tc>
          <w:tcPr>
            <w:tcW w:w="742" w:type="pct"/>
          </w:tcPr>
          <w:p w14:paraId="1F78D9A5" w14:textId="700C559C" w:rsidR="00414455" w:rsidRPr="00414455" w:rsidRDefault="00414455" w:rsidP="0098463D">
            <w:pPr>
              <w:rPr>
                <w:sz w:val="22"/>
                <w:szCs w:val="22"/>
              </w:rPr>
            </w:pPr>
            <w:r w:rsidRPr="00414455">
              <w:rPr>
                <w:sz w:val="22"/>
                <w:szCs w:val="22"/>
              </w:rPr>
              <w:t>Земли населенных пунктов</w:t>
            </w:r>
          </w:p>
        </w:tc>
        <w:tc>
          <w:tcPr>
            <w:tcW w:w="866" w:type="pct"/>
          </w:tcPr>
          <w:p w14:paraId="7A425479" w14:textId="28D5D552" w:rsidR="00414455" w:rsidRPr="00414455" w:rsidRDefault="00414455" w:rsidP="0098463D">
            <w:pPr>
              <w:rPr>
                <w:sz w:val="22"/>
                <w:szCs w:val="22"/>
              </w:rPr>
            </w:pPr>
            <w:r w:rsidRPr="00414455">
              <w:rPr>
                <w:sz w:val="22"/>
                <w:szCs w:val="22"/>
              </w:rPr>
              <w:t>Для установки и обслуживания хозяйственных построек</w:t>
            </w:r>
          </w:p>
        </w:tc>
      </w:tr>
      <w:tr w:rsidR="00414455" w:rsidRPr="00414455" w14:paraId="57608340" w14:textId="5DAF9560" w:rsidTr="006E1099">
        <w:trPr>
          <w:trHeight w:val="300"/>
        </w:trPr>
        <w:tc>
          <w:tcPr>
            <w:tcW w:w="283" w:type="pct"/>
          </w:tcPr>
          <w:p w14:paraId="11237B0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14FF3CF" w14:textId="6050A6FF" w:rsidR="00414455" w:rsidRPr="00414455" w:rsidRDefault="00414455" w:rsidP="0098463D">
            <w:pPr>
              <w:rPr>
                <w:sz w:val="22"/>
                <w:szCs w:val="22"/>
              </w:rPr>
            </w:pPr>
            <w:r w:rsidRPr="00414455">
              <w:rPr>
                <w:sz w:val="22"/>
                <w:szCs w:val="22"/>
              </w:rPr>
              <w:t>54:28:042103:81</w:t>
            </w:r>
          </w:p>
        </w:tc>
        <w:tc>
          <w:tcPr>
            <w:tcW w:w="518" w:type="pct"/>
            <w:noWrap/>
            <w:hideMark/>
          </w:tcPr>
          <w:p w14:paraId="334911E2" w14:textId="77777777" w:rsidR="00414455" w:rsidRPr="00414455" w:rsidRDefault="00414455" w:rsidP="0098463D">
            <w:pPr>
              <w:rPr>
                <w:sz w:val="22"/>
                <w:szCs w:val="22"/>
              </w:rPr>
            </w:pPr>
            <w:r w:rsidRPr="00414455">
              <w:rPr>
                <w:sz w:val="22"/>
                <w:szCs w:val="22"/>
              </w:rPr>
              <w:t>351</w:t>
            </w:r>
          </w:p>
        </w:tc>
        <w:tc>
          <w:tcPr>
            <w:tcW w:w="815" w:type="pct"/>
            <w:noWrap/>
          </w:tcPr>
          <w:p w14:paraId="153FE219" w14:textId="14A2590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ED18823" w14:textId="333EB956" w:rsidR="00414455" w:rsidRPr="00414455" w:rsidRDefault="00414455" w:rsidP="0098463D">
            <w:pPr>
              <w:rPr>
                <w:sz w:val="22"/>
                <w:szCs w:val="22"/>
              </w:rPr>
            </w:pPr>
            <w:r w:rsidRPr="00414455">
              <w:rPr>
                <w:sz w:val="22"/>
                <w:szCs w:val="22"/>
              </w:rPr>
              <w:t>Для установки и обслуживания хозяйственных построек</w:t>
            </w:r>
          </w:p>
        </w:tc>
        <w:tc>
          <w:tcPr>
            <w:tcW w:w="742" w:type="pct"/>
          </w:tcPr>
          <w:p w14:paraId="3402619D" w14:textId="243D3716" w:rsidR="00414455" w:rsidRPr="00414455" w:rsidRDefault="00414455" w:rsidP="0098463D">
            <w:pPr>
              <w:rPr>
                <w:sz w:val="22"/>
                <w:szCs w:val="22"/>
              </w:rPr>
            </w:pPr>
            <w:r w:rsidRPr="00414455">
              <w:rPr>
                <w:sz w:val="22"/>
                <w:szCs w:val="22"/>
              </w:rPr>
              <w:t>Земли населенных пунктов</w:t>
            </w:r>
          </w:p>
        </w:tc>
        <w:tc>
          <w:tcPr>
            <w:tcW w:w="866" w:type="pct"/>
          </w:tcPr>
          <w:p w14:paraId="5A67806D" w14:textId="2E6576D8" w:rsidR="00414455" w:rsidRPr="00414455" w:rsidRDefault="00414455" w:rsidP="0098463D">
            <w:pPr>
              <w:rPr>
                <w:sz w:val="22"/>
                <w:szCs w:val="22"/>
              </w:rPr>
            </w:pPr>
            <w:r w:rsidRPr="00414455">
              <w:rPr>
                <w:sz w:val="22"/>
                <w:szCs w:val="22"/>
              </w:rPr>
              <w:t>Для установки и обслуживания хозяйственных построек</w:t>
            </w:r>
          </w:p>
        </w:tc>
      </w:tr>
      <w:tr w:rsidR="00414455" w:rsidRPr="00414455" w14:paraId="5D6412AD" w14:textId="4FB6BEDF" w:rsidTr="006E1099">
        <w:trPr>
          <w:trHeight w:val="300"/>
        </w:trPr>
        <w:tc>
          <w:tcPr>
            <w:tcW w:w="283" w:type="pct"/>
          </w:tcPr>
          <w:p w14:paraId="652B650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15B366E" w14:textId="19336EB9" w:rsidR="00414455" w:rsidRPr="00414455" w:rsidRDefault="00414455" w:rsidP="0098463D">
            <w:pPr>
              <w:rPr>
                <w:sz w:val="22"/>
                <w:szCs w:val="22"/>
              </w:rPr>
            </w:pPr>
            <w:r w:rsidRPr="00414455">
              <w:rPr>
                <w:sz w:val="22"/>
                <w:szCs w:val="22"/>
              </w:rPr>
              <w:t>54:28:042108:118</w:t>
            </w:r>
          </w:p>
        </w:tc>
        <w:tc>
          <w:tcPr>
            <w:tcW w:w="518" w:type="pct"/>
            <w:noWrap/>
            <w:hideMark/>
          </w:tcPr>
          <w:p w14:paraId="0343F5AD" w14:textId="77777777" w:rsidR="00414455" w:rsidRPr="00414455" w:rsidRDefault="00414455" w:rsidP="0098463D">
            <w:pPr>
              <w:rPr>
                <w:sz w:val="22"/>
                <w:szCs w:val="22"/>
              </w:rPr>
            </w:pPr>
            <w:r w:rsidRPr="00414455">
              <w:rPr>
                <w:sz w:val="22"/>
                <w:szCs w:val="22"/>
              </w:rPr>
              <w:t>3028</w:t>
            </w:r>
          </w:p>
        </w:tc>
        <w:tc>
          <w:tcPr>
            <w:tcW w:w="815" w:type="pct"/>
            <w:noWrap/>
          </w:tcPr>
          <w:p w14:paraId="6134ADE9" w14:textId="0858F6E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D00A91A" w14:textId="5803D906"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0C552B8" w14:textId="5B7712BE" w:rsidR="00414455" w:rsidRPr="00414455" w:rsidRDefault="00414455" w:rsidP="0098463D">
            <w:pPr>
              <w:rPr>
                <w:sz w:val="22"/>
                <w:szCs w:val="22"/>
              </w:rPr>
            </w:pPr>
            <w:r w:rsidRPr="00414455">
              <w:rPr>
                <w:sz w:val="22"/>
                <w:szCs w:val="22"/>
              </w:rPr>
              <w:t>Земли населенных пунктов</w:t>
            </w:r>
          </w:p>
        </w:tc>
        <w:tc>
          <w:tcPr>
            <w:tcW w:w="866" w:type="pct"/>
          </w:tcPr>
          <w:p w14:paraId="1D03314A" w14:textId="058CFDF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1F67F14" w14:textId="1E86B28F" w:rsidTr="006E1099">
        <w:trPr>
          <w:trHeight w:val="300"/>
        </w:trPr>
        <w:tc>
          <w:tcPr>
            <w:tcW w:w="283" w:type="pct"/>
          </w:tcPr>
          <w:p w14:paraId="32D80DE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D12BAE2" w14:textId="4CCEC13D" w:rsidR="00414455" w:rsidRPr="00414455" w:rsidRDefault="00414455" w:rsidP="0098463D">
            <w:pPr>
              <w:rPr>
                <w:sz w:val="22"/>
                <w:szCs w:val="22"/>
              </w:rPr>
            </w:pPr>
            <w:r w:rsidRPr="00414455">
              <w:rPr>
                <w:sz w:val="22"/>
                <w:szCs w:val="22"/>
              </w:rPr>
              <w:t>54:28:042108:119</w:t>
            </w:r>
          </w:p>
        </w:tc>
        <w:tc>
          <w:tcPr>
            <w:tcW w:w="518" w:type="pct"/>
            <w:noWrap/>
            <w:hideMark/>
          </w:tcPr>
          <w:p w14:paraId="32985961" w14:textId="77777777" w:rsidR="00414455" w:rsidRPr="00414455" w:rsidRDefault="00414455" w:rsidP="0098463D">
            <w:pPr>
              <w:rPr>
                <w:sz w:val="22"/>
                <w:szCs w:val="22"/>
              </w:rPr>
            </w:pPr>
            <w:r w:rsidRPr="00414455">
              <w:rPr>
                <w:sz w:val="22"/>
                <w:szCs w:val="22"/>
              </w:rPr>
              <w:t>4167</w:t>
            </w:r>
          </w:p>
        </w:tc>
        <w:tc>
          <w:tcPr>
            <w:tcW w:w="815" w:type="pct"/>
            <w:noWrap/>
          </w:tcPr>
          <w:p w14:paraId="19A99996" w14:textId="26A9995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A75BD93" w14:textId="536D6AF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07CE726" w14:textId="0216F55E" w:rsidR="00414455" w:rsidRPr="00414455" w:rsidRDefault="00414455" w:rsidP="0098463D">
            <w:pPr>
              <w:rPr>
                <w:sz w:val="22"/>
                <w:szCs w:val="22"/>
              </w:rPr>
            </w:pPr>
            <w:r w:rsidRPr="00414455">
              <w:rPr>
                <w:sz w:val="22"/>
                <w:szCs w:val="22"/>
              </w:rPr>
              <w:t>Земли населенных пунктов</w:t>
            </w:r>
          </w:p>
        </w:tc>
        <w:tc>
          <w:tcPr>
            <w:tcW w:w="866" w:type="pct"/>
          </w:tcPr>
          <w:p w14:paraId="42BC766B" w14:textId="0CF7706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45B115C" w14:textId="5317CA00" w:rsidTr="006E1099">
        <w:trPr>
          <w:trHeight w:val="300"/>
        </w:trPr>
        <w:tc>
          <w:tcPr>
            <w:tcW w:w="283" w:type="pct"/>
          </w:tcPr>
          <w:p w14:paraId="104E5D0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BD3BD8" w14:textId="2599974E" w:rsidR="00414455" w:rsidRPr="00414455" w:rsidRDefault="00414455" w:rsidP="0098463D">
            <w:pPr>
              <w:rPr>
                <w:sz w:val="22"/>
                <w:szCs w:val="22"/>
              </w:rPr>
            </w:pPr>
            <w:r w:rsidRPr="00414455">
              <w:rPr>
                <w:sz w:val="22"/>
                <w:szCs w:val="22"/>
              </w:rPr>
              <w:t>54:28:042108:120</w:t>
            </w:r>
          </w:p>
        </w:tc>
        <w:tc>
          <w:tcPr>
            <w:tcW w:w="518" w:type="pct"/>
            <w:noWrap/>
            <w:hideMark/>
          </w:tcPr>
          <w:p w14:paraId="59ADB099" w14:textId="77777777" w:rsidR="00414455" w:rsidRPr="00414455" w:rsidRDefault="00414455" w:rsidP="0098463D">
            <w:pPr>
              <w:rPr>
                <w:sz w:val="22"/>
                <w:szCs w:val="22"/>
              </w:rPr>
            </w:pPr>
            <w:r w:rsidRPr="00414455">
              <w:rPr>
                <w:sz w:val="22"/>
                <w:szCs w:val="22"/>
              </w:rPr>
              <w:t>2577</w:t>
            </w:r>
          </w:p>
        </w:tc>
        <w:tc>
          <w:tcPr>
            <w:tcW w:w="815" w:type="pct"/>
            <w:noWrap/>
          </w:tcPr>
          <w:p w14:paraId="775CC355" w14:textId="27AE3C7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CBE8758" w14:textId="6252387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2AD47C0" w14:textId="45CFD1AB" w:rsidR="00414455" w:rsidRPr="00414455" w:rsidRDefault="00414455" w:rsidP="0098463D">
            <w:pPr>
              <w:rPr>
                <w:sz w:val="22"/>
                <w:szCs w:val="22"/>
              </w:rPr>
            </w:pPr>
            <w:r w:rsidRPr="00414455">
              <w:rPr>
                <w:sz w:val="22"/>
                <w:szCs w:val="22"/>
              </w:rPr>
              <w:t>Земли населенных пунктов</w:t>
            </w:r>
          </w:p>
        </w:tc>
        <w:tc>
          <w:tcPr>
            <w:tcW w:w="866" w:type="pct"/>
          </w:tcPr>
          <w:p w14:paraId="5CA68437" w14:textId="0B9FF57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F70B95B" w14:textId="7B2B084B" w:rsidTr="006E1099">
        <w:trPr>
          <w:trHeight w:val="300"/>
        </w:trPr>
        <w:tc>
          <w:tcPr>
            <w:tcW w:w="283" w:type="pct"/>
          </w:tcPr>
          <w:p w14:paraId="6DAC201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07EAF6F" w14:textId="2952EF1E" w:rsidR="00414455" w:rsidRPr="00414455" w:rsidRDefault="00414455" w:rsidP="0098463D">
            <w:pPr>
              <w:rPr>
                <w:sz w:val="22"/>
                <w:szCs w:val="22"/>
              </w:rPr>
            </w:pPr>
            <w:r w:rsidRPr="00414455">
              <w:rPr>
                <w:sz w:val="22"/>
                <w:szCs w:val="22"/>
              </w:rPr>
              <w:t>54:28:042108:121</w:t>
            </w:r>
          </w:p>
        </w:tc>
        <w:tc>
          <w:tcPr>
            <w:tcW w:w="518" w:type="pct"/>
            <w:noWrap/>
            <w:hideMark/>
          </w:tcPr>
          <w:p w14:paraId="071CF252" w14:textId="77777777" w:rsidR="00414455" w:rsidRPr="00414455" w:rsidRDefault="00414455" w:rsidP="0098463D">
            <w:pPr>
              <w:rPr>
                <w:sz w:val="22"/>
                <w:szCs w:val="22"/>
              </w:rPr>
            </w:pPr>
            <w:r w:rsidRPr="00414455">
              <w:rPr>
                <w:sz w:val="22"/>
                <w:szCs w:val="22"/>
              </w:rPr>
              <w:t>1212</w:t>
            </w:r>
          </w:p>
        </w:tc>
        <w:tc>
          <w:tcPr>
            <w:tcW w:w="815" w:type="pct"/>
            <w:noWrap/>
          </w:tcPr>
          <w:p w14:paraId="7C88E1B7" w14:textId="074CC62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4836F2" w14:textId="275BBF3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CEA2F0A" w14:textId="50AB61A4" w:rsidR="00414455" w:rsidRPr="00414455" w:rsidRDefault="00414455" w:rsidP="0098463D">
            <w:pPr>
              <w:rPr>
                <w:sz w:val="22"/>
                <w:szCs w:val="22"/>
              </w:rPr>
            </w:pPr>
            <w:r w:rsidRPr="00414455">
              <w:rPr>
                <w:sz w:val="22"/>
                <w:szCs w:val="22"/>
              </w:rPr>
              <w:t>Земли населенных пунктов</w:t>
            </w:r>
          </w:p>
        </w:tc>
        <w:tc>
          <w:tcPr>
            <w:tcW w:w="866" w:type="pct"/>
          </w:tcPr>
          <w:p w14:paraId="7F1B6DF8" w14:textId="1297913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B0F2926" w14:textId="5A56AD0B" w:rsidTr="006E1099">
        <w:trPr>
          <w:trHeight w:val="300"/>
        </w:trPr>
        <w:tc>
          <w:tcPr>
            <w:tcW w:w="283" w:type="pct"/>
          </w:tcPr>
          <w:p w14:paraId="1CAE504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12737E8" w14:textId="7F593760" w:rsidR="00414455" w:rsidRPr="00414455" w:rsidRDefault="00414455" w:rsidP="0098463D">
            <w:pPr>
              <w:rPr>
                <w:sz w:val="22"/>
                <w:szCs w:val="22"/>
              </w:rPr>
            </w:pPr>
            <w:r w:rsidRPr="00414455">
              <w:rPr>
                <w:sz w:val="22"/>
                <w:szCs w:val="22"/>
              </w:rPr>
              <w:t>54:28:042108:122</w:t>
            </w:r>
          </w:p>
        </w:tc>
        <w:tc>
          <w:tcPr>
            <w:tcW w:w="518" w:type="pct"/>
            <w:noWrap/>
            <w:hideMark/>
          </w:tcPr>
          <w:p w14:paraId="3898A7E2" w14:textId="77777777" w:rsidR="00414455" w:rsidRPr="00414455" w:rsidRDefault="00414455" w:rsidP="0098463D">
            <w:pPr>
              <w:rPr>
                <w:sz w:val="22"/>
                <w:szCs w:val="22"/>
              </w:rPr>
            </w:pPr>
            <w:r w:rsidRPr="00414455">
              <w:rPr>
                <w:sz w:val="22"/>
                <w:szCs w:val="22"/>
              </w:rPr>
              <w:t>4999</w:t>
            </w:r>
          </w:p>
        </w:tc>
        <w:tc>
          <w:tcPr>
            <w:tcW w:w="815" w:type="pct"/>
            <w:noWrap/>
          </w:tcPr>
          <w:p w14:paraId="536D5275" w14:textId="05C32EB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40125AD" w14:textId="2BE31F5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A3952B1" w14:textId="59CDBD39" w:rsidR="00414455" w:rsidRPr="00414455" w:rsidRDefault="00414455" w:rsidP="0098463D">
            <w:pPr>
              <w:rPr>
                <w:sz w:val="22"/>
                <w:szCs w:val="22"/>
              </w:rPr>
            </w:pPr>
            <w:r w:rsidRPr="00414455">
              <w:rPr>
                <w:sz w:val="22"/>
                <w:szCs w:val="22"/>
              </w:rPr>
              <w:t>Земли населенных пунктов</w:t>
            </w:r>
          </w:p>
        </w:tc>
        <w:tc>
          <w:tcPr>
            <w:tcW w:w="866" w:type="pct"/>
          </w:tcPr>
          <w:p w14:paraId="14262606" w14:textId="5BABE34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7D79490" w14:textId="168D5FDE" w:rsidTr="006E1099">
        <w:trPr>
          <w:trHeight w:val="300"/>
        </w:trPr>
        <w:tc>
          <w:tcPr>
            <w:tcW w:w="283" w:type="pct"/>
          </w:tcPr>
          <w:p w14:paraId="6883F29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BD7F745" w14:textId="664B0ECE" w:rsidR="00414455" w:rsidRPr="00414455" w:rsidRDefault="00414455" w:rsidP="0098463D">
            <w:pPr>
              <w:rPr>
                <w:sz w:val="22"/>
                <w:szCs w:val="22"/>
              </w:rPr>
            </w:pPr>
            <w:r w:rsidRPr="00414455">
              <w:rPr>
                <w:sz w:val="22"/>
                <w:szCs w:val="22"/>
              </w:rPr>
              <w:t>54:28:042108:125</w:t>
            </w:r>
          </w:p>
        </w:tc>
        <w:tc>
          <w:tcPr>
            <w:tcW w:w="518" w:type="pct"/>
            <w:noWrap/>
            <w:hideMark/>
          </w:tcPr>
          <w:p w14:paraId="27360AC7" w14:textId="77777777" w:rsidR="00414455" w:rsidRPr="00414455" w:rsidRDefault="00414455" w:rsidP="0098463D">
            <w:pPr>
              <w:rPr>
                <w:sz w:val="22"/>
                <w:szCs w:val="22"/>
              </w:rPr>
            </w:pPr>
            <w:r w:rsidRPr="00414455">
              <w:rPr>
                <w:sz w:val="22"/>
                <w:szCs w:val="22"/>
              </w:rPr>
              <w:t>678</w:t>
            </w:r>
          </w:p>
        </w:tc>
        <w:tc>
          <w:tcPr>
            <w:tcW w:w="815" w:type="pct"/>
            <w:noWrap/>
          </w:tcPr>
          <w:p w14:paraId="5F483FBF" w14:textId="4336C4D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1C258DA" w14:textId="272A63B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8A37727" w14:textId="44E11C15" w:rsidR="00414455" w:rsidRPr="00414455" w:rsidRDefault="00414455" w:rsidP="0098463D">
            <w:pPr>
              <w:rPr>
                <w:sz w:val="22"/>
                <w:szCs w:val="22"/>
              </w:rPr>
            </w:pPr>
            <w:r w:rsidRPr="00414455">
              <w:rPr>
                <w:sz w:val="22"/>
                <w:szCs w:val="22"/>
              </w:rPr>
              <w:t>Земли населенных пунктов</w:t>
            </w:r>
          </w:p>
        </w:tc>
        <w:tc>
          <w:tcPr>
            <w:tcW w:w="866" w:type="pct"/>
          </w:tcPr>
          <w:p w14:paraId="421EF327" w14:textId="6C3AAF8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6FC8188" w14:textId="3862ECCB" w:rsidTr="006E1099">
        <w:trPr>
          <w:trHeight w:val="300"/>
        </w:trPr>
        <w:tc>
          <w:tcPr>
            <w:tcW w:w="283" w:type="pct"/>
          </w:tcPr>
          <w:p w14:paraId="1EBAAD5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E6D1F7C" w14:textId="28FD7693" w:rsidR="00414455" w:rsidRPr="00414455" w:rsidRDefault="00414455" w:rsidP="0098463D">
            <w:pPr>
              <w:rPr>
                <w:sz w:val="22"/>
                <w:szCs w:val="22"/>
              </w:rPr>
            </w:pPr>
            <w:r w:rsidRPr="00414455">
              <w:rPr>
                <w:sz w:val="22"/>
                <w:szCs w:val="22"/>
              </w:rPr>
              <w:t>54:28:042108:126</w:t>
            </w:r>
          </w:p>
        </w:tc>
        <w:tc>
          <w:tcPr>
            <w:tcW w:w="518" w:type="pct"/>
            <w:noWrap/>
            <w:hideMark/>
          </w:tcPr>
          <w:p w14:paraId="0B5D7E57" w14:textId="77777777" w:rsidR="00414455" w:rsidRPr="00414455" w:rsidRDefault="00414455" w:rsidP="0098463D">
            <w:pPr>
              <w:rPr>
                <w:sz w:val="22"/>
                <w:szCs w:val="22"/>
              </w:rPr>
            </w:pPr>
            <w:r w:rsidRPr="00414455">
              <w:rPr>
                <w:sz w:val="22"/>
                <w:szCs w:val="22"/>
              </w:rPr>
              <w:t>638</w:t>
            </w:r>
          </w:p>
        </w:tc>
        <w:tc>
          <w:tcPr>
            <w:tcW w:w="815" w:type="pct"/>
            <w:noWrap/>
          </w:tcPr>
          <w:p w14:paraId="1CC47C1E" w14:textId="203F533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8DA3A54" w14:textId="3869587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623087A" w14:textId="0AFF2C72" w:rsidR="00414455" w:rsidRPr="00414455" w:rsidRDefault="00414455" w:rsidP="0098463D">
            <w:pPr>
              <w:rPr>
                <w:sz w:val="22"/>
                <w:szCs w:val="22"/>
              </w:rPr>
            </w:pPr>
            <w:r w:rsidRPr="00414455">
              <w:rPr>
                <w:sz w:val="22"/>
                <w:szCs w:val="22"/>
              </w:rPr>
              <w:t>Земли населенных пунктов</w:t>
            </w:r>
          </w:p>
        </w:tc>
        <w:tc>
          <w:tcPr>
            <w:tcW w:w="866" w:type="pct"/>
          </w:tcPr>
          <w:p w14:paraId="49091D44" w14:textId="226D73C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7C87170" w14:textId="7DB49796" w:rsidTr="006E1099">
        <w:trPr>
          <w:trHeight w:val="616"/>
        </w:trPr>
        <w:tc>
          <w:tcPr>
            <w:tcW w:w="283" w:type="pct"/>
          </w:tcPr>
          <w:p w14:paraId="472A9EA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A328887" w14:textId="7A987E1A" w:rsidR="00414455" w:rsidRPr="00414455" w:rsidRDefault="00414455" w:rsidP="0098463D">
            <w:pPr>
              <w:rPr>
                <w:sz w:val="22"/>
                <w:szCs w:val="22"/>
              </w:rPr>
            </w:pPr>
            <w:r w:rsidRPr="00414455">
              <w:rPr>
                <w:sz w:val="22"/>
                <w:szCs w:val="22"/>
              </w:rPr>
              <w:t>54:28:042108:127</w:t>
            </w:r>
          </w:p>
        </w:tc>
        <w:tc>
          <w:tcPr>
            <w:tcW w:w="518" w:type="pct"/>
            <w:noWrap/>
            <w:hideMark/>
          </w:tcPr>
          <w:p w14:paraId="6FAC6D25" w14:textId="77777777" w:rsidR="00414455" w:rsidRPr="00414455" w:rsidRDefault="00414455" w:rsidP="0098463D">
            <w:pPr>
              <w:rPr>
                <w:sz w:val="22"/>
                <w:szCs w:val="22"/>
              </w:rPr>
            </w:pPr>
            <w:r w:rsidRPr="00414455">
              <w:rPr>
                <w:sz w:val="22"/>
                <w:szCs w:val="22"/>
              </w:rPr>
              <w:t>1561</w:t>
            </w:r>
          </w:p>
        </w:tc>
        <w:tc>
          <w:tcPr>
            <w:tcW w:w="815" w:type="pct"/>
            <w:noWrap/>
          </w:tcPr>
          <w:p w14:paraId="44E416EF" w14:textId="3C7409D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D509747" w14:textId="4AA9C4C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4284630" w14:textId="7A58CA95" w:rsidR="00414455" w:rsidRPr="00414455" w:rsidRDefault="00414455" w:rsidP="0098463D">
            <w:pPr>
              <w:rPr>
                <w:sz w:val="22"/>
                <w:szCs w:val="22"/>
              </w:rPr>
            </w:pPr>
            <w:r w:rsidRPr="00414455">
              <w:rPr>
                <w:sz w:val="22"/>
                <w:szCs w:val="22"/>
              </w:rPr>
              <w:t>Земли населенных пунктов</w:t>
            </w:r>
          </w:p>
        </w:tc>
        <w:tc>
          <w:tcPr>
            <w:tcW w:w="866" w:type="pct"/>
          </w:tcPr>
          <w:p w14:paraId="68195A1B" w14:textId="5BFEDAE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E65C332" w14:textId="2FA2A044" w:rsidTr="006E1099">
        <w:trPr>
          <w:trHeight w:val="300"/>
        </w:trPr>
        <w:tc>
          <w:tcPr>
            <w:tcW w:w="283" w:type="pct"/>
          </w:tcPr>
          <w:p w14:paraId="0053512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B7AA7E1" w14:textId="4916875A" w:rsidR="00414455" w:rsidRPr="00414455" w:rsidRDefault="00414455" w:rsidP="0098463D">
            <w:pPr>
              <w:rPr>
                <w:sz w:val="22"/>
                <w:szCs w:val="22"/>
              </w:rPr>
            </w:pPr>
            <w:r w:rsidRPr="00414455">
              <w:rPr>
                <w:sz w:val="22"/>
                <w:szCs w:val="22"/>
              </w:rPr>
              <w:t>54:28:042108:128</w:t>
            </w:r>
          </w:p>
        </w:tc>
        <w:tc>
          <w:tcPr>
            <w:tcW w:w="518" w:type="pct"/>
            <w:noWrap/>
            <w:hideMark/>
          </w:tcPr>
          <w:p w14:paraId="3B8739E1" w14:textId="77777777" w:rsidR="00414455" w:rsidRPr="00414455" w:rsidRDefault="00414455" w:rsidP="0098463D">
            <w:pPr>
              <w:rPr>
                <w:sz w:val="22"/>
                <w:szCs w:val="22"/>
              </w:rPr>
            </w:pPr>
            <w:r w:rsidRPr="00414455">
              <w:rPr>
                <w:sz w:val="22"/>
                <w:szCs w:val="22"/>
              </w:rPr>
              <w:t>936</w:t>
            </w:r>
          </w:p>
        </w:tc>
        <w:tc>
          <w:tcPr>
            <w:tcW w:w="815" w:type="pct"/>
            <w:noWrap/>
          </w:tcPr>
          <w:p w14:paraId="4DC45018" w14:textId="6DEE2FE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F417D02" w14:textId="65B07A3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CEB1E1C" w14:textId="3B60A6AC" w:rsidR="00414455" w:rsidRPr="00414455" w:rsidRDefault="00414455" w:rsidP="0098463D">
            <w:pPr>
              <w:rPr>
                <w:sz w:val="22"/>
                <w:szCs w:val="22"/>
              </w:rPr>
            </w:pPr>
            <w:r w:rsidRPr="00414455">
              <w:rPr>
                <w:sz w:val="22"/>
                <w:szCs w:val="22"/>
              </w:rPr>
              <w:t>Земли населенных пунктов</w:t>
            </w:r>
          </w:p>
        </w:tc>
        <w:tc>
          <w:tcPr>
            <w:tcW w:w="866" w:type="pct"/>
          </w:tcPr>
          <w:p w14:paraId="32EEBDA3" w14:textId="5B1FB7D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D9207D3" w14:textId="0BEDE92A" w:rsidTr="006E1099">
        <w:trPr>
          <w:trHeight w:val="300"/>
        </w:trPr>
        <w:tc>
          <w:tcPr>
            <w:tcW w:w="283" w:type="pct"/>
          </w:tcPr>
          <w:p w14:paraId="4248B06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C425163" w14:textId="175C12C4" w:rsidR="00414455" w:rsidRPr="00414455" w:rsidRDefault="00414455" w:rsidP="0098463D">
            <w:pPr>
              <w:rPr>
                <w:sz w:val="22"/>
                <w:szCs w:val="22"/>
              </w:rPr>
            </w:pPr>
            <w:r w:rsidRPr="00414455">
              <w:rPr>
                <w:sz w:val="22"/>
                <w:szCs w:val="22"/>
              </w:rPr>
              <w:t>54:28:042108:13</w:t>
            </w:r>
          </w:p>
        </w:tc>
        <w:tc>
          <w:tcPr>
            <w:tcW w:w="518" w:type="pct"/>
            <w:noWrap/>
            <w:hideMark/>
          </w:tcPr>
          <w:p w14:paraId="77392D23" w14:textId="77777777" w:rsidR="00414455" w:rsidRPr="00414455" w:rsidRDefault="00414455" w:rsidP="0098463D">
            <w:pPr>
              <w:rPr>
                <w:sz w:val="22"/>
                <w:szCs w:val="22"/>
              </w:rPr>
            </w:pPr>
            <w:r w:rsidRPr="00414455">
              <w:rPr>
                <w:sz w:val="22"/>
                <w:szCs w:val="22"/>
              </w:rPr>
              <w:t>1209</w:t>
            </w:r>
          </w:p>
        </w:tc>
        <w:tc>
          <w:tcPr>
            <w:tcW w:w="815" w:type="pct"/>
            <w:noWrap/>
          </w:tcPr>
          <w:p w14:paraId="67858050" w14:textId="3E4CC2B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7986CC9" w14:textId="21D74F5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116A6A8" w14:textId="05E6E795" w:rsidR="00414455" w:rsidRPr="00414455" w:rsidRDefault="00414455" w:rsidP="0098463D">
            <w:pPr>
              <w:rPr>
                <w:sz w:val="22"/>
                <w:szCs w:val="22"/>
              </w:rPr>
            </w:pPr>
            <w:r w:rsidRPr="00414455">
              <w:rPr>
                <w:sz w:val="22"/>
                <w:szCs w:val="22"/>
              </w:rPr>
              <w:t>Земли населенных пунктов</w:t>
            </w:r>
          </w:p>
        </w:tc>
        <w:tc>
          <w:tcPr>
            <w:tcW w:w="866" w:type="pct"/>
          </w:tcPr>
          <w:p w14:paraId="1D044FED" w14:textId="6ADB8AB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342AC46" w14:textId="497B0938" w:rsidTr="006E1099">
        <w:trPr>
          <w:trHeight w:val="300"/>
        </w:trPr>
        <w:tc>
          <w:tcPr>
            <w:tcW w:w="283" w:type="pct"/>
          </w:tcPr>
          <w:p w14:paraId="14D3FFF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77BE165" w14:textId="79A39D3C" w:rsidR="00414455" w:rsidRPr="00414455" w:rsidRDefault="00414455" w:rsidP="0098463D">
            <w:pPr>
              <w:rPr>
                <w:sz w:val="22"/>
                <w:szCs w:val="22"/>
              </w:rPr>
            </w:pPr>
            <w:r w:rsidRPr="00414455">
              <w:rPr>
                <w:sz w:val="22"/>
                <w:szCs w:val="22"/>
              </w:rPr>
              <w:t>54:28:042108:138</w:t>
            </w:r>
          </w:p>
        </w:tc>
        <w:tc>
          <w:tcPr>
            <w:tcW w:w="518" w:type="pct"/>
            <w:noWrap/>
            <w:hideMark/>
          </w:tcPr>
          <w:p w14:paraId="2682B9E8" w14:textId="77777777" w:rsidR="00414455" w:rsidRPr="00414455" w:rsidRDefault="00414455" w:rsidP="0098463D">
            <w:pPr>
              <w:rPr>
                <w:sz w:val="22"/>
                <w:szCs w:val="22"/>
              </w:rPr>
            </w:pPr>
            <w:r w:rsidRPr="00414455">
              <w:rPr>
                <w:sz w:val="22"/>
                <w:szCs w:val="22"/>
              </w:rPr>
              <w:t>330</w:t>
            </w:r>
          </w:p>
        </w:tc>
        <w:tc>
          <w:tcPr>
            <w:tcW w:w="815" w:type="pct"/>
            <w:noWrap/>
          </w:tcPr>
          <w:p w14:paraId="0022C770" w14:textId="5C0C449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149B21C" w14:textId="5DAFB88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01D862F" w14:textId="064F0378" w:rsidR="00414455" w:rsidRPr="00414455" w:rsidRDefault="00414455" w:rsidP="0098463D">
            <w:pPr>
              <w:rPr>
                <w:sz w:val="22"/>
                <w:szCs w:val="22"/>
              </w:rPr>
            </w:pPr>
            <w:r w:rsidRPr="00414455">
              <w:rPr>
                <w:sz w:val="22"/>
                <w:szCs w:val="22"/>
              </w:rPr>
              <w:t>Земли населенных пунктов</w:t>
            </w:r>
          </w:p>
        </w:tc>
        <w:tc>
          <w:tcPr>
            <w:tcW w:w="866" w:type="pct"/>
          </w:tcPr>
          <w:p w14:paraId="57B16E92" w14:textId="03666F3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43D28B4" w14:textId="4CEBCB67" w:rsidTr="006E1099">
        <w:trPr>
          <w:trHeight w:val="300"/>
        </w:trPr>
        <w:tc>
          <w:tcPr>
            <w:tcW w:w="283" w:type="pct"/>
          </w:tcPr>
          <w:p w14:paraId="74A10A0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338CD9E" w14:textId="240F28E8" w:rsidR="00414455" w:rsidRPr="00414455" w:rsidRDefault="00414455" w:rsidP="0098463D">
            <w:pPr>
              <w:rPr>
                <w:sz w:val="22"/>
                <w:szCs w:val="22"/>
              </w:rPr>
            </w:pPr>
            <w:r w:rsidRPr="00414455">
              <w:rPr>
                <w:sz w:val="22"/>
                <w:szCs w:val="22"/>
              </w:rPr>
              <w:t>54:28:042108:139</w:t>
            </w:r>
          </w:p>
        </w:tc>
        <w:tc>
          <w:tcPr>
            <w:tcW w:w="518" w:type="pct"/>
            <w:noWrap/>
            <w:hideMark/>
          </w:tcPr>
          <w:p w14:paraId="0534D263" w14:textId="77777777" w:rsidR="00414455" w:rsidRPr="00414455" w:rsidRDefault="00414455" w:rsidP="0098463D">
            <w:pPr>
              <w:rPr>
                <w:sz w:val="22"/>
                <w:szCs w:val="22"/>
              </w:rPr>
            </w:pPr>
            <w:r w:rsidRPr="00414455">
              <w:rPr>
                <w:sz w:val="22"/>
                <w:szCs w:val="22"/>
              </w:rPr>
              <w:t>301</w:t>
            </w:r>
          </w:p>
        </w:tc>
        <w:tc>
          <w:tcPr>
            <w:tcW w:w="815" w:type="pct"/>
            <w:noWrap/>
          </w:tcPr>
          <w:p w14:paraId="5677C4FA" w14:textId="3947204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BCCA0AF" w14:textId="78AE530D"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0CE70BA2" w14:textId="2044B8E2"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16B5F7D5" w14:textId="0BC67DA9"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3D0DD783" w14:textId="5DF15FC6" w:rsidTr="006E1099">
        <w:trPr>
          <w:trHeight w:val="300"/>
        </w:trPr>
        <w:tc>
          <w:tcPr>
            <w:tcW w:w="283" w:type="pct"/>
          </w:tcPr>
          <w:p w14:paraId="647C414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D9806BD" w14:textId="610A556E" w:rsidR="00414455" w:rsidRPr="00414455" w:rsidRDefault="00414455" w:rsidP="0098463D">
            <w:pPr>
              <w:rPr>
                <w:sz w:val="22"/>
                <w:szCs w:val="22"/>
              </w:rPr>
            </w:pPr>
            <w:r w:rsidRPr="00414455">
              <w:rPr>
                <w:sz w:val="22"/>
                <w:szCs w:val="22"/>
              </w:rPr>
              <w:t>54:28:042108:140</w:t>
            </w:r>
          </w:p>
        </w:tc>
        <w:tc>
          <w:tcPr>
            <w:tcW w:w="518" w:type="pct"/>
            <w:noWrap/>
            <w:hideMark/>
          </w:tcPr>
          <w:p w14:paraId="3C473FAD" w14:textId="77777777" w:rsidR="00414455" w:rsidRPr="00414455" w:rsidRDefault="00414455" w:rsidP="0098463D">
            <w:pPr>
              <w:rPr>
                <w:sz w:val="22"/>
                <w:szCs w:val="22"/>
              </w:rPr>
            </w:pPr>
            <w:r w:rsidRPr="00414455">
              <w:rPr>
                <w:sz w:val="22"/>
                <w:szCs w:val="22"/>
              </w:rPr>
              <w:t>489</w:t>
            </w:r>
          </w:p>
        </w:tc>
        <w:tc>
          <w:tcPr>
            <w:tcW w:w="815" w:type="pct"/>
            <w:noWrap/>
          </w:tcPr>
          <w:p w14:paraId="1462A079" w14:textId="52B5255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6B30685" w14:textId="0A65573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FF40E04" w14:textId="077588FA" w:rsidR="00414455" w:rsidRPr="00414455" w:rsidRDefault="00414455" w:rsidP="0098463D">
            <w:pPr>
              <w:rPr>
                <w:sz w:val="22"/>
                <w:szCs w:val="22"/>
              </w:rPr>
            </w:pPr>
            <w:r w:rsidRPr="00414455">
              <w:rPr>
                <w:sz w:val="22"/>
                <w:szCs w:val="22"/>
              </w:rPr>
              <w:t>Земли населенных пунктов</w:t>
            </w:r>
          </w:p>
        </w:tc>
        <w:tc>
          <w:tcPr>
            <w:tcW w:w="866" w:type="pct"/>
          </w:tcPr>
          <w:p w14:paraId="20CA7630" w14:textId="58CF719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8D192FB" w14:textId="1224D4E6" w:rsidTr="006E1099">
        <w:trPr>
          <w:trHeight w:val="300"/>
        </w:trPr>
        <w:tc>
          <w:tcPr>
            <w:tcW w:w="283" w:type="pct"/>
          </w:tcPr>
          <w:p w14:paraId="2245D58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5DF2CFF" w14:textId="0DE1960B" w:rsidR="00414455" w:rsidRPr="00414455" w:rsidRDefault="00414455" w:rsidP="0098463D">
            <w:pPr>
              <w:rPr>
                <w:sz w:val="22"/>
                <w:szCs w:val="22"/>
              </w:rPr>
            </w:pPr>
            <w:r w:rsidRPr="00414455">
              <w:rPr>
                <w:sz w:val="22"/>
                <w:szCs w:val="22"/>
              </w:rPr>
              <w:t>54:28:042108:143</w:t>
            </w:r>
          </w:p>
        </w:tc>
        <w:tc>
          <w:tcPr>
            <w:tcW w:w="518" w:type="pct"/>
            <w:noWrap/>
            <w:hideMark/>
          </w:tcPr>
          <w:p w14:paraId="6DCE2773" w14:textId="77777777" w:rsidR="00414455" w:rsidRPr="00414455" w:rsidRDefault="00414455" w:rsidP="0098463D">
            <w:pPr>
              <w:rPr>
                <w:sz w:val="22"/>
                <w:szCs w:val="22"/>
              </w:rPr>
            </w:pPr>
            <w:r w:rsidRPr="00414455">
              <w:rPr>
                <w:sz w:val="22"/>
                <w:szCs w:val="22"/>
              </w:rPr>
              <w:t>744</w:t>
            </w:r>
          </w:p>
        </w:tc>
        <w:tc>
          <w:tcPr>
            <w:tcW w:w="815" w:type="pct"/>
            <w:noWrap/>
          </w:tcPr>
          <w:p w14:paraId="18CC4770" w14:textId="6CCEA03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FDD534D" w14:textId="4DE4EDF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A083DA5" w14:textId="43148E40" w:rsidR="00414455" w:rsidRPr="00414455" w:rsidRDefault="00414455" w:rsidP="0098463D">
            <w:pPr>
              <w:rPr>
                <w:sz w:val="22"/>
                <w:szCs w:val="22"/>
              </w:rPr>
            </w:pPr>
            <w:r w:rsidRPr="00414455">
              <w:rPr>
                <w:sz w:val="22"/>
                <w:szCs w:val="22"/>
              </w:rPr>
              <w:t>Земли населенных пунктов</w:t>
            </w:r>
          </w:p>
        </w:tc>
        <w:tc>
          <w:tcPr>
            <w:tcW w:w="866" w:type="pct"/>
          </w:tcPr>
          <w:p w14:paraId="19319E5D" w14:textId="2945ACB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EF86765" w14:textId="1F950AD6" w:rsidTr="006E1099">
        <w:trPr>
          <w:trHeight w:val="300"/>
        </w:trPr>
        <w:tc>
          <w:tcPr>
            <w:tcW w:w="283" w:type="pct"/>
          </w:tcPr>
          <w:p w14:paraId="3BDF4EB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B013045" w14:textId="6C1D51FD" w:rsidR="00414455" w:rsidRPr="00414455" w:rsidRDefault="00414455" w:rsidP="0098463D">
            <w:pPr>
              <w:rPr>
                <w:sz w:val="22"/>
                <w:szCs w:val="22"/>
              </w:rPr>
            </w:pPr>
            <w:r w:rsidRPr="00414455">
              <w:rPr>
                <w:sz w:val="22"/>
                <w:szCs w:val="22"/>
              </w:rPr>
              <w:t>54:28:042108:145</w:t>
            </w:r>
          </w:p>
        </w:tc>
        <w:tc>
          <w:tcPr>
            <w:tcW w:w="518" w:type="pct"/>
            <w:noWrap/>
            <w:hideMark/>
          </w:tcPr>
          <w:p w14:paraId="17A597C4" w14:textId="77777777" w:rsidR="00414455" w:rsidRPr="00414455" w:rsidRDefault="00414455" w:rsidP="0098463D">
            <w:pPr>
              <w:rPr>
                <w:sz w:val="22"/>
                <w:szCs w:val="22"/>
              </w:rPr>
            </w:pPr>
            <w:r w:rsidRPr="00414455">
              <w:rPr>
                <w:sz w:val="22"/>
                <w:szCs w:val="22"/>
              </w:rPr>
              <w:t>2739</w:t>
            </w:r>
          </w:p>
        </w:tc>
        <w:tc>
          <w:tcPr>
            <w:tcW w:w="815" w:type="pct"/>
            <w:noWrap/>
          </w:tcPr>
          <w:p w14:paraId="46BC05BB" w14:textId="6289048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34B45F" w14:textId="3D80726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3CD7E4C" w14:textId="06A20645" w:rsidR="00414455" w:rsidRPr="00414455" w:rsidRDefault="00414455" w:rsidP="0098463D">
            <w:pPr>
              <w:rPr>
                <w:sz w:val="22"/>
                <w:szCs w:val="22"/>
              </w:rPr>
            </w:pPr>
            <w:r w:rsidRPr="00414455">
              <w:rPr>
                <w:sz w:val="22"/>
                <w:szCs w:val="22"/>
              </w:rPr>
              <w:t>Земли населенных пунктов</w:t>
            </w:r>
          </w:p>
        </w:tc>
        <w:tc>
          <w:tcPr>
            <w:tcW w:w="866" w:type="pct"/>
          </w:tcPr>
          <w:p w14:paraId="6D72F92E" w14:textId="70FF897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AC033F5" w14:textId="6ECE562A" w:rsidTr="006E1099">
        <w:trPr>
          <w:trHeight w:val="300"/>
        </w:trPr>
        <w:tc>
          <w:tcPr>
            <w:tcW w:w="283" w:type="pct"/>
          </w:tcPr>
          <w:p w14:paraId="0C57E7C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8D06934" w14:textId="00DBD3C5" w:rsidR="00414455" w:rsidRPr="00414455" w:rsidRDefault="00414455" w:rsidP="0098463D">
            <w:pPr>
              <w:rPr>
                <w:sz w:val="22"/>
                <w:szCs w:val="22"/>
              </w:rPr>
            </w:pPr>
            <w:r w:rsidRPr="00414455">
              <w:rPr>
                <w:sz w:val="22"/>
                <w:szCs w:val="22"/>
              </w:rPr>
              <w:t>54:28:042108:146</w:t>
            </w:r>
          </w:p>
        </w:tc>
        <w:tc>
          <w:tcPr>
            <w:tcW w:w="518" w:type="pct"/>
            <w:noWrap/>
            <w:hideMark/>
          </w:tcPr>
          <w:p w14:paraId="5E60AC0E" w14:textId="77777777" w:rsidR="00414455" w:rsidRPr="00414455" w:rsidRDefault="00414455" w:rsidP="0098463D">
            <w:pPr>
              <w:rPr>
                <w:sz w:val="22"/>
                <w:szCs w:val="22"/>
              </w:rPr>
            </w:pPr>
            <w:r w:rsidRPr="00414455">
              <w:rPr>
                <w:sz w:val="22"/>
                <w:szCs w:val="22"/>
              </w:rPr>
              <w:t>1466</w:t>
            </w:r>
          </w:p>
        </w:tc>
        <w:tc>
          <w:tcPr>
            <w:tcW w:w="815" w:type="pct"/>
            <w:noWrap/>
          </w:tcPr>
          <w:p w14:paraId="3DB58FD2" w14:textId="03B2E4A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95B32FE" w14:textId="00FB2D8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CCC7E38" w14:textId="10D73074" w:rsidR="00414455" w:rsidRPr="00414455" w:rsidRDefault="00414455" w:rsidP="0098463D">
            <w:pPr>
              <w:rPr>
                <w:sz w:val="22"/>
                <w:szCs w:val="22"/>
              </w:rPr>
            </w:pPr>
            <w:r w:rsidRPr="00414455">
              <w:rPr>
                <w:sz w:val="22"/>
                <w:szCs w:val="22"/>
              </w:rPr>
              <w:t>Земли населенных пунктов</w:t>
            </w:r>
          </w:p>
        </w:tc>
        <w:tc>
          <w:tcPr>
            <w:tcW w:w="866" w:type="pct"/>
          </w:tcPr>
          <w:p w14:paraId="4C131903" w14:textId="1648D79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BB9DA7C" w14:textId="13B36CDF" w:rsidTr="006E1099">
        <w:trPr>
          <w:trHeight w:val="407"/>
        </w:trPr>
        <w:tc>
          <w:tcPr>
            <w:tcW w:w="283" w:type="pct"/>
          </w:tcPr>
          <w:p w14:paraId="24C53AC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068C2C" w14:textId="2362EA5A" w:rsidR="00414455" w:rsidRPr="00414455" w:rsidRDefault="00414455" w:rsidP="0098463D">
            <w:pPr>
              <w:rPr>
                <w:sz w:val="22"/>
                <w:szCs w:val="22"/>
              </w:rPr>
            </w:pPr>
            <w:r w:rsidRPr="00414455">
              <w:rPr>
                <w:sz w:val="22"/>
                <w:szCs w:val="22"/>
              </w:rPr>
              <w:t>54:28:042108:16</w:t>
            </w:r>
          </w:p>
        </w:tc>
        <w:tc>
          <w:tcPr>
            <w:tcW w:w="518" w:type="pct"/>
            <w:noWrap/>
            <w:hideMark/>
          </w:tcPr>
          <w:p w14:paraId="753C6E57" w14:textId="77777777" w:rsidR="00414455" w:rsidRPr="00414455" w:rsidRDefault="00414455" w:rsidP="0098463D">
            <w:pPr>
              <w:rPr>
                <w:sz w:val="22"/>
                <w:szCs w:val="22"/>
              </w:rPr>
            </w:pPr>
            <w:r w:rsidRPr="00414455">
              <w:rPr>
                <w:sz w:val="22"/>
                <w:szCs w:val="22"/>
              </w:rPr>
              <w:t>1900</w:t>
            </w:r>
          </w:p>
        </w:tc>
        <w:tc>
          <w:tcPr>
            <w:tcW w:w="815" w:type="pct"/>
            <w:noWrap/>
          </w:tcPr>
          <w:p w14:paraId="2A61F146" w14:textId="3F0E000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A71D30A" w14:textId="1724465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5646640" w14:textId="2A6A8C23" w:rsidR="00414455" w:rsidRPr="00414455" w:rsidRDefault="00414455" w:rsidP="0098463D">
            <w:pPr>
              <w:rPr>
                <w:sz w:val="22"/>
                <w:szCs w:val="22"/>
              </w:rPr>
            </w:pPr>
            <w:r w:rsidRPr="00414455">
              <w:rPr>
                <w:sz w:val="22"/>
                <w:szCs w:val="22"/>
              </w:rPr>
              <w:t>Земли населенных пунктов</w:t>
            </w:r>
          </w:p>
        </w:tc>
        <w:tc>
          <w:tcPr>
            <w:tcW w:w="866" w:type="pct"/>
          </w:tcPr>
          <w:p w14:paraId="57B38AC7" w14:textId="0384B65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86A3FA6" w14:textId="1DDFD2DB" w:rsidTr="006E1099">
        <w:trPr>
          <w:trHeight w:val="300"/>
        </w:trPr>
        <w:tc>
          <w:tcPr>
            <w:tcW w:w="283" w:type="pct"/>
          </w:tcPr>
          <w:p w14:paraId="6805C9E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F0B8A4F" w14:textId="3D6BB4D9" w:rsidR="00414455" w:rsidRPr="00414455" w:rsidRDefault="00414455" w:rsidP="0098463D">
            <w:pPr>
              <w:rPr>
                <w:sz w:val="22"/>
                <w:szCs w:val="22"/>
              </w:rPr>
            </w:pPr>
            <w:r w:rsidRPr="00414455">
              <w:rPr>
                <w:sz w:val="22"/>
                <w:szCs w:val="22"/>
              </w:rPr>
              <w:t>54:28:042108:21</w:t>
            </w:r>
          </w:p>
        </w:tc>
        <w:tc>
          <w:tcPr>
            <w:tcW w:w="518" w:type="pct"/>
            <w:noWrap/>
            <w:hideMark/>
          </w:tcPr>
          <w:p w14:paraId="28C5EF2A" w14:textId="77777777" w:rsidR="00414455" w:rsidRPr="00414455" w:rsidRDefault="00414455" w:rsidP="0098463D">
            <w:pPr>
              <w:rPr>
                <w:sz w:val="22"/>
                <w:szCs w:val="22"/>
              </w:rPr>
            </w:pPr>
            <w:r w:rsidRPr="00414455">
              <w:rPr>
                <w:sz w:val="22"/>
                <w:szCs w:val="22"/>
              </w:rPr>
              <w:t>1400</w:t>
            </w:r>
          </w:p>
        </w:tc>
        <w:tc>
          <w:tcPr>
            <w:tcW w:w="815" w:type="pct"/>
            <w:noWrap/>
          </w:tcPr>
          <w:p w14:paraId="4C74D87A" w14:textId="65AC551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9A19F55" w14:textId="1F4873F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EA8D7E1" w14:textId="548EE4D1" w:rsidR="00414455" w:rsidRPr="00414455" w:rsidRDefault="00414455" w:rsidP="0098463D">
            <w:pPr>
              <w:rPr>
                <w:sz w:val="22"/>
                <w:szCs w:val="22"/>
              </w:rPr>
            </w:pPr>
            <w:r w:rsidRPr="00414455">
              <w:rPr>
                <w:sz w:val="22"/>
                <w:szCs w:val="22"/>
              </w:rPr>
              <w:t>Земли населенных пунктов</w:t>
            </w:r>
          </w:p>
        </w:tc>
        <w:tc>
          <w:tcPr>
            <w:tcW w:w="866" w:type="pct"/>
          </w:tcPr>
          <w:p w14:paraId="1E6E8EAF" w14:textId="15532D2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6CA65AA" w14:textId="12648F0B" w:rsidTr="006E1099">
        <w:trPr>
          <w:trHeight w:val="300"/>
        </w:trPr>
        <w:tc>
          <w:tcPr>
            <w:tcW w:w="283" w:type="pct"/>
          </w:tcPr>
          <w:p w14:paraId="6EF3BC4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621E465" w14:textId="411F75B7" w:rsidR="00414455" w:rsidRPr="00414455" w:rsidRDefault="00414455" w:rsidP="0098463D">
            <w:pPr>
              <w:rPr>
                <w:sz w:val="22"/>
                <w:szCs w:val="22"/>
              </w:rPr>
            </w:pPr>
            <w:r w:rsidRPr="00414455">
              <w:rPr>
                <w:sz w:val="22"/>
                <w:szCs w:val="22"/>
              </w:rPr>
              <w:t>54:28:042108:28</w:t>
            </w:r>
          </w:p>
        </w:tc>
        <w:tc>
          <w:tcPr>
            <w:tcW w:w="518" w:type="pct"/>
            <w:noWrap/>
            <w:hideMark/>
          </w:tcPr>
          <w:p w14:paraId="2D43B5B5" w14:textId="77777777" w:rsidR="00414455" w:rsidRPr="00414455" w:rsidRDefault="00414455" w:rsidP="0098463D">
            <w:pPr>
              <w:rPr>
                <w:sz w:val="22"/>
                <w:szCs w:val="22"/>
              </w:rPr>
            </w:pPr>
            <w:r w:rsidRPr="00414455">
              <w:rPr>
                <w:sz w:val="22"/>
                <w:szCs w:val="22"/>
              </w:rPr>
              <w:t>2123</w:t>
            </w:r>
          </w:p>
        </w:tc>
        <w:tc>
          <w:tcPr>
            <w:tcW w:w="815" w:type="pct"/>
            <w:noWrap/>
          </w:tcPr>
          <w:p w14:paraId="199EB161" w14:textId="3995E88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8079ACB" w14:textId="4706716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6D046B4" w14:textId="08ED186B" w:rsidR="00414455" w:rsidRPr="00414455" w:rsidRDefault="00414455" w:rsidP="0098463D">
            <w:pPr>
              <w:rPr>
                <w:sz w:val="22"/>
                <w:szCs w:val="22"/>
              </w:rPr>
            </w:pPr>
            <w:r w:rsidRPr="00414455">
              <w:rPr>
                <w:sz w:val="22"/>
                <w:szCs w:val="22"/>
              </w:rPr>
              <w:t>Земли населенных пунктов</w:t>
            </w:r>
          </w:p>
        </w:tc>
        <w:tc>
          <w:tcPr>
            <w:tcW w:w="866" w:type="pct"/>
          </w:tcPr>
          <w:p w14:paraId="6F353996" w14:textId="32F8D27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A83F4E4" w14:textId="67EF134B" w:rsidTr="006E1099">
        <w:trPr>
          <w:trHeight w:val="300"/>
        </w:trPr>
        <w:tc>
          <w:tcPr>
            <w:tcW w:w="283" w:type="pct"/>
          </w:tcPr>
          <w:p w14:paraId="6B22C86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7B65268" w14:textId="178BD979" w:rsidR="00414455" w:rsidRPr="00414455" w:rsidRDefault="00414455" w:rsidP="0098463D">
            <w:pPr>
              <w:rPr>
                <w:sz w:val="22"/>
                <w:szCs w:val="22"/>
              </w:rPr>
            </w:pPr>
            <w:r w:rsidRPr="00414455">
              <w:rPr>
                <w:sz w:val="22"/>
                <w:szCs w:val="22"/>
              </w:rPr>
              <w:t>54:28:042108:29</w:t>
            </w:r>
          </w:p>
        </w:tc>
        <w:tc>
          <w:tcPr>
            <w:tcW w:w="518" w:type="pct"/>
            <w:noWrap/>
            <w:hideMark/>
          </w:tcPr>
          <w:p w14:paraId="48842E3B" w14:textId="77777777" w:rsidR="00414455" w:rsidRPr="00414455" w:rsidRDefault="00414455" w:rsidP="0098463D">
            <w:pPr>
              <w:rPr>
                <w:sz w:val="22"/>
                <w:szCs w:val="22"/>
              </w:rPr>
            </w:pPr>
            <w:r w:rsidRPr="00414455">
              <w:rPr>
                <w:sz w:val="22"/>
                <w:szCs w:val="22"/>
              </w:rPr>
              <w:t>849</w:t>
            </w:r>
          </w:p>
        </w:tc>
        <w:tc>
          <w:tcPr>
            <w:tcW w:w="815" w:type="pct"/>
            <w:noWrap/>
          </w:tcPr>
          <w:p w14:paraId="11EE6E18" w14:textId="5D39B85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3024E56" w14:textId="0A61AA5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9C42259" w14:textId="0ACE8955" w:rsidR="00414455" w:rsidRPr="00414455" w:rsidRDefault="00414455" w:rsidP="0098463D">
            <w:pPr>
              <w:rPr>
                <w:sz w:val="22"/>
                <w:szCs w:val="22"/>
              </w:rPr>
            </w:pPr>
            <w:r w:rsidRPr="00414455">
              <w:rPr>
                <w:sz w:val="22"/>
                <w:szCs w:val="22"/>
              </w:rPr>
              <w:t>Земли населенных пунктов</w:t>
            </w:r>
          </w:p>
        </w:tc>
        <w:tc>
          <w:tcPr>
            <w:tcW w:w="866" w:type="pct"/>
          </w:tcPr>
          <w:p w14:paraId="5466A512" w14:textId="0EAF052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64F6FA7" w14:textId="00D77D3B" w:rsidTr="006E1099">
        <w:trPr>
          <w:trHeight w:val="300"/>
        </w:trPr>
        <w:tc>
          <w:tcPr>
            <w:tcW w:w="283" w:type="pct"/>
          </w:tcPr>
          <w:p w14:paraId="2DB6C54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6706E6C" w14:textId="306F0244" w:rsidR="00414455" w:rsidRPr="00414455" w:rsidRDefault="00414455" w:rsidP="0098463D">
            <w:pPr>
              <w:rPr>
                <w:sz w:val="22"/>
                <w:szCs w:val="22"/>
              </w:rPr>
            </w:pPr>
            <w:r w:rsidRPr="00414455">
              <w:rPr>
                <w:sz w:val="22"/>
                <w:szCs w:val="22"/>
              </w:rPr>
              <w:t>54:28:042108:30</w:t>
            </w:r>
          </w:p>
        </w:tc>
        <w:tc>
          <w:tcPr>
            <w:tcW w:w="518" w:type="pct"/>
            <w:noWrap/>
            <w:hideMark/>
          </w:tcPr>
          <w:p w14:paraId="4248DD9C" w14:textId="77777777" w:rsidR="00414455" w:rsidRPr="00414455" w:rsidRDefault="00414455" w:rsidP="0098463D">
            <w:pPr>
              <w:rPr>
                <w:sz w:val="22"/>
                <w:szCs w:val="22"/>
              </w:rPr>
            </w:pPr>
            <w:r w:rsidRPr="00414455">
              <w:rPr>
                <w:sz w:val="22"/>
                <w:szCs w:val="22"/>
              </w:rPr>
              <w:t>1163</w:t>
            </w:r>
          </w:p>
        </w:tc>
        <w:tc>
          <w:tcPr>
            <w:tcW w:w="815" w:type="pct"/>
            <w:noWrap/>
          </w:tcPr>
          <w:p w14:paraId="006A7B59" w14:textId="5FD1739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00AB85D" w14:textId="014B945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5EC042B" w14:textId="307727CB" w:rsidR="00414455" w:rsidRPr="00414455" w:rsidRDefault="00414455" w:rsidP="0098463D">
            <w:pPr>
              <w:rPr>
                <w:sz w:val="22"/>
                <w:szCs w:val="22"/>
              </w:rPr>
            </w:pPr>
            <w:r w:rsidRPr="00414455">
              <w:rPr>
                <w:sz w:val="22"/>
                <w:szCs w:val="22"/>
              </w:rPr>
              <w:t>Земли населенных пунктов</w:t>
            </w:r>
          </w:p>
        </w:tc>
        <w:tc>
          <w:tcPr>
            <w:tcW w:w="866" w:type="pct"/>
          </w:tcPr>
          <w:p w14:paraId="2A68C741" w14:textId="6B64C46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829130A" w14:textId="10B0E18E" w:rsidTr="006E1099">
        <w:trPr>
          <w:trHeight w:val="300"/>
        </w:trPr>
        <w:tc>
          <w:tcPr>
            <w:tcW w:w="283" w:type="pct"/>
          </w:tcPr>
          <w:p w14:paraId="52E49FE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B50EA92" w14:textId="57BB98E0" w:rsidR="00414455" w:rsidRPr="00414455" w:rsidRDefault="00414455" w:rsidP="0098463D">
            <w:pPr>
              <w:rPr>
                <w:sz w:val="22"/>
                <w:szCs w:val="22"/>
              </w:rPr>
            </w:pPr>
            <w:r w:rsidRPr="00414455">
              <w:rPr>
                <w:sz w:val="22"/>
                <w:szCs w:val="22"/>
              </w:rPr>
              <w:t>54:28:042108:31</w:t>
            </w:r>
          </w:p>
        </w:tc>
        <w:tc>
          <w:tcPr>
            <w:tcW w:w="518" w:type="pct"/>
            <w:noWrap/>
            <w:hideMark/>
          </w:tcPr>
          <w:p w14:paraId="6A43EAB2" w14:textId="77777777" w:rsidR="00414455" w:rsidRPr="00414455" w:rsidRDefault="00414455" w:rsidP="0098463D">
            <w:pPr>
              <w:rPr>
                <w:sz w:val="22"/>
                <w:szCs w:val="22"/>
              </w:rPr>
            </w:pPr>
            <w:r w:rsidRPr="00414455">
              <w:rPr>
                <w:sz w:val="22"/>
                <w:szCs w:val="22"/>
              </w:rPr>
              <w:t>2511</w:t>
            </w:r>
          </w:p>
        </w:tc>
        <w:tc>
          <w:tcPr>
            <w:tcW w:w="815" w:type="pct"/>
            <w:noWrap/>
          </w:tcPr>
          <w:p w14:paraId="4A8F964A" w14:textId="4B85869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18576BE" w14:textId="5C8964A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CC9CF5D" w14:textId="663E6D23" w:rsidR="00414455" w:rsidRPr="00414455" w:rsidRDefault="00414455" w:rsidP="0098463D">
            <w:pPr>
              <w:rPr>
                <w:sz w:val="22"/>
                <w:szCs w:val="22"/>
              </w:rPr>
            </w:pPr>
            <w:r w:rsidRPr="00414455">
              <w:rPr>
                <w:sz w:val="22"/>
                <w:szCs w:val="22"/>
              </w:rPr>
              <w:t>Земли населенных пунктов</w:t>
            </w:r>
          </w:p>
        </w:tc>
        <w:tc>
          <w:tcPr>
            <w:tcW w:w="866" w:type="pct"/>
          </w:tcPr>
          <w:p w14:paraId="15250744" w14:textId="13CEFE68"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0DC2F2F" w14:textId="48948582" w:rsidTr="006E1099">
        <w:trPr>
          <w:trHeight w:val="300"/>
        </w:trPr>
        <w:tc>
          <w:tcPr>
            <w:tcW w:w="283" w:type="pct"/>
          </w:tcPr>
          <w:p w14:paraId="1CC71AD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BA97E72" w14:textId="27D7CC58" w:rsidR="00414455" w:rsidRPr="00414455" w:rsidRDefault="00414455" w:rsidP="0098463D">
            <w:pPr>
              <w:rPr>
                <w:sz w:val="22"/>
                <w:szCs w:val="22"/>
              </w:rPr>
            </w:pPr>
            <w:r w:rsidRPr="00414455">
              <w:rPr>
                <w:sz w:val="22"/>
                <w:szCs w:val="22"/>
              </w:rPr>
              <w:t>54:28:042108:38</w:t>
            </w:r>
          </w:p>
        </w:tc>
        <w:tc>
          <w:tcPr>
            <w:tcW w:w="518" w:type="pct"/>
            <w:noWrap/>
            <w:hideMark/>
          </w:tcPr>
          <w:p w14:paraId="6064D34C" w14:textId="77777777" w:rsidR="00414455" w:rsidRPr="00414455" w:rsidRDefault="00414455" w:rsidP="0098463D">
            <w:pPr>
              <w:rPr>
                <w:sz w:val="22"/>
                <w:szCs w:val="22"/>
              </w:rPr>
            </w:pPr>
            <w:r w:rsidRPr="00414455">
              <w:rPr>
                <w:sz w:val="22"/>
                <w:szCs w:val="22"/>
              </w:rPr>
              <w:t>1500</w:t>
            </w:r>
          </w:p>
        </w:tc>
        <w:tc>
          <w:tcPr>
            <w:tcW w:w="815" w:type="pct"/>
            <w:noWrap/>
          </w:tcPr>
          <w:p w14:paraId="170AFC6E" w14:textId="1DE6AA5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B82B811" w14:textId="35219F6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4D2A2D9" w14:textId="03EDC21E" w:rsidR="00414455" w:rsidRPr="00414455" w:rsidRDefault="00414455" w:rsidP="0098463D">
            <w:pPr>
              <w:rPr>
                <w:sz w:val="22"/>
                <w:szCs w:val="22"/>
              </w:rPr>
            </w:pPr>
            <w:r w:rsidRPr="00414455">
              <w:rPr>
                <w:sz w:val="22"/>
                <w:szCs w:val="22"/>
              </w:rPr>
              <w:t>Земли населенных пунктов</w:t>
            </w:r>
          </w:p>
        </w:tc>
        <w:tc>
          <w:tcPr>
            <w:tcW w:w="866" w:type="pct"/>
          </w:tcPr>
          <w:p w14:paraId="1FBE1169" w14:textId="0702999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401CF38" w14:textId="59AEB3EC" w:rsidTr="006E1099">
        <w:trPr>
          <w:trHeight w:val="300"/>
        </w:trPr>
        <w:tc>
          <w:tcPr>
            <w:tcW w:w="283" w:type="pct"/>
          </w:tcPr>
          <w:p w14:paraId="5163AB5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B104BAA" w14:textId="1D5E9AC1" w:rsidR="00414455" w:rsidRPr="00414455" w:rsidRDefault="00414455" w:rsidP="0098463D">
            <w:pPr>
              <w:rPr>
                <w:sz w:val="22"/>
                <w:szCs w:val="22"/>
              </w:rPr>
            </w:pPr>
            <w:r w:rsidRPr="00414455">
              <w:rPr>
                <w:sz w:val="22"/>
                <w:szCs w:val="22"/>
              </w:rPr>
              <w:t>54:28:042108:39</w:t>
            </w:r>
          </w:p>
        </w:tc>
        <w:tc>
          <w:tcPr>
            <w:tcW w:w="518" w:type="pct"/>
            <w:noWrap/>
            <w:hideMark/>
          </w:tcPr>
          <w:p w14:paraId="2B339509" w14:textId="77777777" w:rsidR="00414455" w:rsidRPr="00414455" w:rsidRDefault="00414455" w:rsidP="0098463D">
            <w:pPr>
              <w:rPr>
                <w:sz w:val="22"/>
                <w:szCs w:val="22"/>
              </w:rPr>
            </w:pPr>
            <w:r w:rsidRPr="00414455">
              <w:rPr>
                <w:sz w:val="22"/>
                <w:szCs w:val="22"/>
              </w:rPr>
              <w:t>1500</w:t>
            </w:r>
          </w:p>
        </w:tc>
        <w:tc>
          <w:tcPr>
            <w:tcW w:w="815" w:type="pct"/>
            <w:noWrap/>
          </w:tcPr>
          <w:p w14:paraId="74E9350C" w14:textId="65EC028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1A50D73" w14:textId="2A2B1C3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E394937" w14:textId="533CA9AD" w:rsidR="00414455" w:rsidRPr="00414455" w:rsidRDefault="00414455" w:rsidP="0098463D">
            <w:pPr>
              <w:rPr>
                <w:sz w:val="22"/>
                <w:szCs w:val="22"/>
              </w:rPr>
            </w:pPr>
            <w:r w:rsidRPr="00414455">
              <w:rPr>
                <w:sz w:val="22"/>
                <w:szCs w:val="22"/>
              </w:rPr>
              <w:t>Земли населенных пунктов</w:t>
            </w:r>
          </w:p>
        </w:tc>
        <w:tc>
          <w:tcPr>
            <w:tcW w:w="866" w:type="pct"/>
          </w:tcPr>
          <w:p w14:paraId="16BA8CB6" w14:textId="09CB56C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3E8E71D" w14:textId="0DB4F1C5" w:rsidTr="006E1099">
        <w:trPr>
          <w:trHeight w:val="300"/>
        </w:trPr>
        <w:tc>
          <w:tcPr>
            <w:tcW w:w="283" w:type="pct"/>
          </w:tcPr>
          <w:p w14:paraId="00C5A1D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0DFBC0E" w14:textId="77B1F309" w:rsidR="00414455" w:rsidRPr="00414455" w:rsidRDefault="00414455" w:rsidP="0098463D">
            <w:pPr>
              <w:rPr>
                <w:sz w:val="22"/>
                <w:szCs w:val="22"/>
              </w:rPr>
            </w:pPr>
            <w:r w:rsidRPr="00414455">
              <w:rPr>
                <w:sz w:val="22"/>
                <w:szCs w:val="22"/>
              </w:rPr>
              <w:t>54:28:042108:40</w:t>
            </w:r>
          </w:p>
        </w:tc>
        <w:tc>
          <w:tcPr>
            <w:tcW w:w="518" w:type="pct"/>
            <w:noWrap/>
            <w:hideMark/>
          </w:tcPr>
          <w:p w14:paraId="423E3662" w14:textId="77777777" w:rsidR="00414455" w:rsidRPr="00414455" w:rsidRDefault="00414455" w:rsidP="0098463D">
            <w:pPr>
              <w:rPr>
                <w:sz w:val="22"/>
                <w:szCs w:val="22"/>
              </w:rPr>
            </w:pPr>
            <w:r w:rsidRPr="00414455">
              <w:rPr>
                <w:sz w:val="22"/>
                <w:szCs w:val="22"/>
              </w:rPr>
              <w:t>1697</w:t>
            </w:r>
          </w:p>
        </w:tc>
        <w:tc>
          <w:tcPr>
            <w:tcW w:w="815" w:type="pct"/>
            <w:noWrap/>
          </w:tcPr>
          <w:p w14:paraId="67B92A83" w14:textId="52E7266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5A0C66C" w14:textId="08B919E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1ABC943" w14:textId="59463534" w:rsidR="00414455" w:rsidRPr="00414455" w:rsidRDefault="00414455" w:rsidP="0098463D">
            <w:pPr>
              <w:rPr>
                <w:sz w:val="22"/>
                <w:szCs w:val="22"/>
              </w:rPr>
            </w:pPr>
            <w:r w:rsidRPr="00414455">
              <w:rPr>
                <w:sz w:val="22"/>
                <w:szCs w:val="22"/>
              </w:rPr>
              <w:t>Земли населенных пунктов</w:t>
            </w:r>
          </w:p>
        </w:tc>
        <w:tc>
          <w:tcPr>
            <w:tcW w:w="866" w:type="pct"/>
          </w:tcPr>
          <w:p w14:paraId="6655001B" w14:textId="58CDD69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EEDB847" w14:textId="65F1F3E2" w:rsidTr="006E1099">
        <w:trPr>
          <w:trHeight w:val="300"/>
        </w:trPr>
        <w:tc>
          <w:tcPr>
            <w:tcW w:w="283" w:type="pct"/>
          </w:tcPr>
          <w:p w14:paraId="30B632C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BBE7715" w14:textId="38DDD160" w:rsidR="00414455" w:rsidRPr="00414455" w:rsidRDefault="00414455" w:rsidP="0098463D">
            <w:pPr>
              <w:rPr>
                <w:sz w:val="22"/>
                <w:szCs w:val="22"/>
              </w:rPr>
            </w:pPr>
            <w:r w:rsidRPr="00414455">
              <w:rPr>
                <w:sz w:val="22"/>
                <w:szCs w:val="22"/>
              </w:rPr>
              <w:t>54:28:042108:47</w:t>
            </w:r>
          </w:p>
        </w:tc>
        <w:tc>
          <w:tcPr>
            <w:tcW w:w="518" w:type="pct"/>
            <w:noWrap/>
            <w:hideMark/>
          </w:tcPr>
          <w:p w14:paraId="74EB2BC7" w14:textId="77777777" w:rsidR="00414455" w:rsidRPr="00414455" w:rsidRDefault="00414455" w:rsidP="0098463D">
            <w:pPr>
              <w:rPr>
                <w:sz w:val="22"/>
                <w:szCs w:val="22"/>
              </w:rPr>
            </w:pPr>
            <w:r w:rsidRPr="00414455">
              <w:rPr>
                <w:sz w:val="22"/>
                <w:szCs w:val="22"/>
              </w:rPr>
              <w:t>2614</w:t>
            </w:r>
          </w:p>
        </w:tc>
        <w:tc>
          <w:tcPr>
            <w:tcW w:w="815" w:type="pct"/>
            <w:noWrap/>
          </w:tcPr>
          <w:p w14:paraId="7CFB789C" w14:textId="4022AC1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64EFA86" w14:textId="0D3203D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E260A68" w14:textId="7573E02F" w:rsidR="00414455" w:rsidRPr="00414455" w:rsidRDefault="00414455" w:rsidP="0098463D">
            <w:pPr>
              <w:rPr>
                <w:sz w:val="22"/>
                <w:szCs w:val="22"/>
              </w:rPr>
            </w:pPr>
            <w:r w:rsidRPr="00414455">
              <w:rPr>
                <w:sz w:val="22"/>
                <w:szCs w:val="22"/>
              </w:rPr>
              <w:t>Земли населенных пунктов</w:t>
            </w:r>
          </w:p>
        </w:tc>
        <w:tc>
          <w:tcPr>
            <w:tcW w:w="866" w:type="pct"/>
          </w:tcPr>
          <w:p w14:paraId="646A016F" w14:textId="6BAED3D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EF1A473" w14:textId="51C5EE5E" w:rsidTr="006E1099">
        <w:trPr>
          <w:trHeight w:val="300"/>
        </w:trPr>
        <w:tc>
          <w:tcPr>
            <w:tcW w:w="283" w:type="pct"/>
          </w:tcPr>
          <w:p w14:paraId="6530418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F9C6654" w14:textId="58C6FEF7" w:rsidR="00414455" w:rsidRPr="00414455" w:rsidRDefault="00414455" w:rsidP="0098463D">
            <w:pPr>
              <w:rPr>
                <w:sz w:val="22"/>
                <w:szCs w:val="22"/>
              </w:rPr>
            </w:pPr>
            <w:r w:rsidRPr="00414455">
              <w:rPr>
                <w:sz w:val="22"/>
                <w:szCs w:val="22"/>
              </w:rPr>
              <w:t>54:28:042108:50</w:t>
            </w:r>
          </w:p>
        </w:tc>
        <w:tc>
          <w:tcPr>
            <w:tcW w:w="518" w:type="pct"/>
            <w:noWrap/>
            <w:hideMark/>
          </w:tcPr>
          <w:p w14:paraId="7E0E6FF7" w14:textId="77777777" w:rsidR="00414455" w:rsidRPr="00414455" w:rsidRDefault="00414455" w:rsidP="0098463D">
            <w:pPr>
              <w:rPr>
                <w:sz w:val="22"/>
                <w:szCs w:val="22"/>
              </w:rPr>
            </w:pPr>
            <w:r w:rsidRPr="00414455">
              <w:rPr>
                <w:sz w:val="22"/>
                <w:szCs w:val="22"/>
              </w:rPr>
              <w:t>1400</w:t>
            </w:r>
          </w:p>
        </w:tc>
        <w:tc>
          <w:tcPr>
            <w:tcW w:w="815" w:type="pct"/>
            <w:noWrap/>
          </w:tcPr>
          <w:p w14:paraId="0AEA5391" w14:textId="52CB36F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A948650" w14:textId="59094B7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1566D55" w14:textId="796C522C" w:rsidR="00414455" w:rsidRPr="00414455" w:rsidRDefault="00414455" w:rsidP="0098463D">
            <w:pPr>
              <w:rPr>
                <w:sz w:val="22"/>
                <w:szCs w:val="22"/>
              </w:rPr>
            </w:pPr>
            <w:r w:rsidRPr="00414455">
              <w:rPr>
                <w:sz w:val="22"/>
                <w:szCs w:val="22"/>
              </w:rPr>
              <w:t>Земли населенных пунктов</w:t>
            </w:r>
          </w:p>
        </w:tc>
        <w:tc>
          <w:tcPr>
            <w:tcW w:w="866" w:type="pct"/>
          </w:tcPr>
          <w:p w14:paraId="5BAD1FE8" w14:textId="2D02EA81"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687B3D4" w14:textId="1BADF2CE" w:rsidTr="006E1099">
        <w:trPr>
          <w:trHeight w:val="300"/>
        </w:trPr>
        <w:tc>
          <w:tcPr>
            <w:tcW w:w="283" w:type="pct"/>
          </w:tcPr>
          <w:p w14:paraId="04D6B8C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5B99536" w14:textId="074F35FC" w:rsidR="00414455" w:rsidRPr="00414455" w:rsidRDefault="00414455" w:rsidP="0098463D">
            <w:pPr>
              <w:rPr>
                <w:sz w:val="22"/>
                <w:szCs w:val="22"/>
              </w:rPr>
            </w:pPr>
            <w:r w:rsidRPr="00414455">
              <w:rPr>
                <w:sz w:val="22"/>
                <w:szCs w:val="22"/>
              </w:rPr>
              <w:t>54:28:042108:59</w:t>
            </w:r>
          </w:p>
        </w:tc>
        <w:tc>
          <w:tcPr>
            <w:tcW w:w="518" w:type="pct"/>
            <w:noWrap/>
            <w:hideMark/>
          </w:tcPr>
          <w:p w14:paraId="1B9E317B" w14:textId="77777777" w:rsidR="00414455" w:rsidRPr="00414455" w:rsidRDefault="00414455" w:rsidP="0098463D">
            <w:pPr>
              <w:rPr>
                <w:sz w:val="22"/>
                <w:szCs w:val="22"/>
              </w:rPr>
            </w:pPr>
            <w:r w:rsidRPr="00414455">
              <w:rPr>
                <w:sz w:val="22"/>
                <w:szCs w:val="22"/>
              </w:rPr>
              <w:t>1494</w:t>
            </w:r>
          </w:p>
        </w:tc>
        <w:tc>
          <w:tcPr>
            <w:tcW w:w="815" w:type="pct"/>
            <w:noWrap/>
          </w:tcPr>
          <w:p w14:paraId="1EDCEEA3" w14:textId="54A21AD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CBBAA79" w14:textId="69EC331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B489569" w14:textId="4B995FCA" w:rsidR="00414455" w:rsidRPr="00414455" w:rsidRDefault="00414455" w:rsidP="0098463D">
            <w:pPr>
              <w:rPr>
                <w:sz w:val="22"/>
                <w:szCs w:val="22"/>
              </w:rPr>
            </w:pPr>
            <w:r w:rsidRPr="00414455">
              <w:rPr>
                <w:sz w:val="22"/>
                <w:szCs w:val="22"/>
              </w:rPr>
              <w:t>Земли населенных пунктов</w:t>
            </w:r>
          </w:p>
        </w:tc>
        <w:tc>
          <w:tcPr>
            <w:tcW w:w="866" w:type="pct"/>
          </w:tcPr>
          <w:p w14:paraId="2A98CF69" w14:textId="63EB1E4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27E7CA0" w14:textId="4359C922" w:rsidTr="006E1099">
        <w:trPr>
          <w:trHeight w:val="300"/>
        </w:trPr>
        <w:tc>
          <w:tcPr>
            <w:tcW w:w="283" w:type="pct"/>
          </w:tcPr>
          <w:p w14:paraId="61819A7D"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A272A96" w14:textId="3C7B4E8F" w:rsidR="00414455" w:rsidRPr="00414455" w:rsidRDefault="00414455" w:rsidP="0098463D">
            <w:pPr>
              <w:rPr>
                <w:sz w:val="22"/>
                <w:szCs w:val="22"/>
              </w:rPr>
            </w:pPr>
            <w:r w:rsidRPr="00414455">
              <w:rPr>
                <w:sz w:val="22"/>
                <w:szCs w:val="22"/>
              </w:rPr>
              <w:t>54:28:042108:60</w:t>
            </w:r>
          </w:p>
        </w:tc>
        <w:tc>
          <w:tcPr>
            <w:tcW w:w="518" w:type="pct"/>
            <w:noWrap/>
            <w:hideMark/>
          </w:tcPr>
          <w:p w14:paraId="2B99A59E" w14:textId="77777777" w:rsidR="00414455" w:rsidRPr="00414455" w:rsidRDefault="00414455" w:rsidP="0098463D">
            <w:pPr>
              <w:rPr>
                <w:sz w:val="22"/>
                <w:szCs w:val="22"/>
              </w:rPr>
            </w:pPr>
            <w:r w:rsidRPr="00414455">
              <w:rPr>
                <w:sz w:val="22"/>
                <w:szCs w:val="22"/>
              </w:rPr>
              <w:t>1491</w:t>
            </w:r>
          </w:p>
        </w:tc>
        <w:tc>
          <w:tcPr>
            <w:tcW w:w="815" w:type="pct"/>
            <w:noWrap/>
          </w:tcPr>
          <w:p w14:paraId="4073722B" w14:textId="2571182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7EFB84F" w14:textId="7EB77FD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685FCF5" w14:textId="55FCA152" w:rsidR="00414455" w:rsidRPr="00414455" w:rsidRDefault="00414455" w:rsidP="0098463D">
            <w:pPr>
              <w:rPr>
                <w:sz w:val="22"/>
                <w:szCs w:val="22"/>
              </w:rPr>
            </w:pPr>
            <w:r w:rsidRPr="00414455">
              <w:rPr>
                <w:sz w:val="22"/>
                <w:szCs w:val="22"/>
              </w:rPr>
              <w:t>Земли населенных пунктов</w:t>
            </w:r>
          </w:p>
        </w:tc>
        <w:tc>
          <w:tcPr>
            <w:tcW w:w="866" w:type="pct"/>
          </w:tcPr>
          <w:p w14:paraId="3D463A84" w14:textId="4DF51AE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D338F0E" w14:textId="4A3FA8ED" w:rsidTr="006E1099">
        <w:trPr>
          <w:trHeight w:val="300"/>
        </w:trPr>
        <w:tc>
          <w:tcPr>
            <w:tcW w:w="283" w:type="pct"/>
          </w:tcPr>
          <w:p w14:paraId="4DB35F4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935DE9B" w14:textId="4410A5BF" w:rsidR="00414455" w:rsidRPr="00414455" w:rsidRDefault="00414455" w:rsidP="0098463D">
            <w:pPr>
              <w:rPr>
                <w:sz w:val="22"/>
                <w:szCs w:val="22"/>
              </w:rPr>
            </w:pPr>
            <w:r w:rsidRPr="00414455">
              <w:rPr>
                <w:sz w:val="22"/>
                <w:szCs w:val="22"/>
              </w:rPr>
              <w:t>54:28:042108:62</w:t>
            </w:r>
          </w:p>
        </w:tc>
        <w:tc>
          <w:tcPr>
            <w:tcW w:w="518" w:type="pct"/>
            <w:noWrap/>
            <w:hideMark/>
          </w:tcPr>
          <w:p w14:paraId="22A9E60F" w14:textId="77777777" w:rsidR="00414455" w:rsidRPr="00414455" w:rsidRDefault="00414455" w:rsidP="0098463D">
            <w:pPr>
              <w:rPr>
                <w:sz w:val="22"/>
                <w:szCs w:val="22"/>
              </w:rPr>
            </w:pPr>
            <w:r w:rsidRPr="00414455">
              <w:rPr>
                <w:sz w:val="22"/>
                <w:szCs w:val="22"/>
              </w:rPr>
              <w:t>1500</w:t>
            </w:r>
          </w:p>
        </w:tc>
        <w:tc>
          <w:tcPr>
            <w:tcW w:w="815" w:type="pct"/>
            <w:noWrap/>
          </w:tcPr>
          <w:p w14:paraId="6AEB89C4" w14:textId="60B0D48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9110682" w14:textId="7AD6A63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740772D" w14:textId="57C5B7EE" w:rsidR="00414455" w:rsidRPr="00414455" w:rsidRDefault="00414455" w:rsidP="0098463D">
            <w:pPr>
              <w:rPr>
                <w:sz w:val="22"/>
                <w:szCs w:val="22"/>
              </w:rPr>
            </w:pPr>
            <w:r w:rsidRPr="00414455">
              <w:rPr>
                <w:sz w:val="22"/>
                <w:szCs w:val="22"/>
              </w:rPr>
              <w:t>Земли населенных пунктов</w:t>
            </w:r>
          </w:p>
        </w:tc>
        <w:tc>
          <w:tcPr>
            <w:tcW w:w="866" w:type="pct"/>
          </w:tcPr>
          <w:p w14:paraId="4F289C1D" w14:textId="4F14ED1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1289D7E" w14:textId="63F9E929" w:rsidTr="006E1099">
        <w:trPr>
          <w:trHeight w:val="300"/>
        </w:trPr>
        <w:tc>
          <w:tcPr>
            <w:tcW w:w="283" w:type="pct"/>
          </w:tcPr>
          <w:p w14:paraId="4C3D626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5BB30BB" w14:textId="755B579F" w:rsidR="00414455" w:rsidRPr="00414455" w:rsidRDefault="00414455" w:rsidP="0098463D">
            <w:pPr>
              <w:rPr>
                <w:sz w:val="22"/>
                <w:szCs w:val="22"/>
              </w:rPr>
            </w:pPr>
            <w:r w:rsidRPr="00414455">
              <w:rPr>
                <w:sz w:val="22"/>
                <w:szCs w:val="22"/>
              </w:rPr>
              <w:t>54:28:042108:65</w:t>
            </w:r>
          </w:p>
        </w:tc>
        <w:tc>
          <w:tcPr>
            <w:tcW w:w="518" w:type="pct"/>
            <w:noWrap/>
            <w:hideMark/>
          </w:tcPr>
          <w:p w14:paraId="7949335F" w14:textId="77777777" w:rsidR="00414455" w:rsidRPr="00414455" w:rsidRDefault="00414455" w:rsidP="0098463D">
            <w:pPr>
              <w:rPr>
                <w:sz w:val="22"/>
                <w:szCs w:val="22"/>
              </w:rPr>
            </w:pPr>
            <w:r w:rsidRPr="00414455">
              <w:rPr>
                <w:sz w:val="22"/>
                <w:szCs w:val="22"/>
              </w:rPr>
              <w:t>1132</w:t>
            </w:r>
          </w:p>
        </w:tc>
        <w:tc>
          <w:tcPr>
            <w:tcW w:w="815" w:type="pct"/>
            <w:noWrap/>
          </w:tcPr>
          <w:p w14:paraId="0844C19F" w14:textId="17B2B3D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0C498D9" w14:textId="3DAB0E1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572C7EE" w14:textId="572E09F0" w:rsidR="00414455" w:rsidRPr="00414455" w:rsidRDefault="00414455" w:rsidP="0098463D">
            <w:pPr>
              <w:rPr>
                <w:sz w:val="22"/>
                <w:szCs w:val="22"/>
              </w:rPr>
            </w:pPr>
            <w:r w:rsidRPr="00414455">
              <w:rPr>
                <w:sz w:val="22"/>
                <w:szCs w:val="22"/>
              </w:rPr>
              <w:t>Земли населенных пунктов</w:t>
            </w:r>
          </w:p>
        </w:tc>
        <w:tc>
          <w:tcPr>
            <w:tcW w:w="866" w:type="pct"/>
          </w:tcPr>
          <w:p w14:paraId="1F6C9682" w14:textId="70D8BD3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AF1CD18" w14:textId="23D6B0AD" w:rsidTr="006E1099">
        <w:trPr>
          <w:trHeight w:val="300"/>
        </w:trPr>
        <w:tc>
          <w:tcPr>
            <w:tcW w:w="283" w:type="pct"/>
          </w:tcPr>
          <w:p w14:paraId="4C136A0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F4B79F8" w14:textId="69F3E134" w:rsidR="00414455" w:rsidRPr="00414455" w:rsidRDefault="00414455" w:rsidP="0098463D">
            <w:pPr>
              <w:rPr>
                <w:sz w:val="22"/>
                <w:szCs w:val="22"/>
              </w:rPr>
            </w:pPr>
            <w:r w:rsidRPr="00414455">
              <w:rPr>
                <w:sz w:val="22"/>
                <w:szCs w:val="22"/>
              </w:rPr>
              <w:t>54:28:042108:66</w:t>
            </w:r>
          </w:p>
        </w:tc>
        <w:tc>
          <w:tcPr>
            <w:tcW w:w="518" w:type="pct"/>
            <w:noWrap/>
            <w:hideMark/>
          </w:tcPr>
          <w:p w14:paraId="1D930F6A" w14:textId="77777777" w:rsidR="00414455" w:rsidRPr="00414455" w:rsidRDefault="00414455" w:rsidP="0098463D">
            <w:pPr>
              <w:rPr>
                <w:sz w:val="22"/>
                <w:szCs w:val="22"/>
              </w:rPr>
            </w:pPr>
            <w:r w:rsidRPr="00414455">
              <w:rPr>
                <w:sz w:val="22"/>
                <w:szCs w:val="22"/>
              </w:rPr>
              <w:t>1048</w:t>
            </w:r>
          </w:p>
        </w:tc>
        <w:tc>
          <w:tcPr>
            <w:tcW w:w="815" w:type="pct"/>
            <w:noWrap/>
          </w:tcPr>
          <w:p w14:paraId="2DC313B3" w14:textId="6649266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D78ABA" w14:textId="1F54372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E44A034" w14:textId="1C402C48" w:rsidR="00414455" w:rsidRPr="00414455" w:rsidRDefault="00414455" w:rsidP="0098463D">
            <w:pPr>
              <w:rPr>
                <w:sz w:val="22"/>
                <w:szCs w:val="22"/>
              </w:rPr>
            </w:pPr>
            <w:r w:rsidRPr="00414455">
              <w:rPr>
                <w:sz w:val="22"/>
                <w:szCs w:val="22"/>
              </w:rPr>
              <w:t>Земли населенных пунктов</w:t>
            </w:r>
          </w:p>
        </w:tc>
        <w:tc>
          <w:tcPr>
            <w:tcW w:w="866" w:type="pct"/>
          </w:tcPr>
          <w:p w14:paraId="29C2F669" w14:textId="45E088E1"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B6C1F3E" w14:textId="3773D5DD" w:rsidTr="006E1099">
        <w:trPr>
          <w:trHeight w:val="300"/>
        </w:trPr>
        <w:tc>
          <w:tcPr>
            <w:tcW w:w="283" w:type="pct"/>
          </w:tcPr>
          <w:p w14:paraId="4240419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6845645" w14:textId="1FD82641" w:rsidR="00414455" w:rsidRPr="00414455" w:rsidRDefault="00414455" w:rsidP="0098463D">
            <w:pPr>
              <w:rPr>
                <w:sz w:val="22"/>
                <w:szCs w:val="22"/>
              </w:rPr>
            </w:pPr>
            <w:r w:rsidRPr="00414455">
              <w:rPr>
                <w:sz w:val="22"/>
                <w:szCs w:val="22"/>
              </w:rPr>
              <w:t>54:28:042108:67</w:t>
            </w:r>
          </w:p>
        </w:tc>
        <w:tc>
          <w:tcPr>
            <w:tcW w:w="518" w:type="pct"/>
            <w:noWrap/>
            <w:hideMark/>
          </w:tcPr>
          <w:p w14:paraId="7DEE95CA" w14:textId="77777777" w:rsidR="00414455" w:rsidRPr="00414455" w:rsidRDefault="00414455" w:rsidP="0098463D">
            <w:pPr>
              <w:rPr>
                <w:sz w:val="22"/>
                <w:szCs w:val="22"/>
              </w:rPr>
            </w:pPr>
            <w:r w:rsidRPr="00414455">
              <w:rPr>
                <w:sz w:val="22"/>
                <w:szCs w:val="22"/>
              </w:rPr>
              <w:t>1411</w:t>
            </w:r>
          </w:p>
        </w:tc>
        <w:tc>
          <w:tcPr>
            <w:tcW w:w="815" w:type="pct"/>
            <w:noWrap/>
          </w:tcPr>
          <w:p w14:paraId="44F568D5" w14:textId="7CD3DFC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5C3965D" w14:textId="673CB99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1E05034" w14:textId="64EF95CE" w:rsidR="00414455" w:rsidRPr="00414455" w:rsidRDefault="00414455" w:rsidP="0098463D">
            <w:pPr>
              <w:rPr>
                <w:sz w:val="22"/>
                <w:szCs w:val="22"/>
              </w:rPr>
            </w:pPr>
            <w:r w:rsidRPr="00414455">
              <w:rPr>
                <w:sz w:val="22"/>
                <w:szCs w:val="22"/>
              </w:rPr>
              <w:t>Земли населенных пунктов</w:t>
            </w:r>
          </w:p>
        </w:tc>
        <w:tc>
          <w:tcPr>
            <w:tcW w:w="866" w:type="pct"/>
          </w:tcPr>
          <w:p w14:paraId="4571E1B0" w14:textId="51EFF0B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507739E" w14:textId="3CEBEE16" w:rsidTr="006E1099">
        <w:trPr>
          <w:trHeight w:val="300"/>
        </w:trPr>
        <w:tc>
          <w:tcPr>
            <w:tcW w:w="283" w:type="pct"/>
          </w:tcPr>
          <w:p w14:paraId="0516B75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0D8F66F" w14:textId="362002C3" w:rsidR="00414455" w:rsidRPr="00414455" w:rsidRDefault="00414455" w:rsidP="0098463D">
            <w:pPr>
              <w:rPr>
                <w:sz w:val="22"/>
                <w:szCs w:val="22"/>
              </w:rPr>
            </w:pPr>
            <w:r w:rsidRPr="00414455">
              <w:rPr>
                <w:sz w:val="22"/>
                <w:szCs w:val="22"/>
              </w:rPr>
              <w:t>54:28:042108:68</w:t>
            </w:r>
          </w:p>
        </w:tc>
        <w:tc>
          <w:tcPr>
            <w:tcW w:w="518" w:type="pct"/>
            <w:noWrap/>
            <w:hideMark/>
          </w:tcPr>
          <w:p w14:paraId="3E72C46F" w14:textId="77777777" w:rsidR="00414455" w:rsidRPr="00414455" w:rsidRDefault="00414455" w:rsidP="0098463D">
            <w:pPr>
              <w:rPr>
                <w:sz w:val="22"/>
                <w:szCs w:val="22"/>
              </w:rPr>
            </w:pPr>
            <w:r w:rsidRPr="00414455">
              <w:rPr>
                <w:sz w:val="22"/>
                <w:szCs w:val="22"/>
              </w:rPr>
              <w:t>1143</w:t>
            </w:r>
          </w:p>
        </w:tc>
        <w:tc>
          <w:tcPr>
            <w:tcW w:w="815" w:type="pct"/>
            <w:noWrap/>
          </w:tcPr>
          <w:p w14:paraId="53E6B46F" w14:textId="1FA9EAF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4A4E58F" w14:textId="54A8F12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21990F8" w14:textId="5652DCE5" w:rsidR="00414455" w:rsidRPr="00414455" w:rsidRDefault="00414455" w:rsidP="0098463D">
            <w:pPr>
              <w:rPr>
                <w:sz w:val="22"/>
                <w:szCs w:val="22"/>
              </w:rPr>
            </w:pPr>
            <w:r w:rsidRPr="00414455">
              <w:rPr>
                <w:sz w:val="22"/>
                <w:szCs w:val="22"/>
              </w:rPr>
              <w:t>Земли населенных пунктов</w:t>
            </w:r>
          </w:p>
        </w:tc>
        <w:tc>
          <w:tcPr>
            <w:tcW w:w="866" w:type="pct"/>
          </w:tcPr>
          <w:p w14:paraId="69DB3ECD" w14:textId="7CF343B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6557314" w14:textId="1B052DF8" w:rsidTr="006E1099">
        <w:trPr>
          <w:trHeight w:val="300"/>
        </w:trPr>
        <w:tc>
          <w:tcPr>
            <w:tcW w:w="283" w:type="pct"/>
          </w:tcPr>
          <w:p w14:paraId="0145D4A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49AFB04" w14:textId="5383C5BD" w:rsidR="00414455" w:rsidRPr="00414455" w:rsidRDefault="00414455" w:rsidP="0098463D">
            <w:pPr>
              <w:rPr>
                <w:sz w:val="22"/>
                <w:szCs w:val="22"/>
              </w:rPr>
            </w:pPr>
            <w:r w:rsidRPr="00414455">
              <w:rPr>
                <w:sz w:val="22"/>
                <w:szCs w:val="22"/>
              </w:rPr>
              <w:t>54:28:042108:69</w:t>
            </w:r>
          </w:p>
        </w:tc>
        <w:tc>
          <w:tcPr>
            <w:tcW w:w="518" w:type="pct"/>
            <w:noWrap/>
            <w:hideMark/>
          </w:tcPr>
          <w:p w14:paraId="789CC98D" w14:textId="77777777" w:rsidR="00414455" w:rsidRPr="00414455" w:rsidRDefault="00414455" w:rsidP="0098463D">
            <w:pPr>
              <w:rPr>
                <w:sz w:val="22"/>
                <w:szCs w:val="22"/>
              </w:rPr>
            </w:pPr>
            <w:r w:rsidRPr="00414455">
              <w:rPr>
                <w:sz w:val="22"/>
                <w:szCs w:val="22"/>
              </w:rPr>
              <w:t>1499</w:t>
            </w:r>
          </w:p>
        </w:tc>
        <w:tc>
          <w:tcPr>
            <w:tcW w:w="815" w:type="pct"/>
            <w:noWrap/>
          </w:tcPr>
          <w:p w14:paraId="31ED253A" w14:textId="70377D8A"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1B9F769" w14:textId="1BD80F52"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c>
          <w:tcPr>
            <w:tcW w:w="742" w:type="pct"/>
          </w:tcPr>
          <w:p w14:paraId="30C1415C" w14:textId="43F12DF5" w:rsidR="00414455" w:rsidRPr="00414455" w:rsidRDefault="00414455" w:rsidP="0098463D">
            <w:pPr>
              <w:rPr>
                <w:sz w:val="22"/>
                <w:szCs w:val="22"/>
              </w:rPr>
            </w:pPr>
            <w:r w:rsidRPr="00414455">
              <w:rPr>
                <w:sz w:val="22"/>
                <w:szCs w:val="22"/>
              </w:rPr>
              <w:lastRenderedPageBreak/>
              <w:t>Земли населенных пунктов</w:t>
            </w:r>
          </w:p>
        </w:tc>
        <w:tc>
          <w:tcPr>
            <w:tcW w:w="866" w:type="pct"/>
          </w:tcPr>
          <w:p w14:paraId="00F53E18" w14:textId="1B78F6FB" w:rsidR="00414455" w:rsidRPr="00414455" w:rsidRDefault="00414455" w:rsidP="0098463D">
            <w:pPr>
              <w:rPr>
                <w:sz w:val="22"/>
                <w:szCs w:val="22"/>
              </w:rPr>
            </w:pPr>
            <w:r w:rsidRPr="00414455">
              <w:rPr>
                <w:sz w:val="22"/>
                <w:szCs w:val="22"/>
              </w:rPr>
              <w:t xml:space="preserve">Для ведения личного </w:t>
            </w:r>
            <w:r w:rsidRPr="00414455">
              <w:rPr>
                <w:sz w:val="22"/>
                <w:szCs w:val="22"/>
              </w:rPr>
              <w:lastRenderedPageBreak/>
              <w:t>подсобного хозяйства</w:t>
            </w:r>
          </w:p>
        </w:tc>
      </w:tr>
      <w:tr w:rsidR="00414455" w:rsidRPr="00414455" w14:paraId="40C23722" w14:textId="5B5BBFC3" w:rsidTr="006E1099">
        <w:trPr>
          <w:trHeight w:val="300"/>
        </w:trPr>
        <w:tc>
          <w:tcPr>
            <w:tcW w:w="283" w:type="pct"/>
          </w:tcPr>
          <w:p w14:paraId="4FFBA69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2C562FD" w14:textId="6EFBE135" w:rsidR="00414455" w:rsidRPr="00414455" w:rsidRDefault="00414455" w:rsidP="0098463D">
            <w:pPr>
              <w:rPr>
                <w:sz w:val="22"/>
                <w:szCs w:val="22"/>
              </w:rPr>
            </w:pPr>
            <w:r w:rsidRPr="00414455">
              <w:rPr>
                <w:sz w:val="22"/>
                <w:szCs w:val="22"/>
              </w:rPr>
              <w:t>54:28:042108:70</w:t>
            </w:r>
          </w:p>
        </w:tc>
        <w:tc>
          <w:tcPr>
            <w:tcW w:w="518" w:type="pct"/>
            <w:noWrap/>
            <w:hideMark/>
          </w:tcPr>
          <w:p w14:paraId="09733CC9" w14:textId="77777777" w:rsidR="00414455" w:rsidRPr="00414455" w:rsidRDefault="00414455" w:rsidP="0098463D">
            <w:pPr>
              <w:rPr>
                <w:sz w:val="22"/>
                <w:szCs w:val="22"/>
              </w:rPr>
            </w:pPr>
            <w:r w:rsidRPr="00414455">
              <w:rPr>
                <w:sz w:val="22"/>
                <w:szCs w:val="22"/>
              </w:rPr>
              <w:t>1500</w:t>
            </w:r>
          </w:p>
        </w:tc>
        <w:tc>
          <w:tcPr>
            <w:tcW w:w="815" w:type="pct"/>
            <w:noWrap/>
          </w:tcPr>
          <w:p w14:paraId="24EF9954" w14:textId="4AD07DC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6D9E8BC" w14:textId="3B751B19"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9D879A6" w14:textId="167CF802" w:rsidR="00414455" w:rsidRPr="00414455" w:rsidRDefault="00414455" w:rsidP="0098463D">
            <w:pPr>
              <w:rPr>
                <w:sz w:val="22"/>
                <w:szCs w:val="22"/>
              </w:rPr>
            </w:pPr>
            <w:r w:rsidRPr="00414455">
              <w:rPr>
                <w:sz w:val="22"/>
                <w:szCs w:val="22"/>
              </w:rPr>
              <w:t>Земли населенных пунктов</w:t>
            </w:r>
          </w:p>
        </w:tc>
        <w:tc>
          <w:tcPr>
            <w:tcW w:w="866" w:type="pct"/>
          </w:tcPr>
          <w:p w14:paraId="30BFCA7E" w14:textId="0AA7C3A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095AA3F" w14:textId="48C820E9" w:rsidTr="006E1099">
        <w:trPr>
          <w:trHeight w:val="300"/>
        </w:trPr>
        <w:tc>
          <w:tcPr>
            <w:tcW w:w="283" w:type="pct"/>
          </w:tcPr>
          <w:p w14:paraId="2B61254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EBFC0EB" w14:textId="0432C94C" w:rsidR="00414455" w:rsidRPr="00414455" w:rsidRDefault="00414455" w:rsidP="0098463D">
            <w:pPr>
              <w:rPr>
                <w:sz w:val="22"/>
                <w:szCs w:val="22"/>
              </w:rPr>
            </w:pPr>
            <w:r w:rsidRPr="00414455">
              <w:rPr>
                <w:sz w:val="22"/>
                <w:szCs w:val="22"/>
              </w:rPr>
              <w:t>54:28:042108:9</w:t>
            </w:r>
          </w:p>
        </w:tc>
        <w:tc>
          <w:tcPr>
            <w:tcW w:w="518" w:type="pct"/>
            <w:noWrap/>
            <w:hideMark/>
          </w:tcPr>
          <w:p w14:paraId="7D58EC08" w14:textId="77777777" w:rsidR="00414455" w:rsidRPr="00414455" w:rsidRDefault="00414455" w:rsidP="0098463D">
            <w:pPr>
              <w:rPr>
                <w:sz w:val="22"/>
                <w:szCs w:val="22"/>
              </w:rPr>
            </w:pPr>
            <w:r w:rsidRPr="00414455">
              <w:rPr>
                <w:sz w:val="22"/>
                <w:szCs w:val="22"/>
              </w:rPr>
              <w:t>2000</w:t>
            </w:r>
          </w:p>
        </w:tc>
        <w:tc>
          <w:tcPr>
            <w:tcW w:w="815" w:type="pct"/>
            <w:noWrap/>
          </w:tcPr>
          <w:p w14:paraId="5763E7FD" w14:textId="169D5A9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EC7C322" w14:textId="2DA8F16D"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0A35C04" w14:textId="53431CB2" w:rsidR="00414455" w:rsidRPr="00414455" w:rsidRDefault="00414455" w:rsidP="0098463D">
            <w:pPr>
              <w:rPr>
                <w:sz w:val="22"/>
                <w:szCs w:val="22"/>
              </w:rPr>
            </w:pPr>
            <w:r w:rsidRPr="00414455">
              <w:rPr>
                <w:sz w:val="22"/>
                <w:szCs w:val="22"/>
              </w:rPr>
              <w:t>Земли населенных пунктов</w:t>
            </w:r>
          </w:p>
        </w:tc>
        <w:tc>
          <w:tcPr>
            <w:tcW w:w="866" w:type="pct"/>
          </w:tcPr>
          <w:p w14:paraId="560DE955" w14:textId="610936D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FE67E3E" w14:textId="6EBD4096" w:rsidTr="006E1099">
        <w:trPr>
          <w:trHeight w:val="300"/>
        </w:trPr>
        <w:tc>
          <w:tcPr>
            <w:tcW w:w="283" w:type="pct"/>
          </w:tcPr>
          <w:p w14:paraId="750EB8B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9EEDC81" w14:textId="48E0D9C2" w:rsidR="00414455" w:rsidRPr="00414455" w:rsidRDefault="00414455" w:rsidP="0098463D">
            <w:pPr>
              <w:rPr>
                <w:sz w:val="22"/>
                <w:szCs w:val="22"/>
              </w:rPr>
            </w:pPr>
            <w:r w:rsidRPr="00414455">
              <w:rPr>
                <w:sz w:val="22"/>
                <w:szCs w:val="22"/>
              </w:rPr>
              <w:t>54:28:042102:100</w:t>
            </w:r>
          </w:p>
        </w:tc>
        <w:tc>
          <w:tcPr>
            <w:tcW w:w="518" w:type="pct"/>
            <w:noWrap/>
            <w:hideMark/>
          </w:tcPr>
          <w:p w14:paraId="6B8E0DD0" w14:textId="77777777" w:rsidR="00414455" w:rsidRPr="00414455" w:rsidRDefault="00414455" w:rsidP="0098463D">
            <w:pPr>
              <w:rPr>
                <w:sz w:val="22"/>
                <w:szCs w:val="22"/>
              </w:rPr>
            </w:pPr>
            <w:r w:rsidRPr="00414455">
              <w:rPr>
                <w:sz w:val="22"/>
                <w:szCs w:val="22"/>
              </w:rPr>
              <w:t>409</w:t>
            </w:r>
          </w:p>
        </w:tc>
        <w:tc>
          <w:tcPr>
            <w:tcW w:w="815" w:type="pct"/>
            <w:noWrap/>
          </w:tcPr>
          <w:p w14:paraId="43B4D34E" w14:textId="4542C0A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B1B4303" w14:textId="2CE4DF1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D63AB1B" w14:textId="50B0CCCD" w:rsidR="00414455" w:rsidRPr="00414455" w:rsidRDefault="00414455" w:rsidP="0098463D">
            <w:pPr>
              <w:rPr>
                <w:sz w:val="22"/>
                <w:szCs w:val="22"/>
              </w:rPr>
            </w:pPr>
            <w:r w:rsidRPr="00414455">
              <w:rPr>
                <w:sz w:val="22"/>
                <w:szCs w:val="22"/>
              </w:rPr>
              <w:t>Земли населенных пунктов</w:t>
            </w:r>
          </w:p>
        </w:tc>
        <w:tc>
          <w:tcPr>
            <w:tcW w:w="866" w:type="pct"/>
          </w:tcPr>
          <w:p w14:paraId="23A82B50" w14:textId="398A45F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D22A902" w14:textId="05926353" w:rsidTr="006E1099">
        <w:trPr>
          <w:trHeight w:val="300"/>
        </w:trPr>
        <w:tc>
          <w:tcPr>
            <w:tcW w:w="283" w:type="pct"/>
          </w:tcPr>
          <w:p w14:paraId="69F0911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129E9BE" w14:textId="50D080F8" w:rsidR="00414455" w:rsidRPr="00414455" w:rsidRDefault="00414455" w:rsidP="0098463D">
            <w:pPr>
              <w:rPr>
                <w:sz w:val="22"/>
                <w:szCs w:val="22"/>
              </w:rPr>
            </w:pPr>
            <w:r w:rsidRPr="00414455">
              <w:rPr>
                <w:sz w:val="22"/>
                <w:szCs w:val="22"/>
              </w:rPr>
              <w:t>54:28:042102:14</w:t>
            </w:r>
          </w:p>
        </w:tc>
        <w:tc>
          <w:tcPr>
            <w:tcW w:w="518" w:type="pct"/>
            <w:noWrap/>
            <w:hideMark/>
          </w:tcPr>
          <w:p w14:paraId="3FF8C942" w14:textId="77777777" w:rsidR="00414455" w:rsidRPr="00414455" w:rsidRDefault="00414455" w:rsidP="0098463D">
            <w:pPr>
              <w:rPr>
                <w:sz w:val="22"/>
                <w:szCs w:val="22"/>
              </w:rPr>
            </w:pPr>
            <w:r w:rsidRPr="00414455">
              <w:rPr>
                <w:sz w:val="22"/>
                <w:szCs w:val="22"/>
              </w:rPr>
              <w:t>910.19</w:t>
            </w:r>
          </w:p>
        </w:tc>
        <w:tc>
          <w:tcPr>
            <w:tcW w:w="815" w:type="pct"/>
            <w:noWrap/>
          </w:tcPr>
          <w:p w14:paraId="464DBB66" w14:textId="63505AB0"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1B15DE" w14:textId="1CB3F52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BF910A9" w14:textId="29ADC325" w:rsidR="00414455" w:rsidRPr="00414455" w:rsidRDefault="00414455" w:rsidP="0098463D">
            <w:pPr>
              <w:rPr>
                <w:sz w:val="22"/>
                <w:szCs w:val="22"/>
              </w:rPr>
            </w:pPr>
            <w:r w:rsidRPr="00414455">
              <w:rPr>
                <w:sz w:val="22"/>
                <w:szCs w:val="22"/>
              </w:rPr>
              <w:t>Земли населенных пунктов</w:t>
            </w:r>
          </w:p>
        </w:tc>
        <w:tc>
          <w:tcPr>
            <w:tcW w:w="866" w:type="pct"/>
          </w:tcPr>
          <w:p w14:paraId="7D01155B" w14:textId="08AA65A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EB97AF5" w14:textId="2D9D4ED4" w:rsidTr="006E1099">
        <w:trPr>
          <w:trHeight w:val="300"/>
        </w:trPr>
        <w:tc>
          <w:tcPr>
            <w:tcW w:w="283" w:type="pct"/>
          </w:tcPr>
          <w:p w14:paraId="7FCD634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23B17D3" w14:textId="4CFC22BC" w:rsidR="00414455" w:rsidRPr="00414455" w:rsidRDefault="00414455" w:rsidP="0098463D">
            <w:pPr>
              <w:rPr>
                <w:sz w:val="22"/>
                <w:szCs w:val="22"/>
              </w:rPr>
            </w:pPr>
            <w:r w:rsidRPr="00414455">
              <w:rPr>
                <w:sz w:val="22"/>
                <w:szCs w:val="22"/>
              </w:rPr>
              <w:t>54:28:042102:15</w:t>
            </w:r>
          </w:p>
        </w:tc>
        <w:tc>
          <w:tcPr>
            <w:tcW w:w="518" w:type="pct"/>
            <w:noWrap/>
            <w:hideMark/>
          </w:tcPr>
          <w:p w14:paraId="000DA44A" w14:textId="77777777" w:rsidR="00414455" w:rsidRPr="00414455" w:rsidRDefault="00414455" w:rsidP="0098463D">
            <w:pPr>
              <w:rPr>
                <w:sz w:val="22"/>
                <w:szCs w:val="22"/>
              </w:rPr>
            </w:pPr>
            <w:r w:rsidRPr="00414455">
              <w:rPr>
                <w:sz w:val="22"/>
                <w:szCs w:val="22"/>
              </w:rPr>
              <w:t>1177</w:t>
            </w:r>
          </w:p>
        </w:tc>
        <w:tc>
          <w:tcPr>
            <w:tcW w:w="815" w:type="pct"/>
            <w:noWrap/>
          </w:tcPr>
          <w:p w14:paraId="26646BEC" w14:textId="3ED052C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58D09AF" w14:textId="59054B7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6E5DDC8" w14:textId="0A2420C9" w:rsidR="00414455" w:rsidRPr="00414455" w:rsidRDefault="00414455" w:rsidP="0098463D">
            <w:pPr>
              <w:rPr>
                <w:sz w:val="22"/>
                <w:szCs w:val="22"/>
              </w:rPr>
            </w:pPr>
            <w:r w:rsidRPr="00414455">
              <w:rPr>
                <w:sz w:val="22"/>
                <w:szCs w:val="22"/>
              </w:rPr>
              <w:t>Земли населенных пунктов</w:t>
            </w:r>
          </w:p>
        </w:tc>
        <w:tc>
          <w:tcPr>
            <w:tcW w:w="866" w:type="pct"/>
          </w:tcPr>
          <w:p w14:paraId="3B79EF10" w14:textId="0C0B74F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F32D1CD" w14:textId="4FD51580" w:rsidTr="006E1099">
        <w:trPr>
          <w:trHeight w:val="582"/>
        </w:trPr>
        <w:tc>
          <w:tcPr>
            <w:tcW w:w="283" w:type="pct"/>
          </w:tcPr>
          <w:p w14:paraId="4EB93EC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983E9B3" w14:textId="0566AAF5" w:rsidR="00414455" w:rsidRPr="00414455" w:rsidRDefault="00414455" w:rsidP="0098463D">
            <w:pPr>
              <w:rPr>
                <w:sz w:val="22"/>
                <w:szCs w:val="22"/>
              </w:rPr>
            </w:pPr>
            <w:r w:rsidRPr="00414455">
              <w:rPr>
                <w:sz w:val="22"/>
                <w:szCs w:val="22"/>
              </w:rPr>
              <w:t>54:28:042102:159</w:t>
            </w:r>
          </w:p>
        </w:tc>
        <w:tc>
          <w:tcPr>
            <w:tcW w:w="518" w:type="pct"/>
            <w:noWrap/>
            <w:hideMark/>
          </w:tcPr>
          <w:p w14:paraId="24A93326" w14:textId="77777777" w:rsidR="00414455" w:rsidRPr="00414455" w:rsidRDefault="00414455" w:rsidP="0098463D">
            <w:pPr>
              <w:rPr>
                <w:sz w:val="22"/>
                <w:szCs w:val="22"/>
              </w:rPr>
            </w:pPr>
            <w:r w:rsidRPr="00414455">
              <w:rPr>
                <w:sz w:val="22"/>
                <w:szCs w:val="22"/>
              </w:rPr>
              <w:t>99</w:t>
            </w:r>
          </w:p>
        </w:tc>
        <w:tc>
          <w:tcPr>
            <w:tcW w:w="815" w:type="pct"/>
            <w:noWrap/>
          </w:tcPr>
          <w:p w14:paraId="0A1BF859" w14:textId="3B2C77D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E132301" w14:textId="33FE064A"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CA69D6D" w14:textId="270A774B" w:rsidR="00414455" w:rsidRPr="00414455" w:rsidRDefault="00414455" w:rsidP="0098463D">
            <w:pPr>
              <w:rPr>
                <w:sz w:val="22"/>
                <w:szCs w:val="22"/>
              </w:rPr>
            </w:pPr>
            <w:r w:rsidRPr="00414455">
              <w:rPr>
                <w:sz w:val="22"/>
                <w:szCs w:val="22"/>
              </w:rPr>
              <w:t>Земли населенных пунктов</w:t>
            </w:r>
          </w:p>
        </w:tc>
        <w:tc>
          <w:tcPr>
            <w:tcW w:w="866" w:type="pct"/>
          </w:tcPr>
          <w:p w14:paraId="5EF234D7" w14:textId="2E93F14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F0C7A87" w14:textId="0CE1F892" w:rsidTr="006E1099">
        <w:trPr>
          <w:trHeight w:val="300"/>
        </w:trPr>
        <w:tc>
          <w:tcPr>
            <w:tcW w:w="283" w:type="pct"/>
          </w:tcPr>
          <w:p w14:paraId="0CF135C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5589FF7" w14:textId="33A99CCD" w:rsidR="00414455" w:rsidRPr="00414455" w:rsidRDefault="00414455" w:rsidP="0098463D">
            <w:pPr>
              <w:rPr>
                <w:sz w:val="22"/>
                <w:szCs w:val="22"/>
              </w:rPr>
            </w:pPr>
            <w:r w:rsidRPr="00414455">
              <w:rPr>
                <w:sz w:val="22"/>
                <w:szCs w:val="22"/>
              </w:rPr>
              <w:t>54:28:042102:16</w:t>
            </w:r>
          </w:p>
        </w:tc>
        <w:tc>
          <w:tcPr>
            <w:tcW w:w="518" w:type="pct"/>
            <w:noWrap/>
            <w:hideMark/>
          </w:tcPr>
          <w:p w14:paraId="23FD8778" w14:textId="77777777" w:rsidR="00414455" w:rsidRPr="00414455" w:rsidRDefault="00414455" w:rsidP="0098463D">
            <w:pPr>
              <w:rPr>
                <w:sz w:val="22"/>
                <w:szCs w:val="22"/>
              </w:rPr>
            </w:pPr>
            <w:r w:rsidRPr="00414455">
              <w:rPr>
                <w:sz w:val="22"/>
                <w:szCs w:val="22"/>
              </w:rPr>
              <w:t>1290</w:t>
            </w:r>
          </w:p>
        </w:tc>
        <w:tc>
          <w:tcPr>
            <w:tcW w:w="815" w:type="pct"/>
            <w:noWrap/>
          </w:tcPr>
          <w:p w14:paraId="5042DE09" w14:textId="33440B8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04CD823" w14:textId="547B91F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409B20F" w14:textId="578F3B88" w:rsidR="00414455" w:rsidRPr="00414455" w:rsidRDefault="00414455" w:rsidP="0098463D">
            <w:pPr>
              <w:rPr>
                <w:sz w:val="22"/>
                <w:szCs w:val="22"/>
              </w:rPr>
            </w:pPr>
            <w:r w:rsidRPr="00414455">
              <w:rPr>
                <w:sz w:val="22"/>
                <w:szCs w:val="22"/>
              </w:rPr>
              <w:t>Земли населенных пунктов</w:t>
            </w:r>
          </w:p>
        </w:tc>
        <w:tc>
          <w:tcPr>
            <w:tcW w:w="866" w:type="pct"/>
          </w:tcPr>
          <w:p w14:paraId="1300CC0F" w14:textId="7C9B91FE"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4BE28E8" w14:textId="20A1106D" w:rsidTr="006E1099">
        <w:trPr>
          <w:trHeight w:val="300"/>
        </w:trPr>
        <w:tc>
          <w:tcPr>
            <w:tcW w:w="283" w:type="pct"/>
          </w:tcPr>
          <w:p w14:paraId="0C94622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87F4682" w14:textId="1CA8A37B" w:rsidR="00414455" w:rsidRPr="00414455" w:rsidRDefault="00414455" w:rsidP="0098463D">
            <w:pPr>
              <w:rPr>
                <w:sz w:val="22"/>
                <w:szCs w:val="22"/>
              </w:rPr>
            </w:pPr>
            <w:r w:rsidRPr="00414455">
              <w:rPr>
                <w:sz w:val="22"/>
                <w:szCs w:val="22"/>
              </w:rPr>
              <w:t>54:28:042102:160</w:t>
            </w:r>
          </w:p>
        </w:tc>
        <w:tc>
          <w:tcPr>
            <w:tcW w:w="518" w:type="pct"/>
            <w:noWrap/>
            <w:hideMark/>
          </w:tcPr>
          <w:p w14:paraId="75C0E2D5" w14:textId="77777777" w:rsidR="00414455" w:rsidRPr="00414455" w:rsidRDefault="00414455" w:rsidP="0098463D">
            <w:pPr>
              <w:rPr>
                <w:sz w:val="22"/>
                <w:szCs w:val="22"/>
              </w:rPr>
            </w:pPr>
            <w:r w:rsidRPr="00414455">
              <w:rPr>
                <w:sz w:val="22"/>
                <w:szCs w:val="22"/>
              </w:rPr>
              <w:t>1600</w:t>
            </w:r>
          </w:p>
        </w:tc>
        <w:tc>
          <w:tcPr>
            <w:tcW w:w="815" w:type="pct"/>
            <w:noWrap/>
          </w:tcPr>
          <w:p w14:paraId="03CAFE04" w14:textId="239C5D1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D7FA3DD" w14:textId="40AD294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5DFFE92E" w14:textId="2CEBAE98" w:rsidR="00414455" w:rsidRPr="00414455" w:rsidRDefault="00414455" w:rsidP="0098463D">
            <w:pPr>
              <w:rPr>
                <w:sz w:val="22"/>
                <w:szCs w:val="22"/>
              </w:rPr>
            </w:pPr>
            <w:r w:rsidRPr="00414455">
              <w:rPr>
                <w:sz w:val="22"/>
                <w:szCs w:val="22"/>
              </w:rPr>
              <w:t>Земли населенных пунктов</w:t>
            </w:r>
          </w:p>
        </w:tc>
        <w:tc>
          <w:tcPr>
            <w:tcW w:w="866" w:type="pct"/>
          </w:tcPr>
          <w:p w14:paraId="3DA183C5" w14:textId="773CCABC"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C95558C" w14:textId="7848F248" w:rsidTr="006E1099">
        <w:trPr>
          <w:trHeight w:val="300"/>
        </w:trPr>
        <w:tc>
          <w:tcPr>
            <w:tcW w:w="283" w:type="pct"/>
          </w:tcPr>
          <w:p w14:paraId="3FBA75F2"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FDD813" w14:textId="33863C0C" w:rsidR="00414455" w:rsidRPr="00414455" w:rsidRDefault="00414455" w:rsidP="0098463D">
            <w:pPr>
              <w:rPr>
                <w:sz w:val="22"/>
                <w:szCs w:val="22"/>
              </w:rPr>
            </w:pPr>
            <w:r w:rsidRPr="00414455">
              <w:rPr>
                <w:sz w:val="22"/>
                <w:szCs w:val="22"/>
              </w:rPr>
              <w:t>54:28:042102:164</w:t>
            </w:r>
          </w:p>
        </w:tc>
        <w:tc>
          <w:tcPr>
            <w:tcW w:w="518" w:type="pct"/>
            <w:noWrap/>
            <w:hideMark/>
          </w:tcPr>
          <w:p w14:paraId="08572666" w14:textId="77777777" w:rsidR="00414455" w:rsidRPr="00414455" w:rsidRDefault="00414455" w:rsidP="0098463D">
            <w:pPr>
              <w:rPr>
                <w:sz w:val="22"/>
                <w:szCs w:val="22"/>
              </w:rPr>
            </w:pPr>
            <w:r w:rsidRPr="00414455">
              <w:rPr>
                <w:sz w:val="22"/>
                <w:szCs w:val="22"/>
              </w:rPr>
              <w:t>1218</w:t>
            </w:r>
          </w:p>
        </w:tc>
        <w:tc>
          <w:tcPr>
            <w:tcW w:w="815" w:type="pct"/>
            <w:noWrap/>
          </w:tcPr>
          <w:p w14:paraId="1268D433" w14:textId="4E16744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AA16465" w14:textId="4E775A3A" w:rsidR="00414455" w:rsidRPr="00414455" w:rsidRDefault="00414455" w:rsidP="0098463D">
            <w:pPr>
              <w:rPr>
                <w:sz w:val="22"/>
                <w:szCs w:val="22"/>
              </w:rPr>
            </w:pPr>
            <w:r w:rsidRPr="00414455">
              <w:rPr>
                <w:sz w:val="22"/>
                <w:szCs w:val="22"/>
              </w:rPr>
              <w:t xml:space="preserve">Малоэтажная многоквартирная жилая застройка </w:t>
            </w:r>
          </w:p>
        </w:tc>
        <w:tc>
          <w:tcPr>
            <w:tcW w:w="742" w:type="pct"/>
          </w:tcPr>
          <w:p w14:paraId="2183AC91" w14:textId="6895BD0E" w:rsidR="00414455" w:rsidRPr="00414455" w:rsidRDefault="00414455" w:rsidP="0098463D">
            <w:pPr>
              <w:rPr>
                <w:sz w:val="22"/>
                <w:szCs w:val="22"/>
              </w:rPr>
            </w:pPr>
            <w:r w:rsidRPr="00414455">
              <w:rPr>
                <w:sz w:val="22"/>
                <w:szCs w:val="22"/>
              </w:rPr>
              <w:t>Земли населенных пунктов</w:t>
            </w:r>
          </w:p>
        </w:tc>
        <w:tc>
          <w:tcPr>
            <w:tcW w:w="866" w:type="pct"/>
          </w:tcPr>
          <w:p w14:paraId="53800C9E" w14:textId="723A8C19" w:rsidR="00414455" w:rsidRPr="00414455" w:rsidRDefault="00414455" w:rsidP="0098463D">
            <w:pPr>
              <w:rPr>
                <w:sz w:val="22"/>
                <w:szCs w:val="22"/>
              </w:rPr>
            </w:pPr>
            <w:r w:rsidRPr="00414455">
              <w:rPr>
                <w:sz w:val="22"/>
                <w:szCs w:val="22"/>
              </w:rPr>
              <w:t xml:space="preserve">Малоэтажная многоквартирная жилая застройка </w:t>
            </w:r>
          </w:p>
        </w:tc>
      </w:tr>
      <w:tr w:rsidR="00414455" w:rsidRPr="00414455" w14:paraId="1B8D873F" w14:textId="7270F059" w:rsidTr="006E1099">
        <w:trPr>
          <w:trHeight w:val="300"/>
        </w:trPr>
        <w:tc>
          <w:tcPr>
            <w:tcW w:w="283" w:type="pct"/>
          </w:tcPr>
          <w:p w14:paraId="42558C7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D6AE667" w14:textId="6F4B99BB" w:rsidR="00414455" w:rsidRPr="00414455" w:rsidRDefault="00414455" w:rsidP="0098463D">
            <w:pPr>
              <w:rPr>
                <w:sz w:val="22"/>
                <w:szCs w:val="22"/>
              </w:rPr>
            </w:pPr>
            <w:r w:rsidRPr="00414455">
              <w:rPr>
                <w:sz w:val="22"/>
                <w:szCs w:val="22"/>
              </w:rPr>
              <w:t>54:28:042102:17</w:t>
            </w:r>
          </w:p>
        </w:tc>
        <w:tc>
          <w:tcPr>
            <w:tcW w:w="518" w:type="pct"/>
            <w:noWrap/>
            <w:hideMark/>
          </w:tcPr>
          <w:p w14:paraId="0915EBB7" w14:textId="77777777" w:rsidR="00414455" w:rsidRPr="00414455" w:rsidRDefault="00414455" w:rsidP="0098463D">
            <w:pPr>
              <w:rPr>
                <w:sz w:val="22"/>
                <w:szCs w:val="22"/>
              </w:rPr>
            </w:pPr>
            <w:r w:rsidRPr="00414455">
              <w:rPr>
                <w:sz w:val="22"/>
                <w:szCs w:val="22"/>
              </w:rPr>
              <w:t>643</w:t>
            </w:r>
          </w:p>
        </w:tc>
        <w:tc>
          <w:tcPr>
            <w:tcW w:w="815" w:type="pct"/>
            <w:noWrap/>
          </w:tcPr>
          <w:p w14:paraId="29008D58" w14:textId="53CD30C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53B35D9" w14:textId="01D4DD4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1C17632" w14:textId="5382B8FF" w:rsidR="00414455" w:rsidRPr="00414455" w:rsidRDefault="00414455" w:rsidP="0098463D">
            <w:pPr>
              <w:rPr>
                <w:sz w:val="22"/>
                <w:szCs w:val="22"/>
              </w:rPr>
            </w:pPr>
            <w:r w:rsidRPr="00414455">
              <w:rPr>
                <w:sz w:val="22"/>
                <w:szCs w:val="22"/>
              </w:rPr>
              <w:t>Земли населенных пунктов</w:t>
            </w:r>
          </w:p>
        </w:tc>
        <w:tc>
          <w:tcPr>
            <w:tcW w:w="866" w:type="pct"/>
          </w:tcPr>
          <w:p w14:paraId="25E063B6" w14:textId="4B1D9A63"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6558D90" w14:textId="2C5E0739" w:rsidTr="006E1099">
        <w:trPr>
          <w:trHeight w:val="300"/>
        </w:trPr>
        <w:tc>
          <w:tcPr>
            <w:tcW w:w="283" w:type="pct"/>
          </w:tcPr>
          <w:p w14:paraId="1ECAFFA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6920E91" w14:textId="66F9F8CF" w:rsidR="00414455" w:rsidRPr="00414455" w:rsidRDefault="00414455" w:rsidP="0098463D">
            <w:pPr>
              <w:rPr>
                <w:sz w:val="22"/>
                <w:szCs w:val="22"/>
              </w:rPr>
            </w:pPr>
            <w:r w:rsidRPr="00414455">
              <w:rPr>
                <w:sz w:val="22"/>
                <w:szCs w:val="22"/>
              </w:rPr>
              <w:t>54:28:042102:18</w:t>
            </w:r>
          </w:p>
        </w:tc>
        <w:tc>
          <w:tcPr>
            <w:tcW w:w="518" w:type="pct"/>
            <w:noWrap/>
            <w:hideMark/>
          </w:tcPr>
          <w:p w14:paraId="7C4597DB" w14:textId="77777777" w:rsidR="00414455" w:rsidRPr="00414455" w:rsidRDefault="00414455" w:rsidP="0098463D">
            <w:pPr>
              <w:rPr>
                <w:sz w:val="22"/>
                <w:szCs w:val="22"/>
              </w:rPr>
            </w:pPr>
            <w:r w:rsidRPr="00414455">
              <w:rPr>
                <w:sz w:val="22"/>
                <w:szCs w:val="22"/>
              </w:rPr>
              <w:t>990</w:t>
            </w:r>
          </w:p>
        </w:tc>
        <w:tc>
          <w:tcPr>
            <w:tcW w:w="815" w:type="pct"/>
            <w:noWrap/>
          </w:tcPr>
          <w:p w14:paraId="14DF9BD4" w14:textId="5E396287"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169E3D0" w14:textId="5A85B34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E47E1D6" w14:textId="58FFF297" w:rsidR="00414455" w:rsidRPr="00414455" w:rsidRDefault="00414455" w:rsidP="0098463D">
            <w:pPr>
              <w:rPr>
                <w:sz w:val="22"/>
                <w:szCs w:val="22"/>
              </w:rPr>
            </w:pPr>
            <w:r w:rsidRPr="00414455">
              <w:rPr>
                <w:sz w:val="22"/>
                <w:szCs w:val="22"/>
              </w:rPr>
              <w:t>Земли населенных пунктов</w:t>
            </w:r>
          </w:p>
        </w:tc>
        <w:tc>
          <w:tcPr>
            <w:tcW w:w="866" w:type="pct"/>
          </w:tcPr>
          <w:p w14:paraId="16AF9733" w14:textId="49B892D1"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3E52C1AD" w14:textId="69484BCD" w:rsidTr="006E1099">
        <w:trPr>
          <w:trHeight w:val="300"/>
        </w:trPr>
        <w:tc>
          <w:tcPr>
            <w:tcW w:w="283" w:type="pct"/>
          </w:tcPr>
          <w:p w14:paraId="67AA772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4A0FDB6" w14:textId="6CBE9D6E" w:rsidR="00414455" w:rsidRPr="00414455" w:rsidRDefault="00414455" w:rsidP="0098463D">
            <w:pPr>
              <w:rPr>
                <w:sz w:val="22"/>
                <w:szCs w:val="22"/>
              </w:rPr>
            </w:pPr>
            <w:r w:rsidRPr="00414455">
              <w:rPr>
                <w:sz w:val="22"/>
                <w:szCs w:val="22"/>
              </w:rPr>
              <w:t>54:28:042102:181</w:t>
            </w:r>
          </w:p>
        </w:tc>
        <w:tc>
          <w:tcPr>
            <w:tcW w:w="518" w:type="pct"/>
            <w:noWrap/>
            <w:hideMark/>
          </w:tcPr>
          <w:p w14:paraId="7F31E00B" w14:textId="77777777" w:rsidR="00414455" w:rsidRPr="00414455" w:rsidRDefault="00414455" w:rsidP="0098463D">
            <w:pPr>
              <w:rPr>
                <w:sz w:val="22"/>
                <w:szCs w:val="22"/>
              </w:rPr>
            </w:pPr>
            <w:r w:rsidRPr="00414455">
              <w:rPr>
                <w:sz w:val="22"/>
                <w:szCs w:val="22"/>
              </w:rPr>
              <w:t>3444</w:t>
            </w:r>
          </w:p>
        </w:tc>
        <w:tc>
          <w:tcPr>
            <w:tcW w:w="815" w:type="pct"/>
            <w:noWrap/>
          </w:tcPr>
          <w:p w14:paraId="376CF74A" w14:textId="563C952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A579DEF" w14:textId="6D32962A" w:rsidR="00414455" w:rsidRPr="00414455" w:rsidRDefault="00414455" w:rsidP="0098463D">
            <w:pPr>
              <w:rPr>
                <w:sz w:val="22"/>
                <w:szCs w:val="22"/>
              </w:rPr>
            </w:pPr>
            <w:r w:rsidRPr="00414455">
              <w:rPr>
                <w:sz w:val="22"/>
                <w:szCs w:val="22"/>
              </w:rPr>
              <w:t>Для обслуживания здания котельной</w:t>
            </w:r>
          </w:p>
        </w:tc>
        <w:tc>
          <w:tcPr>
            <w:tcW w:w="742" w:type="pct"/>
          </w:tcPr>
          <w:p w14:paraId="1590F43B" w14:textId="6E0A7088" w:rsidR="00414455" w:rsidRPr="00414455" w:rsidRDefault="00414455" w:rsidP="0098463D">
            <w:pPr>
              <w:rPr>
                <w:sz w:val="22"/>
                <w:szCs w:val="22"/>
              </w:rPr>
            </w:pPr>
            <w:r w:rsidRPr="00414455">
              <w:rPr>
                <w:sz w:val="22"/>
                <w:szCs w:val="22"/>
              </w:rPr>
              <w:t>Земли населенных пунктов</w:t>
            </w:r>
          </w:p>
        </w:tc>
        <w:tc>
          <w:tcPr>
            <w:tcW w:w="866" w:type="pct"/>
          </w:tcPr>
          <w:p w14:paraId="74F63F77" w14:textId="48E5475F" w:rsidR="00414455" w:rsidRPr="00414455" w:rsidRDefault="00414455" w:rsidP="0098463D">
            <w:pPr>
              <w:rPr>
                <w:sz w:val="22"/>
                <w:szCs w:val="22"/>
              </w:rPr>
            </w:pPr>
            <w:r w:rsidRPr="00414455">
              <w:rPr>
                <w:sz w:val="22"/>
                <w:szCs w:val="22"/>
              </w:rPr>
              <w:t>Для обслуживания здания котельной</w:t>
            </w:r>
          </w:p>
        </w:tc>
      </w:tr>
      <w:tr w:rsidR="00414455" w:rsidRPr="00414455" w14:paraId="746545CF" w14:textId="7AF0B05B" w:rsidTr="006E1099">
        <w:trPr>
          <w:trHeight w:val="300"/>
        </w:trPr>
        <w:tc>
          <w:tcPr>
            <w:tcW w:w="283" w:type="pct"/>
          </w:tcPr>
          <w:p w14:paraId="3DEDC34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9B0E88" w14:textId="11A9E61E" w:rsidR="00414455" w:rsidRPr="00414455" w:rsidRDefault="00414455" w:rsidP="0098463D">
            <w:pPr>
              <w:rPr>
                <w:sz w:val="22"/>
                <w:szCs w:val="22"/>
              </w:rPr>
            </w:pPr>
            <w:r w:rsidRPr="00414455">
              <w:rPr>
                <w:sz w:val="22"/>
                <w:szCs w:val="22"/>
              </w:rPr>
              <w:t>54:28:042102:187</w:t>
            </w:r>
          </w:p>
        </w:tc>
        <w:tc>
          <w:tcPr>
            <w:tcW w:w="518" w:type="pct"/>
            <w:noWrap/>
            <w:hideMark/>
          </w:tcPr>
          <w:p w14:paraId="3A895B96" w14:textId="77777777" w:rsidR="00414455" w:rsidRPr="00414455" w:rsidRDefault="00414455" w:rsidP="0098463D">
            <w:pPr>
              <w:rPr>
                <w:sz w:val="22"/>
                <w:szCs w:val="22"/>
              </w:rPr>
            </w:pPr>
            <w:r w:rsidRPr="00414455">
              <w:rPr>
                <w:sz w:val="22"/>
                <w:szCs w:val="22"/>
              </w:rPr>
              <w:t>237</w:t>
            </w:r>
          </w:p>
        </w:tc>
        <w:tc>
          <w:tcPr>
            <w:tcW w:w="815" w:type="pct"/>
            <w:noWrap/>
          </w:tcPr>
          <w:p w14:paraId="428B5DB6" w14:textId="48B7AE6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796EF3F" w14:textId="49AAD43A" w:rsidR="00414455" w:rsidRPr="00414455" w:rsidRDefault="00414455" w:rsidP="0098463D">
            <w:pPr>
              <w:rPr>
                <w:sz w:val="22"/>
                <w:szCs w:val="22"/>
              </w:rPr>
            </w:pPr>
            <w:r w:rsidRPr="00414455">
              <w:rPr>
                <w:sz w:val="22"/>
                <w:szCs w:val="22"/>
              </w:rPr>
              <w:t>Для размещения и обслуживания хозяйственных построек</w:t>
            </w:r>
          </w:p>
        </w:tc>
        <w:tc>
          <w:tcPr>
            <w:tcW w:w="742" w:type="pct"/>
          </w:tcPr>
          <w:p w14:paraId="7EAA913C" w14:textId="218BFDE8" w:rsidR="00414455" w:rsidRPr="00414455" w:rsidRDefault="00414455" w:rsidP="0098463D">
            <w:pPr>
              <w:rPr>
                <w:sz w:val="22"/>
                <w:szCs w:val="22"/>
              </w:rPr>
            </w:pPr>
            <w:r w:rsidRPr="00414455">
              <w:rPr>
                <w:sz w:val="22"/>
                <w:szCs w:val="22"/>
              </w:rPr>
              <w:t>Земли населенных пунктов</w:t>
            </w:r>
          </w:p>
        </w:tc>
        <w:tc>
          <w:tcPr>
            <w:tcW w:w="866" w:type="pct"/>
          </w:tcPr>
          <w:p w14:paraId="7092A680" w14:textId="1EEFF37C" w:rsidR="00414455" w:rsidRPr="00414455" w:rsidRDefault="00414455" w:rsidP="0098463D">
            <w:pPr>
              <w:rPr>
                <w:sz w:val="22"/>
                <w:szCs w:val="22"/>
              </w:rPr>
            </w:pPr>
            <w:r w:rsidRPr="00414455">
              <w:rPr>
                <w:sz w:val="22"/>
                <w:szCs w:val="22"/>
              </w:rPr>
              <w:t>Для размещения и обслуживания хозяйственных построек</w:t>
            </w:r>
          </w:p>
        </w:tc>
      </w:tr>
      <w:tr w:rsidR="00414455" w:rsidRPr="00414455" w14:paraId="1DC6C99E" w14:textId="450A7882" w:rsidTr="006E1099">
        <w:trPr>
          <w:trHeight w:val="300"/>
        </w:trPr>
        <w:tc>
          <w:tcPr>
            <w:tcW w:w="283" w:type="pct"/>
          </w:tcPr>
          <w:p w14:paraId="30E199F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518817F" w14:textId="656A0F80" w:rsidR="00414455" w:rsidRPr="00414455" w:rsidRDefault="00414455" w:rsidP="0098463D">
            <w:pPr>
              <w:rPr>
                <w:sz w:val="22"/>
                <w:szCs w:val="22"/>
              </w:rPr>
            </w:pPr>
            <w:r w:rsidRPr="00414455">
              <w:rPr>
                <w:sz w:val="22"/>
                <w:szCs w:val="22"/>
              </w:rPr>
              <w:t>54:28:042102:190</w:t>
            </w:r>
          </w:p>
        </w:tc>
        <w:tc>
          <w:tcPr>
            <w:tcW w:w="518" w:type="pct"/>
            <w:noWrap/>
            <w:hideMark/>
          </w:tcPr>
          <w:p w14:paraId="382C9CA9" w14:textId="77777777" w:rsidR="00414455" w:rsidRPr="00414455" w:rsidRDefault="00414455" w:rsidP="0098463D">
            <w:pPr>
              <w:rPr>
                <w:sz w:val="22"/>
                <w:szCs w:val="22"/>
              </w:rPr>
            </w:pPr>
            <w:r w:rsidRPr="00414455">
              <w:rPr>
                <w:sz w:val="22"/>
                <w:szCs w:val="22"/>
              </w:rPr>
              <w:t>137</w:t>
            </w:r>
          </w:p>
        </w:tc>
        <w:tc>
          <w:tcPr>
            <w:tcW w:w="815" w:type="pct"/>
            <w:noWrap/>
          </w:tcPr>
          <w:p w14:paraId="2282C9BA" w14:textId="399C85F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E819F3E" w14:textId="44CD41B5" w:rsidR="00414455" w:rsidRPr="00414455" w:rsidRDefault="00414455" w:rsidP="0098463D">
            <w:pPr>
              <w:rPr>
                <w:sz w:val="22"/>
                <w:szCs w:val="22"/>
              </w:rPr>
            </w:pPr>
            <w:r w:rsidRPr="00414455">
              <w:rPr>
                <w:sz w:val="22"/>
                <w:szCs w:val="22"/>
              </w:rPr>
              <w:t>Для строительства и обслуживания гаража</w:t>
            </w:r>
          </w:p>
        </w:tc>
        <w:tc>
          <w:tcPr>
            <w:tcW w:w="742" w:type="pct"/>
          </w:tcPr>
          <w:p w14:paraId="3DBDDE61" w14:textId="1298615C" w:rsidR="00414455" w:rsidRPr="00414455" w:rsidRDefault="00414455" w:rsidP="0098463D">
            <w:pPr>
              <w:rPr>
                <w:sz w:val="22"/>
                <w:szCs w:val="22"/>
              </w:rPr>
            </w:pPr>
            <w:r w:rsidRPr="00414455">
              <w:rPr>
                <w:sz w:val="22"/>
                <w:szCs w:val="22"/>
              </w:rPr>
              <w:t>Земли населенных пунктов</w:t>
            </w:r>
          </w:p>
        </w:tc>
        <w:tc>
          <w:tcPr>
            <w:tcW w:w="866" w:type="pct"/>
          </w:tcPr>
          <w:p w14:paraId="38091032" w14:textId="765CAC11" w:rsidR="00414455" w:rsidRPr="00414455" w:rsidRDefault="00414455" w:rsidP="0098463D">
            <w:pPr>
              <w:rPr>
                <w:sz w:val="22"/>
                <w:szCs w:val="22"/>
              </w:rPr>
            </w:pPr>
            <w:r w:rsidRPr="00414455">
              <w:rPr>
                <w:sz w:val="22"/>
                <w:szCs w:val="22"/>
              </w:rPr>
              <w:t>Для строительства и обслуживания гаража</w:t>
            </w:r>
          </w:p>
        </w:tc>
      </w:tr>
      <w:tr w:rsidR="00414455" w:rsidRPr="00414455" w14:paraId="0EA49CE7" w14:textId="4EBF29A7" w:rsidTr="006E1099">
        <w:trPr>
          <w:trHeight w:val="300"/>
        </w:trPr>
        <w:tc>
          <w:tcPr>
            <w:tcW w:w="283" w:type="pct"/>
          </w:tcPr>
          <w:p w14:paraId="1655CC7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C00A74C" w14:textId="59DD3562" w:rsidR="00414455" w:rsidRPr="00414455" w:rsidRDefault="00414455" w:rsidP="0098463D">
            <w:pPr>
              <w:rPr>
                <w:sz w:val="22"/>
                <w:szCs w:val="22"/>
              </w:rPr>
            </w:pPr>
            <w:r w:rsidRPr="00414455">
              <w:rPr>
                <w:sz w:val="22"/>
                <w:szCs w:val="22"/>
              </w:rPr>
              <w:t>54:28:042102:195</w:t>
            </w:r>
          </w:p>
        </w:tc>
        <w:tc>
          <w:tcPr>
            <w:tcW w:w="518" w:type="pct"/>
            <w:noWrap/>
            <w:hideMark/>
          </w:tcPr>
          <w:p w14:paraId="401F07EB" w14:textId="77777777" w:rsidR="00414455" w:rsidRPr="00414455" w:rsidRDefault="00414455" w:rsidP="0098463D">
            <w:pPr>
              <w:rPr>
                <w:sz w:val="22"/>
                <w:szCs w:val="22"/>
              </w:rPr>
            </w:pPr>
            <w:r w:rsidRPr="00414455">
              <w:rPr>
                <w:sz w:val="22"/>
                <w:szCs w:val="22"/>
              </w:rPr>
              <w:t>34</w:t>
            </w:r>
          </w:p>
        </w:tc>
        <w:tc>
          <w:tcPr>
            <w:tcW w:w="815" w:type="pct"/>
            <w:noWrap/>
          </w:tcPr>
          <w:p w14:paraId="017F9F36" w14:textId="115E8DD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80B901E" w14:textId="7373C605" w:rsidR="00414455" w:rsidRPr="00414455" w:rsidRDefault="00414455" w:rsidP="0098463D">
            <w:pPr>
              <w:rPr>
                <w:sz w:val="22"/>
                <w:szCs w:val="22"/>
              </w:rPr>
            </w:pPr>
            <w:r w:rsidRPr="00414455">
              <w:rPr>
                <w:sz w:val="22"/>
                <w:szCs w:val="22"/>
              </w:rPr>
              <w:t>Для размещения и обслуживания хозпостроек</w:t>
            </w:r>
          </w:p>
        </w:tc>
        <w:tc>
          <w:tcPr>
            <w:tcW w:w="742" w:type="pct"/>
          </w:tcPr>
          <w:p w14:paraId="16ADBD31" w14:textId="7ADBC31C" w:rsidR="00414455" w:rsidRPr="00414455" w:rsidRDefault="00414455" w:rsidP="0098463D">
            <w:pPr>
              <w:rPr>
                <w:sz w:val="22"/>
                <w:szCs w:val="22"/>
              </w:rPr>
            </w:pPr>
            <w:r w:rsidRPr="00414455">
              <w:rPr>
                <w:sz w:val="22"/>
                <w:szCs w:val="22"/>
              </w:rPr>
              <w:t>Земли населенных пунктов</w:t>
            </w:r>
          </w:p>
        </w:tc>
        <w:tc>
          <w:tcPr>
            <w:tcW w:w="866" w:type="pct"/>
          </w:tcPr>
          <w:p w14:paraId="223FCC41" w14:textId="5C420814" w:rsidR="00414455" w:rsidRPr="00414455" w:rsidRDefault="00414455" w:rsidP="0098463D">
            <w:pPr>
              <w:rPr>
                <w:sz w:val="22"/>
                <w:szCs w:val="22"/>
              </w:rPr>
            </w:pPr>
            <w:r w:rsidRPr="00414455">
              <w:rPr>
                <w:sz w:val="22"/>
                <w:szCs w:val="22"/>
              </w:rPr>
              <w:t>Для размещения и обслуживания хозпостроек</w:t>
            </w:r>
          </w:p>
        </w:tc>
      </w:tr>
      <w:tr w:rsidR="00414455" w:rsidRPr="00414455" w14:paraId="5D5AC089" w14:textId="048BB016" w:rsidTr="006E1099">
        <w:trPr>
          <w:trHeight w:val="300"/>
        </w:trPr>
        <w:tc>
          <w:tcPr>
            <w:tcW w:w="283" w:type="pct"/>
          </w:tcPr>
          <w:p w14:paraId="166217A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DF773B1" w14:textId="7491BF3A" w:rsidR="00414455" w:rsidRPr="00414455" w:rsidRDefault="00414455" w:rsidP="0098463D">
            <w:pPr>
              <w:rPr>
                <w:sz w:val="22"/>
                <w:szCs w:val="22"/>
              </w:rPr>
            </w:pPr>
            <w:r w:rsidRPr="00414455">
              <w:rPr>
                <w:sz w:val="22"/>
                <w:szCs w:val="22"/>
              </w:rPr>
              <w:t>54:28:042102:196</w:t>
            </w:r>
          </w:p>
        </w:tc>
        <w:tc>
          <w:tcPr>
            <w:tcW w:w="518" w:type="pct"/>
            <w:noWrap/>
            <w:hideMark/>
          </w:tcPr>
          <w:p w14:paraId="491E2D82" w14:textId="77777777" w:rsidR="00414455" w:rsidRPr="00414455" w:rsidRDefault="00414455" w:rsidP="0098463D">
            <w:pPr>
              <w:rPr>
                <w:sz w:val="22"/>
                <w:szCs w:val="22"/>
              </w:rPr>
            </w:pPr>
            <w:r w:rsidRPr="00414455">
              <w:rPr>
                <w:sz w:val="22"/>
                <w:szCs w:val="22"/>
              </w:rPr>
              <w:t>872</w:t>
            </w:r>
          </w:p>
        </w:tc>
        <w:tc>
          <w:tcPr>
            <w:tcW w:w="815" w:type="pct"/>
            <w:noWrap/>
          </w:tcPr>
          <w:p w14:paraId="25C4B6C2" w14:textId="3B809D0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6A404DA" w14:textId="501444D8" w:rsidR="00414455" w:rsidRPr="00414455" w:rsidRDefault="00414455" w:rsidP="0098463D">
            <w:pPr>
              <w:rPr>
                <w:sz w:val="22"/>
                <w:szCs w:val="22"/>
              </w:rPr>
            </w:pPr>
            <w:r w:rsidRPr="00414455">
              <w:rPr>
                <w:sz w:val="22"/>
                <w:szCs w:val="22"/>
              </w:rPr>
              <w:t>Малоэтажная многоквартирная жилая застройка</w:t>
            </w:r>
          </w:p>
        </w:tc>
        <w:tc>
          <w:tcPr>
            <w:tcW w:w="742" w:type="pct"/>
          </w:tcPr>
          <w:p w14:paraId="7DEEE0A1" w14:textId="5BD90E51" w:rsidR="00414455" w:rsidRPr="00414455" w:rsidRDefault="00414455" w:rsidP="0098463D">
            <w:pPr>
              <w:rPr>
                <w:sz w:val="22"/>
                <w:szCs w:val="22"/>
              </w:rPr>
            </w:pPr>
            <w:r w:rsidRPr="00414455">
              <w:rPr>
                <w:sz w:val="22"/>
                <w:szCs w:val="22"/>
              </w:rPr>
              <w:t>Земли населенных пунктов</w:t>
            </w:r>
          </w:p>
        </w:tc>
        <w:tc>
          <w:tcPr>
            <w:tcW w:w="866" w:type="pct"/>
          </w:tcPr>
          <w:p w14:paraId="502C79DF" w14:textId="6C3CC380" w:rsidR="00414455" w:rsidRPr="00414455" w:rsidRDefault="00414455" w:rsidP="0098463D">
            <w:pPr>
              <w:rPr>
                <w:sz w:val="22"/>
                <w:szCs w:val="22"/>
              </w:rPr>
            </w:pPr>
            <w:r w:rsidRPr="00414455">
              <w:rPr>
                <w:sz w:val="22"/>
                <w:szCs w:val="22"/>
              </w:rPr>
              <w:t>Малоэтажная многоквартирная жилая застройка</w:t>
            </w:r>
          </w:p>
        </w:tc>
      </w:tr>
      <w:tr w:rsidR="00414455" w:rsidRPr="00414455" w14:paraId="302E6FC2" w14:textId="554C43BE" w:rsidTr="006E1099">
        <w:trPr>
          <w:trHeight w:val="300"/>
        </w:trPr>
        <w:tc>
          <w:tcPr>
            <w:tcW w:w="283" w:type="pct"/>
          </w:tcPr>
          <w:p w14:paraId="3268C2E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B70D860" w14:textId="4C31ED48" w:rsidR="00414455" w:rsidRPr="00414455" w:rsidRDefault="00414455" w:rsidP="0098463D">
            <w:pPr>
              <w:rPr>
                <w:sz w:val="22"/>
                <w:szCs w:val="22"/>
              </w:rPr>
            </w:pPr>
            <w:r w:rsidRPr="00414455">
              <w:rPr>
                <w:sz w:val="22"/>
                <w:szCs w:val="22"/>
              </w:rPr>
              <w:t>54:28:042102:199</w:t>
            </w:r>
          </w:p>
        </w:tc>
        <w:tc>
          <w:tcPr>
            <w:tcW w:w="518" w:type="pct"/>
            <w:noWrap/>
            <w:hideMark/>
          </w:tcPr>
          <w:p w14:paraId="3329E7F7" w14:textId="77777777" w:rsidR="00414455" w:rsidRPr="00414455" w:rsidRDefault="00414455" w:rsidP="0098463D">
            <w:pPr>
              <w:rPr>
                <w:sz w:val="22"/>
                <w:szCs w:val="22"/>
              </w:rPr>
            </w:pPr>
            <w:r w:rsidRPr="00414455">
              <w:rPr>
                <w:sz w:val="22"/>
                <w:szCs w:val="22"/>
              </w:rPr>
              <w:t>266</w:t>
            </w:r>
          </w:p>
        </w:tc>
        <w:tc>
          <w:tcPr>
            <w:tcW w:w="815" w:type="pct"/>
            <w:noWrap/>
          </w:tcPr>
          <w:p w14:paraId="69B4C9C4" w14:textId="34A1FA9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7AD58A4" w14:textId="45186BAB" w:rsidR="00414455" w:rsidRPr="00414455" w:rsidRDefault="00414455" w:rsidP="0098463D">
            <w:pPr>
              <w:rPr>
                <w:sz w:val="22"/>
                <w:szCs w:val="22"/>
              </w:rPr>
            </w:pPr>
            <w:r w:rsidRPr="00414455">
              <w:rPr>
                <w:sz w:val="22"/>
                <w:szCs w:val="22"/>
              </w:rPr>
              <w:t>Для размещения хозяйственных построек</w:t>
            </w:r>
          </w:p>
        </w:tc>
        <w:tc>
          <w:tcPr>
            <w:tcW w:w="742" w:type="pct"/>
          </w:tcPr>
          <w:p w14:paraId="69CFA0CB" w14:textId="31073116" w:rsidR="00414455" w:rsidRPr="00414455" w:rsidRDefault="00414455" w:rsidP="0098463D">
            <w:pPr>
              <w:rPr>
                <w:sz w:val="22"/>
                <w:szCs w:val="22"/>
              </w:rPr>
            </w:pPr>
            <w:r w:rsidRPr="00414455">
              <w:rPr>
                <w:sz w:val="22"/>
                <w:szCs w:val="22"/>
              </w:rPr>
              <w:t>Земли населенных пунктов</w:t>
            </w:r>
          </w:p>
        </w:tc>
        <w:tc>
          <w:tcPr>
            <w:tcW w:w="866" w:type="pct"/>
          </w:tcPr>
          <w:p w14:paraId="5D58849B" w14:textId="7224F657" w:rsidR="00414455" w:rsidRPr="00414455" w:rsidRDefault="00414455" w:rsidP="0098463D">
            <w:pPr>
              <w:rPr>
                <w:sz w:val="22"/>
                <w:szCs w:val="22"/>
              </w:rPr>
            </w:pPr>
            <w:r w:rsidRPr="00414455">
              <w:rPr>
                <w:sz w:val="22"/>
                <w:szCs w:val="22"/>
              </w:rPr>
              <w:t>Для размещения хозяйственных построек</w:t>
            </w:r>
          </w:p>
        </w:tc>
      </w:tr>
      <w:tr w:rsidR="00414455" w:rsidRPr="00414455" w14:paraId="7FC26329" w14:textId="27E407A0" w:rsidTr="006E1099">
        <w:trPr>
          <w:trHeight w:val="300"/>
        </w:trPr>
        <w:tc>
          <w:tcPr>
            <w:tcW w:w="283" w:type="pct"/>
          </w:tcPr>
          <w:p w14:paraId="4294E174"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EEC41CD" w14:textId="780A6A17" w:rsidR="00414455" w:rsidRPr="00414455" w:rsidRDefault="00414455" w:rsidP="0098463D">
            <w:pPr>
              <w:rPr>
                <w:sz w:val="22"/>
                <w:szCs w:val="22"/>
              </w:rPr>
            </w:pPr>
            <w:r w:rsidRPr="00414455">
              <w:rPr>
                <w:sz w:val="22"/>
                <w:szCs w:val="22"/>
              </w:rPr>
              <w:t>54:28:042102:2</w:t>
            </w:r>
          </w:p>
        </w:tc>
        <w:tc>
          <w:tcPr>
            <w:tcW w:w="518" w:type="pct"/>
            <w:noWrap/>
            <w:hideMark/>
          </w:tcPr>
          <w:p w14:paraId="68A50AAC" w14:textId="77777777" w:rsidR="00414455" w:rsidRPr="00414455" w:rsidRDefault="00414455" w:rsidP="0098463D">
            <w:pPr>
              <w:rPr>
                <w:sz w:val="22"/>
                <w:szCs w:val="22"/>
              </w:rPr>
            </w:pPr>
            <w:r w:rsidRPr="00414455">
              <w:rPr>
                <w:sz w:val="22"/>
                <w:szCs w:val="22"/>
              </w:rPr>
              <w:t>1616</w:t>
            </w:r>
          </w:p>
        </w:tc>
        <w:tc>
          <w:tcPr>
            <w:tcW w:w="815" w:type="pct"/>
            <w:noWrap/>
          </w:tcPr>
          <w:p w14:paraId="1E974C7B" w14:textId="54E76B0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D5DBA57" w14:textId="4D0167DF" w:rsidR="00414455" w:rsidRPr="00414455" w:rsidRDefault="00414455" w:rsidP="0098463D">
            <w:pPr>
              <w:rPr>
                <w:sz w:val="22"/>
                <w:szCs w:val="22"/>
              </w:rPr>
            </w:pPr>
            <w:r w:rsidRPr="00414455">
              <w:rPr>
                <w:sz w:val="22"/>
                <w:szCs w:val="22"/>
              </w:rPr>
              <w:t>Для обслуживания многоквартирного жилого дома</w:t>
            </w:r>
          </w:p>
        </w:tc>
        <w:tc>
          <w:tcPr>
            <w:tcW w:w="742" w:type="pct"/>
          </w:tcPr>
          <w:p w14:paraId="72054C61" w14:textId="7BF2F5E6" w:rsidR="00414455" w:rsidRPr="00414455" w:rsidRDefault="00414455" w:rsidP="0098463D">
            <w:pPr>
              <w:rPr>
                <w:sz w:val="22"/>
                <w:szCs w:val="22"/>
              </w:rPr>
            </w:pPr>
            <w:r w:rsidRPr="00414455">
              <w:rPr>
                <w:sz w:val="22"/>
                <w:szCs w:val="22"/>
              </w:rPr>
              <w:t>Земли населенных пунктов</w:t>
            </w:r>
          </w:p>
        </w:tc>
        <w:tc>
          <w:tcPr>
            <w:tcW w:w="866" w:type="pct"/>
          </w:tcPr>
          <w:p w14:paraId="50501B79" w14:textId="0F0B5694" w:rsidR="00414455" w:rsidRPr="00414455" w:rsidRDefault="00414455" w:rsidP="0098463D">
            <w:pPr>
              <w:rPr>
                <w:sz w:val="22"/>
                <w:szCs w:val="22"/>
              </w:rPr>
            </w:pPr>
            <w:r w:rsidRPr="00414455">
              <w:rPr>
                <w:sz w:val="22"/>
                <w:szCs w:val="22"/>
              </w:rPr>
              <w:t>Для обслуживания многоквартирного жилого дома</w:t>
            </w:r>
          </w:p>
        </w:tc>
      </w:tr>
      <w:tr w:rsidR="00414455" w:rsidRPr="00414455" w14:paraId="31AFFAB1" w14:textId="2C3AE2ED" w:rsidTr="006E1099">
        <w:trPr>
          <w:trHeight w:val="300"/>
        </w:trPr>
        <w:tc>
          <w:tcPr>
            <w:tcW w:w="283" w:type="pct"/>
          </w:tcPr>
          <w:p w14:paraId="7EE3AA0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529000F" w14:textId="6499E499" w:rsidR="00414455" w:rsidRPr="00414455" w:rsidRDefault="00414455" w:rsidP="0098463D">
            <w:pPr>
              <w:rPr>
                <w:sz w:val="22"/>
                <w:szCs w:val="22"/>
              </w:rPr>
            </w:pPr>
            <w:r w:rsidRPr="00414455">
              <w:rPr>
                <w:sz w:val="22"/>
                <w:szCs w:val="22"/>
              </w:rPr>
              <w:t>54:28:042102:21</w:t>
            </w:r>
          </w:p>
        </w:tc>
        <w:tc>
          <w:tcPr>
            <w:tcW w:w="518" w:type="pct"/>
            <w:noWrap/>
            <w:hideMark/>
          </w:tcPr>
          <w:p w14:paraId="40F4255A" w14:textId="77777777" w:rsidR="00414455" w:rsidRPr="00414455" w:rsidRDefault="00414455" w:rsidP="0098463D">
            <w:pPr>
              <w:rPr>
                <w:sz w:val="22"/>
                <w:szCs w:val="22"/>
              </w:rPr>
            </w:pPr>
            <w:r w:rsidRPr="00414455">
              <w:rPr>
                <w:sz w:val="22"/>
                <w:szCs w:val="22"/>
              </w:rPr>
              <w:t>1132</w:t>
            </w:r>
          </w:p>
        </w:tc>
        <w:tc>
          <w:tcPr>
            <w:tcW w:w="815" w:type="pct"/>
            <w:noWrap/>
          </w:tcPr>
          <w:p w14:paraId="7149C8BB" w14:textId="49FAB3A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6A6A260" w14:textId="31CBA946" w:rsidR="00414455" w:rsidRPr="00414455" w:rsidRDefault="00414455" w:rsidP="0098463D">
            <w:pPr>
              <w:rPr>
                <w:sz w:val="22"/>
                <w:szCs w:val="22"/>
              </w:rPr>
            </w:pPr>
            <w:r w:rsidRPr="00414455">
              <w:rPr>
                <w:sz w:val="22"/>
                <w:szCs w:val="22"/>
              </w:rPr>
              <w:t>Малоэтажная многоквартирная жилая застройка</w:t>
            </w:r>
          </w:p>
        </w:tc>
        <w:tc>
          <w:tcPr>
            <w:tcW w:w="742" w:type="pct"/>
          </w:tcPr>
          <w:p w14:paraId="6A205C23" w14:textId="32D081C0" w:rsidR="00414455" w:rsidRPr="00414455" w:rsidRDefault="00414455" w:rsidP="0098463D">
            <w:pPr>
              <w:rPr>
                <w:sz w:val="22"/>
                <w:szCs w:val="22"/>
              </w:rPr>
            </w:pPr>
            <w:r w:rsidRPr="00414455">
              <w:rPr>
                <w:sz w:val="22"/>
                <w:szCs w:val="22"/>
              </w:rPr>
              <w:t>Земли населенных пунктов</w:t>
            </w:r>
          </w:p>
        </w:tc>
        <w:tc>
          <w:tcPr>
            <w:tcW w:w="866" w:type="pct"/>
          </w:tcPr>
          <w:p w14:paraId="767B93D6" w14:textId="41051FB1" w:rsidR="00414455" w:rsidRPr="00414455" w:rsidRDefault="00414455" w:rsidP="0098463D">
            <w:pPr>
              <w:rPr>
                <w:sz w:val="22"/>
                <w:szCs w:val="22"/>
              </w:rPr>
            </w:pPr>
            <w:r w:rsidRPr="00414455">
              <w:rPr>
                <w:sz w:val="22"/>
                <w:szCs w:val="22"/>
              </w:rPr>
              <w:t>Малоэтажная многоквартирная жилая застройка</w:t>
            </w:r>
          </w:p>
        </w:tc>
      </w:tr>
      <w:tr w:rsidR="00414455" w:rsidRPr="00414455" w14:paraId="693C3659" w14:textId="7DE372DF" w:rsidTr="006E1099">
        <w:trPr>
          <w:trHeight w:val="300"/>
        </w:trPr>
        <w:tc>
          <w:tcPr>
            <w:tcW w:w="283" w:type="pct"/>
          </w:tcPr>
          <w:p w14:paraId="117EF96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485CA73" w14:textId="7EFED6AF" w:rsidR="00414455" w:rsidRPr="00414455" w:rsidRDefault="00414455" w:rsidP="0098463D">
            <w:pPr>
              <w:rPr>
                <w:sz w:val="22"/>
                <w:szCs w:val="22"/>
              </w:rPr>
            </w:pPr>
            <w:r w:rsidRPr="00414455">
              <w:rPr>
                <w:sz w:val="22"/>
                <w:szCs w:val="22"/>
              </w:rPr>
              <w:t>54:28:042102:27</w:t>
            </w:r>
          </w:p>
        </w:tc>
        <w:tc>
          <w:tcPr>
            <w:tcW w:w="518" w:type="pct"/>
            <w:noWrap/>
            <w:hideMark/>
          </w:tcPr>
          <w:p w14:paraId="5BB47957" w14:textId="77777777" w:rsidR="00414455" w:rsidRPr="00414455" w:rsidRDefault="00414455" w:rsidP="0098463D">
            <w:pPr>
              <w:rPr>
                <w:sz w:val="22"/>
                <w:szCs w:val="22"/>
              </w:rPr>
            </w:pPr>
            <w:r w:rsidRPr="00414455">
              <w:rPr>
                <w:sz w:val="22"/>
                <w:szCs w:val="22"/>
              </w:rPr>
              <w:t>1264</w:t>
            </w:r>
          </w:p>
        </w:tc>
        <w:tc>
          <w:tcPr>
            <w:tcW w:w="815" w:type="pct"/>
            <w:noWrap/>
          </w:tcPr>
          <w:p w14:paraId="359FD719" w14:textId="6D29A97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00BA16A" w14:textId="7256F532"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9BAD810" w14:textId="040E6CB5" w:rsidR="00414455" w:rsidRPr="00414455" w:rsidRDefault="00414455" w:rsidP="0098463D">
            <w:pPr>
              <w:rPr>
                <w:sz w:val="22"/>
                <w:szCs w:val="22"/>
              </w:rPr>
            </w:pPr>
            <w:r w:rsidRPr="00414455">
              <w:rPr>
                <w:sz w:val="22"/>
                <w:szCs w:val="22"/>
              </w:rPr>
              <w:t>Земли населенных пунктов</w:t>
            </w:r>
          </w:p>
        </w:tc>
        <w:tc>
          <w:tcPr>
            <w:tcW w:w="866" w:type="pct"/>
          </w:tcPr>
          <w:p w14:paraId="2FFFABD0" w14:textId="7C9D9E6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D4BEBC2" w14:textId="7E6F27C5" w:rsidTr="006E1099">
        <w:trPr>
          <w:trHeight w:val="300"/>
        </w:trPr>
        <w:tc>
          <w:tcPr>
            <w:tcW w:w="283" w:type="pct"/>
          </w:tcPr>
          <w:p w14:paraId="09FBFC9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7DABD21" w14:textId="4F339C32" w:rsidR="00414455" w:rsidRPr="00414455" w:rsidRDefault="00414455" w:rsidP="0098463D">
            <w:pPr>
              <w:rPr>
                <w:sz w:val="22"/>
                <w:szCs w:val="22"/>
              </w:rPr>
            </w:pPr>
            <w:r w:rsidRPr="00414455">
              <w:rPr>
                <w:sz w:val="22"/>
                <w:szCs w:val="22"/>
              </w:rPr>
              <w:t>54:28:042102:28</w:t>
            </w:r>
          </w:p>
        </w:tc>
        <w:tc>
          <w:tcPr>
            <w:tcW w:w="518" w:type="pct"/>
            <w:noWrap/>
            <w:hideMark/>
          </w:tcPr>
          <w:p w14:paraId="5D965A3A" w14:textId="77777777" w:rsidR="00414455" w:rsidRPr="00414455" w:rsidRDefault="00414455" w:rsidP="0098463D">
            <w:pPr>
              <w:rPr>
                <w:sz w:val="22"/>
                <w:szCs w:val="22"/>
              </w:rPr>
            </w:pPr>
            <w:r w:rsidRPr="00414455">
              <w:rPr>
                <w:sz w:val="22"/>
                <w:szCs w:val="22"/>
              </w:rPr>
              <w:t>1380</w:t>
            </w:r>
          </w:p>
        </w:tc>
        <w:tc>
          <w:tcPr>
            <w:tcW w:w="815" w:type="pct"/>
            <w:noWrap/>
          </w:tcPr>
          <w:p w14:paraId="6C104899" w14:textId="0D097D9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7BDF424" w14:textId="40230E00"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0955AF46" w14:textId="386D19F2" w:rsidR="00414455" w:rsidRPr="00414455" w:rsidRDefault="00414455" w:rsidP="0098463D">
            <w:pPr>
              <w:rPr>
                <w:sz w:val="22"/>
                <w:szCs w:val="22"/>
              </w:rPr>
            </w:pPr>
            <w:r w:rsidRPr="00414455">
              <w:rPr>
                <w:sz w:val="22"/>
                <w:szCs w:val="22"/>
              </w:rPr>
              <w:t>Земли населенных пунктов</w:t>
            </w:r>
          </w:p>
        </w:tc>
        <w:tc>
          <w:tcPr>
            <w:tcW w:w="866" w:type="pct"/>
          </w:tcPr>
          <w:p w14:paraId="3731C9E7" w14:textId="45D355E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442CA6C" w14:textId="0C1B629C" w:rsidTr="006E1099">
        <w:trPr>
          <w:trHeight w:val="300"/>
        </w:trPr>
        <w:tc>
          <w:tcPr>
            <w:tcW w:w="283" w:type="pct"/>
          </w:tcPr>
          <w:p w14:paraId="182C7B7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5BB057C" w14:textId="2315D8D7" w:rsidR="00414455" w:rsidRPr="00414455" w:rsidRDefault="00414455" w:rsidP="0098463D">
            <w:pPr>
              <w:rPr>
                <w:sz w:val="22"/>
                <w:szCs w:val="22"/>
              </w:rPr>
            </w:pPr>
            <w:r w:rsidRPr="00414455">
              <w:rPr>
                <w:sz w:val="22"/>
                <w:szCs w:val="22"/>
              </w:rPr>
              <w:t>54:28:042102:29</w:t>
            </w:r>
          </w:p>
        </w:tc>
        <w:tc>
          <w:tcPr>
            <w:tcW w:w="518" w:type="pct"/>
            <w:noWrap/>
            <w:hideMark/>
          </w:tcPr>
          <w:p w14:paraId="02CE3A1F" w14:textId="77777777" w:rsidR="00414455" w:rsidRPr="00414455" w:rsidRDefault="00414455" w:rsidP="0098463D">
            <w:pPr>
              <w:rPr>
                <w:sz w:val="22"/>
                <w:szCs w:val="22"/>
              </w:rPr>
            </w:pPr>
            <w:r w:rsidRPr="00414455">
              <w:rPr>
                <w:sz w:val="22"/>
                <w:szCs w:val="22"/>
              </w:rPr>
              <w:t>700</w:t>
            </w:r>
          </w:p>
        </w:tc>
        <w:tc>
          <w:tcPr>
            <w:tcW w:w="815" w:type="pct"/>
            <w:noWrap/>
          </w:tcPr>
          <w:p w14:paraId="3C986318" w14:textId="1BDCE62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D1E7387" w14:textId="04770D77"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11A2BD49" w14:textId="4C89299D" w:rsidR="00414455" w:rsidRPr="00414455" w:rsidRDefault="00414455" w:rsidP="0098463D">
            <w:pPr>
              <w:rPr>
                <w:sz w:val="22"/>
                <w:szCs w:val="22"/>
              </w:rPr>
            </w:pPr>
            <w:r w:rsidRPr="00414455">
              <w:rPr>
                <w:sz w:val="22"/>
                <w:szCs w:val="22"/>
              </w:rPr>
              <w:t>Земли населенных пунктов</w:t>
            </w:r>
          </w:p>
        </w:tc>
        <w:tc>
          <w:tcPr>
            <w:tcW w:w="866" w:type="pct"/>
          </w:tcPr>
          <w:p w14:paraId="2B445F5B" w14:textId="5793291A"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5CFA737" w14:textId="790AE49F" w:rsidTr="006E1099">
        <w:trPr>
          <w:trHeight w:val="300"/>
        </w:trPr>
        <w:tc>
          <w:tcPr>
            <w:tcW w:w="283" w:type="pct"/>
          </w:tcPr>
          <w:p w14:paraId="351CB0F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430AACB" w14:textId="7D8A138B" w:rsidR="00414455" w:rsidRPr="00414455" w:rsidRDefault="00414455" w:rsidP="0098463D">
            <w:pPr>
              <w:rPr>
                <w:sz w:val="22"/>
                <w:szCs w:val="22"/>
              </w:rPr>
            </w:pPr>
            <w:r w:rsidRPr="00414455">
              <w:rPr>
                <w:sz w:val="22"/>
                <w:szCs w:val="22"/>
              </w:rPr>
              <w:t>54:28:042102:30</w:t>
            </w:r>
          </w:p>
        </w:tc>
        <w:tc>
          <w:tcPr>
            <w:tcW w:w="518" w:type="pct"/>
            <w:noWrap/>
            <w:hideMark/>
          </w:tcPr>
          <w:p w14:paraId="0A1517C6" w14:textId="77777777" w:rsidR="00414455" w:rsidRPr="00414455" w:rsidRDefault="00414455" w:rsidP="0098463D">
            <w:pPr>
              <w:rPr>
                <w:sz w:val="22"/>
                <w:szCs w:val="22"/>
              </w:rPr>
            </w:pPr>
            <w:r w:rsidRPr="00414455">
              <w:rPr>
                <w:sz w:val="22"/>
                <w:szCs w:val="22"/>
              </w:rPr>
              <w:t>1457</w:t>
            </w:r>
          </w:p>
        </w:tc>
        <w:tc>
          <w:tcPr>
            <w:tcW w:w="815" w:type="pct"/>
            <w:noWrap/>
          </w:tcPr>
          <w:p w14:paraId="663DBB4D" w14:textId="664C3BC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94777E6" w14:textId="159E78A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31F19B4D" w14:textId="450E3790" w:rsidR="00414455" w:rsidRPr="00414455" w:rsidRDefault="00414455" w:rsidP="0098463D">
            <w:pPr>
              <w:rPr>
                <w:sz w:val="22"/>
                <w:szCs w:val="22"/>
              </w:rPr>
            </w:pPr>
            <w:r w:rsidRPr="00414455">
              <w:rPr>
                <w:sz w:val="22"/>
                <w:szCs w:val="22"/>
              </w:rPr>
              <w:t>Земли населенных пунктов</w:t>
            </w:r>
          </w:p>
        </w:tc>
        <w:tc>
          <w:tcPr>
            <w:tcW w:w="866" w:type="pct"/>
          </w:tcPr>
          <w:p w14:paraId="1CDFB643" w14:textId="439CAE66"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AA78567" w14:textId="4D5FE149" w:rsidTr="006E1099">
        <w:trPr>
          <w:trHeight w:val="300"/>
        </w:trPr>
        <w:tc>
          <w:tcPr>
            <w:tcW w:w="283" w:type="pct"/>
          </w:tcPr>
          <w:p w14:paraId="302EED0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F436E07" w14:textId="28BE8632" w:rsidR="00414455" w:rsidRPr="00414455" w:rsidRDefault="00414455" w:rsidP="0098463D">
            <w:pPr>
              <w:rPr>
                <w:sz w:val="22"/>
                <w:szCs w:val="22"/>
              </w:rPr>
            </w:pPr>
            <w:r w:rsidRPr="00414455">
              <w:rPr>
                <w:sz w:val="22"/>
                <w:szCs w:val="22"/>
              </w:rPr>
              <w:t>54:28:042102:31</w:t>
            </w:r>
          </w:p>
        </w:tc>
        <w:tc>
          <w:tcPr>
            <w:tcW w:w="518" w:type="pct"/>
            <w:noWrap/>
            <w:hideMark/>
          </w:tcPr>
          <w:p w14:paraId="58E10A29" w14:textId="77777777" w:rsidR="00414455" w:rsidRPr="00414455" w:rsidRDefault="00414455" w:rsidP="0098463D">
            <w:pPr>
              <w:rPr>
                <w:sz w:val="22"/>
                <w:szCs w:val="22"/>
              </w:rPr>
            </w:pPr>
            <w:r w:rsidRPr="00414455">
              <w:rPr>
                <w:sz w:val="22"/>
                <w:szCs w:val="22"/>
              </w:rPr>
              <w:t>1362</w:t>
            </w:r>
          </w:p>
        </w:tc>
        <w:tc>
          <w:tcPr>
            <w:tcW w:w="815" w:type="pct"/>
            <w:noWrap/>
          </w:tcPr>
          <w:p w14:paraId="4C4FBE41" w14:textId="7B87179F"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A42AB04" w14:textId="08A22C1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2528927" w14:textId="4D766CBF" w:rsidR="00414455" w:rsidRPr="00414455" w:rsidRDefault="00414455" w:rsidP="0098463D">
            <w:pPr>
              <w:rPr>
                <w:sz w:val="22"/>
                <w:szCs w:val="22"/>
              </w:rPr>
            </w:pPr>
            <w:r w:rsidRPr="00414455">
              <w:rPr>
                <w:sz w:val="22"/>
                <w:szCs w:val="22"/>
              </w:rPr>
              <w:t>Земли населенных пунктов</w:t>
            </w:r>
          </w:p>
        </w:tc>
        <w:tc>
          <w:tcPr>
            <w:tcW w:w="866" w:type="pct"/>
          </w:tcPr>
          <w:p w14:paraId="6364A2FD" w14:textId="6CDB64B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40132701" w14:textId="26CDAD7C" w:rsidTr="006E1099">
        <w:trPr>
          <w:trHeight w:val="300"/>
        </w:trPr>
        <w:tc>
          <w:tcPr>
            <w:tcW w:w="283" w:type="pct"/>
          </w:tcPr>
          <w:p w14:paraId="7056431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00DA391" w14:textId="1348F11B" w:rsidR="00414455" w:rsidRPr="00414455" w:rsidRDefault="00414455" w:rsidP="0098463D">
            <w:pPr>
              <w:rPr>
                <w:sz w:val="22"/>
                <w:szCs w:val="22"/>
              </w:rPr>
            </w:pPr>
            <w:r w:rsidRPr="00414455">
              <w:rPr>
                <w:sz w:val="22"/>
                <w:szCs w:val="22"/>
              </w:rPr>
              <w:t>54:28:042102:319</w:t>
            </w:r>
          </w:p>
        </w:tc>
        <w:tc>
          <w:tcPr>
            <w:tcW w:w="518" w:type="pct"/>
            <w:noWrap/>
            <w:hideMark/>
          </w:tcPr>
          <w:p w14:paraId="6648CC30" w14:textId="77777777" w:rsidR="00414455" w:rsidRPr="00414455" w:rsidRDefault="00414455" w:rsidP="0098463D">
            <w:pPr>
              <w:rPr>
                <w:sz w:val="22"/>
                <w:szCs w:val="22"/>
              </w:rPr>
            </w:pPr>
            <w:r w:rsidRPr="00414455">
              <w:rPr>
                <w:sz w:val="22"/>
                <w:szCs w:val="22"/>
              </w:rPr>
              <w:t>223</w:t>
            </w:r>
          </w:p>
        </w:tc>
        <w:tc>
          <w:tcPr>
            <w:tcW w:w="815" w:type="pct"/>
            <w:noWrap/>
          </w:tcPr>
          <w:p w14:paraId="11CE3777" w14:textId="5083506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F328488" w14:textId="58AFEFD5" w:rsidR="00414455" w:rsidRPr="00414455" w:rsidRDefault="00414455" w:rsidP="0098463D">
            <w:pPr>
              <w:rPr>
                <w:sz w:val="22"/>
                <w:szCs w:val="22"/>
              </w:rPr>
            </w:pPr>
            <w:r w:rsidRPr="00414455">
              <w:rPr>
                <w:sz w:val="22"/>
                <w:szCs w:val="22"/>
              </w:rPr>
              <w:t xml:space="preserve">Ведение огородничества </w:t>
            </w:r>
          </w:p>
        </w:tc>
        <w:tc>
          <w:tcPr>
            <w:tcW w:w="742" w:type="pct"/>
          </w:tcPr>
          <w:p w14:paraId="3B854544" w14:textId="5336C8A2" w:rsidR="00414455" w:rsidRPr="00414455" w:rsidRDefault="00414455" w:rsidP="0098463D">
            <w:pPr>
              <w:rPr>
                <w:sz w:val="22"/>
                <w:szCs w:val="22"/>
              </w:rPr>
            </w:pPr>
            <w:r w:rsidRPr="00414455">
              <w:rPr>
                <w:sz w:val="22"/>
                <w:szCs w:val="22"/>
              </w:rPr>
              <w:t>Земли населенных пунктов</w:t>
            </w:r>
          </w:p>
        </w:tc>
        <w:tc>
          <w:tcPr>
            <w:tcW w:w="866" w:type="pct"/>
          </w:tcPr>
          <w:p w14:paraId="02BF05AB" w14:textId="37B4466E" w:rsidR="00414455" w:rsidRPr="00414455" w:rsidRDefault="00414455" w:rsidP="0098463D">
            <w:pPr>
              <w:rPr>
                <w:sz w:val="22"/>
                <w:szCs w:val="22"/>
              </w:rPr>
            </w:pPr>
            <w:r w:rsidRPr="00414455">
              <w:rPr>
                <w:sz w:val="22"/>
                <w:szCs w:val="22"/>
              </w:rPr>
              <w:t xml:space="preserve">Ведение огородничества </w:t>
            </w:r>
          </w:p>
        </w:tc>
      </w:tr>
      <w:tr w:rsidR="00414455" w:rsidRPr="00414455" w14:paraId="60E64468" w14:textId="75491AEE" w:rsidTr="006E1099">
        <w:trPr>
          <w:trHeight w:val="300"/>
        </w:trPr>
        <w:tc>
          <w:tcPr>
            <w:tcW w:w="283" w:type="pct"/>
          </w:tcPr>
          <w:p w14:paraId="1B8A76B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785A85D" w14:textId="3857CE19" w:rsidR="00414455" w:rsidRPr="00414455" w:rsidRDefault="00414455" w:rsidP="0098463D">
            <w:pPr>
              <w:rPr>
                <w:sz w:val="22"/>
                <w:szCs w:val="22"/>
              </w:rPr>
            </w:pPr>
            <w:r w:rsidRPr="00414455">
              <w:rPr>
                <w:sz w:val="22"/>
                <w:szCs w:val="22"/>
              </w:rPr>
              <w:t>54:28:042102:322</w:t>
            </w:r>
          </w:p>
        </w:tc>
        <w:tc>
          <w:tcPr>
            <w:tcW w:w="518" w:type="pct"/>
            <w:noWrap/>
            <w:hideMark/>
          </w:tcPr>
          <w:p w14:paraId="0D98E988" w14:textId="77777777" w:rsidR="00414455" w:rsidRPr="00414455" w:rsidRDefault="00414455" w:rsidP="0098463D">
            <w:pPr>
              <w:rPr>
                <w:sz w:val="22"/>
                <w:szCs w:val="22"/>
              </w:rPr>
            </w:pPr>
            <w:r w:rsidRPr="00414455">
              <w:rPr>
                <w:sz w:val="22"/>
                <w:szCs w:val="22"/>
              </w:rPr>
              <w:t>39</w:t>
            </w:r>
          </w:p>
        </w:tc>
        <w:tc>
          <w:tcPr>
            <w:tcW w:w="815" w:type="pct"/>
            <w:noWrap/>
          </w:tcPr>
          <w:p w14:paraId="3E43AF8B" w14:textId="7090A09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5B2369F" w14:textId="776E5F87" w:rsidR="00414455" w:rsidRPr="00414455" w:rsidRDefault="00414455" w:rsidP="0098463D">
            <w:pPr>
              <w:rPr>
                <w:sz w:val="22"/>
                <w:szCs w:val="22"/>
              </w:rPr>
            </w:pPr>
            <w:r w:rsidRPr="00414455">
              <w:rPr>
                <w:sz w:val="22"/>
                <w:szCs w:val="22"/>
              </w:rPr>
              <w:t xml:space="preserve">Ведение огородничества </w:t>
            </w:r>
          </w:p>
        </w:tc>
        <w:tc>
          <w:tcPr>
            <w:tcW w:w="742" w:type="pct"/>
          </w:tcPr>
          <w:p w14:paraId="109B03F1" w14:textId="77BBC23E" w:rsidR="00414455" w:rsidRPr="00414455" w:rsidRDefault="00414455" w:rsidP="0098463D">
            <w:pPr>
              <w:rPr>
                <w:sz w:val="22"/>
                <w:szCs w:val="22"/>
              </w:rPr>
            </w:pPr>
            <w:r w:rsidRPr="00414455">
              <w:rPr>
                <w:sz w:val="22"/>
                <w:szCs w:val="22"/>
              </w:rPr>
              <w:t>Земли населенных пунктов</w:t>
            </w:r>
          </w:p>
        </w:tc>
        <w:tc>
          <w:tcPr>
            <w:tcW w:w="866" w:type="pct"/>
          </w:tcPr>
          <w:p w14:paraId="25F2F91D" w14:textId="19FEC467" w:rsidR="00414455" w:rsidRPr="00414455" w:rsidRDefault="00414455" w:rsidP="0098463D">
            <w:pPr>
              <w:rPr>
                <w:sz w:val="22"/>
                <w:szCs w:val="22"/>
              </w:rPr>
            </w:pPr>
            <w:r w:rsidRPr="00414455">
              <w:rPr>
                <w:sz w:val="22"/>
                <w:szCs w:val="22"/>
              </w:rPr>
              <w:t xml:space="preserve">Ведение огородничества </w:t>
            </w:r>
          </w:p>
        </w:tc>
      </w:tr>
      <w:tr w:rsidR="00414455" w:rsidRPr="00414455" w14:paraId="088D156D" w14:textId="754B88BA" w:rsidTr="006E1099">
        <w:trPr>
          <w:trHeight w:val="300"/>
        </w:trPr>
        <w:tc>
          <w:tcPr>
            <w:tcW w:w="283" w:type="pct"/>
          </w:tcPr>
          <w:p w14:paraId="5418E4C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FF4E548" w14:textId="29F917F5" w:rsidR="00414455" w:rsidRPr="00414455" w:rsidRDefault="00414455" w:rsidP="0098463D">
            <w:pPr>
              <w:rPr>
                <w:sz w:val="22"/>
                <w:szCs w:val="22"/>
              </w:rPr>
            </w:pPr>
            <w:r w:rsidRPr="00414455">
              <w:rPr>
                <w:sz w:val="22"/>
                <w:szCs w:val="22"/>
              </w:rPr>
              <w:t>54:28:042102:323</w:t>
            </w:r>
          </w:p>
        </w:tc>
        <w:tc>
          <w:tcPr>
            <w:tcW w:w="518" w:type="pct"/>
            <w:noWrap/>
            <w:hideMark/>
          </w:tcPr>
          <w:p w14:paraId="710CF237" w14:textId="77777777" w:rsidR="00414455" w:rsidRPr="00414455" w:rsidRDefault="00414455" w:rsidP="0098463D">
            <w:pPr>
              <w:rPr>
                <w:sz w:val="22"/>
                <w:szCs w:val="22"/>
              </w:rPr>
            </w:pPr>
            <w:r w:rsidRPr="00414455">
              <w:rPr>
                <w:sz w:val="22"/>
                <w:szCs w:val="22"/>
              </w:rPr>
              <w:t>43</w:t>
            </w:r>
          </w:p>
        </w:tc>
        <w:tc>
          <w:tcPr>
            <w:tcW w:w="815" w:type="pct"/>
            <w:noWrap/>
          </w:tcPr>
          <w:p w14:paraId="18B519F3" w14:textId="6053BC98"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6B13D64" w14:textId="07770B7C" w:rsidR="00414455" w:rsidRPr="00414455" w:rsidRDefault="00414455" w:rsidP="0098463D">
            <w:pPr>
              <w:rPr>
                <w:sz w:val="22"/>
                <w:szCs w:val="22"/>
              </w:rPr>
            </w:pPr>
            <w:r w:rsidRPr="00414455">
              <w:rPr>
                <w:sz w:val="22"/>
                <w:szCs w:val="22"/>
              </w:rPr>
              <w:t xml:space="preserve">Ведение огородничества </w:t>
            </w:r>
          </w:p>
        </w:tc>
        <w:tc>
          <w:tcPr>
            <w:tcW w:w="742" w:type="pct"/>
          </w:tcPr>
          <w:p w14:paraId="6DC93470" w14:textId="7917CB17" w:rsidR="00414455" w:rsidRPr="00414455" w:rsidRDefault="00414455" w:rsidP="0098463D">
            <w:pPr>
              <w:rPr>
                <w:sz w:val="22"/>
                <w:szCs w:val="22"/>
              </w:rPr>
            </w:pPr>
            <w:r w:rsidRPr="00414455">
              <w:rPr>
                <w:sz w:val="22"/>
                <w:szCs w:val="22"/>
              </w:rPr>
              <w:t>Земли населенных пунктов</w:t>
            </w:r>
          </w:p>
        </w:tc>
        <w:tc>
          <w:tcPr>
            <w:tcW w:w="866" w:type="pct"/>
          </w:tcPr>
          <w:p w14:paraId="5AEDAA0B" w14:textId="5DC1601C" w:rsidR="00414455" w:rsidRPr="00414455" w:rsidRDefault="00414455" w:rsidP="0098463D">
            <w:pPr>
              <w:rPr>
                <w:sz w:val="22"/>
                <w:szCs w:val="22"/>
              </w:rPr>
            </w:pPr>
            <w:r w:rsidRPr="00414455">
              <w:rPr>
                <w:sz w:val="22"/>
                <w:szCs w:val="22"/>
              </w:rPr>
              <w:t xml:space="preserve">Ведение огородничества </w:t>
            </w:r>
          </w:p>
        </w:tc>
      </w:tr>
      <w:tr w:rsidR="00414455" w:rsidRPr="00414455" w14:paraId="3154D152" w14:textId="6AA13D7D" w:rsidTr="006E1099">
        <w:trPr>
          <w:trHeight w:val="300"/>
        </w:trPr>
        <w:tc>
          <w:tcPr>
            <w:tcW w:w="283" w:type="pct"/>
          </w:tcPr>
          <w:p w14:paraId="73D14FB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CB17E29" w14:textId="5A0E5B4C" w:rsidR="00414455" w:rsidRPr="00414455" w:rsidRDefault="00414455" w:rsidP="0098463D">
            <w:pPr>
              <w:rPr>
                <w:sz w:val="22"/>
                <w:szCs w:val="22"/>
              </w:rPr>
            </w:pPr>
            <w:r w:rsidRPr="00414455">
              <w:rPr>
                <w:sz w:val="22"/>
                <w:szCs w:val="22"/>
              </w:rPr>
              <w:t>54:28:042102:46</w:t>
            </w:r>
          </w:p>
        </w:tc>
        <w:tc>
          <w:tcPr>
            <w:tcW w:w="518" w:type="pct"/>
            <w:noWrap/>
            <w:hideMark/>
          </w:tcPr>
          <w:p w14:paraId="5041DBA9" w14:textId="77777777" w:rsidR="00414455" w:rsidRPr="00414455" w:rsidRDefault="00414455" w:rsidP="0098463D">
            <w:pPr>
              <w:rPr>
                <w:sz w:val="22"/>
                <w:szCs w:val="22"/>
              </w:rPr>
            </w:pPr>
            <w:r w:rsidRPr="00414455">
              <w:rPr>
                <w:sz w:val="22"/>
                <w:szCs w:val="22"/>
              </w:rPr>
              <w:t>1341</w:t>
            </w:r>
          </w:p>
        </w:tc>
        <w:tc>
          <w:tcPr>
            <w:tcW w:w="815" w:type="pct"/>
            <w:noWrap/>
          </w:tcPr>
          <w:p w14:paraId="0994CA66" w14:textId="7D00359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C256307" w14:textId="0C15B044"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6C0C7EA" w14:textId="20D73A40" w:rsidR="00414455" w:rsidRPr="00414455" w:rsidRDefault="00414455" w:rsidP="0098463D">
            <w:pPr>
              <w:rPr>
                <w:sz w:val="22"/>
                <w:szCs w:val="22"/>
              </w:rPr>
            </w:pPr>
            <w:r w:rsidRPr="00414455">
              <w:rPr>
                <w:sz w:val="22"/>
                <w:szCs w:val="22"/>
              </w:rPr>
              <w:t>Земли населенных пунктов</w:t>
            </w:r>
          </w:p>
        </w:tc>
        <w:tc>
          <w:tcPr>
            <w:tcW w:w="866" w:type="pct"/>
          </w:tcPr>
          <w:p w14:paraId="6CC23E3D" w14:textId="5E90F0F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31FD7D8" w14:textId="72DA8904" w:rsidTr="006E1099">
        <w:trPr>
          <w:trHeight w:val="300"/>
        </w:trPr>
        <w:tc>
          <w:tcPr>
            <w:tcW w:w="283" w:type="pct"/>
          </w:tcPr>
          <w:p w14:paraId="0781AD5C"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74BD206B" w14:textId="3FED23C2" w:rsidR="00414455" w:rsidRPr="00414455" w:rsidRDefault="00414455" w:rsidP="0098463D">
            <w:pPr>
              <w:rPr>
                <w:sz w:val="22"/>
                <w:szCs w:val="22"/>
              </w:rPr>
            </w:pPr>
            <w:r w:rsidRPr="00414455">
              <w:rPr>
                <w:sz w:val="22"/>
                <w:szCs w:val="22"/>
              </w:rPr>
              <w:t>54:28:042102:48</w:t>
            </w:r>
          </w:p>
        </w:tc>
        <w:tc>
          <w:tcPr>
            <w:tcW w:w="518" w:type="pct"/>
            <w:noWrap/>
            <w:hideMark/>
          </w:tcPr>
          <w:p w14:paraId="1691ADDF" w14:textId="77777777" w:rsidR="00414455" w:rsidRPr="00414455" w:rsidRDefault="00414455" w:rsidP="0098463D">
            <w:pPr>
              <w:rPr>
                <w:sz w:val="22"/>
                <w:szCs w:val="22"/>
              </w:rPr>
            </w:pPr>
            <w:r w:rsidRPr="00414455">
              <w:rPr>
                <w:sz w:val="22"/>
                <w:szCs w:val="22"/>
              </w:rPr>
              <w:t>216</w:t>
            </w:r>
          </w:p>
        </w:tc>
        <w:tc>
          <w:tcPr>
            <w:tcW w:w="815" w:type="pct"/>
            <w:noWrap/>
          </w:tcPr>
          <w:p w14:paraId="6DC8075F" w14:textId="3717C74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DCFACAB" w14:textId="264550A1"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4C75D02" w14:textId="7BE27DB1" w:rsidR="00414455" w:rsidRPr="00414455" w:rsidRDefault="00414455" w:rsidP="0098463D">
            <w:pPr>
              <w:rPr>
                <w:sz w:val="22"/>
                <w:szCs w:val="22"/>
              </w:rPr>
            </w:pPr>
            <w:r w:rsidRPr="00414455">
              <w:rPr>
                <w:sz w:val="22"/>
                <w:szCs w:val="22"/>
              </w:rPr>
              <w:t>Земли населенных пунктов</w:t>
            </w:r>
          </w:p>
        </w:tc>
        <w:tc>
          <w:tcPr>
            <w:tcW w:w="866" w:type="pct"/>
          </w:tcPr>
          <w:p w14:paraId="2F47E7A0" w14:textId="7978B839"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C022F2E" w14:textId="748DAD0E" w:rsidTr="006E1099">
        <w:trPr>
          <w:trHeight w:val="300"/>
        </w:trPr>
        <w:tc>
          <w:tcPr>
            <w:tcW w:w="283" w:type="pct"/>
          </w:tcPr>
          <w:p w14:paraId="177B01D3"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87B00FA" w14:textId="14E45AC5" w:rsidR="00414455" w:rsidRPr="00414455" w:rsidRDefault="00414455" w:rsidP="0098463D">
            <w:pPr>
              <w:rPr>
                <w:sz w:val="22"/>
                <w:szCs w:val="22"/>
              </w:rPr>
            </w:pPr>
            <w:r w:rsidRPr="00414455">
              <w:rPr>
                <w:sz w:val="22"/>
                <w:szCs w:val="22"/>
              </w:rPr>
              <w:t>54:28:042102:49</w:t>
            </w:r>
          </w:p>
        </w:tc>
        <w:tc>
          <w:tcPr>
            <w:tcW w:w="518" w:type="pct"/>
            <w:noWrap/>
            <w:hideMark/>
          </w:tcPr>
          <w:p w14:paraId="41E147E5" w14:textId="77777777" w:rsidR="00414455" w:rsidRPr="00414455" w:rsidRDefault="00414455" w:rsidP="0098463D">
            <w:pPr>
              <w:rPr>
                <w:sz w:val="22"/>
                <w:szCs w:val="22"/>
              </w:rPr>
            </w:pPr>
            <w:r w:rsidRPr="00414455">
              <w:rPr>
                <w:sz w:val="22"/>
                <w:szCs w:val="22"/>
              </w:rPr>
              <w:t>175</w:t>
            </w:r>
          </w:p>
        </w:tc>
        <w:tc>
          <w:tcPr>
            <w:tcW w:w="815" w:type="pct"/>
            <w:noWrap/>
          </w:tcPr>
          <w:p w14:paraId="7A8FE432" w14:textId="4C32F5C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D32415B" w14:textId="5A0C6D9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A34DA4F" w14:textId="3AFCE457" w:rsidR="00414455" w:rsidRPr="00414455" w:rsidRDefault="00414455" w:rsidP="0098463D">
            <w:pPr>
              <w:rPr>
                <w:sz w:val="22"/>
                <w:szCs w:val="22"/>
              </w:rPr>
            </w:pPr>
            <w:r w:rsidRPr="00414455">
              <w:rPr>
                <w:sz w:val="22"/>
                <w:szCs w:val="22"/>
              </w:rPr>
              <w:t>Земли населенных пунктов</w:t>
            </w:r>
          </w:p>
        </w:tc>
        <w:tc>
          <w:tcPr>
            <w:tcW w:w="866" w:type="pct"/>
          </w:tcPr>
          <w:p w14:paraId="58A7FC03" w14:textId="27405F04"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FB1EDE0" w14:textId="71863613" w:rsidTr="006E1099">
        <w:trPr>
          <w:trHeight w:val="300"/>
        </w:trPr>
        <w:tc>
          <w:tcPr>
            <w:tcW w:w="283" w:type="pct"/>
          </w:tcPr>
          <w:p w14:paraId="0CB0F64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25DA8A2" w14:textId="6501AF5A" w:rsidR="00414455" w:rsidRPr="00414455" w:rsidRDefault="00414455" w:rsidP="0098463D">
            <w:pPr>
              <w:rPr>
                <w:sz w:val="22"/>
                <w:szCs w:val="22"/>
              </w:rPr>
            </w:pPr>
            <w:r w:rsidRPr="00414455">
              <w:rPr>
                <w:sz w:val="22"/>
                <w:szCs w:val="22"/>
              </w:rPr>
              <w:t>54:28:042102:52</w:t>
            </w:r>
          </w:p>
        </w:tc>
        <w:tc>
          <w:tcPr>
            <w:tcW w:w="518" w:type="pct"/>
            <w:noWrap/>
            <w:hideMark/>
          </w:tcPr>
          <w:p w14:paraId="6E1B3414" w14:textId="77777777" w:rsidR="00414455" w:rsidRPr="00414455" w:rsidRDefault="00414455" w:rsidP="0098463D">
            <w:pPr>
              <w:rPr>
                <w:sz w:val="22"/>
                <w:szCs w:val="22"/>
              </w:rPr>
            </w:pPr>
            <w:r w:rsidRPr="00414455">
              <w:rPr>
                <w:sz w:val="22"/>
                <w:szCs w:val="22"/>
              </w:rPr>
              <w:t>269</w:t>
            </w:r>
          </w:p>
        </w:tc>
        <w:tc>
          <w:tcPr>
            <w:tcW w:w="815" w:type="pct"/>
            <w:noWrap/>
          </w:tcPr>
          <w:p w14:paraId="24A9CC51" w14:textId="29D656C9"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1100C3B" w14:textId="1ECC37A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4D5680B" w14:textId="12D0ACCF" w:rsidR="00414455" w:rsidRPr="00414455" w:rsidRDefault="00414455" w:rsidP="0098463D">
            <w:pPr>
              <w:rPr>
                <w:sz w:val="22"/>
                <w:szCs w:val="22"/>
              </w:rPr>
            </w:pPr>
            <w:r w:rsidRPr="00414455">
              <w:rPr>
                <w:sz w:val="22"/>
                <w:szCs w:val="22"/>
              </w:rPr>
              <w:t>Земли населенных пунктов</w:t>
            </w:r>
          </w:p>
        </w:tc>
        <w:tc>
          <w:tcPr>
            <w:tcW w:w="866" w:type="pct"/>
          </w:tcPr>
          <w:p w14:paraId="4A05527A" w14:textId="6B89DD1D"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E6BA6C6" w14:textId="63EF8563" w:rsidTr="006E1099">
        <w:trPr>
          <w:trHeight w:val="300"/>
        </w:trPr>
        <w:tc>
          <w:tcPr>
            <w:tcW w:w="283" w:type="pct"/>
          </w:tcPr>
          <w:p w14:paraId="0E1F5FD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8155094" w14:textId="7BE4A874" w:rsidR="00414455" w:rsidRPr="00414455" w:rsidRDefault="00414455" w:rsidP="0098463D">
            <w:pPr>
              <w:rPr>
                <w:sz w:val="22"/>
                <w:szCs w:val="22"/>
              </w:rPr>
            </w:pPr>
            <w:r w:rsidRPr="00414455">
              <w:rPr>
                <w:sz w:val="22"/>
                <w:szCs w:val="22"/>
              </w:rPr>
              <w:t>54:28:042102:53</w:t>
            </w:r>
          </w:p>
        </w:tc>
        <w:tc>
          <w:tcPr>
            <w:tcW w:w="518" w:type="pct"/>
            <w:noWrap/>
            <w:hideMark/>
          </w:tcPr>
          <w:p w14:paraId="44C110A3" w14:textId="77777777" w:rsidR="00414455" w:rsidRPr="00414455" w:rsidRDefault="00414455" w:rsidP="0098463D">
            <w:pPr>
              <w:rPr>
                <w:sz w:val="22"/>
                <w:szCs w:val="22"/>
              </w:rPr>
            </w:pPr>
            <w:r w:rsidRPr="00414455">
              <w:rPr>
                <w:sz w:val="22"/>
                <w:szCs w:val="22"/>
              </w:rPr>
              <w:t>197</w:t>
            </w:r>
          </w:p>
        </w:tc>
        <w:tc>
          <w:tcPr>
            <w:tcW w:w="815" w:type="pct"/>
            <w:noWrap/>
          </w:tcPr>
          <w:p w14:paraId="3DA81302" w14:textId="1B81062C"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3EE0CBD" w14:textId="3FD69868"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6DD127C" w14:textId="6A823473" w:rsidR="00414455" w:rsidRPr="00414455" w:rsidRDefault="00414455" w:rsidP="0098463D">
            <w:pPr>
              <w:rPr>
                <w:sz w:val="22"/>
                <w:szCs w:val="22"/>
              </w:rPr>
            </w:pPr>
            <w:r w:rsidRPr="00414455">
              <w:rPr>
                <w:sz w:val="22"/>
                <w:szCs w:val="22"/>
              </w:rPr>
              <w:t>Земли населенных пунктов</w:t>
            </w:r>
          </w:p>
        </w:tc>
        <w:tc>
          <w:tcPr>
            <w:tcW w:w="866" w:type="pct"/>
          </w:tcPr>
          <w:p w14:paraId="1A1B11FD" w14:textId="22F4986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2E0DE20" w14:textId="1B8DE2D1" w:rsidTr="006E1099">
        <w:trPr>
          <w:trHeight w:val="300"/>
        </w:trPr>
        <w:tc>
          <w:tcPr>
            <w:tcW w:w="283" w:type="pct"/>
          </w:tcPr>
          <w:p w14:paraId="5F2AFB2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AAB3512" w14:textId="64AD15D2" w:rsidR="00414455" w:rsidRPr="00414455" w:rsidRDefault="00414455" w:rsidP="0098463D">
            <w:pPr>
              <w:rPr>
                <w:sz w:val="22"/>
                <w:szCs w:val="22"/>
              </w:rPr>
            </w:pPr>
            <w:r w:rsidRPr="00414455">
              <w:rPr>
                <w:sz w:val="22"/>
                <w:szCs w:val="22"/>
              </w:rPr>
              <w:t>54:28:042102:54</w:t>
            </w:r>
          </w:p>
        </w:tc>
        <w:tc>
          <w:tcPr>
            <w:tcW w:w="518" w:type="pct"/>
            <w:noWrap/>
            <w:hideMark/>
          </w:tcPr>
          <w:p w14:paraId="451FE1E9" w14:textId="77777777" w:rsidR="00414455" w:rsidRPr="00414455" w:rsidRDefault="00414455" w:rsidP="0098463D">
            <w:pPr>
              <w:rPr>
                <w:sz w:val="22"/>
                <w:szCs w:val="22"/>
              </w:rPr>
            </w:pPr>
            <w:r w:rsidRPr="00414455">
              <w:rPr>
                <w:sz w:val="22"/>
                <w:szCs w:val="22"/>
              </w:rPr>
              <w:t>169</w:t>
            </w:r>
          </w:p>
        </w:tc>
        <w:tc>
          <w:tcPr>
            <w:tcW w:w="815" w:type="pct"/>
            <w:noWrap/>
          </w:tcPr>
          <w:p w14:paraId="732A7079" w14:textId="26A1A02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E29C113" w14:textId="2188DD5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2D431F7A" w14:textId="202302E9" w:rsidR="00414455" w:rsidRPr="00414455" w:rsidRDefault="00414455" w:rsidP="0098463D">
            <w:pPr>
              <w:rPr>
                <w:sz w:val="22"/>
                <w:szCs w:val="22"/>
              </w:rPr>
            </w:pPr>
            <w:r w:rsidRPr="00414455">
              <w:rPr>
                <w:sz w:val="22"/>
                <w:szCs w:val="22"/>
              </w:rPr>
              <w:t>Земли населенных пунктов</w:t>
            </w:r>
          </w:p>
        </w:tc>
        <w:tc>
          <w:tcPr>
            <w:tcW w:w="866" w:type="pct"/>
          </w:tcPr>
          <w:p w14:paraId="031B63F7" w14:textId="1C86518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21D7E663" w14:textId="4CD6A9A3" w:rsidTr="006E1099">
        <w:trPr>
          <w:trHeight w:val="300"/>
        </w:trPr>
        <w:tc>
          <w:tcPr>
            <w:tcW w:w="283" w:type="pct"/>
          </w:tcPr>
          <w:p w14:paraId="661A111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B485A0F" w14:textId="0EF19CD3" w:rsidR="00414455" w:rsidRPr="00414455" w:rsidRDefault="00414455" w:rsidP="0098463D">
            <w:pPr>
              <w:rPr>
                <w:sz w:val="22"/>
                <w:szCs w:val="22"/>
              </w:rPr>
            </w:pPr>
            <w:r w:rsidRPr="00414455">
              <w:rPr>
                <w:sz w:val="22"/>
                <w:szCs w:val="22"/>
              </w:rPr>
              <w:t>54:28:042102:55</w:t>
            </w:r>
          </w:p>
        </w:tc>
        <w:tc>
          <w:tcPr>
            <w:tcW w:w="518" w:type="pct"/>
            <w:noWrap/>
            <w:hideMark/>
          </w:tcPr>
          <w:p w14:paraId="01B3E13F" w14:textId="77777777" w:rsidR="00414455" w:rsidRPr="00414455" w:rsidRDefault="00414455" w:rsidP="0098463D">
            <w:pPr>
              <w:rPr>
                <w:sz w:val="22"/>
                <w:szCs w:val="22"/>
              </w:rPr>
            </w:pPr>
            <w:r w:rsidRPr="00414455">
              <w:rPr>
                <w:sz w:val="22"/>
                <w:szCs w:val="22"/>
              </w:rPr>
              <w:t>169</w:t>
            </w:r>
          </w:p>
        </w:tc>
        <w:tc>
          <w:tcPr>
            <w:tcW w:w="815" w:type="pct"/>
            <w:noWrap/>
          </w:tcPr>
          <w:p w14:paraId="6CD4E1A9" w14:textId="1AA12EA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3DE1FDF1" w14:textId="3487656E"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6236A0D1" w14:textId="7A336408" w:rsidR="00414455" w:rsidRPr="00414455" w:rsidRDefault="00414455" w:rsidP="0098463D">
            <w:pPr>
              <w:rPr>
                <w:sz w:val="22"/>
                <w:szCs w:val="22"/>
              </w:rPr>
            </w:pPr>
            <w:r w:rsidRPr="00414455">
              <w:rPr>
                <w:sz w:val="22"/>
                <w:szCs w:val="22"/>
              </w:rPr>
              <w:t>Земли населенных пунктов</w:t>
            </w:r>
          </w:p>
        </w:tc>
        <w:tc>
          <w:tcPr>
            <w:tcW w:w="866" w:type="pct"/>
          </w:tcPr>
          <w:p w14:paraId="64C45128" w14:textId="67F15EEF"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92D2276" w14:textId="272EC2E0" w:rsidTr="006E1099">
        <w:trPr>
          <w:trHeight w:val="300"/>
        </w:trPr>
        <w:tc>
          <w:tcPr>
            <w:tcW w:w="283" w:type="pct"/>
          </w:tcPr>
          <w:p w14:paraId="6C11181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EA52B73" w14:textId="110E48F2" w:rsidR="00414455" w:rsidRPr="00414455" w:rsidRDefault="00414455" w:rsidP="0098463D">
            <w:pPr>
              <w:rPr>
                <w:sz w:val="22"/>
                <w:szCs w:val="22"/>
              </w:rPr>
            </w:pPr>
            <w:r w:rsidRPr="00414455">
              <w:rPr>
                <w:sz w:val="22"/>
                <w:szCs w:val="22"/>
              </w:rPr>
              <w:t>54:28:042102:73</w:t>
            </w:r>
          </w:p>
        </w:tc>
        <w:tc>
          <w:tcPr>
            <w:tcW w:w="518" w:type="pct"/>
            <w:noWrap/>
            <w:hideMark/>
          </w:tcPr>
          <w:p w14:paraId="1180AEA0" w14:textId="77777777" w:rsidR="00414455" w:rsidRPr="00414455" w:rsidRDefault="00414455" w:rsidP="0098463D">
            <w:pPr>
              <w:rPr>
                <w:sz w:val="22"/>
                <w:szCs w:val="22"/>
              </w:rPr>
            </w:pPr>
            <w:r w:rsidRPr="00414455">
              <w:rPr>
                <w:sz w:val="22"/>
                <w:szCs w:val="22"/>
              </w:rPr>
              <w:t>895</w:t>
            </w:r>
          </w:p>
        </w:tc>
        <w:tc>
          <w:tcPr>
            <w:tcW w:w="815" w:type="pct"/>
            <w:noWrap/>
          </w:tcPr>
          <w:p w14:paraId="10B7ED6B" w14:textId="494AFF9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B1BEBAC" w14:textId="5D3CC48F"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7F6C8E4" w14:textId="20917A5F" w:rsidR="00414455" w:rsidRPr="00414455" w:rsidRDefault="00414455" w:rsidP="0098463D">
            <w:pPr>
              <w:rPr>
                <w:sz w:val="22"/>
                <w:szCs w:val="22"/>
              </w:rPr>
            </w:pPr>
            <w:r w:rsidRPr="00414455">
              <w:rPr>
                <w:sz w:val="22"/>
                <w:szCs w:val="22"/>
              </w:rPr>
              <w:t>Земли населенных пунктов</w:t>
            </w:r>
          </w:p>
        </w:tc>
        <w:tc>
          <w:tcPr>
            <w:tcW w:w="866" w:type="pct"/>
          </w:tcPr>
          <w:p w14:paraId="6185B189" w14:textId="31D3E2F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5E6F4729" w14:textId="60F8C563" w:rsidTr="006E1099">
        <w:trPr>
          <w:trHeight w:val="300"/>
        </w:trPr>
        <w:tc>
          <w:tcPr>
            <w:tcW w:w="283" w:type="pct"/>
          </w:tcPr>
          <w:p w14:paraId="6A60E71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7964AD6" w14:textId="66D73D8B" w:rsidR="00414455" w:rsidRPr="00414455" w:rsidRDefault="00414455" w:rsidP="0098463D">
            <w:pPr>
              <w:rPr>
                <w:sz w:val="22"/>
                <w:szCs w:val="22"/>
              </w:rPr>
            </w:pPr>
            <w:r w:rsidRPr="00414455">
              <w:rPr>
                <w:sz w:val="22"/>
                <w:szCs w:val="22"/>
              </w:rPr>
              <w:t>54:28:042102:76</w:t>
            </w:r>
          </w:p>
        </w:tc>
        <w:tc>
          <w:tcPr>
            <w:tcW w:w="518" w:type="pct"/>
            <w:noWrap/>
            <w:hideMark/>
          </w:tcPr>
          <w:p w14:paraId="3BC1DF31" w14:textId="77777777" w:rsidR="00414455" w:rsidRPr="00414455" w:rsidRDefault="00414455" w:rsidP="0098463D">
            <w:pPr>
              <w:rPr>
                <w:sz w:val="22"/>
                <w:szCs w:val="22"/>
              </w:rPr>
            </w:pPr>
            <w:r w:rsidRPr="00414455">
              <w:rPr>
                <w:sz w:val="22"/>
                <w:szCs w:val="22"/>
              </w:rPr>
              <w:t>1787</w:t>
            </w:r>
          </w:p>
        </w:tc>
        <w:tc>
          <w:tcPr>
            <w:tcW w:w="815" w:type="pct"/>
            <w:noWrap/>
          </w:tcPr>
          <w:p w14:paraId="179C2069" w14:textId="7F4D875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B942C2B" w14:textId="5C4D7223"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2B94107" w14:textId="081064E8" w:rsidR="00414455" w:rsidRPr="00414455" w:rsidRDefault="00414455" w:rsidP="0098463D">
            <w:pPr>
              <w:rPr>
                <w:sz w:val="22"/>
                <w:szCs w:val="22"/>
              </w:rPr>
            </w:pPr>
            <w:r w:rsidRPr="00414455">
              <w:rPr>
                <w:sz w:val="22"/>
                <w:szCs w:val="22"/>
              </w:rPr>
              <w:t>Земли населенных пунктов</w:t>
            </w:r>
          </w:p>
        </w:tc>
        <w:tc>
          <w:tcPr>
            <w:tcW w:w="866" w:type="pct"/>
          </w:tcPr>
          <w:p w14:paraId="5800901E" w14:textId="28B63BE0"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0E08325B" w14:textId="28A5C24A" w:rsidTr="006E1099">
        <w:trPr>
          <w:trHeight w:val="300"/>
        </w:trPr>
        <w:tc>
          <w:tcPr>
            <w:tcW w:w="283" w:type="pct"/>
          </w:tcPr>
          <w:p w14:paraId="27C4FA70"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8E61EF7" w14:textId="228D74C2" w:rsidR="00414455" w:rsidRPr="00414455" w:rsidRDefault="00414455" w:rsidP="0098463D">
            <w:pPr>
              <w:rPr>
                <w:sz w:val="22"/>
                <w:szCs w:val="22"/>
              </w:rPr>
            </w:pPr>
            <w:r w:rsidRPr="00414455">
              <w:rPr>
                <w:sz w:val="22"/>
                <w:szCs w:val="22"/>
              </w:rPr>
              <w:t>54:28:042102:81</w:t>
            </w:r>
          </w:p>
        </w:tc>
        <w:tc>
          <w:tcPr>
            <w:tcW w:w="518" w:type="pct"/>
            <w:noWrap/>
            <w:hideMark/>
          </w:tcPr>
          <w:p w14:paraId="7F3E902A" w14:textId="77777777" w:rsidR="00414455" w:rsidRPr="00414455" w:rsidRDefault="00414455" w:rsidP="0098463D">
            <w:pPr>
              <w:rPr>
                <w:sz w:val="22"/>
                <w:szCs w:val="22"/>
              </w:rPr>
            </w:pPr>
            <w:r w:rsidRPr="00414455">
              <w:rPr>
                <w:sz w:val="22"/>
                <w:szCs w:val="22"/>
              </w:rPr>
              <w:t>1481</w:t>
            </w:r>
          </w:p>
        </w:tc>
        <w:tc>
          <w:tcPr>
            <w:tcW w:w="815" w:type="pct"/>
            <w:noWrap/>
          </w:tcPr>
          <w:p w14:paraId="1E2DA26E" w14:textId="222093A4"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7BD2383" w14:textId="56CCB5C5"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A1B603B" w14:textId="77FBDC50" w:rsidR="00414455" w:rsidRPr="00414455" w:rsidRDefault="00414455" w:rsidP="0098463D">
            <w:pPr>
              <w:rPr>
                <w:sz w:val="22"/>
                <w:szCs w:val="22"/>
              </w:rPr>
            </w:pPr>
            <w:r w:rsidRPr="00414455">
              <w:rPr>
                <w:sz w:val="22"/>
                <w:szCs w:val="22"/>
              </w:rPr>
              <w:t>Земли населенных пунктов</w:t>
            </w:r>
          </w:p>
        </w:tc>
        <w:tc>
          <w:tcPr>
            <w:tcW w:w="866" w:type="pct"/>
          </w:tcPr>
          <w:p w14:paraId="07479EFD" w14:textId="7223D1AB"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13AA94D6" w14:textId="61AB046F" w:rsidTr="006E1099">
        <w:trPr>
          <w:trHeight w:val="300"/>
        </w:trPr>
        <w:tc>
          <w:tcPr>
            <w:tcW w:w="283" w:type="pct"/>
          </w:tcPr>
          <w:p w14:paraId="05B8616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3F4AF15A" w14:textId="4AC86ADC" w:rsidR="00414455" w:rsidRPr="00414455" w:rsidRDefault="00414455" w:rsidP="0098463D">
            <w:pPr>
              <w:rPr>
                <w:sz w:val="22"/>
                <w:szCs w:val="22"/>
              </w:rPr>
            </w:pPr>
            <w:r w:rsidRPr="00414455">
              <w:rPr>
                <w:sz w:val="22"/>
                <w:szCs w:val="22"/>
              </w:rPr>
              <w:t>54:28:042102:83</w:t>
            </w:r>
          </w:p>
        </w:tc>
        <w:tc>
          <w:tcPr>
            <w:tcW w:w="518" w:type="pct"/>
            <w:noWrap/>
            <w:hideMark/>
          </w:tcPr>
          <w:p w14:paraId="3919D78C" w14:textId="77777777" w:rsidR="00414455" w:rsidRPr="00414455" w:rsidRDefault="00414455" w:rsidP="0098463D">
            <w:pPr>
              <w:rPr>
                <w:sz w:val="22"/>
                <w:szCs w:val="22"/>
              </w:rPr>
            </w:pPr>
            <w:r w:rsidRPr="00414455">
              <w:rPr>
                <w:sz w:val="22"/>
                <w:szCs w:val="22"/>
              </w:rPr>
              <w:t>1042</w:t>
            </w:r>
          </w:p>
        </w:tc>
        <w:tc>
          <w:tcPr>
            <w:tcW w:w="815" w:type="pct"/>
            <w:noWrap/>
          </w:tcPr>
          <w:p w14:paraId="2F6EE523" w14:textId="0666337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C5929EF" w14:textId="19D0269B"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78D5FCD3" w14:textId="143FE692" w:rsidR="00414455" w:rsidRPr="00414455" w:rsidRDefault="00414455" w:rsidP="0098463D">
            <w:pPr>
              <w:rPr>
                <w:sz w:val="22"/>
                <w:szCs w:val="22"/>
              </w:rPr>
            </w:pPr>
            <w:r w:rsidRPr="00414455">
              <w:rPr>
                <w:sz w:val="22"/>
                <w:szCs w:val="22"/>
              </w:rPr>
              <w:t>Земли населенных пунктов</w:t>
            </w:r>
          </w:p>
        </w:tc>
        <w:tc>
          <w:tcPr>
            <w:tcW w:w="866" w:type="pct"/>
          </w:tcPr>
          <w:p w14:paraId="44511713" w14:textId="632F9065"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62656465" w14:textId="75EF0772" w:rsidTr="006E1099">
        <w:trPr>
          <w:trHeight w:val="300"/>
        </w:trPr>
        <w:tc>
          <w:tcPr>
            <w:tcW w:w="283" w:type="pct"/>
          </w:tcPr>
          <w:p w14:paraId="1CF1901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DA065CE" w14:textId="0D7D59FA" w:rsidR="00414455" w:rsidRPr="00414455" w:rsidRDefault="00414455" w:rsidP="0098463D">
            <w:pPr>
              <w:rPr>
                <w:sz w:val="22"/>
                <w:szCs w:val="22"/>
              </w:rPr>
            </w:pPr>
            <w:r w:rsidRPr="00414455">
              <w:rPr>
                <w:sz w:val="22"/>
                <w:szCs w:val="22"/>
              </w:rPr>
              <w:t>54:28:042102:84</w:t>
            </w:r>
          </w:p>
        </w:tc>
        <w:tc>
          <w:tcPr>
            <w:tcW w:w="518" w:type="pct"/>
            <w:noWrap/>
            <w:hideMark/>
          </w:tcPr>
          <w:p w14:paraId="3D6E77E9" w14:textId="77777777" w:rsidR="00414455" w:rsidRPr="00414455" w:rsidRDefault="00414455" w:rsidP="0098463D">
            <w:pPr>
              <w:rPr>
                <w:sz w:val="22"/>
                <w:szCs w:val="22"/>
              </w:rPr>
            </w:pPr>
            <w:r w:rsidRPr="00414455">
              <w:rPr>
                <w:sz w:val="22"/>
                <w:szCs w:val="22"/>
              </w:rPr>
              <w:t>270</w:t>
            </w:r>
          </w:p>
        </w:tc>
        <w:tc>
          <w:tcPr>
            <w:tcW w:w="815" w:type="pct"/>
            <w:noWrap/>
          </w:tcPr>
          <w:p w14:paraId="51FB0B06" w14:textId="6165D6C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6E2B5CE" w14:textId="1AECB123" w:rsidR="00414455" w:rsidRPr="00414455" w:rsidRDefault="00414455" w:rsidP="0098463D">
            <w:pPr>
              <w:rPr>
                <w:sz w:val="22"/>
                <w:szCs w:val="22"/>
              </w:rPr>
            </w:pPr>
            <w:r w:rsidRPr="00414455">
              <w:rPr>
                <w:sz w:val="22"/>
                <w:szCs w:val="22"/>
              </w:rPr>
              <w:t>Для обслуживания здания магазина</w:t>
            </w:r>
          </w:p>
        </w:tc>
        <w:tc>
          <w:tcPr>
            <w:tcW w:w="742" w:type="pct"/>
          </w:tcPr>
          <w:p w14:paraId="6DFD8E8E" w14:textId="727D2C1A" w:rsidR="00414455" w:rsidRPr="00414455" w:rsidRDefault="00414455" w:rsidP="0098463D">
            <w:pPr>
              <w:rPr>
                <w:sz w:val="22"/>
                <w:szCs w:val="22"/>
              </w:rPr>
            </w:pPr>
            <w:r w:rsidRPr="00414455">
              <w:rPr>
                <w:sz w:val="22"/>
                <w:szCs w:val="22"/>
              </w:rPr>
              <w:t>Земли населенных пунктов</w:t>
            </w:r>
          </w:p>
        </w:tc>
        <w:tc>
          <w:tcPr>
            <w:tcW w:w="866" w:type="pct"/>
          </w:tcPr>
          <w:p w14:paraId="3352DE3D" w14:textId="32C35586" w:rsidR="00414455" w:rsidRPr="00414455" w:rsidRDefault="00414455" w:rsidP="0098463D">
            <w:pPr>
              <w:rPr>
                <w:sz w:val="22"/>
                <w:szCs w:val="22"/>
              </w:rPr>
            </w:pPr>
            <w:r w:rsidRPr="00414455">
              <w:rPr>
                <w:sz w:val="22"/>
                <w:szCs w:val="22"/>
              </w:rPr>
              <w:t>Для обслуживания здания магазина</w:t>
            </w:r>
          </w:p>
        </w:tc>
      </w:tr>
      <w:tr w:rsidR="00414455" w:rsidRPr="00414455" w14:paraId="42744E46" w14:textId="0D249F5B" w:rsidTr="006E1099">
        <w:trPr>
          <w:trHeight w:val="300"/>
        </w:trPr>
        <w:tc>
          <w:tcPr>
            <w:tcW w:w="283" w:type="pct"/>
          </w:tcPr>
          <w:p w14:paraId="4DBD430E"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54B55C2" w14:textId="7A313B4F" w:rsidR="00414455" w:rsidRPr="00414455" w:rsidRDefault="00414455" w:rsidP="0098463D">
            <w:pPr>
              <w:rPr>
                <w:sz w:val="22"/>
                <w:szCs w:val="22"/>
              </w:rPr>
            </w:pPr>
            <w:r w:rsidRPr="00414455">
              <w:rPr>
                <w:sz w:val="22"/>
                <w:szCs w:val="22"/>
              </w:rPr>
              <w:t>54:28:042102:85</w:t>
            </w:r>
          </w:p>
        </w:tc>
        <w:tc>
          <w:tcPr>
            <w:tcW w:w="518" w:type="pct"/>
            <w:noWrap/>
            <w:hideMark/>
          </w:tcPr>
          <w:p w14:paraId="4625CA65" w14:textId="77777777" w:rsidR="00414455" w:rsidRPr="00414455" w:rsidRDefault="00414455" w:rsidP="0098463D">
            <w:pPr>
              <w:rPr>
                <w:sz w:val="22"/>
                <w:szCs w:val="22"/>
              </w:rPr>
            </w:pPr>
            <w:r w:rsidRPr="00414455">
              <w:rPr>
                <w:sz w:val="22"/>
                <w:szCs w:val="22"/>
              </w:rPr>
              <w:t>35</w:t>
            </w:r>
          </w:p>
        </w:tc>
        <w:tc>
          <w:tcPr>
            <w:tcW w:w="815" w:type="pct"/>
            <w:noWrap/>
          </w:tcPr>
          <w:p w14:paraId="32D25324" w14:textId="05544B55"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9CC6CBC" w14:textId="0DDAB786" w:rsidR="00414455" w:rsidRPr="00414455" w:rsidRDefault="00414455" w:rsidP="0098463D">
            <w:pPr>
              <w:rPr>
                <w:sz w:val="22"/>
                <w:szCs w:val="22"/>
              </w:rPr>
            </w:pPr>
            <w:r w:rsidRPr="00414455">
              <w:rPr>
                <w:sz w:val="22"/>
                <w:szCs w:val="22"/>
              </w:rPr>
              <w:t>Для обслуживания временного сооружения металлического гаража</w:t>
            </w:r>
          </w:p>
        </w:tc>
        <w:tc>
          <w:tcPr>
            <w:tcW w:w="742" w:type="pct"/>
          </w:tcPr>
          <w:p w14:paraId="51022DB0" w14:textId="4711E312" w:rsidR="00414455" w:rsidRPr="00414455" w:rsidRDefault="00414455" w:rsidP="0098463D">
            <w:pPr>
              <w:rPr>
                <w:sz w:val="22"/>
                <w:szCs w:val="22"/>
              </w:rPr>
            </w:pPr>
            <w:r w:rsidRPr="00414455">
              <w:rPr>
                <w:sz w:val="22"/>
                <w:szCs w:val="22"/>
              </w:rPr>
              <w:t>Земли населенных пунктов</w:t>
            </w:r>
          </w:p>
        </w:tc>
        <w:tc>
          <w:tcPr>
            <w:tcW w:w="866" w:type="pct"/>
          </w:tcPr>
          <w:p w14:paraId="5B9FABA7" w14:textId="0AB4BF90" w:rsidR="00414455" w:rsidRPr="00414455" w:rsidRDefault="00414455" w:rsidP="0098463D">
            <w:pPr>
              <w:rPr>
                <w:sz w:val="22"/>
                <w:szCs w:val="22"/>
              </w:rPr>
            </w:pPr>
            <w:r w:rsidRPr="00414455">
              <w:rPr>
                <w:sz w:val="22"/>
                <w:szCs w:val="22"/>
              </w:rPr>
              <w:t>Для обслуживания временного сооружения металлического гаража</w:t>
            </w:r>
          </w:p>
        </w:tc>
      </w:tr>
      <w:tr w:rsidR="00414455" w:rsidRPr="00414455" w14:paraId="00AB8333" w14:textId="17890308" w:rsidTr="006E1099">
        <w:trPr>
          <w:trHeight w:val="300"/>
        </w:trPr>
        <w:tc>
          <w:tcPr>
            <w:tcW w:w="283" w:type="pct"/>
          </w:tcPr>
          <w:p w14:paraId="67F42245"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79C53A5" w14:textId="70C24594" w:rsidR="00414455" w:rsidRPr="00414455" w:rsidRDefault="00414455" w:rsidP="0098463D">
            <w:pPr>
              <w:rPr>
                <w:sz w:val="22"/>
                <w:szCs w:val="22"/>
              </w:rPr>
            </w:pPr>
            <w:r w:rsidRPr="00414455">
              <w:rPr>
                <w:sz w:val="22"/>
                <w:szCs w:val="22"/>
              </w:rPr>
              <w:t>54:28:042102:86</w:t>
            </w:r>
          </w:p>
        </w:tc>
        <w:tc>
          <w:tcPr>
            <w:tcW w:w="518" w:type="pct"/>
            <w:noWrap/>
            <w:hideMark/>
          </w:tcPr>
          <w:p w14:paraId="33419F23" w14:textId="77777777" w:rsidR="00414455" w:rsidRPr="00414455" w:rsidRDefault="00414455" w:rsidP="0098463D">
            <w:pPr>
              <w:rPr>
                <w:sz w:val="22"/>
                <w:szCs w:val="22"/>
              </w:rPr>
            </w:pPr>
            <w:r w:rsidRPr="00414455">
              <w:rPr>
                <w:sz w:val="22"/>
                <w:szCs w:val="22"/>
              </w:rPr>
              <w:t>31</w:t>
            </w:r>
          </w:p>
        </w:tc>
        <w:tc>
          <w:tcPr>
            <w:tcW w:w="815" w:type="pct"/>
            <w:noWrap/>
          </w:tcPr>
          <w:p w14:paraId="7782C30D" w14:textId="1ABF59A3"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E81B28B" w14:textId="39DE8068" w:rsidR="00414455" w:rsidRPr="00414455" w:rsidRDefault="00414455" w:rsidP="0098463D">
            <w:pPr>
              <w:rPr>
                <w:sz w:val="22"/>
                <w:szCs w:val="22"/>
              </w:rPr>
            </w:pPr>
            <w:r w:rsidRPr="00414455">
              <w:rPr>
                <w:sz w:val="22"/>
                <w:szCs w:val="22"/>
              </w:rPr>
              <w:t>Для строительства гаража</w:t>
            </w:r>
          </w:p>
        </w:tc>
        <w:tc>
          <w:tcPr>
            <w:tcW w:w="742" w:type="pct"/>
          </w:tcPr>
          <w:p w14:paraId="7E4609D1" w14:textId="14410C86" w:rsidR="00414455" w:rsidRPr="00414455" w:rsidRDefault="00414455" w:rsidP="0098463D">
            <w:pPr>
              <w:rPr>
                <w:sz w:val="22"/>
                <w:szCs w:val="22"/>
              </w:rPr>
            </w:pPr>
            <w:r w:rsidRPr="00414455">
              <w:rPr>
                <w:sz w:val="22"/>
                <w:szCs w:val="22"/>
              </w:rPr>
              <w:t>Земли населенных пунктов</w:t>
            </w:r>
          </w:p>
        </w:tc>
        <w:tc>
          <w:tcPr>
            <w:tcW w:w="866" w:type="pct"/>
          </w:tcPr>
          <w:p w14:paraId="5FF394CE" w14:textId="5325AE89" w:rsidR="00414455" w:rsidRPr="00414455" w:rsidRDefault="00414455" w:rsidP="0098463D">
            <w:pPr>
              <w:rPr>
                <w:sz w:val="22"/>
                <w:szCs w:val="22"/>
              </w:rPr>
            </w:pPr>
            <w:r w:rsidRPr="00414455">
              <w:rPr>
                <w:sz w:val="22"/>
                <w:szCs w:val="22"/>
              </w:rPr>
              <w:t>Для строительства гаража</w:t>
            </w:r>
          </w:p>
        </w:tc>
      </w:tr>
      <w:tr w:rsidR="00414455" w:rsidRPr="00414455" w14:paraId="246212ED" w14:textId="1EA082AC" w:rsidTr="006E1099">
        <w:trPr>
          <w:trHeight w:val="300"/>
        </w:trPr>
        <w:tc>
          <w:tcPr>
            <w:tcW w:w="283" w:type="pct"/>
          </w:tcPr>
          <w:p w14:paraId="1EC6A97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5815DFBA" w14:textId="1BD3934D" w:rsidR="00414455" w:rsidRPr="00414455" w:rsidRDefault="00414455" w:rsidP="0098463D">
            <w:pPr>
              <w:rPr>
                <w:sz w:val="22"/>
                <w:szCs w:val="22"/>
              </w:rPr>
            </w:pPr>
            <w:r w:rsidRPr="00414455">
              <w:rPr>
                <w:sz w:val="22"/>
                <w:szCs w:val="22"/>
              </w:rPr>
              <w:t>54:28:042102:87</w:t>
            </w:r>
          </w:p>
        </w:tc>
        <w:tc>
          <w:tcPr>
            <w:tcW w:w="518" w:type="pct"/>
            <w:noWrap/>
            <w:hideMark/>
          </w:tcPr>
          <w:p w14:paraId="5A34CE9E" w14:textId="77777777" w:rsidR="00414455" w:rsidRPr="00414455" w:rsidRDefault="00414455" w:rsidP="0098463D">
            <w:pPr>
              <w:rPr>
                <w:sz w:val="22"/>
                <w:szCs w:val="22"/>
              </w:rPr>
            </w:pPr>
            <w:r w:rsidRPr="00414455">
              <w:rPr>
                <w:sz w:val="22"/>
                <w:szCs w:val="22"/>
              </w:rPr>
              <w:t>39</w:t>
            </w:r>
          </w:p>
        </w:tc>
        <w:tc>
          <w:tcPr>
            <w:tcW w:w="815" w:type="pct"/>
            <w:noWrap/>
          </w:tcPr>
          <w:p w14:paraId="36E75A64" w14:textId="27F0E67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48383BF" w14:textId="5FC6C836" w:rsidR="00414455" w:rsidRPr="00414455" w:rsidRDefault="00414455" w:rsidP="0098463D">
            <w:pPr>
              <w:rPr>
                <w:sz w:val="22"/>
                <w:szCs w:val="22"/>
              </w:rPr>
            </w:pPr>
            <w:r w:rsidRPr="00414455">
              <w:rPr>
                <w:sz w:val="22"/>
                <w:szCs w:val="22"/>
              </w:rPr>
              <w:t>Для обслуживания временного сооружения-хозяйственной постройки</w:t>
            </w:r>
          </w:p>
        </w:tc>
        <w:tc>
          <w:tcPr>
            <w:tcW w:w="742" w:type="pct"/>
          </w:tcPr>
          <w:p w14:paraId="0EC1C02D" w14:textId="1E8A2222" w:rsidR="00414455" w:rsidRPr="00414455" w:rsidRDefault="00414455" w:rsidP="0098463D">
            <w:pPr>
              <w:rPr>
                <w:sz w:val="22"/>
                <w:szCs w:val="22"/>
              </w:rPr>
            </w:pPr>
            <w:r w:rsidRPr="00414455">
              <w:rPr>
                <w:sz w:val="22"/>
                <w:szCs w:val="22"/>
              </w:rPr>
              <w:t>Земли населенных пунктов</w:t>
            </w:r>
          </w:p>
        </w:tc>
        <w:tc>
          <w:tcPr>
            <w:tcW w:w="866" w:type="pct"/>
          </w:tcPr>
          <w:p w14:paraId="39F640F6" w14:textId="67A59296" w:rsidR="00414455" w:rsidRPr="00414455" w:rsidRDefault="00414455" w:rsidP="0098463D">
            <w:pPr>
              <w:rPr>
                <w:sz w:val="22"/>
                <w:szCs w:val="22"/>
              </w:rPr>
            </w:pPr>
            <w:r w:rsidRPr="00414455">
              <w:rPr>
                <w:sz w:val="22"/>
                <w:szCs w:val="22"/>
              </w:rPr>
              <w:t>Для обслуживания временного сооружения-хозяйственной постройки</w:t>
            </w:r>
          </w:p>
        </w:tc>
      </w:tr>
      <w:tr w:rsidR="00414455" w:rsidRPr="00414455" w14:paraId="5BA2C378" w14:textId="3726E334" w:rsidTr="006E1099">
        <w:trPr>
          <w:trHeight w:val="300"/>
        </w:trPr>
        <w:tc>
          <w:tcPr>
            <w:tcW w:w="283" w:type="pct"/>
          </w:tcPr>
          <w:p w14:paraId="746F48D7"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BFB007B" w14:textId="466038C9" w:rsidR="00414455" w:rsidRPr="00414455" w:rsidRDefault="00414455" w:rsidP="0098463D">
            <w:pPr>
              <w:rPr>
                <w:sz w:val="22"/>
                <w:szCs w:val="22"/>
              </w:rPr>
            </w:pPr>
            <w:r w:rsidRPr="00414455">
              <w:rPr>
                <w:sz w:val="22"/>
                <w:szCs w:val="22"/>
              </w:rPr>
              <w:t>54:28:042102:88</w:t>
            </w:r>
          </w:p>
        </w:tc>
        <w:tc>
          <w:tcPr>
            <w:tcW w:w="518" w:type="pct"/>
            <w:noWrap/>
            <w:hideMark/>
          </w:tcPr>
          <w:p w14:paraId="374E2409" w14:textId="77777777" w:rsidR="00414455" w:rsidRPr="00414455" w:rsidRDefault="00414455" w:rsidP="0098463D">
            <w:pPr>
              <w:rPr>
                <w:sz w:val="22"/>
                <w:szCs w:val="22"/>
              </w:rPr>
            </w:pPr>
            <w:r w:rsidRPr="00414455">
              <w:rPr>
                <w:sz w:val="22"/>
                <w:szCs w:val="22"/>
              </w:rPr>
              <w:t>22</w:t>
            </w:r>
          </w:p>
        </w:tc>
        <w:tc>
          <w:tcPr>
            <w:tcW w:w="815" w:type="pct"/>
            <w:noWrap/>
          </w:tcPr>
          <w:p w14:paraId="4BC92D55" w14:textId="67FB9D0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FDCFB54" w14:textId="3AC4E8F8" w:rsidR="00414455" w:rsidRPr="00414455" w:rsidRDefault="00414455" w:rsidP="0098463D">
            <w:pPr>
              <w:rPr>
                <w:sz w:val="22"/>
                <w:szCs w:val="22"/>
              </w:rPr>
            </w:pPr>
            <w:r w:rsidRPr="00414455">
              <w:rPr>
                <w:sz w:val="22"/>
                <w:szCs w:val="22"/>
              </w:rPr>
              <w:t>Для установки временного сооружения металлического гаража</w:t>
            </w:r>
          </w:p>
        </w:tc>
        <w:tc>
          <w:tcPr>
            <w:tcW w:w="742" w:type="pct"/>
          </w:tcPr>
          <w:p w14:paraId="69E70074" w14:textId="344C47B2" w:rsidR="00414455" w:rsidRPr="00414455" w:rsidRDefault="00414455" w:rsidP="0098463D">
            <w:pPr>
              <w:rPr>
                <w:sz w:val="22"/>
                <w:szCs w:val="22"/>
              </w:rPr>
            </w:pPr>
            <w:r w:rsidRPr="00414455">
              <w:rPr>
                <w:sz w:val="22"/>
                <w:szCs w:val="22"/>
              </w:rPr>
              <w:t>Земли населенных пунктов</w:t>
            </w:r>
          </w:p>
        </w:tc>
        <w:tc>
          <w:tcPr>
            <w:tcW w:w="866" w:type="pct"/>
          </w:tcPr>
          <w:p w14:paraId="5E0955AE" w14:textId="55F57602" w:rsidR="00414455" w:rsidRPr="00414455" w:rsidRDefault="00414455" w:rsidP="0098463D">
            <w:pPr>
              <w:rPr>
                <w:sz w:val="22"/>
                <w:szCs w:val="22"/>
              </w:rPr>
            </w:pPr>
            <w:r w:rsidRPr="00414455">
              <w:rPr>
                <w:sz w:val="22"/>
                <w:szCs w:val="22"/>
              </w:rPr>
              <w:t>Для установки временного сооружения металлического гаража</w:t>
            </w:r>
          </w:p>
        </w:tc>
      </w:tr>
      <w:tr w:rsidR="00414455" w:rsidRPr="00414455" w14:paraId="13ED9591" w14:textId="2728D180" w:rsidTr="006E1099">
        <w:trPr>
          <w:trHeight w:val="300"/>
        </w:trPr>
        <w:tc>
          <w:tcPr>
            <w:tcW w:w="283" w:type="pct"/>
          </w:tcPr>
          <w:p w14:paraId="78A33361"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4A5197F" w14:textId="6C4A476E" w:rsidR="00414455" w:rsidRPr="00414455" w:rsidRDefault="00414455" w:rsidP="0098463D">
            <w:pPr>
              <w:rPr>
                <w:sz w:val="22"/>
                <w:szCs w:val="22"/>
              </w:rPr>
            </w:pPr>
            <w:r w:rsidRPr="00414455">
              <w:rPr>
                <w:sz w:val="22"/>
                <w:szCs w:val="22"/>
              </w:rPr>
              <w:t>54:28:042102:9</w:t>
            </w:r>
          </w:p>
        </w:tc>
        <w:tc>
          <w:tcPr>
            <w:tcW w:w="518" w:type="pct"/>
            <w:noWrap/>
            <w:hideMark/>
          </w:tcPr>
          <w:p w14:paraId="6CCFDC00" w14:textId="77777777" w:rsidR="00414455" w:rsidRPr="00414455" w:rsidRDefault="00414455" w:rsidP="0098463D">
            <w:pPr>
              <w:rPr>
                <w:sz w:val="22"/>
                <w:szCs w:val="22"/>
              </w:rPr>
            </w:pPr>
            <w:r w:rsidRPr="00414455">
              <w:rPr>
                <w:sz w:val="22"/>
                <w:szCs w:val="22"/>
              </w:rPr>
              <w:t>707</w:t>
            </w:r>
          </w:p>
        </w:tc>
        <w:tc>
          <w:tcPr>
            <w:tcW w:w="815" w:type="pct"/>
            <w:noWrap/>
          </w:tcPr>
          <w:p w14:paraId="7D37D50C" w14:textId="2F2A457E"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61F52086" w14:textId="03B8AC9F" w:rsidR="00414455" w:rsidRPr="00414455" w:rsidRDefault="00414455" w:rsidP="0098463D">
            <w:pPr>
              <w:rPr>
                <w:sz w:val="22"/>
                <w:szCs w:val="22"/>
              </w:rPr>
            </w:pPr>
            <w:r w:rsidRPr="00414455">
              <w:rPr>
                <w:sz w:val="22"/>
                <w:szCs w:val="22"/>
              </w:rPr>
              <w:t>Малоэтажная многоэтажная жилая застройка</w:t>
            </w:r>
          </w:p>
        </w:tc>
        <w:tc>
          <w:tcPr>
            <w:tcW w:w="742" w:type="pct"/>
          </w:tcPr>
          <w:p w14:paraId="63F9D472" w14:textId="6D674D3B" w:rsidR="00414455" w:rsidRPr="00414455" w:rsidRDefault="00414455" w:rsidP="0098463D">
            <w:pPr>
              <w:rPr>
                <w:sz w:val="22"/>
                <w:szCs w:val="22"/>
              </w:rPr>
            </w:pPr>
            <w:r w:rsidRPr="00414455">
              <w:rPr>
                <w:sz w:val="22"/>
                <w:szCs w:val="22"/>
              </w:rPr>
              <w:t>Земли населенных пунктов</w:t>
            </w:r>
          </w:p>
        </w:tc>
        <w:tc>
          <w:tcPr>
            <w:tcW w:w="866" w:type="pct"/>
          </w:tcPr>
          <w:p w14:paraId="0257F50E" w14:textId="44BD0BAF" w:rsidR="00414455" w:rsidRPr="00414455" w:rsidRDefault="00414455" w:rsidP="0098463D">
            <w:pPr>
              <w:rPr>
                <w:sz w:val="22"/>
                <w:szCs w:val="22"/>
              </w:rPr>
            </w:pPr>
            <w:r w:rsidRPr="00414455">
              <w:rPr>
                <w:sz w:val="22"/>
                <w:szCs w:val="22"/>
              </w:rPr>
              <w:t>Малоэтажная многоэтажная жилая застройка</w:t>
            </w:r>
          </w:p>
        </w:tc>
      </w:tr>
      <w:tr w:rsidR="00414455" w:rsidRPr="00414455" w14:paraId="5A8991C0" w14:textId="0360D32F" w:rsidTr="006E1099">
        <w:trPr>
          <w:trHeight w:val="300"/>
        </w:trPr>
        <w:tc>
          <w:tcPr>
            <w:tcW w:w="283" w:type="pct"/>
          </w:tcPr>
          <w:p w14:paraId="4B4D1BA9"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9A78606" w14:textId="27F70A26" w:rsidR="00414455" w:rsidRPr="00414455" w:rsidRDefault="00414455" w:rsidP="0098463D">
            <w:pPr>
              <w:rPr>
                <w:sz w:val="22"/>
                <w:szCs w:val="22"/>
              </w:rPr>
            </w:pPr>
            <w:r w:rsidRPr="00414455">
              <w:rPr>
                <w:sz w:val="22"/>
                <w:szCs w:val="22"/>
              </w:rPr>
              <w:t>54:28:042102:91</w:t>
            </w:r>
          </w:p>
        </w:tc>
        <w:tc>
          <w:tcPr>
            <w:tcW w:w="518" w:type="pct"/>
            <w:noWrap/>
            <w:hideMark/>
          </w:tcPr>
          <w:p w14:paraId="3ACD5F42" w14:textId="77777777" w:rsidR="00414455" w:rsidRPr="00414455" w:rsidRDefault="00414455" w:rsidP="0098463D">
            <w:pPr>
              <w:rPr>
                <w:sz w:val="22"/>
                <w:szCs w:val="22"/>
              </w:rPr>
            </w:pPr>
            <w:r w:rsidRPr="00414455">
              <w:rPr>
                <w:sz w:val="22"/>
                <w:szCs w:val="22"/>
              </w:rPr>
              <w:t>1407</w:t>
            </w:r>
          </w:p>
        </w:tc>
        <w:tc>
          <w:tcPr>
            <w:tcW w:w="815" w:type="pct"/>
            <w:noWrap/>
          </w:tcPr>
          <w:p w14:paraId="73CC40F6" w14:textId="5EC30BE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7DE52356" w14:textId="7BAD7DD4"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3492754A" w14:textId="2F0ABAE8" w:rsidR="00414455" w:rsidRPr="00414455" w:rsidRDefault="00414455" w:rsidP="0098463D">
            <w:pPr>
              <w:rPr>
                <w:sz w:val="22"/>
                <w:szCs w:val="22"/>
              </w:rPr>
            </w:pPr>
            <w:r w:rsidRPr="00414455">
              <w:rPr>
                <w:sz w:val="22"/>
                <w:szCs w:val="22"/>
              </w:rPr>
              <w:t>Земли населенных пунктов</w:t>
            </w:r>
          </w:p>
        </w:tc>
        <w:tc>
          <w:tcPr>
            <w:tcW w:w="866" w:type="pct"/>
          </w:tcPr>
          <w:p w14:paraId="71AA5FBB" w14:textId="23761410"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6B0416D4" w14:textId="302788EA" w:rsidTr="006E1099">
        <w:trPr>
          <w:trHeight w:val="300"/>
        </w:trPr>
        <w:tc>
          <w:tcPr>
            <w:tcW w:w="283" w:type="pct"/>
          </w:tcPr>
          <w:p w14:paraId="5537EEA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00DDEF1" w14:textId="682B03A6" w:rsidR="00414455" w:rsidRPr="00414455" w:rsidRDefault="00414455" w:rsidP="0098463D">
            <w:pPr>
              <w:rPr>
                <w:sz w:val="22"/>
                <w:szCs w:val="22"/>
              </w:rPr>
            </w:pPr>
            <w:r w:rsidRPr="00414455">
              <w:rPr>
                <w:sz w:val="22"/>
                <w:szCs w:val="22"/>
              </w:rPr>
              <w:t>54:28:042102:92</w:t>
            </w:r>
          </w:p>
        </w:tc>
        <w:tc>
          <w:tcPr>
            <w:tcW w:w="518" w:type="pct"/>
            <w:noWrap/>
            <w:hideMark/>
          </w:tcPr>
          <w:p w14:paraId="2F2E6233" w14:textId="77777777" w:rsidR="00414455" w:rsidRPr="00414455" w:rsidRDefault="00414455" w:rsidP="0098463D">
            <w:pPr>
              <w:rPr>
                <w:sz w:val="22"/>
                <w:szCs w:val="22"/>
              </w:rPr>
            </w:pPr>
            <w:r w:rsidRPr="00414455">
              <w:rPr>
                <w:sz w:val="22"/>
                <w:szCs w:val="22"/>
              </w:rPr>
              <w:t>53</w:t>
            </w:r>
          </w:p>
        </w:tc>
        <w:tc>
          <w:tcPr>
            <w:tcW w:w="815" w:type="pct"/>
            <w:noWrap/>
          </w:tcPr>
          <w:p w14:paraId="2179FD2C" w14:textId="49C11C16"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5FF23C67" w14:textId="105F4B64" w:rsidR="00414455" w:rsidRPr="00414455" w:rsidRDefault="00414455" w:rsidP="0098463D">
            <w:pPr>
              <w:rPr>
                <w:sz w:val="22"/>
                <w:szCs w:val="22"/>
              </w:rPr>
            </w:pPr>
            <w:r w:rsidRPr="00414455">
              <w:rPr>
                <w:sz w:val="22"/>
                <w:szCs w:val="22"/>
              </w:rPr>
              <w:t>Для размещения погреба</w:t>
            </w:r>
          </w:p>
        </w:tc>
        <w:tc>
          <w:tcPr>
            <w:tcW w:w="742" w:type="pct"/>
          </w:tcPr>
          <w:p w14:paraId="77BC35C6" w14:textId="49B13477" w:rsidR="00414455" w:rsidRPr="00414455" w:rsidRDefault="00414455" w:rsidP="0098463D">
            <w:pPr>
              <w:rPr>
                <w:sz w:val="22"/>
                <w:szCs w:val="22"/>
              </w:rPr>
            </w:pPr>
            <w:r w:rsidRPr="00414455">
              <w:rPr>
                <w:sz w:val="22"/>
                <w:szCs w:val="22"/>
              </w:rPr>
              <w:t>Земли населенных пунктов</w:t>
            </w:r>
          </w:p>
        </w:tc>
        <w:tc>
          <w:tcPr>
            <w:tcW w:w="866" w:type="pct"/>
          </w:tcPr>
          <w:p w14:paraId="0A67D2B0" w14:textId="03EC7B57" w:rsidR="00414455" w:rsidRPr="00414455" w:rsidRDefault="00414455" w:rsidP="0098463D">
            <w:pPr>
              <w:rPr>
                <w:sz w:val="22"/>
                <w:szCs w:val="22"/>
              </w:rPr>
            </w:pPr>
            <w:r w:rsidRPr="00414455">
              <w:rPr>
                <w:sz w:val="22"/>
                <w:szCs w:val="22"/>
              </w:rPr>
              <w:t>Для размещения погреба</w:t>
            </w:r>
          </w:p>
        </w:tc>
      </w:tr>
      <w:tr w:rsidR="00414455" w:rsidRPr="00414455" w14:paraId="331D61CE" w14:textId="4C0A50AD" w:rsidTr="006E1099">
        <w:trPr>
          <w:trHeight w:val="300"/>
        </w:trPr>
        <w:tc>
          <w:tcPr>
            <w:tcW w:w="283" w:type="pct"/>
          </w:tcPr>
          <w:p w14:paraId="700A0CD8"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11BFA77A" w14:textId="5DCBD728" w:rsidR="00414455" w:rsidRPr="00414455" w:rsidRDefault="00414455" w:rsidP="0098463D">
            <w:pPr>
              <w:rPr>
                <w:sz w:val="22"/>
                <w:szCs w:val="22"/>
              </w:rPr>
            </w:pPr>
            <w:r w:rsidRPr="00414455">
              <w:rPr>
                <w:sz w:val="22"/>
                <w:szCs w:val="22"/>
              </w:rPr>
              <w:t>54:28:042102:93</w:t>
            </w:r>
          </w:p>
        </w:tc>
        <w:tc>
          <w:tcPr>
            <w:tcW w:w="518" w:type="pct"/>
            <w:noWrap/>
            <w:hideMark/>
          </w:tcPr>
          <w:p w14:paraId="0088AA06" w14:textId="77777777" w:rsidR="00414455" w:rsidRPr="00414455" w:rsidRDefault="00414455" w:rsidP="0098463D">
            <w:pPr>
              <w:rPr>
                <w:sz w:val="22"/>
                <w:szCs w:val="22"/>
              </w:rPr>
            </w:pPr>
            <w:r w:rsidRPr="00414455">
              <w:rPr>
                <w:sz w:val="22"/>
                <w:szCs w:val="22"/>
              </w:rPr>
              <w:t>1022</w:t>
            </w:r>
          </w:p>
        </w:tc>
        <w:tc>
          <w:tcPr>
            <w:tcW w:w="815" w:type="pct"/>
            <w:noWrap/>
          </w:tcPr>
          <w:p w14:paraId="15EF4C39" w14:textId="32DBF52D"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84BE859" w14:textId="3B597B84" w:rsidR="00414455" w:rsidRPr="00414455" w:rsidRDefault="00414455" w:rsidP="0098463D">
            <w:pPr>
              <w:rPr>
                <w:sz w:val="22"/>
                <w:szCs w:val="22"/>
              </w:rPr>
            </w:pPr>
            <w:r w:rsidRPr="00414455">
              <w:rPr>
                <w:sz w:val="22"/>
                <w:szCs w:val="22"/>
              </w:rPr>
              <w:t>Для строительства индивидуального жилого дома</w:t>
            </w:r>
          </w:p>
        </w:tc>
        <w:tc>
          <w:tcPr>
            <w:tcW w:w="742" w:type="pct"/>
          </w:tcPr>
          <w:p w14:paraId="42C5D32A" w14:textId="2E369F6F" w:rsidR="00414455" w:rsidRPr="00414455" w:rsidRDefault="00414455" w:rsidP="0098463D">
            <w:pPr>
              <w:rPr>
                <w:sz w:val="22"/>
                <w:szCs w:val="22"/>
              </w:rPr>
            </w:pPr>
            <w:r w:rsidRPr="00414455">
              <w:rPr>
                <w:sz w:val="22"/>
                <w:szCs w:val="22"/>
              </w:rPr>
              <w:t>Земли населенных пунктов</w:t>
            </w:r>
          </w:p>
        </w:tc>
        <w:tc>
          <w:tcPr>
            <w:tcW w:w="866" w:type="pct"/>
          </w:tcPr>
          <w:p w14:paraId="3A42D5B0" w14:textId="22445DB2" w:rsidR="00414455" w:rsidRPr="00414455" w:rsidRDefault="00414455" w:rsidP="0098463D">
            <w:pPr>
              <w:rPr>
                <w:sz w:val="22"/>
                <w:szCs w:val="22"/>
              </w:rPr>
            </w:pPr>
            <w:r w:rsidRPr="00414455">
              <w:rPr>
                <w:sz w:val="22"/>
                <w:szCs w:val="22"/>
              </w:rPr>
              <w:t>Для строительства индивидуального жилого дома</w:t>
            </w:r>
          </w:p>
        </w:tc>
      </w:tr>
      <w:tr w:rsidR="00414455" w:rsidRPr="00414455" w14:paraId="1682E660" w14:textId="310C9C34" w:rsidTr="006E1099">
        <w:trPr>
          <w:trHeight w:val="300"/>
        </w:trPr>
        <w:tc>
          <w:tcPr>
            <w:tcW w:w="283" w:type="pct"/>
          </w:tcPr>
          <w:p w14:paraId="0AB7684B"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2969EB0F" w14:textId="4C9BA936" w:rsidR="00414455" w:rsidRPr="00414455" w:rsidRDefault="00414455" w:rsidP="0098463D">
            <w:pPr>
              <w:rPr>
                <w:sz w:val="22"/>
                <w:szCs w:val="22"/>
              </w:rPr>
            </w:pPr>
            <w:r w:rsidRPr="00414455">
              <w:rPr>
                <w:sz w:val="22"/>
                <w:szCs w:val="22"/>
              </w:rPr>
              <w:t>54:28:042102:94</w:t>
            </w:r>
          </w:p>
        </w:tc>
        <w:tc>
          <w:tcPr>
            <w:tcW w:w="518" w:type="pct"/>
            <w:noWrap/>
            <w:hideMark/>
          </w:tcPr>
          <w:p w14:paraId="5F6B6FEF" w14:textId="77777777" w:rsidR="00414455" w:rsidRPr="00414455" w:rsidRDefault="00414455" w:rsidP="0098463D">
            <w:pPr>
              <w:rPr>
                <w:sz w:val="22"/>
                <w:szCs w:val="22"/>
              </w:rPr>
            </w:pPr>
            <w:r w:rsidRPr="00414455">
              <w:rPr>
                <w:sz w:val="22"/>
                <w:szCs w:val="22"/>
              </w:rPr>
              <w:t>1500</w:t>
            </w:r>
          </w:p>
        </w:tc>
        <w:tc>
          <w:tcPr>
            <w:tcW w:w="815" w:type="pct"/>
            <w:noWrap/>
          </w:tcPr>
          <w:p w14:paraId="37B1FEFA" w14:textId="72E44B5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428F8234" w14:textId="3B2A76DC" w:rsidR="00414455" w:rsidRPr="00414455" w:rsidRDefault="00414455" w:rsidP="0098463D">
            <w:pPr>
              <w:rPr>
                <w:sz w:val="22"/>
                <w:szCs w:val="22"/>
              </w:rPr>
            </w:pPr>
            <w:r w:rsidRPr="00414455">
              <w:rPr>
                <w:sz w:val="22"/>
                <w:szCs w:val="22"/>
              </w:rPr>
              <w:t>Для ведения личного подсобного хозяйства</w:t>
            </w:r>
          </w:p>
        </w:tc>
        <w:tc>
          <w:tcPr>
            <w:tcW w:w="742" w:type="pct"/>
          </w:tcPr>
          <w:p w14:paraId="4BD13382" w14:textId="008F35E0" w:rsidR="00414455" w:rsidRPr="00414455" w:rsidRDefault="00414455" w:rsidP="0098463D">
            <w:pPr>
              <w:rPr>
                <w:sz w:val="22"/>
                <w:szCs w:val="22"/>
              </w:rPr>
            </w:pPr>
            <w:r w:rsidRPr="00414455">
              <w:rPr>
                <w:sz w:val="22"/>
                <w:szCs w:val="22"/>
              </w:rPr>
              <w:t>Земли населенных пунктов</w:t>
            </w:r>
          </w:p>
        </w:tc>
        <w:tc>
          <w:tcPr>
            <w:tcW w:w="866" w:type="pct"/>
          </w:tcPr>
          <w:p w14:paraId="33B1DA0B" w14:textId="33CB4C22" w:rsidR="00414455" w:rsidRPr="00414455" w:rsidRDefault="00414455" w:rsidP="0098463D">
            <w:pPr>
              <w:rPr>
                <w:sz w:val="22"/>
                <w:szCs w:val="22"/>
              </w:rPr>
            </w:pPr>
            <w:r w:rsidRPr="00414455">
              <w:rPr>
                <w:sz w:val="22"/>
                <w:szCs w:val="22"/>
              </w:rPr>
              <w:t>Для ведения личного подсобного хозяйства</w:t>
            </w:r>
          </w:p>
        </w:tc>
      </w:tr>
      <w:tr w:rsidR="00414455" w:rsidRPr="00414455" w14:paraId="78FE4842" w14:textId="4906AD57" w:rsidTr="006E1099">
        <w:trPr>
          <w:trHeight w:val="300"/>
        </w:trPr>
        <w:tc>
          <w:tcPr>
            <w:tcW w:w="283" w:type="pct"/>
          </w:tcPr>
          <w:p w14:paraId="6A5D41B6"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6598AD8B" w14:textId="3928B966" w:rsidR="00414455" w:rsidRPr="00414455" w:rsidRDefault="00414455" w:rsidP="0098463D">
            <w:pPr>
              <w:rPr>
                <w:sz w:val="22"/>
                <w:szCs w:val="22"/>
              </w:rPr>
            </w:pPr>
            <w:r w:rsidRPr="00414455">
              <w:rPr>
                <w:sz w:val="22"/>
                <w:szCs w:val="22"/>
              </w:rPr>
              <w:t>54:28:042102:97</w:t>
            </w:r>
          </w:p>
        </w:tc>
        <w:tc>
          <w:tcPr>
            <w:tcW w:w="518" w:type="pct"/>
            <w:noWrap/>
            <w:hideMark/>
          </w:tcPr>
          <w:p w14:paraId="2D46A1F0" w14:textId="77777777" w:rsidR="00414455" w:rsidRPr="00414455" w:rsidRDefault="00414455" w:rsidP="0098463D">
            <w:pPr>
              <w:rPr>
                <w:sz w:val="22"/>
                <w:szCs w:val="22"/>
              </w:rPr>
            </w:pPr>
            <w:r w:rsidRPr="00414455">
              <w:rPr>
                <w:sz w:val="22"/>
                <w:szCs w:val="22"/>
              </w:rPr>
              <w:t>250</w:t>
            </w:r>
          </w:p>
        </w:tc>
        <w:tc>
          <w:tcPr>
            <w:tcW w:w="815" w:type="pct"/>
            <w:noWrap/>
          </w:tcPr>
          <w:p w14:paraId="09BF3202" w14:textId="671EA951"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06EE2496" w14:textId="1E5268A3" w:rsidR="00414455" w:rsidRPr="00414455" w:rsidRDefault="00414455" w:rsidP="0098463D">
            <w:pPr>
              <w:rPr>
                <w:sz w:val="22"/>
                <w:szCs w:val="22"/>
              </w:rPr>
            </w:pPr>
            <w:r w:rsidRPr="00414455">
              <w:rPr>
                <w:sz w:val="22"/>
                <w:szCs w:val="22"/>
              </w:rPr>
              <w:t>Для огородничества</w:t>
            </w:r>
          </w:p>
        </w:tc>
        <w:tc>
          <w:tcPr>
            <w:tcW w:w="742" w:type="pct"/>
          </w:tcPr>
          <w:p w14:paraId="2034B82D" w14:textId="11128FF8" w:rsidR="00414455" w:rsidRPr="00414455" w:rsidRDefault="00414455" w:rsidP="0098463D">
            <w:pPr>
              <w:rPr>
                <w:sz w:val="22"/>
                <w:szCs w:val="22"/>
              </w:rPr>
            </w:pPr>
            <w:r w:rsidRPr="00414455">
              <w:rPr>
                <w:sz w:val="22"/>
                <w:szCs w:val="22"/>
              </w:rPr>
              <w:t>Земли населенных пунктов</w:t>
            </w:r>
          </w:p>
        </w:tc>
        <w:tc>
          <w:tcPr>
            <w:tcW w:w="866" w:type="pct"/>
          </w:tcPr>
          <w:p w14:paraId="218A5A76" w14:textId="19347F5C" w:rsidR="00414455" w:rsidRPr="00414455" w:rsidRDefault="00414455" w:rsidP="0098463D">
            <w:pPr>
              <w:rPr>
                <w:sz w:val="22"/>
                <w:szCs w:val="22"/>
              </w:rPr>
            </w:pPr>
            <w:r w:rsidRPr="00414455">
              <w:rPr>
                <w:sz w:val="22"/>
                <w:szCs w:val="22"/>
              </w:rPr>
              <w:t>Для огородничества</w:t>
            </w:r>
          </w:p>
        </w:tc>
      </w:tr>
      <w:tr w:rsidR="00414455" w:rsidRPr="00414455" w14:paraId="5AEAE64F" w14:textId="53BD189D" w:rsidTr="006E1099">
        <w:trPr>
          <w:trHeight w:val="300"/>
        </w:trPr>
        <w:tc>
          <w:tcPr>
            <w:tcW w:w="283" w:type="pct"/>
          </w:tcPr>
          <w:p w14:paraId="4E73310A"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4B4D2F68" w14:textId="16AEE426" w:rsidR="00414455" w:rsidRPr="00414455" w:rsidRDefault="00414455" w:rsidP="0098463D">
            <w:pPr>
              <w:rPr>
                <w:sz w:val="22"/>
                <w:szCs w:val="22"/>
              </w:rPr>
            </w:pPr>
            <w:r w:rsidRPr="00414455">
              <w:rPr>
                <w:sz w:val="22"/>
                <w:szCs w:val="22"/>
              </w:rPr>
              <w:t>54:28:042102:98</w:t>
            </w:r>
          </w:p>
        </w:tc>
        <w:tc>
          <w:tcPr>
            <w:tcW w:w="518" w:type="pct"/>
            <w:noWrap/>
            <w:hideMark/>
          </w:tcPr>
          <w:p w14:paraId="6B209679" w14:textId="77777777" w:rsidR="00414455" w:rsidRPr="00414455" w:rsidRDefault="00414455" w:rsidP="0098463D">
            <w:pPr>
              <w:rPr>
                <w:sz w:val="22"/>
                <w:szCs w:val="22"/>
              </w:rPr>
            </w:pPr>
            <w:r w:rsidRPr="00414455">
              <w:rPr>
                <w:sz w:val="22"/>
                <w:szCs w:val="22"/>
              </w:rPr>
              <w:t>255</w:t>
            </w:r>
          </w:p>
        </w:tc>
        <w:tc>
          <w:tcPr>
            <w:tcW w:w="815" w:type="pct"/>
            <w:noWrap/>
          </w:tcPr>
          <w:p w14:paraId="5C399D29" w14:textId="5A84F162"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294F1BD1" w14:textId="392D10F9" w:rsidR="00414455" w:rsidRPr="00414455" w:rsidRDefault="00414455" w:rsidP="0098463D">
            <w:pPr>
              <w:rPr>
                <w:sz w:val="22"/>
                <w:szCs w:val="22"/>
              </w:rPr>
            </w:pPr>
            <w:r w:rsidRPr="00414455">
              <w:rPr>
                <w:sz w:val="22"/>
                <w:szCs w:val="22"/>
              </w:rPr>
              <w:t>Для огородничества</w:t>
            </w:r>
          </w:p>
        </w:tc>
        <w:tc>
          <w:tcPr>
            <w:tcW w:w="742" w:type="pct"/>
          </w:tcPr>
          <w:p w14:paraId="18661E46" w14:textId="1029DC6A" w:rsidR="00414455" w:rsidRPr="00414455" w:rsidRDefault="00414455" w:rsidP="0098463D">
            <w:pPr>
              <w:rPr>
                <w:sz w:val="22"/>
                <w:szCs w:val="22"/>
              </w:rPr>
            </w:pPr>
            <w:r w:rsidRPr="00414455">
              <w:rPr>
                <w:sz w:val="22"/>
                <w:szCs w:val="22"/>
              </w:rPr>
              <w:t>Земли населенных пунктов</w:t>
            </w:r>
          </w:p>
        </w:tc>
        <w:tc>
          <w:tcPr>
            <w:tcW w:w="866" w:type="pct"/>
          </w:tcPr>
          <w:p w14:paraId="20A411BD" w14:textId="0E069915" w:rsidR="00414455" w:rsidRPr="00414455" w:rsidRDefault="00414455" w:rsidP="0098463D">
            <w:pPr>
              <w:rPr>
                <w:sz w:val="22"/>
                <w:szCs w:val="22"/>
              </w:rPr>
            </w:pPr>
            <w:r w:rsidRPr="00414455">
              <w:rPr>
                <w:sz w:val="22"/>
                <w:szCs w:val="22"/>
              </w:rPr>
              <w:t>Для огородничества</w:t>
            </w:r>
          </w:p>
        </w:tc>
      </w:tr>
      <w:tr w:rsidR="00414455" w:rsidRPr="00414455" w14:paraId="4E705966" w14:textId="51493CE0" w:rsidTr="006E1099">
        <w:trPr>
          <w:trHeight w:val="300"/>
        </w:trPr>
        <w:tc>
          <w:tcPr>
            <w:tcW w:w="283" w:type="pct"/>
          </w:tcPr>
          <w:p w14:paraId="420D2E6F" w14:textId="77777777" w:rsidR="00414455" w:rsidRPr="00414455" w:rsidRDefault="00414455" w:rsidP="00214D35">
            <w:pPr>
              <w:pStyle w:val="afff1"/>
              <w:numPr>
                <w:ilvl w:val="0"/>
                <w:numId w:val="17"/>
              </w:numPr>
              <w:ind w:left="0" w:firstLine="0"/>
              <w:jc w:val="center"/>
              <w:rPr>
                <w:sz w:val="22"/>
                <w:szCs w:val="22"/>
              </w:rPr>
            </w:pPr>
          </w:p>
        </w:tc>
        <w:tc>
          <w:tcPr>
            <w:tcW w:w="1036" w:type="pct"/>
            <w:noWrap/>
            <w:hideMark/>
          </w:tcPr>
          <w:p w14:paraId="069B389E" w14:textId="342D1F0E" w:rsidR="00414455" w:rsidRPr="00414455" w:rsidRDefault="00414455" w:rsidP="0098463D">
            <w:pPr>
              <w:rPr>
                <w:sz w:val="22"/>
                <w:szCs w:val="22"/>
              </w:rPr>
            </w:pPr>
            <w:r w:rsidRPr="00414455">
              <w:rPr>
                <w:sz w:val="22"/>
                <w:szCs w:val="22"/>
              </w:rPr>
              <w:t>54:28:042102:99</w:t>
            </w:r>
          </w:p>
        </w:tc>
        <w:tc>
          <w:tcPr>
            <w:tcW w:w="518" w:type="pct"/>
            <w:noWrap/>
            <w:hideMark/>
          </w:tcPr>
          <w:p w14:paraId="0BD7BA14" w14:textId="77777777" w:rsidR="00414455" w:rsidRPr="00414455" w:rsidRDefault="00414455" w:rsidP="0098463D">
            <w:pPr>
              <w:rPr>
                <w:sz w:val="22"/>
                <w:szCs w:val="22"/>
              </w:rPr>
            </w:pPr>
            <w:r w:rsidRPr="00414455">
              <w:rPr>
                <w:sz w:val="22"/>
                <w:szCs w:val="22"/>
              </w:rPr>
              <w:t>210</w:t>
            </w:r>
          </w:p>
        </w:tc>
        <w:tc>
          <w:tcPr>
            <w:tcW w:w="815" w:type="pct"/>
            <w:noWrap/>
          </w:tcPr>
          <w:p w14:paraId="6E0A447A" w14:textId="10F0E82B" w:rsidR="00414455" w:rsidRPr="00414455" w:rsidRDefault="00414455" w:rsidP="0098463D">
            <w:pPr>
              <w:rPr>
                <w:sz w:val="22"/>
                <w:szCs w:val="22"/>
              </w:rPr>
            </w:pPr>
            <w:r w:rsidRPr="00414455">
              <w:rPr>
                <w:sz w:val="22"/>
                <w:szCs w:val="22"/>
              </w:rPr>
              <w:t>Земли населенных пунктов</w:t>
            </w:r>
          </w:p>
        </w:tc>
        <w:tc>
          <w:tcPr>
            <w:tcW w:w="740" w:type="pct"/>
            <w:noWrap/>
          </w:tcPr>
          <w:p w14:paraId="1AF1EF27" w14:textId="05076695" w:rsidR="00414455" w:rsidRPr="00414455" w:rsidRDefault="00414455" w:rsidP="0098463D">
            <w:pPr>
              <w:rPr>
                <w:sz w:val="22"/>
                <w:szCs w:val="22"/>
              </w:rPr>
            </w:pPr>
            <w:r w:rsidRPr="00414455">
              <w:rPr>
                <w:sz w:val="22"/>
                <w:szCs w:val="22"/>
              </w:rPr>
              <w:t>Для установки хозяйственных построек</w:t>
            </w:r>
          </w:p>
        </w:tc>
        <w:tc>
          <w:tcPr>
            <w:tcW w:w="742" w:type="pct"/>
          </w:tcPr>
          <w:p w14:paraId="01B14694" w14:textId="30F979C8" w:rsidR="00414455" w:rsidRPr="00414455" w:rsidRDefault="00414455" w:rsidP="0098463D">
            <w:pPr>
              <w:rPr>
                <w:sz w:val="22"/>
                <w:szCs w:val="22"/>
              </w:rPr>
            </w:pPr>
            <w:r w:rsidRPr="00414455">
              <w:rPr>
                <w:sz w:val="22"/>
                <w:szCs w:val="22"/>
              </w:rPr>
              <w:t>Земли населенных пунктов</w:t>
            </w:r>
          </w:p>
        </w:tc>
        <w:tc>
          <w:tcPr>
            <w:tcW w:w="866" w:type="pct"/>
          </w:tcPr>
          <w:p w14:paraId="08ED5025" w14:textId="2E2B77FF" w:rsidR="00414455" w:rsidRPr="00414455" w:rsidRDefault="00414455" w:rsidP="0098463D">
            <w:pPr>
              <w:rPr>
                <w:sz w:val="22"/>
                <w:szCs w:val="22"/>
              </w:rPr>
            </w:pPr>
            <w:r w:rsidRPr="00414455">
              <w:rPr>
                <w:sz w:val="22"/>
                <w:szCs w:val="22"/>
              </w:rPr>
              <w:t>Для установки хозяйственных построек</w:t>
            </w:r>
          </w:p>
        </w:tc>
      </w:tr>
      <w:tr w:rsidR="00395A47" w:rsidRPr="00414455" w14:paraId="3076D028" w14:textId="77777777" w:rsidTr="006E1099">
        <w:trPr>
          <w:trHeight w:val="300"/>
        </w:trPr>
        <w:tc>
          <w:tcPr>
            <w:tcW w:w="5000" w:type="pct"/>
            <w:gridSpan w:val="7"/>
          </w:tcPr>
          <w:p w14:paraId="17B25BC2" w14:textId="1021F403" w:rsidR="00395A47" w:rsidRPr="00113570" w:rsidRDefault="00A37DCF" w:rsidP="00EC13AA">
            <w:pPr>
              <w:pStyle w:val="afff1"/>
              <w:ind w:left="0"/>
              <w:jc w:val="center"/>
              <w:rPr>
                <w:sz w:val="22"/>
                <w:szCs w:val="22"/>
              </w:rPr>
            </w:pPr>
            <w:r w:rsidRPr="00113570">
              <w:rPr>
                <w:b/>
                <w:bCs/>
                <w:sz w:val="22"/>
                <w:szCs w:val="22"/>
              </w:rPr>
              <w:t>Участки, включаемые в границы п. Бариново</w:t>
            </w:r>
          </w:p>
        </w:tc>
      </w:tr>
    </w:tbl>
    <w:tbl>
      <w:tblPr>
        <w:tblStyle w:val="ad"/>
        <w:tblW w:w="500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22"/>
        <w:gridCol w:w="1878"/>
        <w:gridCol w:w="1014"/>
        <w:gridCol w:w="7"/>
        <w:gridCol w:w="1506"/>
        <w:gridCol w:w="15"/>
        <w:gridCol w:w="1417"/>
        <w:gridCol w:w="1417"/>
        <w:gridCol w:w="1557"/>
      </w:tblGrid>
      <w:tr w:rsidR="00113570" w:rsidRPr="00EE4539" w14:paraId="2B179819" w14:textId="58572ACE" w:rsidTr="006773FF">
        <w:trPr>
          <w:trHeight w:val="300"/>
        </w:trPr>
        <w:tc>
          <w:tcPr>
            <w:tcW w:w="280" w:type="pct"/>
          </w:tcPr>
          <w:p w14:paraId="198DFE86"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77B9ADE1" w14:textId="019ADAAE"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115</w:t>
            </w:r>
          </w:p>
        </w:tc>
        <w:tc>
          <w:tcPr>
            <w:tcW w:w="543" w:type="pct"/>
            <w:noWrap/>
            <w:hideMark/>
          </w:tcPr>
          <w:p w14:paraId="29509909" w14:textId="77777777" w:rsidR="00113570" w:rsidRPr="00EE4539" w:rsidRDefault="00113570" w:rsidP="00637DEE">
            <w:pPr>
              <w:rPr>
                <w:sz w:val="22"/>
                <w:szCs w:val="22"/>
              </w:rPr>
            </w:pPr>
            <w:r w:rsidRPr="00EE4539">
              <w:rPr>
                <w:sz w:val="22"/>
                <w:szCs w:val="22"/>
              </w:rPr>
              <w:t>16</w:t>
            </w:r>
          </w:p>
        </w:tc>
        <w:tc>
          <w:tcPr>
            <w:tcW w:w="811" w:type="pct"/>
            <w:gridSpan w:val="2"/>
            <w:noWrap/>
            <w:hideMark/>
          </w:tcPr>
          <w:p w14:paraId="140BB155" w14:textId="7BAB9C73" w:rsidR="00113570" w:rsidRPr="00EE4539" w:rsidRDefault="00113570" w:rsidP="00A37DCF">
            <w:pPr>
              <w:jc w:val="center"/>
              <w:rPr>
                <w:sz w:val="22"/>
                <w:szCs w:val="22"/>
              </w:rPr>
            </w:pPr>
            <w:r w:rsidRPr="00EE4539">
              <w:rPr>
                <w:sz w:val="22"/>
                <w:szCs w:val="22"/>
              </w:rPr>
              <w:t>Земли населенных пунктов</w:t>
            </w:r>
          </w:p>
        </w:tc>
        <w:tc>
          <w:tcPr>
            <w:tcW w:w="767" w:type="pct"/>
            <w:gridSpan w:val="2"/>
            <w:noWrap/>
            <w:hideMark/>
          </w:tcPr>
          <w:p w14:paraId="1F9ED329" w14:textId="21DC39BA" w:rsidR="00113570" w:rsidRPr="00EE4539" w:rsidRDefault="00113570" w:rsidP="00637DEE">
            <w:pPr>
              <w:rPr>
                <w:sz w:val="22"/>
                <w:szCs w:val="22"/>
              </w:rPr>
            </w:pPr>
            <w:r>
              <w:rPr>
                <w:sz w:val="22"/>
                <w:szCs w:val="22"/>
              </w:rPr>
              <w:t>-</w:t>
            </w:r>
          </w:p>
        </w:tc>
        <w:tc>
          <w:tcPr>
            <w:tcW w:w="759" w:type="pct"/>
          </w:tcPr>
          <w:p w14:paraId="7A3C6348" w14:textId="27CAFE81" w:rsidR="00113570" w:rsidRPr="00EE4539" w:rsidRDefault="00113570" w:rsidP="00637DEE">
            <w:pPr>
              <w:rPr>
                <w:sz w:val="22"/>
                <w:szCs w:val="22"/>
              </w:rPr>
            </w:pPr>
            <w:r w:rsidRPr="00EE4539">
              <w:rPr>
                <w:sz w:val="22"/>
                <w:szCs w:val="22"/>
              </w:rPr>
              <w:t>Земли населенных пунктов</w:t>
            </w:r>
          </w:p>
        </w:tc>
        <w:tc>
          <w:tcPr>
            <w:tcW w:w="834" w:type="pct"/>
          </w:tcPr>
          <w:p w14:paraId="53FAF006" w14:textId="7054FB19" w:rsidR="00113570" w:rsidRPr="00EE4539" w:rsidRDefault="00113570" w:rsidP="00637DEE">
            <w:pPr>
              <w:rPr>
                <w:sz w:val="22"/>
                <w:szCs w:val="22"/>
              </w:rPr>
            </w:pPr>
            <w:r>
              <w:rPr>
                <w:sz w:val="22"/>
                <w:szCs w:val="22"/>
              </w:rPr>
              <w:t>-</w:t>
            </w:r>
          </w:p>
        </w:tc>
      </w:tr>
      <w:tr w:rsidR="00113570" w:rsidRPr="00EE4539" w14:paraId="01B65B7F" w14:textId="07EC60EE" w:rsidTr="006773FF">
        <w:trPr>
          <w:trHeight w:val="300"/>
        </w:trPr>
        <w:tc>
          <w:tcPr>
            <w:tcW w:w="280" w:type="pct"/>
          </w:tcPr>
          <w:p w14:paraId="3DB3236A"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DF63163" w14:textId="2CC3F28B"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117</w:t>
            </w:r>
          </w:p>
        </w:tc>
        <w:tc>
          <w:tcPr>
            <w:tcW w:w="543" w:type="pct"/>
            <w:noWrap/>
            <w:hideMark/>
          </w:tcPr>
          <w:p w14:paraId="38D1535F" w14:textId="77777777" w:rsidR="00113570" w:rsidRPr="00EE4539" w:rsidRDefault="00113570" w:rsidP="00637DEE">
            <w:pPr>
              <w:rPr>
                <w:sz w:val="22"/>
                <w:szCs w:val="22"/>
              </w:rPr>
            </w:pPr>
            <w:r w:rsidRPr="00EE4539">
              <w:rPr>
                <w:sz w:val="22"/>
                <w:szCs w:val="22"/>
              </w:rPr>
              <w:t>50</w:t>
            </w:r>
          </w:p>
        </w:tc>
        <w:tc>
          <w:tcPr>
            <w:tcW w:w="811" w:type="pct"/>
            <w:gridSpan w:val="2"/>
            <w:noWrap/>
            <w:hideMark/>
          </w:tcPr>
          <w:p w14:paraId="51782406" w14:textId="36AC3735"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090AE315" w14:textId="2220CD8A" w:rsidR="00113570" w:rsidRPr="00EE4539" w:rsidRDefault="00113570" w:rsidP="00637DEE">
            <w:pPr>
              <w:rPr>
                <w:sz w:val="22"/>
                <w:szCs w:val="22"/>
              </w:rPr>
            </w:pPr>
            <w:r>
              <w:rPr>
                <w:sz w:val="22"/>
                <w:szCs w:val="22"/>
              </w:rPr>
              <w:t xml:space="preserve">Для </w:t>
            </w:r>
            <w:r w:rsidRPr="00EE4539">
              <w:rPr>
                <w:sz w:val="22"/>
                <w:szCs w:val="22"/>
              </w:rPr>
              <w:t>размещения и использования по назначению объектов энергетики</w:t>
            </w:r>
          </w:p>
        </w:tc>
        <w:tc>
          <w:tcPr>
            <w:tcW w:w="759" w:type="pct"/>
          </w:tcPr>
          <w:p w14:paraId="6483EBE1" w14:textId="319256BB" w:rsidR="00113570" w:rsidRPr="00EE4539" w:rsidRDefault="00113570" w:rsidP="00637DEE">
            <w:pPr>
              <w:rPr>
                <w:sz w:val="22"/>
                <w:szCs w:val="22"/>
              </w:rPr>
            </w:pPr>
            <w:r w:rsidRPr="00EE4539">
              <w:rPr>
                <w:sz w:val="22"/>
                <w:szCs w:val="22"/>
              </w:rPr>
              <w:t>Земли населенных пунктов</w:t>
            </w:r>
          </w:p>
        </w:tc>
        <w:tc>
          <w:tcPr>
            <w:tcW w:w="834" w:type="pct"/>
          </w:tcPr>
          <w:p w14:paraId="3F944107" w14:textId="0731EE70" w:rsidR="00113570" w:rsidRPr="00EE4539" w:rsidRDefault="00113570" w:rsidP="00637DEE">
            <w:pPr>
              <w:rPr>
                <w:sz w:val="22"/>
                <w:szCs w:val="22"/>
              </w:rPr>
            </w:pPr>
            <w:r>
              <w:rPr>
                <w:sz w:val="22"/>
                <w:szCs w:val="22"/>
              </w:rPr>
              <w:t xml:space="preserve">Для </w:t>
            </w:r>
            <w:r w:rsidRPr="00EE4539">
              <w:rPr>
                <w:sz w:val="22"/>
                <w:szCs w:val="22"/>
              </w:rPr>
              <w:t>размещения и использования по назначению объектов энергетики</w:t>
            </w:r>
          </w:p>
        </w:tc>
      </w:tr>
      <w:tr w:rsidR="00113570" w:rsidRPr="00EE4539" w14:paraId="229410B0" w14:textId="07A8939A" w:rsidTr="006773FF">
        <w:trPr>
          <w:trHeight w:val="300"/>
        </w:trPr>
        <w:tc>
          <w:tcPr>
            <w:tcW w:w="280" w:type="pct"/>
          </w:tcPr>
          <w:p w14:paraId="0879E8CD"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C114076" w14:textId="743C9436"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118</w:t>
            </w:r>
          </w:p>
        </w:tc>
        <w:tc>
          <w:tcPr>
            <w:tcW w:w="543" w:type="pct"/>
            <w:noWrap/>
            <w:hideMark/>
          </w:tcPr>
          <w:p w14:paraId="0CE299F4" w14:textId="77777777" w:rsidR="00113570" w:rsidRPr="00EE4539" w:rsidRDefault="00113570" w:rsidP="00637DEE">
            <w:pPr>
              <w:rPr>
                <w:sz w:val="22"/>
                <w:szCs w:val="22"/>
              </w:rPr>
            </w:pPr>
            <w:r w:rsidRPr="00EE4539">
              <w:rPr>
                <w:sz w:val="22"/>
                <w:szCs w:val="22"/>
              </w:rPr>
              <w:t>46</w:t>
            </w:r>
          </w:p>
        </w:tc>
        <w:tc>
          <w:tcPr>
            <w:tcW w:w="811" w:type="pct"/>
            <w:gridSpan w:val="2"/>
            <w:noWrap/>
            <w:hideMark/>
          </w:tcPr>
          <w:p w14:paraId="6C38EA1F" w14:textId="629EAF01"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E7AA836" w14:textId="051C121B" w:rsidR="00113570" w:rsidRPr="00EE4539" w:rsidRDefault="00113570" w:rsidP="00637DEE">
            <w:pPr>
              <w:rPr>
                <w:sz w:val="22"/>
                <w:szCs w:val="22"/>
              </w:rPr>
            </w:pPr>
            <w:r>
              <w:rPr>
                <w:sz w:val="22"/>
                <w:szCs w:val="22"/>
              </w:rPr>
              <w:t xml:space="preserve">Для </w:t>
            </w:r>
            <w:r w:rsidRPr="00EE4539">
              <w:rPr>
                <w:sz w:val="22"/>
                <w:szCs w:val="22"/>
              </w:rPr>
              <w:t>размещения и использования по назначению объектов энергетики</w:t>
            </w:r>
          </w:p>
        </w:tc>
        <w:tc>
          <w:tcPr>
            <w:tcW w:w="759" w:type="pct"/>
          </w:tcPr>
          <w:p w14:paraId="0C18D33F" w14:textId="561622CB" w:rsidR="00113570" w:rsidRPr="00EE4539" w:rsidRDefault="00113570" w:rsidP="00637DEE">
            <w:pPr>
              <w:rPr>
                <w:sz w:val="22"/>
                <w:szCs w:val="22"/>
              </w:rPr>
            </w:pPr>
            <w:r w:rsidRPr="00EE4539">
              <w:rPr>
                <w:sz w:val="22"/>
                <w:szCs w:val="22"/>
              </w:rPr>
              <w:t>Земли населенных пунктов</w:t>
            </w:r>
          </w:p>
        </w:tc>
        <w:tc>
          <w:tcPr>
            <w:tcW w:w="834" w:type="pct"/>
          </w:tcPr>
          <w:p w14:paraId="5DD57697" w14:textId="2194F803" w:rsidR="00113570" w:rsidRPr="00EE4539" w:rsidRDefault="00113570" w:rsidP="00637DEE">
            <w:pPr>
              <w:rPr>
                <w:sz w:val="22"/>
                <w:szCs w:val="22"/>
              </w:rPr>
            </w:pPr>
            <w:r>
              <w:rPr>
                <w:sz w:val="22"/>
                <w:szCs w:val="22"/>
              </w:rPr>
              <w:t xml:space="preserve">Для </w:t>
            </w:r>
            <w:r w:rsidRPr="00EE4539">
              <w:rPr>
                <w:sz w:val="22"/>
                <w:szCs w:val="22"/>
              </w:rPr>
              <w:t>размещения и использования по назначению объектов энергетики</w:t>
            </w:r>
          </w:p>
        </w:tc>
      </w:tr>
      <w:tr w:rsidR="00113570" w:rsidRPr="00EE4539" w14:paraId="27DF248E" w14:textId="6AAE40BC" w:rsidTr="006773FF">
        <w:trPr>
          <w:trHeight w:val="300"/>
        </w:trPr>
        <w:tc>
          <w:tcPr>
            <w:tcW w:w="280" w:type="pct"/>
          </w:tcPr>
          <w:p w14:paraId="2AE10E1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2BBE04D8" w14:textId="530EDF87"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119</w:t>
            </w:r>
          </w:p>
        </w:tc>
        <w:tc>
          <w:tcPr>
            <w:tcW w:w="543" w:type="pct"/>
            <w:noWrap/>
            <w:hideMark/>
          </w:tcPr>
          <w:p w14:paraId="33CCA1BE" w14:textId="77777777" w:rsidR="00113570" w:rsidRPr="00EE4539" w:rsidRDefault="00113570" w:rsidP="00637DEE">
            <w:pPr>
              <w:rPr>
                <w:sz w:val="22"/>
                <w:szCs w:val="22"/>
              </w:rPr>
            </w:pPr>
            <w:r w:rsidRPr="00EE4539">
              <w:rPr>
                <w:sz w:val="22"/>
                <w:szCs w:val="22"/>
              </w:rPr>
              <w:t>1432</w:t>
            </w:r>
          </w:p>
        </w:tc>
        <w:tc>
          <w:tcPr>
            <w:tcW w:w="811" w:type="pct"/>
            <w:gridSpan w:val="2"/>
            <w:noWrap/>
            <w:hideMark/>
          </w:tcPr>
          <w:p w14:paraId="4C65D69B" w14:textId="19A9E6DD"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79E6D751" w14:textId="77CC04B7"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c>
          <w:tcPr>
            <w:tcW w:w="759" w:type="pct"/>
          </w:tcPr>
          <w:p w14:paraId="7F09DAB1" w14:textId="2A419DF0" w:rsidR="00113570" w:rsidRPr="00EE4539" w:rsidRDefault="00113570" w:rsidP="00637DEE">
            <w:pPr>
              <w:rPr>
                <w:sz w:val="22"/>
                <w:szCs w:val="22"/>
              </w:rPr>
            </w:pPr>
            <w:r w:rsidRPr="00EE4539">
              <w:rPr>
                <w:sz w:val="22"/>
                <w:szCs w:val="22"/>
              </w:rPr>
              <w:t>Земли населенных пунктов</w:t>
            </w:r>
          </w:p>
        </w:tc>
        <w:tc>
          <w:tcPr>
            <w:tcW w:w="834" w:type="pct"/>
          </w:tcPr>
          <w:p w14:paraId="0D456F27" w14:textId="6AFB3CD7"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r>
      <w:tr w:rsidR="00113570" w:rsidRPr="00EE4539" w14:paraId="2F9F6D04" w14:textId="38CDB44D" w:rsidTr="006773FF">
        <w:trPr>
          <w:trHeight w:val="300"/>
        </w:trPr>
        <w:tc>
          <w:tcPr>
            <w:tcW w:w="280" w:type="pct"/>
          </w:tcPr>
          <w:p w14:paraId="03E0A5EA"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CC38434" w14:textId="7CA22285"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120</w:t>
            </w:r>
          </w:p>
        </w:tc>
        <w:tc>
          <w:tcPr>
            <w:tcW w:w="543" w:type="pct"/>
            <w:noWrap/>
            <w:hideMark/>
          </w:tcPr>
          <w:p w14:paraId="23B3A013" w14:textId="77777777" w:rsidR="00113570" w:rsidRPr="00EE4539" w:rsidRDefault="00113570" w:rsidP="00637DEE">
            <w:pPr>
              <w:rPr>
                <w:sz w:val="22"/>
                <w:szCs w:val="22"/>
              </w:rPr>
            </w:pPr>
            <w:r w:rsidRPr="00EE4539">
              <w:rPr>
                <w:sz w:val="22"/>
                <w:szCs w:val="22"/>
              </w:rPr>
              <w:t>1049</w:t>
            </w:r>
          </w:p>
        </w:tc>
        <w:tc>
          <w:tcPr>
            <w:tcW w:w="811" w:type="pct"/>
            <w:gridSpan w:val="2"/>
            <w:noWrap/>
            <w:hideMark/>
          </w:tcPr>
          <w:p w14:paraId="3D10C302" w14:textId="212FC046"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715EFDB" w14:textId="7644000F"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7EE057B2" w14:textId="3254D203" w:rsidR="00113570" w:rsidRPr="00EE4539" w:rsidRDefault="00113570" w:rsidP="00637DEE">
            <w:pPr>
              <w:rPr>
                <w:sz w:val="22"/>
                <w:szCs w:val="22"/>
              </w:rPr>
            </w:pPr>
            <w:r w:rsidRPr="00EE4539">
              <w:rPr>
                <w:sz w:val="22"/>
                <w:szCs w:val="22"/>
              </w:rPr>
              <w:t>Земли населенных пунктов</w:t>
            </w:r>
          </w:p>
        </w:tc>
        <w:tc>
          <w:tcPr>
            <w:tcW w:w="834" w:type="pct"/>
          </w:tcPr>
          <w:p w14:paraId="3381F484" w14:textId="4359F552"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51491C5F" w14:textId="52E16219" w:rsidTr="006773FF">
        <w:trPr>
          <w:trHeight w:val="300"/>
        </w:trPr>
        <w:tc>
          <w:tcPr>
            <w:tcW w:w="280" w:type="pct"/>
          </w:tcPr>
          <w:p w14:paraId="100C8705"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56AA2253" w14:textId="73133868"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121</w:t>
            </w:r>
          </w:p>
        </w:tc>
        <w:tc>
          <w:tcPr>
            <w:tcW w:w="543" w:type="pct"/>
            <w:noWrap/>
            <w:hideMark/>
          </w:tcPr>
          <w:p w14:paraId="57F3B48D" w14:textId="77777777" w:rsidR="00113570" w:rsidRPr="00EE4539" w:rsidRDefault="00113570" w:rsidP="00637DEE">
            <w:pPr>
              <w:rPr>
                <w:sz w:val="22"/>
                <w:szCs w:val="22"/>
              </w:rPr>
            </w:pPr>
            <w:r w:rsidRPr="00EE4539">
              <w:rPr>
                <w:sz w:val="22"/>
                <w:szCs w:val="22"/>
              </w:rPr>
              <w:t>1017</w:t>
            </w:r>
          </w:p>
        </w:tc>
        <w:tc>
          <w:tcPr>
            <w:tcW w:w="811" w:type="pct"/>
            <w:gridSpan w:val="2"/>
            <w:noWrap/>
            <w:hideMark/>
          </w:tcPr>
          <w:p w14:paraId="3B625C5D" w14:textId="3FA1FB8B"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77E3F24" w14:textId="4622EF5F"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038D40AD" w14:textId="7B097E0D" w:rsidR="00113570" w:rsidRPr="00EE4539" w:rsidRDefault="00113570" w:rsidP="00637DEE">
            <w:pPr>
              <w:rPr>
                <w:sz w:val="22"/>
                <w:szCs w:val="22"/>
              </w:rPr>
            </w:pPr>
            <w:r w:rsidRPr="00EE4539">
              <w:rPr>
                <w:sz w:val="22"/>
                <w:szCs w:val="22"/>
              </w:rPr>
              <w:t>Земли населенных пунктов</w:t>
            </w:r>
          </w:p>
        </w:tc>
        <w:tc>
          <w:tcPr>
            <w:tcW w:w="834" w:type="pct"/>
          </w:tcPr>
          <w:p w14:paraId="3B0CFA72" w14:textId="6D25364F"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59EA0CF7" w14:textId="7FCEFA1B" w:rsidTr="006773FF">
        <w:trPr>
          <w:trHeight w:val="300"/>
        </w:trPr>
        <w:tc>
          <w:tcPr>
            <w:tcW w:w="280" w:type="pct"/>
          </w:tcPr>
          <w:p w14:paraId="0076D5F5"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2B45117A" w14:textId="4367E3CB"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122</w:t>
            </w:r>
          </w:p>
        </w:tc>
        <w:tc>
          <w:tcPr>
            <w:tcW w:w="543" w:type="pct"/>
            <w:noWrap/>
            <w:hideMark/>
          </w:tcPr>
          <w:p w14:paraId="13BC4E43" w14:textId="77777777" w:rsidR="00113570" w:rsidRPr="00EE4539" w:rsidRDefault="00113570" w:rsidP="00637DEE">
            <w:pPr>
              <w:rPr>
                <w:sz w:val="22"/>
                <w:szCs w:val="22"/>
              </w:rPr>
            </w:pPr>
            <w:r w:rsidRPr="00EE4539">
              <w:rPr>
                <w:sz w:val="22"/>
                <w:szCs w:val="22"/>
              </w:rPr>
              <w:t>1285</w:t>
            </w:r>
          </w:p>
        </w:tc>
        <w:tc>
          <w:tcPr>
            <w:tcW w:w="811" w:type="pct"/>
            <w:gridSpan w:val="2"/>
            <w:noWrap/>
            <w:hideMark/>
          </w:tcPr>
          <w:p w14:paraId="3A132B1E" w14:textId="28E772E8"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0C6A0261" w14:textId="17D9BD41"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c>
          <w:tcPr>
            <w:tcW w:w="759" w:type="pct"/>
          </w:tcPr>
          <w:p w14:paraId="08A383D3" w14:textId="3635A512" w:rsidR="00113570" w:rsidRPr="00EE4539" w:rsidRDefault="00113570" w:rsidP="00637DEE">
            <w:pPr>
              <w:rPr>
                <w:sz w:val="22"/>
                <w:szCs w:val="22"/>
              </w:rPr>
            </w:pPr>
            <w:r w:rsidRPr="00EE4539">
              <w:rPr>
                <w:sz w:val="22"/>
                <w:szCs w:val="22"/>
              </w:rPr>
              <w:t>Земли населенных пунктов</w:t>
            </w:r>
          </w:p>
        </w:tc>
        <w:tc>
          <w:tcPr>
            <w:tcW w:w="834" w:type="pct"/>
          </w:tcPr>
          <w:p w14:paraId="5E130DB5" w14:textId="47A167A4"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r>
      <w:tr w:rsidR="00113570" w:rsidRPr="00EE4539" w14:paraId="16B7BA6D" w14:textId="260F6B5B" w:rsidTr="006773FF">
        <w:trPr>
          <w:trHeight w:val="300"/>
        </w:trPr>
        <w:tc>
          <w:tcPr>
            <w:tcW w:w="280" w:type="pct"/>
          </w:tcPr>
          <w:p w14:paraId="547CC971"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3EE63716" w14:textId="039ABFE3"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123</w:t>
            </w:r>
          </w:p>
        </w:tc>
        <w:tc>
          <w:tcPr>
            <w:tcW w:w="543" w:type="pct"/>
            <w:noWrap/>
            <w:hideMark/>
          </w:tcPr>
          <w:p w14:paraId="20DC1167" w14:textId="77777777" w:rsidR="00113570" w:rsidRPr="00EE4539" w:rsidRDefault="00113570" w:rsidP="00637DEE">
            <w:pPr>
              <w:rPr>
                <w:sz w:val="22"/>
                <w:szCs w:val="22"/>
              </w:rPr>
            </w:pPr>
            <w:r w:rsidRPr="00EE4539">
              <w:rPr>
                <w:sz w:val="22"/>
                <w:szCs w:val="22"/>
              </w:rPr>
              <w:t>1064</w:t>
            </w:r>
          </w:p>
        </w:tc>
        <w:tc>
          <w:tcPr>
            <w:tcW w:w="811" w:type="pct"/>
            <w:gridSpan w:val="2"/>
            <w:noWrap/>
            <w:hideMark/>
          </w:tcPr>
          <w:p w14:paraId="35944EB2" w14:textId="47E2AED7"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159BD7EF" w14:textId="4B0DA37D" w:rsidR="00113570" w:rsidRPr="00EE4539" w:rsidRDefault="00113570" w:rsidP="00637DEE">
            <w:pPr>
              <w:rPr>
                <w:sz w:val="22"/>
                <w:szCs w:val="22"/>
              </w:rPr>
            </w:pPr>
            <w:r w:rsidRPr="00EE4539">
              <w:rPr>
                <w:sz w:val="22"/>
                <w:szCs w:val="22"/>
              </w:rPr>
              <w:t>Для строительства индивидуального жилого дома</w:t>
            </w:r>
          </w:p>
        </w:tc>
        <w:tc>
          <w:tcPr>
            <w:tcW w:w="759" w:type="pct"/>
          </w:tcPr>
          <w:p w14:paraId="4BD22443" w14:textId="430A700A" w:rsidR="00113570" w:rsidRPr="00EE4539" w:rsidRDefault="00113570" w:rsidP="00637DEE">
            <w:pPr>
              <w:rPr>
                <w:sz w:val="22"/>
                <w:szCs w:val="22"/>
              </w:rPr>
            </w:pPr>
            <w:r w:rsidRPr="00EE4539">
              <w:rPr>
                <w:sz w:val="22"/>
                <w:szCs w:val="22"/>
              </w:rPr>
              <w:t>Земли населенных пунктов</w:t>
            </w:r>
          </w:p>
        </w:tc>
        <w:tc>
          <w:tcPr>
            <w:tcW w:w="834" w:type="pct"/>
          </w:tcPr>
          <w:p w14:paraId="092A3783" w14:textId="1611CA7C" w:rsidR="00113570" w:rsidRPr="00EE4539" w:rsidRDefault="00113570" w:rsidP="00637DEE">
            <w:pPr>
              <w:rPr>
                <w:sz w:val="22"/>
                <w:szCs w:val="22"/>
              </w:rPr>
            </w:pPr>
            <w:r w:rsidRPr="00EE4539">
              <w:rPr>
                <w:sz w:val="22"/>
                <w:szCs w:val="22"/>
              </w:rPr>
              <w:t>Для строительства индивидуального жилого дома</w:t>
            </w:r>
          </w:p>
        </w:tc>
      </w:tr>
      <w:tr w:rsidR="00113570" w:rsidRPr="00EE4539" w14:paraId="3F88DEAE" w14:textId="790312BC" w:rsidTr="006773FF">
        <w:trPr>
          <w:trHeight w:val="1105"/>
        </w:trPr>
        <w:tc>
          <w:tcPr>
            <w:tcW w:w="280" w:type="pct"/>
          </w:tcPr>
          <w:p w14:paraId="51E3A966"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7A135C1" w14:textId="62C01279"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18</w:t>
            </w:r>
          </w:p>
        </w:tc>
        <w:tc>
          <w:tcPr>
            <w:tcW w:w="543" w:type="pct"/>
            <w:noWrap/>
            <w:hideMark/>
          </w:tcPr>
          <w:p w14:paraId="4E97E981" w14:textId="77777777" w:rsidR="00113570" w:rsidRPr="00EE4539" w:rsidRDefault="00113570" w:rsidP="00637DEE">
            <w:pPr>
              <w:rPr>
                <w:sz w:val="22"/>
                <w:szCs w:val="22"/>
              </w:rPr>
            </w:pPr>
            <w:r w:rsidRPr="00EE4539">
              <w:rPr>
                <w:sz w:val="22"/>
                <w:szCs w:val="22"/>
              </w:rPr>
              <w:t>950</w:t>
            </w:r>
          </w:p>
        </w:tc>
        <w:tc>
          <w:tcPr>
            <w:tcW w:w="811" w:type="pct"/>
            <w:gridSpan w:val="2"/>
            <w:noWrap/>
            <w:hideMark/>
          </w:tcPr>
          <w:p w14:paraId="34E5E323" w14:textId="40AE30F3"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7247976B" w14:textId="7E2315FD"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62BD3823" w14:textId="02791AEF" w:rsidR="00113570" w:rsidRPr="00EE4539" w:rsidRDefault="00113570" w:rsidP="00637DEE">
            <w:pPr>
              <w:rPr>
                <w:sz w:val="22"/>
                <w:szCs w:val="22"/>
              </w:rPr>
            </w:pPr>
            <w:r w:rsidRPr="00EE4539">
              <w:rPr>
                <w:sz w:val="22"/>
                <w:szCs w:val="22"/>
              </w:rPr>
              <w:t>Земли населенных пунктов</w:t>
            </w:r>
          </w:p>
        </w:tc>
        <w:tc>
          <w:tcPr>
            <w:tcW w:w="834" w:type="pct"/>
          </w:tcPr>
          <w:p w14:paraId="2B400A6A" w14:textId="4391AA99"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4E053F28" w14:textId="4B5E7D86" w:rsidTr="006773FF">
        <w:trPr>
          <w:trHeight w:val="300"/>
        </w:trPr>
        <w:tc>
          <w:tcPr>
            <w:tcW w:w="280" w:type="pct"/>
          </w:tcPr>
          <w:p w14:paraId="1A06363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4E13BE89" w14:textId="7D918FD5"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222</w:t>
            </w:r>
          </w:p>
        </w:tc>
        <w:tc>
          <w:tcPr>
            <w:tcW w:w="543" w:type="pct"/>
            <w:noWrap/>
            <w:hideMark/>
          </w:tcPr>
          <w:p w14:paraId="66816343" w14:textId="77777777" w:rsidR="00113570" w:rsidRPr="00EE4539" w:rsidRDefault="00113570" w:rsidP="00637DEE">
            <w:pPr>
              <w:rPr>
                <w:sz w:val="22"/>
                <w:szCs w:val="22"/>
              </w:rPr>
            </w:pPr>
            <w:r w:rsidRPr="00EE4539">
              <w:rPr>
                <w:sz w:val="22"/>
                <w:szCs w:val="22"/>
              </w:rPr>
              <w:t>1500</w:t>
            </w:r>
          </w:p>
        </w:tc>
        <w:tc>
          <w:tcPr>
            <w:tcW w:w="811" w:type="pct"/>
            <w:gridSpan w:val="2"/>
            <w:noWrap/>
            <w:hideMark/>
          </w:tcPr>
          <w:p w14:paraId="0CC9F050" w14:textId="27559DE7"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3A14E0EA" w14:textId="3F9296E7" w:rsidR="00113570" w:rsidRPr="00EE4539" w:rsidRDefault="00113570" w:rsidP="00637DEE">
            <w:pPr>
              <w:rPr>
                <w:sz w:val="22"/>
                <w:szCs w:val="22"/>
              </w:rPr>
            </w:pPr>
            <w:r>
              <w:rPr>
                <w:sz w:val="22"/>
                <w:szCs w:val="22"/>
              </w:rPr>
              <w:t xml:space="preserve">Для </w:t>
            </w:r>
            <w:r w:rsidRPr="00EE4539">
              <w:rPr>
                <w:sz w:val="22"/>
                <w:szCs w:val="22"/>
              </w:rPr>
              <w:t>ведения личного подсобного хозяйства</w:t>
            </w:r>
          </w:p>
        </w:tc>
        <w:tc>
          <w:tcPr>
            <w:tcW w:w="759" w:type="pct"/>
          </w:tcPr>
          <w:p w14:paraId="241EE760" w14:textId="7B0AFA7E" w:rsidR="00113570" w:rsidRPr="00EE4539" w:rsidRDefault="00113570" w:rsidP="00637DEE">
            <w:pPr>
              <w:rPr>
                <w:sz w:val="22"/>
                <w:szCs w:val="22"/>
              </w:rPr>
            </w:pPr>
            <w:r w:rsidRPr="00EE4539">
              <w:rPr>
                <w:sz w:val="22"/>
                <w:szCs w:val="22"/>
              </w:rPr>
              <w:t>Земли населенных пунктов</w:t>
            </w:r>
          </w:p>
        </w:tc>
        <w:tc>
          <w:tcPr>
            <w:tcW w:w="834" w:type="pct"/>
          </w:tcPr>
          <w:p w14:paraId="688CEB7D" w14:textId="464A8839" w:rsidR="00113570" w:rsidRPr="00EE4539" w:rsidRDefault="00113570" w:rsidP="00637DEE">
            <w:pPr>
              <w:rPr>
                <w:sz w:val="22"/>
                <w:szCs w:val="22"/>
              </w:rPr>
            </w:pPr>
            <w:r>
              <w:rPr>
                <w:sz w:val="22"/>
                <w:szCs w:val="22"/>
              </w:rPr>
              <w:t xml:space="preserve">Для </w:t>
            </w:r>
            <w:r w:rsidRPr="00EE4539">
              <w:rPr>
                <w:sz w:val="22"/>
                <w:szCs w:val="22"/>
              </w:rPr>
              <w:t>ведения личного подсобного хозяйства</w:t>
            </w:r>
          </w:p>
        </w:tc>
      </w:tr>
      <w:tr w:rsidR="00113570" w:rsidRPr="00EE4539" w14:paraId="653F8F57" w14:textId="0E7C5D1E" w:rsidTr="006773FF">
        <w:trPr>
          <w:trHeight w:val="300"/>
        </w:trPr>
        <w:tc>
          <w:tcPr>
            <w:tcW w:w="280" w:type="pct"/>
          </w:tcPr>
          <w:p w14:paraId="4725202E"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23CFF4F" w14:textId="5447E373"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223</w:t>
            </w:r>
          </w:p>
        </w:tc>
        <w:tc>
          <w:tcPr>
            <w:tcW w:w="543" w:type="pct"/>
            <w:noWrap/>
            <w:hideMark/>
          </w:tcPr>
          <w:p w14:paraId="591B5A35" w14:textId="77777777" w:rsidR="00113570" w:rsidRPr="00EE4539" w:rsidRDefault="00113570" w:rsidP="00637DEE">
            <w:pPr>
              <w:rPr>
                <w:sz w:val="22"/>
                <w:szCs w:val="22"/>
              </w:rPr>
            </w:pPr>
            <w:r w:rsidRPr="00EE4539">
              <w:rPr>
                <w:sz w:val="22"/>
                <w:szCs w:val="22"/>
              </w:rPr>
              <w:t>1334</w:t>
            </w:r>
          </w:p>
        </w:tc>
        <w:tc>
          <w:tcPr>
            <w:tcW w:w="811" w:type="pct"/>
            <w:gridSpan w:val="2"/>
            <w:noWrap/>
            <w:hideMark/>
          </w:tcPr>
          <w:p w14:paraId="09607B4C" w14:textId="1166E1FE"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566D67E" w14:textId="021F9B0C" w:rsidR="00113570" w:rsidRPr="00EE4539" w:rsidRDefault="00113570" w:rsidP="00637DEE">
            <w:pPr>
              <w:rPr>
                <w:sz w:val="22"/>
                <w:szCs w:val="22"/>
              </w:rPr>
            </w:pPr>
            <w:r w:rsidRPr="00EE4539">
              <w:rPr>
                <w:sz w:val="22"/>
                <w:szCs w:val="22"/>
              </w:rPr>
              <w:t>Для строительства индивидуального жилого дома</w:t>
            </w:r>
          </w:p>
        </w:tc>
        <w:tc>
          <w:tcPr>
            <w:tcW w:w="759" w:type="pct"/>
          </w:tcPr>
          <w:p w14:paraId="03DD7381" w14:textId="6F38B267" w:rsidR="00113570" w:rsidRPr="00EE4539" w:rsidRDefault="00113570" w:rsidP="00637DEE">
            <w:pPr>
              <w:rPr>
                <w:sz w:val="22"/>
                <w:szCs w:val="22"/>
              </w:rPr>
            </w:pPr>
            <w:r w:rsidRPr="00EE4539">
              <w:rPr>
                <w:sz w:val="22"/>
                <w:szCs w:val="22"/>
              </w:rPr>
              <w:t>Земли населенных пунктов</w:t>
            </w:r>
          </w:p>
        </w:tc>
        <w:tc>
          <w:tcPr>
            <w:tcW w:w="834" w:type="pct"/>
          </w:tcPr>
          <w:p w14:paraId="1D942D1C" w14:textId="3458C7FA" w:rsidR="00113570" w:rsidRPr="00EE4539" w:rsidRDefault="00113570" w:rsidP="00637DEE">
            <w:pPr>
              <w:rPr>
                <w:sz w:val="22"/>
                <w:szCs w:val="22"/>
              </w:rPr>
            </w:pPr>
            <w:r w:rsidRPr="00EE4539">
              <w:rPr>
                <w:sz w:val="22"/>
                <w:szCs w:val="22"/>
              </w:rPr>
              <w:t>Для строительства индивидуального жилого дома</w:t>
            </w:r>
          </w:p>
        </w:tc>
      </w:tr>
      <w:tr w:rsidR="00113570" w:rsidRPr="00EE4539" w14:paraId="59E8255E" w14:textId="12144F0B" w:rsidTr="006773FF">
        <w:trPr>
          <w:trHeight w:val="300"/>
        </w:trPr>
        <w:tc>
          <w:tcPr>
            <w:tcW w:w="280" w:type="pct"/>
          </w:tcPr>
          <w:p w14:paraId="0356A3C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A5AE66F" w14:textId="64EDA365"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24</w:t>
            </w:r>
          </w:p>
        </w:tc>
        <w:tc>
          <w:tcPr>
            <w:tcW w:w="543" w:type="pct"/>
            <w:noWrap/>
            <w:hideMark/>
          </w:tcPr>
          <w:p w14:paraId="3C471E78" w14:textId="77777777" w:rsidR="00113570" w:rsidRPr="00EE4539" w:rsidRDefault="00113570" w:rsidP="00637DEE">
            <w:pPr>
              <w:rPr>
                <w:sz w:val="22"/>
                <w:szCs w:val="22"/>
              </w:rPr>
            </w:pPr>
            <w:r w:rsidRPr="00EE4539">
              <w:rPr>
                <w:sz w:val="22"/>
                <w:szCs w:val="22"/>
              </w:rPr>
              <w:t>883.57</w:t>
            </w:r>
          </w:p>
        </w:tc>
        <w:tc>
          <w:tcPr>
            <w:tcW w:w="811" w:type="pct"/>
            <w:gridSpan w:val="2"/>
            <w:noWrap/>
            <w:hideMark/>
          </w:tcPr>
          <w:p w14:paraId="0F68BBE3" w14:textId="3B84F9AD"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3FFCA238" w14:textId="66BB4DAB"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c>
          <w:tcPr>
            <w:tcW w:w="759" w:type="pct"/>
          </w:tcPr>
          <w:p w14:paraId="084BE9F5" w14:textId="6D210922" w:rsidR="00113570" w:rsidRPr="00EE4539" w:rsidRDefault="00113570" w:rsidP="00637DEE">
            <w:pPr>
              <w:rPr>
                <w:sz w:val="22"/>
                <w:szCs w:val="22"/>
              </w:rPr>
            </w:pPr>
            <w:r w:rsidRPr="00EE4539">
              <w:rPr>
                <w:sz w:val="22"/>
                <w:szCs w:val="22"/>
              </w:rPr>
              <w:t>Земли населенных пунктов</w:t>
            </w:r>
          </w:p>
        </w:tc>
        <w:tc>
          <w:tcPr>
            <w:tcW w:w="834" w:type="pct"/>
          </w:tcPr>
          <w:p w14:paraId="27131E3C" w14:textId="4CFC906B"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r>
      <w:tr w:rsidR="00113570" w:rsidRPr="00EE4539" w14:paraId="29D2B006" w14:textId="32EA02F5" w:rsidTr="006773FF">
        <w:trPr>
          <w:trHeight w:val="300"/>
        </w:trPr>
        <w:tc>
          <w:tcPr>
            <w:tcW w:w="280" w:type="pct"/>
          </w:tcPr>
          <w:p w14:paraId="64C9EB52"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D640989" w14:textId="0BA233C2"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246</w:t>
            </w:r>
          </w:p>
        </w:tc>
        <w:tc>
          <w:tcPr>
            <w:tcW w:w="543" w:type="pct"/>
            <w:noWrap/>
            <w:hideMark/>
          </w:tcPr>
          <w:p w14:paraId="51CE9034" w14:textId="77777777" w:rsidR="00113570" w:rsidRPr="00EE4539" w:rsidRDefault="00113570" w:rsidP="00637DEE">
            <w:pPr>
              <w:rPr>
                <w:sz w:val="22"/>
                <w:szCs w:val="22"/>
              </w:rPr>
            </w:pPr>
            <w:r w:rsidRPr="00EE4539">
              <w:rPr>
                <w:sz w:val="22"/>
                <w:szCs w:val="22"/>
              </w:rPr>
              <w:t>3020</w:t>
            </w:r>
          </w:p>
        </w:tc>
        <w:tc>
          <w:tcPr>
            <w:tcW w:w="811" w:type="pct"/>
            <w:gridSpan w:val="2"/>
            <w:noWrap/>
            <w:hideMark/>
          </w:tcPr>
          <w:p w14:paraId="7C7F0702" w14:textId="16DE216F"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303CDC0D" w14:textId="600B6198"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374B34E8" w14:textId="276856F6" w:rsidR="00113570" w:rsidRPr="00EE4539" w:rsidRDefault="00113570" w:rsidP="00637DEE">
            <w:pPr>
              <w:rPr>
                <w:sz w:val="22"/>
                <w:szCs w:val="22"/>
              </w:rPr>
            </w:pPr>
            <w:r w:rsidRPr="00EE4539">
              <w:rPr>
                <w:sz w:val="22"/>
                <w:szCs w:val="22"/>
              </w:rPr>
              <w:t>Земли населенных пунктов</w:t>
            </w:r>
          </w:p>
        </w:tc>
        <w:tc>
          <w:tcPr>
            <w:tcW w:w="834" w:type="pct"/>
          </w:tcPr>
          <w:p w14:paraId="59E54D64" w14:textId="103D4778"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4AEE7CB3" w14:textId="0FAAB5D6" w:rsidTr="006773FF">
        <w:trPr>
          <w:trHeight w:val="300"/>
        </w:trPr>
        <w:tc>
          <w:tcPr>
            <w:tcW w:w="280" w:type="pct"/>
          </w:tcPr>
          <w:p w14:paraId="3A7B1566"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269E9E67" w14:textId="68A859B0"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251</w:t>
            </w:r>
          </w:p>
        </w:tc>
        <w:tc>
          <w:tcPr>
            <w:tcW w:w="543" w:type="pct"/>
            <w:noWrap/>
            <w:hideMark/>
          </w:tcPr>
          <w:p w14:paraId="2E2F9F4C" w14:textId="77777777" w:rsidR="00113570" w:rsidRPr="00EE4539" w:rsidRDefault="00113570" w:rsidP="00637DEE">
            <w:pPr>
              <w:rPr>
                <w:sz w:val="22"/>
                <w:szCs w:val="22"/>
              </w:rPr>
            </w:pPr>
            <w:r w:rsidRPr="00EE4539">
              <w:rPr>
                <w:sz w:val="22"/>
                <w:szCs w:val="22"/>
              </w:rPr>
              <w:t>1129</w:t>
            </w:r>
          </w:p>
        </w:tc>
        <w:tc>
          <w:tcPr>
            <w:tcW w:w="811" w:type="pct"/>
            <w:gridSpan w:val="2"/>
            <w:noWrap/>
            <w:hideMark/>
          </w:tcPr>
          <w:p w14:paraId="73FF0431" w14:textId="705E6C84"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1950C6FC" w14:textId="52D2FA98" w:rsidR="00113570" w:rsidRPr="00EE4539" w:rsidRDefault="00113570" w:rsidP="00637DEE">
            <w:pPr>
              <w:rPr>
                <w:sz w:val="22"/>
                <w:szCs w:val="22"/>
              </w:rPr>
            </w:pPr>
            <w:r>
              <w:rPr>
                <w:sz w:val="22"/>
                <w:szCs w:val="22"/>
              </w:rPr>
              <w:t>О</w:t>
            </w:r>
            <w:r w:rsidRPr="00EE4539">
              <w:rPr>
                <w:sz w:val="22"/>
                <w:szCs w:val="22"/>
              </w:rPr>
              <w:t>бщее пользование территории</w:t>
            </w:r>
          </w:p>
        </w:tc>
        <w:tc>
          <w:tcPr>
            <w:tcW w:w="759" w:type="pct"/>
          </w:tcPr>
          <w:p w14:paraId="49D9DE92" w14:textId="68DCEDB6" w:rsidR="00113570" w:rsidRPr="00EE4539" w:rsidRDefault="00113570" w:rsidP="00637DEE">
            <w:pPr>
              <w:rPr>
                <w:sz w:val="22"/>
                <w:szCs w:val="22"/>
              </w:rPr>
            </w:pPr>
            <w:r w:rsidRPr="00EE4539">
              <w:rPr>
                <w:sz w:val="22"/>
                <w:szCs w:val="22"/>
              </w:rPr>
              <w:t>Земли населенных пунктов</w:t>
            </w:r>
          </w:p>
        </w:tc>
        <w:tc>
          <w:tcPr>
            <w:tcW w:w="834" w:type="pct"/>
          </w:tcPr>
          <w:p w14:paraId="68A56CFB" w14:textId="19EB7DF8" w:rsidR="00113570" w:rsidRPr="00EE4539" w:rsidRDefault="00113570" w:rsidP="00637DEE">
            <w:pPr>
              <w:rPr>
                <w:sz w:val="22"/>
                <w:szCs w:val="22"/>
              </w:rPr>
            </w:pPr>
            <w:r>
              <w:rPr>
                <w:sz w:val="22"/>
                <w:szCs w:val="22"/>
              </w:rPr>
              <w:t>О</w:t>
            </w:r>
            <w:r w:rsidRPr="00EE4539">
              <w:rPr>
                <w:sz w:val="22"/>
                <w:szCs w:val="22"/>
              </w:rPr>
              <w:t>бщее пользование территории</w:t>
            </w:r>
          </w:p>
        </w:tc>
      </w:tr>
      <w:tr w:rsidR="00113570" w:rsidRPr="00EE4539" w14:paraId="60EAF6A3" w14:textId="02E8F9DC" w:rsidTr="006773FF">
        <w:trPr>
          <w:trHeight w:val="300"/>
        </w:trPr>
        <w:tc>
          <w:tcPr>
            <w:tcW w:w="280" w:type="pct"/>
          </w:tcPr>
          <w:p w14:paraId="1610B46F"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47FC0209" w14:textId="1D85A854"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253</w:t>
            </w:r>
          </w:p>
        </w:tc>
        <w:tc>
          <w:tcPr>
            <w:tcW w:w="543" w:type="pct"/>
            <w:noWrap/>
            <w:hideMark/>
          </w:tcPr>
          <w:p w14:paraId="29E6E4CB" w14:textId="77777777" w:rsidR="00113570" w:rsidRPr="00EE4539" w:rsidRDefault="00113570" w:rsidP="00637DEE">
            <w:pPr>
              <w:rPr>
                <w:sz w:val="22"/>
                <w:szCs w:val="22"/>
              </w:rPr>
            </w:pPr>
            <w:r w:rsidRPr="00EE4539">
              <w:rPr>
                <w:sz w:val="22"/>
                <w:szCs w:val="22"/>
              </w:rPr>
              <w:t>645</w:t>
            </w:r>
          </w:p>
        </w:tc>
        <w:tc>
          <w:tcPr>
            <w:tcW w:w="811" w:type="pct"/>
            <w:gridSpan w:val="2"/>
            <w:noWrap/>
            <w:hideMark/>
          </w:tcPr>
          <w:p w14:paraId="19E40B34" w14:textId="12C844FC"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C8E79FE" w14:textId="5002A7E8" w:rsidR="00113570" w:rsidRPr="00EE4539" w:rsidRDefault="00113570" w:rsidP="00637DEE">
            <w:pPr>
              <w:rPr>
                <w:sz w:val="22"/>
                <w:szCs w:val="22"/>
              </w:rPr>
            </w:pPr>
            <w:r>
              <w:rPr>
                <w:sz w:val="22"/>
                <w:szCs w:val="22"/>
              </w:rPr>
              <w:t>П</w:t>
            </w:r>
            <w:r w:rsidRPr="00EE4539">
              <w:rPr>
                <w:sz w:val="22"/>
                <w:szCs w:val="22"/>
              </w:rPr>
              <w:t>риусадебный участок личного подсобного хозяйства</w:t>
            </w:r>
          </w:p>
        </w:tc>
        <w:tc>
          <w:tcPr>
            <w:tcW w:w="759" w:type="pct"/>
          </w:tcPr>
          <w:p w14:paraId="13D67B00" w14:textId="7E9850DB" w:rsidR="00113570" w:rsidRPr="00EE4539" w:rsidRDefault="00113570" w:rsidP="00637DEE">
            <w:pPr>
              <w:rPr>
                <w:sz w:val="22"/>
                <w:szCs w:val="22"/>
              </w:rPr>
            </w:pPr>
            <w:r w:rsidRPr="00EE4539">
              <w:rPr>
                <w:sz w:val="22"/>
                <w:szCs w:val="22"/>
              </w:rPr>
              <w:t>Земли населенных пунктов</w:t>
            </w:r>
          </w:p>
        </w:tc>
        <w:tc>
          <w:tcPr>
            <w:tcW w:w="834" w:type="pct"/>
          </w:tcPr>
          <w:p w14:paraId="5A206E0A" w14:textId="7A4C4F7C" w:rsidR="00113570" w:rsidRPr="00EE4539" w:rsidRDefault="00113570" w:rsidP="00637DEE">
            <w:pPr>
              <w:rPr>
                <w:sz w:val="22"/>
                <w:szCs w:val="22"/>
              </w:rPr>
            </w:pPr>
            <w:r>
              <w:rPr>
                <w:sz w:val="22"/>
                <w:szCs w:val="22"/>
              </w:rPr>
              <w:t>П</w:t>
            </w:r>
            <w:r w:rsidRPr="00EE4539">
              <w:rPr>
                <w:sz w:val="22"/>
                <w:szCs w:val="22"/>
              </w:rPr>
              <w:t>риусадебный участок личного подсобного хозяйства</w:t>
            </w:r>
          </w:p>
        </w:tc>
      </w:tr>
      <w:tr w:rsidR="00113570" w:rsidRPr="00EE4539" w14:paraId="758F1293" w14:textId="51A7BCCC" w:rsidTr="006773FF">
        <w:trPr>
          <w:trHeight w:val="300"/>
        </w:trPr>
        <w:tc>
          <w:tcPr>
            <w:tcW w:w="280" w:type="pct"/>
          </w:tcPr>
          <w:p w14:paraId="46301F97"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1EF70550" w14:textId="2B976DDE"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254</w:t>
            </w:r>
          </w:p>
        </w:tc>
        <w:tc>
          <w:tcPr>
            <w:tcW w:w="543" w:type="pct"/>
            <w:noWrap/>
            <w:hideMark/>
          </w:tcPr>
          <w:p w14:paraId="05939ED7" w14:textId="77777777" w:rsidR="00113570" w:rsidRPr="00EE4539" w:rsidRDefault="00113570" w:rsidP="00637DEE">
            <w:pPr>
              <w:rPr>
                <w:sz w:val="22"/>
                <w:szCs w:val="22"/>
              </w:rPr>
            </w:pPr>
            <w:r w:rsidRPr="00EE4539">
              <w:rPr>
                <w:sz w:val="22"/>
                <w:szCs w:val="22"/>
              </w:rPr>
              <w:t>300</w:t>
            </w:r>
          </w:p>
        </w:tc>
        <w:tc>
          <w:tcPr>
            <w:tcW w:w="811" w:type="pct"/>
            <w:gridSpan w:val="2"/>
            <w:noWrap/>
            <w:hideMark/>
          </w:tcPr>
          <w:p w14:paraId="0B414A3E" w14:textId="6C1B287A"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62C9DF79" w14:textId="5CA17D89" w:rsidR="00113570" w:rsidRPr="00EE4539" w:rsidRDefault="00113570" w:rsidP="00637DEE">
            <w:pPr>
              <w:rPr>
                <w:sz w:val="22"/>
                <w:szCs w:val="22"/>
              </w:rPr>
            </w:pPr>
            <w:r>
              <w:rPr>
                <w:sz w:val="22"/>
                <w:szCs w:val="22"/>
              </w:rPr>
              <w:t xml:space="preserve">Для </w:t>
            </w:r>
            <w:r w:rsidRPr="00EE4539">
              <w:rPr>
                <w:sz w:val="22"/>
                <w:szCs w:val="22"/>
              </w:rPr>
              <w:t>размещения и обслуживания хозяйственных построек</w:t>
            </w:r>
          </w:p>
        </w:tc>
        <w:tc>
          <w:tcPr>
            <w:tcW w:w="759" w:type="pct"/>
          </w:tcPr>
          <w:p w14:paraId="05F34C6C" w14:textId="3462D76C" w:rsidR="00113570" w:rsidRPr="00EE4539" w:rsidRDefault="00113570" w:rsidP="00637DEE">
            <w:pPr>
              <w:rPr>
                <w:sz w:val="22"/>
                <w:szCs w:val="22"/>
              </w:rPr>
            </w:pPr>
            <w:r w:rsidRPr="00EE4539">
              <w:rPr>
                <w:sz w:val="22"/>
                <w:szCs w:val="22"/>
              </w:rPr>
              <w:t>Земли населенных пунктов</w:t>
            </w:r>
          </w:p>
        </w:tc>
        <w:tc>
          <w:tcPr>
            <w:tcW w:w="834" w:type="pct"/>
          </w:tcPr>
          <w:p w14:paraId="575A2513" w14:textId="5C923152" w:rsidR="00113570" w:rsidRPr="00EE4539" w:rsidRDefault="00113570" w:rsidP="00637DEE">
            <w:pPr>
              <w:rPr>
                <w:sz w:val="22"/>
                <w:szCs w:val="22"/>
              </w:rPr>
            </w:pPr>
            <w:r>
              <w:rPr>
                <w:sz w:val="22"/>
                <w:szCs w:val="22"/>
              </w:rPr>
              <w:t xml:space="preserve">Для </w:t>
            </w:r>
            <w:r w:rsidRPr="00EE4539">
              <w:rPr>
                <w:sz w:val="22"/>
                <w:szCs w:val="22"/>
              </w:rPr>
              <w:t>размещения и обслуживания хозяйственных построек</w:t>
            </w:r>
          </w:p>
        </w:tc>
      </w:tr>
      <w:tr w:rsidR="00113570" w:rsidRPr="00EE4539" w14:paraId="3331D2F2" w14:textId="241B02A6" w:rsidTr="006773FF">
        <w:trPr>
          <w:trHeight w:val="300"/>
        </w:trPr>
        <w:tc>
          <w:tcPr>
            <w:tcW w:w="280" w:type="pct"/>
          </w:tcPr>
          <w:p w14:paraId="7D8A761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4086A2F" w14:textId="6B5E9ED5"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255</w:t>
            </w:r>
          </w:p>
        </w:tc>
        <w:tc>
          <w:tcPr>
            <w:tcW w:w="543" w:type="pct"/>
            <w:noWrap/>
            <w:hideMark/>
          </w:tcPr>
          <w:p w14:paraId="51DE4B1D" w14:textId="77777777" w:rsidR="00113570" w:rsidRPr="00EE4539" w:rsidRDefault="00113570" w:rsidP="00637DEE">
            <w:pPr>
              <w:rPr>
                <w:sz w:val="22"/>
                <w:szCs w:val="22"/>
              </w:rPr>
            </w:pPr>
            <w:r w:rsidRPr="00EE4539">
              <w:rPr>
                <w:sz w:val="22"/>
                <w:szCs w:val="22"/>
              </w:rPr>
              <w:t>948</w:t>
            </w:r>
          </w:p>
        </w:tc>
        <w:tc>
          <w:tcPr>
            <w:tcW w:w="811" w:type="pct"/>
            <w:gridSpan w:val="2"/>
            <w:noWrap/>
            <w:hideMark/>
          </w:tcPr>
          <w:p w14:paraId="57F480A9" w14:textId="24D510C8"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9F8A72A" w14:textId="79C63868" w:rsidR="00113570" w:rsidRPr="00EE4539" w:rsidRDefault="00113570" w:rsidP="00637DEE">
            <w:pPr>
              <w:rPr>
                <w:sz w:val="22"/>
                <w:szCs w:val="22"/>
              </w:rPr>
            </w:pPr>
            <w:r>
              <w:rPr>
                <w:sz w:val="22"/>
                <w:szCs w:val="22"/>
              </w:rPr>
              <w:t>А</w:t>
            </w:r>
            <w:r w:rsidRPr="00EE4539">
              <w:rPr>
                <w:sz w:val="22"/>
                <w:szCs w:val="22"/>
              </w:rPr>
              <w:t>втомобильные дороги общего пользования</w:t>
            </w:r>
          </w:p>
        </w:tc>
        <w:tc>
          <w:tcPr>
            <w:tcW w:w="759" w:type="pct"/>
          </w:tcPr>
          <w:p w14:paraId="3E015608" w14:textId="4EEF196F" w:rsidR="00113570" w:rsidRPr="00EE4539" w:rsidRDefault="00113570" w:rsidP="00637DEE">
            <w:pPr>
              <w:rPr>
                <w:sz w:val="22"/>
                <w:szCs w:val="22"/>
              </w:rPr>
            </w:pPr>
            <w:r w:rsidRPr="00EE4539">
              <w:rPr>
                <w:sz w:val="22"/>
                <w:szCs w:val="22"/>
              </w:rPr>
              <w:t>Земли населенных пунктов</w:t>
            </w:r>
          </w:p>
        </w:tc>
        <w:tc>
          <w:tcPr>
            <w:tcW w:w="834" w:type="pct"/>
          </w:tcPr>
          <w:p w14:paraId="06661367" w14:textId="6F7AF891" w:rsidR="00113570" w:rsidRPr="00EE4539" w:rsidRDefault="00113570" w:rsidP="00637DEE">
            <w:pPr>
              <w:rPr>
                <w:sz w:val="22"/>
                <w:szCs w:val="22"/>
              </w:rPr>
            </w:pPr>
            <w:r>
              <w:rPr>
                <w:sz w:val="22"/>
                <w:szCs w:val="22"/>
              </w:rPr>
              <w:t>А</w:t>
            </w:r>
            <w:r w:rsidRPr="00EE4539">
              <w:rPr>
                <w:sz w:val="22"/>
                <w:szCs w:val="22"/>
              </w:rPr>
              <w:t>втомобильные дороги общего пользования</w:t>
            </w:r>
          </w:p>
        </w:tc>
      </w:tr>
      <w:tr w:rsidR="00113570" w:rsidRPr="00EE4539" w14:paraId="72D9106D" w14:textId="5406DB2E" w:rsidTr="006773FF">
        <w:trPr>
          <w:trHeight w:val="300"/>
        </w:trPr>
        <w:tc>
          <w:tcPr>
            <w:tcW w:w="280" w:type="pct"/>
          </w:tcPr>
          <w:p w14:paraId="2036490A"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CAE1D58" w14:textId="280052A2"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256</w:t>
            </w:r>
          </w:p>
        </w:tc>
        <w:tc>
          <w:tcPr>
            <w:tcW w:w="543" w:type="pct"/>
            <w:noWrap/>
            <w:hideMark/>
          </w:tcPr>
          <w:p w14:paraId="6EA8BBCB" w14:textId="77777777" w:rsidR="00113570" w:rsidRPr="00EE4539" w:rsidRDefault="00113570" w:rsidP="00637DEE">
            <w:pPr>
              <w:rPr>
                <w:sz w:val="22"/>
                <w:szCs w:val="22"/>
              </w:rPr>
            </w:pPr>
            <w:r w:rsidRPr="00EE4539">
              <w:rPr>
                <w:sz w:val="22"/>
                <w:szCs w:val="22"/>
              </w:rPr>
              <w:t>2194</w:t>
            </w:r>
          </w:p>
        </w:tc>
        <w:tc>
          <w:tcPr>
            <w:tcW w:w="811" w:type="pct"/>
            <w:gridSpan w:val="2"/>
            <w:noWrap/>
            <w:hideMark/>
          </w:tcPr>
          <w:p w14:paraId="5A393A21" w14:textId="6B28F6B2"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6077E6AB" w14:textId="44AAB20E" w:rsidR="00113570" w:rsidRPr="00EE4539" w:rsidRDefault="00113570" w:rsidP="00637DEE">
            <w:pPr>
              <w:rPr>
                <w:sz w:val="22"/>
                <w:szCs w:val="22"/>
              </w:rPr>
            </w:pPr>
            <w:r>
              <w:rPr>
                <w:sz w:val="22"/>
                <w:szCs w:val="22"/>
              </w:rPr>
              <w:t>А</w:t>
            </w:r>
            <w:r w:rsidRPr="00EE4539">
              <w:rPr>
                <w:sz w:val="22"/>
                <w:szCs w:val="22"/>
              </w:rPr>
              <w:t>втомобильные дороги общего пользования</w:t>
            </w:r>
          </w:p>
        </w:tc>
        <w:tc>
          <w:tcPr>
            <w:tcW w:w="759" w:type="pct"/>
          </w:tcPr>
          <w:p w14:paraId="57F5B152" w14:textId="45AF90F0" w:rsidR="00113570" w:rsidRPr="00EE4539" w:rsidRDefault="00113570" w:rsidP="00637DEE">
            <w:pPr>
              <w:rPr>
                <w:sz w:val="22"/>
                <w:szCs w:val="22"/>
              </w:rPr>
            </w:pPr>
            <w:r w:rsidRPr="00EE4539">
              <w:rPr>
                <w:sz w:val="22"/>
                <w:szCs w:val="22"/>
              </w:rPr>
              <w:t>Земли населенных пунктов</w:t>
            </w:r>
          </w:p>
        </w:tc>
        <w:tc>
          <w:tcPr>
            <w:tcW w:w="834" w:type="pct"/>
          </w:tcPr>
          <w:p w14:paraId="2DED86E7" w14:textId="5B9ED473" w:rsidR="00113570" w:rsidRPr="00EE4539" w:rsidRDefault="00113570" w:rsidP="00637DEE">
            <w:pPr>
              <w:rPr>
                <w:sz w:val="22"/>
                <w:szCs w:val="22"/>
              </w:rPr>
            </w:pPr>
            <w:r>
              <w:rPr>
                <w:sz w:val="22"/>
                <w:szCs w:val="22"/>
              </w:rPr>
              <w:t>А</w:t>
            </w:r>
            <w:r w:rsidRPr="00EE4539">
              <w:rPr>
                <w:sz w:val="22"/>
                <w:szCs w:val="22"/>
              </w:rPr>
              <w:t>втомобильные дороги общего пользования</w:t>
            </w:r>
          </w:p>
        </w:tc>
      </w:tr>
      <w:tr w:rsidR="00113570" w:rsidRPr="00EE4539" w14:paraId="3F145818" w14:textId="4ED7BD48" w:rsidTr="006773FF">
        <w:trPr>
          <w:trHeight w:val="300"/>
        </w:trPr>
        <w:tc>
          <w:tcPr>
            <w:tcW w:w="280" w:type="pct"/>
          </w:tcPr>
          <w:p w14:paraId="61EAE959"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28BB28BE" w14:textId="2F6ED111"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262</w:t>
            </w:r>
          </w:p>
        </w:tc>
        <w:tc>
          <w:tcPr>
            <w:tcW w:w="543" w:type="pct"/>
            <w:noWrap/>
            <w:hideMark/>
          </w:tcPr>
          <w:p w14:paraId="2F16DA31" w14:textId="77777777" w:rsidR="00113570" w:rsidRPr="00EE4539" w:rsidRDefault="00113570" w:rsidP="00637DEE">
            <w:pPr>
              <w:rPr>
                <w:sz w:val="22"/>
                <w:szCs w:val="22"/>
              </w:rPr>
            </w:pPr>
            <w:r w:rsidRPr="00EE4539">
              <w:rPr>
                <w:sz w:val="22"/>
                <w:szCs w:val="22"/>
              </w:rPr>
              <w:t>1500</w:t>
            </w:r>
          </w:p>
        </w:tc>
        <w:tc>
          <w:tcPr>
            <w:tcW w:w="811" w:type="pct"/>
            <w:gridSpan w:val="2"/>
            <w:noWrap/>
            <w:hideMark/>
          </w:tcPr>
          <w:p w14:paraId="1ABD4320" w14:textId="67138995" w:rsidR="00113570" w:rsidRPr="00EE4539" w:rsidRDefault="00113570" w:rsidP="0028630D">
            <w:pPr>
              <w:rPr>
                <w:sz w:val="22"/>
                <w:szCs w:val="22"/>
              </w:rPr>
            </w:pPr>
            <w:r w:rsidRPr="00EE4539">
              <w:rPr>
                <w:sz w:val="22"/>
                <w:szCs w:val="22"/>
              </w:rPr>
              <w:t>Земли населенных пунктов</w:t>
            </w:r>
          </w:p>
        </w:tc>
        <w:tc>
          <w:tcPr>
            <w:tcW w:w="767" w:type="pct"/>
            <w:gridSpan w:val="2"/>
            <w:noWrap/>
            <w:hideMark/>
          </w:tcPr>
          <w:p w14:paraId="69C4D460" w14:textId="46500A25" w:rsidR="00113570" w:rsidRPr="00EE4539" w:rsidRDefault="00113570" w:rsidP="00637DEE">
            <w:pPr>
              <w:rPr>
                <w:sz w:val="22"/>
                <w:szCs w:val="22"/>
              </w:rPr>
            </w:pPr>
            <w:r>
              <w:rPr>
                <w:sz w:val="22"/>
                <w:szCs w:val="22"/>
              </w:rPr>
              <w:t>А</w:t>
            </w:r>
            <w:r w:rsidRPr="00EE4539">
              <w:rPr>
                <w:sz w:val="22"/>
                <w:szCs w:val="22"/>
              </w:rPr>
              <w:t xml:space="preserve">мбулаторно-поликлиническое обслуживание </w:t>
            </w:r>
          </w:p>
        </w:tc>
        <w:tc>
          <w:tcPr>
            <w:tcW w:w="759" w:type="pct"/>
          </w:tcPr>
          <w:p w14:paraId="31C599E2" w14:textId="7B582A50" w:rsidR="00113570" w:rsidRPr="00EE4539" w:rsidRDefault="00113570" w:rsidP="00637DEE">
            <w:pPr>
              <w:rPr>
                <w:sz w:val="22"/>
                <w:szCs w:val="22"/>
              </w:rPr>
            </w:pPr>
            <w:r w:rsidRPr="00EE4539">
              <w:rPr>
                <w:sz w:val="22"/>
                <w:szCs w:val="22"/>
              </w:rPr>
              <w:t>Земли населенных пунктов</w:t>
            </w:r>
          </w:p>
        </w:tc>
        <w:tc>
          <w:tcPr>
            <w:tcW w:w="834" w:type="pct"/>
          </w:tcPr>
          <w:p w14:paraId="6B2B2468" w14:textId="774930B1" w:rsidR="00113570" w:rsidRPr="00EE4539" w:rsidRDefault="00113570" w:rsidP="00637DEE">
            <w:pPr>
              <w:rPr>
                <w:sz w:val="22"/>
                <w:szCs w:val="22"/>
              </w:rPr>
            </w:pPr>
            <w:r>
              <w:rPr>
                <w:sz w:val="22"/>
                <w:szCs w:val="22"/>
              </w:rPr>
              <w:t>А</w:t>
            </w:r>
            <w:r w:rsidRPr="00EE4539">
              <w:rPr>
                <w:sz w:val="22"/>
                <w:szCs w:val="22"/>
              </w:rPr>
              <w:t xml:space="preserve">мбулаторно-поликлиническое обслуживание </w:t>
            </w:r>
          </w:p>
        </w:tc>
      </w:tr>
      <w:tr w:rsidR="00113570" w:rsidRPr="00EE4539" w14:paraId="3DBF3A4F" w14:textId="250A4E45" w:rsidTr="006773FF">
        <w:trPr>
          <w:trHeight w:val="300"/>
        </w:trPr>
        <w:tc>
          <w:tcPr>
            <w:tcW w:w="280" w:type="pct"/>
          </w:tcPr>
          <w:p w14:paraId="00C78126"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11DC8573" w14:textId="7815D4DD"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34</w:t>
            </w:r>
          </w:p>
        </w:tc>
        <w:tc>
          <w:tcPr>
            <w:tcW w:w="543" w:type="pct"/>
            <w:noWrap/>
            <w:hideMark/>
          </w:tcPr>
          <w:p w14:paraId="53F83670" w14:textId="77777777" w:rsidR="00113570" w:rsidRPr="00EE4539" w:rsidRDefault="00113570" w:rsidP="00637DEE">
            <w:pPr>
              <w:rPr>
                <w:sz w:val="22"/>
                <w:szCs w:val="22"/>
              </w:rPr>
            </w:pPr>
            <w:r w:rsidRPr="00EE4539">
              <w:rPr>
                <w:sz w:val="22"/>
                <w:szCs w:val="22"/>
              </w:rPr>
              <w:t>1999</w:t>
            </w:r>
          </w:p>
        </w:tc>
        <w:tc>
          <w:tcPr>
            <w:tcW w:w="811" w:type="pct"/>
            <w:gridSpan w:val="2"/>
            <w:noWrap/>
            <w:hideMark/>
          </w:tcPr>
          <w:p w14:paraId="744D4039" w14:textId="70B007CA"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2A5CD3B" w14:textId="09EAD0C0"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081443BA" w14:textId="005C4B2F" w:rsidR="00113570" w:rsidRPr="00EE4539" w:rsidRDefault="00113570" w:rsidP="00637DEE">
            <w:pPr>
              <w:rPr>
                <w:sz w:val="22"/>
                <w:szCs w:val="22"/>
              </w:rPr>
            </w:pPr>
            <w:r w:rsidRPr="00EE4539">
              <w:rPr>
                <w:sz w:val="22"/>
                <w:szCs w:val="22"/>
              </w:rPr>
              <w:t>Земли населенных пунктов</w:t>
            </w:r>
          </w:p>
        </w:tc>
        <w:tc>
          <w:tcPr>
            <w:tcW w:w="834" w:type="pct"/>
          </w:tcPr>
          <w:p w14:paraId="0B37908B" w14:textId="4DDDEC3D"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2AD9FA6A" w14:textId="4227D4F8" w:rsidTr="006773FF">
        <w:trPr>
          <w:trHeight w:val="300"/>
        </w:trPr>
        <w:tc>
          <w:tcPr>
            <w:tcW w:w="280" w:type="pct"/>
          </w:tcPr>
          <w:p w14:paraId="4ECE568C"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A38F071" w14:textId="78940EB4"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35</w:t>
            </w:r>
          </w:p>
        </w:tc>
        <w:tc>
          <w:tcPr>
            <w:tcW w:w="543" w:type="pct"/>
            <w:noWrap/>
            <w:hideMark/>
          </w:tcPr>
          <w:p w14:paraId="456CCA6F" w14:textId="77777777" w:rsidR="00113570" w:rsidRPr="00EE4539" w:rsidRDefault="00113570" w:rsidP="00637DEE">
            <w:pPr>
              <w:rPr>
                <w:sz w:val="22"/>
                <w:szCs w:val="22"/>
              </w:rPr>
            </w:pPr>
            <w:r w:rsidRPr="00EE4539">
              <w:rPr>
                <w:sz w:val="22"/>
                <w:szCs w:val="22"/>
              </w:rPr>
              <w:t>1100</w:t>
            </w:r>
          </w:p>
        </w:tc>
        <w:tc>
          <w:tcPr>
            <w:tcW w:w="811" w:type="pct"/>
            <w:gridSpan w:val="2"/>
            <w:noWrap/>
            <w:hideMark/>
          </w:tcPr>
          <w:p w14:paraId="799EE4AE" w14:textId="74CAB618"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FB7D7AD" w14:textId="0BCCF33B"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47993011" w14:textId="6FBCF0CF" w:rsidR="00113570" w:rsidRPr="00EE4539" w:rsidRDefault="00113570" w:rsidP="00637DEE">
            <w:pPr>
              <w:rPr>
                <w:sz w:val="22"/>
                <w:szCs w:val="22"/>
              </w:rPr>
            </w:pPr>
            <w:r w:rsidRPr="00EE4539">
              <w:rPr>
                <w:sz w:val="22"/>
                <w:szCs w:val="22"/>
              </w:rPr>
              <w:t>Земли населенных пунктов</w:t>
            </w:r>
          </w:p>
        </w:tc>
        <w:tc>
          <w:tcPr>
            <w:tcW w:w="834" w:type="pct"/>
          </w:tcPr>
          <w:p w14:paraId="3254D469" w14:textId="55BCB640"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0BA8C568" w14:textId="6BDF6148" w:rsidTr="006773FF">
        <w:trPr>
          <w:trHeight w:val="300"/>
        </w:trPr>
        <w:tc>
          <w:tcPr>
            <w:tcW w:w="280" w:type="pct"/>
          </w:tcPr>
          <w:p w14:paraId="5E16A8E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4F9A2FFB" w14:textId="6305094C"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36</w:t>
            </w:r>
          </w:p>
        </w:tc>
        <w:tc>
          <w:tcPr>
            <w:tcW w:w="543" w:type="pct"/>
            <w:noWrap/>
            <w:hideMark/>
          </w:tcPr>
          <w:p w14:paraId="692F86F3" w14:textId="77777777" w:rsidR="00113570" w:rsidRPr="00EE4539" w:rsidRDefault="00113570" w:rsidP="00637DEE">
            <w:pPr>
              <w:rPr>
                <w:sz w:val="22"/>
                <w:szCs w:val="22"/>
              </w:rPr>
            </w:pPr>
            <w:r w:rsidRPr="00EE4539">
              <w:rPr>
                <w:sz w:val="22"/>
                <w:szCs w:val="22"/>
              </w:rPr>
              <w:t>1699</w:t>
            </w:r>
          </w:p>
        </w:tc>
        <w:tc>
          <w:tcPr>
            <w:tcW w:w="811" w:type="pct"/>
            <w:gridSpan w:val="2"/>
            <w:noWrap/>
            <w:hideMark/>
          </w:tcPr>
          <w:p w14:paraId="5F58FF27" w14:textId="03CB1517"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74416411" w14:textId="6820DAB2"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c>
          <w:tcPr>
            <w:tcW w:w="759" w:type="pct"/>
          </w:tcPr>
          <w:p w14:paraId="5A4654B1" w14:textId="3E6F31E2" w:rsidR="00113570" w:rsidRPr="00EE4539" w:rsidRDefault="00113570" w:rsidP="00637DEE">
            <w:pPr>
              <w:rPr>
                <w:sz w:val="22"/>
                <w:szCs w:val="22"/>
              </w:rPr>
            </w:pPr>
            <w:r w:rsidRPr="00EE4539">
              <w:rPr>
                <w:sz w:val="22"/>
                <w:szCs w:val="22"/>
              </w:rPr>
              <w:t>Земли населенных пунктов</w:t>
            </w:r>
          </w:p>
        </w:tc>
        <w:tc>
          <w:tcPr>
            <w:tcW w:w="834" w:type="pct"/>
          </w:tcPr>
          <w:p w14:paraId="7FEE96F6" w14:textId="43A8AA23"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r>
      <w:tr w:rsidR="00113570" w:rsidRPr="00EE4539" w14:paraId="173CCD06" w14:textId="736B2C3E" w:rsidTr="006773FF">
        <w:trPr>
          <w:trHeight w:val="300"/>
        </w:trPr>
        <w:tc>
          <w:tcPr>
            <w:tcW w:w="280" w:type="pct"/>
          </w:tcPr>
          <w:p w14:paraId="65E461F7"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5714D44" w14:textId="534296D4"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40</w:t>
            </w:r>
          </w:p>
        </w:tc>
        <w:tc>
          <w:tcPr>
            <w:tcW w:w="543" w:type="pct"/>
            <w:noWrap/>
            <w:hideMark/>
          </w:tcPr>
          <w:p w14:paraId="46AE0664" w14:textId="77777777" w:rsidR="00113570" w:rsidRPr="00EE4539" w:rsidRDefault="00113570" w:rsidP="00637DEE">
            <w:pPr>
              <w:rPr>
                <w:sz w:val="22"/>
                <w:szCs w:val="22"/>
              </w:rPr>
            </w:pPr>
            <w:r w:rsidRPr="00EE4539">
              <w:rPr>
                <w:sz w:val="22"/>
                <w:szCs w:val="22"/>
              </w:rPr>
              <w:t>1293</w:t>
            </w:r>
          </w:p>
        </w:tc>
        <w:tc>
          <w:tcPr>
            <w:tcW w:w="811" w:type="pct"/>
            <w:gridSpan w:val="2"/>
            <w:noWrap/>
            <w:hideMark/>
          </w:tcPr>
          <w:p w14:paraId="1D37F842" w14:textId="04C89D3B"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073BABDC" w14:textId="236CD485"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49F309B7" w14:textId="4AD9768E" w:rsidR="00113570" w:rsidRPr="00EE4539" w:rsidRDefault="00113570" w:rsidP="00637DEE">
            <w:pPr>
              <w:rPr>
                <w:sz w:val="22"/>
                <w:szCs w:val="22"/>
              </w:rPr>
            </w:pPr>
            <w:r w:rsidRPr="00EE4539">
              <w:rPr>
                <w:sz w:val="22"/>
                <w:szCs w:val="22"/>
              </w:rPr>
              <w:t>Земли населенных пунктов</w:t>
            </w:r>
          </w:p>
        </w:tc>
        <w:tc>
          <w:tcPr>
            <w:tcW w:w="834" w:type="pct"/>
          </w:tcPr>
          <w:p w14:paraId="6505B770" w14:textId="3893E857"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1809F19E" w14:textId="5207B487" w:rsidTr="006773FF">
        <w:trPr>
          <w:trHeight w:val="300"/>
        </w:trPr>
        <w:tc>
          <w:tcPr>
            <w:tcW w:w="280" w:type="pct"/>
          </w:tcPr>
          <w:p w14:paraId="6245334F"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9B73F23" w14:textId="138C4406"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41</w:t>
            </w:r>
          </w:p>
        </w:tc>
        <w:tc>
          <w:tcPr>
            <w:tcW w:w="543" w:type="pct"/>
            <w:noWrap/>
            <w:hideMark/>
          </w:tcPr>
          <w:p w14:paraId="55FDD6B0" w14:textId="77777777" w:rsidR="00113570" w:rsidRPr="00EE4539" w:rsidRDefault="00113570" w:rsidP="00637DEE">
            <w:pPr>
              <w:rPr>
                <w:sz w:val="22"/>
                <w:szCs w:val="22"/>
              </w:rPr>
            </w:pPr>
            <w:r w:rsidRPr="00EE4539">
              <w:rPr>
                <w:sz w:val="22"/>
                <w:szCs w:val="22"/>
              </w:rPr>
              <w:t>1645</w:t>
            </w:r>
          </w:p>
        </w:tc>
        <w:tc>
          <w:tcPr>
            <w:tcW w:w="811" w:type="pct"/>
            <w:gridSpan w:val="2"/>
            <w:noWrap/>
            <w:hideMark/>
          </w:tcPr>
          <w:p w14:paraId="062207E4" w14:textId="24777C2F"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62956328" w14:textId="40B53D28"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285351ED" w14:textId="13A5FC0E" w:rsidR="00113570" w:rsidRPr="00EE4539" w:rsidRDefault="00113570" w:rsidP="00637DEE">
            <w:pPr>
              <w:rPr>
                <w:sz w:val="22"/>
                <w:szCs w:val="22"/>
              </w:rPr>
            </w:pPr>
            <w:r w:rsidRPr="00EE4539">
              <w:rPr>
                <w:sz w:val="22"/>
                <w:szCs w:val="22"/>
              </w:rPr>
              <w:t>Земли населенных пунктов</w:t>
            </w:r>
          </w:p>
        </w:tc>
        <w:tc>
          <w:tcPr>
            <w:tcW w:w="834" w:type="pct"/>
          </w:tcPr>
          <w:p w14:paraId="70DB6F6F" w14:textId="1D453377"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25AB7F1D" w14:textId="41E4D5BE" w:rsidTr="006773FF">
        <w:trPr>
          <w:trHeight w:val="300"/>
        </w:trPr>
        <w:tc>
          <w:tcPr>
            <w:tcW w:w="280" w:type="pct"/>
          </w:tcPr>
          <w:p w14:paraId="68F07DE8"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235897F" w14:textId="071A5F7E"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44</w:t>
            </w:r>
          </w:p>
        </w:tc>
        <w:tc>
          <w:tcPr>
            <w:tcW w:w="543" w:type="pct"/>
            <w:noWrap/>
            <w:hideMark/>
          </w:tcPr>
          <w:p w14:paraId="3AE8AD1F" w14:textId="77777777" w:rsidR="00113570" w:rsidRPr="00EE4539" w:rsidRDefault="00113570" w:rsidP="00637DEE">
            <w:pPr>
              <w:rPr>
                <w:sz w:val="22"/>
                <w:szCs w:val="22"/>
              </w:rPr>
            </w:pPr>
            <w:r w:rsidRPr="00EE4539">
              <w:rPr>
                <w:sz w:val="22"/>
                <w:szCs w:val="22"/>
              </w:rPr>
              <w:t>1384</w:t>
            </w:r>
          </w:p>
        </w:tc>
        <w:tc>
          <w:tcPr>
            <w:tcW w:w="811" w:type="pct"/>
            <w:gridSpan w:val="2"/>
            <w:noWrap/>
            <w:hideMark/>
          </w:tcPr>
          <w:p w14:paraId="0B464BE4" w14:textId="5A905FBF"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22DA2433" w14:textId="33FEAA38"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4432B196" w14:textId="61C37016" w:rsidR="00113570" w:rsidRPr="00EE4539" w:rsidRDefault="00113570" w:rsidP="00637DEE">
            <w:pPr>
              <w:rPr>
                <w:sz w:val="22"/>
                <w:szCs w:val="22"/>
              </w:rPr>
            </w:pPr>
            <w:r w:rsidRPr="00EE4539">
              <w:rPr>
                <w:sz w:val="22"/>
                <w:szCs w:val="22"/>
              </w:rPr>
              <w:t>Земли населенных пунктов</w:t>
            </w:r>
          </w:p>
        </w:tc>
        <w:tc>
          <w:tcPr>
            <w:tcW w:w="834" w:type="pct"/>
          </w:tcPr>
          <w:p w14:paraId="44880355" w14:textId="02D41841"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2381CBBB" w14:textId="31ED521E" w:rsidTr="006773FF">
        <w:trPr>
          <w:trHeight w:val="300"/>
        </w:trPr>
        <w:tc>
          <w:tcPr>
            <w:tcW w:w="280" w:type="pct"/>
          </w:tcPr>
          <w:p w14:paraId="442E9C6E"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A0B90C7" w14:textId="19CE18ED"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46</w:t>
            </w:r>
          </w:p>
        </w:tc>
        <w:tc>
          <w:tcPr>
            <w:tcW w:w="543" w:type="pct"/>
            <w:noWrap/>
            <w:hideMark/>
          </w:tcPr>
          <w:p w14:paraId="58BE0353" w14:textId="77777777" w:rsidR="00113570" w:rsidRPr="00EE4539" w:rsidRDefault="00113570" w:rsidP="00637DEE">
            <w:pPr>
              <w:rPr>
                <w:sz w:val="22"/>
                <w:szCs w:val="22"/>
              </w:rPr>
            </w:pPr>
            <w:r w:rsidRPr="00EE4539">
              <w:rPr>
                <w:sz w:val="22"/>
                <w:szCs w:val="22"/>
              </w:rPr>
              <w:t>1081</w:t>
            </w:r>
          </w:p>
        </w:tc>
        <w:tc>
          <w:tcPr>
            <w:tcW w:w="811" w:type="pct"/>
            <w:gridSpan w:val="2"/>
            <w:noWrap/>
            <w:hideMark/>
          </w:tcPr>
          <w:p w14:paraId="0C92699D" w14:textId="41084FB3"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67EA5312" w14:textId="00C484A2"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3A6E67BF" w14:textId="21AFF561" w:rsidR="00113570" w:rsidRPr="00EE4539" w:rsidRDefault="00113570" w:rsidP="00637DEE">
            <w:pPr>
              <w:rPr>
                <w:sz w:val="22"/>
                <w:szCs w:val="22"/>
              </w:rPr>
            </w:pPr>
            <w:r w:rsidRPr="00EE4539">
              <w:rPr>
                <w:sz w:val="22"/>
                <w:szCs w:val="22"/>
              </w:rPr>
              <w:t>Земли населенных пунктов</w:t>
            </w:r>
          </w:p>
        </w:tc>
        <w:tc>
          <w:tcPr>
            <w:tcW w:w="834" w:type="pct"/>
          </w:tcPr>
          <w:p w14:paraId="33AB352F" w14:textId="1DB315AF"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43F94EFE" w14:textId="17CAB357" w:rsidTr="006773FF">
        <w:trPr>
          <w:trHeight w:val="300"/>
        </w:trPr>
        <w:tc>
          <w:tcPr>
            <w:tcW w:w="280" w:type="pct"/>
          </w:tcPr>
          <w:p w14:paraId="2444720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31DC6F80" w14:textId="129EFFC3"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53</w:t>
            </w:r>
          </w:p>
        </w:tc>
        <w:tc>
          <w:tcPr>
            <w:tcW w:w="543" w:type="pct"/>
            <w:noWrap/>
            <w:hideMark/>
          </w:tcPr>
          <w:p w14:paraId="70AE5664" w14:textId="77777777" w:rsidR="00113570" w:rsidRPr="00EE4539" w:rsidRDefault="00113570" w:rsidP="00637DEE">
            <w:pPr>
              <w:rPr>
                <w:sz w:val="22"/>
                <w:szCs w:val="22"/>
              </w:rPr>
            </w:pPr>
            <w:r w:rsidRPr="00EE4539">
              <w:rPr>
                <w:sz w:val="22"/>
                <w:szCs w:val="22"/>
              </w:rPr>
              <w:t>1172</w:t>
            </w:r>
          </w:p>
        </w:tc>
        <w:tc>
          <w:tcPr>
            <w:tcW w:w="811" w:type="pct"/>
            <w:gridSpan w:val="2"/>
            <w:noWrap/>
            <w:hideMark/>
          </w:tcPr>
          <w:p w14:paraId="6B3532CF" w14:textId="1F3EAB62"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72EB3265" w14:textId="6790CAB4"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596C7E0E" w14:textId="7665479A" w:rsidR="00113570" w:rsidRPr="00EE4539" w:rsidRDefault="00113570" w:rsidP="00637DEE">
            <w:pPr>
              <w:rPr>
                <w:sz w:val="22"/>
                <w:szCs w:val="22"/>
              </w:rPr>
            </w:pPr>
            <w:r w:rsidRPr="00EE4539">
              <w:rPr>
                <w:sz w:val="22"/>
                <w:szCs w:val="22"/>
              </w:rPr>
              <w:t>Земли населенных пунктов</w:t>
            </w:r>
          </w:p>
        </w:tc>
        <w:tc>
          <w:tcPr>
            <w:tcW w:w="834" w:type="pct"/>
          </w:tcPr>
          <w:p w14:paraId="65C70B16" w14:textId="7A53AA86"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0B49E1D8" w14:textId="2AA7BE8E" w:rsidTr="006773FF">
        <w:trPr>
          <w:trHeight w:val="300"/>
        </w:trPr>
        <w:tc>
          <w:tcPr>
            <w:tcW w:w="280" w:type="pct"/>
          </w:tcPr>
          <w:p w14:paraId="72861B92"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29E8727C" w14:textId="78C69023"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55</w:t>
            </w:r>
          </w:p>
        </w:tc>
        <w:tc>
          <w:tcPr>
            <w:tcW w:w="543" w:type="pct"/>
            <w:noWrap/>
            <w:hideMark/>
          </w:tcPr>
          <w:p w14:paraId="557CD3A4" w14:textId="77777777" w:rsidR="00113570" w:rsidRPr="00EE4539" w:rsidRDefault="00113570" w:rsidP="00637DEE">
            <w:pPr>
              <w:rPr>
                <w:sz w:val="22"/>
                <w:szCs w:val="22"/>
              </w:rPr>
            </w:pPr>
            <w:r w:rsidRPr="00EE4539">
              <w:rPr>
                <w:sz w:val="22"/>
                <w:szCs w:val="22"/>
              </w:rPr>
              <w:t>1067</w:t>
            </w:r>
          </w:p>
        </w:tc>
        <w:tc>
          <w:tcPr>
            <w:tcW w:w="811" w:type="pct"/>
            <w:gridSpan w:val="2"/>
            <w:noWrap/>
            <w:hideMark/>
          </w:tcPr>
          <w:p w14:paraId="30D01731" w14:textId="537B275F"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3A1679C2" w14:textId="0CE80662"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7C73C317" w14:textId="2678D615" w:rsidR="00113570" w:rsidRPr="00EE4539" w:rsidRDefault="00113570" w:rsidP="00637DEE">
            <w:pPr>
              <w:rPr>
                <w:sz w:val="22"/>
                <w:szCs w:val="22"/>
              </w:rPr>
            </w:pPr>
            <w:r w:rsidRPr="00EE4539">
              <w:rPr>
                <w:sz w:val="22"/>
                <w:szCs w:val="22"/>
              </w:rPr>
              <w:t>Земли населенных пунктов</w:t>
            </w:r>
          </w:p>
        </w:tc>
        <w:tc>
          <w:tcPr>
            <w:tcW w:w="834" w:type="pct"/>
          </w:tcPr>
          <w:p w14:paraId="696A1478" w14:textId="76C1C040"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34088421" w14:textId="1D5ADE2B" w:rsidTr="006773FF">
        <w:trPr>
          <w:trHeight w:val="300"/>
        </w:trPr>
        <w:tc>
          <w:tcPr>
            <w:tcW w:w="280" w:type="pct"/>
          </w:tcPr>
          <w:p w14:paraId="329C37BA"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728B27B4" w14:textId="749486AC"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56</w:t>
            </w:r>
          </w:p>
        </w:tc>
        <w:tc>
          <w:tcPr>
            <w:tcW w:w="543" w:type="pct"/>
            <w:noWrap/>
            <w:hideMark/>
          </w:tcPr>
          <w:p w14:paraId="5F7F1B9A" w14:textId="77777777" w:rsidR="00113570" w:rsidRPr="00EE4539" w:rsidRDefault="00113570" w:rsidP="00637DEE">
            <w:pPr>
              <w:rPr>
                <w:sz w:val="22"/>
                <w:szCs w:val="22"/>
              </w:rPr>
            </w:pPr>
            <w:r w:rsidRPr="00EE4539">
              <w:rPr>
                <w:sz w:val="22"/>
                <w:szCs w:val="22"/>
              </w:rPr>
              <w:t>751</w:t>
            </w:r>
          </w:p>
        </w:tc>
        <w:tc>
          <w:tcPr>
            <w:tcW w:w="811" w:type="pct"/>
            <w:gridSpan w:val="2"/>
            <w:noWrap/>
            <w:hideMark/>
          </w:tcPr>
          <w:p w14:paraId="2A52BC7C" w14:textId="6ED66C59"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315BD35" w14:textId="40FB4CA4" w:rsidR="00113570" w:rsidRPr="00EE4539" w:rsidRDefault="00113570" w:rsidP="00637DEE">
            <w:pPr>
              <w:rPr>
                <w:sz w:val="22"/>
                <w:szCs w:val="22"/>
              </w:rPr>
            </w:pPr>
            <w:r>
              <w:rPr>
                <w:sz w:val="22"/>
                <w:szCs w:val="22"/>
              </w:rPr>
              <w:t>Д</w:t>
            </w:r>
            <w:r w:rsidRPr="00EE4539">
              <w:rPr>
                <w:sz w:val="22"/>
                <w:szCs w:val="22"/>
              </w:rPr>
              <w:t>ля ведения личного подсобного хозяйства</w:t>
            </w:r>
          </w:p>
        </w:tc>
        <w:tc>
          <w:tcPr>
            <w:tcW w:w="759" w:type="pct"/>
          </w:tcPr>
          <w:p w14:paraId="093C6338" w14:textId="04B9B621" w:rsidR="00113570" w:rsidRPr="00EE4539" w:rsidRDefault="00113570" w:rsidP="00637DEE">
            <w:pPr>
              <w:rPr>
                <w:sz w:val="22"/>
                <w:szCs w:val="22"/>
              </w:rPr>
            </w:pPr>
            <w:r w:rsidRPr="00EE4539">
              <w:rPr>
                <w:sz w:val="22"/>
                <w:szCs w:val="22"/>
              </w:rPr>
              <w:t>Земли населенных пунктов</w:t>
            </w:r>
          </w:p>
        </w:tc>
        <w:tc>
          <w:tcPr>
            <w:tcW w:w="834" w:type="pct"/>
          </w:tcPr>
          <w:p w14:paraId="0B699893" w14:textId="01F954E9" w:rsidR="00113570" w:rsidRPr="00EE4539" w:rsidRDefault="00113570" w:rsidP="00637DEE">
            <w:pPr>
              <w:rPr>
                <w:sz w:val="22"/>
                <w:szCs w:val="22"/>
              </w:rPr>
            </w:pPr>
            <w:r>
              <w:rPr>
                <w:sz w:val="22"/>
                <w:szCs w:val="22"/>
              </w:rPr>
              <w:t>Д</w:t>
            </w:r>
            <w:r w:rsidRPr="00EE4539">
              <w:rPr>
                <w:sz w:val="22"/>
                <w:szCs w:val="22"/>
              </w:rPr>
              <w:t>ля ведения личного подсобного хозяйства</w:t>
            </w:r>
          </w:p>
        </w:tc>
      </w:tr>
      <w:tr w:rsidR="00113570" w:rsidRPr="00EE4539" w14:paraId="72CA7FA4" w14:textId="11C36477" w:rsidTr="006773FF">
        <w:trPr>
          <w:trHeight w:val="300"/>
        </w:trPr>
        <w:tc>
          <w:tcPr>
            <w:tcW w:w="280" w:type="pct"/>
          </w:tcPr>
          <w:p w14:paraId="1A644293"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32F1F052" w14:textId="00FF6D59"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57</w:t>
            </w:r>
          </w:p>
        </w:tc>
        <w:tc>
          <w:tcPr>
            <w:tcW w:w="543" w:type="pct"/>
            <w:noWrap/>
            <w:hideMark/>
          </w:tcPr>
          <w:p w14:paraId="069D4B77" w14:textId="77777777" w:rsidR="00113570" w:rsidRPr="00EE4539" w:rsidRDefault="00113570" w:rsidP="00637DEE">
            <w:pPr>
              <w:rPr>
                <w:sz w:val="22"/>
                <w:szCs w:val="22"/>
              </w:rPr>
            </w:pPr>
            <w:r w:rsidRPr="00EE4539">
              <w:rPr>
                <w:sz w:val="22"/>
                <w:szCs w:val="22"/>
              </w:rPr>
              <w:t>800</w:t>
            </w:r>
          </w:p>
        </w:tc>
        <w:tc>
          <w:tcPr>
            <w:tcW w:w="811" w:type="pct"/>
            <w:gridSpan w:val="2"/>
            <w:noWrap/>
            <w:hideMark/>
          </w:tcPr>
          <w:p w14:paraId="5B64C741" w14:textId="4833E9B0"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43CFD34" w14:textId="24B2F4F6"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48BFEB16" w14:textId="638CC2F0" w:rsidR="00113570" w:rsidRPr="00EE4539" w:rsidRDefault="00113570" w:rsidP="00637DEE">
            <w:pPr>
              <w:rPr>
                <w:sz w:val="22"/>
                <w:szCs w:val="22"/>
              </w:rPr>
            </w:pPr>
            <w:r w:rsidRPr="00EE4539">
              <w:rPr>
                <w:sz w:val="22"/>
                <w:szCs w:val="22"/>
              </w:rPr>
              <w:t>Земли населенных пунктов</w:t>
            </w:r>
          </w:p>
        </w:tc>
        <w:tc>
          <w:tcPr>
            <w:tcW w:w="834" w:type="pct"/>
          </w:tcPr>
          <w:p w14:paraId="73853C84" w14:textId="553B1349"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37AF9257" w14:textId="4C67E087" w:rsidTr="006773FF">
        <w:trPr>
          <w:trHeight w:val="300"/>
        </w:trPr>
        <w:tc>
          <w:tcPr>
            <w:tcW w:w="280" w:type="pct"/>
          </w:tcPr>
          <w:p w14:paraId="1CA5AD36"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B502040" w14:textId="6212A25B"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64</w:t>
            </w:r>
          </w:p>
        </w:tc>
        <w:tc>
          <w:tcPr>
            <w:tcW w:w="543" w:type="pct"/>
            <w:noWrap/>
            <w:hideMark/>
          </w:tcPr>
          <w:p w14:paraId="7BF23221" w14:textId="77777777" w:rsidR="00113570" w:rsidRPr="00EE4539" w:rsidRDefault="00113570" w:rsidP="00637DEE">
            <w:pPr>
              <w:rPr>
                <w:sz w:val="22"/>
                <w:szCs w:val="22"/>
              </w:rPr>
            </w:pPr>
            <w:r w:rsidRPr="00EE4539">
              <w:rPr>
                <w:sz w:val="22"/>
                <w:szCs w:val="22"/>
              </w:rPr>
              <w:t>1108</w:t>
            </w:r>
          </w:p>
        </w:tc>
        <w:tc>
          <w:tcPr>
            <w:tcW w:w="811" w:type="pct"/>
            <w:gridSpan w:val="2"/>
            <w:noWrap/>
            <w:hideMark/>
          </w:tcPr>
          <w:p w14:paraId="157A17FF" w14:textId="52E36C40"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07F75CCB" w14:textId="58CA2BA7"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c>
          <w:tcPr>
            <w:tcW w:w="759" w:type="pct"/>
          </w:tcPr>
          <w:p w14:paraId="7AA26671" w14:textId="2A1F5ECF" w:rsidR="00113570" w:rsidRPr="00EE4539" w:rsidRDefault="00113570" w:rsidP="00637DEE">
            <w:pPr>
              <w:rPr>
                <w:sz w:val="22"/>
                <w:szCs w:val="22"/>
              </w:rPr>
            </w:pPr>
            <w:r w:rsidRPr="00EE4539">
              <w:rPr>
                <w:sz w:val="22"/>
                <w:szCs w:val="22"/>
              </w:rPr>
              <w:t>Земли населенных пунктов</w:t>
            </w:r>
          </w:p>
        </w:tc>
        <w:tc>
          <w:tcPr>
            <w:tcW w:w="834" w:type="pct"/>
          </w:tcPr>
          <w:p w14:paraId="287115D5" w14:textId="565FAA8B"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r>
      <w:tr w:rsidR="00113570" w:rsidRPr="00EE4539" w14:paraId="2A663F7D" w14:textId="305B6E45" w:rsidTr="006773FF">
        <w:trPr>
          <w:trHeight w:val="300"/>
        </w:trPr>
        <w:tc>
          <w:tcPr>
            <w:tcW w:w="280" w:type="pct"/>
          </w:tcPr>
          <w:p w14:paraId="6AEF8E7B"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111A3D3E" w14:textId="7FEB71A5"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66</w:t>
            </w:r>
          </w:p>
        </w:tc>
        <w:tc>
          <w:tcPr>
            <w:tcW w:w="543" w:type="pct"/>
            <w:noWrap/>
            <w:hideMark/>
          </w:tcPr>
          <w:p w14:paraId="36AC3EFA" w14:textId="77777777" w:rsidR="00113570" w:rsidRPr="00EE4539" w:rsidRDefault="00113570" w:rsidP="00637DEE">
            <w:pPr>
              <w:rPr>
                <w:sz w:val="22"/>
                <w:szCs w:val="22"/>
              </w:rPr>
            </w:pPr>
            <w:r w:rsidRPr="00EE4539">
              <w:rPr>
                <w:sz w:val="22"/>
                <w:szCs w:val="22"/>
              </w:rPr>
              <w:t>1166</w:t>
            </w:r>
          </w:p>
        </w:tc>
        <w:tc>
          <w:tcPr>
            <w:tcW w:w="811" w:type="pct"/>
            <w:gridSpan w:val="2"/>
            <w:noWrap/>
            <w:hideMark/>
          </w:tcPr>
          <w:p w14:paraId="08F8D34B" w14:textId="239ABB8A"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CCE88E3" w14:textId="23FC16E4"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3048EC77" w14:textId="1084FB13" w:rsidR="00113570" w:rsidRPr="00EE4539" w:rsidRDefault="00113570" w:rsidP="00637DEE">
            <w:pPr>
              <w:rPr>
                <w:sz w:val="22"/>
                <w:szCs w:val="22"/>
              </w:rPr>
            </w:pPr>
            <w:r w:rsidRPr="00EE4539">
              <w:rPr>
                <w:sz w:val="22"/>
                <w:szCs w:val="22"/>
              </w:rPr>
              <w:t>Земли населенных пунктов</w:t>
            </w:r>
          </w:p>
        </w:tc>
        <w:tc>
          <w:tcPr>
            <w:tcW w:w="834" w:type="pct"/>
          </w:tcPr>
          <w:p w14:paraId="04C507D8" w14:textId="2F1E6ADE"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5714F7CE" w14:textId="6CC9EED0" w:rsidTr="006773FF">
        <w:trPr>
          <w:trHeight w:val="300"/>
        </w:trPr>
        <w:tc>
          <w:tcPr>
            <w:tcW w:w="280" w:type="pct"/>
          </w:tcPr>
          <w:p w14:paraId="628FB902"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933B210" w14:textId="0673C486"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68</w:t>
            </w:r>
          </w:p>
        </w:tc>
        <w:tc>
          <w:tcPr>
            <w:tcW w:w="543" w:type="pct"/>
            <w:noWrap/>
            <w:hideMark/>
          </w:tcPr>
          <w:p w14:paraId="7F4308AB" w14:textId="77777777" w:rsidR="00113570" w:rsidRPr="00EE4539" w:rsidRDefault="00113570" w:rsidP="00637DEE">
            <w:pPr>
              <w:rPr>
                <w:sz w:val="22"/>
                <w:szCs w:val="22"/>
              </w:rPr>
            </w:pPr>
            <w:r w:rsidRPr="00EE4539">
              <w:rPr>
                <w:sz w:val="22"/>
                <w:szCs w:val="22"/>
              </w:rPr>
              <w:t>993</w:t>
            </w:r>
          </w:p>
        </w:tc>
        <w:tc>
          <w:tcPr>
            <w:tcW w:w="811" w:type="pct"/>
            <w:gridSpan w:val="2"/>
            <w:noWrap/>
            <w:hideMark/>
          </w:tcPr>
          <w:p w14:paraId="49B087CC" w14:textId="3C6309C8"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14568ABC" w14:textId="10AEF26D"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5293326A" w14:textId="58A0D381" w:rsidR="00113570" w:rsidRPr="00EE4539" w:rsidRDefault="00113570" w:rsidP="00637DEE">
            <w:pPr>
              <w:rPr>
                <w:sz w:val="22"/>
                <w:szCs w:val="22"/>
              </w:rPr>
            </w:pPr>
            <w:r w:rsidRPr="00EE4539">
              <w:rPr>
                <w:sz w:val="22"/>
                <w:szCs w:val="22"/>
              </w:rPr>
              <w:t>Земли населенных пунктов</w:t>
            </w:r>
          </w:p>
        </w:tc>
        <w:tc>
          <w:tcPr>
            <w:tcW w:w="834" w:type="pct"/>
          </w:tcPr>
          <w:p w14:paraId="177B3288" w14:textId="3CF68E5B"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0067400B" w14:textId="19EAED2D" w:rsidTr="006773FF">
        <w:trPr>
          <w:trHeight w:val="300"/>
        </w:trPr>
        <w:tc>
          <w:tcPr>
            <w:tcW w:w="280" w:type="pct"/>
          </w:tcPr>
          <w:p w14:paraId="69F1BBB7"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1DC71BE1" w14:textId="22470CA4"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72</w:t>
            </w:r>
          </w:p>
        </w:tc>
        <w:tc>
          <w:tcPr>
            <w:tcW w:w="543" w:type="pct"/>
            <w:noWrap/>
            <w:hideMark/>
          </w:tcPr>
          <w:p w14:paraId="7A85497F" w14:textId="77777777" w:rsidR="00113570" w:rsidRPr="00EE4539" w:rsidRDefault="00113570" w:rsidP="00637DEE">
            <w:pPr>
              <w:rPr>
                <w:sz w:val="22"/>
                <w:szCs w:val="22"/>
              </w:rPr>
            </w:pPr>
            <w:r w:rsidRPr="00EE4539">
              <w:rPr>
                <w:sz w:val="22"/>
                <w:szCs w:val="22"/>
              </w:rPr>
              <w:t>1048</w:t>
            </w:r>
          </w:p>
        </w:tc>
        <w:tc>
          <w:tcPr>
            <w:tcW w:w="811" w:type="pct"/>
            <w:gridSpan w:val="2"/>
            <w:noWrap/>
            <w:hideMark/>
          </w:tcPr>
          <w:p w14:paraId="66618745" w14:textId="17592AA6"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68F3EC1" w14:textId="0E6A2002"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0913E8D1" w14:textId="2CDEE045" w:rsidR="00113570" w:rsidRPr="00EE4539" w:rsidRDefault="00113570" w:rsidP="00637DEE">
            <w:pPr>
              <w:rPr>
                <w:sz w:val="22"/>
                <w:szCs w:val="22"/>
              </w:rPr>
            </w:pPr>
            <w:r w:rsidRPr="00EE4539">
              <w:rPr>
                <w:sz w:val="22"/>
                <w:szCs w:val="22"/>
              </w:rPr>
              <w:t>Земли населенных пунктов</w:t>
            </w:r>
          </w:p>
        </w:tc>
        <w:tc>
          <w:tcPr>
            <w:tcW w:w="834" w:type="pct"/>
          </w:tcPr>
          <w:p w14:paraId="112851C4" w14:textId="59C00C61"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0B7B07DF" w14:textId="7474CF88" w:rsidTr="006773FF">
        <w:trPr>
          <w:trHeight w:val="300"/>
        </w:trPr>
        <w:tc>
          <w:tcPr>
            <w:tcW w:w="280" w:type="pct"/>
          </w:tcPr>
          <w:p w14:paraId="23741D5A"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5B528ED6" w14:textId="1ABCBFC1"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73</w:t>
            </w:r>
          </w:p>
        </w:tc>
        <w:tc>
          <w:tcPr>
            <w:tcW w:w="543" w:type="pct"/>
            <w:noWrap/>
            <w:hideMark/>
          </w:tcPr>
          <w:p w14:paraId="093E957F" w14:textId="77777777" w:rsidR="00113570" w:rsidRPr="00EE4539" w:rsidRDefault="00113570" w:rsidP="00637DEE">
            <w:pPr>
              <w:rPr>
                <w:sz w:val="22"/>
                <w:szCs w:val="22"/>
              </w:rPr>
            </w:pPr>
            <w:r w:rsidRPr="00EE4539">
              <w:rPr>
                <w:sz w:val="22"/>
                <w:szCs w:val="22"/>
              </w:rPr>
              <w:t>1000</w:t>
            </w:r>
          </w:p>
        </w:tc>
        <w:tc>
          <w:tcPr>
            <w:tcW w:w="811" w:type="pct"/>
            <w:gridSpan w:val="2"/>
            <w:noWrap/>
            <w:hideMark/>
          </w:tcPr>
          <w:p w14:paraId="40F9E874" w14:textId="67C39C6E"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4E577046" w14:textId="1B434CD2"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6DEF3805" w14:textId="7D4E79D3" w:rsidR="00113570" w:rsidRPr="00EE4539" w:rsidRDefault="00113570" w:rsidP="00637DEE">
            <w:pPr>
              <w:rPr>
                <w:sz w:val="22"/>
                <w:szCs w:val="22"/>
              </w:rPr>
            </w:pPr>
            <w:r w:rsidRPr="00EE4539">
              <w:rPr>
                <w:sz w:val="22"/>
                <w:szCs w:val="22"/>
              </w:rPr>
              <w:t>Земли населенных пунктов</w:t>
            </w:r>
          </w:p>
        </w:tc>
        <w:tc>
          <w:tcPr>
            <w:tcW w:w="834" w:type="pct"/>
          </w:tcPr>
          <w:p w14:paraId="675B9C2B" w14:textId="37A7BE7B"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5C3DDAAF" w14:textId="08BB1045" w:rsidTr="006773FF">
        <w:trPr>
          <w:trHeight w:val="300"/>
        </w:trPr>
        <w:tc>
          <w:tcPr>
            <w:tcW w:w="280" w:type="pct"/>
          </w:tcPr>
          <w:p w14:paraId="0C8C3928"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6579822C" w14:textId="5615103A"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87</w:t>
            </w:r>
          </w:p>
        </w:tc>
        <w:tc>
          <w:tcPr>
            <w:tcW w:w="543" w:type="pct"/>
            <w:noWrap/>
            <w:hideMark/>
          </w:tcPr>
          <w:p w14:paraId="0183C993" w14:textId="77777777" w:rsidR="00113570" w:rsidRPr="00EE4539" w:rsidRDefault="00113570" w:rsidP="00637DEE">
            <w:pPr>
              <w:rPr>
                <w:sz w:val="22"/>
                <w:szCs w:val="22"/>
              </w:rPr>
            </w:pPr>
            <w:r w:rsidRPr="00EE4539">
              <w:rPr>
                <w:sz w:val="22"/>
                <w:szCs w:val="22"/>
              </w:rPr>
              <w:t>700</w:t>
            </w:r>
          </w:p>
        </w:tc>
        <w:tc>
          <w:tcPr>
            <w:tcW w:w="811" w:type="pct"/>
            <w:gridSpan w:val="2"/>
            <w:noWrap/>
            <w:hideMark/>
          </w:tcPr>
          <w:p w14:paraId="37D8BBFC" w14:textId="56A6B80D"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10B07324" w14:textId="09E1EA78"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2A8439EF" w14:textId="46A48DC9" w:rsidR="00113570" w:rsidRPr="00EE4539" w:rsidRDefault="00113570" w:rsidP="00637DEE">
            <w:pPr>
              <w:rPr>
                <w:sz w:val="22"/>
                <w:szCs w:val="22"/>
              </w:rPr>
            </w:pPr>
            <w:r w:rsidRPr="00EE4539">
              <w:rPr>
                <w:sz w:val="22"/>
                <w:szCs w:val="22"/>
              </w:rPr>
              <w:t>Земли населенных пунктов</w:t>
            </w:r>
          </w:p>
        </w:tc>
        <w:tc>
          <w:tcPr>
            <w:tcW w:w="834" w:type="pct"/>
          </w:tcPr>
          <w:p w14:paraId="7F448E88" w14:textId="394334F9"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01BBAF3A" w14:textId="4352BC2D" w:rsidTr="006773FF">
        <w:trPr>
          <w:trHeight w:val="300"/>
        </w:trPr>
        <w:tc>
          <w:tcPr>
            <w:tcW w:w="280" w:type="pct"/>
          </w:tcPr>
          <w:p w14:paraId="1D801444"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186067A" w14:textId="011C54FF"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91</w:t>
            </w:r>
          </w:p>
        </w:tc>
        <w:tc>
          <w:tcPr>
            <w:tcW w:w="543" w:type="pct"/>
            <w:noWrap/>
            <w:hideMark/>
          </w:tcPr>
          <w:p w14:paraId="0DB32C32" w14:textId="77777777" w:rsidR="00113570" w:rsidRPr="00EE4539" w:rsidRDefault="00113570" w:rsidP="00637DEE">
            <w:pPr>
              <w:rPr>
                <w:sz w:val="22"/>
                <w:szCs w:val="22"/>
              </w:rPr>
            </w:pPr>
            <w:r w:rsidRPr="00EE4539">
              <w:rPr>
                <w:sz w:val="22"/>
                <w:szCs w:val="22"/>
              </w:rPr>
              <w:t>1236</w:t>
            </w:r>
          </w:p>
        </w:tc>
        <w:tc>
          <w:tcPr>
            <w:tcW w:w="811" w:type="pct"/>
            <w:gridSpan w:val="2"/>
            <w:noWrap/>
            <w:hideMark/>
          </w:tcPr>
          <w:p w14:paraId="2DB344A5" w14:textId="25E18ABF"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515D420C" w14:textId="55E06B17" w:rsidR="00113570" w:rsidRPr="00EE4539" w:rsidRDefault="00113570" w:rsidP="00637DEE">
            <w:pPr>
              <w:rPr>
                <w:sz w:val="22"/>
                <w:szCs w:val="22"/>
              </w:rPr>
            </w:pPr>
            <w:r w:rsidRPr="00EE4539">
              <w:rPr>
                <w:sz w:val="22"/>
                <w:szCs w:val="22"/>
              </w:rPr>
              <w:t>Для ведения личного подсобного хозяйства</w:t>
            </w:r>
          </w:p>
        </w:tc>
        <w:tc>
          <w:tcPr>
            <w:tcW w:w="759" w:type="pct"/>
          </w:tcPr>
          <w:p w14:paraId="3832D9C1" w14:textId="31E034B5" w:rsidR="00113570" w:rsidRPr="00EE4539" w:rsidRDefault="00113570" w:rsidP="00637DEE">
            <w:pPr>
              <w:rPr>
                <w:sz w:val="22"/>
                <w:szCs w:val="22"/>
              </w:rPr>
            </w:pPr>
            <w:r w:rsidRPr="00EE4539">
              <w:rPr>
                <w:sz w:val="22"/>
                <w:szCs w:val="22"/>
              </w:rPr>
              <w:t>Земли населенных пунктов</w:t>
            </w:r>
          </w:p>
        </w:tc>
        <w:tc>
          <w:tcPr>
            <w:tcW w:w="834" w:type="pct"/>
          </w:tcPr>
          <w:p w14:paraId="640F478A" w14:textId="62540873" w:rsidR="00113570" w:rsidRPr="00EE4539" w:rsidRDefault="00113570" w:rsidP="00637DEE">
            <w:pPr>
              <w:rPr>
                <w:sz w:val="22"/>
                <w:szCs w:val="22"/>
              </w:rPr>
            </w:pPr>
            <w:r w:rsidRPr="00EE4539">
              <w:rPr>
                <w:sz w:val="22"/>
                <w:szCs w:val="22"/>
              </w:rPr>
              <w:t>Для ведения личного подсобного хозяйства</w:t>
            </w:r>
          </w:p>
        </w:tc>
      </w:tr>
      <w:tr w:rsidR="00113570" w:rsidRPr="00EE4539" w14:paraId="2648CBC5" w14:textId="10586208" w:rsidTr="006773FF">
        <w:trPr>
          <w:trHeight w:val="300"/>
        </w:trPr>
        <w:tc>
          <w:tcPr>
            <w:tcW w:w="280" w:type="pct"/>
          </w:tcPr>
          <w:p w14:paraId="7CA17D9A"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1A9F5AEF" w14:textId="36F55889" w:rsidR="00113570" w:rsidRPr="00EE4539" w:rsidRDefault="00113570" w:rsidP="00637DEE">
            <w:pPr>
              <w:rPr>
                <w:sz w:val="22"/>
                <w:szCs w:val="22"/>
              </w:rPr>
            </w:pPr>
            <w:r w:rsidRPr="00EE4539">
              <w:rPr>
                <w:sz w:val="22"/>
                <w:szCs w:val="22"/>
              </w:rPr>
              <w:t>54:28:044701</w:t>
            </w:r>
            <w:r>
              <w:rPr>
                <w:sz w:val="22"/>
                <w:szCs w:val="22"/>
              </w:rPr>
              <w:t>:</w:t>
            </w:r>
            <w:r w:rsidRPr="00EE4539">
              <w:rPr>
                <w:sz w:val="22"/>
                <w:szCs w:val="22"/>
              </w:rPr>
              <w:t>93</w:t>
            </w:r>
          </w:p>
        </w:tc>
        <w:tc>
          <w:tcPr>
            <w:tcW w:w="543" w:type="pct"/>
            <w:noWrap/>
            <w:hideMark/>
          </w:tcPr>
          <w:p w14:paraId="6E705132" w14:textId="77777777" w:rsidR="00113570" w:rsidRPr="00EE4539" w:rsidRDefault="00113570" w:rsidP="00637DEE">
            <w:pPr>
              <w:rPr>
                <w:sz w:val="22"/>
                <w:szCs w:val="22"/>
              </w:rPr>
            </w:pPr>
            <w:r w:rsidRPr="00EE4539">
              <w:rPr>
                <w:sz w:val="22"/>
                <w:szCs w:val="22"/>
              </w:rPr>
              <w:t>1538</w:t>
            </w:r>
          </w:p>
        </w:tc>
        <w:tc>
          <w:tcPr>
            <w:tcW w:w="811" w:type="pct"/>
            <w:gridSpan w:val="2"/>
            <w:noWrap/>
            <w:hideMark/>
          </w:tcPr>
          <w:p w14:paraId="65E7EB37" w14:textId="4CBA2BFE"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0D378728" w14:textId="4E0F0809" w:rsidR="00113570" w:rsidRPr="00EE4539" w:rsidRDefault="00113570" w:rsidP="00637DEE">
            <w:pPr>
              <w:rPr>
                <w:sz w:val="22"/>
                <w:szCs w:val="22"/>
              </w:rPr>
            </w:pPr>
            <w:r>
              <w:rPr>
                <w:sz w:val="22"/>
                <w:szCs w:val="22"/>
              </w:rPr>
              <w:t xml:space="preserve">Для </w:t>
            </w:r>
            <w:r w:rsidRPr="00EE4539">
              <w:rPr>
                <w:sz w:val="22"/>
                <w:szCs w:val="22"/>
              </w:rPr>
              <w:t>обслуживания жилого дома</w:t>
            </w:r>
          </w:p>
        </w:tc>
        <w:tc>
          <w:tcPr>
            <w:tcW w:w="759" w:type="pct"/>
          </w:tcPr>
          <w:p w14:paraId="3D97F5FF" w14:textId="0152D1AF" w:rsidR="00113570" w:rsidRPr="00EE4539" w:rsidRDefault="00113570" w:rsidP="00637DEE">
            <w:pPr>
              <w:rPr>
                <w:sz w:val="22"/>
                <w:szCs w:val="22"/>
              </w:rPr>
            </w:pPr>
            <w:r w:rsidRPr="00EE4539">
              <w:rPr>
                <w:sz w:val="22"/>
                <w:szCs w:val="22"/>
              </w:rPr>
              <w:t>Земли населенных пунктов</w:t>
            </w:r>
          </w:p>
        </w:tc>
        <w:tc>
          <w:tcPr>
            <w:tcW w:w="834" w:type="pct"/>
          </w:tcPr>
          <w:p w14:paraId="45D31294" w14:textId="4CD5155E" w:rsidR="00113570" w:rsidRPr="00EE4539" w:rsidRDefault="00113570" w:rsidP="00637DEE">
            <w:pPr>
              <w:rPr>
                <w:sz w:val="22"/>
                <w:szCs w:val="22"/>
              </w:rPr>
            </w:pPr>
            <w:r>
              <w:rPr>
                <w:sz w:val="22"/>
                <w:szCs w:val="22"/>
              </w:rPr>
              <w:t xml:space="preserve">Для </w:t>
            </w:r>
            <w:r w:rsidRPr="00EE4539">
              <w:rPr>
                <w:sz w:val="22"/>
                <w:szCs w:val="22"/>
              </w:rPr>
              <w:t>обслуживания жилого дома</w:t>
            </w:r>
          </w:p>
        </w:tc>
      </w:tr>
      <w:tr w:rsidR="00113570" w:rsidRPr="00EE4539" w14:paraId="06F3742B" w14:textId="35CB4197" w:rsidTr="006773FF">
        <w:trPr>
          <w:trHeight w:val="300"/>
        </w:trPr>
        <w:tc>
          <w:tcPr>
            <w:tcW w:w="280" w:type="pct"/>
          </w:tcPr>
          <w:p w14:paraId="2B33D5CB"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328E9E9" w14:textId="7D524573" w:rsidR="00113570" w:rsidRPr="00EE4539" w:rsidRDefault="00113570" w:rsidP="00637DEE">
            <w:pPr>
              <w:rPr>
                <w:sz w:val="22"/>
                <w:szCs w:val="22"/>
              </w:rPr>
            </w:pPr>
            <w:r w:rsidRPr="00EE4539">
              <w:rPr>
                <w:sz w:val="22"/>
                <w:szCs w:val="22"/>
              </w:rPr>
              <w:t>54:28:046505</w:t>
            </w:r>
            <w:r>
              <w:rPr>
                <w:sz w:val="22"/>
                <w:szCs w:val="22"/>
              </w:rPr>
              <w:t>:</w:t>
            </w:r>
            <w:r w:rsidRPr="00EE4539">
              <w:rPr>
                <w:sz w:val="22"/>
                <w:szCs w:val="22"/>
              </w:rPr>
              <w:t>1073</w:t>
            </w:r>
          </w:p>
        </w:tc>
        <w:tc>
          <w:tcPr>
            <w:tcW w:w="543" w:type="pct"/>
            <w:noWrap/>
            <w:hideMark/>
          </w:tcPr>
          <w:p w14:paraId="53A23495" w14:textId="77777777" w:rsidR="00113570" w:rsidRPr="00EE4539" w:rsidRDefault="00113570" w:rsidP="00637DEE">
            <w:pPr>
              <w:rPr>
                <w:sz w:val="22"/>
                <w:szCs w:val="22"/>
              </w:rPr>
            </w:pPr>
            <w:r w:rsidRPr="00EE4539">
              <w:rPr>
                <w:sz w:val="22"/>
                <w:szCs w:val="22"/>
              </w:rPr>
              <w:t>408</w:t>
            </w:r>
          </w:p>
        </w:tc>
        <w:tc>
          <w:tcPr>
            <w:tcW w:w="811" w:type="pct"/>
            <w:gridSpan w:val="2"/>
            <w:noWrap/>
            <w:hideMark/>
          </w:tcPr>
          <w:p w14:paraId="10C82707" w14:textId="69076A3C" w:rsidR="00113570" w:rsidRPr="00EE4539" w:rsidRDefault="00113570" w:rsidP="00637DEE">
            <w:pPr>
              <w:rPr>
                <w:sz w:val="22"/>
                <w:szCs w:val="22"/>
              </w:rPr>
            </w:pPr>
            <w:r w:rsidRPr="00EE4539">
              <w:rPr>
                <w:sz w:val="22"/>
                <w:szCs w:val="22"/>
              </w:rPr>
              <w:t>Земли сельскохозяйственного назначения</w:t>
            </w:r>
          </w:p>
        </w:tc>
        <w:tc>
          <w:tcPr>
            <w:tcW w:w="767" w:type="pct"/>
            <w:gridSpan w:val="2"/>
            <w:noWrap/>
            <w:hideMark/>
          </w:tcPr>
          <w:p w14:paraId="698DFB6D" w14:textId="378E02D1"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c>
          <w:tcPr>
            <w:tcW w:w="759" w:type="pct"/>
          </w:tcPr>
          <w:p w14:paraId="64B2CFBA" w14:textId="6142D674" w:rsidR="00113570" w:rsidRPr="00EE4539" w:rsidRDefault="00113570" w:rsidP="00637DEE">
            <w:pPr>
              <w:rPr>
                <w:sz w:val="22"/>
                <w:szCs w:val="22"/>
              </w:rPr>
            </w:pPr>
            <w:r w:rsidRPr="00EE4539">
              <w:rPr>
                <w:sz w:val="22"/>
                <w:szCs w:val="22"/>
              </w:rPr>
              <w:t>Земли сельскохозяйственного назначения</w:t>
            </w:r>
          </w:p>
        </w:tc>
        <w:tc>
          <w:tcPr>
            <w:tcW w:w="834" w:type="pct"/>
          </w:tcPr>
          <w:p w14:paraId="3FFBCCB2" w14:textId="25A19F13" w:rsidR="00113570" w:rsidRPr="00EE4539" w:rsidRDefault="00113570" w:rsidP="00637DEE">
            <w:pPr>
              <w:rPr>
                <w:sz w:val="22"/>
                <w:szCs w:val="22"/>
              </w:rPr>
            </w:pPr>
            <w:r>
              <w:rPr>
                <w:sz w:val="22"/>
                <w:szCs w:val="22"/>
              </w:rPr>
              <w:t>Для</w:t>
            </w:r>
            <w:r w:rsidRPr="00EE4539">
              <w:rPr>
                <w:sz w:val="22"/>
                <w:szCs w:val="22"/>
              </w:rPr>
              <w:t xml:space="preserve"> ведения личного подсобного хозяйства</w:t>
            </w:r>
          </w:p>
        </w:tc>
      </w:tr>
      <w:tr w:rsidR="00113570" w:rsidRPr="00EE4539" w14:paraId="5406CDD8" w14:textId="03D40F32" w:rsidTr="006773FF">
        <w:trPr>
          <w:trHeight w:val="300"/>
        </w:trPr>
        <w:tc>
          <w:tcPr>
            <w:tcW w:w="280" w:type="pct"/>
          </w:tcPr>
          <w:p w14:paraId="7CD0EAEB"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8F6571B" w14:textId="583F5598" w:rsidR="00113570" w:rsidRPr="00EE4539" w:rsidRDefault="00113570" w:rsidP="00637DEE">
            <w:pPr>
              <w:rPr>
                <w:sz w:val="22"/>
                <w:szCs w:val="22"/>
              </w:rPr>
            </w:pPr>
            <w:r w:rsidRPr="00EE4539">
              <w:rPr>
                <w:sz w:val="22"/>
                <w:szCs w:val="22"/>
              </w:rPr>
              <w:t>54:28:046505</w:t>
            </w:r>
            <w:r>
              <w:rPr>
                <w:sz w:val="22"/>
                <w:szCs w:val="22"/>
              </w:rPr>
              <w:t>:</w:t>
            </w:r>
            <w:r w:rsidRPr="00EE4539">
              <w:rPr>
                <w:sz w:val="22"/>
                <w:szCs w:val="22"/>
              </w:rPr>
              <w:t>819</w:t>
            </w:r>
          </w:p>
        </w:tc>
        <w:tc>
          <w:tcPr>
            <w:tcW w:w="543" w:type="pct"/>
            <w:noWrap/>
            <w:hideMark/>
          </w:tcPr>
          <w:p w14:paraId="6D786E96" w14:textId="77777777" w:rsidR="00113570" w:rsidRPr="00EE4539" w:rsidRDefault="00113570" w:rsidP="00637DEE">
            <w:pPr>
              <w:rPr>
                <w:sz w:val="22"/>
                <w:szCs w:val="22"/>
              </w:rPr>
            </w:pPr>
            <w:r w:rsidRPr="00EE4539">
              <w:rPr>
                <w:sz w:val="22"/>
                <w:szCs w:val="22"/>
              </w:rPr>
              <w:t>1937</w:t>
            </w:r>
          </w:p>
        </w:tc>
        <w:tc>
          <w:tcPr>
            <w:tcW w:w="811" w:type="pct"/>
            <w:gridSpan w:val="2"/>
            <w:noWrap/>
            <w:hideMark/>
          </w:tcPr>
          <w:p w14:paraId="40377125" w14:textId="7B77AE8C" w:rsidR="00113570" w:rsidRPr="00EE4539" w:rsidRDefault="00113570" w:rsidP="00637DEE">
            <w:pPr>
              <w:rPr>
                <w:sz w:val="22"/>
                <w:szCs w:val="22"/>
              </w:rPr>
            </w:pPr>
            <w:r w:rsidRPr="00EE4539">
              <w:rPr>
                <w:sz w:val="22"/>
                <w:szCs w:val="22"/>
              </w:rPr>
              <w:t>Земли населенных пунктов</w:t>
            </w:r>
          </w:p>
        </w:tc>
        <w:tc>
          <w:tcPr>
            <w:tcW w:w="767" w:type="pct"/>
            <w:gridSpan w:val="2"/>
            <w:noWrap/>
            <w:hideMark/>
          </w:tcPr>
          <w:p w14:paraId="29FC6DA3" w14:textId="1D4E24A2" w:rsidR="00113570" w:rsidRPr="00EE4539" w:rsidRDefault="00113570" w:rsidP="00637DEE">
            <w:pPr>
              <w:rPr>
                <w:sz w:val="22"/>
                <w:szCs w:val="22"/>
              </w:rPr>
            </w:pPr>
            <w:r>
              <w:rPr>
                <w:sz w:val="22"/>
                <w:szCs w:val="22"/>
              </w:rPr>
              <w:t>Д</w:t>
            </w:r>
            <w:r w:rsidRPr="00EE4539">
              <w:rPr>
                <w:sz w:val="22"/>
                <w:szCs w:val="22"/>
              </w:rPr>
              <w:t>еловое управление</w:t>
            </w:r>
          </w:p>
        </w:tc>
        <w:tc>
          <w:tcPr>
            <w:tcW w:w="759" w:type="pct"/>
          </w:tcPr>
          <w:p w14:paraId="0D55331D" w14:textId="5C29FC9A" w:rsidR="00113570" w:rsidRPr="00EE4539" w:rsidRDefault="00113570" w:rsidP="00637DEE">
            <w:pPr>
              <w:rPr>
                <w:sz w:val="22"/>
                <w:szCs w:val="22"/>
              </w:rPr>
            </w:pPr>
            <w:r w:rsidRPr="00EE4539">
              <w:rPr>
                <w:sz w:val="22"/>
                <w:szCs w:val="22"/>
              </w:rPr>
              <w:t>Земли населенных пунктов</w:t>
            </w:r>
          </w:p>
        </w:tc>
        <w:tc>
          <w:tcPr>
            <w:tcW w:w="834" w:type="pct"/>
          </w:tcPr>
          <w:p w14:paraId="2B6FEEE4" w14:textId="44607345" w:rsidR="00113570" w:rsidRPr="00EE4539" w:rsidRDefault="00113570" w:rsidP="00637DEE">
            <w:pPr>
              <w:rPr>
                <w:sz w:val="22"/>
                <w:szCs w:val="22"/>
              </w:rPr>
            </w:pPr>
            <w:r>
              <w:rPr>
                <w:sz w:val="22"/>
                <w:szCs w:val="22"/>
              </w:rPr>
              <w:t>Д</w:t>
            </w:r>
            <w:r w:rsidRPr="00EE4539">
              <w:rPr>
                <w:sz w:val="22"/>
                <w:szCs w:val="22"/>
              </w:rPr>
              <w:t>еловое управление</w:t>
            </w:r>
          </w:p>
        </w:tc>
      </w:tr>
      <w:tr w:rsidR="00113570" w:rsidRPr="00EE4539" w14:paraId="311DE415" w14:textId="3325CFCF" w:rsidTr="006773FF">
        <w:trPr>
          <w:trHeight w:val="300"/>
        </w:trPr>
        <w:tc>
          <w:tcPr>
            <w:tcW w:w="280" w:type="pct"/>
          </w:tcPr>
          <w:p w14:paraId="73A97008"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26404A70" w14:textId="10C39BFC" w:rsidR="00113570" w:rsidRPr="00EE4539" w:rsidRDefault="00113570" w:rsidP="00637DEE">
            <w:pPr>
              <w:rPr>
                <w:sz w:val="22"/>
                <w:szCs w:val="22"/>
              </w:rPr>
            </w:pPr>
            <w:r w:rsidRPr="00EE4539">
              <w:rPr>
                <w:sz w:val="22"/>
                <w:szCs w:val="22"/>
              </w:rPr>
              <w:t>54:28:046505</w:t>
            </w:r>
            <w:r>
              <w:rPr>
                <w:sz w:val="22"/>
                <w:szCs w:val="22"/>
              </w:rPr>
              <w:t>:</w:t>
            </w:r>
            <w:r w:rsidRPr="00EE4539">
              <w:rPr>
                <w:sz w:val="22"/>
                <w:szCs w:val="22"/>
              </w:rPr>
              <w:t>821</w:t>
            </w:r>
          </w:p>
        </w:tc>
        <w:tc>
          <w:tcPr>
            <w:tcW w:w="543" w:type="pct"/>
            <w:noWrap/>
            <w:hideMark/>
          </w:tcPr>
          <w:p w14:paraId="0B746A9B" w14:textId="77777777" w:rsidR="00113570" w:rsidRPr="00EE4539" w:rsidRDefault="00113570" w:rsidP="00637DEE">
            <w:pPr>
              <w:rPr>
                <w:sz w:val="22"/>
                <w:szCs w:val="22"/>
              </w:rPr>
            </w:pPr>
            <w:r w:rsidRPr="00EE4539">
              <w:rPr>
                <w:sz w:val="22"/>
                <w:szCs w:val="22"/>
              </w:rPr>
              <w:t>1256</w:t>
            </w:r>
          </w:p>
        </w:tc>
        <w:tc>
          <w:tcPr>
            <w:tcW w:w="811" w:type="pct"/>
            <w:gridSpan w:val="2"/>
            <w:noWrap/>
            <w:hideMark/>
          </w:tcPr>
          <w:p w14:paraId="0C2A6D77" w14:textId="083B6885" w:rsidR="00113570" w:rsidRPr="00EE4539" w:rsidRDefault="00113570" w:rsidP="00637DEE">
            <w:pPr>
              <w:rPr>
                <w:sz w:val="22"/>
                <w:szCs w:val="22"/>
              </w:rPr>
            </w:pPr>
            <w:r w:rsidRPr="00EE4539">
              <w:rPr>
                <w:sz w:val="22"/>
                <w:szCs w:val="22"/>
              </w:rPr>
              <w:t>Земли сельскохозяйственного назначения</w:t>
            </w:r>
          </w:p>
        </w:tc>
        <w:tc>
          <w:tcPr>
            <w:tcW w:w="767" w:type="pct"/>
            <w:gridSpan w:val="2"/>
            <w:noWrap/>
            <w:hideMark/>
          </w:tcPr>
          <w:p w14:paraId="52B627B3" w14:textId="3AB12764" w:rsidR="00113570" w:rsidRPr="00EE4539" w:rsidRDefault="00113570" w:rsidP="00637DEE">
            <w:pPr>
              <w:rPr>
                <w:sz w:val="22"/>
                <w:szCs w:val="22"/>
              </w:rPr>
            </w:pPr>
            <w:r w:rsidRPr="00EE4539">
              <w:rPr>
                <w:sz w:val="22"/>
                <w:szCs w:val="22"/>
              </w:rPr>
              <w:t>Для обслуживания здания клуба</w:t>
            </w:r>
          </w:p>
        </w:tc>
        <w:tc>
          <w:tcPr>
            <w:tcW w:w="759" w:type="pct"/>
          </w:tcPr>
          <w:p w14:paraId="66BA676B" w14:textId="51CC8ACB" w:rsidR="00113570" w:rsidRPr="00EE4539" w:rsidRDefault="00113570" w:rsidP="00637DEE">
            <w:pPr>
              <w:rPr>
                <w:sz w:val="22"/>
                <w:szCs w:val="22"/>
              </w:rPr>
            </w:pPr>
            <w:r w:rsidRPr="00EE4539">
              <w:rPr>
                <w:sz w:val="22"/>
                <w:szCs w:val="22"/>
              </w:rPr>
              <w:t>Земли сельскохозяйственного назначения</w:t>
            </w:r>
          </w:p>
        </w:tc>
        <w:tc>
          <w:tcPr>
            <w:tcW w:w="834" w:type="pct"/>
          </w:tcPr>
          <w:p w14:paraId="44E9699D" w14:textId="4332EFF7" w:rsidR="00113570" w:rsidRPr="00EE4539" w:rsidRDefault="00113570" w:rsidP="00637DEE">
            <w:pPr>
              <w:rPr>
                <w:sz w:val="22"/>
                <w:szCs w:val="22"/>
              </w:rPr>
            </w:pPr>
            <w:r w:rsidRPr="00EE4539">
              <w:rPr>
                <w:sz w:val="22"/>
                <w:szCs w:val="22"/>
              </w:rPr>
              <w:t>Для обслуживания здания клуба</w:t>
            </w:r>
          </w:p>
        </w:tc>
      </w:tr>
      <w:tr w:rsidR="00113570" w:rsidRPr="00EE4539" w14:paraId="23ADD61B" w14:textId="0175517B" w:rsidTr="006773FF">
        <w:trPr>
          <w:trHeight w:val="300"/>
        </w:trPr>
        <w:tc>
          <w:tcPr>
            <w:tcW w:w="280" w:type="pct"/>
          </w:tcPr>
          <w:p w14:paraId="7E96682E" w14:textId="77777777" w:rsidR="00113570" w:rsidRPr="00113570" w:rsidRDefault="00113570" w:rsidP="00214D35">
            <w:pPr>
              <w:pStyle w:val="afff1"/>
              <w:numPr>
                <w:ilvl w:val="0"/>
                <w:numId w:val="17"/>
              </w:numPr>
              <w:ind w:left="0" w:firstLine="0"/>
              <w:rPr>
                <w:sz w:val="22"/>
                <w:szCs w:val="22"/>
              </w:rPr>
            </w:pPr>
          </w:p>
        </w:tc>
        <w:tc>
          <w:tcPr>
            <w:tcW w:w="1006" w:type="pct"/>
            <w:noWrap/>
            <w:hideMark/>
          </w:tcPr>
          <w:p w14:paraId="0A195C5C" w14:textId="3B43DE60" w:rsidR="00113570" w:rsidRPr="00EE4539" w:rsidRDefault="00113570" w:rsidP="00637DEE">
            <w:pPr>
              <w:rPr>
                <w:sz w:val="22"/>
                <w:szCs w:val="22"/>
              </w:rPr>
            </w:pPr>
            <w:r w:rsidRPr="00EE4539">
              <w:rPr>
                <w:sz w:val="22"/>
                <w:szCs w:val="22"/>
              </w:rPr>
              <w:t>54:28:046505</w:t>
            </w:r>
            <w:r>
              <w:rPr>
                <w:sz w:val="22"/>
                <w:szCs w:val="22"/>
              </w:rPr>
              <w:t>:</w:t>
            </w:r>
            <w:r w:rsidRPr="00EE4539">
              <w:rPr>
                <w:sz w:val="22"/>
                <w:szCs w:val="22"/>
              </w:rPr>
              <w:t>979</w:t>
            </w:r>
          </w:p>
        </w:tc>
        <w:tc>
          <w:tcPr>
            <w:tcW w:w="543" w:type="pct"/>
            <w:noWrap/>
            <w:hideMark/>
          </w:tcPr>
          <w:p w14:paraId="09F8F3FE" w14:textId="77777777" w:rsidR="00113570" w:rsidRPr="00EE4539" w:rsidRDefault="00113570" w:rsidP="00637DEE">
            <w:pPr>
              <w:rPr>
                <w:sz w:val="22"/>
                <w:szCs w:val="22"/>
              </w:rPr>
            </w:pPr>
            <w:r w:rsidRPr="00EE4539">
              <w:rPr>
                <w:sz w:val="22"/>
                <w:szCs w:val="22"/>
              </w:rPr>
              <w:t>48</w:t>
            </w:r>
          </w:p>
        </w:tc>
        <w:tc>
          <w:tcPr>
            <w:tcW w:w="811" w:type="pct"/>
            <w:gridSpan w:val="2"/>
            <w:noWrap/>
            <w:hideMark/>
          </w:tcPr>
          <w:p w14:paraId="2EB4FE16" w14:textId="0B2D5EF2" w:rsidR="00113570" w:rsidRPr="00EE4539" w:rsidRDefault="00113570" w:rsidP="00637DEE">
            <w:pPr>
              <w:rPr>
                <w:sz w:val="22"/>
                <w:szCs w:val="22"/>
              </w:rPr>
            </w:pPr>
            <w:r w:rsidRPr="00EE4539">
              <w:rPr>
                <w:sz w:val="22"/>
                <w:szCs w:val="22"/>
              </w:rPr>
              <w:t>Земли сельскохозяйственного назначения</w:t>
            </w:r>
          </w:p>
        </w:tc>
        <w:tc>
          <w:tcPr>
            <w:tcW w:w="767" w:type="pct"/>
            <w:gridSpan w:val="2"/>
            <w:noWrap/>
            <w:hideMark/>
          </w:tcPr>
          <w:p w14:paraId="70846F46" w14:textId="2A269963" w:rsidR="00113570" w:rsidRPr="00EE4539" w:rsidRDefault="00113570" w:rsidP="00637DEE">
            <w:pPr>
              <w:rPr>
                <w:sz w:val="22"/>
                <w:szCs w:val="22"/>
              </w:rPr>
            </w:pPr>
            <w:r>
              <w:rPr>
                <w:sz w:val="22"/>
                <w:szCs w:val="22"/>
              </w:rPr>
              <w:t>Для</w:t>
            </w:r>
            <w:r w:rsidRPr="00EE4539">
              <w:rPr>
                <w:sz w:val="22"/>
                <w:szCs w:val="22"/>
              </w:rPr>
              <w:t xml:space="preserve"> установки контейнера под размещение оборудования телефонной станции</w:t>
            </w:r>
          </w:p>
        </w:tc>
        <w:tc>
          <w:tcPr>
            <w:tcW w:w="759" w:type="pct"/>
          </w:tcPr>
          <w:p w14:paraId="62357BA2" w14:textId="2EF56856" w:rsidR="00113570" w:rsidRPr="00EE4539" w:rsidRDefault="00113570" w:rsidP="00637DEE">
            <w:pPr>
              <w:rPr>
                <w:sz w:val="22"/>
                <w:szCs w:val="22"/>
              </w:rPr>
            </w:pPr>
            <w:r w:rsidRPr="00EE4539">
              <w:rPr>
                <w:sz w:val="22"/>
                <w:szCs w:val="22"/>
              </w:rPr>
              <w:t>Земли сельскохозяйственного назначения</w:t>
            </w:r>
          </w:p>
        </w:tc>
        <w:tc>
          <w:tcPr>
            <w:tcW w:w="834" w:type="pct"/>
          </w:tcPr>
          <w:p w14:paraId="21682E34" w14:textId="142C9EAA" w:rsidR="00113570" w:rsidRPr="00EE4539" w:rsidRDefault="00113570" w:rsidP="00637DEE">
            <w:pPr>
              <w:rPr>
                <w:sz w:val="22"/>
                <w:szCs w:val="22"/>
              </w:rPr>
            </w:pPr>
            <w:r>
              <w:rPr>
                <w:sz w:val="22"/>
                <w:szCs w:val="22"/>
              </w:rPr>
              <w:t>Для</w:t>
            </w:r>
            <w:r w:rsidRPr="00EE4539">
              <w:rPr>
                <w:sz w:val="22"/>
                <w:szCs w:val="22"/>
              </w:rPr>
              <w:t xml:space="preserve"> установки контейнера под размещение оборудования телефонной станции</w:t>
            </w:r>
          </w:p>
        </w:tc>
      </w:tr>
      <w:tr w:rsidR="00233A27" w:rsidRPr="00EE4539" w14:paraId="1BA8AF55" w14:textId="77777777" w:rsidTr="006773FF">
        <w:trPr>
          <w:trHeight w:val="300"/>
        </w:trPr>
        <w:tc>
          <w:tcPr>
            <w:tcW w:w="5000" w:type="pct"/>
            <w:gridSpan w:val="9"/>
          </w:tcPr>
          <w:p w14:paraId="473371FC" w14:textId="63DB9AB5" w:rsidR="00233A27" w:rsidRPr="00842750" w:rsidRDefault="00233A27" w:rsidP="003662F7">
            <w:pPr>
              <w:pStyle w:val="afff1"/>
              <w:jc w:val="center"/>
              <w:rPr>
                <w:sz w:val="22"/>
                <w:szCs w:val="22"/>
              </w:rPr>
            </w:pPr>
            <w:r w:rsidRPr="00842750">
              <w:rPr>
                <w:b/>
                <w:bCs/>
                <w:sz w:val="22"/>
                <w:szCs w:val="22"/>
              </w:rPr>
              <w:t>Участки, включаемые в границы п. Отважный</w:t>
            </w:r>
          </w:p>
        </w:tc>
      </w:tr>
      <w:tr w:rsidR="00233A27" w:rsidRPr="00EE4539" w14:paraId="1E179E55" w14:textId="77777777" w:rsidTr="006773FF">
        <w:trPr>
          <w:trHeight w:val="300"/>
        </w:trPr>
        <w:tc>
          <w:tcPr>
            <w:tcW w:w="280" w:type="pct"/>
          </w:tcPr>
          <w:p w14:paraId="10297138" w14:textId="77777777" w:rsidR="00233A27" w:rsidRPr="00331B37" w:rsidRDefault="00233A27" w:rsidP="00214D35">
            <w:pPr>
              <w:pStyle w:val="afff1"/>
              <w:numPr>
                <w:ilvl w:val="0"/>
                <w:numId w:val="17"/>
              </w:numPr>
              <w:ind w:left="0" w:firstLine="0"/>
              <w:jc w:val="center"/>
              <w:rPr>
                <w:sz w:val="22"/>
                <w:szCs w:val="22"/>
              </w:rPr>
            </w:pPr>
          </w:p>
        </w:tc>
        <w:tc>
          <w:tcPr>
            <w:tcW w:w="1006" w:type="pct"/>
            <w:noWrap/>
          </w:tcPr>
          <w:p w14:paraId="20E93322" w14:textId="77777777" w:rsidR="00233A27" w:rsidRPr="00EE4539" w:rsidRDefault="00233A27" w:rsidP="00637DEE">
            <w:pPr>
              <w:rPr>
                <w:sz w:val="22"/>
                <w:szCs w:val="22"/>
              </w:rPr>
            </w:pPr>
          </w:p>
        </w:tc>
        <w:tc>
          <w:tcPr>
            <w:tcW w:w="543" w:type="pct"/>
            <w:noWrap/>
          </w:tcPr>
          <w:p w14:paraId="2D5B6543" w14:textId="77777777" w:rsidR="00233A27" w:rsidRPr="00EE4539" w:rsidRDefault="00233A27" w:rsidP="00637DEE">
            <w:pPr>
              <w:rPr>
                <w:sz w:val="22"/>
                <w:szCs w:val="22"/>
              </w:rPr>
            </w:pPr>
          </w:p>
        </w:tc>
        <w:tc>
          <w:tcPr>
            <w:tcW w:w="811" w:type="pct"/>
            <w:gridSpan w:val="2"/>
            <w:noWrap/>
          </w:tcPr>
          <w:p w14:paraId="264880E0" w14:textId="77777777" w:rsidR="00233A27" w:rsidRPr="00EE4539" w:rsidRDefault="00233A27" w:rsidP="00637DEE">
            <w:pPr>
              <w:rPr>
                <w:sz w:val="22"/>
                <w:szCs w:val="22"/>
              </w:rPr>
            </w:pPr>
          </w:p>
        </w:tc>
        <w:tc>
          <w:tcPr>
            <w:tcW w:w="767" w:type="pct"/>
            <w:gridSpan w:val="2"/>
            <w:noWrap/>
          </w:tcPr>
          <w:p w14:paraId="4684DA6E" w14:textId="77777777" w:rsidR="00233A27" w:rsidRDefault="00233A27" w:rsidP="00637DEE">
            <w:pPr>
              <w:rPr>
                <w:sz w:val="22"/>
                <w:szCs w:val="22"/>
              </w:rPr>
            </w:pPr>
          </w:p>
        </w:tc>
        <w:tc>
          <w:tcPr>
            <w:tcW w:w="759" w:type="pct"/>
          </w:tcPr>
          <w:p w14:paraId="71BC8B9E" w14:textId="77777777" w:rsidR="00233A27" w:rsidRPr="00EE4539" w:rsidRDefault="00233A27" w:rsidP="00637DEE">
            <w:pPr>
              <w:rPr>
                <w:sz w:val="22"/>
                <w:szCs w:val="22"/>
              </w:rPr>
            </w:pPr>
          </w:p>
        </w:tc>
        <w:tc>
          <w:tcPr>
            <w:tcW w:w="834" w:type="pct"/>
          </w:tcPr>
          <w:p w14:paraId="69452E8C" w14:textId="77777777" w:rsidR="00233A27" w:rsidRDefault="00233A27" w:rsidP="00637DEE">
            <w:pPr>
              <w:rPr>
                <w:sz w:val="22"/>
                <w:szCs w:val="22"/>
              </w:rPr>
            </w:pPr>
          </w:p>
        </w:tc>
      </w:tr>
      <w:tr w:rsidR="00842750" w:rsidRPr="00233A27" w14:paraId="11E54988" w14:textId="6AB00DE4" w:rsidTr="006773FF">
        <w:trPr>
          <w:trHeight w:val="300"/>
        </w:trPr>
        <w:tc>
          <w:tcPr>
            <w:tcW w:w="280" w:type="pct"/>
          </w:tcPr>
          <w:p w14:paraId="7AC04CE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2DB94EB" w14:textId="3E6D1B62"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18</w:t>
            </w:r>
          </w:p>
        </w:tc>
        <w:tc>
          <w:tcPr>
            <w:tcW w:w="547" w:type="pct"/>
            <w:gridSpan w:val="2"/>
            <w:noWrap/>
            <w:hideMark/>
          </w:tcPr>
          <w:p w14:paraId="0CECC4E1" w14:textId="77777777" w:rsidR="00842750" w:rsidRPr="00233A27" w:rsidRDefault="00842750" w:rsidP="00842750">
            <w:pPr>
              <w:rPr>
                <w:sz w:val="22"/>
                <w:szCs w:val="22"/>
              </w:rPr>
            </w:pPr>
            <w:r w:rsidRPr="00233A27">
              <w:rPr>
                <w:sz w:val="22"/>
                <w:szCs w:val="22"/>
              </w:rPr>
              <w:t>1516</w:t>
            </w:r>
          </w:p>
        </w:tc>
        <w:tc>
          <w:tcPr>
            <w:tcW w:w="815" w:type="pct"/>
            <w:gridSpan w:val="2"/>
            <w:noWrap/>
            <w:hideMark/>
          </w:tcPr>
          <w:p w14:paraId="7249A67B" w14:textId="41DC2AB5"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0E84A61C" w14:textId="00F0ABB4"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28ABD622" w14:textId="3AA0C0F5" w:rsidR="00842750" w:rsidRPr="00233A27" w:rsidRDefault="00842750" w:rsidP="00842750">
            <w:pPr>
              <w:rPr>
                <w:sz w:val="22"/>
                <w:szCs w:val="22"/>
              </w:rPr>
            </w:pPr>
            <w:r w:rsidRPr="00233A27">
              <w:rPr>
                <w:sz w:val="22"/>
                <w:szCs w:val="22"/>
              </w:rPr>
              <w:t>Земли населенных пунктов</w:t>
            </w:r>
          </w:p>
        </w:tc>
        <w:tc>
          <w:tcPr>
            <w:tcW w:w="834" w:type="pct"/>
          </w:tcPr>
          <w:p w14:paraId="2B21D23A" w14:textId="43B69F29"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2615208F" w14:textId="02A51FC0" w:rsidTr="006773FF">
        <w:trPr>
          <w:trHeight w:val="300"/>
        </w:trPr>
        <w:tc>
          <w:tcPr>
            <w:tcW w:w="280" w:type="pct"/>
          </w:tcPr>
          <w:p w14:paraId="1318B770"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9167049" w14:textId="3E530CA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100</w:t>
            </w:r>
          </w:p>
        </w:tc>
        <w:tc>
          <w:tcPr>
            <w:tcW w:w="547" w:type="pct"/>
            <w:gridSpan w:val="2"/>
            <w:noWrap/>
            <w:hideMark/>
          </w:tcPr>
          <w:p w14:paraId="5CDE690C" w14:textId="77777777" w:rsidR="00842750" w:rsidRPr="00233A27" w:rsidRDefault="00842750" w:rsidP="00842750">
            <w:pPr>
              <w:rPr>
                <w:sz w:val="22"/>
                <w:szCs w:val="22"/>
              </w:rPr>
            </w:pPr>
            <w:r w:rsidRPr="00233A27">
              <w:rPr>
                <w:sz w:val="22"/>
                <w:szCs w:val="22"/>
              </w:rPr>
              <w:t>1761</w:t>
            </w:r>
          </w:p>
        </w:tc>
        <w:tc>
          <w:tcPr>
            <w:tcW w:w="815" w:type="pct"/>
            <w:gridSpan w:val="2"/>
            <w:noWrap/>
            <w:hideMark/>
          </w:tcPr>
          <w:p w14:paraId="5B70EAF7" w14:textId="59DC71C6"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5F2FE5E" w14:textId="6567F683"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104E7AE6" w14:textId="44175BEF" w:rsidR="00842750" w:rsidRPr="00233A27" w:rsidRDefault="00842750" w:rsidP="00842750">
            <w:pPr>
              <w:rPr>
                <w:sz w:val="22"/>
                <w:szCs w:val="22"/>
              </w:rPr>
            </w:pPr>
            <w:r w:rsidRPr="00233A27">
              <w:rPr>
                <w:sz w:val="22"/>
                <w:szCs w:val="22"/>
              </w:rPr>
              <w:t>Земли населенных пунктов</w:t>
            </w:r>
          </w:p>
        </w:tc>
        <w:tc>
          <w:tcPr>
            <w:tcW w:w="834" w:type="pct"/>
          </w:tcPr>
          <w:p w14:paraId="250043E2" w14:textId="5004D13E"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470531C7" w14:textId="3751773C" w:rsidTr="006773FF">
        <w:trPr>
          <w:trHeight w:val="300"/>
        </w:trPr>
        <w:tc>
          <w:tcPr>
            <w:tcW w:w="280" w:type="pct"/>
          </w:tcPr>
          <w:p w14:paraId="1CD06B21"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B706CC9" w14:textId="3641FE95"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101</w:t>
            </w:r>
          </w:p>
        </w:tc>
        <w:tc>
          <w:tcPr>
            <w:tcW w:w="547" w:type="pct"/>
            <w:gridSpan w:val="2"/>
            <w:noWrap/>
            <w:hideMark/>
          </w:tcPr>
          <w:p w14:paraId="530A578D" w14:textId="77777777" w:rsidR="00842750" w:rsidRPr="00233A27" w:rsidRDefault="00842750" w:rsidP="00842750">
            <w:pPr>
              <w:rPr>
                <w:sz w:val="22"/>
                <w:szCs w:val="22"/>
              </w:rPr>
            </w:pPr>
            <w:r w:rsidRPr="00233A27">
              <w:rPr>
                <w:sz w:val="22"/>
                <w:szCs w:val="22"/>
              </w:rPr>
              <w:t>1484</w:t>
            </w:r>
          </w:p>
        </w:tc>
        <w:tc>
          <w:tcPr>
            <w:tcW w:w="815" w:type="pct"/>
            <w:gridSpan w:val="2"/>
            <w:noWrap/>
            <w:hideMark/>
          </w:tcPr>
          <w:p w14:paraId="4ECD91B7" w14:textId="33E2862F"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F5BFCFC" w14:textId="5556575B"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403C8254" w14:textId="4F2EAD00" w:rsidR="00842750" w:rsidRPr="00233A27" w:rsidRDefault="00842750" w:rsidP="00842750">
            <w:pPr>
              <w:rPr>
                <w:sz w:val="22"/>
                <w:szCs w:val="22"/>
              </w:rPr>
            </w:pPr>
            <w:r w:rsidRPr="00233A27">
              <w:rPr>
                <w:sz w:val="22"/>
                <w:szCs w:val="22"/>
              </w:rPr>
              <w:t>Земли населенных пунктов</w:t>
            </w:r>
          </w:p>
        </w:tc>
        <w:tc>
          <w:tcPr>
            <w:tcW w:w="834" w:type="pct"/>
          </w:tcPr>
          <w:p w14:paraId="234A4464" w14:textId="63DC2032"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0A7A7416" w14:textId="6D26AB1A" w:rsidTr="006773FF">
        <w:trPr>
          <w:trHeight w:val="300"/>
        </w:trPr>
        <w:tc>
          <w:tcPr>
            <w:tcW w:w="280" w:type="pct"/>
          </w:tcPr>
          <w:p w14:paraId="64B0E37E"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71B765B" w14:textId="02AA9208"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102</w:t>
            </w:r>
          </w:p>
        </w:tc>
        <w:tc>
          <w:tcPr>
            <w:tcW w:w="547" w:type="pct"/>
            <w:gridSpan w:val="2"/>
            <w:noWrap/>
            <w:hideMark/>
          </w:tcPr>
          <w:p w14:paraId="7398793E" w14:textId="77777777" w:rsidR="00842750" w:rsidRPr="00233A27" w:rsidRDefault="00842750" w:rsidP="00842750">
            <w:pPr>
              <w:rPr>
                <w:sz w:val="22"/>
                <w:szCs w:val="22"/>
              </w:rPr>
            </w:pPr>
            <w:r w:rsidRPr="00233A27">
              <w:rPr>
                <w:sz w:val="22"/>
                <w:szCs w:val="22"/>
              </w:rPr>
              <w:t>1396</w:t>
            </w:r>
          </w:p>
        </w:tc>
        <w:tc>
          <w:tcPr>
            <w:tcW w:w="815" w:type="pct"/>
            <w:gridSpan w:val="2"/>
            <w:noWrap/>
            <w:hideMark/>
          </w:tcPr>
          <w:p w14:paraId="3B7026DA" w14:textId="0CBF8743"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88F3F41" w14:textId="741B9082"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51662E65" w14:textId="4CAFB649" w:rsidR="00842750" w:rsidRPr="00233A27" w:rsidRDefault="00842750" w:rsidP="00842750">
            <w:pPr>
              <w:rPr>
                <w:sz w:val="22"/>
                <w:szCs w:val="22"/>
              </w:rPr>
            </w:pPr>
            <w:r w:rsidRPr="00233A27">
              <w:rPr>
                <w:sz w:val="22"/>
                <w:szCs w:val="22"/>
              </w:rPr>
              <w:t>Земли населенных пунктов</w:t>
            </w:r>
          </w:p>
        </w:tc>
        <w:tc>
          <w:tcPr>
            <w:tcW w:w="834" w:type="pct"/>
          </w:tcPr>
          <w:p w14:paraId="5AC24D70" w14:textId="0ECC14DB"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53F0BA35" w14:textId="46325E79" w:rsidTr="006773FF">
        <w:trPr>
          <w:trHeight w:val="300"/>
        </w:trPr>
        <w:tc>
          <w:tcPr>
            <w:tcW w:w="280" w:type="pct"/>
          </w:tcPr>
          <w:p w14:paraId="320895A1"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F912D3E" w14:textId="7114478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103</w:t>
            </w:r>
          </w:p>
        </w:tc>
        <w:tc>
          <w:tcPr>
            <w:tcW w:w="547" w:type="pct"/>
            <w:gridSpan w:val="2"/>
            <w:noWrap/>
            <w:hideMark/>
          </w:tcPr>
          <w:p w14:paraId="7F819EA1" w14:textId="77777777" w:rsidR="00842750" w:rsidRPr="00233A27" w:rsidRDefault="00842750" w:rsidP="00842750">
            <w:pPr>
              <w:rPr>
                <w:sz w:val="22"/>
                <w:szCs w:val="22"/>
              </w:rPr>
            </w:pPr>
            <w:r w:rsidRPr="00233A27">
              <w:rPr>
                <w:sz w:val="22"/>
                <w:szCs w:val="22"/>
              </w:rPr>
              <w:t>720</w:t>
            </w:r>
          </w:p>
        </w:tc>
        <w:tc>
          <w:tcPr>
            <w:tcW w:w="815" w:type="pct"/>
            <w:gridSpan w:val="2"/>
            <w:noWrap/>
            <w:hideMark/>
          </w:tcPr>
          <w:p w14:paraId="2AAF711D" w14:textId="3B87880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27932B4C" w14:textId="6859D5F0" w:rsidR="00842750" w:rsidRPr="00233A27" w:rsidRDefault="00842750" w:rsidP="00842750">
            <w:pPr>
              <w:rPr>
                <w:sz w:val="22"/>
                <w:szCs w:val="22"/>
              </w:rPr>
            </w:pPr>
            <w:r w:rsidRPr="00233A27">
              <w:rPr>
                <w:sz w:val="22"/>
                <w:szCs w:val="22"/>
              </w:rPr>
              <w:t xml:space="preserve">Для ведения личного </w:t>
            </w:r>
            <w:r w:rsidRPr="00233A27">
              <w:rPr>
                <w:sz w:val="22"/>
                <w:szCs w:val="22"/>
              </w:rPr>
              <w:lastRenderedPageBreak/>
              <w:t>подсобного хозяйства</w:t>
            </w:r>
          </w:p>
        </w:tc>
        <w:tc>
          <w:tcPr>
            <w:tcW w:w="759" w:type="pct"/>
          </w:tcPr>
          <w:p w14:paraId="4A9E3224" w14:textId="0BF0EDD5" w:rsidR="00842750" w:rsidRPr="00233A27" w:rsidRDefault="00842750" w:rsidP="00842750">
            <w:pPr>
              <w:rPr>
                <w:sz w:val="22"/>
                <w:szCs w:val="22"/>
              </w:rPr>
            </w:pPr>
            <w:r w:rsidRPr="00233A27">
              <w:rPr>
                <w:sz w:val="22"/>
                <w:szCs w:val="22"/>
              </w:rPr>
              <w:lastRenderedPageBreak/>
              <w:t>Земли населенных пунктов</w:t>
            </w:r>
          </w:p>
        </w:tc>
        <w:tc>
          <w:tcPr>
            <w:tcW w:w="834" w:type="pct"/>
          </w:tcPr>
          <w:p w14:paraId="07B3A98A" w14:textId="4648BE3F" w:rsidR="00842750" w:rsidRPr="00233A27" w:rsidRDefault="00842750" w:rsidP="00842750">
            <w:pPr>
              <w:rPr>
                <w:sz w:val="22"/>
                <w:szCs w:val="22"/>
              </w:rPr>
            </w:pPr>
            <w:r w:rsidRPr="00233A27">
              <w:rPr>
                <w:sz w:val="22"/>
                <w:szCs w:val="22"/>
              </w:rPr>
              <w:t xml:space="preserve">Для ведения личного </w:t>
            </w:r>
            <w:r w:rsidRPr="00233A27">
              <w:rPr>
                <w:sz w:val="22"/>
                <w:szCs w:val="22"/>
              </w:rPr>
              <w:lastRenderedPageBreak/>
              <w:t>подсобного хозяйства</w:t>
            </w:r>
          </w:p>
        </w:tc>
      </w:tr>
      <w:tr w:rsidR="00842750" w:rsidRPr="00233A27" w14:paraId="737062C7" w14:textId="49B43ED8" w:rsidTr="006773FF">
        <w:trPr>
          <w:trHeight w:val="300"/>
        </w:trPr>
        <w:tc>
          <w:tcPr>
            <w:tcW w:w="280" w:type="pct"/>
          </w:tcPr>
          <w:p w14:paraId="3D2045AC"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DCC8222" w14:textId="0E6112F0"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15</w:t>
            </w:r>
          </w:p>
        </w:tc>
        <w:tc>
          <w:tcPr>
            <w:tcW w:w="547" w:type="pct"/>
            <w:gridSpan w:val="2"/>
            <w:noWrap/>
            <w:hideMark/>
          </w:tcPr>
          <w:p w14:paraId="59A9352E" w14:textId="77777777" w:rsidR="00842750" w:rsidRPr="00233A27" w:rsidRDefault="00842750" w:rsidP="00842750">
            <w:pPr>
              <w:rPr>
                <w:sz w:val="22"/>
                <w:szCs w:val="22"/>
              </w:rPr>
            </w:pPr>
            <w:r w:rsidRPr="00233A27">
              <w:rPr>
                <w:sz w:val="22"/>
                <w:szCs w:val="22"/>
              </w:rPr>
              <w:t>1150</w:t>
            </w:r>
          </w:p>
        </w:tc>
        <w:tc>
          <w:tcPr>
            <w:tcW w:w="815" w:type="pct"/>
            <w:gridSpan w:val="2"/>
            <w:noWrap/>
            <w:hideMark/>
          </w:tcPr>
          <w:p w14:paraId="4B6A1607" w14:textId="688A51D7"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FDBEF19" w14:textId="4ECFE0D1"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5700FB93" w14:textId="34E0B9A7" w:rsidR="00842750" w:rsidRPr="00233A27" w:rsidRDefault="00842750" w:rsidP="00842750">
            <w:pPr>
              <w:rPr>
                <w:sz w:val="22"/>
                <w:szCs w:val="22"/>
              </w:rPr>
            </w:pPr>
            <w:r w:rsidRPr="00233A27">
              <w:rPr>
                <w:sz w:val="22"/>
                <w:szCs w:val="22"/>
              </w:rPr>
              <w:t>Земли населенных пунктов</w:t>
            </w:r>
          </w:p>
        </w:tc>
        <w:tc>
          <w:tcPr>
            <w:tcW w:w="834" w:type="pct"/>
          </w:tcPr>
          <w:p w14:paraId="33454BE9" w14:textId="6FB74290"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335BF73" w14:textId="644CEED5" w:rsidTr="006773FF">
        <w:trPr>
          <w:trHeight w:val="300"/>
        </w:trPr>
        <w:tc>
          <w:tcPr>
            <w:tcW w:w="280" w:type="pct"/>
          </w:tcPr>
          <w:p w14:paraId="00454D89"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0C4C0E83" w14:textId="1A1DB21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162</w:t>
            </w:r>
          </w:p>
        </w:tc>
        <w:tc>
          <w:tcPr>
            <w:tcW w:w="547" w:type="pct"/>
            <w:gridSpan w:val="2"/>
            <w:noWrap/>
            <w:hideMark/>
          </w:tcPr>
          <w:p w14:paraId="5CD57E78" w14:textId="77777777" w:rsidR="00842750" w:rsidRPr="00233A27" w:rsidRDefault="00842750" w:rsidP="00842750">
            <w:pPr>
              <w:rPr>
                <w:sz w:val="22"/>
                <w:szCs w:val="22"/>
              </w:rPr>
            </w:pPr>
            <w:r w:rsidRPr="00233A27">
              <w:rPr>
                <w:sz w:val="22"/>
                <w:szCs w:val="22"/>
              </w:rPr>
              <w:t>1000</w:t>
            </w:r>
          </w:p>
        </w:tc>
        <w:tc>
          <w:tcPr>
            <w:tcW w:w="815" w:type="pct"/>
            <w:gridSpan w:val="2"/>
            <w:noWrap/>
            <w:hideMark/>
          </w:tcPr>
          <w:p w14:paraId="0561BB5B" w14:textId="00C1A04E"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15D4BE8" w14:textId="7AC14CAD"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7321E1D9" w14:textId="2C3F1B21" w:rsidR="00842750" w:rsidRPr="00233A27" w:rsidRDefault="00842750" w:rsidP="00842750">
            <w:pPr>
              <w:rPr>
                <w:sz w:val="22"/>
                <w:szCs w:val="22"/>
              </w:rPr>
            </w:pPr>
            <w:r w:rsidRPr="00233A27">
              <w:rPr>
                <w:sz w:val="22"/>
                <w:szCs w:val="22"/>
              </w:rPr>
              <w:t>Земли населенных пунктов</w:t>
            </w:r>
          </w:p>
        </w:tc>
        <w:tc>
          <w:tcPr>
            <w:tcW w:w="834" w:type="pct"/>
          </w:tcPr>
          <w:p w14:paraId="716F7CAE" w14:textId="648179AF"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340CE350" w14:textId="234D0593" w:rsidTr="006773FF">
        <w:trPr>
          <w:trHeight w:val="300"/>
        </w:trPr>
        <w:tc>
          <w:tcPr>
            <w:tcW w:w="280" w:type="pct"/>
          </w:tcPr>
          <w:p w14:paraId="37AEAC40"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5F944082" w14:textId="7DBC30F2"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163</w:t>
            </w:r>
          </w:p>
        </w:tc>
        <w:tc>
          <w:tcPr>
            <w:tcW w:w="547" w:type="pct"/>
            <w:gridSpan w:val="2"/>
            <w:noWrap/>
            <w:hideMark/>
          </w:tcPr>
          <w:p w14:paraId="557BB4FC" w14:textId="77777777" w:rsidR="00842750" w:rsidRPr="00233A27" w:rsidRDefault="00842750" w:rsidP="00842750">
            <w:pPr>
              <w:rPr>
                <w:sz w:val="22"/>
                <w:szCs w:val="22"/>
              </w:rPr>
            </w:pPr>
            <w:r w:rsidRPr="00233A27">
              <w:rPr>
                <w:sz w:val="22"/>
                <w:szCs w:val="22"/>
              </w:rPr>
              <w:t>613</w:t>
            </w:r>
          </w:p>
        </w:tc>
        <w:tc>
          <w:tcPr>
            <w:tcW w:w="815" w:type="pct"/>
            <w:gridSpan w:val="2"/>
            <w:noWrap/>
            <w:hideMark/>
          </w:tcPr>
          <w:p w14:paraId="05DB07C2" w14:textId="07E75488"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EC559A5" w14:textId="066BA353"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00910D1D" w14:textId="0C008434" w:rsidR="00842750" w:rsidRPr="00233A27" w:rsidRDefault="00842750" w:rsidP="00842750">
            <w:pPr>
              <w:rPr>
                <w:sz w:val="22"/>
                <w:szCs w:val="22"/>
              </w:rPr>
            </w:pPr>
            <w:r w:rsidRPr="00233A27">
              <w:rPr>
                <w:sz w:val="22"/>
                <w:szCs w:val="22"/>
              </w:rPr>
              <w:t>Земли населенных пунктов</w:t>
            </w:r>
          </w:p>
        </w:tc>
        <w:tc>
          <w:tcPr>
            <w:tcW w:w="834" w:type="pct"/>
          </w:tcPr>
          <w:p w14:paraId="28F2AEB9" w14:textId="562613A7"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75357880" w14:textId="7C49A886" w:rsidTr="006773FF">
        <w:trPr>
          <w:trHeight w:val="300"/>
        </w:trPr>
        <w:tc>
          <w:tcPr>
            <w:tcW w:w="280" w:type="pct"/>
          </w:tcPr>
          <w:p w14:paraId="48A29714"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5EF6C7E3" w14:textId="4312F089"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164</w:t>
            </w:r>
          </w:p>
        </w:tc>
        <w:tc>
          <w:tcPr>
            <w:tcW w:w="547" w:type="pct"/>
            <w:gridSpan w:val="2"/>
            <w:noWrap/>
            <w:hideMark/>
          </w:tcPr>
          <w:p w14:paraId="3C5F28B4" w14:textId="77777777" w:rsidR="00842750" w:rsidRPr="00233A27" w:rsidRDefault="00842750" w:rsidP="00842750">
            <w:pPr>
              <w:rPr>
                <w:sz w:val="22"/>
                <w:szCs w:val="22"/>
              </w:rPr>
            </w:pPr>
            <w:r w:rsidRPr="00233A27">
              <w:rPr>
                <w:sz w:val="22"/>
                <w:szCs w:val="22"/>
              </w:rPr>
              <w:t>800</w:t>
            </w:r>
          </w:p>
        </w:tc>
        <w:tc>
          <w:tcPr>
            <w:tcW w:w="815" w:type="pct"/>
            <w:gridSpan w:val="2"/>
            <w:noWrap/>
            <w:hideMark/>
          </w:tcPr>
          <w:p w14:paraId="29A9680B" w14:textId="4C920CD3"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30941FD" w14:textId="7AAFCB28"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307AB8AF" w14:textId="0ADC6FBF" w:rsidR="00842750" w:rsidRPr="00233A27" w:rsidRDefault="00842750" w:rsidP="00842750">
            <w:pPr>
              <w:rPr>
                <w:sz w:val="22"/>
                <w:szCs w:val="22"/>
              </w:rPr>
            </w:pPr>
            <w:r w:rsidRPr="00233A27">
              <w:rPr>
                <w:sz w:val="22"/>
                <w:szCs w:val="22"/>
              </w:rPr>
              <w:t>Земли населенных пунктов</w:t>
            </w:r>
          </w:p>
        </w:tc>
        <w:tc>
          <w:tcPr>
            <w:tcW w:w="834" w:type="pct"/>
          </w:tcPr>
          <w:p w14:paraId="1C54BFF2" w14:textId="0DCCC8C9"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2FB84354" w14:textId="1DF11E12" w:rsidTr="006773FF">
        <w:trPr>
          <w:trHeight w:val="300"/>
        </w:trPr>
        <w:tc>
          <w:tcPr>
            <w:tcW w:w="280" w:type="pct"/>
          </w:tcPr>
          <w:p w14:paraId="04713E61"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19C630A" w14:textId="208AB5E8"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165</w:t>
            </w:r>
          </w:p>
        </w:tc>
        <w:tc>
          <w:tcPr>
            <w:tcW w:w="547" w:type="pct"/>
            <w:gridSpan w:val="2"/>
            <w:noWrap/>
            <w:hideMark/>
          </w:tcPr>
          <w:p w14:paraId="27904F80" w14:textId="77777777" w:rsidR="00842750" w:rsidRPr="00233A27" w:rsidRDefault="00842750" w:rsidP="00842750">
            <w:pPr>
              <w:rPr>
                <w:sz w:val="22"/>
                <w:szCs w:val="22"/>
              </w:rPr>
            </w:pPr>
            <w:r w:rsidRPr="00233A27">
              <w:rPr>
                <w:sz w:val="22"/>
                <w:szCs w:val="22"/>
              </w:rPr>
              <w:t>800</w:t>
            </w:r>
          </w:p>
        </w:tc>
        <w:tc>
          <w:tcPr>
            <w:tcW w:w="815" w:type="pct"/>
            <w:gridSpan w:val="2"/>
            <w:noWrap/>
            <w:hideMark/>
          </w:tcPr>
          <w:p w14:paraId="6646A54F" w14:textId="53699553"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F40B04D" w14:textId="4F9E09C4"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333FA220" w14:textId="45B7B659" w:rsidR="00842750" w:rsidRPr="00233A27" w:rsidRDefault="00842750" w:rsidP="00842750">
            <w:pPr>
              <w:rPr>
                <w:sz w:val="22"/>
                <w:szCs w:val="22"/>
              </w:rPr>
            </w:pPr>
            <w:r w:rsidRPr="00233A27">
              <w:rPr>
                <w:sz w:val="22"/>
                <w:szCs w:val="22"/>
              </w:rPr>
              <w:t>Земли населенных пунктов</w:t>
            </w:r>
          </w:p>
        </w:tc>
        <w:tc>
          <w:tcPr>
            <w:tcW w:w="834" w:type="pct"/>
          </w:tcPr>
          <w:p w14:paraId="147804D6" w14:textId="043F75B4"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1E271594" w14:textId="7A9F245C" w:rsidTr="006773FF">
        <w:trPr>
          <w:trHeight w:val="300"/>
        </w:trPr>
        <w:tc>
          <w:tcPr>
            <w:tcW w:w="280" w:type="pct"/>
          </w:tcPr>
          <w:p w14:paraId="5B005CFE"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71BEB3E" w14:textId="0772D27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166</w:t>
            </w:r>
          </w:p>
        </w:tc>
        <w:tc>
          <w:tcPr>
            <w:tcW w:w="547" w:type="pct"/>
            <w:gridSpan w:val="2"/>
            <w:noWrap/>
            <w:hideMark/>
          </w:tcPr>
          <w:p w14:paraId="451C720E" w14:textId="77777777" w:rsidR="00842750" w:rsidRPr="00233A27" w:rsidRDefault="00842750" w:rsidP="00842750">
            <w:pPr>
              <w:rPr>
                <w:sz w:val="22"/>
                <w:szCs w:val="22"/>
              </w:rPr>
            </w:pPr>
            <w:r w:rsidRPr="00233A27">
              <w:rPr>
                <w:sz w:val="22"/>
                <w:szCs w:val="22"/>
              </w:rPr>
              <w:t>1783</w:t>
            </w:r>
          </w:p>
        </w:tc>
        <w:tc>
          <w:tcPr>
            <w:tcW w:w="815" w:type="pct"/>
            <w:gridSpan w:val="2"/>
            <w:noWrap/>
            <w:hideMark/>
          </w:tcPr>
          <w:p w14:paraId="6F505654" w14:textId="238FA970"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780CCD26" w14:textId="6C28A73B"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247ECAF0" w14:textId="33DB4482" w:rsidR="00842750" w:rsidRPr="00233A27" w:rsidRDefault="00842750" w:rsidP="00842750">
            <w:pPr>
              <w:rPr>
                <w:sz w:val="22"/>
                <w:szCs w:val="22"/>
              </w:rPr>
            </w:pPr>
            <w:r w:rsidRPr="00233A27">
              <w:rPr>
                <w:sz w:val="22"/>
                <w:szCs w:val="22"/>
              </w:rPr>
              <w:t>Земли населенных пунктов</w:t>
            </w:r>
          </w:p>
        </w:tc>
        <w:tc>
          <w:tcPr>
            <w:tcW w:w="834" w:type="pct"/>
          </w:tcPr>
          <w:p w14:paraId="4A35DA76" w14:textId="11933417"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27D9722D" w14:textId="4B229029" w:rsidTr="006773FF">
        <w:trPr>
          <w:trHeight w:val="300"/>
        </w:trPr>
        <w:tc>
          <w:tcPr>
            <w:tcW w:w="280" w:type="pct"/>
          </w:tcPr>
          <w:p w14:paraId="68F8CBC1"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5B2C5E95" w14:textId="37FC6699"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170</w:t>
            </w:r>
          </w:p>
        </w:tc>
        <w:tc>
          <w:tcPr>
            <w:tcW w:w="547" w:type="pct"/>
            <w:gridSpan w:val="2"/>
            <w:noWrap/>
            <w:hideMark/>
          </w:tcPr>
          <w:p w14:paraId="5035728A" w14:textId="77777777" w:rsidR="00842750" w:rsidRPr="00233A27" w:rsidRDefault="00842750" w:rsidP="00842750">
            <w:pPr>
              <w:rPr>
                <w:sz w:val="22"/>
                <w:szCs w:val="22"/>
              </w:rPr>
            </w:pPr>
            <w:r w:rsidRPr="00233A27">
              <w:rPr>
                <w:sz w:val="22"/>
                <w:szCs w:val="22"/>
              </w:rPr>
              <w:t>1000</w:t>
            </w:r>
          </w:p>
        </w:tc>
        <w:tc>
          <w:tcPr>
            <w:tcW w:w="815" w:type="pct"/>
            <w:gridSpan w:val="2"/>
            <w:noWrap/>
            <w:hideMark/>
          </w:tcPr>
          <w:p w14:paraId="2D77EE01" w14:textId="378240FB"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CF255FB" w14:textId="7799FDF8" w:rsidR="00842750" w:rsidRPr="00233A27" w:rsidRDefault="00842750" w:rsidP="00842750">
            <w:pPr>
              <w:rPr>
                <w:sz w:val="22"/>
                <w:szCs w:val="22"/>
              </w:rPr>
            </w:pPr>
            <w:r w:rsidRPr="00233A27">
              <w:rPr>
                <w:sz w:val="22"/>
                <w:szCs w:val="22"/>
              </w:rPr>
              <w:t>для строительства здания фельдшерско-акушерского пункта</w:t>
            </w:r>
          </w:p>
        </w:tc>
        <w:tc>
          <w:tcPr>
            <w:tcW w:w="759" w:type="pct"/>
          </w:tcPr>
          <w:p w14:paraId="329E2F4E" w14:textId="7DDFF056" w:rsidR="00842750" w:rsidRPr="00233A27" w:rsidRDefault="00842750" w:rsidP="00842750">
            <w:pPr>
              <w:rPr>
                <w:sz w:val="22"/>
                <w:szCs w:val="22"/>
              </w:rPr>
            </w:pPr>
            <w:r w:rsidRPr="00233A27">
              <w:rPr>
                <w:sz w:val="22"/>
                <w:szCs w:val="22"/>
              </w:rPr>
              <w:t>Земли населенных пунктов</w:t>
            </w:r>
          </w:p>
        </w:tc>
        <w:tc>
          <w:tcPr>
            <w:tcW w:w="834" w:type="pct"/>
          </w:tcPr>
          <w:p w14:paraId="2B0833A6" w14:textId="57420496" w:rsidR="00842750" w:rsidRPr="00233A27" w:rsidRDefault="00842750" w:rsidP="00842750">
            <w:pPr>
              <w:rPr>
                <w:sz w:val="22"/>
                <w:szCs w:val="22"/>
              </w:rPr>
            </w:pPr>
            <w:r w:rsidRPr="00233A27">
              <w:rPr>
                <w:sz w:val="22"/>
                <w:szCs w:val="22"/>
              </w:rPr>
              <w:t>для строительства здания фельдшерско-акушерского пункта</w:t>
            </w:r>
          </w:p>
        </w:tc>
      </w:tr>
      <w:tr w:rsidR="00842750" w:rsidRPr="00233A27" w14:paraId="75F976BC" w14:textId="2023C8CA" w:rsidTr="006773FF">
        <w:trPr>
          <w:trHeight w:val="300"/>
        </w:trPr>
        <w:tc>
          <w:tcPr>
            <w:tcW w:w="280" w:type="pct"/>
          </w:tcPr>
          <w:p w14:paraId="3CDD7EC7"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5EF736D" w14:textId="2BAD9297"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174</w:t>
            </w:r>
          </w:p>
        </w:tc>
        <w:tc>
          <w:tcPr>
            <w:tcW w:w="547" w:type="pct"/>
            <w:gridSpan w:val="2"/>
            <w:noWrap/>
            <w:hideMark/>
          </w:tcPr>
          <w:p w14:paraId="3E2BFA7C" w14:textId="77777777" w:rsidR="00842750" w:rsidRPr="00233A27" w:rsidRDefault="00842750" w:rsidP="00842750">
            <w:pPr>
              <w:rPr>
                <w:sz w:val="22"/>
                <w:szCs w:val="22"/>
              </w:rPr>
            </w:pPr>
            <w:r w:rsidRPr="00233A27">
              <w:rPr>
                <w:sz w:val="22"/>
                <w:szCs w:val="22"/>
              </w:rPr>
              <w:t>1500</w:t>
            </w:r>
          </w:p>
        </w:tc>
        <w:tc>
          <w:tcPr>
            <w:tcW w:w="815" w:type="pct"/>
            <w:gridSpan w:val="2"/>
            <w:noWrap/>
            <w:hideMark/>
          </w:tcPr>
          <w:p w14:paraId="38353160" w14:textId="4A8B8D5B"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BB410E8" w14:textId="2234BD80"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2BBC42EC" w14:textId="13140D87" w:rsidR="00842750" w:rsidRPr="00233A27" w:rsidRDefault="00842750" w:rsidP="00842750">
            <w:pPr>
              <w:rPr>
                <w:sz w:val="22"/>
                <w:szCs w:val="22"/>
              </w:rPr>
            </w:pPr>
            <w:r w:rsidRPr="00233A27">
              <w:rPr>
                <w:sz w:val="22"/>
                <w:szCs w:val="22"/>
              </w:rPr>
              <w:t>Земли населенных пунктов</w:t>
            </w:r>
          </w:p>
        </w:tc>
        <w:tc>
          <w:tcPr>
            <w:tcW w:w="834" w:type="pct"/>
          </w:tcPr>
          <w:p w14:paraId="74CD81DF" w14:textId="1AB6CB1B"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190272AF" w14:textId="4AAE9823" w:rsidTr="006773FF">
        <w:trPr>
          <w:trHeight w:val="300"/>
        </w:trPr>
        <w:tc>
          <w:tcPr>
            <w:tcW w:w="280" w:type="pct"/>
          </w:tcPr>
          <w:p w14:paraId="1DCC794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ABB77B6" w14:textId="18555C8E"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178</w:t>
            </w:r>
          </w:p>
        </w:tc>
        <w:tc>
          <w:tcPr>
            <w:tcW w:w="547" w:type="pct"/>
            <w:gridSpan w:val="2"/>
            <w:noWrap/>
            <w:hideMark/>
          </w:tcPr>
          <w:p w14:paraId="34EC8178" w14:textId="77777777" w:rsidR="00842750" w:rsidRPr="00233A27" w:rsidRDefault="00842750" w:rsidP="00842750">
            <w:pPr>
              <w:rPr>
                <w:sz w:val="22"/>
                <w:szCs w:val="22"/>
              </w:rPr>
            </w:pPr>
            <w:r w:rsidRPr="00233A27">
              <w:rPr>
                <w:sz w:val="22"/>
                <w:szCs w:val="22"/>
              </w:rPr>
              <w:t>1467</w:t>
            </w:r>
          </w:p>
        </w:tc>
        <w:tc>
          <w:tcPr>
            <w:tcW w:w="815" w:type="pct"/>
            <w:gridSpan w:val="2"/>
            <w:noWrap/>
            <w:hideMark/>
          </w:tcPr>
          <w:p w14:paraId="702FB833" w14:textId="7F15CAE0"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71BA7409" w14:textId="7A9A51DF"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3429F3C9" w14:textId="0357B84F" w:rsidR="00842750" w:rsidRPr="00233A27" w:rsidRDefault="00842750" w:rsidP="00842750">
            <w:pPr>
              <w:rPr>
                <w:sz w:val="22"/>
                <w:szCs w:val="22"/>
              </w:rPr>
            </w:pPr>
            <w:r w:rsidRPr="00233A27">
              <w:rPr>
                <w:sz w:val="22"/>
                <w:szCs w:val="22"/>
              </w:rPr>
              <w:t>Земли населенных пунктов</w:t>
            </w:r>
          </w:p>
        </w:tc>
        <w:tc>
          <w:tcPr>
            <w:tcW w:w="834" w:type="pct"/>
          </w:tcPr>
          <w:p w14:paraId="08299D3C" w14:textId="719A91C3"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4B9AC5BA" w14:textId="4AA0C9E7" w:rsidTr="006773FF">
        <w:trPr>
          <w:trHeight w:val="300"/>
        </w:trPr>
        <w:tc>
          <w:tcPr>
            <w:tcW w:w="280" w:type="pct"/>
          </w:tcPr>
          <w:p w14:paraId="052ECBDF"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219B57E" w14:textId="4855230F"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179</w:t>
            </w:r>
          </w:p>
        </w:tc>
        <w:tc>
          <w:tcPr>
            <w:tcW w:w="547" w:type="pct"/>
            <w:gridSpan w:val="2"/>
            <w:noWrap/>
            <w:hideMark/>
          </w:tcPr>
          <w:p w14:paraId="6F5483A7" w14:textId="77777777" w:rsidR="00842750" w:rsidRPr="00233A27" w:rsidRDefault="00842750" w:rsidP="00842750">
            <w:pPr>
              <w:rPr>
                <w:sz w:val="22"/>
                <w:szCs w:val="22"/>
              </w:rPr>
            </w:pPr>
            <w:r w:rsidRPr="00233A27">
              <w:rPr>
                <w:sz w:val="22"/>
                <w:szCs w:val="22"/>
              </w:rPr>
              <w:t>33</w:t>
            </w:r>
          </w:p>
        </w:tc>
        <w:tc>
          <w:tcPr>
            <w:tcW w:w="815" w:type="pct"/>
            <w:gridSpan w:val="2"/>
            <w:noWrap/>
            <w:hideMark/>
          </w:tcPr>
          <w:p w14:paraId="184B988E" w14:textId="7E4384A8"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27282EDE" w14:textId="17E845B1" w:rsidR="00842750" w:rsidRPr="00233A27" w:rsidRDefault="00842750" w:rsidP="00842750">
            <w:pPr>
              <w:rPr>
                <w:sz w:val="22"/>
                <w:szCs w:val="22"/>
              </w:rPr>
            </w:pPr>
            <w:r>
              <w:rPr>
                <w:sz w:val="22"/>
                <w:szCs w:val="22"/>
              </w:rPr>
              <w:t>Д</w:t>
            </w:r>
            <w:r w:rsidRPr="00233A27">
              <w:rPr>
                <w:sz w:val="22"/>
                <w:szCs w:val="22"/>
              </w:rPr>
              <w:t>ля размещения торгового павильона</w:t>
            </w:r>
          </w:p>
        </w:tc>
        <w:tc>
          <w:tcPr>
            <w:tcW w:w="759" w:type="pct"/>
          </w:tcPr>
          <w:p w14:paraId="1158D5FB" w14:textId="57464E05" w:rsidR="00842750" w:rsidRPr="00233A27" w:rsidRDefault="00842750" w:rsidP="00842750">
            <w:pPr>
              <w:rPr>
                <w:sz w:val="22"/>
                <w:szCs w:val="22"/>
              </w:rPr>
            </w:pPr>
            <w:r w:rsidRPr="00233A27">
              <w:rPr>
                <w:sz w:val="22"/>
                <w:szCs w:val="22"/>
              </w:rPr>
              <w:t>Земли населенных пунктов</w:t>
            </w:r>
          </w:p>
        </w:tc>
        <w:tc>
          <w:tcPr>
            <w:tcW w:w="834" w:type="pct"/>
          </w:tcPr>
          <w:p w14:paraId="70AE2BC3" w14:textId="51D6E691" w:rsidR="00842750" w:rsidRPr="00233A27" w:rsidRDefault="00842750" w:rsidP="00842750">
            <w:pPr>
              <w:rPr>
                <w:sz w:val="22"/>
                <w:szCs w:val="22"/>
              </w:rPr>
            </w:pPr>
            <w:r>
              <w:rPr>
                <w:sz w:val="22"/>
                <w:szCs w:val="22"/>
              </w:rPr>
              <w:t>Д</w:t>
            </w:r>
            <w:r w:rsidRPr="00233A27">
              <w:rPr>
                <w:sz w:val="22"/>
                <w:szCs w:val="22"/>
              </w:rPr>
              <w:t>ля размещения торгового павильона</w:t>
            </w:r>
          </w:p>
        </w:tc>
      </w:tr>
      <w:tr w:rsidR="00842750" w:rsidRPr="00233A27" w14:paraId="24907A07" w14:textId="51BF9BCD" w:rsidTr="006773FF">
        <w:trPr>
          <w:trHeight w:val="300"/>
        </w:trPr>
        <w:tc>
          <w:tcPr>
            <w:tcW w:w="280" w:type="pct"/>
          </w:tcPr>
          <w:p w14:paraId="6658516D"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F592F8F" w14:textId="6F4FE02F"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184</w:t>
            </w:r>
          </w:p>
        </w:tc>
        <w:tc>
          <w:tcPr>
            <w:tcW w:w="547" w:type="pct"/>
            <w:gridSpan w:val="2"/>
            <w:noWrap/>
            <w:hideMark/>
          </w:tcPr>
          <w:p w14:paraId="3B825219" w14:textId="77777777" w:rsidR="00842750" w:rsidRPr="00233A27" w:rsidRDefault="00842750" w:rsidP="00842750">
            <w:pPr>
              <w:rPr>
                <w:sz w:val="22"/>
                <w:szCs w:val="22"/>
              </w:rPr>
            </w:pPr>
            <w:r w:rsidRPr="00233A27">
              <w:rPr>
                <w:sz w:val="22"/>
                <w:szCs w:val="22"/>
              </w:rPr>
              <w:t>585</w:t>
            </w:r>
          </w:p>
        </w:tc>
        <w:tc>
          <w:tcPr>
            <w:tcW w:w="815" w:type="pct"/>
            <w:gridSpan w:val="2"/>
            <w:noWrap/>
            <w:hideMark/>
          </w:tcPr>
          <w:p w14:paraId="1194580F" w14:textId="05D38A1B"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0302FC2A" w14:textId="24F32300" w:rsidR="00842750" w:rsidRPr="00233A27" w:rsidRDefault="00842750" w:rsidP="00842750">
            <w:pPr>
              <w:rPr>
                <w:sz w:val="22"/>
                <w:szCs w:val="22"/>
              </w:rPr>
            </w:pPr>
            <w:r>
              <w:rPr>
                <w:sz w:val="22"/>
                <w:szCs w:val="22"/>
              </w:rPr>
              <w:t>Д</w:t>
            </w:r>
            <w:r w:rsidRPr="00233A27">
              <w:rPr>
                <w:sz w:val="22"/>
                <w:szCs w:val="22"/>
              </w:rPr>
              <w:t>ля эксплуатации автомобильной дороги общего пользования</w:t>
            </w:r>
          </w:p>
        </w:tc>
        <w:tc>
          <w:tcPr>
            <w:tcW w:w="759" w:type="pct"/>
          </w:tcPr>
          <w:p w14:paraId="15641A04" w14:textId="3F2BECCF" w:rsidR="00842750" w:rsidRPr="00233A27" w:rsidRDefault="00842750" w:rsidP="00842750">
            <w:pPr>
              <w:rPr>
                <w:sz w:val="22"/>
                <w:szCs w:val="22"/>
              </w:rPr>
            </w:pPr>
            <w:r w:rsidRPr="00233A27">
              <w:rPr>
                <w:sz w:val="22"/>
                <w:szCs w:val="22"/>
              </w:rPr>
              <w:t>Земли населенных пунктов</w:t>
            </w:r>
          </w:p>
        </w:tc>
        <w:tc>
          <w:tcPr>
            <w:tcW w:w="834" w:type="pct"/>
          </w:tcPr>
          <w:p w14:paraId="5D1E406C" w14:textId="3C5824C3" w:rsidR="00842750" w:rsidRPr="00233A27" w:rsidRDefault="00842750" w:rsidP="00842750">
            <w:pPr>
              <w:rPr>
                <w:sz w:val="22"/>
                <w:szCs w:val="22"/>
              </w:rPr>
            </w:pPr>
            <w:r>
              <w:rPr>
                <w:sz w:val="22"/>
                <w:szCs w:val="22"/>
              </w:rPr>
              <w:t>Д</w:t>
            </w:r>
            <w:r w:rsidRPr="00233A27">
              <w:rPr>
                <w:sz w:val="22"/>
                <w:szCs w:val="22"/>
              </w:rPr>
              <w:t>ля эксплуатации автомобильной дороги общего пользования</w:t>
            </w:r>
          </w:p>
        </w:tc>
      </w:tr>
      <w:tr w:rsidR="00842750" w:rsidRPr="00233A27" w14:paraId="4E243871" w14:textId="776092AE" w:rsidTr="006773FF">
        <w:trPr>
          <w:trHeight w:val="300"/>
        </w:trPr>
        <w:tc>
          <w:tcPr>
            <w:tcW w:w="280" w:type="pct"/>
          </w:tcPr>
          <w:p w14:paraId="48887E57"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0AC1FDE" w14:textId="6538A115"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199</w:t>
            </w:r>
          </w:p>
        </w:tc>
        <w:tc>
          <w:tcPr>
            <w:tcW w:w="547" w:type="pct"/>
            <w:gridSpan w:val="2"/>
            <w:noWrap/>
            <w:hideMark/>
          </w:tcPr>
          <w:p w14:paraId="464F6C5A" w14:textId="77777777" w:rsidR="00842750" w:rsidRPr="00233A27" w:rsidRDefault="00842750" w:rsidP="00842750">
            <w:pPr>
              <w:rPr>
                <w:sz w:val="22"/>
                <w:szCs w:val="22"/>
              </w:rPr>
            </w:pPr>
            <w:r w:rsidRPr="00233A27">
              <w:rPr>
                <w:sz w:val="22"/>
                <w:szCs w:val="22"/>
              </w:rPr>
              <w:t>1324</w:t>
            </w:r>
          </w:p>
        </w:tc>
        <w:tc>
          <w:tcPr>
            <w:tcW w:w="815" w:type="pct"/>
            <w:gridSpan w:val="2"/>
            <w:noWrap/>
            <w:hideMark/>
          </w:tcPr>
          <w:p w14:paraId="6FFC9754" w14:textId="7552F63A"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8465B2A" w14:textId="0FD21B45"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c>
          <w:tcPr>
            <w:tcW w:w="759" w:type="pct"/>
          </w:tcPr>
          <w:p w14:paraId="0123019F" w14:textId="1328969F" w:rsidR="00842750" w:rsidRPr="00233A27" w:rsidRDefault="00842750" w:rsidP="00842750">
            <w:pPr>
              <w:rPr>
                <w:sz w:val="22"/>
                <w:szCs w:val="22"/>
              </w:rPr>
            </w:pPr>
            <w:r w:rsidRPr="00233A27">
              <w:rPr>
                <w:sz w:val="22"/>
                <w:szCs w:val="22"/>
              </w:rPr>
              <w:t>Земли населенных пунктов</w:t>
            </w:r>
          </w:p>
        </w:tc>
        <w:tc>
          <w:tcPr>
            <w:tcW w:w="834" w:type="pct"/>
          </w:tcPr>
          <w:p w14:paraId="78BDEF5E" w14:textId="1C872FBF" w:rsidR="00842750" w:rsidRPr="00233A27" w:rsidRDefault="00842750" w:rsidP="00842750">
            <w:pPr>
              <w:rPr>
                <w:sz w:val="22"/>
                <w:szCs w:val="22"/>
              </w:rPr>
            </w:pPr>
            <w:r>
              <w:rPr>
                <w:sz w:val="22"/>
                <w:szCs w:val="22"/>
              </w:rPr>
              <w:t>Д</w:t>
            </w:r>
            <w:r w:rsidRPr="00233A27">
              <w:rPr>
                <w:sz w:val="22"/>
                <w:szCs w:val="22"/>
              </w:rPr>
              <w:t>ля строительства индивидуального жилого дома</w:t>
            </w:r>
          </w:p>
        </w:tc>
      </w:tr>
      <w:tr w:rsidR="00842750" w:rsidRPr="00233A27" w14:paraId="1761031D" w14:textId="4409D80B" w:rsidTr="006773FF">
        <w:trPr>
          <w:trHeight w:val="300"/>
        </w:trPr>
        <w:tc>
          <w:tcPr>
            <w:tcW w:w="280" w:type="pct"/>
          </w:tcPr>
          <w:p w14:paraId="074B365D"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252E729" w14:textId="3763B609"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203</w:t>
            </w:r>
          </w:p>
        </w:tc>
        <w:tc>
          <w:tcPr>
            <w:tcW w:w="547" w:type="pct"/>
            <w:gridSpan w:val="2"/>
            <w:noWrap/>
            <w:hideMark/>
          </w:tcPr>
          <w:p w14:paraId="017AF3DA" w14:textId="77777777" w:rsidR="00842750" w:rsidRPr="00233A27" w:rsidRDefault="00842750" w:rsidP="00842750">
            <w:pPr>
              <w:rPr>
                <w:sz w:val="22"/>
                <w:szCs w:val="22"/>
              </w:rPr>
            </w:pPr>
            <w:r w:rsidRPr="00233A27">
              <w:rPr>
                <w:sz w:val="22"/>
                <w:szCs w:val="22"/>
              </w:rPr>
              <w:t>494</w:t>
            </w:r>
          </w:p>
        </w:tc>
        <w:tc>
          <w:tcPr>
            <w:tcW w:w="815" w:type="pct"/>
            <w:gridSpan w:val="2"/>
            <w:noWrap/>
            <w:hideMark/>
          </w:tcPr>
          <w:p w14:paraId="64E9B182" w14:textId="0CF0DA86"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744BB4B9" w14:textId="7650A453" w:rsidR="00842750" w:rsidRPr="00233A27" w:rsidRDefault="00842750" w:rsidP="00842750">
            <w:pPr>
              <w:rPr>
                <w:sz w:val="22"/>
                <w:szCs w:val="22"/>
              </w:rPr>
            </w:pPr>
            <w:r>
              <w:rPr>
                <w:sz w:val="22"/>
                <w:szCs w:val="22"/>
              </w:rPr>
              <w:t>О</w:t>
            </w:r>
            <w:r w:rsidRPr="00233A27">
              <w:rPr>
                <w:sz w:val="22"/>
                <w:szCs w:val="22"/>
              </w:rPr>
              <w:t>бщее пользование территории</w:t>
            </w:r>
          </w:p>
        </w:tc>
        <w:tc>
          <w:tcPr>
            <w:tcW w:w="759" w:type="pct"/>
          </w:tcPr>
          <w:p w14:paraId="5C14270F" w14:textId="172707F0" w:rsidR="00842750" w:rsidRPr="00233A27" w:rsidRDefault="00842750" w:rsidP="00842750">
            <w:pPr>
              <w:rPr>
                <w:sz w:val="22"/>
                <w:szCs w:val="22"/>
              </w:rPr>
            </w:pPr>
            <w:r w:rsidRPr="00233A27">
              <w:rPr>
                <w:sz w:val="22"/>
                <w:szCs w:val="22"/>
              </w:rPr>
              <w:t>Земли населенных пунктов</w:t>
            </w:r>
          </w:p>
        </w:tc>
        <w:tc>
          <w:tcPr>
            <w:tcW w:w="834" w:type="pct"/>
          </w:tcPr>
          <w:p w14:paraId="522D6368" w14:textId="093F833D" w:rsidR="00842750" w:rsidRPr="00233A27" w:rsidRDefault="00842750" w:rsidP="00842750">
            <w:pPr>
              <w:rPr>
                <w:sz w:val="22"/>
                <w:szCs w:val="22"/>
              </w:rPr>
            </w:pPr>
            <w:r>
              <w:rPr>
                <w:sz w:val="22"/>
                <w:szCs w:val="22"/>
              </w:rPr>
              <w:t>О</w:t>
            </w:r>
            <w:r w:rsidRPr="00233A27">
              <w:rPr>
                <w:sz w:val="22"/>
                <w:szCs w:val="22"/>
              </w:rPr>
              <w:t>бщее пользование территории</w:t>
            </w:r>
          </w:p>
        </w:tc>
      </w:tr>
      <w:tr w:rsidR="00842750" w:rsidRPr="00233A27" w14:paraId="0E4DC15D" w14:textId="3ED9119D" w:rsidTr="006773FF">
        <w:trPr>
          <w:trHeight w:val="300"/>
        </w:trPr>
        <w:tc>
          <w:tcPr>
            <w:tcW w:w="280" w:type="pct"/>
          </w:tcPr>
          <w:p w14:paraId="728B3CE4"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F96F9B2" w14:textId="6B713F0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208</w:t>
            </w:r>
          </w:p>
        </w:tc>
        <w:tc>
          <w:tcPr>
            <w:tcW w:w="547" w:type="pct"/>
            <w:gridSpan w:val="2"/>
            <w:noWrap/>
            <w:hideMark/>
          </w:tcPr>
          <w:p w14:paraId="4DF5DF7B" w14:textId="77777777" w:rsidR="00842750" w:rsidRPr="00233A27" w:rsidRDefault="00842750" w:rsidP="00842750">
            <w:pPr>
              <w:rPr>
                <w:sz w:val="22"/>
                <w:szCs w:val="22"/>
              </w:rPr>
            </w:pPr>
            <w:r w:rsidRPr="00233A27">
              <w:rPr>
                <w:sz w:val="22"/>
                <w:szCs w:val="22"/>
              </w:rPr>
              <w:t>31</w:t>
            </w:r>
          </w:p>
        </w:tc>
        <w:tc>
          <w:tcPr>
            <w:tcW w:w="815" w:type="pct"/>
            <w:gridSpan w:val="2"/>
            <w:noWrap/>
            <w:hideMark/>
          </w:tcPr>
          <w:p w14:paraId="6C8B45E7" w14:textId="055CBD39"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6058F0D" w14:textId="4BCE4B6C" w:rsidR="00842750" w:rsidRPr="00233A27" w:rsidRDefault="00842750" w:rsidP="00842750">
            <w:pPr>
              <w:rPr>
                <w:sz w:val="22"/>
                <w:szCs w:val="22"/>
              </w:rPr>
            </w:pPr>
            <w:r>
              <w:rPr>
                <w:sz w:val="22"/>
                <w:szCs w:val="22"/>
              </w:rPr>
              <w:t>Р</w:t>
            </w:r>
            <w:r w:rsidRPr="00233A27">
              <w:rPr>
                <w:sz w:val="22"/>
                <w:szCs w:val="22"/>
              </w:rPr>
              <w:t>азмещение подсобных сооружений</w:t>
            </w:r>
          </w:p>
        </w:tc>
        <w:tc>
          <w:tcPr>
            <w:tcW w:w="759" w:type="pct"/>
          </w:tcPr>
          <w:p w14:paraId="7626572D" w14:textId="4F68422D" w:rsidR="00842750" w:rsidRPr="00233A27" w:rsidRDefault="00842750" w:rsidP="00842750">
            <w:pPr>
              <w:rPr>
                <w:sz w:val="22"/>
                <w:szCs w:val="22"/>
              </w:rPr>
            </w:pPr>
            <w:r w:rsidRPr="00233A27">
              <w:rPr>
                <w:sz w:val="22"/>
                <w:szCs w:val="22"/>
              </w:rPr>
              <w:t>Земли населенных пунктов</w:t>
            </w:r>
          </w:p>
        </w:tc>
        <w:tc>
          <w:tcPr>
            <w:tcW w:w="834" w:type="pct"/>
          </w:tcPr>
          <w:p w14:paraId="10CF5D65" w14:textId="649A6E42" w:rsidR="00842750" w:rsidRPr="00233A27" w:rsidRDefault="00842750" w:rsidP="00842750">
            <w:pPr>
              <w:rPr>
                <w:sz w:val="22"/>
                <w:szCs w:val="22"/>
              </w:rPr>
            </w:pPr>
            <w:r>
              <w:rPr>
                <w:sz w:val="22"/>
                <w:szCs w:val="22"/>
              </w:rPr>
              <w:t>Р</w:t>
            </w:r>
            <w:r w:rsidRPr="00233A27">
              <w:rPr>
                <w:sz w:val="22"/>
                <w:szCs w:val="22"/>
              </w:rPr>
              <w:t>азмещение подсобных сооружений</w:t>
            </w:r>
          </w:p>
        </w:tc>
      </w:tr>
      <w:tr w:rsidR="00842750" w:rsidRPr="00233A27" w14:paraId="0CD1C105" w14:textId="76451531" w:rsidTr="006773FF">
        <w:trPr>
          <w:trHeight w:val="300"/>
        </w:trPr>
        <w:tc>
          <w:tcPr>
            <w:tcW w:w="280" w:type="pct"/>
          </w:tcPr>
          <w:p w14:paraId="75A773E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0A573251" w14:textId="62ABD8C2"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210</w:t>
            </w:r>
          </w:p>
        </w:tc>
        <w:tc>
          <w:tcPr>
            <w:tcW w:w="547" w:type="pct"/>
            <w:gridSpan w:val="2"/>
            <w:noWrap/>
            <w:hideMark/>
          </w:tcPr>
          <w:p w14:paraId="4E31FE47" w14:textId="77777777" w:rsidR="00842750" w:rsidRPr="00233A27" w:rsidRDefault="00842750" w:rsidP="00842750">
            <w:pPr>
              <w:rPr>
                <w:sz w:val="22"/>
                <w:szCs w:val="22"/>
              </w:rPr>
            </w:pPr>
            <w:r w:rsidRPr="00233A27">
              <w:rPr>
                <w:sz w:val="22"/>
                <w:szCs w:val="22"/>
              </w:rPr>
              <w:t>1039</w:t>
            </w:r>
          </w:p>
        </w:tc>
        <w:tc>
          <w:tcPr>
            <w:tcW w:w="815" w:type="pct"/>
            <w:gridSpan w:val="2"/>
            <w:noWrap/>
            <w:hideMark/>
          </w:tcPr>
          <w:p w14:paraId="6EF4D41D" w14:textId="0DF313E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17A5312" w14:textId="3CBCBC07"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5A83EBA5" w14:textId="6DBF96D4" w:rsidR="00842750" w:rsidRPr="00233A27" w:rsidRDefault="00842750" w:rsidP="00842750">
            <w:pPr>
              <w:rPr>
                <w:sz w:val="22"/>
                <w:szCs w:val="22"/>
              </w:rPr>
            </w:pPr>
            <w:r w:rsidRPr="00233A27">
              <w:rPr>
                <w:sz w:val="22"/>
                <w:szCs w:val="22"/>
              </w:rPr>
              <w:t>Земли населенных пунктов</w:t>
            </w:r>
          </w:p>
        </w:tc>
        <w:tc>
          <w:tcPr>
            <w:tcW w:w="834" w:type="pct"/>
          </w:tcPr>
          <w:p w14:paraId="44EB5518" w14:textId="1384D589"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4C31F8D4" w14:textId="6E89EFCA" w:rsidTr="006773FF">
        <w:trPr>
          <w:trHeight w:val="300"/>
        </w:trPr>
        <w:tc>
          <w:tcPr>
            <w:tcW w:w="280" w:type="pct"/>
          </w:tcPr>
          <w:p w14:paraId="51F726BB"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58574922" w14:textId="34162E3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211</w:t>
            </w:r>
          </w:p>
        </w:tc>
        <w:tc>
          <w:tcPr>
            <w:tcW w:w="547" w:type="pct"/>
            <w:gridSpan w:val="2"/>
            <w:noWrap/>
            <w:hideMark/>
          </w:tcPr>
          <w:p w14:paraId="279D8966" w14:textId="77777777" w:rsidR="00842750" w:rsidRPr="00233A27" w:rsidRDefault="00842750" w:rsidP="00842750">
            <w:pPr>
              <w:rPr>
                <w:sz w:val="22"/>
                <w:szCs w:val="22"/>
              </w:rPr>
            </w:pPr>
            <w:r w:rsidRPr="00233A27">
              <w:rPr>
                <w:sz w:val="22"/>
                <w:szCs w:val="22"/>
              </w:rPr>
              <w:t>625</w:t>
            </w:r>
          </w:p>
        </w:tc>
        <w:tc>
          <w:tcPr>
            <w:tcW w:w="815" w:type="pct"/>
            <w:gridSpan w:val="2"/>
            <w:noWrap/>
            <w:hideMark/>
          </w:tcPr>
          <w:p w14:paraId="61ACE50B" w14:textId="4992936C"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0DBD2C7" w14:textId="6A270ABD"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574E0D79" w14:textId="6A0A4517" w:rsidR="00842750" w:rsidRPr="00233A27" w:rsidRDefault="00842750" w:rsidP="00842750">
            <w:pPr>
              <w:rPr>
                <w:sz w:val="22"/>
                <w:szCs w:val="22"/>
              </w:rPr>
            </w:pPr>
            <w:r w:rsidRPr="00233A27">
              <w:rPr>
                <w:sz w:val="22"/>
                <w:szCs w:val="22"/>
              </w:rPr>
              <w:t>Земли населенных пунктов</w:t>
            </w:r>
          </w:p>
        </w:tc>
        <w:tc>
          <w:tcPr>
            <w:tcW w:w="834" w:type="pct"/>
          </w:tcPr>
          <w:p w14:paraId="24D97A48" w14:textId="6A00B066"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7B44B71F" w14:textId="70D9A029" w:rsidTr="006773FF">
        <w:trPr>
          <w:trHeight w:val="300"/>
        </w:trPr>
        <w:tc>
          <w:tcPr>
            <w:tcW w:w="280" w:type="pct"/>
          </w:tcPr>
          <w:p w14:paraId="34A8C894"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5B0ACBA2" w14:textId="1195A35C"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212</w:t>
            </w:r>
          </w:p>
        </w:tc>
        <w:tc>
          <w:tcPr>
            <w:tcW w:w="547" w:type="pct"/>
            <w:gridSpan w:val="2"/>
            <w:noWrap/>
            <w:hideMark/>
          </w:tcPr>
          <w:p w14:paraId="4832E190" w14:textId="77777777" w:rsidR="00842750" w:rsidRPr="00233A27" w:rsidRDefault="00842750" w:rsidP="00842750">
            <w:pPr>
              <w:rPr>
                <w:sz w:val="22"/>
                <w:szCs w:val="22"/>
              </w:rPr>
            </w:pPr>
            <w:r w:rsidRPr="00233A27">
              <w:rPr>
                <w:sz w:val="22"/>
                <w:szCs w:val="22"/>
              </w:rPr>
              <w:t>625</w:t>
            </w:r>
          </w:p>
        </w:tc>
        <w:tc>
          <w:tcPr>
            <w:tcW w:w="815" w:type="pct"/>
            <w:gridSpan w:val="2"/>
            <w:noWrap/>
            <w:hideMark/>
          </w:tcPr>
          <w:p w14:paraId="630437BD" w14:textId="390A1AA0"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3DB331D" w14:textId="13A5DF2A"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6F41D440" w14:textId="270969C9" w:rsidR="00842750" w:rsidRPr="00233A27" w:rsidRDefault="00842750" w:rsidP="00842750">
            <w:pPr>
              <w:rPr>
                <w:sz w:val="22"/>
                <w:szCs w:val="22"/>
              </w:rPr>
            </w:pPr>
            <w:r w:rsidRPr="00233A27">
              <w:rPr>
                <w:sz w:val="22"/>
                <w:szCs w:val="22"/>
              </w:rPr>
              <w:t>Земли населенных пунктов</w:t>
            </w:r>
          </w:p>
        </w:tc>
        <w:tc>
          <w:tcPr>
            <w:tcW w:w="834" w:type="pct"/>
          </w:tcPr>
          <w:p w14:paraId="74DFF692" w14:textId="377C2BC5"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6E989DFC" w14:textId="0A8C639E" w:rsidTr="006773FF">
        <w:trPr>
          <w:trHeight w:val="300"/>
        </w:trPr>
        <w:tc>
          <w:tcPr>
            <w:tcW w:w="280" w:type="pct"/>
          </w:tcPr>
          <w:p w14:paraId="559EC448"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E059088" w14:textId="4A23AC88"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213</w:t>
            </w:r>
          </w:p>
        </w:tc>
        <w:tc>
          <w:tcPr>
            <w:tcW w:w="547" w:type="pct"/>
            <w:gridSpan w:val="2"/>
            <w:noWrap/>
            <w:hideMark/>
          </w:tcPr>
          <w:p w14:paraId="56867464" w14:textId="77777777" w:rsidR="00842750" w:rsidRPr="00233A27" w:rsidRDefault="00842750" w:rsidP="00842750">
            <w:pPr>
              <w:rPr>
                <w:sz w:val="22"/>
                <w:szCs w:val="22"/>
              </w:rPr>
            </w:pPr>
            <w:r w:rsidRPr="00233A27">
              <w:rPr>
                <w:sz w:val="22"/>
                <w:szCs w:val="22"/>
              </w:rPr>
              <w:t>625</w:t>
            </w:r>
          </w:p>
        </w:tc>
        <w:tc>
          <w:tcPr>
            <w:tcW w:w="815" w:type="pct"/>
            <w:gridSpan w:val="2"/>
            <w:noWrap/>
            <w:hideMark/>
          </w:tcPr>
          <w:p w14:paraId="7F2C0900" w14:textId="067A1CC8"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7623BAF" w14:textId="727AC16E"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6B9A7233" w14:textId="2F2C031C" w:rsidR="00842750" w:rsidRPr="00233A27" w:rsidRDefault="00842750" w:rsidP="00842750">
            <w:pPr>
              <w:rPr>
                <w:sz w:val="22"/>
                <w:szCs w:val="22"/>
              </w:rPr>
            </w:pPr>
            <w:r w:rsidRPr="00233A27">
              <w:rPr>
                <w:sz w:val="22"/>
                <w:szCs w:val="22"/>
              </w:rPr>
              <w:t>Земли населенных пунктов</w:t>
            </w:r>
          </w:p>
        </w:tc>
        <w:tc>
          <w:tcPr>
            <w:tcW w:w="834" w:type="pct"/>
          </w:tcPr>
          <w:p w14:paraId="483C9AB0" w14:textId="31A801EE"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0CE06DA5" w14:textId="11C3ACF7" w:rsidTr="006773FF">
        <w:trPr>
          <w:trHeight w:val="300"/>
        </w:trPr>
        <w:tc>
          <w:tcPr>
            <w:tcW w:w="280" w:type="pct"/>
          </w:tcPr>
          <w:p w14:paraId="2398E951"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8296BDE" w14:textId="46DCE70E"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214</w:t>
            </w:r>
          </w:p>
        </w:tc>
        <w:tc>
          <w:tcPr>
            <w:tcW w:w="547" w:type="pct"/>
            <w:gridSpan w:val="2"/>
            <w:noWrap/>
            <w:hideMark/>
          </w:tcPr>
          <w:p w14:paraId="581BE25D" w14:textId="77777777" w:rsidR="00842750" w:rsidRPr="00233A27" w:rsidRDefault="00842750" w:rsidP="00842750">
            <w:pPr>
              <w:rPr>
                <w:sz w:val="22"/>
                <w:szCs w:val="22"/>
              </w:rPr>
            </w:pPr>
            <w:r w:rsidRPr="00233A27">
              <w:rPr>
                <w:sz w:val="22"/>
                <w:szCs w:val="22"/>
              </w:rPr>
              <w:t>625</w:t>
            </w:r>
          </w:p>
        </w:tc>
        <w:tc>
          <w:tcPr>
            <w:tcW w:w="815" w:type="pct"/>
            <w:gridSpan w:val="2"/>
            <w:noWrap/>
            <w:hideMark/>
          </w:tcPr>
          <w:p w14:paraId="40C7E4E6" w14:textId="5696F76F"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FA52099" w14:textId="12FF4ACC"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111D9CBD" w14:textId="468020C3" w:rsidR="00842750" w:rsidRPr="00233A27" w:rsidRDefault="00842750" w:rsidP="00842750">
            <w:pPr>
              <w:rPr>
                <w:sz w:val="22"/>
                <w:szCs w:val="22"/>
              </w:rPr>
            </w:pPr>
            <w:r w:rsidRPr="00233A27">
              <w:rPr>
                <w:sz w:val="22"/>
                <w:szCs w:val="22"/>
              </w:rPr>
              <w:t>Земли населенных пунктов</w:t>
            </w:r>
          </w:p>
        </w:tc>
        <w:tc>
          <w:tcPr>
            <w:tcW w:w="834" w:type="pct"/>
          </w:tcPr>
          <w:p w14:paraId="25D3E6B8" w14:textId="155EC761"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749B2E9C" w14:textId="17151B88" w:rsidTr="006773FF">
        <w:trPr>
          <w:trHeight w:val="300"/>
        </w:trPr>
        <w:tc>
          <w:tcPr>
            <w:tcW w:w="280" w:type="pct"/>
          </w:tcPr>
          <w:p w14:paraId="5354A45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4C8D199" w14:textId="3C3B8B1D"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217</w:t>
            </w:r>
          </w:p>
        </w:tc>
        <w:tc>
          <w:tcPr>
            <w:tcW w:w="547" w:type="pct"/>
            <w:gridSpan w:val="2"/>
            <w:noWrap/>
            <w:hideMark/>
          </w:tcPr>
          <w:p w14:paraId="471DA18A" w14:textId="77777777" w:rsidR="00842750" w:rsidRPr="00233A27" w:rsidRDefault="00842750" w:rsidP="00842750">
            <w:pPr>
              <w:rPr>
                <w:sz w:val="22"/>
                <w:szCs w:val="22"/>
              </w:rPr>
            </w:pPr>
            <w:r w:rsidRPr="00233A27">
              <w:rPr>
                <w:sz w:val="22"/>
                <w:szCs w:val="22"/>
              </w:rPr>
              <w:t>2370</w:t>
            </w:r>
          </w:p>
        </w:tc>
        <w:tc>
          <w:tcPr>
            <w:tcW w:w="815" w:type="pct"/>
            <w:gridSpan w:val="2"/>
            <w:noWrap/>
            <w:hideMark/>
          </w:tcPr>
          <w:p w14:paraId="56CB057F" w14:textId="030C5610"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59EB539" w14:textId="54866570" w:rsidR="00842750" w:rsidRPr="00233A27" w:rsidRDefault="00842750" w:rsidP="00842750">
            <w:pPr>
              <w:rPr>
                <w:sz w:val="22"/>
                <w:szCs w:val="22"/>
              </w:rPr>
            </w:pPr>
            <w:r>
              <w:rPr>
                <w:sz w:val="22"/>
                <w:szCs w:val="22"/>
              </w:rPr>
              <w:t>А</w:t>
            </w:r>
            <w:r w:rsidRPr="00233A27">
              <w:rPr>
                <w:sz w:val="22"/>
                <w:szCs w:val="22"/>
              </w:rPr>
              <w:t>втомобильные дороги общего пользования</w:t>
            </w:r>
          </w:p>
        </w:tc>
        <w:tc>
          <w:tcPr>
            <w:tcW w:w="759" w:type="pct"/>
          </w:tcPr>
          <w:p w14:paraId="437BF587" w14:textId="3C75BFA4" w:rsidR="00842750" w:rsidRPr="00233A27" w:rsidRDefault="00842750" w:rsidP="00842750">
            <w:pPr>
              <w:rPr>
                <w:sz w:val="22"/>
                <w:szCs w:val="22"/>
              </w:rPr>
            </w:pPr>
            <w:r w:rsidRPr="00233A27">
              <w:rPr>
                <w:sz w:val="22"/>
                <w:szCs w:val="22"/>
              </w:rPr>
              <w:t>Земли населенных пунктов</w:t>
            </w:r>
          </w:p>
        </w:tc>
        <w:tc>
          <w:tcPr>
            <w:tcW w:w="834" w:type="pct"/>
          </w:tcPr>
          <w:p w14:paraId="31E4789C" w14:textId="70138563" w:rsidR="00842750" w:rsidRPr="00233A27" w:rsidRDefault="00842750" w:rsidP="00842750">
            <w:pPr>
              <w:rPr>
                <w:sz w:val="22"/>
                <w:szCs w:val="22"/>
              </w:rPr>
            </w:pPr>
            <w:r>
              <w:rPr>
                <w:sz w:val="22"/>
                <w:szCs w:val="22"/>
              </w:rPr>
              <w:t>А</w:t>
            </w:r>
            <w:r w:rsidRPr="00233A27">
              <w:rPr>
                <w:sz w:val="22"/>
                <w:szCs w:val="22"/>
              </w:rPr>
              <w:t>втомобильные дороги общего пользования</w:t>
            </w:r>
          </w:p>
        </w:tc>
      </w:tr>
      <w:tr w:rsidR="00842750" w:rsidRPr="00233A27" w14:paraId="177687FC" w14:textId="0B76E386" w:rsidTr="006773FF">
        <w:trPr>
          <w:trHeight w:val="300"/>
        </w:trPr>
        <w:tc>
          <w:tcPr>
            <w:tcW w:w="280" w:type="pct"/>
          </w:tcPr>
          <w:p w14:paraId="0D0BB847"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D1970A4" w14:textId="7131580C"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218</w:t>
            </w:r>
          </w:p>
        </w:tc>
        <w:tc>
          <w:tcPr>
            <w:tcW w:w="547" w:type="pct"/>
            <w:gridSpan w:val="2"/>
            <w:noWrap/>
            <w:hideMark/>
          </w:tcPr>
          <w:p w14:paraId="64031FBD" w14:textId="77777777" w:rsidR="00842750" w:rsidRPr="00233A27" w:rsidRDefault="00842750" w:rsidP="00842750">
            <w:pPr>
              <w:rPr>
                <w:sz w:val="22"/>
                <w:szCs w:val="22"/>
              </w:rPr>
            </w:pPr>
            <w:r w:rsidRPr="00233A27">
              <w:rPr>
                <w:sz w:val="22"/>
                <w:szCs w:val="22"/>
              </w:rPr>
              <w:t>3742</w:t>
            </w:r>
          </w:p>
        </w:tc>
        <w:tc>
          <w:tcPr>
            <w:tcW w:w="815" w:type="pct"/>
            <w:gridSpan w:val="2"/>
            <w:noWrap/>
            <w:hideMark/>
          </w:tcPr>
          <w:p w14:paraId="66E58DEB" w14:textId="503CC734"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0F825EAB" w14:textId="5D60DF8A" w:rsidR="00842750" w:rsidRPr="00233A27" w:rsidRDefault="00842750" w:rsidP="00842750">
            <w:pPr>
              <w:rPr>
                <w:sz w:val="22"/>
                <w:szCs w:val="22"/>
              </w:rPr>
            </w:pPr>
            <w:r>
              <w:rPr>
                <w:sz w:val="22"/>
                <w:szCs w:val="22"/>
              </w:rPr>
              <w:t>А</w:t>
            </w:r>
            <w:r w:rsidRPr="00233A27">
              <w:rPr>
                <w:sz w:val="22"/>
                <w:szCs w:val="22"/>
              </w:rPr>
              <w:t>втомобильные дороги общего пользования</w:t>
            </w:r>
          </w:p>
        </w:tc>
        <w:tc>
          <w:tcPr>
            <w:tcW w:w="759" w:type="pct"/>
          </w:tcPr>
          <w:p w14:paraId="2C845813" w14:textId="0C45D883" w:rsidR="00842750" w:rsidRPr="00233A27" w:rsidRDefault="00842750" w:rsidP="00842750">
            <w:pPr>
              <w:rPr>
                <w:sz w:val="22"/>
                <w:szCs w:val="22"/>
              </w:rPr>
            </w:pPr>
            <w:r w:rsidRPr="00233A27">
              <w:rPr>
                <w:sz w:val="22"/>
                <w:szCs w:val="22"/>
              </w:rPr>
              <w:t>Земли населенных пунктов</w:t>
            </w:r>
          </w:p>
        </w:tc>
        <w:tc>
          <w:tcPr>
            <w:tcW w:w="834" w:type="pct"/>
          </w:tcPr>
          <w:p w14:paraId="34D20BF3" w14:textId="37F12D2A" w:rsidR="00842750" w:rsidRPr="00233A27" w:rsidRDefault="00842750" w:rsidP="00842750">
            <w:pPr>
              <w:rPr>
                <w:sz w:val="22"/>
                <w:szCs w:val="22"/>
              </w:rPr>
            </w:pPr>
            <w:r>
              <w:rPr>
                <w:sz w:val="22"/>
                <w:szCs w:val="22"/>
              </w:rPr>
              <w:t>А</w:t>
            </w:r>
            <w:r w:rsidRPr="00233A27">
              <w:rPr>
                <w:sz w:val="22"/>
                <w:szCs w:val="22"/>
              </w:rPr>
              <w:t>втомобильные дороги общего пользования</w:t>
            </w:r>
          </w:p>
        </w:tc>
      </w:tr>
      <w:tr w:rsidR="00842750" w:rsidRPr="00233A27" w14:paraId="213E55D8" w14:textId="39550740" w:rsidTr="006773FF">
        <w:trPr>
          <w:trHeight w:val="300"/>
        </w:trPr>
        <w:tc>
          <w:tcPr>
            <w:tcW w:w="280" w:type="pct"/>
          </w:tcPr>
          <w:p w14:paraId="16873BBE"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4966603" w14:textId="15A92F46"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219</w:t>
            </w:r>
          </w:p>
        </w:tc>
        <w:tc>
          <w:tcPr>
            <w:tcW w:w="547" w:type="pct"/>
            <w:gridSpan w:val="2"/>
            <w:noWrap/>
            <w:hideMark/>
          </w:tcPr>
          <w:p w14:paraId="38D44A85" w14:textId="77777777" w:rsidR="00842750" w:rsidRPr="00233A27" w:rsidRDefault="00842750" w:rsidP="00842750">
            <w:pPr>
              <w:rPr>
                <w:sz w:val="22"/>
                <w:szCs w:val="22"/>
              </w:rPr>
            </w:pPr>
            <w:r w:rsidRPr="00233A27">
              <w:rPr>
                <w:sz w:val="22"/>
                <w:szCs w:val="22"/>
              </w:rPr>
              <w:t>895</w:t>
            </w:r>
          </w:p>
        </w:tc>
        <w:tc>
          <w:tcPr>
            <w:tcW w:w="815" w:type="pct"/>
            <w:gridSpan w:val="2"/>
            <w:noWrap/>
            <w:hideMark/>
          </w:tcPr>
          <w:p w14:paraId="433BAA75" w14:textId="285B55C7"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30711AF" w14:textId="523040F8" w:rsidR="00842750" w:rsidRPr="00233A27" w:rsidRDefault="00842750" w:rsidP="00842750">
            <w:pPr>
              <w:rPr>
                <w:sz w:val="22"/>
                <w:szCs w:val="22"/>
              </w:rPr>
            </w:pPr>
            <w:r>
              <w:rPr>
                <w:sz w:val="22"/>
                <w:szCs w:val="22"/>
              </w:rPr>
              <w:t>А</w:t>
            </w:r>
            <w:r w:rsidRPr="00233A27">
              <w:rPr>
                <w:sz w:val="22"/>
                <w:szCs w:val="22"/>
              </w:rPr>
              <w:t>втомобильные дороги общего пользования</w:t>
            </w:r>
          </w:p>
        </w:tc>
        <w:tc>
          <w:tcPr>
            <w:tcW w:w="759" w:type="pct"/>
          </w:tcPr>
          <w:p w14:paraId="121F0FBF" w14:textId="6E8FDC93" w:rsidR="00842750" w:rsidRPr="00233A27" w:rsidRDefault="00842750" w:rsidP="00842750">
            <w:pPr>
              <w:rPr>
                <w:sz w:val="22"/>
                <w:szCs w:val="22"/>
              </w:rPr>
            </w:pPr>
            <w:r w:rsidRPr="00233A27">
              <w:rPr>
                <w:sz w:val="22"/>
                <w:szCs w:val="22"/>
              </w:rPr>
              <w:t>Земли населенных пунктов</w:t>
            </w:r>
          </w:p>
        </w:tc>
        <w:tc>
          <w:tcPr>
            <w:tcW w:w="834" w:type="pct"/>
          </w:tcPr>
          <w:p w14:paraId="0AC296F7" w14:textId="3A5E6406" w:rsidR="00842750" w:rsidRPr="00233A27" w:rsidRDefault="00842750" w:rsidP="00842750">
            <w:pPr>
              <w:rPr>
                <w:sz w:val="22"/>
                <w:szCs w:val="22"/>
              </w:rPr>
            </w:pPr>
            <w:r>
              <w:rPr>
                <w:sz w:val="22"/>
                <w:szCs w:val="22"/>
              </w:rPr>
              <w:t>А</w:t>
            </w:r>
            <w:r w:rsidRPr="00233A27">
              <w:rPr>
                <w:sz w:val="22"/>
                <w:szCs w:val="22"/>
              </w:rPr>
              <w:t>втомобильные дороги общего пользования</w:t>
            </w:r>
          </w:p>
        </w:tc>
      </w:tr>
      <w:tr w:rsidR="00842750" w:rsidRPr="00233A27" w14:paraId="72CA6EF9" w14:textId="54093E0F" w:rsidTr="006773FF">
        <w:trPr>
          <w:trHeight w:val="300"/>
        </w:trPr>
        <w:tc>
          <w:tcPr>
            <w:tcW w:w="280" w:type="pct"/>
          </w:tcPr>
          <w:p w14:paraId="21480FF3"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903AED5" w14:textId="5D0B9B0C"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223</w:t>
            </w:r>
          </w:p>
        </w:tc>
        <w:tc>
          <w:tcPr>
            <w:tcW w:w="547" w:type="pct"/>
            <w:gridSpan w:val="2"/>
            <w:noWrap/>
            <w:hideMark/>
          </w:tcPr>
          <w:p w14:paraId="5D56E7BC" w14:textId="77777777" w:rsidR="00842750" w:rsidRPr="00233A27" w:rsidRDefault="00842750" w:rsidP="00842750">
            <w:pPr>
              <w:rPr>
                <w:sz w:val="22"/>
                <w:szCs w:val="22"/>
              </w:rPr>
            </w:pPr>
            <w:r w:rsidRPr="00233A27">
              <w:rPr>
                <w:sz w:val="22"/>
                <w:szCs w:val="22"/>
              </w:rPr>
              <w:t>1486</w:t>
            </w:r>
          </w:p>
        </w:tc>
        <w:tc>
          <w:tcPr>
            <w:tcW w:w="815" w:type="pct"/>
            <w:gridSpan w:val="2"/>
            <w:noWrap/>
            <w:hideMark/>
          </w:tcPr>
          <w:p w14:paraId="6A0506A3" w14:textId="527C7C23"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DDC9845" w14:textId="5306654C" w:rsidR="00842750" w:rsidRPr="00233A27" w:rsidRDefault="00842750" w:rsidP="00842750">
            <w:pPr>
              <w:rPr>
                <w:sz w:val="22"/>
                <w:szCs w:val="22"/>
              </w:rPr>
            </w:pPr>
            <w:r>
              <w:rPr>
                <w:sz w:val="22"/>
                <w:szCs w:val="22"/>
              </w:rPr>
              <w:t>Д</w:t>
            </w:r>
            <w:r w:rsidRPr="00233A27">
              <w:rPr>
                <w:sz w:val="22"/>
                <w:szCs w:val="22"/>
              </w:rPr>
              <w:t xml:space="preserve">ля ведения личного </w:t>
            </w:r>
            <w:r w:rsidRPr="00233A27">
              <w:rPr>
                <w:sz w:val="22"/>
                <w:szCs w:val="22"/>
              </w:rPr>
              <w:lastRenderedPageBreak/>
              <w:t>подсобного хозяйства</w:t>
            </w:r>
          </w:p>
        </w:tc>
        <w:tc>
          <w:tcPr>
            <w:tcW w:w="759" w:type="pct"/>
          </w:tcPr>
          <w:p w14:paraId="7567FA3B" w14:textId="200DDC14" w:rsidR="00842750" w:rsidRPr="00233A27" w:rsidRDefault="00842750" w:rsidP="00842750">
            <w:pPr>
              <w:rPr>
                <w:sz w:val="22"/>
                <w:szCs w:val="22"/>
              </w:rPr>
            </w:pPr>
            <w:r w:rsidRPr="00233A27">
              <w:rPr>
                <w:sz w:val="22"/>
                <w:szCs w:val="22"/>
              </w:rPr>
              <w:lastRenderedPageBreak/>
              <w:t>Земли населенных пунктов</w:t>
            </w:r>
          </w:p>
        </w:tc>
        <w:tc>
          <w:tcPr>
            <w:tcW w:w="834" w:type="pct"/>
          </w:tcPr>
          <w:p w14:paraId="618692ED" w14:textId="523003C2" w:rsidR="00842750" w:rsidRPr="00233A27" w:rsidRDefault="00842750" w:rsidP="00842750">
            <w:pPr>
              <w:rPr>
                <w:sz w:val="22"/>
                <w:szCs w:val="22"/>
              </w:rPr>
            </w:pPr>
            <w:r>
              <w:rPr>
                <w:sz w:val="22"/>
                <w:szCs w:val="22"/>
              </w:rPr>
              <w:t>Д</w:t>
            </w:r>
            <w:r w:rsidRPr="00233A27">
              <w:rPr>
                <w:sz w:val="22"/>
                <w:szCs w:val="22"/>
              </w:rPr>
              <w:t xml:space="preserve">ля ведения личного </w:t>
            </w:r>
            <w:r w:rsidRPr="00233A27">
              <w:rPr>
                <w:sz w:val="22"/>
                <w:szCs w:val="22"/>
              </w:rPr>
              <w:lastRenderedPageBreak/>
              <w:t>подсобного хозяйства</w:t>
            </w:r>
          </w:p>
        </w:tc>
      </w:tr>
      <w:tr w:rsidR="00842750" w:rsidRPr="00233A27" w14:paraId="2F8D6AC8" w14:textId="4F920B90" w:rsidTr="006773FF">
        <w:trPr>
          <w:trHeight w:val="300"/>
        </w:trPr>
        <w:tc>
          <w:tcPr>
            <w:tcW w:w="280" w:type="pct"/>
          </w:tcPr>
          <w:p w14:paraId="4F9963E2"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793B440" w14:textId="6498A907"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224</w:t>
            </w:r>
          </w:p>
        </w:tc>
        <w:tc>
          <w:tcPr>
            <w:tcW w:w="547" w:type="pct"/>
            <w:gridSpan w:val="2"/>
            <w:noWrap/>
            <w:hideMark/>
          </w:tcPr>
          <w:p w14:paraId="1876C86E" w14:textId="77777777" w:rsidR="00842750" w:rsidRPr="00233A27" w:rsidRDefault="00842750" w:rsidP="00842750">
            <w:pPr>
              <w:rPr>
                <w:sz w:val="22"/>
                <w:szCs w:val="22"/>
              </w:rPr>
            </w:pPr>
            <w:r w:rsidRPr="00233A27">
              <w:rPr>
                <w:sz w:val="22"/>
                <w:szCs w:val="22"/>
              </w:rPr>
              <w:t>2052</w:t>
            </w:r>
          </w:p>
        </w:tc>
        <w:tc>
          <w:tcPr>
            <w:tcW w:w="815" w:type="pct"/>
            <w:gridSpan w:val="2"/>
            <w:noWrap/>
            <w:hideMark/>
          </w:tcPr>
          <w:p w14:paraId="1FF3DAE3" w14:textId="4E62B107"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920EF68" w14:textId="77FFD68D"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24C40B8A" w14:textId="4EC0BBAA" w:rsidR="00842750" w:rsidRPr="00233A27" w:rsidRDefault="00842750" w:rsidP="00842750">
            <w:pPr>
              <w:rPr>
                <w:sz w:val="22"/>
                <w:szCs w:val="22"/>
              </w:rPr>
            </w:pPr>
            <w:r w:rsidRPr="00233A27">
              <w:rPr>
                <w:sz w:val="22"/>
                <w:szCs w:val="22"/>
              </w:rPr>
              <w:t>Земли населенных пунктов</w:t>
            </w:r>
          </w:p>
        </w:tc>
        <w:tc>
          <w:tcPr>
            <w:tcW w:w="834" w:type="pct"/>
          </w:tcPr>
          <w:p w14:paraId="0698561E" w14:textId="170D118E"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1ACD0C91" w14:textId="4A74A19B" w:rsidTr="006773FF">
        <w:trPr>
          <w:trHeight w:val="300"/>
        </w:trPr>
        <w:tc>
          <w:tcPr>
            <w:tcW w:w="280" w:type="pct"/>
          </w:tcPr>
          <w:p w14:paraId="05E75912"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8FBF41C" w14:textId="4A99B5FC"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225</w:t>
            </w:r>
          </w:p>
        </w:tc>
        <w:tc>
          <w:tcPr>
            <w:tcW w:w="547" w:type="pct"/>
            <w:gridSpan w:val="2"/>
            <w:noWrap/>
            <w:hideMark/>
          </w:tcPr>
          <w:p w14:paraId="64D0AD63" w14:textId="77777777" w:rsidR="00842750" w:rsidRPr="00233A27" w:rsidRDefault="00842750" w:rsidP="00842750">
            <w:pPr>
              <w:rPr>
                <w:sz w:val="22"/>
                <w:szCs w:val="22"/>
              </w:rPr>
            </w:pPr>
            <w:r w:rsidRPr="00233A27">
              <w:rPr>
                <w:sz w:val="22"/>
                <w:szCs w:val="22"/>
              </w:rPr>
              <w:t>1449</w:t>
            </w:r>
          </w:p>
        </w:tc>
        <w:tc>
          <w:tcPr>
            <w:tcW w:w="815" w:type="pct"/>
            <w:gridSpan w:val="2"/>
            <w:noWrap/>
            <w:hideMark/>
          </w:tcPr>
          <w:p w14:paraId="3498994A" w14:textId="4BD5B84B"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D3D7C0E" w14:textId="22334CEA"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39F26FA1" w14:textId="52EC3EC6" w:rsidR="00842750" w:rsidRPr="00233A27" w:rsidRDefault="00842750" w:rsidP="00842750">
            <w:pPr>
              <w:rPr>
                <w:sz w:val="22"/>
                <w:szCs w:val="22"/>
              </w:rPr>
            </w:pPr>
            <w:r w:rsidRPr="00233A27">
              <w:rPr>
                <w:sz w:val="22"/>
                <w:szCs w:val="22"/>
              </w:rPr>
              <w:t>Земли населенных пунктов</w:t>
            </w:r>
          </w:p>
        </w:tc>
        <w:tc>
          <w:tcPr>
            <w:tcW w:w="834" w:type="pct"/>
          </w:tcPr>
          <w:p w14:paraId="4E7DE8EC" w14:textId="6B673386"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26DA1981" w14:textId="676F6334" w:rsidTr="006773FF">
        <w:trPr>
          <w:trHeight w:val="300"/>
        </w:trPr>
        <w:tc>
          <w:tcPr>
            <w:tcW w:w="280" w:type="pct"/>
          </w:tcPr>
          <w:p w14:paraId="0E82615F"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2DFF60E" w14:textId="1750B6D2"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23</w:t>
            </w:r>
          </w:p>
        </w:tc>
        <w:tc>
          <w:tcPr>
            <w:tcW w:w="547" w:type="pct"/>
            <w:gridSpan w:val="2"/>
            <w:noWrap/>
            <w:hideMark/>
          </w:tcPr>
          <w:p w14:paraId="14EF6323" w14:textId="77777777" w:rsidR="00842750" w:rsidRPr="00233A27" w:rsidRDefault="00842750" w:rsidP="00842750">
            <w:pPr>
              <w:rPr>
                <w:sz w:val="22"/>
                <w:szCs w:val="22"/>
              </w:rPr>
            </w:pPr>
            <w:r w:rsidRPr="00233A27">
              <w:rPr>
                <w:sz w:val="22"/>
                <w:szCs w:val="22"/>
              </w:rPr>
              <w:t>1500</w:t>
            </w:r>
          </w:p>
        </w:tc>
        <w:tc>
          <w:tcPr>
            <w:tcW w:w="815" w:type="pct"/>
            <w:gridSpan w:val="2"/>
            <w:noWrap/>
            <w:hideMark/>
          </w:tcPr>
          <w:p w14:paraId="3EBAE658" w14:textId="04F92CEA"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23239364" w14:textId="438608A9"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3F6692E8" w14:textId="4C311FD9" w:rsidR="00842750" w:rsidRPr="00233A27" w:rsidRDefault="00842750" w:rsidP="00842750">
            <w:pPr>
              <w:rPr>
                <w:sz w:val="22"/>
                <w:szCs w:val="22"/>
              </w:rPr>
            </w:pPr>
            <w:r w:rsidRPr="00233A27">
              <w:rPr>
                <w:sz w:val="22"/>
                <w:szCs w:val="22"/>
              </w:rPr>
              <w:t>Земли населенных пунктов</w:t>
            </w:r>
          </w:p>
        </w:tc>
        <w:tc>
          <w:tcPr>
            <w:tcW w:w="834" w:type="pct"/>
          </w:tcPr>
          <w:p w14:paraId="516F9683" w14:textId="71308BB2"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7997A7EC" w14:textId="2FF2D60C" w:rsidTr="006773FF">
        <w:trPr>
          <w:trHeight w:val="300"/>
        </w:trPr>
        <w:tc>
          <w:tcPr>
            <w:tcW w:w="280" w:type="pct"/>
          </w:tcPr>
          <w:p w14:paraId="78767752"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57F6EAE" w14:textId="3ADE2D2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230</w:t>
            </w:r>
          </w:p>
        </w:tc>
        <w:tc>
          <w:tcPr>
            <w:tcW w:w="547" w:type="pct"/>
            <w:gridSpan w:val="2"/>
            <w:noWrap/>
            <w:hideMark/>
          </w:tcPr>
          <w:p w14:paraId="64C5E4EC" w14:textId="77777777" w:rsidR="00842750" w:rsidRPr="00233A27" w:rsidRDefault="00842750" w:rsidP="00842750">
            <w:pPr>
              <w:rPr>
                <w:sz w:val="22"/>
                <w:szCs w:val="22"/>
              </w:rPr>
            </w:pPr>
            <w:r w:rsidRPr="00233A27">
              <w:rPr>
                <w:sz w:val="22"/>
                <w:szCs w:val="22"/>
              </w:rPr>
              <w:t>1500</w:t>
            </w:r>
          </w:p>
        </w:tc>
        <w:tc>
          <w:tcPr>
            <w:tcW w:w="815" w:type="pct"/>
            <w:gridSpan w:val="2"/>
            <w:noWrap/>
            <w:hideMark/>
          </w:tcPr>
          <w:p w14:paraId="16EC182A" w14:textId="10792AFC" w:rsidR="00842750" w:rsidRPr="00233A27" w:rsidRDefault="00842750" w:rsidP="00456C08">
            <w:pPr>
              <w:rPr>
                <w:sz w:val="22"/>
                <w:szCs w:val="22"/>
              </w:rPr>
            </w:pPr>
            <w:r w:rsidRPr="00233A27">
              <w:rPr>
                <w:sz w:val="22"/>
                <w:szCs w:val="22"/>
              </w:rPr>
              <w:t>Земли населенных пунктов</w:t>
            </w:r>
          </w:p>
        </w:tc>
        <w:tc>
          <w:tcPr>
            <w:tcW w:w="759" w:type="pct"/>
            <w:noWrap/>
            <w:hideMark/>
          </w:tcPr>
          <w:p w14:paraId="7A67C258" w14:textId="333F4C35" w:rsidR="00842750" w:rsidRPr="00233A27" w:rsidRDefault="00842750" w:rsidP="00842750">
            <w:pPr>
              <w:rPr>
                <w:sz w:val="22"/>
                <w:szCs w:val="22"/>
              </w:rPr>
            </w:pPr>
            <w:r>
              <w:rPr>
                <w:sz w:val="22"/>
                <w:szCs w:val="22"/>
              </w:rPr>
              <w:t>А</w:t>
            </w:r>
            <w:r w:rsidRPr="00233A27">
              <w:rPr>
                <w:sz w:val="22"/>
                <w:szCs w:val="22"/>
              </w:rPr>
              <w:t>мбулаторно-полик</w:t>
            </w:r>
            <w:r>
              <w:rPr>
                <w:sz w:val="22"/>
                <w:szCs w:val="22"/>
              </w:rPr>
              <w:t>линическое обслуживание</w:t>
            </w:r>
          </w:p>
        </w:tc>
        <w:tc>
          <w:tcPr>
            <w:tcW w:w="759" w:type="pct"/>
          </w:tcPr>
          <w:p w14:paraId="7A727275" w14:textId="139FB395" w:rsidR="00842750" w:rsidRPr="00233A27" w:rsidRDefault="00842750" w:rsidP="00842750">
            <w:pPr>
              <w:rPr>
                <w:sz w:val="22"/>
                <w:szCs w:val="22"/>
              </w:rPr>
            </w:pPr>
            <w:r w:rsidRPr="00233A27">
              <w:rPr>
                <w:sz w:val="22"/>
                <w:szCs w:val="22"/>
              </w:rPr>
              <w:t>Земли населенных пунктов</w:t>
            </w:r>
          </w:p>
        </w:tc>
        <w:tc>
          <w:tcPr>
            <w:tcW w:w="834" w:type="pct"/>
          </w:tcPr>
          <w:p w14:paraId="06A60A32" w14:textId="6E6C1AC8" w:rsidR="00842750" w:rsidRPr="00233A27" w:rsidRDefault="00842750" w:rsidP="00842750">
            <w:pPr>
              <w:rPr>
                <w:sz w:val="22"/>
                <w:szCs w:val="22"/>
              </w:rPr>
            </w:pPr>
            <w:r>
              <w:rPr>
                <w:sz w:val="22"/>
                <w:szCs w:val="22"/>
              </w:rPr>
              <w:t>А</w:t>
            </w:r>
            <w:r w:rsidRPr="00233A27">
              <w:rPr>
                <w:sz w:val="22"/>
                <w:szCs w:val="22"/>
              </w:rPr>
              <w:t>мбулаторно-полик</w:t>
            </w:r>
            <w:r>
              <w:rPr>
                <w:sz w:val="22"/>
                <w:szCs w:val="22"/>
              </w:rPr>
              <w:t>линическое обслуживание</w:t>
            </w:r>
          </w:p>
        </w:tc>
      </w:tr>
      <w:tr w:rsidR="00842750" w:rsidRPr="00233A27" w14:paraId="215AFC30" w14:textId="5FD2C093" w:rsidTr="006773FF">
        <w:trPr>
          <w:trHeight w:val="300"/>
        </w:trPr>
        <w:tc>
          <w:tcPr>
            <w:tcW w:w="280" w:type="pct"/>
          </w:tcPr>
          <w:p w14:paraId="06C96507"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D221CA6" w14:textId="73CC7C4C"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231</w:t>
            </w:r>
          </w:p>
        </w:tc>
        <w:tc>
          <w:tcPr>
            <w:tcW w:w="547" w:type="pct"/>
            <w:gridSpan w:val="2"/>
            <w:noWrap/>
            <w:hideMark/>
          </w:tcPr>
          <w:p w14:paraId="10B1D224" w14:textId="77777777" w:rsidR="00842750" w:rsidRPr="00233A27" w:rsidRDefault="00842750" w:rsidP="00842750">
            <w:pPr>
              <w:rPr>
                <w:sz w:val="22"/>
                <w:szCs w:val="22"/>
              </w:rPr>
            </w:pPr>
            <w:r w:rsidRPr="00233A27">
              <w:rPr>
                <w:sz w:val="22"/>
                <w:szCs w:val="22"/>
              </w:rPr>
              <w:t>790</w:t>
            </w:r>
          </w:p>
        </w:tc>
        <w:tc>
          <w:tcPr>
            <w:tcW w:w="815" w:type="pct"/>
            <w:gridSpan w:val="2"/>
            <w:noWrap/>
            <w:hideMark/>
          </w:tcPr>
          <w:p w14:paraId="10D76DA5" w14:textId="306719BC" w:rsidR="00842750" w:rsidRPr="00233A27" w:rsidRDefault="00842750" w:rsidP="00456C08">
            <w:pPr>
              <w:rPr>
                <w:sz w:val="22"/>
                <w:szCs w:val="22"/>
              </w:rPr>
            </w:pPr>
            <w:r w:rsidRPr="00233A27">
              <w:rPr>
                <w:sz w:val="22"/>
                <w:szCs w:val="22"/>
              </w:rPr>
              <w:t>Земли населенных пунктов</w:t>
            </w:r>
          </w:p>
        </w:tc>
        <w:tc>
          <w:tcPr>
            <w:tcW w:w="759" w:type="pct"/>
            <w:noWrap/>
            <w:hideMark/>
          </w:tcPr>
          <w:p w14:paraId="3396201E" w14:textId="5084F617" w:rsidR="00842750" w:rsidRPr="00233A27" w:rsidRDefault="00842750" w:rsidP="00842750">
            <w:pPr>
              <w:rPr>
                <w:sz w:val="22"/>
                <w:szCs w:val="22"/>
              </w:rPr>
            </w:pPr>
            <w:r w:rsidRPr="00233A27">
              <w:rPr>
                <w:sz w:val="22"/>
                <w:szCs w:val="22"/>
              </w:rPr>
              <w:t xml:space="preserve">Для индивидуального жилищного строительства </w:t>
            </w:r>
          </w:p>
        </w:tc>
        <w:tc>
          <w:tcPr>
            <w:tcW w:w="759" w:type="pct"/>
          </w:tcPr>
          <w:p w14:paraId="2EA86D97" w14:textId="70B9163F" w:rsidR="00842750" w:rsidRPr="00233A27" w:rsidRDefault="00842750" w:rsidP="00842750">
            <w:pPr>
              <w:rPr>
                <w:sz w:val="22"/>
                <w:szCs w:val="22"/>
              </w:rPr>
            </w:pPr>
            <w:r w:rsidRPr="00233A27">
              <w:rPr>
                <w:sz w:val="22"/>
                <w:szCs w:val="22"/>
              </w:rPr>
              <w:t>Земли населенных пунктов</w:t>
            </w:r>
          </w:p>
        </w:tc>
        <w:tc>
          <w:tcPr>
            <w:tcW w:w="834" w:type="pct"/>
          </w:tcPr>
          <w:p w14:paraId="32B24113" w14:textId="444C52E2" w:rsidR="00842750" w:rsidRPr="00233A27" w:rsidRDefault="00842750" w:rsidP="00842750">
            <w:pPr>
              <w:rPr>
                <w:sz w:val="22"/>
                <w:szCs w:val="22"/>
              </w:rPr>
            </w:pPr>
            <w:r w:rsidRPr="00233A27">
              <w:rPr>
                <w:sz w:val="22"/>
                <w:szCs w:val="22"/>
              </w:rPr>
              <w:t xml:space="preserve">Для индивидуального жилищного строительства </w:t>
            </w:r>
          </w:p>
        </w:tc>
      </w:tr>
      <w:tr w:rsidR="00842750" w:rsidRPr="00233A27" w14:paraId="4BBA69CF" w14:textId="199952E1" w:rsidTr="006773FF">
        <w:trPr>
          <w:trHeight w:val="300"/>
        </w:trPr>
        <w:tc>
          <w:tcPr>
            <w:tcW w:w="280" w:type="pct"/>
          </w:tcPr>
          <w:p w14:paraId="562136CD"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68F693D" w14:textId="773562EE"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24</w:t>
            </w:r>
          </w:p>
        </w:tc>
        <w:tc>
          <w:tcPr>
            <w:tcW w:w="547" w:type="pct"/>
            <w:gridSpan w:val="2"/>
            <w:noWrap/>
            <w:hideMark/>
          </w:tcPr>
          <w:p w14:paraId="06C5289F" w14:textId="77777777" w:rsidR="00842750" w:rsidRPr="00233A27" w:rsidRDefault="00842750" w:rsidP="00842750">
            <w:pPr>
              <w:rPr>
                <w:sz w:val="22"/>
                <w:szCs w:val="22"/>
              </w:rPr>
            </w:pPr>
            <w:r w:rsidRPr="00233A27">
              <w:rPr>
                <w:sz w:val="22"/>
                <w:szCs w:val="22"/>
              </w:rPr>
              <w:t>1000</w:t>
            </w:r>
          </w:p>
        </w:tc>
        <w:tc>
          <w:tcPr>
            <w:tcW w:w="815" w:type="pct"/>
            <w:gridSpan w:val="2"/>
            <w:noWrap/>
            <w:hideMark/>
          </w:tcPr>
          <w:p w14:paraId="54B41EF9" w14:textId="49C37562"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D150DAD" w14:textId="0F578B30"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05F4E6D6" w14:textId="079754CB" w:rsidR="00842750" w:rsidRPr="00233A27" w:rsidRDefault="00842750" w:rsidP="00842750">
            <w:pPr>
              <w:rPr>
                <w:sz w:val="22"/>
                <w:szCs w:val="22"/>
              </w:rPr>
            </w:pPr>
            <w:r w:rsidRPr="00233A27">
              <w:rPr>
                <w:sz w:val="22"/>
                <w:szCs w:val="22"/>
              </w:rPr>
              <w:t>Земли населенных пунктов</w:t>
            </w:r>
          </w:p>
        </w:tc>
        <w:tc>
          <w:tcPr>
            <w:tcW w:w="834" w:type="pct"/>
          </w:tcPr>
          <w:p w14:paraId="271C0D29" w14:textId="3F14750E"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B8D5355" w14:textId="62D14296" w:rsidTr="006773FF">
        <w:trPr>
          <w:trHeight w:val="300"/>
        </w:trPr>
        <w:tc>
          <w:tcPr>
            <w:tcW w:w="280" w:type="pct"/>
          </w:tcPr>
          <w:p w14:paraId="61987293"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786F5FC" w14:textId="5340375B"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25</w:t>
            </w:r>
          </w:p>
        </w:tc>
        <w:tc>
          <w:tcPr>
            <w:tcW w:w="547" w:type="pct"/>
            <w:gridSpan w:val="2"/>
            <w:noWrap/>
            <w:hideMark/>
          </w:tcPr>
          <w:p w14:paraId="3F97BED5" w14:textId="77777777" w:rsidR="00842750" w:rsidRPr="00233A27" w:rsidRDefault="00842750" w:rsidP="00842750">
            <w:pPr>
              <w:rPr>
                <w:sz w:val="22"/>
                <w:szCs w:val="22"/>
              </w:rPr>
            </w:pPr>
            <w:r w:rsidRPr="00233A27">
              <w:rPr>
                <w:sz w:val="22"/>
                <w:szCs w:val="22"/>
              </w:rPr>
              <w:t>1254</w:t>
            </w:r>
          </w:p>
        </w:tc>
        <w:tc>
          <w:tcPr>
            <w:tcW w:w="815" w:type="pct"/>
            <w:gridSpan w:val="2"/>
            <w:noWrap/>
            <w:hideMark/>
          </w:tcPr>
          <w:p w14:paraId="3B80B5A4" w14:textId="4A20BCB6"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3C51A43" w14:textId="0F712C98"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33968990" w14:textId="539CA46B" w:rsidR="00842750" w:rsidRPr="00233A27" w:rsidRDefault="00842750" w:rsidP="00842750">
            <w:pPr>
              <w:rPr>
                <w:sz w:val="22"/>
                <w:szCs w:val="22"/>
              </w:rPr>
            </w:pPr>
            <w:r w:rsidRPr="00233A27">
              <w:rPr>
                <w:sz w:val="22"/>
                <w:szCs w:val="22"/>
              </w:rPr>
              <w:t>Земли населенных пунктов</w:t>
            </w:r>
          </w:p>
        </w:tc>
        <w:tc>
          <w:tcPr>
            <w:tcW w:w="834" w:type="pct"/>
          </w:tcPr>
          <w:p w14:paraId="5D041FC4" w14:textId="0EDB6278"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0B7A2CBE" w14:textId="3940F626" w:rsidTr="006773FF">
        <w:trPr>
          <w:trHeight w:val="300"/>
        </w:trPr>
        <w:tc>
          <w:tcPr>
            <w:tcW w:w="280" w:type="pct"/>
          </w:tcPr>
          <w:p w14:paraId="64222039"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544B7525" w14:textId="30706D69"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3</w:t>
            </w:r>
          </w:p>
        </w:tc>
        <w:tc>
          <w:tcPr>
            <w:tcW w:w="547" w:type="pct"/>
            <w:gridSpan w:val="2"/>
            <w:noWrap/>
            <w:hideMark/>
          </w:tcPr>
          <w:p w14:paraId="6DD9F2CA" w14:textId="77777777" w:rsidR="00842750" w:rsidRPr="00233A27" w:rsidRDefault="00842750" w:rsidP="00842750">
            <w:pPr>
              <w:rPr>
                <w:sz w:val="22"/>
                <w:szCs w:val="22"/>
              </w:rPr>
            </w:pPr>
            <w:r w:rsidRPr="00233A27">
              <w:rPr>
                <w:sz w:val="22"/>
                <w:szCs w:val="22"/>
              </w:rPr>
              <w:t>2111</w:t>
            </w:r>
          </w:p>
        </w:tc>
        <w:tc>
          <w:tcPr>
            <w:tcW w:w="815" w:type="pct"/>
            <w:gridSpan w:val="2"/>
            <w:noWrap/>
            <w:hideMark/>
          </w:tcPr>
          <w:p w14:paraId="5D44343B" w14:textId="3CE5D7AE"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C949739" w14:textId="2943E461"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6AD83806" w14:textId="3B5C914F" w:rsidR="00842750" w:rsidRPr="00233A27" w:rsidRDefault="00842750" w:rsidP="00842750">
            <w:pPr>
              <w:rPr>
                <w:sz w:val="22"/>
                <w:szCs w:val="22"/>
              </w:rPr>
            </w:pPr>
            <w:r w:rsidRPr="00233A27">
              <w:rPr>
                <w:sz w:val="22"/>
                <w:szCs w:val="22"/>
              </w:rPr>
              <w:t>Земли населенных пунктов</w:t>
            </w:r>
          </w:p>
        </w:tc>
        <w:tc>
          <w:tcPr>
            <w:tcW w:w="834" w:type="pct"/>
          </w:tcPr>
          <w:p w14:paraId="7336B570" w14:textId="115D5AE8"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04C89627" w14:textId="095EB109" w:rsidTr="006773FF">
        <w:trPr>
          <w:trHeight w:val="300"/>
        </w:trPr>
        <w:tc>
          <w:tcPr>
            <w:tcW w:w="280" w:type="pct"/>
          </w:tcPr>
          <w:p w14:paraId="4F30004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024FB3E" w14:textId="0C3B04B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35</w:t>
            </w:r>
          </w:p>
        </w:tc>
        <w:tc>
          <w:tcPr>
            <w:tcW w:w="547" w:type="pct"/>
            <w:gridSpan w:val="2"/>
            <w:noWrap/>
            <w:hideMark/>
          </w:tcPr>
          <w:p w14:paraId="45C73671" w14:textId="77777777" w:rsidR="00842750" w:rsidRPr="00233A27" w:rsidRDefault="00842750" w:rsidP="00842750">
            <w:pPr>
              <w:rPr>
                <w:sz w:val="22"/>
                <w:szCs w:val="22"/>
              </w:rPr>
            </w:pPr>
            <w:r w:rsidRPr="00233A27">
              <w:rPr>
                <w:sz w:val="22"/>
                <w:szCs w:val="22"/>
              </w:rPr>
              <w:t>1100</w:t>
            </w:r>
          </w:p>
        </w:tc>
        <w:tc>
          <w:tcPr>
            <w:tcW w:w="815" w:type="pct"/>
            <w:gridSpan w:val="2"/>
            <w:noWrap/>
            <w:hideMark/>
          </w:tcPr>
          <w:p w14:paraId="06805A61" w14:textId="2279F86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0518001A" w14:textId="6F37293D"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49BEC5EC" w14:textId="693F67E0" w:rsidR="00842750" w:rsidRPr="00233A27" w:rsidRDefault="00842750" w:rsidP="00842750">
            <w:pPr>
              <w:rPr>
                <w:sz w:val="22"/>
                <w:szCs w:val="22"/>
              </w:rPr>
            </w:pPr>
            <w:r w:rsidRPr="00233A27">
              <w:rPr>
                <w:sz w:val="22"/>
                <w:szCs w:val="22"/>
              </w:rPr>
              <w:t>Земли населенных пунктов</w:t>
            </w:r>
          </w:p>
        </w:tc>
        <w:tc>
          <w:tcPr>
            <w:tcW w:w="834" w:type="pct"/>
          </w:tcPr>
          <w:p w14:paraId="4642CD1F" w14:textId="45752A6E"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68C5B78" w14:textId="19B314D6" w:rsidTr="006773FF">
        <w:trPr>
          <w:trHeight w:val="300"/>
        </w:trPr>
        <w:tc>
          <w:tcPr>
            <w:tcW w:w="280" w:type="pct"/>
          </w:tcPr>
          <w:p w14:paraId="04DE52BE"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4218C37" w14:textId="7F874E9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36</w:t>
            </w:r>
          </w:p>
        </w:tc>
        <w:tc>
          <w:tcPr>
            <w:tcW w:w="547" w:type="pct"/>
            <w:gridSpan w:val="2"/>
            <w:noWrap/>
            <w:hideMark/>
          </w:tcPr>
          <w:p w14:paraId="460D00B5" w14:textId="77777777" w:rsidR="00842750" w:rsidRPr="00233A27" w:rsidRDefault="00842750" w:rsidP="00842750">
            <w:pPr>
              <w:rPr>
                <w:sz w:val="22"/>
                <w:szCs w:val="22"/>
              </w:rPr>
            </w:pPr>
            <w:r w:rsidRPr="00233A27">
              <w:rPr>
                <w:sz w:val="22"/>
                <w:szCs w:val="22"/>
              </w:rPr>
              <w:t>1924</w:t>
            </w:r>
          </w:p>
        </w:tc>
        <w:tc>
          <w:tcPr>
            <w:tcW w:w="815" w:type="pct"/>
            <w:gridSpan w:val="2"/>
            <w:noWrap/>
            <w:hideMark/>
          </w:tcPr>
          <w:p w14:paraId="7BE0FACA" w14:textId="5988BAC7"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01020BD3" w14:textId="560AEA63"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5F9CC375" w14:textId="4080F6F5" w:rsidR="00842750" w:rsidRPr="00233A27" w:rsidRDefault="00842750" w:rsidP="00842750">
            <w:pPr>
              <w:rPr>
                <w:sz w:val="22"/>
                <w:szCs w:val="22"/>
              </w:rPr>
            </w:pPr>
            <w:r w:rsidRPr="00233A27">
              <w:rPr>
                <w:sz w:val="22"/>
                <w:szCs w:val="22"/>
              </w:rPr>
              <w:t>Земли населенных пунктов</w:t>
            </w:r>
          </w:p>
        </w:tc>
        <w:tc>
          <w:tcPr>
            <w:tcW w:w="834" w:type="pct"/>
          </w:tcPr>
          <w:p w14:paraId="79C99B54" w14:textId="3AE9A7FC"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12D7B21" w14:textId="7F79DACD" w:rsidTr="006773FF">
        <w:trPr>
          <w:trHeight w:val="300"/>
        </w:trPr>
        <w:tc>
          <w:tcPr>
            <w:tcW w:w="280" w:type="pct"/>
          </w:tcPr>
          <w:p w14:paraId="3B4A806D"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079BD28" w14:textId="601907BB"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37</w:t>
            </w:r>
          </w:p>
        </w:tc>
        <w:tc>
          <w:tcPr>
            <w:tcW w:w="547" w:type="pct"/>
            <w:gridSpan w:val="2"/>
            <w:noWrap/>
            <w:hideMark/>
          </w:tcPr>
          <w:p w14:paraId="095AA171" w14:textId="77777777" w:rsidR="00842750" w:rsidRPr="00233A27" w:rsidRDefault="00842750" w:rsidP="00842750">
            <w:pPr>
              <w:rPr>
                <w:sz w:val="22"/>
                <w:szCs w:val="22"/>
              </w:rPr>
            </w:pPr>
            <w:r w:rsidRPr="00233A27">
              <w:rPr>
                <w:sz w:val="22"/>
                <w:szCs w:val="22"/>
              </w:rPr>
              <w:t>1141</w:t>
            </w:r>
          </w:p>
        </w:tc>
        <w:tc>
          <w:tcPr>
            <w:tcW w:w="815" w:type="pct"/>
            <w:gridSpan w:val="2"/>
            <w:noWrap/>
            <w:hideMark/>
          </w:tcPr>
          <w:p w14:paraId="74F033E7" w14:textId="47BB0D24"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E042C8A" w14:textId="4266D075"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44F7BCE8" w14:textId="2E8EF523" w:rsidR="00842750" w:rsidRPr="00233A27" w:rsidRDefault="00842750" w:rsidP="00842750">
            <w:pPr>
              <w:rPr>
                <w:sz w:val="22"/>
                <w:szCs w:val="22"/>
              </w:rPr>
            </w:pPr>
            <w:r w:rsidRPr="00233A27">
              <w:rPr>
                <w:sz w:val="22"/>
                <w:szCs w:val="22"/>
              </w:rPr>
              <w:t>Земли населенных пунктов</w:t>
            </w:r>
          </w:p>
        </w:tc>
        <w:tc>
          <w:tcPr>
            <w:tcW w:w="834" w:type="pct"/>
          </w:tcPr>
          <w:p w14:paraId="58DF5321" w14:textId="30DE4936"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54BA956" w14:textId="54ED574B" w:rsidTr="006773FF">
        <w:trPr>
          <w:trHeight w:val="300"/>
        </w:trPr>
        <w:tc>
          <w:tcPr>
            <w:tcW w:w="280" w:type="pct"/>
          </w:tcPr>
          <w:p w14:paraId="594E1ABC"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C523148" w14:textId="342DBA3A"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38</w:t>
            </w:r>
          </w:p>
        </w:tc>
        <w:tc>
          <w:tcPr>
            <w:tcW w:w="547" w:type="pct"/>
            <w:gridSpan w:val="2"/>
            <w:noWrap/>
            <w:hideMark/>
          </w:tcPr>
          <w:p w14:paraId="18395F8A" w14:textId="77777777" w:rsidR="00842750" w:rsidRPr="00233A27" w:rsidRDefault="00842750" w:rsidP="00842750">
            <w:pPr>
              <w:rPr>
                <w:sz w:val="22"/>
                <w:szCs w:val="22"/>
              </w:rPr>
            </w:pPr>
            <w:r w:rsidRPr="00233A27">
              <w:rPr>
                <w:sz w:val="22"/>
                <w:szCs w:val="22"/>
              </w:rPr>
              <w:t>1343</w:t>
            </w:r>
          </w:p>
        </w:tc>
        <w:tc>
          <w:tcPr>
            <w:tcW w:w="815" w:type="pct"/>
            <w:gridSpan w:val="2"/>
            <w:noWrap/>
            <w:hideMark/>
          </w:tcPr>
          <w:p w14:paraId="6C12F670" w14:textId="33B397BA"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2E852791" w14:textId="58A9F68B" w:rsidR="00842750" w:rsidRPr="00233A27" w:rsidRDefault="00842750" w:rsidP="00842750">
            <w:pPr>
              <w:rPr>
                <w:sz w:val="22"/>
                <w:szCs w:val="22"/>
              </w:rPr>
            </w:pPr>
            <w:r w:rsidRPr="00233A27">
              <w:rPr>
                <w:sz w:val="22"/>
                <w:szCs w:val="22"/>
              </w:rPr>
              <w:t>Для обслуживания жилого дома</w:t>
            </w:r>
          </w:p>
        </w:tc>
        <w:tc>
          <w:tcPr>
            <w:tcW w:w="759" w:type="pct"/>
          </w:tcPr>
          <w:p w14:paraId="5AE472AB" w14:textId="3D5F1B47" w:rsidR="00842750" w:rsidRPr="00233A27" w:rsidRDefault="00842750" w:rsidP="00842750">
            <w:pPr>
              <w:rPr>
                <w:sz w:val="22"/>
                <w:szCs w:val="22"/>
              </w:rPr>
            </w:pPr>
            <w:r w:rsidRPr="00233A27">
              <w:rPr>
                <w:sz w:val="22"/>
                <w:szCs w:val="22"/>
              </w:rPr>
              <w:t>Земли населенных пунктов</w:t>
            </w:r>
          </w:p>
        </w:tc>
        <w:tc>
          <w:tcPr>
            <w:tcW w:w="834" w:type="pct"/>
          </w:tcPr>
          <w:p w14:paraId="2CC5B9C3" w14:textId="5AAB6E36" w:rsidR="00842750" w:rsidRPr="00233A27" w:rsidRDefault="00842750" w:rsidP="00842750">
            <w:pPr>
              <w:rPr>
                <w:sz w:val="22"/>
                <w:szCs w:val="22"/>
              </w:rPr>
            </w:pPr>
            <w:r w:rsidRPr="00233A27">
              <w:rPr>
                <w:sz w:val="22"/>
                <w:szCs w:val="22"/>
              </w:rPr>
              <w:t>Для обслуживания жилого дома</w:t>
            </w:r>
          </w:p>
        </w:tc>
      </w:tr>
      <w:tr w:rsidR="00842750" w:rsidRPr="00233A27" w14:paraId="19DACADA" w14:textId="515725DE" w:rsidTr="006773FF">
        <w:trPr>
          <w:trHeight w:val="300"/>
        </w:trPr>
        <w:tc>
          <w:tcPr>
            <w:tcW w:w="280" w:type="pct"/>
          </w:tcPr>
          <w:p w14:paraId="405E45FC"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0C3EFE1" w14:textId="24648C12"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430</w:t>
            </w:r>
          </w:p>
        </w:tc>
        <w:tc>
          <w:tcPr>
            <w:tcW w:w="547" w:type="pct"/>
            <w:gridSpan w:val="2"/>
            <w:noWrap/>
            <w:hideMark/>
          </w:tcPr>
          <w:p w14:paraId="17D65D2A" w14:textId="77777777" w:rsidR="00842750" w:rsidRPr="00233A27" w:rsidRDefault="00842750" w:rsidP="00842750">
            <w:pPr>
              <w:rPr>
                <w:sz w:val="22"/>
                <w:szCs w:val="22"/>
              </w:rPr>
            </w:pPr>
            <w:r w:rsidRPr="00233A27">
              <w:rPr>
                <w:sz w:val="22"/>
                <w:szCs w:val="22"/>
              </w:rPr>
              <w:t>25</w:t>
            </w:r>
          </w:p>
        </w:tc>
        <w:tc>
          <w:tcPr>
            <w:tcW w:w="815" w:type="pct"/>
            <w:gridSpan w:val="2"/>
            <w:noWrap/>
            <w:hideMark/>
          </w:tcPr>
          <w:p w14:paraId="15C0D73F" w14:textId="1B143011" w:rsidR="00842750" w:rsidRPr="00233A27" w:rsidRDefault="00842750" w:rsidP="00456C08">
            <w:pPr>
              <w:rPr>
                <w:sz w:val="22"/>
                <w:szCs w:val="22"/>
              </w:rPr>
            </w:pPr>
            <w:r w:rsidRPr="00233A27">
              <w:rPr>
                <w:sz w:val="22"/>
                <w:szCs w:val="22"/>
              </w:rPr>
              <w:t>Земли населенных пунктов</w:t>
            </w:r>
          </w:p>
        </w:tc>
        <w:tc>
          <w:tcPr>
            <w:tcW w:w="759" w:type="pct"/>
            <w:noWrap/>
            <w:hideMark/>
          </w:tcPr>
          <w:p w14:paraId="220E4E33" w14:textId="315E3CC9" w:rsidR="00842750" w:rsidRPr="00233A27" w:rsidRDefault="00842750" w:rsidP="00842750">
            <w:pPr>
              <w:rPr>
                <w:sz w:val="22"/>
                <w:szCs w:val="22"/>
              </w:rPr>
            </w:pPr>
            <w:r>
              <w:rPr>
                <w:sz w:val="22"/>
                <w:szCs w:val="22"/>
              </w:rPr>
              <w:t xml:space="preserve">Коммунальное обслуживание </w:t>
            </w:r>
          </w:p>
        </w:tc>
        <w:tc>
          <w:tcPr>
            <w:tcW w:w="759" w:type="pct"/>
          </w:tcPr>
          <w:p w14:paraId="43C58DBA" w14:textId="04A64B4A" w:rsidR="00842750" w:rsidRPr="00233A27" w:rsidRDefault="00842750" w:rsidP="00842750">
            <w:pPr>
              <w:rPr>
                <w:sz w:val="22"/>
                <w:szCs w:val="22"/>
              </w:rPr>
            </w:pPr>
            <w:r w:rsidRPr="00233A27">
              <w:rPr>
                <w:sz w:val="22"/>
                <w:szCs w:val="22"/>
              </w:rPr>
              <w:t>Земли населенных пунктов</w:t>
            </w:r>
          </w:p>
        </w:tc>
        <w:tc>
          <w:tcPr>
            <w:tcW w:w="834" w:type="pct"/>
          </w:tcPr>
          <w:p w14:paraId="5DF1E6C6" w14:textId="7DB00666" w:rsidR="00842750" w:rsidRPr="00233A27" w:rsidRDefault="00842750" w:rsidP="00842750">
            <w:pPr>
              <w:rPr>
                <w:sz w:val="22"/>
                <w:szCs w:val="22"/>
              </w:rPr>
            </w:pPr>
            <w:r>
              <w:rPr>
                <w:sz w:val="22"/>
                <w:szCs w:val="22"/>
              </w:rPr>
              <w:t xml:space="preserve">Коммунальное обслуживание </w:t>
            </w:r>
          </w:p>
        </w:tc>
      </w:tr>
      <w:tr w:rsidR="00842750" w:rsidRPr="00233A27" w14:paraId="2C48D1D0" w14:textId="00CB04D9" w:rsidTr="006773FF">
        <w:trPr>
          <w:trHeight w:val="300"/>
        </w:trPr>
        <w:tc>
          <w:tcPr>
            <w:tcW w:w="280" w:type="pct"/>
          </w:tcPr>
          <w:p w14:paraId="20234239"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4A22890" w14:textId="7BAFBE4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431</w:t>
            </w:r>
          </w:p>
        </w:tc>
        <w:tc>
          <w:tcPr>
            <w:tcW w:w="547" w:type="pct"/>
            <w:gridSpan w:val="2"/>
            <w:noWrap/>
            <w:hideMark/>
          </w:tcPr>
          <w:p w14:paraId="1BFB07B0" w14:textId="77777777" w:rsidR="00842750" w:rsidRPr="00233A27" w:rsidRDefault="00842750" w:rsidP="00842750">
            <w:pPr>
              <w:rPr>
                <w:sz w:val="22"/>
                <w:szCs w:val="22"/>
              </w:rPr>
            </w:pPr>
            <w:r w:rsidRPr="00233A27">
              <w:rPr>
                <w:sz w:val="22"/>
                <w:szCs w:val="22"/>
              </w:rPr>
              <w:t>1013</w:t>
            </w:r>
          </w:p>
        </w:tc>
        <w:tc>
          <w:tcPr>
            <w:tcW w:w="815" w:type="pct"/>
            <w:gridSpan w:val="2"/>
            <w:noWrap/>
            <w:hideMark/>
          </w:tcPr>
          <w:p w14:paraId="0862A995" w14:textId="6FF4EADB"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C1066E9" w14:textId="13814D02" w:rsidR="00842750" w:rsidRPr="00233A27" w:rsidRDefault="00842750" w:rsidP="00842750">
            <w:pPr>
              <w:rPr>
                <w:sz w:val="22"/>
                <w:szCs w:val="22"/>
              </w:rPr>
            </w:pPr>
            <w:r w:rsidRPr="00233A27">
              <w:rPr>
                <w:sz w:val="22"/>
                <w:szCs w:val="22"/>
              </w:rPr>
              <w:t>Для ведения личного подсобного хозяйс</w:t>
            </w:r>
            <w:r>
              <w:rPr>
                <w:sz w:val="22"/>
                <w:szCs w:val="22"/>
              </w:rPr>
              <w:t xml:space="preserve">тва (приусадебный участок) </w:t>
            </w:r>
          </w:p>
        </w:tc>
        <w:tc>
          <w:tcPr>
            <w:tcW w:w="759" w:type="pct"/>
          </w:tcPr>
          <w:p w14:paraId="4561C586" w14:textId="7AA2F6D9" w:rsidR="00842750" w:rsidRPr="00233A27" w:rsidRDefault="00842750" w:rsidP="00842750">
            <w:pPr>
              <w:rPr>
                <w:sz w:val="22"/>
                <w:szCs w:val="22"/>
              </w:rPr>
            </w:pPr>
            <w:r w:rsidRPr="00233A27">
              <w:rPr>
                <w:sz w:val="22"/>
                <w:szCs w:val="22"/>
              </w:rPr>
              <w:t>Земли населенных пунктов</w:t>
            </w:r>
          </w:p>
        </w:tc>
        <w:tc>
          <w:tcPr>
            <w:tcW w:w="834" w:type="pct"/>
          </w:tcPr>
          <w:p w14:paraId="3D191E1C" w14:textId="64F26FC3" w:rsidR="00842750" w:rsidRPr="00233A27" w:rsidRDefault="00842750" w:rsidP="00842750">
            <w:pPr>
              <w:rPr>
                <w:sz w:val="22"/>
                <w:szCs w:val="22"/>
              </w:rPr>
            </w:pPr>
            <w:r w:rsidRPr="00233A27">
              <w:rPr>
                <w:sz w:val="22"/>
                <w:szCs w:val="22"/>
              </w:rPr>
              <w:t>Для ведения личного подсобного хозяйс</w:t>
            </w:r>
            <w:r>
              <w:rPr>
                <w:sz w:val="22"/>
                <w:szCs w:val="22"/>
              </w:rPr>
              <w:t xml:space="preserve">тва (приусадебный участок) </w:t>
            </w:r>
          </w:p>
        </w:tc>
      </w:tr>
      <w:tr w:rsidR="00842750" w:rsidRPr="00233A27" w14:paraId="68BADE3C" w14:textId="6DFF7D80" w:rsidTr="006773FF">
        <w:trPr>
          <w:trHeight w:val="300"/>
        </w:trPr>
        <w:tc>
          <w:tcPr>
            <w:tcW w:w="280" w:type="pct"/>
          </w:tcPr>
          <w:p w14:paraId="1BA4668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471A337" w14:textId="03B0406E"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433</w:t>
            </w:r>
          </w:p>
        </w:tc>
        <w:tc>
          <w:tcPr>
            <w:tcW w:w="547" w:type="pct"/>
            <w:gridSpan w:val="2"/>
            <w:noWrap/>
            <w:hideMark/>
          </w:tcPr>
          <w:p w14:paraId="468F6633" w14:textId="77777777" w:rsidR="00842750" w:rsidRPr="00233A27" w:rsidRDefault="00842750" w:rsidP="00842750">
            <w:pPr>
              <w:rPr>
                <w:sz w:val="22"/>
                <w:szCs w:val="22"/>
              </w:rPr>
            </w:pPr>
            <w:r w:rsidRPr="00233A27">
              <w:rPr>
                <w:sz w:val="22"/>
                <w:szCs w:val="22"/>
              </w:rPr>
              <w:t>1000</w:t>
            </w:r>
          </w:p>
        </w:tc>
        <w:tc>
          <w:tcPr>
            <w:tcW w:w="815" w:type="pct"/>
            <w:gridSpan w:val="2"/>
            <w:noWrap/>
            <w:hideMark/>
          </w:tcPr>
          <w:p w14:paraId="06508314" w14:textId="15D8B551"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9C153DB" w14:textId="5358A3BC" w:rsidR="00842750" w:rsidRPr="00233A27" w:rsidRDefault="00842750" w:rsidP="00842750">
            <w:pPr>
              <w:rPr>
                <w:sz w:val="22"/>
                <w:szCs w:val="22"/>
              </w:rPr>
            </w:pPr>
            <w:r>
              <w:rPr>
                <w:sz w:val="22"/>
                <w:szCs w:val="22"/>
              </w:rPr>
              <w:t>М</w:t>
            </w:r>
            <w:r w:rsidRPr="00233A27">
              <w:rPr>
                <w:sz w:val="22"/>
                <w:szCs w:val="22"/>
              </w:rPr>
              <w:t>алоэтажная многоквартирная жилая застройка</w:t>
            </w:r>
          </w:p>
        </w:tc>
        <w:tc>
          <w:tcPr>
            <w:tcW w:w="759" w:type="pct"/>
          </w:tcPr>
          <w:p w14:paraId="7EC7CA27" w14:textId="58E4E009" w:rsidR="00842750" w:rsidRPr="00233A27" w:rsidRDefault="00842750" w:rsidP="00842750">
            <w:pPr>
              <w:rPr>
                <w:sz w:val="22"/>
                <w:szCs w:val="22"/>
              </w:rPr>
            </w:pPr>
            <w:r w:rsidRPr="00233A27">
              <w:rPr>
                <w:sz w:val="22"/>
                <w:szCs w:val="22"/>
              </w:rPr>
              <w:t>Земли населенных пунктов</w:t>
            </w:r>
          </w:p>
        </w:tc>
        <w:tc>
          <w:tcPr>
            <w:tcW w:w="834" w:type="pct"/>
          </w:tcPr>
          <w:p w14:paraId="5D35D6A6" w14:textId="43B67DA8" w:rsidR="00842750" w:rsidRPr="00233A27" w:rsidRDefault="00842750" w:rsidP="00842750">
            <w:pPr>
              <w:rPr>
                <w:sz w:val="22"/>
                <w:szCs w:val="22"/>
              </w:rPr>
            </w:pPr>
            <w:r>
              <w:rPr>
                <w:sz w:val="22"/>
                <w:szCs w:val="22"/>
              </w:rPr>
              <w:t>М</w:t>
            </w:r>
            <w:r w:rsidRPr="00233A27">
              <w:rPr>
                <w:sz w:val="22"/>
                <w:szCs w:val="22"/>
              </w:rPr>
              <w:t>алоэтажная многоквартирная жилая застройка</w:t>
            </w:r>
          </w:p>
        </w:tc>
      </w:tr>
      <w:tr w:rsidR="00842750" w:rsidRPr="00233A27" w14:paraId="3ED10C9C" w14:textId="5E4F963F" w:rsidTr="006773FF">
        <w:trPr>
          <w:trHeight w:val="504"/>
        </w:trPr>
        <w:tc>
          <w:tcPr>
            <w:tcW w:w="280" w:type="pct"/>
          </w:tcPr>
          <w:p w14:paraId="020A82D4"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056867B0" w14:textId="0CFDDCC1"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44</w:t>
            </w:r>
          </w:p>
        </w:tc>
        <w:tc>
          <w:tcPr>
            <w:tcW w:w="547" w:type="pct"/>
            <w:gridSpan w:val="2"/>
            <w:noWrap/>
            <w:hideMark/>
          </w:tcPr>
          <w:p w14:paraId="115E87A2" w14:textId="77777777" w:rsidR="00842750" w:rsidRPr="00233A27" w:rsidRDefault="00842750" w:rsidP="00842750">
            <w:pPr>
              <w:rPr>
                <w:sz w:val="22"/>
                <w:szCs w:val="22"/>
              </w:rPr>
            </w:pPr>
            <w:r w:rsidRPr="00233A27">
              <w:rPr>
                <w:sz w:val="22"/>
                <w:szCs w:val="22"/>
              </w:rPr>
              <w:t>988</w:t>
            </w:r>
          </w:p>
        </w:tc>
        <w:tc>
          <w:tcPr>
            <w:tcW w:w="815" w:type="pct"/>
            <w:gridSpan w:val="2"/>
            <w:noWrap/>
            <w:hideMark/>
          </w:tcPr>
          <w:p w14:paraId="72860A45" w14:textId="0F7E45D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B44F0A8" w14:textId="249413E7"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0019C835" w14:textId="5F73A730" w:rsidR="00842750" w:rsidRPr="00233A27" w:rsidRDefault="00842750" w:rsidP="00842750">
            <w:pPr>
              <w:rPr>
                <w:sz w:val="22"/>
                <w:szCs w:val="22"/>
              </w:rPr>
            </w:pPr>
            <w:r w:rsidRPr="00233A27">
              <w:rPr>
                <w:sz w:val="22"/>
                <w:szCs w:val="22"/>
              </w:rPr>
              <w:t>Земли населенных пунктов</w:t>
            </w:r>
          </w:p>
        </w:tc>
        <w:tc>
          <w:tcPr>
            <w:tcW w:w="834" w:type="pct"/>
          </w:tcPr>
          <w:p w14:paraId="2CC2314B" w14:textId="4AFF6C80"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88FD6DF" w14:textId="7ED586CC" w:rsidTr="006773FF">
        <w:trPr>
          <w:trHeight w:val="300"/>
        </w:trPr>
        <w:tc>
          <w:tcPr>
            <w:tcW w:w="280" w:type="pct"/>
          </w:tcPr>
          <w:p w14:paraId="6BA53C3A"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5DAFAA0" w14:textId="6849A0A8"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50</w:t>
            </w:r>
          </w:p>
        </w:tc>
        <w:tc>
          <w:tcPr>
            <w:tcW w:w="547" w:type="pct"/>
            <w:gridSpan w:val="2"/>
            <w:noWrap/>
            <w:hideMark/>
          </w:tcPr>
          <w:p w14:paraId="6CCDD3AB" w14:textId="77777777" w:rsidR="00842750" w:rsidRPr="00233A27" w:rsidRDefault="00842750" w:rsidP="00842750">
            <w:pPr>
              <w:rPr>
                <w:sz w:val="22"/>
                <w:szCs w:val="22"/>
              </w:rPr>
            </w:pPr>
            <w:r w:rsidRPr="00233A27">
              <w:rPr>
                <w:sz w:val="22"/>
                <w:szCs w:val="22"/>
              </w:rPr>
              <w:t>1421</w:t>
            </w:r>
          </w:p>
        </w:tc>
        <w:tc>
          <w:tcPr>
            <w:tcW w:w="815" w:type="pct"/>
            <w:gridSpan w:val="2"/>
            <w:noWrap/>
            <w:hideMark/>
          </w:tcPr>
          <w:p w14:paraId="2F3E3797" w14:textId="3D0E9927"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00E76810" w14:textId="12844DDF"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57FD4710" w14:textId="72E1C82E" w:rsidR="00842750" w:rsidRPr="00233A27" w:rsidRDefault="00842750" w:rsidP="00842750">
            <w:pPr>
              <w:rPr>
                <w:sz w:val="22"/>
                <w:szCs w:val="22"/>
              </w:rPr>
            </w:pPr>
            <w:r w:rsidRPr="00233A27">
              <w:rPr>
                <w:sz w:val="22"/>
                <w:szCs w:val="22"/>
              </w:rPr>
              <w:t>Земли населенных пунктов</w:t>
            </w:r>
          </w:p>
        </w:tc>
        <w:tc>
          <w:tcPr>
            <w:tcW w:w="834" w:type="pct"/>
          </w:tcPr>
          <w:p w14:paraId="1379245D" w14:textId="43F23581"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3907A85D" w14:textId="4CDC35C5" w:rsidTr="006773FF">
        <w:trPr>
          <w:trHeight w:val="300"/>
        </w:trPr>
        <w:tc>
          <w:tcPr>
            <w:tcW w:w="280" w:type="pct"/>
          </w:tcPr>
          <w:p w14:paraId="6B6A1019"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44DF5B3" w14:textId="3D045CD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58</w:t>
            </w:r>
          </w:p>
        </w:tc>
        <w:tc>
          <w:tcPr>
            <w:tcW w:w="547" w:type="pct"/>
            <w:gridSpan w:val="2"/>
            <w:noWrap/>
            <w:hideMark/>
          </w:tcPr>
          <w:p w14:paraId="0DD798F7" w14:textId="77777777" w:rsidR="00842750" w:rsidRPr="00233A27" w:rsidRDefault="00842750" w:rsidP="00842750">
            <w:pPr>
              <w:rPr>
                <w:sz w:val="22"/>
                <w:szCs w:val="22"/>
              </w:rPr>
            </w:pPr>
            <w:r w:rsidRPr="00233A27">
              <w:rPr>
                <w:sz w:val="22"/>
                <w:szCs w:val="22"/>
              </w:rPr>
              <w:t>1400</w:t>
            </w:r>
          </w:p>
        </w:tc>
        <w:tc>
          <w:tcPr>
            <w:tcW w:w="815" w:type="pct"/>
            <w:gridSpan w:val="2"/>
            <w:noWrap/>
            <w:hideMark/>
          </w:tcPr>
          <w:p w14:paraId="2313F367" w14:textId="7EABD575"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F6D8EAF" w14:textId="36D77651"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3EE43F41" w14:textId="5AC9948E" w:rsidR="00842750" w:rsidRPr="00233A27" w:rsidRDefault="00842750" w:rsidP="00842750">
            <w:pPr>
              <w:rPr>
                <w:sz w:val="22"/>
                <w:szCs w:val="22"/>
              </w:rPr>
            </w:pPr>
            <w:r w:rsidRPr="00233A27">
              <w:rPr>
                <w:sz w:val="22"/>
                <w:szCs w:val="22"/>
              </w:rPr>
              <w:t>Земли населенных пунктов</w:t>
            </w:r>
          </w:p>
        </w:tc>
        <w:tc>
          <w:tcPr>
            <w:tcW w:w="834" w:type="pct"/>
          </w:tcPr>
          <w:p w14:paraId="7E37108B" w14:textId="3DFB68E2"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3B7481A3" w14:textId="06F21C9A" w:rsidTr="006773FF">
        <w:trPr>
          <w:trHeight w:val="300"/>
        </w:trPr>
        <w:tc>
          <w:tcPr>
            <w:tcW w:w="280" w:type="pct"/>
          </w:tcPr>
          <w:p w14:paraId="7DC0B62B"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52808A2" w14:textId="5EF87C2D"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63</w:t>
            </w:r>
          </w:p>
        </w:tc>
        <w:tc>
          <w:tcPr>
            <w:tcW w:w="547" w:type="pct"/>
            <w:gridSpan w:val="2"/>
            <w:noWrap/>
            <w:hideMark/>
          </w:tcPr>
          <w:p w14:paraId="5BDFF7E8" w14:textId="77777777" w:rsidR="00842750" w:rsidRPr="00233A27" w:rsidRDefault="00842750" w:rsidP="00842750">
            <w:pPr>
              <w:rPr>
                <w:sz w:val="22"/>
                <w:szCs w:val="22"/>
              </w:rPr>
            </w:pPr>
            <w:r w:rsidRPr="00233A27">
              <w:rPr>
                <w:sz w:val="22"/>
                <w:szCs w:val="22"/>
              </w:rPr>
              <w:t>1230</w:t>
            </w:r>
          </w:p>
        </w:tc>
        <w:tc>
          <w:tcPr>
            <w:tcW w:w="815" w:type="pct"/>
            <w:gridSpan w:val="2"/>
            <w:noWrap/>
            <w:hideMark/>
          </w:tcPr>
          <w:p w14:paraId="3A365CF1" w14:textId="51AF8C25"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2986556" w14:textId="5E3FE0F5"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31DD0128" w14:textId="0254F191" w:rsidR="00842750" w:rsidRPr="00233A27" w:rsidRDefault="00842750" w:rsidP="00842750">
            <w:pPr>
              <w:rPr>
                <w:sz w:val="22"/>
                <w:szCs w:val="22"/>
              </w:rPr>
            </w:pPr>
            <w:r w:rsidRPr="00233A27">
              <w:rPr>
                <w:sz w:val="22"/>
                <w:szCs w:val="22"/>
              </w:rPr>
              <w:t>Земли населенных пунктов</w:t>
            </w:r>
          </w:p>
        </w:tc>
        <w:tc>
          <w:tcPr>
            <w:tcW w:w="834" w:type="pct"/>
          </w:tcPr>
          <w:p w14:paraId="29C1D220" w14:textId="70F389D4"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6AFA2A7F" w14:textId="396AB1F1" w:rsidTr="006773FF">
        <w:trPr>
          <w:trHeight w:val="300"/>
        </w:trPr>
        <w:tc>
          <w:tcPr>
            <w:tcW w:w="280" w:type="pct"/>
          </w:tcPr>
          <w:p w14:paraId="1D202C53"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1F971D3" w14:textId="65197812"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64</w:t>
            </w:r>
          </w:p>
        </w:tc>
        <w:tc>
          <w:tcPr>
            <w:tcW w:w="547" w:type="pct"/>
            <w:gridSpan w:val="2"/>
            <w:noWrap/>
            <w:hideMark/>
          </w:tcPr>
          <w:p w14:paraId="09908EF0" w14:textId="77777777" w:rsidR="00842750" w:rsidRPr="00233A27" w:rsidRDefault="00842750" w:rsidP="00842750">
            <w:pPr>
              <w:rPr>
                <w:sz w:val="22"/>
                <w:szCs w:val="22"/>
              </w:rPr>
            </w:pPr>
            <w:r w:rsidRPr="00233A27">
              <w:rPr>
                <w:sz w:val="22"/>
                <w:szCs w:val="22"/>
              </w:rPr>
              <w:t>1998</w:t>
            </w:r>
          </w:p>
        </w:tc>
        <w:tc>
          <w:tcPr>
            <w:tcW w:w="815" w:type="pct"/>
            <w:gridSpan w:val="2"/>
            <w:noWrap/>
            <w:hideMark/>
          </w:tcPr>
          <w:p w14:paraId="09C8343B" w14:textId="225FC5C3"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08860E5" w14:textId="5F6B992F"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4CF8872A" w14:textId="0FC40352" w:rsidR="00842750" w:rsidRPr="00233A27" w:rsidRDefault="00842750" w:rsidP="00842750">
            <w:pPr>
              <w:rPr>
                <w:sz w:val="22"/>
                <w:szCs w:val="22"/>
              </w:rPr>
            </w:pPr>
            <w:r w:rsidRPr="00233A27">
              <w:rPr>
                <w:sz w:val="22"/>
                <w:szCs w:val="22"/>
              </w:rPr>
              <w:t>Земли населенных пунктов</w:t>
            </w:r>
          </w:p>
        </w:tc>
        <w:tc>
          <w:tcPr>
            <w:tcW w:w="834" w:type="pct"/>
          </w:tcPr>
          <w:p w14:paraId="19C84D3F" w14:textId="49FB8127"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5067DCE6" w14:textId="70D99CAC" w:rsidTr="006773FF">
        <w:trPr>
          <w:trHeight w:val="300"/>
        </w:trPr>
        <w:tc>
          <w:tcPr>
            <w:tcW w:w="280" w:type="pct"/>
          </w:tcPr>
          <w:p w14:paraId="21739272"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CC9D83C" w14:textId="76512133"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65</w:t>
            </w:r>
          </w:p>
        </w:tc>
        <w:tc>
          <w:tcPr>
            <w:tcW w:w="547" w:type="pct"/>
            <w:gridSpan w:val="2"/>
            <w:noWrap/>
            <w:hideMark/>
          </w:tcPr>
          <w:p w14:paraId="267947EC" w14:textId="77777777" w:rsidR="00842750" w:rsidRPr="00233A27" w:rsidRDefault="00842750" w:rsidP="00842750">
            <w:pPr>
              <w:rPr>
                <w:sz w:val="22"/>
                <w:szCs w:val="22"/>
              </w:rPr>
            </w:pPr>
            <w:r w:rsidRPr="00233A27">
              <w:rPr>
                <w:sz w:val="22"/>
                <w:szCs w:val="22"/>
              </w:rPr>
              <w:t>900</w:t>
            </w:r>
          </w:p>
        </w:tc>
        <w:tc>
          <w:tcPr>
            <w:tcW w:w="815" w:type="pct"/>
            <w:gridSpan w:val="2"/>
            <w:noWrap/>
            <w:hideMark/>
          </w:tcPr>
          <w:p w14:paraId="15C8DF36" w14:textId="6727DDE3"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627D01D" w14:textId="405D6370"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6E32EB06" w14:textId="6DC02ABE" w:rsidR="00842750" w:rsidRPr="00233A27" w:rsidRDefault="00842750" w:rsidP="00842750">
            <w:pPr>
              <w:rPr>
                <w:sz w:val="22"/>
                <w:szCs w:val="22"/>
              </w:rPr>
            </w:pPr>
            <w:r w:rsidRPr="00233A27">
              <w:rPr>
                <w:sz w:val="22"/>
                <w:szCs w:val="22"/>
              </w:rPr>
              <w:t>Земли населенных пунктов</w:t>
            </w:r>
          </w:p>
        </w:tc>
        <w:tc>
          <w:tcPr>
            <w:tcW w:w="834" w:type="pct"/>
          </w:tcPr>
          <w:p w14:paraId="5141806D" w14:textId="509687AA"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0274BA4D" w14:textId="00B7526B" w:rsidTr="006773FF">
        <w:trPr>
          <w:trHeight w:val="300"/>
        </w:trPr>
        <w:tc>
          <w:tcPr>
            <w:tcW w:w="280" w:type="pct"/>
          </w:tcPr>
          <w:p w14:paraId="697115DF"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4CB778A" w14:textId="69C5EF10"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66</w:t>
            </w:r>
          </w:p>
        </w:tc>
        <w:tc>
          <w:tcPr>
            <w:tcW w:w="547" w:type="pct"/>
            <w:gridSpan w:val="2"/>
            <w:noWrap/>
            <w:hideMark/>
          </w:tcPr>
          <w:p w14:paraId="3CB5EF41" w14:textId="77777777" w:rsidR="00842750" w:rsidRPr="00233A27" w:rsidRDefault="00842750" w:rsidP="00842750">
            <w:pPr>
              <w:rPr>
                <w:sz w:val="22"/>
                <w:szCs w:val="22"/>
              </w:rPr>
            </w:pPr>
            <w:r w:rsidRPr="00233A27">
              <w:rPr>
                <w:sz w:val="22"/>
                <w:szCs w:val="22"/>
              </w:rPr>
              <w:t>600</w:t>
            </w:r>
          </w:p>
        </w:tc>
        <w:tc>
          <w:tcPr>
            <w:tcW w:w="815" w:type="pct"/>
            <w:gridSpan w:val="2"/>
            <w:noWrap/>
            <w:hideMark/>
          </w:tcPr>
          <w:p w14:paraId="2AA86FB3" w14:textId="33941F21"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AD1ECC3" w14:textId="0F08F74C"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716F563A" w14:textId="0034B696" w:rsidR="00842750" w:rsidRPr="00233A27" w:rsidRDefault="00842750" w:rsidP="00842750">
            <w:pPr>
              <w:rPr>
                <w:sz w:val="22"/>
                <w:szCs w:val="22"/>
              </w:rPr>
            </w:pPr>
            <w:r w:rsidRPr="00233A27">
              <w:rPr>
                <w:sz w:val="22"/>
                <w:szCs w:val="22"/>
              </w:rPr>
              <w:t>Земли населенных пунктов</w:t>
            </w:r>
          </w:p>
        </w:tc>
        <w:tc>
          <w:tcPr>
            <w:tcW w:w="834" w:type="pct"/>
          </w:tcPr>
          <w:p w14:paraId="720F4850" w14:textId="39DF5E13"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764D055D" w14:textId="07172B02" w:rsidTr="006773FF">
        <w:trPr>
          <w:trHeight w:val="300"/>
        </w:trPr>
        <w:tc>
          <w:tcPr>
            <w:tcW w:w="280" w:type="pct"/>
          </w:tcPr>
          <w:p w14:paraId="4DCE464B"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F22C73B" w14:textId="3260FCC8"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68</w:t>
            </w:r>
          </w:p>
        </w:tc>
        <w:tc>
          <w:tcPr>
            <w:tcW w:w="547" w:type="pct"/>
            <w:gridSpan w:val="2"/>
            <w:noWrap/>
            <w:hideMark/>
          </w:tcPr>
          <w:p w14:paraId="244214DA" w14:textId="77777777" w:rsidR="00842750" w:rsidRPr="00233A27" w:rsidRDefault="00842750" w:rsidP="00842750">
            <w:pPr>
              <w:rPr>
                <w:sz w:val="22"/>
                <w:szCs w:val="22"/>
              </w:rPr>
            </w:pPr>
            <w:r w:rsidRPr="00233A27">
              <w:rPr>
                <w:sz w:val="22"/>
                <w:szCs w:val="22"/>
              </w:rPr>
              <w:t>1697</w:t>
            </w:r>
          </w:p>
        </w:tc>
        <w:tc>
          <w:tcPr>
            <w:tcW w:w="815" w:type="pct"/>
            <w:gridSpan w:val="2"/>
            <w:noWrap/>
            <w:hideMark/>
          </w:tcPr>
          <w:p w14:paraId="1626B0C3" w14:textId="3A74751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6557D9D7" w14:textId="2982F0F2"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13A92A53" w14:textId="014D39D7" w:rsidR="00842750" w:rsidRPr="00233A27" w:rsidRDefault="00842750" w:rsidP="00842750">
            <w:pPr>
              <w:rPr>
                <w:sz w:val="22"/>
                <w:szCs w:val="22"/>
              </w:rPr>
            </w:pPr>
            <w:r w:rsidRPr="00233A27">
              <w:rPr>
                <w:sz w:val="22"/>
                <w:szCs w:val="22"/>
              </w:rPr>
              <w:t>Земли населенных пунктов</w:t>
            </w:r>
          </w:p>
        </w:tc>
        <w:tc>
          <w:tcPr>
            <w:tcW w:w="834" w:type="pct"/>
          </w:tcPr>
          <w:p w14:paraId="35B860B2" w14:textId="4928C629"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3B9CF497" w14:textId="384DCEF8" w:rsidTr="006773FF">
        <w:trPr>
          <w:trHeight w:val="300"/>
        </w:trPr>
        <w:tc>
          <w:tcPr>
            <w:tcW w:w="280" w:type="pct"/>
          </w:tcPr>
          <w:p w14:paraId="2189E6E8"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AF07A7D" w14:textId="7D6B899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7</w:t>
            </w:r>
          </w:p>
        </w:tc>
        <w:tc>
          <w:tcPr>
            <w:tcW w:w="547" w:type="pct"/>
            <w:gridSpan w:val="2"/>
            <w:noWrap/>
            <w:hideMark/>
          </w:tcPr>
          <w:p w14:paraId="269800A7" w14:textId="33815630" w:rsidR="00842750" w:rsidRPr="00233A27" w:rsidRDefault="00842750" w:rsidP="00842750">
            <w:pPr>
              <w:rPr>
                <w:sz w:val="22"/>
                <w:szCs w:val="22"/>
              </w:rPr>
            </w:pPr>
            <w:r>
              <w:rPr>
                <w:sz w:val="22"/>
                <w:szCs w:val="22"/>
              </w:rPr>
              <w:t>847,</w:t>
            </w:r>
            <w:r w:rsidRPr="00233A27">
              <w:rPr>
                <w:sz w:val="22"/>
                <w:szCs w:val="22"/>
              </w:rPr>
              <w:t>71</w:t>
            </w:r>
          </w:p>
        </w:tc>
        <w:tc>
          <w:tcPr>
            <w:tcW w:w="815" w:type="pct"/>
            <w:gridSpan w:val="2"/>
            <w:noWrap/>
            <w:hideMark/>
          </w:tcPr>
          <w:p w14:paraId="305DC815" w14:textId="14966D1B"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8D19710" w14:textId="78B6F334"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5A9428E8" w14:textId="0AB09A11" w:rsidR="00842750" w:rsidRPr="00233A27" w:rsidRDefault="00842750" w:rsidP="00842750">
            <w:pPr>
              <w:rPr>
                <w:sz w:val="22"/>
                <w:szCs w:val="22"/>
              </w:rPr>
            </w:pPr>
            <w:r w:rsidRPr="00233A27">
              <w:rPr>
                <w:sz w:val="22"/>
                <w:szCs w:val="22"/>
              </w:rPr>
              <w:t>Земли населенных пунктов</w:t>
            </w:r>
          </w:p>
        </w:tc>
        <w:tc>
          <w:tcPr>
            <w:tcW w:w="834" w:type="pct"/>
          </w:tcPr>
          <w:p w14:paraId="4350D10B" w14:textId="3C46E2C5"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536AE3F6" w14:textId="1F8256CC" w:rsidTr="006773FF">
        <w:trPr>
          <w:trHeight w:val="300"/>
        </w:trPr>
        <w:tc>
          <w:tcPr>
            <w:tcW w:w="280" w:type="pct"/>
          </w:tcPr>
          <w:p w14:paraId="4844D132"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72BAA489" w14:textId="426C1A96"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75</w:t>
            </w:r>
          </w:p>
        </w:tc>
        <w:tc>
          <w:tcPr>
            <w:tcW w:w="547" w:type="pct"/>
            <w:gridSpan w:val="2"/>
            <w:noWrap/>
            <w:hideMark/>
          </w:tcPr>
          <w:p w14:paraId="7D4711DA" w14:textId="77777777" w:rsidR="00842750" w:rsidRPr="00233A27" w:rsidRDefault="00842750" w:rsidP="00842750">
            <w:pPr>
              <w:rPr>
                <w:sz w:val="22"/>
                <w:szCs w:val="22"/>
              </w:rPr>
            </w:pPr>
            <w:r w:rsidRPr="00233A27">
              <w:rPr>
                <w:sz w:val="22"/>
                <w:szCs w:val="22"/>
              </w:rPr>
              <w:t>2298</w:t>
            </w:r>
          </w:p>
        </w:tc>
        <w:tc>
          <w:tcPr>
            <w:tcW w:w="815" w:type="pct"/>
            <w:gridSpan w:val="2"/>
            <w:noWrap/>
            <w:hideMark/>
          </w:tcPr>
          <w:p w14:paraId="2A84E297" w14:textId="2EDFE80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46F58137" w14:textId="550DD36D" w:rsidR="00842750" w:rsidRPr="00233A27" w:rsidRDefault="00842750" w:rsidP="00842750">
            <w:pPr>
              <w:rPr>
                <w:sz w:val="22"/>
                <w:szCs w:val="22"/>
              </w:rPr>
            </w:pPr>
            <w:r w:rsidRPr="00233A27">
              <w:rPr>
                <w:sz w:val="22"/>
                <w:szCs w:val="22"/>
              </w:rPr>
              <w:t xml:space="preserve">Для ведения личного </w:t>
            </w:r>
            <w:r w:rsidRPr="00233A27">
              <w:rPr>
                <w:sz w:val="22"/>
                <w:szCs w:val="22"/>
              </w:rPr>
              <w:lastRenderedPageBreak/>
              <w:t>подсобного хозяйства</w:t>
            </w:r>
          </w:p>
        </w:tc>
        <w:tc>
          <w:tcPr>
            <w:tcW w:w="759" w:type="pct"/>
          </w:tcPr>
          <w:p w14:paraId="65B898E7" w14:textId="34133F6D" w:rsidR="00842750" w:rsidRPr="00233A27" w:rsidRDefault="00842750" w:rsidP="00842750">
            <w:pPr>
              <w:rPr>
                <w:sz w:val="22"/>
                <w:szCs w:val="22"/>
              </w:rPr>
            </w:pPr>
            <w:r w:rsidRPr="00233A27">
              <w:rPr>
                <w:sz w:val="22"/>
                <w:szCs w:val="22"/>
              </w:rPr>
              <w:lastRenderedPageBreak/>
              <w:t>Земли населенных пунктов</w:t>
            </w:r>
          </w:p>
        </w:tc>
        <w:tc>
          <w:tcPr>
            <w:tcW w:w="834" w:type="pct"/>
          </w:tcPr>
          <w:p w14:paraId="0A905978" w14:textId="06766B2C" w:rsidR="00842750" w:rsidRPr="00233A27" w:rsidRDefault="00842750" w:rsidP="00842750">
            <w:pPr>
              <w:rPr>
                <w:sz w:val="22"/>
                <w:szCs w:val="22"/>
              </w:rPr>
            </w:pPr>
            <w:r w:rsidRPr="00233A27">
              <w:rPr>
                <w:sz w:val="22"/>
                <w:szCs w:val="22"/>
              </w:rPr>
              <w:t xml:space="preserve">Для ведения личного </w:t>
            </w:r>
            <w:r w:rsidRPr="00233A27">
              <w:rPr>
                <w:sz w:val="22"/>
                <w:szCs w:val="22"/>
              </w:rPr>
              <w:lastRenderedPageBreak/>
              <w:t>подсобного хозяйства</w:t>
            </w:r>
          </w:p>
        </w:tc>
      </w:tr>
      <w:tr w:rsidR="00842750" w:rsidRPr="00233A27" w14:paraId="140CAE01" w14:textId="6228C203" w:rsidTr="006773FF">
        <w:trPr>
          <w:trHeight w:val="300"/>
        </w:trPr>
        <w:tc>
          <w:tcPr>
            <w:tcW w:w="280" w:type="pct"/>
          </w:tcPr>
          <w:p w14:paraId="728E00C1"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258BE5C" w14:textId="131A49CD"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82</w:t>
            </w:r>
          </w:p>
        </w:tc>
        <w:tc>
          <w:tcPr>
            <w:tcW w:w="547" w:type="pct"/>
            <w:gridSpan w:val="2"/>
            <w:noWrap/>
            <w:hideMark/>
          </w:tcPr>
          <w:p w14:paraId="418B9614" w14:textId="77777777" w:rsidR="00842750" w:rsidRPr="00233A27" w:rsidRDefault="00842750" w:rsidP="00842750">
            <w:pPr>
              <w:rPr>
                <w:sz w:val="22"/>
                <w:szCs w:val="22"/>
              </w:rPr>
            </w:pPr>
            <w:r w:rsidRPr="00233A27">
              <w:rPr>
                <w:sz w:val="22"/>
                <w:szCs w:val="22"/>
              </w:rPr>
              <w:t>529</w:t>
            </w:r>
          </w:p>
        </w:tc>
        <w:tc>
          <w:tcPr>
            <w:tcW w:w="815" w:type="pct"/>
            <w:gridSpan w:val="2"/>
            <w:noWrap/>
            <w:hideMark/>
          </w:tcPr>
          <w:p w14:paraId="2309621F" w14:textId="3259439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A060578" w14:textId="455DAA26"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1AF66088" w14:textId="61750F10" w:rsidR="00842750" w:rsidRPr="00233A27" w:rsidRDefault="00842750" w:rsidP="00842750">
            <w:pPr>
              <w:rPr>
                <w:sz w:val="22"/>
                <w:szCs w:val="22"/>
              </w:rPr>
            </w:pPr>
            <w:r w:rsidRPr="00233A27">
              <w:rPr>
                <w:sz w:val="22"/>
                <w:szCs w:val="22"/>
              </w:rPr>
              <w:t>Земли населенных пунктов</w:t>
            </w:r>
          </w:p>
        </w:tc>
        <w:tc>
          <w:tcPr>
            <w:tcW w:w="834" w:type="pct"/>
          </w:tcPr>
          <w:p w14:paraId="477EF51B" w14:textId="07FA3507"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632448AF" w14:textId="46334E7E" w:rsidTr="006773FF">
        <w:trPr>
          <w:trHeight w:val="300"/>
        </w:trPr>
        <w:tc>
          <w:tcPr>
            <w:tcW w:w="280" w:type="pct"/>
          </w:tcPr>
          <w:p w14:paraId="7A8069AB"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443BF3FC" w14:textId="4CBFF0A9"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90</w:t>
            </w:r>
          </w:p>
        </w:tc>
        <w:tc>
          <w:tcPr>
            <w:tcW w:w="547" w:type="pct"/>
            <w:gridSpan w:val="2"/>
            <w:noWrap/>
            <w:hideMark/>
          </w:tcPr>
          <w:p w14:paraId="4B0BD83F" w14:textId="5E369EF3" w:rsidR="00842750" w:rsidRPr="00233A27" w:rsidRDefault="00842750" w:rsidP="00842750">
            <w:pPr>
              <w:rPr>
                <w:sz w:val="22"/>
                <w:szCs w:val="22"/>
              </w:rPr>
            </w:pPr>
            <w:r>
              <w:rPr>
                <w:sz w:val="22"/>
                <w:szCs w:val="22"/>
              </w:rPr>
              <w:t>282,</w:t>
            </w:r>
            <w:r w:rsidRPr="00233A27">
              <w:rPr>
                <w:sz w:val="22"/>
                <w:szCs w:val="22"/>
              </w:rPr>
              <w:t>11</w:t>
            </w:r>
          </w:p>
        </w:tc>
        <w:tc>
          <w:tcPr>
            <w:tcW w:w="815" w:type="pct"/>
            <w:gridSpan w:val="2"/>
            <w:noWrap/>
            <w:hideMark/>
          </w:tcPr>
          <w:p w14:paraId="2073D097" w14:textId="225FFDD5"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615F352" w14:textId="3D5E9049" w:rsidR="00842750" w:rsidRPr="00233A27" w:rsidRDefault="00842750" w:rsidP="00842750">
            <w:pPr>
              <w:rPr>
                <w:sz w:val="22"/>
                <w:szCs w:val="22"/>
              </w:rPr>
            </w:pPr>
            <w:r w:rsidRPr="00233A27">
              <w:rPr>
                <w:sz w:val="22"/>
                <w:szCs w:val="22"/>
              </w:rPr>
              <w:t>Для обслуживания здания магазина</w:t>
            </w:r>
          </w:p>
        </w:tc>
        <w:tc>
          <w:tcPr>
            <w:tcW w:w="759" w:type="pct"/>
          </w:tcPr>
          <w:p w14:paraId="0ED59B47" w14:textId="62CFCA2D" w:rsidR="00842750" w:rsidRPr="00233A27" w:rsidRDefault="00842750" w:rsidP="00842750">
            <w:pPr>
              <w:rPr>
                <w:sz w:val="22"/>
                <w:szCs w:val="22"/>
              </w:rPr>
            </w:pPr>
            <w:r w:rsidRPr="00233A27">
              <w:rPr>
                <w:sz w:val="22"/>
                <w:szCs w:val="22"/>
              </w:rPr>
              <w:t>Земли населенных пунктов</w:t>
            </w:r>
          </w:p>
        </w:tc>
        <w:tc>
          <w:tcPr>
            <w:tcW w:w="834" w:type="pct"/>
          </w:tcPr>
          <w:p w14:paraId="1D31E4D2" w14:textId="24D1104E" w:rsidR="00842750" w:rsidRPr="00233A27" w:rsidRDefault="00842750" w:rsidP="00842750">
            <w:pPr>
              <w:rPr>
                <w:sz w:val="22"/>
                <w:szCs w:val="22"/>
              </w:rPr>
            </w:pPr>
            <w:r w:rsidRPr="00233A27">
              <w:rPr>
                <w:sz w:val="22"/>
                <w:szCs w:val="22"/>
              </w:rPr>
              <w:t>Для обслуживания здания магазина</w:t>
            </w:r>
          </w:p>
        </w:tc>
      </w:tr>
      <w:tr w:rsidR="00842750" w:rsidRPr="00233A27" w14:paraId="15623870" w14:textId="75B672D9" w:rsidTr="006773FF">
        <w:trPr>
          <w:trHeight w:val="300"/>
        </w:trPr>
        <w:tc>
          <w:tcPr>
            <w:tcW w:w="280" w:type="pct"/>
          </w:tcPr>
          <w:p w14:paraId="06DFB6D6"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20AAC1D1" w14:textId="2B62C301"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91</w:t>
            </w:r>
          </w:p>
        </w:tc>
        <w:tc>
          <w:tcPr>
            <w:tcW w:w="547" w:type="pct"/>
            <w:gridSpan w:val="2"/>
            <w:noWrap/>
            <w:hideMark/>
          </w:tcPr>
          <w:p w14:paraId="51DA2CE5" w14:textId="77777777" w:rsidR="00842750" w:rsidRPr="00233A27" w:rsidRDefault="00842750" w:rsidP="00842750">
            <w:pPr>
              <w:rPr>
                <w:sz w:val="22"/>
                <w:szCs w:val="22"/>
              </w:rPr>
            </w:pPr>
            <w:r w:rsidRPr="00233A27">
              <w:rPr>
                <w:sz w:val="22"/>
                <w:szCs w:val="22"/>
              </w:rPr>
              <w:t>18</w:t>
            </w:r>
          </w:p>
        </w:tc>
        <w:tc>
          <w:tcPr>
            <w:tcW w:w="815" w:type="pct"/>
            <w:gridSpan w:val="2"/>
            <w:noWrap/>
            <w:hideMark/>
          </w:tcPr>
          <w:p w14:paraId="39F91FFD" w14:textId="679B0C00"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254CFBBD" w14:textId="1F779ECF" w:rsidR="00842750" w:rsidRPr="00233A27" w:rsidRDefault="00842750" w:rsidP="00842750">
            <w:pPr>
              <w:rPr>
                <w:sz w:val="22"/>
                <w:szCs w:val="22"/>
              </w:rPr>
            </w:pPr>
            <w:r w:rsidRPr="00233A27">
              <w:rPr>
                <w:sz w:val="22"/>
                <w:szCs w:val="22"/>
              </w:rPr>
              <w:t>Для размещения и использования по назначению объектов энергетики</w:t>
            </w:r>
          </w:p>
        </w:tc>
        <w:tc>
          <w:tcPr>
            <w:tcW w:w="759" w:type="pct"/>
          </w:tcPr>
          <w:p w14:paraId="68E36840" w14:textId="588C19BB" w:rsidR="00842750" w:rsidRPr="00233A27" w:rsidRDefault="00842750" w:rsidP="00842750">
            <w:pPr>
              <w:rPr>
                <w:sz w:val="22"/>
                <w:szCs w:val="22"/>
              </w:rPr>
            </w:pPr>
            <w:r w:rsidRPr="00233A27">
              <w:rPr>
                <w:sz w:val="22"/>
                <w:szCs w:val="22"/>
              </w:rPr>
              <w:t>Земли населенных пунктов</w:t>
            </w:r>
          </w:p>
        </w:tc>
        <w:tc>
          <w:tcPr>
            <w:tcW w:w="834" w:type="pct"/>
          </w:tcPr>
          <w:p w14:paraId="6890376C" w14:textId="036B541C" w:rsidR="00842750" w:rsidRPr="00233A27" w:rsidRDefault="00842750" w:rsidP="00842750">
            <w:pPr>
              <w:rPr>
                <w:sz w:val="22"/>
                <w:szCs w:val="22"/>
              </w:rPr>
            </w:pPr>
            <w:r w:rsidRPr="00233A27">
              <w:rPr>
                <w:sz w:val="22"/>
                <w:szCs w:val="22"/>
              </w:rPr>
              <w:t>Для размещения и использования по назначению объектов энергетики</w:t>
            </w:r>
          </w:p>
        </w:tc>
      </w:tr>
      <w:tr w:rsidR="00842750" w:rsidRPr="00233A27" w14:paraId="37A2FFAA" w14:textId="4393A658" w:rsidTr="006773FF">
        <w:trPr>
          <w:trHeight w:val="300"/>
        </w:trPr>
        <w:tc>
          <w:tcPr>
            <w:tcW w:w="280" w:type="pct"/>
          </w:tcPr>
          <w:p w14:paraId="7A6F37EF"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9624F8B" w14:textId="4F75EF6E"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92</w:t>
            </w:r>
          </w:p>
        </w:tc>
        <w:tc>
          <w:tcPr>
            <w:tcW w:w="547" w:type="pct"/>
            <w:gridSpan w:val="2"/>
            <w:noWrap/>
            <w:hideMark/>
          </w:tcPr>
          <w:p w14:paraId="7B926647" w14:textId="77777777" w:rsidR="00842750" w:rsidRPr="00233A27" w:rsidRDefault="00842750" w:rsidP="00842750">
            <w:pPr>
              <w:rPr>
                <w:sz w:val="22"/>
                <w:szCs w:val="22"/>
              </w:rPr>
            </w:pPr>
            <w:r w:rsidRPr="00233A27">
              <w:rPr>
                <w:sz w:val="22"/>
                <w:szCs w:val="22"/>
              </w:rPr>
              <w:t>1150</w:t>
            </w:r>
          </w:p>
        </w:tc>
        <w:tc>
          <w:tcPr>
            <w:tcW w:w="815" w:type="pct"/>
            <w:gridSpan w:val="2"/>
            <w:noWrap/>
            <w:hideMark/>
          </w:tcPr>
          <w:p w14:paraId="3A6AA961" w14:textId="6095C5B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28F0C42F" w14:textId="7B128D3C" w:rsidR="00842750" w:rsidRPr="00233A27" w:rsidRDefault="00842750" w:rsidP="00842750">
            <w:pPr>
              <w:rPr>
                <w:sz w:val="22"/>
                <w:szCs w:val="22"/>
              </w:rPr>
            </w:pPr>
            <w:r w:rsidRPr="00233A27">
              <w:rPr>
                <w:sz w:val="22"/>
                <w:szCs w:val="22"/>
              </w:rPr>
              <w:t>Для ведения личного подсобного хозяйства</w:t>
            </w:r>
          </w:p>
        </w:tc>
        <w:tc>
          <w:tcPr>
            <w:tcW w:w="759" w:type="pct"/>
          </w:tcPr>
          <w:p w14:paraId="22D279A9" w14:textId="11C3FEAB" w:rsidR="00842750" w:rsidRPr="00233A27" w:rsidRDefault="00842750" w:rsidP="00842750">
            <w:pPr>
              <w:rPr>
                <w:sz w:val="22"/>
                <w:szCs w:val="22"/>
              </w:rPr>
            </w:pPr>
            <w:r w:rsidRPr="00233A27">
              <w:rPr>
                <w:sz w:val="22"/>
                <w:szCs w:val="22"/>
              </w:rPr>
              <w:t>Земли населенных пунктов</w:t>
            </w:r>
          </w:p>
        </w:tc>
        <w:tc>
          <w:tcPr>
            <w:tcW w:w="834" w:type="pct"/>
          </w:tcPr>
          <w:p w14:paraId="60D34709" w14:textId="47866C7F" w:rsidR="00842750" w:rsidRPr="00233A27" w:rsidRDefault="00842750" w:rsidP="00842750">
            <w:pPr>
              <w:rPr>
                <w:sz w:val="22"/>
                <w:szCs w:val="22"/>
              </w:rPr>
            </w:pPr>
            <w:r w:rsidRPr="00233A27">
              <w:rPr>
                <w:sz w:val="22"/>
                <w:szCs w:val="22"/>
              </w:rPr>
              <w:t>Для ведения личного подсобного хозяйства</w:t>
            </w:r>
          </w:p>
        </w:tc>
      </w:tr>
      <w:tr w:rsidR="00842750" w:rsidRPr="00233A27" w14:paraId="40B0AB05" w14:textId="3803C48D" w:rsidTr="006773FF">
        <w:trPr>
          <w:trHeight w:val="300"/>
        </w:trPr>
        <w:tc>
          <w:tcPr>
            <w:tcW w:w="280" w:type="pct"/>
          </w:tcPr>
          <w:p w14:paraId="7DBD7CBE"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6C2C7972" w14:textId="17C1B806"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94</w:t>
            </w:r>
          </w:p>
        </w:tc>
        <w:tc>
          <w:tcPr>
            <w:tcW w:w="547" w:type="pct"/>
            <w:gridSpan w:val="2"/>
            <w:noWrap/>
            <w:hideMark/>
          </w:tcPr>
          <w:p w14:paraId="013BF3D8" w14:textId="77777777" w:rsidR="00842750" w:rsidRPr="00233A27" w:rsidRDefault="00842750" w:rsidP="00842750">
            <w:pPr>
              <w:rPr>
                <w:sz w:val="22"/>
                <w:szCs w:val="22"/>
              </w:rPr>
            </w:pPr>
            <w:r w:rsidRPr="00233A27">
              <w:rPr>
                <w:sz w:val="22"/>
                <w:szCs w:val="22"/>
              </w:rPr>
              <w:t>50</w:t>
            </w:r>
          </w:p>
        </w:tc>
        <w:tc>
          <w:tcPr>
            <w:tcW w:w="815" w:type="pct"/>
            <w:gridSpan w:val="2"/>
            <w:noWrap/>
            <w:hideMark/>
          </w:tcPr>
          <w:p w14:paraId="74065F63" w14:textId="3B2B9AF9"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33864277" w14:textId="7A67422F" w:rsidR="00842750" w:rsidRPr="00233A27" w:rsidRDefault="00842750" w:rsidP="00842750">
            <w:pPr>
              <w:rPr>
                <w:sz w:val="22"/>
                <w:szCs w:val="22"/>
              </w:rPr>
            </w:pPr>
            <w:r>
              <w:rPr>
                <w:sz w:val="22"/>
                <w:szCs w:val="22"/>
              </w:rPr>
              <w:t>Д</w:t>
            </w:r>
            <w:r w:rsidRPr="00233A27">
              <w:rPr>
                <w:sz w:val="22"/>
                <w:szCs w:val="22"/>
              </w:rPr>
              <w:t>ля размещения и использования по назначению объектов энергетики</w:t>
            </w:r>
          </w:p>
        </w:tc>
        <w:tc>
          <w:tcPr>
            <w:tcW w:w="759" w:type="pct"/>
          </w:tcPr>
          <w:p w14:paraId="207DD468" w14:textId="270D9088" w:rsidR="00842750" w:rsidRPr="00233A27" w:rsidRDefault="00842750" w:rsidP="00842750">
            <w:pPr>
              <w:rPr>
                <w:sz w:val="22"/>
                <w:szCs w:val="22"/>
              </w:rPr>
            </w:pPr>
            <w:r w:rsidRPr="00233A27">
              <w:rPr>
                <w:sz w:val="22"/>
                <w:szCs w:val="22"/>
              </w:rPr>
              <w:t>Земли населенных пунктов</w:t>
            </w:r>
          </w:p>
        </w:tc>
        <w:tc>
          <w:tcPr>
            <w:tcW w:w="834" w:type="pct"/>
          </w:tcPr>
          <w:p w14:paraId="079D2CE1" w14:textId="0AFD1211" w:rsidR="00842750" w:rsidRPr="00233A27" w:rsidRDefault="00842750" w:rsidP="00842750">
            <w:pPr>
              <w:rPr>
                <w:sz w:val="22"/>
                <w:szCs w:val="22"/>
              </w:rPr>
            </w:pPr>
            <w:r>
              <w:rPr>
                <w:sz w:val="22"/>
                <w:szCs w:val="22"/>
              </w:rPr>
              <w:t>Д</w:t>
            </w:r>
            <w:r w:rsidRPr="00233A27">
              <w:rPr>
                <w:sz w:val="22"/>
                <w:szCs w:val="22"/>
              </w:rPr>
              <w:t>ля размещения и использования по назначению объектов энергетики</w:t>
            </w:r>
          </w:p>
        </w:tc>
      </w:tr>
      <w:tr w:rsidR="00842750" w:rsidRPr="00233A27" w14:paraId="34E7AF05" w14:textId="3724E317" w:rsidTr="006773FF">
        <w:trPr>
          <w:trHeight w:val="300"/>
        </w:trPr>
        <w:tc>
          <w:tcPr>
            <w:tcW w:w="280" w:type="pct"/>
          </w:tcPr>
          <w:p w14:paraId="41890999"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EF0572A" w14:textId="69677890"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95</w:t>
            </w:r>
          </w:p>
        </w:tc>
        <w:tc>
          <w:tcPr>
            <w:tcW w:w="547" w:type="pct"/>
            <w:gridSpan w:val="2"/>
            <w:noWrap/>
            <w:hideMark/>
          </w:tcPr>
          <w:p w14:paraId="254CBE3A" w14:textId="77777777" w:rsidR="00842750" w:rsidRPr="00233A27" w:rsidRDefault="00842750" w:rsidP="00842750">
            <w:pPr>
              <w:rPr>
                <w:sz w:val="22"/>
                <w:szCs w:val="22"/>
              </w:rPr>
            </w:pPr>
            <w:r w:rsidRPr="00233A27">
              <w:rPr>
                <w:sz w:val="22"/>
                <w:szCs w:val="22"/>
              </w:rPr>
              <w:t>272</w:t>
            </w:r>
          </w:p>
        </w:tc>
        <w:tc>
          <w:tcPr>
            <w:tcW w:w="815" w:type="pct"/>
            <w:gridSpan w:val="2"/>
            <w:noWrap/>
            <w:hideMark/>
          </w:tcPr>
          <w:p w14:paraId="0C2A73FE" w14:textId="7E4FF7A9"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53B07E3C" w14:textId="291B2305" w:rsidR="00842750" w:rsidRPr="00233A27" w:rsidRDefault="00842750" w:rsidP="00842750">
            <w:pPr>
              <w:rPr>
                <w:sz w:val="22"/>
                <w:szCs w:val="22"/>
              </w:rPr>
            </w:pPr>
            <w:r w:rsidRPr="00233A27">
              <w:rPr>
                <w:sz w:val="22"/>
                <w:szCs w:val="22"/>
              </w:rPr>
              <w:t>Для обслуживания здания ФАП</w:t>
            </w:r>
          </w:p>
        </w:tc>
        <w:tc>
          <w:tcPr>
            <w:tcW w:w="759" w:type="pct"/>
          </w:tcPr>
          <w:p w14:paraId="3F42C374" w14:textId="4E6E83E7" w:rsidR="00842750" w:rsidRPr="00233A27" w:rsidRDefault="00842750" w:rsidP="00842750">
            <w:pPr>
              <w:rPr>
                <w:sz w:val="22"/>
                <w:szCs w:val="22"/>
              </w:rPr>
            </w:pPr>
            <w:r w:rsidRPr="00233A27">
              <w:rPr>
                <w:sz w:val="22"/>
                <w:szCs w:val="22"/>
              </w:rPr>
              <w:t>Земли населенных пунктов</w:t>
            </w:r>
          </w:p>
        </w:tc>
        <w:tc>
          <w:tcPr>
            <w:tcW w:w="834" w:type="pct"/>
          </w:tcPr>
          <w:p w14:paraId="364A3F91" w14:textId="29AAC60F" w:rsidR="00842750" w:rsidRPr="00233A27" w:rsidRDefault="00842750" w:rsidP="00842750">
            <w:pPr>
              <w:rPr>
                <w:sz w:val="22"/>
                <w:szCs w:val="22"/>
              </w:rPr>
            </w:pPr>
            <w:r w:rsidRPr="00233A27">
              <w:rPr>
                <w:sz w:val="22"/>
                <w:szCs w:val="22"/>
              </w:rPr>
              <w:t>Для обслуживания здания ФАП</w:t>
            </w:r>
          </w:p>
        </w:tc>
      </w:tr>
      <w:tr w:rsidR="00842750" w:rsidRPr="00233A27" w14:paraId="5B0300FF" w14:textId="096EAB40" w:rsidTr="006773FF">
        <w:trPr>
          <w:trHeight w:val="300"/>
        </w:trPr>
        <w:tc>
          <w:tcPr>
            <w:tcW w:w="280" w:type="pct"/>
          </w:tcPr>
          <w:p w14:paraId="1EB53378"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1A7D9F7E" w14:textId="414211E4"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97</w:t>
            </w:r>
          </w:p>
        </w:tc>
        <w:tc>
          <w:tcPr>
            <w:tcW w:w="547" w:type="pct"/>
            <w:gridSpan w:val="2"/>
            <w:noWrap/>
            <w:hideMark/>
          </w:tcPr>
          <w:p w14:paraId="605C56D3" w14:textId="77777777" w:rsidR="00842750" w:rsidRPr="00233A27" w:rsidRDefault="00842750" w:rsidP="00842750">
            <w:pPr>
              <w:rPr>
                <w:sz w:val="22"/>
                <w:szCs w:val="22"/>
              </w:rPr>
            </w:pPr>
            <w:r w:rsidRPr="00233A27">
              <w:rPr>
                <w:sz w:val="22"/>
                <w:szCs w:val="22"/>
              </w:rPr>
              <w:t>523</w:t>
            </w:r>
          </w:p>
        </w:tc>
        <w:tc>
          <w:tcPr>
            <w:tcW w:w="815" w:type="pct"/>
            <w:gridSpan w:val="2"/>
            <w:noWrap/>
            <w:hideMark/>
          </w:tcPr>
          <w:p w14:paraId="517BC361" w14:textId="5F09392D"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4033B34" w14:textId="520BAE75"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64F2F19C" w14:textId="00C70E3D" w:rsidR="00842750" w:rsidRPr="00233A27" w:rsidRDefault="00842750" w:rsidP="00842750">
            <w:pPr>
              <w:rPr>
                <w:sz w:val="22"/>
                <w:szCs w:val="22"/>
              </w:rPr>
            </w:pPr>
            <w:r w:rsidRPr="00233A27">
              <w:rPr>
                <w:sz w:val="22"/>
                <w:szCs w:val="22"/>
              </w:rPr>
              <w:t>Земли населенных пунктов</w:t>
            </w:r>
          </w:p>
        </w:tc>
        <w:tc>
          <w:tcPr>
            <w:tcW w:w="834" w:type="pct"/>
          </w:tcPr>
          <w:p w14:paraId="0ADE4FF9" w14:textId="177CE38D"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842750" w:rsidRPr="00233A27" w14:paraId="210B3EE5" w14:textId="6CCBD78F" w:rsidTr="006773FF">
        <w:trPr>
          <w:trHeight w:val="300"/>
        </w:trPr>
        <w:tc>
          <w:tcPr>
            <w:tcW w:w="280" w:type="pct"/>
          </w:tcPr>
          <w:p w14:paraId="73F2B882" w14:textId="77777777" w:rsidR="00842750" w:rsidRPr="00331B37" w:rsidRDefault="00842750" w:rsidP="00214D35">
            <w:pPr>
              <w:pStyle w:val="afff1"/>
              <w:numPr>
                <w:ilvl w:val="0"/>
                <w:numId w:val="17"/>
              </w:numPr>
              <w:ind w:left="0" w:firstLine="0"/>
              <w:jc w:val="center"/>
              <w:rPr>
                <w:sz w:val="22"/>
                <w:szCs w:val="22"/>
              </w:rPr>
            </w:pPr>
          </w:p>
        </w:tc>
        <w:tc>
          <w:tcPr>
            <w:tcW w:w="1006" w:type="pct"/>
            <w:noWrap/>
            <w:hideMark/>
          </w:tcPr>
          <w:p w14:paraId="3F91B108" w14:textId="28843BB1" w:rsidR="00842750" w:rsidRPr="00233A27" w:rsidRDefault="00842750" w:rsidP="00842750">
            <w:pPr>
              <w:rPr>
                <w:sz w:val="22"/>
                <w:szCs w:val="22"/>
              </w:rPr>
            </w:pPr>
            <w:r w:rsidRPr="00233A27">
              <w:rPr>
                <w:sz w:val="22"/>
                <w:szCs w:val="22"/>
              </w:rPr>
              <w:t>54:28:041701</w:t>
            </w:r>
            <w:r>
              <w:rPr>
                <w:sz w:val="22"/>
                <w:szCs w:val="22"/>
              </w:rPr>
              <w:t>:</w:t>
            </w:r>
            <w:r w:rsidRPr="00233A27">
              <w:rPr>
                <w:sz w:val="22"/>
                <w:szCs w:val="22"/>
              </w:rPr>
              <w:t>99</w:t>
            </w:r>
          </w:p>
        </w:tc>
        <w:tc>
          <w:tcPr>
            <w:tcW w:w="547" w:type="pct"/>
            <w:gridSpan w:val="2"/>
            <w:noWrap/>
            <w:hideMark/>
          </w:tcPr>
          <w:p w14:paraId="5341638F" w14:textId="77777777" w:rsidR="00842750" w:rsidRPr="00233A27" w:rsidRDefault="00842750" w:rsidP="00842750">
            <w:pPr>
              <w:rPr>
                <w:sz w:val="22"/>
                <w:szCs w:val="22"/>
              </w:rPr>
            </w:pPr>
            <w:r w:rsidRPr="00233A27">
              <w:rPr>
                <w:sz w:val="22"/>
                <w:szCs w:val="22"/>
              </w:rPr>
              <w:t>1500</w:t>
            </w:r>
          </w:p>
        </w:tc>
        <w:tc>
          <w:tcPr>
            <w:tcW w:w="815" w:type="pct"/>
            <w:gridSpan w:val="2"/>
            <w:noWrap/>
            <w:hideMark/>
          </w:tcPr>
          <w:p w14:paraId="0E95551F" w14:textId="54B8B4FC" w:rsidR="00842750" w:rsidRPr="00233A27" w:rsidRDefault="00842750" w:rsidP="00842750">
            <w:pPr>
              <w:rPr>
                <w:sz w:val="22"/>
                <w:szCs w:val="22"/>
              </w:rPr>
            </w:pPr>
            <w:r w:rsidRPr="00233A27">
              <w:rPr>
                <w:sz w:val="22"/>
                <w:szCs w:val="22"/>
              </w:rPr>
              <w:t>Земли населенных пунктов</w:t>
            </w:r>
          </w:p>
        </w:tc>
        <w:tc>
          <w:tcPr>
            <w:tcW w:w="759" w:type="pct"/>
            <w:noWrap/>
            <w:hideMark/>
          </w:tcPr>
          <w:p w14:paraId="11EF3685" w14:textId="2E683C9F"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c>
          <w:tcPr>
            <w:tcW w:w="759" w:type="pct"/>
          </w:tcPr>
          <w:p w14:paraId="4B293DDB" w14:textId="6F79DB0D" w:rsidR="00842750" w:rsidRPr="00233A27" w:rsidRDefault="00842750" w:rsidP="00842750">
            <w:pPr>
              <w:rPr>
                <w:sz w:val="22"/>
                <w:szCs w:val="22"/>
              </w:rPr>
            </w:pPr>
            <w:r w:rsidRPr="00233A27">
              <w:rPr>
                <w:sz w:val="22"/>
                <w:szCs w:val="22"/>
              </w:rPr>
              <w:t>Земли населенных пунктов</w:t>
            </w:r>
          </w:p>
        </w:tc>
        <w:tc>
          <w:tcPr>
            <w:tcW w:w="834" w:type="pct"/>
          </w:tcPr>
          <w:p w14:paraId="035EF87B" w14:textId="2D32513F" w:rsidR="00842750" w:rsidRPr="00233A27" w:rsidRDefault="00842750" w:rsidP="00842750">
            <w:pPr>
              <w:rPr>
                <w:sz w:val="22"/>
                <w:szCs w:val="22"/>
              </w:rPr>
            </w:pPr>
            <w:r>
              <w:rPr>
                <w:sz w:val="22"/>
                <w:szCs w:val="22"/>
              </w:rPr>
              <w:t>Д</w:t>
            </w:r>
            <w:r w:rsidRPr="00233A27">
              <w:rPr>
                <w:sz w:val="22"/>
                <w:szCs w:val="22"/>
              </w:rPr>
              <w:t>ля ведения личного подсобного хозяйства</w:t>
            </w:r>
          </w:p>
        </w:tc>
      </w:tr>
      <w:tr w:rsidR="003662F7" w:rsidRPr="00233A27" w14:paraId="30F3C87B" w14:textId="77777777" w:rsidTr="006773FF">
        <w:trPr>
          <w:trHeight w:val="300"/>
        </w:trPr>
        <w:tc>
          <w:tcPr>
            <w:tcW w:w="5000" w:type="pct"/>
            <w:gridSpan w:val="9"/>
          </w:tcPr>
          <w:p w14:paraId="703B608C" w14:textId="43D1EB57" w:rsidR="003662F7" w:rsidRDefault="003662F7" w:rsidP="003662F7">
            <w:pPr>
              <w:jc w:val="center"/>
              <w:rPr>
                <w:sz w:val="22"/>
                <w:szCs w:val="22"/>
              </w:rPr>
            </w:pPr>
            <w:r w:rsidRPr="00842750">
              <w:rPr>
                <w:b/>
                <w:bCs/>
                <w:sz w:val="22"/>
                <w:szCs w:val="22"/>
              </w:rPr>
              <w:t xml:space="preserve">Участки, включаемые в границы </w:t>
            </w:r>
            <w:r>
              <w:rPr>
                <w:b/>
                <w:bCs/>
                <w:sz w:val="22"/>
                <w:szCs w:val="22"/>
              </w:rPr>
              <w:t>с. Карагужево</w:t>
            </w:r>
          </w:p>
        </w:tc>
      </w:tr>
      <w:tr w:rsidR="00E30421" w:rsidRPr="003662F7" w14:paraId="40682A73" w14:textId="54E7A4D3" w:rsidTr="006773FF">
        <w:trPr>
          <w:trHeight w:val="300"/>
        </w:trPr>
        <w:tc>
          <w:tcPr>
            <w:tcW w:w="280" w:type="pct"/>
          </w:tcPr>
          <w:p w14:paraId="75BCDCD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6D4A0BB" w14:textId="2D457F5C" w:rsidR="00E30421" w:rsidRPr="003662F7" w:rsidRDefault="00E30421" w:rsidP="008B036E">
            <w:pPr>
              <w:rPr>
                <w:sz w:val="22"/>
                <w:szCs w:val="22"/>
              </w:rPr>
            </w:pPr>
            <w:r w:rsidRPr="003662F7">
              <w:rPr>
                <w:sz w:val="22"/>
                <w:szCs w:val="22"/>
              </w:rPr>
              <w:t>54:28:041101</w:t>
            </w:r>
            <w:r>
              <w:rPr>
                <w:sz w:val="22"/>
                <w:szCs w:val="22"/>
              </w:rPr>
              <w:t>:</w:t>
            </w:r>
            <w:r w:rsidRPr="003662F7">
              <w:rPr>
                <w:sz w:val="22"/>
                <w:szCs w:val="22"/>
              </w:rPr>
              <w:t>2</w:t>
            </w:r>
          </w:p>
        </w:tc>
        <w:tc>
          <w:tcPr>
            <w:tcW w:w="547" w:type="pct"/>
            <w:gridSpan w:val="2"/>
            <w:noWrap/>
            <w:hideMark/>
          </w:tcPr>
          <w:p w14:paraId="4626F9DA" w14:textId="77777777" w:rsidR="00E30421" w:rsidRPr="003662F7" w:rsidRDefault="00E30421" w:rsidP="008B036E">
            <w:pPr>
              <w:rPr>
                <w:sz w:val="22"/>
                <w:szCs w:val="22"/>
              </w:rPr>
            </w:pPr>
            <w:r w:rsidRPr="003662F7">
              <w:rPr>
                <w:sz w:val="22"/>
                <w:szCs w:val="22"/>
              </w:rPr>
              <w:t>1001</w:t>
            </w:r>
          </w:p>
        </w:tc>
        <w:tc>
          <w:tcPr>
            <w:tcW w:w="815" w:type="pct"/>
            <w:gridSpan w:val="2"/>
            <w:noWrap/>
            <w:hideMark/>
          </w:tcPr>
          <w:p w14:paraId="604C0AD1" w14:textId="2D2E705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047DFF9" w14:textId="109BE101"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6CAA90D3" w14:textId="541425FD" w:rsidR="00E30421" w:rsidRPr="003662F7" w:rsidRDefault="00E30421" w:rsidP="008B036E">
            <w:pPr>
              <w:rPr>
                <w:sz w:val="22"/>
                <w:szCs w:val="22"/>
              </w:rPr>
            </w:pPr>
            <w:r w:rsidRPr="003662F7">
              <w:rPr>
                <w:sz w:val="22"/>
                <w:szCs w:val="22"/>
              </w:rPr>
              <w:t>Земли населенных пунктов</w:t>
            </w:r>
          </w:p>
        </w:tc>
        <w:tc>
          <w:tcPr>
            <w:tcW w:w="834" w:type="pct"/>
          </w:tcPr>
          <w:p w14:paraId="1D9DB92E" w14:textId="6291DC8E"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7180FF00" w14:textId="7B8CF584" w:rsidTr="006773FF">
        <w:trPr>
          <w:trHeight w:val="300"/>
        </w:trPr>
        <w:tc>
          <w:tcPr>
            <w:tcW w:w="280" w:type="pct"/>
          </w:tcPr>
          <w:p w14:paraId="1F35322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A5181B4" w14:textId="4C68BC27" w:rsidR="00E30421" w:rsidRPr="003662F7" w:rsidRDefault="00E30421" w:rsidP="008B036E">
            <w:pPr>
              <w:rPr>
                <w:sz w:val="22"/>
                <w:szCs w:val="22"/>
              </w:rPr>
            </w:pPr>
            <w:r w:rsidRPr="003662F7">
              <w:rPr>
                <w:sz w:val="22"/>
                <w:szCs w:val="22"/>
              </w:rPr>
              <w:t>54:28:041101</w:t>
            </w:r>
            <w:r>
              <w:rPr>
                <w:sz w:val="22"/>
                <w:szCs w:val="22"/>
              </w:rPr>
              <w:t>:</w:t>
            </w:r>
            <w:r w:rsidRPr="003662F7">
              <w:rPr>
                <w:sz w:val="22"/>
                <w:szCs w:val="22"/>
              </w:rPr>
              <w:t>3</w:t>
            </w:r>
          </w:p>
        </w:tc>
        <w:tc>
          <w:tcPr>
            <w:tcW w:w="547" w:type="pct"/>
            <w:gridSpan w:val="2"/>
            <w:noWrap/>
            <w:hideMark/>
          </w:tcPr>
          <w:p w14:paraId="63E99674" w14:textId="77777777" w:rsidR="00E30421" w:rsidRPr="003662F7" w:rsidRDefault="00E30421" w:rsidP="008B036E">
            <w:pPr>
              <w:rPr>
                <w:sz w:val="22"/>
                <w:szCs w:val="22"/>
              </w:rPr>
            </w:pPr>
            <w:r w:rsidRPr="003662F7">
              <w:rPr>
                <w:sz w:val="22"/>
                <w:szCs w:val="22"/>
              </w:rPr>
              <w:t>1033</w:t>
            </w:r>
          </w:p>
        </w:tc>
        <w:tc>
          <w:tcPr>
            <w:tcW w:w="815" w:type="pct"/>
            <w:gridSpan w:val="2"/>
            <w:noWrap/>
            <w:hideMark/>
          </w:tcPr>
          <w:p w14:paraId="133DC599" w14:textId="55AB467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3D22FCF" w14:textId="0F9747D5"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4593F604" w14:textId="24022B03" w:rsidR="00E30421" w:rsidRPr="003662F7" w:rsidRDefault="00E30421" w:rsidP="008B036E">
            <w:pPr>
              <w:rPr>
                <w:sz w:val="22"/>
                <w:szCs w:val="22"/>
              </w:rPr>
            </w:pPr>
            <w:r w:rsidRPr="003662F7">
              <w:rPr>
                <w:sz w:val="22"/>
                <w:szCs w:val="22"/>
              </w:rPr>
              <w:t>Земли населенных пунктов</w:t>
            </w:r>
          </w:p>
        </w:tc>
        <w:tc>
          <w:tcPr>
            <w:tcW w:w="834" w:type="pct"/>
          </w:tcPr>
          <w:p w14:paraId="17ED6568" w14:textId="10C722A2"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2811746" w14:textId="1C30529C" w:rsidTr="006773FF">
        <w:trPr>
          <w:trHeight w:val="300"/>
        </w:trPr>
        <w:tc>
          <w:tcPr>
            <w:tcW w:w="280" w:type="pct"/>
          </w:tcPr>
          <w:p w14:paraId="5EC0D1C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3CF87E2" w14:textId="6906FD1B" w:rsidR="00E30421" w:rsidRPr="003662F7" w:rsidRDefault="00E30421" w:rsidP="008B036E">
            <w:pPr>
              <w:rPr>
                <w:sz w:val="22"/>
                <w:szCs w:val="22"/>
              </w:rPr>
            </w:pPr>
            <w:r w:rsidRPr="003662F7">
              <w:rPr>
                <w:sz w:val="22"/>
                <w:szCs w:val="22"/>
              </w:rPr>
              <w:t>54:28:041102</w:t>
            </w:r>
            <w:r>
              <w:rPr>
                <w:sz w:val="22"/>
                <w:szCs w:val="22"/>
              </w:rPr>
              <w:t>:</w:t>
            </w:r>
            <w:r w:rsidRPr="003662F7">
              <w:rPr>
                <w:sz w:val="22"/>
                <w:szCs w:val="22"/>
              </w:rPr>
              <w:t>13</w:t>
            </w:r>
          </w:p>
        </w:tc>
        <w:tc>
          <w:tcPr>
            <w:tcW w:w="547" w:type="pct"/>
            <w:gridSpan w:val="2"/>
            <w:noWrap/>
            <w:hideMark/>
          </w:tcPr>
          <w:p w14:paraId="7B9CD8D1" w14:textId="77777777" w:rsidR="00E30421" w:rsidRPr="003662F7" w:rsidRDefault="00E30421" w:rsidP="008B036E">
            <w:pPr>
              <w:rPr>
                <w:sz w:val="22"/>
                <w:szCs w:val="22"/>
              </w:rPr>
            </w:pPr>
            <w:r w:rsidRPr="003662F7">
              <w:rPr>
                <w:sz w:val="22"/>
                <w:szCs w:val="22"/>
              </w:rPr>
              <w:t>2300</w:t>
            </w:r>
          </w:p>
        </w:tc>
        <w:tc>
          <w:tcPr>
            <w:tcW w:w="815" w:type="pct"/>
            <w:gridSpan w:val="2"/>
            <w:noWrap/>
            <w:hideMark/>
          </w:tcPr>
          <w:p w14:paraId="4B36C389" w14:textId="7E651B1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EF8311E" w14:textId="0334A75A" w:rsidR="00E30421" w:rsidRPr="003662F7" w:rsidRDefault="00E30421" w:rsidP="008B036E">
            <w:pPr>
              <w:rPr>
                <w:sz w:val="22"/>
                <w:szCs w:val="22"/>
              </w:rPr>
            </w:pPr>
            <w:r w:rsidRPr="003662F7">
              <w:rPr>
                <w:sz w:val="22"/>
                <w:szCs w:val="22"/>
              </w:rPr>
              <w:t xml:space="preserve">Для ведения личного </w:t>
            </w:r>
            <w:r w:rsidRPr="003662F7">
              <w:rPr>
                <w:sz w:val="22"/>
                <w:szCs w:val="22"/>
              </w:rPr>
              <w:lastRenderedPageBreak/>
              <w:t>подсобного хозяйства</w:t>
            </w:r>
          </w:p>
        </w:tc>
        <w:tc>
          <w:tcPr>
            <w:tcW w:w="759" w:type="pct"/>
          </w:tcPr>
          <w:p w14:paraId="55F0DAC1" w14:textId="0238CC3D" w:rsidR="00E30421" w:rsidRPr="003662F7" w:rsidRDefault="00E30421" w:rsidP="008B036E">
            <w:pPr>
              <w:rPr>
                <w:sz w:val="22"/>
                <w:szCs w:val="22"/>
              </w:rPr>
            </w:pPr>
            <w:r w:rsidRPr="003662F7">
              <w:rPr>
                <w:sz w:val="22"/>
                <w:szCs w:val="22"/>
              </w:rPr>
              <w:lastRenderedPageBreak/>
              <w:t>Земли населенных пунктов</w:t>
            </w:r>
          </w:p>
        </w:tc>
        <w:tc>
          <w:tcPr>
            <w:tcW w:w="834" w:type="pct"/>
          </w:tcPr>
          <w:p w14:paraId="12504350" w14:textId="42885BAC" w:rsidR="00E30421" w:rsidRPr="003662F7" w:rsidRDefault="00E30421" w:rsidP="008B036E">
            <w:pPr>
              <w:rPr>
                <w:sz w:val="22"/>
                <w:szCs w:val="22"/>
              </w:rPr>
            </w:pPr>
            <w:r w:rsidRPr="003662F7">
              <w:rPr>
                <w:sz w:val="22"/>
                <w:szCs w:val="22"/>
              </w:rPr>
              <w:t xml:space="preserve">Для ведения личного </w:t>
            </w:r>
            <w:r w:rsidRPr="003662F7">
              <w:rPr>
                <w:sz w:val="22"/>
                <w:szCs w:val="22"/>
              </w:rPr>
              <w:lastRenderedPageBreak/>
              <w:t>подсобного хозяйства</w:t>
            </w:r>
          </w:p>
        </w:tc>
      </w:tr>
      <w:tr w:rsidR="00E30421" w:rsidRPr="003662F7" w14:paraId="25A569E5" w14:textId="1E1B6D09" w:rsidTr="006773FF">
        <w:trPr>
          <w:trHeight w:val="300"/>
        </w:trPr>
        <w:tc>
          <w:tcPr>
            <w:tcW w:w="280" w:type="pct"/>
          </w:tcPr>
          <w:p w14:paraId="7E1EDB4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C04E25F" w14:textId="4C28E5F3" w:rsidR="00E30421" w:rsidRPr="003662F7" w:rsidRDefault="00E30421" w:rsidP="008B036E">
            <w:pPr>
              <w:rPr>
                <w:sz w:val="22"/>
                <w:szCs w:val="22"/>
              </w:rPr>
            </w:pPr>
            <w:r w:rsidRPr="00714FF8">
              <w:rPr>
                <w:sz w:val="22"/>
                <w:szCs w:val="22"/>
              </w:rPr>
              <w:t>54:28:041102:</w:t>
            </w:r>
            <w:r w:rsidRPr="003662F7">
              <w:rPr>
                <w:sz w:val="22"/>
                <w:szCs w:val="22"/>
              </w:rPr>
              <w:t>144</w:t>
            </w:r>
          </w:p>
        </w:tc>
        <w:tc>
          <w:tcPr>
            <w:tcW w:w="547" w:type="pct"/>
            <w:gridSpan w:val="2"/>
            <w:noWrap/>
            <w:hideMark/>
          </w:tcPr>
          <w:p w14:paraId="226D2929" w14:textId="77777777" w:rsidR="00E30421" w:rsidRPr="003662F7" w:rsidRDefault="00E30421" w:rsidP="008B036E">
            <w:pPr>
              <w:rPr>
                <w:sz w:val="22"/>
                <w:szCs w:val="22"/>
              </w:rPr>
            </w:pPr>
            <w:r w:rsidRPr="003662F7">
              <w:rPr>
                <w:sz w:val="22"/>
                <w:szCs w:val="22"/>
              </w:rPr>
              <w:t>717</w:t>
            </w:r>
          </w:p>
        </w:tc>
        <w:tc>
          <w:tcPr>
            <w:tcW w:w="815" w:type="pct"/>
            <w:gridSpan w:val="2"/>
            <w:noWrap/>
            <w:hideMark/>
          </w:tcPr>
          <w:p w14:paraId="50D0CAC8" w14:textId="54980A4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5004008" w14:textId="364D2244"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1DC8BBE4" w14:textId="57FFF1D6" w:rsidR="00E30421" w:rsidRPr="003662F7" w:rsidRDefault="00E30421" w:rsidP="008B036E">
            <w:pPr>
              <w:rPr>
                <w:sz w:val="22"/>
                <w:szCs w:val="22"/>
              </w:rPr>
            </w:pPr>
            <w:r w:rsidRPr="003662F7">
              <w:rPr>
                <w:sz w:val="22"/>
                <w:szCs w:val="22"/>
              </w:rPr>
              <w:t>Земли населенных пунктов</w:t>
            </w:r>
          </w:p>
        </w:tc>
        <w:tc>
          <w:tcPr>
            <w:tcW w:w="834" w:type="pct"/>
          </w:tcPr>
          <w:p w14:paraId="3B92B7DE" w14:textId="04319F84"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F5EFCBF" w14:textId="0CC3055F" w:rsidTr="006773FF">
        <w:trPr>
          <w:trHeight w:val="300"/>
        </w:trPr>
        <w:tc>
          <w:tcPr>
            <w:tcW w:w="280" w:type="pct"/>
          </w:tcPr>
          <w:p w14:paraId="1BA9DF2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CC6B94E" w14:textId="580A7FC1" w:rsidR="00E30421" w:rsidRPr="003662F7" w:rsidRDefault="00E30421" w:rsidP="008B036E">
            <w:pPr>
              <w:rPr>
                <w:sz w:val="22"/>
                <w:szCs w:val="22"/>
              </w:rPr>
            </w:pPr>
            <w:r w:rsidRPr="00714FF8">
              <w:rPr>
                <w:sz w:val="22"/>
                <w:szCs w:val="22"/>
              </w:rPr>
              <w:t>54:28:041102:</w:t>
            </w:r>
            <w:r w:rsidRPr="003662F7">
              <w:rPr>
                <w:sz w:val="22"/>
                <w:szCs w:val="22"/>
              </w:rPr>
              <w:t>145</w:t>
            </w:r>
          </w:p>
        </w:tc>
        <w:tc>
          <w:tcPr>
            <w:tcW w:w="547" w:type="pct"/>
            <w:gridSpan w:val="2"/>
            <w:noWrap/>
            <w:hideMark/>
          </w:tcPr>
          <w:p w14:paraId="6EBFD234" w14:textId="77777777" w:rsidR="00E30421" w:rsidRPr="003662F7" w:rsidRDefault="00E30421" w:rsidP="008B036E">
            <w:pPr>
              <w:rPr>
                <w:sz w:val="22"/>
                <w:szCs w:val="22"/>
              </w:rPr>
            </w:pPr>
            <w:r w:rsidRPr="003662F7">
              <w:rPr>
                <w:sz w:val="22"/>
                <w:szCs w:val="22"/>
              </w:rPr>
              <w:t>2384</w:t>
            </w:r>
          </w:p>
        </w:tc>
        <w:tc>
          <w:tcPr>
            <w:tcW w:w="815" w:type="pct"/>
            <w:gridSpan w:val="2"/>
            <w:noWrap/>
            <w:hideMark/>
          </w:tcPr>
          <w:p w14:paraId="4FF0123F" w14:textId="4D925D9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7F8D061" w14:textId="2866F2C2" w:rsidR="00E30421" w:rsidRPr="003662F7" w:rsidRDefault="00E30421" w:rsidP="008B036E">
            <w:pPr>
              <w:rPr>
                <w:sz w:val="22"/>
                <w:szCs w:val="22"/>
              </w:rPr>
            </w:pPr>
            <w:r>
              <w:rPr>
                <w:sz w:val="22"/>
                <w:szCs w:val="22"/>
              </w:rPr>
              <w:t>Д</w:t>
            </w:r>
            <w:r w:rsidRPr="003662F7">
              <w:rPr>
                <w:sz w:val="22"/>
                <w:szCs w:val="22"/>
              </w:rPr>
              <w:t>ля ведения личного подсобного хозяйства</w:t>
            </w:r>
          </w:p>
        </w:tc>
        <w:tc>
          <w:tcPr>
            <w:tcW w:w="759" w:type="pct"/>
          </w:tcPr>
          <w:p w14:paraId="0E602599" w14:textId="10ED88FF" w:rsidR="00E30421" w:rsidRPr="003662F7" w:rsidRDefault="00E30421" w:rsidP="008B036E">
            <w:pPr>
              <w:rPr>
                <w:sz w:val="22"/>
                <w:szCs w:val="22"/>
              </w:rPr>
            </w:pPr>
            <w:r w:rsidRPr="003662F7">
              <w:rPr>
                <w:sz w:val="22"/>
                <w:szCs w:val="22"/>
              </w:rPr>
              <w:t>Земли населенных пунктов</w:t>
            </w:r>
          </w:p>
        </w:tc>
        <w:tc>
          <w:tcPr>
            <w:tcW w:w="834" w:type="pct"/>
          </w:tcPr>
          <w:p w14:paraId="72B28CD0" w14:textId="7EC1501C" w:rsidR="00E30421" w:rsidRPr="003662F7" w:rsidRDefault="00E30421" w:rsidP="008B036E">
            <w:pPr>
              <w:rPr>
                <w:sz w:val="22"/>
                <w:szCs w:val="22"/>
              </w:rPr>
            </w:pPr>
            <w:r>
              <w:rPr>
                <w:sz w:val="22"/>
                <w:szCs w:val="22"/>
              </w:rPr>
              <w:t>Д</w:t>
            </w:r>
            <w:r w:rsidRPr="003662F7">
              <w:rPr>
                <w:sz w:val="22"/>
                <w:szCs w:val="22"/>
              </w:rPr>
              <w:t>ля ведения личного подсобного хозяйства</w:t>
            </w:r>
          </w:p>
        </w:tc>
      </w:tr>
      <w:tr w:rsidR="00E30421" w:rsidRPr="003662F7" w14:paraId="1EB84304" w14:textId="55FE040E" w:rsidTr="006773FF">
        <w:trPr>
          <w:trHeight w:val="300"/>
        </w:trPr>
        <w:tc>
          <w:tcPr>
            <w:tcW w:w="280" w:type="pct"/>
          </w:tcPr>
          <w:p w14:paraId="2E9C514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23E8778" w14:textId="25D3FF35" w:rsidR="00E30421" w:rsidRPr="003662F7" w:rsidRDefault="00E30421" w:rsidP="008B036E">
            <w:pPr>
              <w:rPr>
                <w:sz w:val="22"/>
                <w:szCs w:val="22"/>
              </w:rPr>
            </w:pPr>
            <w:r w:rsidRPr="00714FF8">
              <w:rPr>
                <w:sz w:val="22"/>
                <w:szCs w:val="22"/>
              </w:rPr>
              <w:t>54:28:041102:</w:t>
            </w:r>
            <w:r w:rsidRPr="003662F7">
              <w:rPr>
                <w:sz w:val="22"/>
                <w:szCs w:val="22"/>
              </w:rPr>
              <w:t>152</w:t>
            </w:r>
          </w:p>
        </w:tc>
        <w:tc>
          <w:tcPr>
            <w:tcW w:w="547" w:type="pct"/>
            <w:gridSpan w:val="2"/>
            <w:noWrap/>
            <w:hideMark/>
          </w:tcPr>
          <w:p w14:paraId="63E00525" w14:textId="77777777" w:rsidR="00E30421" w:rsidRPr="003662F7" w:rsidRDefault="00E30421" w:rsidP="008B036E">
            <w:pPr>
              <w:rPr>
                <w:sz w:val="22"/>
                <w:szCs w:val="22"/>
              </w:rPr>
            </w:pPr>
            <w:r w:rsidRPr="003662F7">
              <w:rPr>
                <w:sz w:val="22"/>
                <w:szCs w:val="22"/>
              </w:rPr>
              <w:t>800</w:t>
            </w:r>
          </w:p>
        </w:tc>
        <w:tc>
          <w:tcPr>
            <w:tcW w:w="815" w:type="pct"/>
            <w:gridSpan w:val="2"/>
            <w:noWrap/>
            <w:hideMark/>
          </w:tcPr>
          <w:p w14:paraId="243254B4" w14:textId="789D985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9E84553" w14:textId="2C713950"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244991DE" w14:textId="03AD587C" w:rsidR="00E30421" w:rsidRPr="003662F7" w:rsidRDefault="00E30421" w:rsidP="008B036E">
            <w:pPr>
              <w:rPr>
                <w:sz w:val="22"/>
                <w:szCs w:val="22"/>
              </w:rPr>
            </w:pPr>
            <w:r w:rsidRPr="003662F7">
              <w:rPr>
                <w:sz w:val="22"/>
                <w:szCs w:val="22"/>
              </w:rPr>
              <w:t>Земли населенных пунктов</w:t>
            </w:r>
          </w:p>
        </w:tc>
        <w:tc>
          <w:tcPr>
            <w:tcW w:w="834" w:type="pct"/>
          </w:tcPr>
          <w:p w14:paraId="5B96E236" w14:textId="592B351C"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49C819A0" w14:textId="22253690" w:rsidTr="006773FF">
        <w:trPr>
          <w:trHeight w:val="300"/>
        </w:trPr>
        <w:tc>
          <w:tcPr>
            <w:tcW w:w="280" w:type="pct"/>
          </w:tcPr>
          <w:p w14:paraId="532AC01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13F274B" w14:textId="50F263E7" w:rsidR="00E30421" w:rsidRPr="003662F7" w:rsidRDefault="00E30421" w:rsidP="008B036E">
            <w:pPr>
              <w:rPr>
                <w:sz w:val="22"/>
                <w:szCs w:val="22"/>
              </w:rPr>
            </w:pPr>
            <w:r w:rsidRPr="00714FF8">
              <w:rPr>
                <w:sz w:val="22"/>
                <w:szCs w:val="22"/>
              </w:rPr>
              <w:t>54:28:041102:</w:t>
            </w:r>
            <w:r w:rsidRPr="003662F7">
              <w:rPr>
                <w:sz w:val="22"/>
                <w:szCs w:val="22"/>
              </w:rPr>
              <w:t>156</w:t>
            </w:r>
          </w:p>
        </w:tc>
        <w:tc>
          <w:tcPr>
            <w:tcW w:w="547" w:type="pct"/>
            <w:gridSpan w:val="2"/>
            <w:noWrap/>
            <w:hideMark/>
          </w:tcPr>
          <w:p w14:paraId="3ED331AD" w14:textId="77777777" w:rsidR="00E30421" w:rsidRPr="003662F7" w:rsidRDefault="00E30421" w:rsidP="008B036E">
            <w:pPr>
              <w:rPr>
                <w:sz w:val="22"/>
                <w:szCs w:val="22"/>
              </w:rPr>
            </w:pPr>
            <w:r w:rsidRPr="003662F7">
              <w:rPr>
                <w:sz w:val="22"/>
                <w:szCs w:val="22"/>
              </w:rPr>
              <w:t>642</w:t>
            </w:r>
          </w:p>
        </w:tc>
        <w:tc>
          <w:tcPr>
            <w:tcW w:w="815" w:type="pct"/>
            <w:gridSpan w:val="2"/>
            <w:noWrap/>
            <w:hideMark/>
          </w:tcPr>
          <w:p w14:paraId="472593FC" w14:textId="2464609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7AB1819" w14:textId="65E1E2ED"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4E893E93" w14:textId="2C284937" w:rsidR="00E30421" w:rsidRPr="003662F7" w:rsidRDefault="00E30421" w:rsidP="008B036E">
            <w:pPr>
              <w:rPr>
                <w:sz w:val="22"/>
                <w:szCs w:val="22"/>
              </w:rPr>
            </w:pPr>
            <w:r w:rsidRPr="003662F7">
              <w:rPr>
                <w:sz w:val="22"/>
                <w:szCs w:val="22"/>
              </w:rPr>
              <w:t>Земли населенных пунктов</w:t>
            </w:r>
          </w:p>
        </w:tc>
        <w:tc>
          <w:tcPr>
            <w:tcW w:w="834" w:type="pct"/>
          </w:tcPr>
          <w:p w14:paraId="7B44287D" w14:textId="69A1656F"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AECBD4D" w14:textId="1CFDF07E" w:rsidTr="006773FF">
        <w:trPr>
          <w:trHeight w:val="300"/>
        </w:trPr>
        <w:tc>
          <w:tcPr>
            <w:tcW w:w="280" w:type="pct"/>
          </w:tcPr>
          <w:p w14:paraId="1F94BF4F"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CF10EDD" w14:textId="7DEF71FA" w:rsidR="00E30421" w:rsidRPr="003662F7" w:rsidRDefault="00E30421" w:rsidP="008B036E">
            <w:pPr>
              <w:rPr>
                <w:sz w:val="22"/>
                <w:szCs w:val="22"/>
              </w:rPr>
            </w:pPr>
            <w:r w:rsidRPr="00714FF8">
              <w:rPr>
                <w:sz w:val="22"/>
                <w:szCs w:val="22"/>
              </w:rPr>
              <w:t>54:28:041102:</w:t>
            </w:r>
            <w:r w:rsidRPr="003662F7">
              <w:rPr>
                <w:sz w:val="22"/>
                <w:szCs w:val="22"/>
              </w:rPr>
              <w:t>16</w:t>
            </w:r>
          </w:p>
        </w:tc>
        <w:tc>
          <w:tcPr>
            <w:tcW w:w="547" w:type="pct"/>
            <w:gridSpan w:val="2"/>
            <w:noWrap/>
            <w:hideMark/>
          </w:tcPr>
          <w:p w14:paraId="06D3FA92" w14:textId="77777777" w:rsidR="00E30421" w:rsidRPr="003662F7" w:rsidRDefault="00E30421" w:rsidP="008B036E">
            <w:pPr>
              <w:rPr>
                <w:sz w:val="22"/>
                <w:szCs w:val="22"/>
              </w:rPr>
            </w:pPr>
            <w:r w:rsidRPr="003662F7">
              <w:rPr>
                <w:sz w:val="22"/>
                <w:szCs w:val="22"/>
              </w:rPr>
              <w:t>4418</w:t>
            </w:r>
          </w:p>
        </w:tc>
        <w:tc>
          <w:tcPr>
            <w:tcW w:w="815" w:type="pct"/>
            <w:gridSpan w:val="2"/>
            <w:noWrap/>
            <w:hideMark/>
          </w:tcPr>
          <w:p w14:paraId="0D40750E" w14:textId="0C06C9D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CD74E88" w14:textId="3A950C0B"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64B2100B" w14:textId="208D975A" w:rsidR="00E30421" w:rsidRPr="003662F7" w:rsidRDefault="00E30421" w:rsidP="008B036E">
            <w:pPr>
              <w:rPr>
                <w:sz w:val="22"/>
                <w:szCs w:val="22"/>
              </w:rPr>
            </w:pPr>
            <w:r w:rsidRPr="003662F7">
              <w:rPr>
                <w:sz w:val="22"/>
                <w:szCs w:val="22"/>
              </w:rPr>
              <w:t>Земли населенных пунктов</w:t>
            </w:r>
          </w:p>
        </w:tc>
        <w:tc>
          <w:tcPr>
            <w:tcW w:w="834" w:type="pct"/>
          </w:tcPr>
          <w:p w14:paraId="1E39470B" w14:textId="6FBD5399"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7F5BDC7E" w14:textId="77036515" w:rsidTr="006773FF">
        <w:trPr>
          <w:trHeight w:val="300"/>
        </w:trPr>
        <w:tc>
          <w:tcPr>
            <w:tcW w:w="280" w:type="pct"/>
          </w:tcPr>
          <w:p w14:paraId="37EA2AA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38D31FE" w14:textId="65F47496" w:rsidR="00E30421" w:rsidRPr="003662F7" w:rsidRDefault="00E30421" w:rsidP="008B036E">
            <w:pPr>
              <w:rPr>
                <w:sz w:val="22"/>
                <w:szCs w:val="22"/>
              </w:rPr>
            </w:pPr>
            <w:r w:rsidRPr="00714FF8">
              <w:rPr>
                <w:sz w:val="22"/>
                <w:szCs w:val="22"/>
              </w:rPr>
              <w:t>54:28:041102:</w:t>
            </w:r>
            <w:r w:rsidRPr="003662F7">
              <w:rPr>
                <w:sz w:val="22"/>
                <w:szCs w:val="22"/>
              </w:rPr>
              <w:t>176</w:t>
            </w:r>
          </w:p>
        </w:tc>
        <w:tc>
          <w:tcPr>
            <w:tcW w:w="547" w:type="pct"/>
            <w:gridSpan w:val="2"/>
            <w:noWrap/>
            <w:hideMark/>
          </w:tcPr>
          <w:p w14:paraId="6AC3CAD1" w14:textId="77777777" w:rsidR="00E30421" w:rsidRPr="003662F7" w:rsidRDefault="00E30421" w:rsidP="008B036E">
            <w:pPr>
              <w:rPr>
                <w:sz w:val="22"/>
                <w:szCs w:val="22"/>
              </w:rPr>
            </w:pPr>
            <w:r w:rsidRPr="003662F7">
              <w:rPr>
                <w:sz w:val="22"/>
                <w:szCs w:val="22"/>
              </w:rPr>
              <w:t>2782</w:t>
            </w:r>
          </w:p>
        </w:tc>
        <w:tc>
          <w:tcPr>
            <w:tcW w:w="815" w:type="pct"/>
            <w:gridSpan w:val="2"/>
            <w:noWrap/>
            <w:hideMark/>
          </w:tcPr>
          <w:p w14:paraId="7448A331" w14:textId="143BA64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1A984E4" w14:textId="183F40D8" w:rsidR="00E30421" w:rsidRPr="003662F7" w:rsidRDefault="00E30421" w:rsidP="008B036E">
            <w:pPr>
              <w:rPr>
                <w:sz w:val="22"/>
                <w:szCs w:val="22"/>
              </w:rPr>
            </w:pPr>
            <w:r>
              <w:rPr>
                <w:sz w:val="22"/>
                <w:szCs w:val="22"/>
              </w:rPr>
              <w:t>П</w:t>
            </w:r>
            <w:r w:rsidRPr="003662F7">
              <w:rPr>
                <w:sz w:val="22"/>
                <w:szCs w:val="22"/>
              </w:rPr>
              <w:t>риусадебный участок личного подсобного хозяйства</w:t>
            </w:r>
          </w:p>
        </w:tc>
        <w:tc>
          <w:tcPr>
            <w:tcW w:w="759" w:type="pct"/>
          </w:tcPr>
          <w:p w14:paraId="1047DB1D" w14:textId="72F41F66" w:rsidR="00E30421" w:rsidRPr="003662F7" w:rsidRDefault="00E30421" w:rsidP="008B036E">
            <w:pPr>
              <w:rPr>
                <w:sz w:val="22"/>
                <w:szCs w:val="22"/>
              </w:rPr>
            </w:pPr>
            <w:r w:rsidRPr="003662F7">
              <w:rPr>
                <w:sz w:val="22"/>
                <w:szCs w:val="22"/>
              </w:rPr>
              <w:t>Земли населенных пунктов</w:t>
            </w:r>
          </w:p>
        </w:tc>
        <w:tc>
          <w:tcPr>
            <w:tcW w:w="834" w:type="pct"/>
          </w:tcPr>
          <w:p w14:paraId="127B3EC2" w14:textId="4D3D1396" w:rsidR="00E30421" w:rsidRPr="003662F7" w:rsidRDefault="00E30421" w:rsidP="008B036E">
            <w:pPr>
              <w:rPr>
                <w:sz w:val="22"/>
                <w:szCs w:val="22"/>
              </w:rPr>
            </w:pPr>
            <w:r>
              <w:rPr>
                <w:sz w:val="22"/>
                <w:szCs w:val="22"/>
              </w:rPr>
              <w:t>П</w:t>
            </w:r>
            <w:r w:rsidRPr="003662F7">
              <w:rPr>
                <w:sz w:val="22"/>
                <w:szCs w:val="22"/>
              </w:rPr>
              <w:t>риусадебный участок личного подсобного хозяйства</w:t>
            </w:r>
          </w:p>
        </w:tc>
      </w:tr>
      <w:tr w:rsidR="00E30421" w:rsidRPr="003662F7" w14:paraId="42A7034D" w14:textId="77FD4AB2" w:rsidTr="006773FF">
        <w:trPr>
          <w:trHeight w:val="300"/>
        </w:trPr>
        <w:tc>
          <w:tcPr>
            <w:tcW w:w="280" w:type="pct"/>
          </w:tcPr>
          <w:p w14:paraId="1108A52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2CA8340" w14:textId="6E298691" w:rsidR="00E30421" w:rsidRPr="003662F7" w:rsidRDefault="00E30421" w:rsidP="008B036E">
            <w:pPr>
              <w:rPr>
                <w:sz w:val="22"/>
                <w:szCs w:val="22"/>
              </w:rPr>
            </w:pPr>
            <w:r w:rsidRPr="00714FF8">
              <w:rPr>
                <w:sz w:val="22"/>
                <w:szCs w:val="22"/>
              </w:rPr>
              <w:t>54:28:041102:</w:t>
            </w:r>
            <w:r w:rsidRPr="003662F7">
              <w:rPr>
                <w:sz w:val="22"/>
                <w:szCs w:val="22"/>
              </w:rPr>
              <w:t>178</w:t>
            </w:r>
          </w:p>
        </w:tc>
        <w:tc>
          <w:tcPr>
            <w:tcW w:w="547" w:type="pct"/>
            <w:gridSpan w:val="2"/>
            <w:noWrap/>
            <w:hideMark/>
          </w:tcPr>
          <w:p w14:paraId="4E19E2B4" w14:textId="77777777" w:rsidR="00E30421" w:rsidRPr="003662F7" w:rsidRDefault="00E30421" w:rsidP="008B036E">
            <w:pPr>
              <w:rPr>
                <w:sz w:val="22"/>
                <w:szCs w:val="22"/>
              </w:rPr>
            </w:pPr>
            <w:r w:rsidRPr="003662F7">
              <w:rPr>
                <w:sz w:val="22"/>
                <w:szCs w:val="22"/>
              </w:rPr>
              <w:t>1508</w:t>
            </w:r>
          </w:p>
        </w:tc>
        <w:tc>
          <w:tcPr>
            <w:tcW w:w="815" w:type="pct"/>
            <w:gridSpan w:val="2"/>
            <w:noWrap/>
            <w:hideMark/>
          </w:tcPr>
          <w:p w14:paraId="521AE390" w14:textId="2B692FC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C98F2C9" w14:textId="05140505" w:rsidR="00E30421" w:rsidRPr="003662F7" w:rsidRDefault="00E30421" w:rsidP="008B036E">
            <w:pPr>
              <w:rPr>
                <w:sz w:val="22"/>
                <w:szCs w:val="22"/>
              </w:rPr>
            </w:pPr>
            <w:r>
              <w:rPr>
                <w:sz w:val="22"/>
                <w:szCs w:val="22"/>
              </w:rPr>
              <w:t>П</w:t>
            </w:r>
            <w:r w:rsidRPr="003662F7">
              <w:rPr>
                <w:sz w:val="22"/>
                <w:szCs w:val="22"/>
              </w:rPr>
              <w:t>риусадебный участок личного подсобного хозяйства</w:t>
            </w:r>
          </w:p>
        </w:tc>
        <w:tc>
          <w:tcPr>
            <w:tcW w:w="759" w:type="pct"/>
          </w:tcPr>
          <w:p w14:paraId="31ECD617" w14:textId="1A6585BE" w:rsidR="00E30421" w:rsidRPr="003662F7" w:rsidRDefault="00E30421" w:rsidP="008B036E">
            <w:pPr>
              <w:rPr>
                <w:sz w:val="22"/>
                <w:szCs w:val="22"/>
              </w:rPr>
            </w:pPr>
            <w:r w:rsidRPr="003662F7">
              <w:rPr>
                <w:sz w:val="22"/>
                <w:szCs w:val="22"/>
              </w:rPr>
              <w:t>Земли населенных пунктов</w:t>
            </w:r>
          </w:p>
        </w:tc>
        <w:tc>
          <w:tcPr>
            <w:tcW w:w="834" w:type="pct"/>
          </w:tcPr>
          <w:p w14:paraId="6D5DDA4C" w14:textId="3B2536D6" w:rsidR="00E30421" w:rsidRPr="003662F7" w:rsidRDefault="00E30421" w:rsidP="008B036E">
            <w:pPr>
              <w:rPr>
                <w:sz w:val="22"/>
                <w:szCs w:val="22"/>
              </w:rPr>
            </w:pPr>
            <w:r>
              <w:rPr>
                <w:sz w:val="22"/>
                <w:szCs w:val="22"/>
              </w:rPr>
              <w:t>П</w:t>
            </w:r>
            <w:r w:rsidRPr="003662F7">
              <w:rPr>
                <w:sz w:val="22"/>
                <w:szCs w:val="22"/>
              </w:rPr>
              <w:t>риусадебный участок личного подсобного хозяйства</w:t>
            </w:r>
          </w:p>
        </w:tc>
      </w:tr>
      <w:tr w:rsidR="00E30421" w:rsidRPr="003662F7" w14:paraId="0F1D5C81" w14:textId="5651189E" w:rsidTr="006773FF">
        <w:trPr>
          <w:trHeight w:val="300"/>
        </w:trPr>
        <w:tc>
          <w:tcPr>
            <w:tcW w:w="280" w:type="pct"/>
          </w:tcPr>
          <w:p w14:paraId="71B8FEA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3963243" w14:textId="4A1C4DFB" w:rsidR="00E30421" w:rsidRPr="003662F7" w:rsidRDefault="00E30421" w:rsidP="008B036E">
            <w:pPr>
              <w:rPr>
                <w:sz w:val="22"/>
                <w:szCs w:val="22"/>
              </w:rPr>
            </w:pPr>
            <w:r w:rsidRPr="00714FF8">
              <w:rPr>
                <w:sz w:val="22"/>
                <w:szCs w:val="22"/>
              </w:rPr>
              <w:t>54:28:041102:</w:t>
            </w:r>
            <w:r w:rsidRPr="003662F7">
              <w:rPr>
                <w:sz w:val="22"/>
                <w:szCs w:val="22"/>
              </w:rPr>
              <w:t>18</w:t>
            </w:r>
          </w:p>
        </w:tc>
        <w:tc>
          <w:tcPr>
            <w:tcW w:w="547" w:type="pct"/>
            <w:gridSpan w:val="2"/>
            <w:noWrap/>
            <w:hideMark/>
          </w:tcPr>
          <w:p w14:paraId="641331B1" w14:textId="77777777" w:rsidR="00E30421" w:rsidRPr="003662F7" w:rsidRDefault="00E30421" w:rsidP="008B036E">
            <w:pPr>
              <w:rPr>
                <w:sz w:val="22"/>
                <w:szCs w:val="22"/>
              </w:rPr>
            </w:pPr>
            <w:r w:rsidRPr="003662F7">
              <w:rPr>
                <w:sz w:val="22"/>
                <w:szCs w:val="22"/>
              </w:rPr>
              <w:t>1368</w:t>
            </w:r>
          </w:p>
        </w:tc>
        <w:tc>
          <w:tcPr>
            <w:tcW w:w="815" w:type="pct"/>
            <w:gridSpan w:val="2"/>
            <w:noWrap/>
            <w:hideMark/>
          </w:tcPr>
          <w:p w14:paraId="4F664F28" w14:textId="6AEC202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2F7950A" w14:textId="54505B50"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11C6F703" w14:textId="43C87CE6" w:rsidR="00E30421" w:rsidRPr="003662F7" w:rsidRDefault="00E30421" w:rsidP="008B036E">
            <w:pPr>
              <w:rPr>
                <w:sz w:val="22"/>
                <w:szCs w:val="22"/>
              </w:rPr>
            </w:pPr>
            <w:r w:rsidRPr="003662F7">
              <w:rPr>
                <w:sz w:val="22"/>
                <w:szCs w:val="22"/>
              </w:rPr>
              <w:t>Земли населенных пунктов</w:t>
            </w:r>
          </w:p>
        </w:tc>
        <w:tc>
          <w:tcPr>
            <w:tcW w:w="834" w:type="pct"/>
          </w:tcPr>
          <w:p w14:paraId="6018914F" w14:textId="1DB58550"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58F3607B" w14:textId="5225978C" w:rsidTr="006773FF">
        <w:trPr>
          <w:trHeight w:val="300"/>
        </w:trPr>
        <w:tc>
          <w:tcPr>
            <w:tcW w:w="280" w:type="pct"/>
          </w:tcPr>
          <w:p w14:paraId="1D2F420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6A6969C" w14:textId="3AE85FD7" w:rsidR="00E30421" w:rsidRPr="003662F7" w:rsidRDefault="00E30421" w:rsidP="008B036E">
            <w:pPr>
              <w:rPr>
                <w:sz w:val="22"/>
                <w:szCs w:val="22"/>
              </w:rPr>
            </w:pPr>
            <w:r w:rsidRPr="00714FF8">
              <w:rPr>
                <w:sz w:val="22"/>
                <w:szCs w:val="22"/>
              </w:rPr>
              <w:t>54:28:041102:</w:t>
            </w:r>
            <w:r w:rsidRPr="003662F7">
              <w:rPr>
                <w:sz w:val="22"/>
                <w:szCs w:val="22"/>
              </w:rPr>
              <w:t>182</w:t>
            </w:r>
          </w:p>
        </w:tc>
        <w:tc>
          <w:tcPr>
            <w:tcW w:w="547" w:type="pct"/>
            <w:gridSpan w:val="2"/>
            <w:noWrap/>
            <w:hideMark/>
          </w:tcPr>
          <w:p w14:paraId="1FECD6EF" w14:textId="77777777" w:rsidR="00E30421" w:rsidRPr="003662F7" w:rsidRDefault="00E30421" w:rsidP="008B036E">
            <w:pPr>
              <w:rPr>
                <w:sz w:val="22"/>
                <w:szCs w:val="22"/>
              </w:rPr>
            </w:pPr>
            <w:r w:rsidRPr="003662F7">
              <w:rPr>
                <w:sz w:val="22"/>
                <w:szCs w:val="22"/>
              </w:rPr>
              <w:t>2939</w:t>
            </w:r>
          </w:p>
        </w:tc>
        <w:tc>
          <w:tcPr>
            <w:tcW w:w="815" w:type="pct"/>
            <w:gridSpan w:val="2"/>
            <w:noWrap/>
            <w:hideMark/>
          </w:tcPr>
          <w:p w14:paraId="5BFE56C1" w14:textId="117B7B5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7531257" w14:textId="7A046B81"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6C3F678" w14:textId="7D6C6A34" w:rsidR="00E30421" w:rsidRPr="003662F7" w:rsidRDefault="00E30421" w:rsidP="008B036E">
            <w:pPr>
              <w:rPr>
                <w:sz w:val="22"/>
                <w:szCs w:val="22"/>
              </w:rPr>
            </w:pPr>
            <w:r w:rsidRPr="003662F7">
              <w:rPr>
                <w:sz w:val="22"/>
                <w:szCs w:val="22"/>
              </w:rPr>
              <w:t>Земли населенных пунктов</w:t>
            </w:r>
          </w:p>
        </w:tc>
        <w:tc>
          <w:tcPr>
            <w:tcW w:w="834" w:type="pct"/>
          </w:tcPr>
          <w:p w14:paraId="660880D7" w14:textId="57C8122C"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BB97DA9" w14:textId="41241965" w:rsidTr="006773FF">
        <w:trPr>
          <w:trHeight w:val="300"/>
        </w:trPr>
        <w:tc>
          <w:tcPr>
            <w:tcW w:w="280" w:type="pct"/>
          </w:tcPr>
          <w:p w14:paraId="09E78F6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13B164C" w14:textId="7FB183C8" w:rsidR="00E30421" w:rsidRPr="003662F7" w:rsidRDefault="00E30421" w:rsidP="008B036E">
            <w:pPr>
              <w:rPr>
                <w:sz w:val="22"/>
                <w:szCs w:val="22"/>
              </w:rPr>
            </w:pPr>
            <w:r w:rsidRPr="00714FF8">
              <w:rPr>
                <w:sz w:val="22"/>
                <w:szCs w:val="22"/>
              </w:rPr>
              <w:t>54:28:041102:</w:t>
            </w:r>
            <w:r w:rsidRPr="003662F7">
              <w:rPr>
                <w:sz w:val="22"/>
                <w:szCs w:val="22"/>
              </w:rPr>
              <w:t>183</w:t>
            </w:r>
          </w:p>
        </w:tc>
        <w:tc>
          <w:tcPr>
            <w:tcW w:w="547" w:type="pct"/>
            <w:gridSpan w:val="2"/>
            <w:noWrap/>
            <w:hideMark/>
          </w:tcPr>
          <w:p w14:paraId="12D33BC0" w14:textId="77777777" w:rsidR="00E30421" w:rsidRPr="003662F7" w:rsidRDefault="00E30421" w:rsidP="008B036E">
            <w:pPr>
              <w:rPr>
                <w:sz w:val="22"/>
                <w:szCs w:val="22"/>
              </w:rPr>
            </w:pPr>
            <w:r w:rsidRPr="003662F7">
              <w:rPr>
                <w:sz w:val="22"/>
                <w:szCs w:val="22"/>
              </w:rPr>
              <w:t>1493</w:t>
            </w:r>
          </w:p>
        </w:tc>
        <w:tc>
          <w:tcPr>
            <w:tcW w:w="815" w:type="pct"/>
            <w:gridSpan w:val="2"/>
            <w:noWrap/>
            <w:hideMark/>
          </w:tcPr>
          <w:p w14:paraId="4CA7FBEE" w14:textId="2902B4F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378C8BA" w14:textId="0605461A" w:rsidR="00E30421" w:rsidRPr="003662F7" w:rsidRDefault="00E30421" w:rsidP="008B036E">
            <w:pPr>
              <w:rPr>
                <w:sz w:val="22"/>
                <w:szCs w:val="22"/>
              </w:rPr>
            </w:pPr>
            <w:r w:rsidRPr="003662F7">
              <w:rPr>
                <w:sz w:val="22"/>
                <w:szCs w:val="22"/>
              </w:rPr>
              <w:t>Для индивидуального жилищного строительства</w:t>
            </w:r>
          </w:p>
        </w:tc>
        <w:tc>
          <w:tcPr>
            <w:tcW w:w="759" w:type="pct"/>
          </w:tcPr>
          <w:p w14:paraId="0B69A90A" w14:textId="43334740" w:rsidR="00E30421" w:rsidRPr="003662F7" w:rsidRDefault="00E30421" w:rsidP="008B036E">
            <w:pPr>
              <w:rPr>
                <w:sz w:val="22"/>
                <w:szCs w:val="22"/>
              </w:rPr>
            </w:pPr>
            <w:r w:rsidRPr="003662F7">
              <w:rPr>
                <w:sz w:val="22"/>
                <w:szCs w:val="22"/>
              </w:rPr>
              <w:t>Земли населенных пунктов</w:t>
            </w:r>
          </w:p>
        </w:tc>
        <w:tc>
          <w:tcPr>
            <w:tcW w:w="834" w:type="pct"/>
          </w:tcPr>
          <w:p w14:paraId="12D4ADF4" w14:textId="316E0018" w:rsidR="00E30421" w:rsidRPr="003662F7" w:rsidRDefault="00E30421" w:rsidP="008B036E">
            <w:pPr>
              <w:rPr>
                <w:sz w:val="22"/>
                <w:szCs w:val="22"/>
              </w:rPr>
            </w:pPr>
            <w:r w:rsidRPr="003662F7">
              <w:rPr>
                <w:sz w:val="22"/>
                <w:szCs w:val="22"/>
              </w:rPr>
              <w:t>Для индивидуального жилищного строительства</w:t>
            </w:r>
          </w:p>
        </w:tc>
      </w:tr>
      <w:tr w:rsidR="00E30421" w:rsidRPr="003662F7" w14:paraId="192ED5BC" w14:textId="2AF94574" w:rsidTr="006773FF">
        <w:trPr>
          <w:trHeight w:val="300"/>
        </w:trPr>
        <w:tc>
          <w:tcPr>
            <w:tcW w:w="280" w:type="pct"/>
          </w:tcPr>
          <w:p w14:paraId="63DA076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7557E19" w14:textId="58199733" w:rsidR="00E30421" w:rsidRPr="003662F7" w:rsidRDefault="00E30421" w:rsidP="008B036E">
            <w:pPr>
              <w:rPr>
                <w:sz w:val="22"/>
                <w:szCs w:val="22"/>
              </w:rPr>
            </w:pPr>
            <w:r w:rsidRPr="00714FF8">
              <w:rPr>
                <w:sz w:val="22"/>
                <w:szCs w:val="22"/>
              </w:rPr>
              <w:t>54:28:041102:</w:t>
            </w:r>
            <w:r w:rsidRPr="003662F7">
              <w:rPr>
                <w:sz w:val="22"/>
                <w:szCs w:val="22"/>
              </w:rPr>
              <w:t>23</w:t>
            </w:r>
          </w:p>
        </w:tc>
        <w:tc>
          <w:tcPr>
            <w:tcW w:w="547" w:type="pct"/>
            <w:gridSpan w:val="2"/>
            <w:noWrap/>
            <w:hideMark/>
          </w:tcPr>
          <w:p w14:paraId="15D34719" w14:textId="77777777" w:rsidR="00E30421" w:rsidRPr="003662F7" w:rsidRDefault="00E30421" w:rsidP="008B036E">
            <w:pPr>
              <w:rPr>
                <w:sz w:val="22"/>
                <w:szCs w:val="22"/>
              </w:rPr>
            </w:pPr>
            <w:r w:rsidRPr="003662F7">
              <w:rPr>
                <w:sz w:val="22"/>
                <w:szCs w:val="22"/>
              </w:rPr>
              <w:t>3733</w:t>
            </w:r>
          </w:p>
        </w:tc>
        <w:tc>
          <w:tcPr>
            <w:tcW w:w="815" w:type="pct"/>
            <w:gridSpan w:val="2"/>
            <w:noWrap/>
            <w:hideMark/>
          </w:tcPr>
          <w:p w14:paraId="655B3E88" w14:textId="42429EC2"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87AC6F0" w14:textId="469AFE44"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1AD96C96" w14:textId="21412D8E" w:rsidR="00E30421" w:rsidRPr="003662F7" w:rsidRDefault="00E30421" w:rsidP="008B036E">
            <w:pPr>
              <w:rPr>
                <w:sz w:val="22"/>
                <w:szCs w:val="22"/>
              </w:rPr>
            </w:pPr>
            <w:r w:rsidRPr="003662F7">
              <w:rPr>
                <w:sz w:val="22"/>
                <w:szCs w:val="22"/>
              </w:rPr>
              <w:t>Земли населенных пунктов</w:t>
            </w:r>
          </w:p>
        </w:tc>
        <w:tc>
          <w:tcPr>
            <w:tcW w:w="834" w:type="pct"/>
          </w:tcPr>
          <w:p w14:paraId="2D5087BA" w14:textId="640677F3"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1CCBCEBB" w14:textId="7A63EFE1" w:rsidTr="006773FF">
        <w:trPr>
          <w:trHeight w:val="300"/>
        </w:trPr>
        <w:tc>
          <w:tcPr>
            <w:tcW w:w="280" w:type="pct"/>
          </w:tcPr>
          <w:p w14:paraId="4CB92AE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D21093E" w14:textId="13FA27E1" w:rsidR="00E30421" w:rsidRPr="003662F7" w:rsidRDefault="00E30421" w:rsidP="008B036E">
            <w:pPr>
              <w:rPr>
                <w:sz w:val="22"/>
                <w:szCs w:val="22"/>
              </w:rPr>
            </w:pPr>
            <w:r w:rsidRPr="00714FF8">
              <w:rPr>
                <w:sz w:val="22"/>
                <w:szCs w:val="22"/>
              </w:rPr>
              <w:t>54:28:041102:</w:t>
            </w:r>
            <w:r w:rsidRPr="003662F7">
              <w:rPr>
                <w:sz w:val="22"/>
                <w:szCs w:val="22"/>
              </w:rPr>
              <w:t>26</w:t>
            </w:r>
          </w:p>
        </w:tc>
        <w:tc>
          <w:tcPr>
            <w:tcW w:w="547" w:type="pct"/>
            <w:gridSpan w:val="2"/>
            <w:noWrap/>
            <w:hideMark/>
          </w:tcPr>
          <w:p w14:paraId="076C5C2E" w14:textId="77777777" w:rsidR="00E30421" w:rsidRPr="003662F7" w:rsidRDefault="00E30421" w:rsidP="008B036E">
            <w:pPr>
              <w:rPr>
                <w:sz w:val="22"/>
                <w:szCs w:val="22"/>
              </w:rPr>
            </w:pPr>
            <w:r w:rsidRPr="003662F7">
              <w:rPr>
                <w:sz w:val="22"/>
                <w:szCs w:val="22"/>
              </w:rPr>
              <w:t>4845</w:t>
            </w:r>
          </w:p>
        </w:tc>
        <w:tc>
          <w:tcPr>
            <w:tcW w:w="815" w:type="pct"/>
            <w:gridSpan w:val="2"/>
            <w:noWrap/>
            <w:hideMark/>
          </w:tcPr>
          <w:p w14:paraId="6318FD37" w14:textId="3C7E9E5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0B72323" w14:textId="0361A98B"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5EE50C12" w14:textId="5C7D691D" w:rsidR="00E30421" w:rsidRPr="003662F7" w:rsidRDefault="00E30421" w:rsidP="008B036E">
            <w:pPr>
              <w:rPr>
                <w:sz w:val="22"/>
                <w:szCs w:val="22"/>
              </w:rPr>
            </w:pPr>
            <w:r w:rsidRPr="003662F7">
              <w:rPr>
                <w:sz w:val="22"/>
                <w:szCs w:val="22"/>
              </w:rPr>
              <w:t>Земли населенных пунктов</w:t>
            </w:r>
          </w:p>
        </w:tc>
        <w:tc>
          <w:tcPr>
            <w:tcW w:w="834" w:type="pct"/>
          </w:tcPr>
          <w:p w14:paraId="4074792B" w14:textId="6734A04F"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473F6B6A" w14:textId="77756ABB" w:rsidTr="006773FF">
        <w:trPr>
          <w:trHeight w:val="300"/>
        </w:trPr>
        <w:tc>
          <w:tcPr>
            <w:tcW w:w="280" w:type="pct"/>
          </w:tcPr>
          <w:p w14:paraId="75E832D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E01CC91" w14:textId="7ED8A6D8" w:rsidR="00E30421" w:rsidRPr="003662F7" w:rsidRDefault="00E30421" w:rsidP="008B036E">
            <w:pPr>
              <w:rPr>
                <w:sz w:val="22"/>
                <w:szCs w:val="22"/>
              </w:rPr>
            </w:pPr>
            <w:r w:rsidRPr="00714FF8">
              <w:rPr>
                <w:sz w:val="22"/>
                <w:szCs w:val="22"/>
              </w:rPr>
              <w:t>54:28:041102:</w:t>
            </w:r>
            <w:r w:rsidRPr="003662F7">
              <w:rPr>
                <w:sz w:val="22"/>
                <w:szCs w:val="22"/>
              </w:rPr>
              <w:t>28</w:t>
            </w:r>
          </w:p>
        </w:tc>
        <w:tc>
          <w:tcPr>
            <w:tcW w:w="547" w:type="pct"/>
            <w:gridSpan w:val="2"/>
            <w:noWrap/>
            <w:hideMark/>
          </w:tcPr>
          <w:p w14:paraId="3611C725" w14:textId="77777777" w:rsidR="00E30421" w:rsidRPr="003662F7" w:rsidRDefault="00E30421" w:rsidP="008B036E">
            <w:pPr>
              <w:rPr>
                <w:sz w:val="22"/>
                <w:szCs w:val="22"/>
              </w:rPr>
            </w:pPr>
            <w:r w:rsidRPr="003662F7">
              <w:rPr>
                <w:sz w:val="22"/>
                <w:szCs w:val="22"/>
              </w:rPr>
              <w:t>976</w:t>
            </w:r>
          </w:p>
        </w:tc>
        <w:tc>
          <w:tcPr>
            <w:tcW w:w="815" w:type="pct"/>
            <w:gridSpan w:val="2"/>
            <w:noWrap/>
            <w:hideMark/>
          </w:tcPr>
          <w:p w14:paraId="6311A291" w14:textId="4B41229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696837F" w14:textId="3A831FA7"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52D62DE3" w14:textId="52367725" w:rsidR="00E30421" w:rsidRPr="003662F7" w:rsidRDefault="00E30421" w:rsidP="008B036E">
            <w:pPr>
              <w:rPr>
                <w:sz w:val="22"/>
                <w:szCs w:val="22"/>
              </w:rPr>
            </w:pPr>
            <w:r w:rsidRPr="003662F7">
              <w:rPr>
                <w:sz w:val="22"/>
                <w:szCs w:val="22"/>
              </w:rPr>
              <w:t>Земли населенных пунктов</w:t>
            </w:r>
          </w:p>
        </w:tc>
        <w:tc>
          <w:tcPr>
            <w:tcW w:w="834" w:type="pct"/>
          </w:tcPr>
          <w:p w14:paraId="2DD702DE" w14:textId="68F6DA47"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3F871CB4" w14:textId="6D551271" w:rsidTr="006773FF">
        <w:trPr>
          <w:trHeight w:val="300"/>
        </w:trPr>
        <w:tc>
          <w:tcPr>
            <w:tcW w:w="280" w:type="pct"/>
          </w:tcPr>
          <w:p w14:paraId="65DCE4A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FB83CF4" w14:textId="5885B0F1" w:rsidR="00E30421" w:rsidRPr="003662F7" w:rsidRDefault="00E30421" w:rsidP="008B036E">
            <w:pPr>
              <w:rPr>
                <w:sz w:val="22"/>
                <w:szCs w:val="22"/>
              </w:rPr>
            </w:pPr>
            <w:r w:rsidRPr="00714FF8">
              <w:rPr>
                <w:sz w:val="22"/>
                <w:szCs w:val="22"/>
              </w:rPr>
              <w:t>54:28:041102:</w:t>
            </w:r>
            <w:r w:rsidRPr="003662F7">
              <w:rPr>
                <w:sz w:val="22"/>
                <w:szCs w:val="22"/>
              </w:rPr>
              <w:t>30</w:t>
            </w:r>
          </w:p>
        </w:tc>
        <w:tc>
          <w:tcPr>
            <w:tcW w:w="547" w:type="pct"/>
            <w:gridSpan w:val="2"/>
            <w:noWrap/>
            <w:hideMark/>
          </w:tcPr>
          <w:p w14:paraId="6A0733C8" w14:textId="77777777" w:rsidR="00E30421" w:rsidRPr="003662F7" w:rsidRDefault="00E30421" w:rsidP="008B036E">
            <w:pPr>
              <w:rPr>
                <w:sz w:val="22"/>
                <w:szCs w:val="22"/>
              </w:rPr>
            </w:pPr>
            <w:r w:rsidRPr="003662F7">
              <w:rPr>
                <w:sz w:val="22"/>
                <w:szCs w:val="22"/>
              </w:rPr>
              <w:t>1300</w:t>
            </w:r>
          </w:p>
        </w:tc>
        <w:tc>
          <w:tcPr>
            <w:tcW w:w="815" w:type="pct"/>
            <w:gridSpan w:val="2"/>
            <w:noWrap/>
            <w:hideMark/>
          </w:tcPr>
          <w:p w14:paraId="315A6303" w14:textId="776EDE9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3953E62" w14:textId="06345575"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2C2500A1" w14:textId="0E8598B7" w:rsidR="00E30421" w:rsidRPr="003662F7" w:rsidRDefault="00E30421" w:rsidP="008B036E">
            <w:pPr>
              <w:rPr>
                <w:sz w:val="22"/>
                <w:szCs w:val="22"/>
              </w:rPr>
            </w:pPr>
            <w:r w:rsidRPr="003662F7">
              <w:rPr>
                <w:sz w:val="22"/>
                <w:szCs w:val="22"/>
              </w:rPr>
              <w:t>Земли населенных пунктов</w:t>
            </w:r>
          </w:p>
        </w:tc>
        <w:tc>
          <w:tcPr>
            <w:tcW w:w="834" w:type="pct"/>
          </w:tcPr>
          <w:p w14:paraId="0B2C0A42" w14:textId="6120BEFE"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479D359F" w14:textId="1F25488D" w:rsidTr="006773FF">
        <w:trPr>
          <w:trHeight w:val="300"/>
        </w:trPr>
        <w:tc>
          <w:tcPr>
            <w:tcW w:w="280" w:type="pct"/>
          </w:tcPr>
          <w:p w14:paraId="4330420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644503E" w14:textId="1BE1ECCA" w:rsidR="00E30421" w:rsidRPr="003662F7" w:rsidRDefault="00E30421" w:rsidP="008B036E">
            <w:pPr>
              <w:rPr>
                <w:sz w:val="22"/>
                <w:szCs w:val="22"/>
              </w:rPr>
            </w:pPr>
            <w:r w:rsidRPr="00714FF8">
              <w:rPr>
                <w:sz w:val="22"/>
                <w:szCs w:val="22"/>
              </w:rPr>
              <w:t>54:28:041102:</w:t>
            </w:r>
            <w:r w:rsidRPr="003662F7">
              <w:rPr>
                <w:sz w:val="22"/>
                <w:szCs w:val="22"/>
              </w:rPr>
              <w:t>33</w:t>
            </w:r>
          </w:p>
        </w:tc>
        <w:tc>
          <w:tcPr>
            <w:tcW w:w="547" w:type="pct"/>
            <w:gridSpan w:val="2"/>
            <w:noWrap/>
            <w:hideMark/>
          </w:tcPr>
          <w:p w14:paraId="65C744B2" w14:textId="77777777" w:rsidR="00E30421" w:rsidRPr="003662F7" w:rsidRDefault="00E30421" w:rsidP="008B036E">
            <w:pPr>
              <w:rPr>
                <w:sz w:val="22"/>
                <w:szCs w:val="22"/>
              </w:rPr>
            </w:pPr>
            <w:r w:rsidRPr="003662F7">
              <w:rPr>
                <w:sz w:val="22"/>
                <w:szCs w:val="22"/>
              </w:rPr>
              <w:t>900</w:t>
            </w:r>
          </w:p>
        </w:tc>
        <w:tc>
          <w:tcPr>
            <w:tcW w:w="815" w:type="pct"/>
            <w:gridSpan w:val="2"/>
            <w:noWrap/>
            <w:hideMark/>
          </w:tcPr>
          <w:p w14:paraId="28A34944" w14:textId="5E09E364"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B3E7F0F" w14:textId="15C1371F"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6EAB7A72" w14:textId="364068E4" w:rsidR="00E30421" w:rsidRPr="003662F7" w:rsidRDefault="00E30421" w:rsidP="008B036E">
            <w:pPr>
              <w:rPr>
                <w:sz w:val="22"/>
                <w:szCs w:val="22"/>
              </w:rPr>
            </w:pPr>
            <w:r w:rsidRPr="003662F7">
              <w:rPr>
                <w:sz w:val="22"/>
                <w:szCs w:val="22"/>
              </w:rPr>
              <w:t>Земли населенных пунктов</w:t>
            </w:r>
          </w:p>
        </w:tc>
        <w:tc>
          <w:tcPr>
            <w:tcW w:w="834" w:type="pct"/>
          </w:tcPr>
          <w:p w14:paraId="0D5695EF" w14:textId="404BF103"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B653DB9" w14:textId="3E42B5FC" w:rsidTr="006773FF">
        <w:trPr>
          <w:trHeight w:val="300"/>
        </w:trPr>
        <w:tc>
          <w:tcPr>
            <w:tcW w:w="280" w:type="pct"/>
          </w:tcPr>
          <w:p w14:paraId="1CD0597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C86B4B5" w14:textId="4545AFB0" w:rsidR="00E30421" w:rsidRPr="003662F7" w:rsidRDefault="00E30421" w:rsidP="008B036E">
            <w:pPr>
              <w:rPr>
                <w:sz w:val="22"/>
                <w:szCs w:val="22"/>
              </w:rPr>
            </w:pPr>
            <w:r w:rsidRPr="00714FF8">
              <w:rPr>
                <w:sz w:val="22"/>
                <w:szCs w:val="22"/>
              </w:rPr>
              <w:t>54:28:041102:</w:t>
            </w:r>
            <w:r w:rsidRPr="003662F7">
              <w:rPr>
                <w:sz w:val="22"/>
                <w:szCs w:val="22"/>
              </w:rPr>
              <w:t>34</w:t>
            </w:r>
          </w:p>
        </w:tc>
        <w:tc>
          <w:tcPr>
            <w:tcW w:w="547" w:type="pct"/>
            <w:gridSpan w:val="2"/>
            <w:noWrap/>
            <w:hideMark/>
          </w:tcPr>
          <w:p w14:paraId="16CF5701" w14:textId="77777777" w:rsidR="00E30421" w:rsidRPr="003662F7" w:rsidRDefault="00E30421" w:rsidP="008B036E">
            <w:pPr>
              <w:rPr>
                <w:sz w:val="22"/>
                <w:szCs w:val="22"/>
              </w:rPr>
            </w:pPr>
            <w:r w:rsidRPr="003662F7">
              <w:rPr>
                <w:sz w:val="22"/>
                <w:szCs w:val="22"/>
              </w:rPr>
              <w:t>3936</w:t>
            </w:r>
          </w:p>
        </w:tc>
        <w:tc>
          <w:tcPr>
            <w:tcW w:w="815" w:type="pct"/>
            <w:gridSpan w:val="2"/>
            <w:noWrap/>
            <w:hideMark/>
          </w:tcPr>
          <w:p w14:paraId="2B496D46" w14:textId="4ACEDD8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AF1DAD7" w14:textId="5A046E12"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6B501EE8" w14:textId="6004C672" w:rsidR="00E30421" w:rsidRPr="003662F7" w:rsidRDefault="00E30421" w:rsidP="008B036E">
            <w:pPr>
              <w:rPr>
                <w:sz w:val="22"/>
                <w:szCs w:val="22"/>
              </w:rPr>
            </w:pPr>
            <w:r w:rsidRPr="003662F7">
              <w:rPr>
                <w:sz w:val="22"/>
                <w:szCs w:val="22"/>
              </w:rPr>
              <w:t>Земли населенных пунктов</w:t>
            </w:r>
          </w:p>
        </w:tc>
        <w:tc>
          <w:tcPr>
            <w:tcW w:w="834" w:type="pct"/>
          </w:tcPr>
          <w:p w14:paraId="410CB878" w14:textId="3C69D8A8"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338BD56E" w14:textId="6A69DA5E" w:rsidTr="006773FF">
        <w:trPr>
          <w:trHeight w:val="300"/>
        </w:trPr>
        <w:tc>
          <w:tcPr>
            <w:tcW w:w="280" w:type="pct"/>
          </w:tcPr>
          <w:p w14:paraId="506A979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63A3B09" w14:textId="1D71D685" w:rsidR="00E30421" w:rsidRPr="003662F7" w:rsidRDefault="00E30421" w:rsidP="008B036E">
            <w:pPr>
              <w:rPr>
                <w:sz w:val="22"/>
                <w:szCs w:val="22"/>
              </w:rPr>
            </w:pPr>
            <w:r w:rsidRPr="00714FF8">
              <w:rPr>
                <w:sz w:val="22"/>
                <w:szCs w:val="22"/>
              </w:rPr>
              <w:t>54:28:041102:</w:t>
            </w:r>
            <w:r w:rsidRPr="003662F7">
              <w:rPr>
                <w:sz w:val="22"/>
                <w:szCs w:val="22"/>
              </w:rPr>
              <w:t>35</w:t>
            </w:r>
          </w:p>
        </w:tc>
        <w:tc>
          <w:tcPr>
            <w:tcW w:w="547" w:type="pct"/>
            <w:gridSpan w:val="2"/>
            <w:noWrap/>
            <w:hideMark/>
          </w:tcPr>
          <w:p w14:paraId="52F77E5E" w14:textId="77777777" w:rsidR="00E30421" w:rsidRPr="003662F7" w:rsidRDefault="00E30421" w:rsidP="008B036E">
            <w:pPr>
              <w:rPr>
                <w:sz w:val="22"/>
                <w:szCs w:val="22"/>
              </w:rPr>
            </w:pPr>
            <w:r w:rsidRPr="003662F7">
              <w:rPr>
                <w:sz w:val="22"/>
                <w:szCs w:val="22"/>
              </w:rPr>
              <w:t>3649</w:t>
            </w:r>
          </w:p>
        </w:tc>
        <w:tc>
          <w:tcPr>
            <w:tcW w:w="815" w:type="pct"/>
            <w:gridSpan w:val="2"/>
            <w:noWrap/>
            <w:hideMark/>
          </w:tcPr>
          <w:p w14:paraId="7BB7BB87" w14:textId="4402CBD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2A23303" w14:textId="2FD77DB1"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5C9C48D9" w14:textId="323DF887" w:rsidR="00E30421" w:rsidRPr="003662F7" w:rsidRDefault="00E30421" w:rsidP="008B036E">
            <w:pPr>
              <w:rPr>
                <w:sz w:val="22"/>
                <w:szCs w:val="22"/>
              </w:rPr>
            </w:pPr>
            <w:r w:rsidRPr="003662F7">
              <w:rPr>
                <w:sz w:val="22"/>
                <w:szCs w:val="22"/>
              </w:rPr>
              <w:t>Земли населенных пунктов</w:t>
            </w:r>
          </w:p>
        </w:tc>
        <w:tc>
          <w:tcPr>
            <w:tcW w:w="834" w:type="pct"/>
          </w:tcPr>
          <w:p w14:paraId="49167DBC" w14:textId="43A97355"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30F11D94" w14:textId="28DE3650" w:rsidTr="006773FF">
        <w:trPr>
          <w:trHeight w:val="300"/>
        </w:trPr>
        <w:tc>
          <w:tcPr>
            <w:tcW w:w="280" w:type="pct"/>
          </w:tcPr>
          <w:p w14:paraId="43A9D61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C26EE8D" w14:textId="333F6F27" w:rsidR="00E30421" w:rsidRPr="003662F7" w:rsidRDefault="00E30421" w:rsidP="008B036E">
            <w:pPr>
              <w:rPr>
                <w:sz w:val="22"/>
                <w:szCs w:val="22"/>
              </w:rPr>
            </w:pPr>
            <w:r w:rsidRPr="00714FF8">
              <w:rPr>
                <w:sz w:val="22"/>
                <w:szCs w:val="22"/>
              </w:rPr>
              <w:t>54:28:041102:</w:t>
            </w:r>
            <w:r w:rsidRPr="003662F7">
              <w:rPr>
                <w:sz w:val="22"/>
                <w:szCs w:val="22"/>
              </w:rPr>
              <w:t>36</w:t>
            </w:r>
          </w:p>
        </w:tc>
        <w:tc>
          <w:tcPr>
            <w:tcW w:w="547" w:type="pct"/>
            <w:gridSpan w:val="2"/>
            <w:noWrap/>
            <w:hideMark/>
          </w:tcPr>
          <w:p w14:paraId="2C9A934E" w14:textId="77777777" w:rsidR="00E30421" w:rsidRPr="003662F7" w:rsidRDefault="00E30421" w:rsidP="008B036E">
            <w:pPr>
              <w:rPr>
                <w:sz w:val="22"/>
                <w:szCs w:val="22"/>
              </w:rPr>
            </w:pPr>
            <w:r w:rsidRPr="003662F7">
              <w:rPr>
                <w:sz w:val="22"/>
                <w:szCs w:val="22"/>
              </w:rPr>
              <w:t>3449</w:t>
            </w:r>
          </w:p>
        </w:tc>
        <w:tc>
          <w:tcPr>
            <w:tcW w:w="815" w:type="pct"/>
            <w:gridSpan w:val="2"/>
            <w:noWrap/>
            <w:hideMark/>
          </w:tcPr>
          <w:p w14:paraId="4111E962" w14:textId="368B3042"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7332A78" w14:textId="35EB16FB"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701FFB2" w14:textId="0E742937" w:rsidR="00E30421" w:rsidRPr="003662F7" w:rsidRDefault="00E30421" w:rsidP="008B036E">
            <w:pPr>
              <w:rPr>
                <w:sz w:val="22"/>
                <w:szCs w:val="22"/>
              </w:rPr>
            </w:pPr>
            <w:r w:rsidRPr="003662F7">
              <w:rPr>
                <w:sz w:val="22"/>
                <w:szCs w:val="22"/>
              </w:rPr>
              <w:t>Земли населенных пунктов</w:t>
            </w:r>
          </w:p>
        </w:tc>
        <w:tc>
          <w:tcPr>
            <w:tcW w:w="834" w:type="pct"/>
          </w:tcPr>
          <w:p w14:paraId="519A4EB2" w14:textId="56BA5699"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3B90EC0" w14:textId="5096602D" w:rsidTr="006773FF">
        <w:trPr>
          <w:trHeight w:val="300"/>
        </w:trPr>
        <w:tc>
          <w:tcPr>
            <w:tcW w:w="280" w:type="pct"/>
          </w:tcPr>
          <w:p w14:paraId="06A5089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ACBD110" w14:textId="239805E8" w:rsidR="00E30421" w:rsidRPr="003662F7" w:rsidRDefault="00E30421" w:rsidP="008B036E">
            <w:pPr>
              <w:rPr>
                <w:sz w:val="22"/>
                <w:szCs w:val="22"/>
              </w:rPr>
            </w:pPr>
            <w:r w:rsidRPr="00714FF8">
              <w:rPr>
                <w:sz w:val="22"/>
                <w:szCs w:val="22"/>
              </w:rPr>
              <w:t>54:28:041102:</w:t>
            </w:r>
            <w:r w:rsidRPr="003662F7">
              <w:rPr>
                <w:sz w:val="22"/>
                <w:szCs w:val="22"/>
              </w:rPr>
              <w:t>394</w:t>
            </w:r>
          </w:p>
        </w:tc>
        <w:tc>
          <w:tcPr>
            <w:tcW w:w="547" w:type="pct"/>
            <w:gridSpan w:val="2"/>
            <w:noWrap/>
            <w:hideMark/>
          </w:tcPr>
          <w:p w14:paraId="38201965" w14:textId="77777777" w:rsidR="00E30421" w:rsidRPr="003662F7" w:rsidRDefault="00E30421" w:rsidP="008B036E">
            <w:pPr>
              <w:rPr>
                <w:sz w:val="22"/>
                <w:szCs w:val="22"/>
              </w:rPr>
            </w:pPr>
            <w:r w:rsidRPr="003662F7">
              <w:rPr>
                <w:sz w:val="22"/>
                <w:szCs w:val="22"/>
              </w:rPr>
              <w:t>1848</w:t>
            </w:r>
          </w:p>
        </w:tc>
        <w:tc>
          <w:tcPr>
            <w:tcW w:w="815" w:type="pct"/>
            <w:gridSpan w:val="2"/>
            <w:noWrap/>
            <w:hideMark/>
          </w:tcPr>
          <w:p w14:paraId="427B1594" w14:textId="484F7F5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6F79919" w14:textId="62F78A94" w:rsidR="00E30421" w:rsidRPr="003662F7" w:rsidRDefault="00E30421" w:rsidP="008B036E">
            <w:pPr>
              <w:rPr>
                <w:sz w:val="22"/>
                <w:szCs w:val="22"/>
              </w:rPr>
            </w:pPr>
            <w:r w:rsidRPr="007D3687">
              <w:rPr>
                <w:sz w:val="22"/>
                <w:szCs w:val="22"/>
              </w:rPr>
              <w:t>Для ведения личного подсобного хозяйства</w:t>
            </w:r>
          </w:p>
        </w:tc>
        <w:tc>
          <w:tcPr>
            <w:tcW w:w="759" w:type="pct"/>
          </w:tcPr>
          <w:p w14:paraId="0940E71A" w14:textId="195DD21D" w:rsidR="00E30421" w:rsidRPr="003662F7" w:rsidRDefault="00E30421" w:rsidP="008B036E">
            <w:pPr>
              <w:rPr>
                <w:sz w:val="22"/>
                <w:szCs w:val="22"/>
              </w:rPr>
            </w:pPr>
            <w:r w:rsidRPr="003662F7">
              <w:rPr>
                <w:sz w:val="22"/>
                <w:szCs w:val="22"/>
              </w:rPr>
              <w:t>Земли населенных пунктов</w:t>
            </w:r>
          </w:p>
        </w:tc>
        <w:tc>
          <w:tcPr>
            <w:tcW w:w="834" w:type="pct"/>
          </w:tcPr>
          <w:p w14:paraId="04F7DFBB" w14:textId="459919CD" w:rsidR="00E30421" w:rsidRPr="003662F7" w:rsidRDefault="00E30421" w:rsidP="008B036E">
            <w:pPr>
              <w:rPr>
                <w:sz w:val="22"/>
                <w:szCs w:val="22"/>
              </w:rPr>
            </w:pPr>
            <w:r w:rsidRPr="007D3687">
              <w:rPr>
                <w:sz w:val="22"/>
                <w:szCs w:val="22"/>
              </w:rPr>
              <w:t>Для ведения личного подсобного хозяйства</w:t>
            </w:r>
          </w:p>
        </w:tc>
      </w:tr>
      <w:tr w:rsidR="00E30421" w:rsidRPr="003662F7" w14:paraId="481C1B0B" w14:textId="1BB2F7A5" w:rsidTr="006773FF">
        <w:trPr>
          <w:trHeight w:val="300"/>
        </w:trPr>
        <w:tc>
          <w:tcPr>
            <w:tcW w:w="280" w:type="pct"/>
          </w:tcPr>
          <w:p w14:paraId="4C865AE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5C8C4A9" w14:textId="1A276DD9" w:rsidR="00E30421" w:rsidRPr="003662F7" w:rsidRDefault="00E30421" w:rsidP="008B036E">
            <w:pPr>
              <w:rPr>
                <w:sz w:val="22"/>
                <w:szCs w:val="22"/>
              </w:rPr>
            </w:pPr>
            <w:r w:rsidRPr="00714FF8">
              <w:rPr>
                <w:sz w:val="22"/>
                <w:szCs w:val="22"/>
              </w:rPr>
              <w:t>54:28:041102:</w:t>
            </w:r>
            <w:r w:rsidRPr="003662F7">
              <w:rPr>
                <w:sz w:val="22"/>
                <w:szCs w:val="22"/>
              </w:rPr>
              <w:t>395</w:t>
            </w:r>
          </w:p>
        </w:tc>
        <w:tc>
          <w:tcPr>
            <w:tcW w:w="547" w:type="pct"/>
            <w:gridSpan w:val="2"/>
            <w:noWrap/>
            <w:hideMark/>
          </w:tcPr>
          <w:p w14:paraId="022D2CDD" w14:textId="77777777" w:rsidR="00E30421" w:rsidRPr="003662F7" w:rsidRDefault="00E30421" w:rsidP="008B036E">
            <w:pPr>
              <w:rPr>
                <w:sz w:val="22"/>
                <w:szCs w:val="22"/>
              </w:rPr>
            </w:pPr>
            <w:r w:rsidRPr="003662F7">
              <w:rPr>
                <w:sz w:val="22"/>
                <w:szCs w:val="22"/>
              </w:rPr>
              <w:t>1976</w:t>
            </w:r>
          </w:p>
        </w:tc>
        <w:tc>
          <w:tcPr>
            <w:tcW w:w="815" w:type="pct"/>
            <w:gridSpan w:val="2"/>
            <w:noWrap/>
            <w:hideMark/>
          </w:tcPr>
          <w:p w14:paraId="1A1EC6DF" w14:textId="166CA23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9C00F6A" w14:textId="6127DABE" w:rsidR="00E30421" w:rsidRPr="003662F7" w:rsidRDefault="00E30421" w:rsidP="008B036E">
            <w:pPr>
              <w:rPr>
                <w:sz w:val="22"/>
                <w:szCs w:val="22"/>
              </w:rPr>
            </w:pPr>
            <w:r w:rsidRPr="007D3687">
              <w:rPr>
                <w:sz w:val="22"/>
                <w:szCs w:val="22"/>
              </w:rPr>
              <w:t>Для ведения личного подсобного хозяйства</w:t>
            </w:r>
          </w:p>
        </w:tc>
        <w:tc>
          <w:tcPr>
            <w:tcW w:w="759" w:type="pct"/>
          </w:tcPr>
          <w:p w14:paraId="6E87038F" w14:textId="3F525FAD" w:rsidR="00E30421" w:rsidRPr="003662F7" w:rsidRDefault="00E30421" w:rsidP="008B036E">
            <w:pPr>
              <w:rPr>
                <w:sz w:val="22"/>
                <w:szCs w:val="22"/>
              </w:rPr>
            </w:pPr>
            <w:r w:rsidRPr="003662F7">
              <w:rPr>
                <w:sz w:val="22"/>
                <w:szCs w:val="22"/>
              </w:rPr>
              <w:t>Земли населенных пунктов</w:t>
            </w:r>
          </w:p>
        </w:tc>
        <w:tc>
          <w:tcPr>
            <w:tcW w:w="834" w:type="pct"/>
          </w:tcPr>
          <w:p w14:paraId="4B4E5D70" w14:textId="1D7FAEBB" w:rsidR="00E30421" w:rsidRPr="003662F7" w:rsidRDefault="00E30421" w:rsidP="008B036E">
            <w:pPr>
              <w:rPr>
                <w:sz w:val="22"/>
                <w:szCs w:val="22"/>
              </w:rPr>
            </w:pPr>
            <w:r w:rsidRPr="007D3687">
              <w:rPr>
                <w:sz w:val="22"/>
                <w:szCs w:val="22"/>
              </w:rPr>
              <w:t>Для ведения личного подсобного хозяйства</w:t>
            </w:r>
          </w:p>
        </w:tc>
      </w:tr>
      <w:tr w:rsidR="00E30421" w:rsidRPr="003662F7" w14:paraId="57518E14" w14:textId="198C3C3C" w:rsidTr="006773FF">
        <w:trPr>
          <w:trHeight w:val="300"/>
        </w:trPr>
        <w:tc>
          <w:tcPr>
            <w:tcW w:w="280" w:type="pct"/>
          </w:tcPr>
          <w:p w14:paraId="608B1DC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6C75663" w14:textId="75ADEC21" w:rsidR="00E30421" w:rsidRPr="003662F7" w:rsidRDefault="00E30421" w:rsidP="008B036E">
            <w:pPr>
              <w:rPr>
                <w:sz w:val="22"/>
                <w:szCs w:val="22"/>
              </w:rPr>
            </w:pPr>
            <w:r w:rsidRPr="00714FF8">
              <w:rPr>
                <w:sz w:val="22"/>
                <w:szCs w:val="22"/>
              </w:rPr>
              <w:t>54:28:041102:</w:t>
            </w:r>
            <w:r w:rsidRPr="003662F7">
              <w:rPr>
                <w:sz w:val="22"/>
                <w:szCs w:val="22"/>
              </w:rPr>
              <w:t>396</w:t>
            </w:r>
          </w:p>
        </w:tc>
        <w:tc>
          <w:tcPr>
            <w:tcW w:w="547" w:type="pct"/>
            <w:gridSpan w:val="2"/>
            <w:noWrap/>
            <w:hideMark/>
          </w:tcPr>
          <w:p w14:paraId="7849C963"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41BFC85C" w14:textId="769018D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57652C0" w14:textId="04C16D6F" w:rsidR="00E30421" w:rsidRPr="003662F7" w:rsidRDefault="00E30421" w:rsidP="008B036E">
            <w:pPr>
              <w:rPr>
                <w:sz w:val="22"/>
                <w:szCs w:val="22"/>
              </w:rPr>
            </w:pPr>
            <w:r w:rsidRPr="007D3687">
              <w:rPr>
                <w:sz w:val="22"/>
                <w:szCs w:val="22"/>
              </w:rPr>
              <w:t>Для ведения личного подсобного хозяйства</w:t>
            </w:r>
          </w:p>
        </w:tc>
        <w:tc>
          <w:tcPr>
            <w:tcW w:w="759" w:type="pct"/>
          </w:tcPr>
          <w:p w14:paraId="42F913BF" w14:textId="562D5214" w:rsidR="00E30421" w:rsidRPr="003662F7" w:rsidRDefault="00E30421" w:rsidP="008B036E">
            <w:pPr>
              <w:rPr>
                <w:sz w:val="22"/>
                <w:szCs w:val="22"/>
              </w:rPr>
            </w:pPr>
            <w:r w:rsidRPr="003662F7">
              <w:rPr>
                <w:sz w:val="22"/>
                <w:szCs w:val="22"/>
              </w:rPr>
              <w:t>Земли населенных пунктов</w:t>
            </w:r>
          </w:p>
        </w:tc>
        <w:tc>
          <w:tcPr>
            <w:tcW w:w="834" w:type="pct"/>
          </w:tcPr>
          <w:p w14:paraId="391B2BF9" w14:textId="465F0CEE" w:rsidR="00E30421" w:rsidRPr="003662F7" w:rsidRDefault="00E30421" w:rsidP="008B036E">
            <w:pPr>
              <w:rPr>
                <w:sz w:val="22"/>
                <w:szCs w:val="22"/>
              </w:rPr>
            </w:pPr>
            <w:r w:rsidRPr="007D3687">
              <w:rPr>
                <w:sz w:val="22"/>
                <w:szCs w:val="22"/>
              </w:rPr>
              <w:t>Для ведения личного подсобного хозяйства</w:t>
            </w:r>
          </w:p>
        </w:tc>
      </w:tr>
      <w:tr w:rsidR="00E30421" w:rsidRPr="003662F7" w14:paraId="2FEFAF80" w14:textId="41373F84" w:rsidTr="006773FF">
        <w:trPr>
          <w:trHeight w:val="300"/>
        </w:trPr>
        <w:tc>
          <w:tcPr>
            <w:tcW w:w="280" w:type="pct"/>
          </w:tcPr>
          <w:p w14:paraId="5A628F0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2516031" w14:textId="2C48A713" w:rsidR="00E30421" w:rsidRPr="003662F7" w:rsidRDefault="00E30421" w:rsidP="008B036E">
            <w:pPr>
              <w:rPr>
                <w:sz w:val="22"/>
                <w:szCs w:val="22"/>
              </w:rPr>
            </w:pPr>
            <w:r w:rsidRPr="00714FF8">
              <w:rPr>
                <w:sz w:val="22"/>
                <w:szCs w:val="22"/>
              </w:rPr>
              <w:t>54:28:041102:</w:t>
            </w:r>
            <w:r w:rsidRPr="003662F7">
              <w:rPr>
                <w:sz w:val="22"/>
                <w:szCs w:val="22"/>
              </w:rPr>
              <w:t>397</w:t>
            </w:r>
          </w:p>
        </w:tc>
        <w:tc>
          <w:tcPr>
            <w:tcW w:w="547" w:type="pct"/>
            <w:gridSpan w:val="2"/>
            <w:noWrap/>
            <w:hideMark/>
          </w:tcPr>
          <w:p w14:paraId="06E3D64D" w14:textId="77777777" w:rsidR="00E30421" w:rsidRPr="003662F7" w:rsidRDefault="00E30421" w:rsidP="008B036E">
            <w:pPr>
              <w:rPr>
                <w:sz w:val="22"/>
                <w:szCs w:val="22"/>
              </w:rPr>
            </w:pPr>
            <w:r w:rsidRPr="003662F7">
              <w:rPr>
                <w:sz w:val="22"/>
                <w:szCs w:val="22"/>
              </w:rPr>
              <w:t>600</w:t>
            </w:r>
          </w:p>
        </w:tc>
        <w:tc>
          <w:tcPr>
            <w:tcW w:w="815" w:type="pct"/>
            <w:gridSpan w:val="2"/>
            <w:noWrap/>
            <w:hideMark/>
          </w:tcPr>
          <w:p w14:paraId="6DA0F8AD" w14:textId="2B53257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370F83A" w14:textId="6A4B354A" w:rsidR="00E30421" w:rsidRPr="003662F7" w:rsidRDefault="00E30421" w:rsidP="008B036E">
            <w:pPr>
              <w:rPr>
                <w:sz w:val="22"/>
                <w:szCs w:val="22"/>
              </w:rPr>
            </w:pPr>
            <w:r w:rsidRPr="007D3687">
              <w:rPr>
                <w:sz w:val="22"/>
                <w:szCs w:val="22"/>
              </w:rPr>
              <w:t>Для ведения личного подсобного хозяйства</w:t>
            </w:r>
          </w:p>
        </w:tc>
        <w:tc>
          <w:tcPr>
            <w:tcW w:w="759" w:type="pct"/>
          </w:tcPr>
          <w:p w14:paraId="45859052" w14:textId="23B2A820" w:rsidR="00E30421" w:rsidRPr="003662F7" w:rsidRDefault="00E30421" w:rsidP="008B036E">
            <w:pPr>
              <w:rPr>
                <w:sz w:val="22"/>
                <w:szCs w:val="22"/>
              </w:rPr>
            </w:pPr>
            <w:r w:rsidRPr="003662F7">
              <w:rPr>
                <w:sz w:val="22"/>
                <w:szCs w:val="22"/>
              </w:rPr>
              <w:t>Земли населенных пунктов</w:t>
            </w:r>
          </w:p>
        </w:tc>
        <w:tc>
          <w:tcPr>
            <w:tcW w:w="834" w:type="pct"/>
          </w:tcPr>
          <w:p w14:paraId="69CC2CD4" w14:textId="477FEDDD" w:rsidR="00E30421" w:rsidRPr="003662F7" w:rsidRDefault="00E30421" w:rsidP="008B036E">
            <w:pPr>
              <w:rPr>
                <w:sz w:val="22"/>
                <w:szCs w:val="22"/>
              </w:rPr>
            </w:pPr>
            <w:r w:rsidRPr="007D3687">
              <w:rPr>
                <w:sz w:val="22"/>
                <w:szCs w:val="22"/>
              </w:rPr>
              <w:t>Для ведения личного подсобного хозяйства</w:t>
            </w:r>
          </w:p>
        </w:tc>
      </w:tr>
      <w:tr w:rsidR="00E30421" w:rsidRPr="003662F7" w14:paraId="23425AF3" w14:textId="638B4D90" w:rsidTr="006773FF">
        <w:trPr>
          <w:trHeight w:val="300"/>
        </w:trPr>
        <w:tc>
          <w:tcPr>
            <w:tcW w:w="280" w:type="pct"/>
          </w:tcPr>
          <w:p w14:paraId="7FA56B6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B4DF872" w14:textId="7A3E4BC1" w:rsidR="00E30421" w:rsidRPr="003662F7" w:rsidRDefault="00E30421" w:rsidP="008B036E">
            <w:pPr>
              <w:rPr>
                <w:sz w:val="22"/>
                <w:szCs w:val="22"/>
              </w:rPr>
            </w:pPr>
            <w:r w:rsidRPr="00714FF8">
              <w:rPr>
                <w:sz w:val="22"/>
                <w:szCs w:val="22"/>
              </w:rPr>
              <w:t>54:28:041102:</w:t>
            </w:r>
            <w:r w:rsidRPr="003662F7">
              <w:rPr>
                <w:sz w:val="22"/>
                <w:szCs w:val="22"/>
              </w:rPr>
              <w:t>398</w:t>
            </w:r>
          </w:p>
        </w:tc>
        <w:tc>
          <w:tcPr>
            <w:tcW w:w="547" w:type="pct"/>
            <w:gridSpan w:val="2"/>
            <w:noWrap/>
            <w:hideMark/>
          </w:tcPr>
          <w:p w14:paraId="59411437"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30B163EA" w14:textId="08EFDDA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052CAFF" w14:textId="6D6D555F" w:rsidR="00E30421" w:rsidRPr="003662F7" w:rsidRDefault="00E30421" w:rsidP="008B036E">
            <w:pPr>
              <w:rPr>
                <w:sz w:val="22"/>
                <w:szCs w:val="22"/>
              </w:rPr>
            </w:pPr>
            <w:r w:rsidRPr="007D3687">
              <w:rPr>
                <w:sz w:val="22"/>
                <w:szCs w:val="22"/>
              </w:rPr>
              <w:t>Для ведения личного подсобного хозяйства</w:t>
            </w:r>
          </w:p>
        </w:tc>
        <w:tc>
          <w:tcPr>
            <w:tcW w:w="759" w:type="pct"/>
          </w:tcPr>
          <w:p w14:paraId="51308771" w14:textId="17E8ABD2" w:rsidR="00E30421" w:rsidRPr="003662F7" w:rsidRDefault="00E30421" w:rsidP="008B036E">
            <w:pPr>
              <w:rPr>
                <w:sz w:val="22"/>
                <w:szCs w:val="22"/>
              </w:rPr>
            </w:pPr>
            <w:r w:rsidRPr="003662F7">
              <w:rPr>
                <w:sz w:val="22"/>
                <w:szCs w:val="22"/>
              </w:rPr>
              <w:t>Земли населенных пунктов</w:t>
            </w:r>
          </w:p>
        </w:tc>
        <w:tc>
          <w:tcPr>
            <w:tcW w:w="834" w:type="pct"/>
          </w:tcPr>
          <w:p w14:paraId="40531F2C" w14:textId="11D5043D" w:rsidR="00E30421" w:rsidRPr="003662F7" w:rsidRDefault="00E30421" w:rsidP="008B036E">
            <w:pPr>
              <w:rPr>
                <w:sz w:val="22"/>
                <w:szCs w:val="22"/>
              </w:rPr>
            </w:pPr>
            <w:r w:rsidRPr="007D3687">
              <w:rPr>
                <w:sz w:val="22"/>
                <w:szCs w:val="22"/>
              </w:rPr>
              <w:t>Для ведения личного подсобного хозяйства</w:t>
            </w:r>
          </w:p>
        </w:tc>
      </w:tr>
      <w:tr w:rsidR="00E30421" w:rsidRPr="003662F7" w14:paraId="54448588" w14:textId="3F74A819" w:rsidTr="006773FF">
        <w:trPr>
          <w:trHeight w:val="300"/>
        </w:trPr>
        <w:tc>
          <w:tcPr>
            <w:tcW w:w="280" w:type="pct"/>
          </w:tcPr>
          <w:p w14:paraId="6B8DFAD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C2C9EFF" w14:textId="42ED32BC" w:rsidR="00E30421" w:rsidRPr="003662F7" w:rsidRDefault="00E30421" w:rsidP="008B036E">
            <w:pPr>
              <w:rPr>
                <w:sz w:val="22"/>
                <w:szCs w:val="22"/>
              </w:rPr>
            </w:pPr>
            <w:r w:rsidRPr="00714FF8">
              <w:rPr>
                <w:sz w:val="22"/>
                <w:szCs w:val="22"/>
              </w:rPr>
              <w:t>54:28:041102:</w:t>
            </w:r>
            <w:r w:rsidRPr="003662F7">
              <w:rPr>
                <w:sz w:val="22"/>
                <w:szCs w:val="22"/>
              </w:rPr>
              <w:t>50</w:t>
            </w:r>
          </w:p>
        </w:tc>
        <w:tc>
          <w:tcPr>
            <w:tcW w:w="547" w:type="pct"/>
            <w:gridSpan w:val="2"/>
            <w:noWrap/>
            <w:hideMark/>
          </w:tcPr>
          <w:p w14:paraId="76DC6850" w14:textId="77777777" w:rsidR="00E30421" w:rsidRPr="003662F7" w:rsidRDefault="00E30421" w:rsidP="008B036E">
            <w:pPr>
              <w:rPr>
                <w:sz w:val="22"/>
                <w:szCs w:val="22"/>
              </w:rPr>
            </w:pPr>
            <w:r w:rsidRPr="003662F7">
              <w:rPr>
                <w:sz w:val="22"/>
                <w:szCs w:val="22"/>
              </w:rPr>
              <w:t>3573</w:t>
            </w:r>
          </w:p>
        </w:tc>
        <w:tc>
          <w:tcPr>
            <w:tcW w:w="815" w:type="pct"/>
            <w:gridSpan w:val="2"/>
            <w:noWrap/>
            <w:hideMark/>
          </w:tcPr>
          <w:p w14:paraId="009AB070" w14:textId="0C8DC73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96F7767" w14:textId="25B53211"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2E053186" w14:textId="541442BF" w:rsidR="00E30421" w:rsidRPr="003662F7" w:rsidRDefault="00E30421" w:rsidP="008B036E">
            <w:pPr>
              <w:rPr>
                <w:sz w:val="22"/>
                <w:szCs w:val="22"/>
              </w:rPr>
            </w:pPr>
            <w:r w:rsidRPr="003662F7">
              <w:rPr>
                <w:sz w:val="22"/>
                <w:szCs w:val="22"/>
              </w:rPr>
              <w:t>Земли населенных пунктов</w:t>
            </w:r>
          </w:p>
        </w:tc>
        <w:tc>
          <w:tcPr>
            <w:tcW w:w="834" w:type="pct"/>
          </w:tcPr>
          <w:p w14:paraId="54A74EA2" w14:textId="3410608B"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51C25200" w14:textId="0E4DC19E" w:rsidTr="006773FF">
        <w:trPr>
          <w:trHeight w:val="300"/>
        </w:trPr>
        <w:tc>
          <w:tcPr>
            <w:tcW w:w="280" w:type="pct"/>
          </w:tcPr>
          <w:p w14:paraId="4D8734B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0E7F30C" w14:textId="20C0274C" w:rsidR="00E30421" w:rsidRPr="003662F7" w:rsidRDefault="00E30421" w:rsidP="008B036E">
            <w:pPr>
              <w:rPr>
                <w:sz w:val="22"/>
                <w:szCs w:val="22"/>
              </w:rPr>
            </w:pPr>
            <w:r w:rsidRPr="00714FF8">
              <w:rPr>
                <w:sz w:val="22"/>
                <w:szCs w:val="22"/>
              </w:rPr>
              <w:t>54:28:041102:</w:t>
            </w:r>
            <w:r w:rsidRPr="003662F7">
              <w:rPr>
                <w:sz w:val="22"/>
                <w:szCs w:val="22"/>
              </w:rPr>
              <w:t>55</w:t>
            </w:r>
          </w:p>
        </w:tc>
        <w:tc>
          <w:tcPr>
            <w:tcW w:w="547" w:type="pct"/>
            <w:gridSpan w:val="2"/>
            <w:noWrap/>
            <w:hideMark/>
          </w:tcPr>
          <w:p w14:paraId="3D63FD9C" w14:textId="77777777" w:rsidR="00E30421" w:rsidRPr="003662F7" w:rsidRDefault="00E30421" w:rsidP="008B036E">
            <w:pPr>
              <w:rPr>
                <w:sz w:val="22"/>
                <w:szCs w:val="22"/>
              </w:rPr>
            </w:pPr>
            <w:r w:rsidRPr="003662F7">
              <w:rPr>
                <w:sz w:val="22"/>
                <w:szCs w:val="22"/>
              </w:rPr>
              <w:t>1366</w:t>
            </w:r>
          </w:p>
        </w:tc>
        <w:tc>
          <w:tcPr>
            <w:tcW w:w="815" w:type="pct"/>
            <w:gridSpan w:val="2"/>
            <w:noWrap/>
            <w:hideMark/>
          </w:tcPr>
          <w:p w14:paraId="400512E1" w14:textId="65E9B2C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DB206F9" w14:textId="3EF7D693"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5FFF0B3C" w14:textId="285180B7" w:rsidR="00E30421" w:rsidRPr="003662F7" w:rsidRDefault="00E30421" w:rsidP="008B036E">
            <w:pPr>
              <w:rPr>
                <w:sz w:val="22"/>
                <w:szCs w:val="22"/>
              </w:rPr>
            </w:pPr>
            <w:r w:rsidRPr="003662F7">
              <w:rPr>
                <w:sz w:val="22"/>
                <w:szCs w:val="22"/>
              </w:rPr>
              <w:t>Земли населенных пунктов</w:t>
            </w:r>
          </w:p>
        </w:tc>
        <w:tc>
          <w:tcPr>
            <w:tcW w:w="834" w:type="pct"/>
          </w:tcPr>
          <w:p w14:paraId="29D764A5" w14:textId="735479CD"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1C385AB2" w14:textId="494FA953" w:rsidTr="006773FF">
        <w:trPr>
          <w:trHeight w:val="300"/>
        </w:trPr>
        <w:tc>
          <w:tcPr>
            <w:tcW w:w="280" w:type="pct"/>
          </w:tcPr>
          <w:p w14:paraId="74A3C42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0353DBB" w14:textId="06B04FA7" w:rsidR="00E30421" w:rsidRPr="003662F7" w:rsidRDefault="00E30421" w:rsidP="008B036E">
            <w:pPr>
              <w:rPr>
                <w:sz w:val="22"/>
                <w:szCs w:val="22"/>
              </w:rPr>
            </w:pPr>
            <w:r w:rsidRPr="00714FF8">
              <w:rPr>
                <w:sz w:val="22"/>
                <w:szCs w:val="22"/>
              </w:rPr>
              <w:t>54:28:041102:</w:t>
            </w:r>
            <w:r w:rsidRPr="003662F7">
              <w:rPr>
                <w:sz w:val="22"/>
                <w:szCs w:val="22"/>
              </w:rPr>
              <w:t>56</w:t>
            </w:r>
          </w:p>
        </w:tc>
        <w:tc>
          <w:tcPr>
            <w:tcW w:w="547" w:type="pct"/>
            <w:gridSpan w:val="2"/>
            <w:noWrap/>
            <w:hideMark/>
          </w:tcPr>
          <w:p w14:paraId="058E040E" w14:textId="77777777" w:rsidR="00E30421" w:rsidRPr="003662F7" w:rsidRDefault="00E30421" w:rsidP="008B036E">
            <w:pPr>
              <w:rPr>
                <w:sz w:val="22"/>
                <w:szCs w:val="22"/>
              </w:rPr>
            </w:pPr>
            <w:r w:rsidRPr="003662F7">
              <w:rPr>
                <w:sz w:val="22"/>
                <w:szCs w:val="22"/>
              </w:rPr>
              <w:t>1192</w:t>
            </w:r>
          </w:p>
        </w:tc>
        <w:tc>
          <w:tcPr>
            <w:tcW w:w="815" w:type="pct"/>
            <w:gridSpan w:val="2"/>
            <w:noWrap/>
            <w:hideMark/>
          </w:tcPr>
          <w:p w14:paraId="343E4DC0" w14:textId="347864D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5398F39" w14:textId="4B9E9CCE"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1461E315" w14:textId="59C3B276" w:rsidR="00E30421" w:rsidRPr="003662F7" w:rsidRDefault="00E30421" w:rsidP="008B036E">
            <w:pPr>
              <w:rPr>
                <w:sz w:val="22"/>
                <w:szCs w:val="22"/>
              </w:rPr>
            </w:pPr>
            <w:r w:rsidRPr="003662F7">
              <w:rPr>
                <w:sz w:val="22"/>
                <w:szCs w:val="22"/>
              </w:rPr>
              <w:t>Земли населенных пунктов</w:t>
            </w:r>
          </w:p>
        </w:tc>
        <w:tc>
          <w:tcPr>
            <w:tcW w:w="834" w:type="pct"/>
          </w:tcPr>
          <w:p w14:paraId="043ED03B" w14:textId="0AD1AE5A"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7198DB67" w14:textId="5876A926" w:rsidTr="006773FF">
        <w:trPr>
          <w:trHeight w:val="300"/>
        </w:trPr>
        <w:tc>
          <w:tcPr>
            <w:tcW w:w="280" w:type="pct"/>
          </w:tcPr>
          <w:p w14:paraId="08D8E90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BB50534" w14:textId="34EC6042" w:rsidR="00E30421" w:rsidRPr="003662F7" w:rsidRDefault="00E30421" w:rsidP="008B036E">
            <w:pPr>
              <w:rPr>
                <w:sz w:val="22"/>
                <w:szCs w:val="22"/>
              </w:rPr>
            </w:pPr>
            <w:r w:rsidRPr="00714FF8">
              <w:rPr>
                <w:sz w:val="22"/>
                <w:szCs w:val="22"/>
              </w:rPr>
              <w:t>54:28:041102:</w:t>
            </w:r>
            <w:r w:rsidRPr="003662F7">
              <w:rPr>
                <w:sz w:val="22"/>
                <w:szCs w:val="22"/>
              </w:rPr>
              <w:t>57</w:t>
            </w:r>
          </w:p>
        </w:tc>
        <w:tc>
          <w:tcPr>
            <w:tcW w:w="547" w:type="pct"/>
            <w:gridSpan w:val="2"/>
            <w:noWrap/>
            <w:hideMark/>
          </w:tcPr>
          <w:p w14:paraId="2A9579DA" w14:textId="77777777" w:rsidR="00E30421" w:rsidRPr="003662F7" w:rsidRDefault="00E30421" w:rsidP="008B036E">
            <w:pPr>
              <w:rPr>
                <w:sz w:val="22"/>
                <w:szCs w:val="22"/>
              </w:rPr>
            </w:pPr>
            <w:r w:rsidRPr="003662F7">
              <w:rPr>
                <w:sz w:val="22"/>
                <w:szCs w:val="22"/>
              </w:rPr>
              <w:t>1251</w:t>
            </w:r>
          </w:p>
        </w:tc>
        <w:tc>
          <w:tcPr>
            <w:tcW w:w="815" w:type="pct"/>
            <w:gridSpan w:val="2"/>
            <w:noWrap/>
            <w:hideMark/>
          </w:tcPr>
          <w:p w14:paraId="4370717E" w14:textId="5609DBA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BBECBAF" w14:textId="2DEACEDF"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6C4FCF6B" w14:textId="43A24BBB" w:rsidR="00E30421" w:rsidRPr="003662F7" w:rsidRDefault="00E30421" w:rsidP="008B036E">
            <w:pPr>
              <w:rPr>
                <w:sz w:val="22"/>
                <w:szCs w:val="22"/>
              </w:rPr>
            </w:pPr>
            <w:r w:rsidRPr="003662F7">
              <w:rPr>
                <w:sz w:val="22"/>
                <w:szCs w:val="22"/>
              </w:rPr>
              <w:t>Земли населенных пунктов</w:t>
            </w:r>
          </w:p>
        </w:tc>
        <w:tc>
          <w:tcPr>
            <w:tcW w:w="834" w:type="pct"/>
          </w:tcPr>
          <w:p w14:paraId="0B48D856" w14:textId="291A765B"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981C721" w14:textId="5696269C" w:rsidTr="006773FF">
        <w:trPr>
          <w:trHeight w:val="300"/>
        </w:trPr>
        <w:tc>
          <w:tcPr>
            <w:tcW w:w="280" w:type="pct"/>
          </w:tcPr>
          <w:p w14:paraId="6C6F227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A41A6FC" w14:textId="6B358C5B" w:rsidR="00E30421" w:rsidRPr="003662F7" w:rsidRDefault="00E30421" w:rsidP="008B036E">
            <w:pPr>
              <w:rPr>
                <w:sz w:val="22"/>
                <w:szCs w:val="22"/>
              </w:rPr>
            </w:pPr>
            <w:r w:rsidRPr="00714FF8">
              <w:rPr>
                <w:sz w:val="22"/>
                <w:szCs w:val="22"/>
              </w:rPr>
              <w:t>54:28:041102:</w:t>
            </w:r>
            <w:r w:rsidRPr="003662F7">
              <w:rPr>
                <w:sz w:val="22"/>
                <w:szCs w:val="22"/>
              </w:rPr>
              <w:t>61</w:t>
            </w:r>
          </w:p>
        </w:tc>
        <w:tc>
          <w:tcPr>
            <w:tcW w:w="547" w:type="pct"/>
            <w:gridSpan w:val="2"/>
            <w:noWrap/>
            <w:hideMark/>
          </w:tcPr>
          <w:p w14:paraId="63AFC000" w14:textId="77777777" w:rsidR="00E30421" w:rsidRPr="003662F7" w:rsidRDefault="00E30421" w:rsidP="008B036E">
            <w:pPr>
              <w:rPr>
                <w:sz w:val="22"/>
                <w:szCs w:val="22"/>
              </w:rPr>
            </w:pPr>
            <w:r w:rsidRPr="003662F7">
              <w:rPr>
                <w:sz w:val="22"/>
                <w:szCs w:val="22"/>
              </w:rPr>
              <w:t>964</w:t>
            </w:r>
          </w:p>
        </w:tc>
        <w:tc>
          <w:tcPr>
            <w:tcW w:w="815" w:type="pct"/>
            <w:gridSpan w:val="2"/>
            <w:noWrap/>
            <w:hideMark/>
          </w:tcPr>
          <w:p w14:paraId="6865B184" w14:textId="6EFC779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057F5EA" w14:textId="223A61FD"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29213116" w14:textId="4440303B" w:rsidR="00E30421" w:rsidRPr="003662F7" w:rsidRDefault="00E30421" w:rsidP="008B036E">
            <w:pPr>
              <w:rPr>
                <w:sz w:val="22"/>
                <w:szCs w:val="22"/>
              </w:rPr>
            </w:pPr>
            <w:r w:rsidRPr="003662F7">
              <w:rPr>
                <w:sz w:val="22"/>
                <w:szCs w:val="22"/>
              </w:rPr>
              <w:t>Земли населенных пунктов</w:t>
            </w:r>
          </w:p>
        </w:tc>
        <w:tc>
          <w:tcPr>
            <w:tcW w:w="834" w:type="pct"/>
          </w:tcPr>
          <w:p w14:paraId="09CF0CA0" w14:textId="773B5BB8"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72894C0" w14:textId="1AEFB18C" w:rsidTr="006773FF">
        <w:trPr>
          <w:trHeight w:val="300"/>
        </w:trPr>
        <w:tc>
          <w:tcPr>
            <w:tcW w:w="280" w:type="pct"/>
          </w:tcPr>
          <w:p w14:paraId="1AF9311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91640D4" w14:textId="00566ABC" w:rsidR="00E30421" w:rsidRPr="003662F7" w:rsidRDefault="00E30421" w:rsidP="008B036E">
            <w:pPr>
              <w:rPr>
                <w:sz w:val="22"/>
                <w:szCs w:val="22"/>
              </w:rPr>
            </w:pPr>
            <w:r w:rsidRPr="00714FF8">
              <w:rPr>
                <w:sz w:val="22"/>
                <w:szCs w:val="22"/>
              </w:rPr>
              <w:t>54:28:041102:</w:t>
            </w:r>
            <w:r w:rsidRPr="003662F7">
              <w:rPr>
                <w:sz w:val="22"/>
                <w:szCs w:val="22"/>
              </w:rPr>
              <w:t>76</w:t>
            </w:r>
          </w:p>
        </w:tc>
        <w:tc>
          <w:tcPr>
            <w:tcW w:w="547" w:type="pct"/>
            <w:gridSpan w:val="2"/>
            <w:noWrap/>
            <w:hideMark/>
          </w:tcPr>
          <w:p w14:paraId="25C1DB7C" w14:textId="77777777" w:rsidR="00E30421" w:rsidRPr="003662F7" w:rsidRDefault="00E30421" w:rsidP="008B036E">
            <w:pPr>
              <w:rPr>
                <w:sz w:val="22"/>
                <w:szCs w:val="22"/>
              </w:rPr>
            </w:pPr>
            <w:r w:rsidRPr="003662F7">
              <w:rPr>
                <w:sz w:val="22"/>
                <w:szCs w:val="22"/>
              </w:rPr>
              <w:t>833</w:t>
            </w:r>
          </w:p>
        </w:tc>
        <w:tc>
          <w:tcPr>
            <w:tcW w:w="815" w:type="pct"/>
            <w:gridSpan w:val="2"/>
            <w:noWrap/>
            <w:hideMark/>
          </w:tcPr>
          <w:p w14:paraId="190DEF0E" w14:textId="5B67954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69898BE" w14:textId="732CE082"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30D30668" w14:textId="6D872577" w:rsidR="00E30421" w:rsidRPr="003662F7" w:rsidRDefault="00E30421" w:rsidP="008B036E">
            <w:pPr>
              <w:rPr>
                <w:sz w:val="22"/>
                <w:szCs w:val="22"/>
              </w:rPr>
            </w:pPr>
            <w:r w:rsidRPr="003662F7">
              <w:rPr>
                <w:sz w:val="22"/>
                <w:szCs w:val="22"/>
              </w:rPr>
              <w:t>Земли населенных пунктов</w:t>
            </w:r>
          </w:p>
        </w:tc>
        <w:tc>
          <w:tcPr>
            <w:tcW w:w="834" w:type="pct"/>
          </w:tcPr>
          <w:p w14:paraId="6CB968CE" w14:textId="3B3A99CE"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7203C37" w14:textId="13FFFE80" w:rsidTr="006773FF">
        <w:trPr>
          <w:trHeight w:val="300"/>
        </w:trPr>
        <w:tc>
          <w:tcPr>
            <w:tcW w:w="280" w:type="pct"/>
          </w:tcPr>
          <w:p w14:paraId="6FBD653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B6056F7" w14:textId="0E496286" w:rsidR="00E30421" w:rsidRPr="003662F7" w:rsidRDefault="00E30421" w:rsidP="008B036E">
            <w:pPr>
              <w:rPr>
                <w:sz w:val="22"/>
                <w:szCs w:val="22"/>
              </w:rPr>
            </w:pPr>
            <w:r w:rsidRPr="00714FF8">
              <w:rPr>
                <w:sz w:val="22"/>
                <w:szCs w:val="22"/>
              </w:rPr>
              <w:t>54:28:041102:</w:t>
            </w:r>
            <w:r w:rsidRPr="003662F7">
              <w:rPr>
                <w:sz w:val="22"/>
                <w:szCs w:val="22"/>
              </w:rPr>
              <w:t>79</w:t>
            </w:r>
          </w:p>
        </w:tc>
        <w:tc>
          <w:tcPr>
            <w:tcW w:w="547" w:type="pct"/>
            <w:gridSpan w:val="2"/>
            <w:noWrap/>
            <w:hideMark/>
          </w:tcPr>
          <w:p w14:paraId="09F4F4AF" w14:textId="77777777" w:rsidR="00E30421" w:rsidRPr="003662F7" w:rsidRDefault="00E30421" w:rsidP="008B036E">
            <w:pPr>
              <w:rPr>
                <w:sz w:val="22"/>
                <w:szCs w:val="22"/>
              </w:rPr>
            </w:pPr>
            <w:r w:rsidRPr="003662F7">
              <w:rPr>
                <w:sz w:val="22"/>
                <w:szCs w:val="22"/>
              </w:rPr>
              <w:t>2120</w:t>
            </w:r>
          </w:p>
        </w:tc>
        <w:tc>
          <w:tcPr>
            <w:tcW w:w="815" w:type="pct"/>
            <w:gridSpan w:val="2"/>
            <w:noWrap/>
            <w:hideMark/>
          </w:tcPr>
          <w:p w14:paraId="155BA4D5" w14:textId="76D9475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7CF4F40" w14:textId="25EC73EC" w:rsidR="00E30421" w:rsidRPr="003662F7" w:rsidRDefault="00E30421" w:rsidP="008B036E">
            <w:pPr>
              <w:rPr>
                <w:sz w:val="22"/>
                <w:szCs w:val="22"/>
              </w:rPr>
            </w:pPr>
            <w:r w:rsidRPr="006523D8">
              <w:rPr>
                <w:sz w:val="22"/>
                <w:szCs w:val="22"/>
              </w:rPr>
              <w:t>Для ведения личного подсобного хозяйства</w:t>
            </w:r>
          </w:p>
        </w:tc>
        <w:tc>
          <w:tcPr>
            <w:tcW w:w="759" w:type="pct"/>
          </w:tcPr>
          <w:p w14:paraId="44EBD2A5" w14:textId="74B544DB" w:rsidR="00E30421" w:rsidRPr="003662F7" w:rsidRDefault="00E30421" w:rsidP="008B036E">
            <w:pPr>
              <w:rPr>
                <w:sz w:val="22"/>
                <w:szCs w:val="22"/>
              </w:rPr>
            </w:pPr>
            <w:r w:rsidRPr="003662F7">
              <w:rPr>
                <w:sz w:val="22"/>
                <w:szCs w:val="22"/>
              </w:rPr>
              <w:t>Земли населенных пунктов</w:t>
            </w:r>
          </w:p>
        </w:tc>
        <w:tc>
          <w:tcPr>
            <w:tcW w:w="834" w:type="pct"/>
          </w:tcPr>
          <w:p w14:paraId="517C1E85" w14:textId="522B4655" w:rsidR="00E30421" w:rsidRPr="003662F7" w:rsidRDefault="00E30421" w:rsidP="008B036E">
            <w:pPr>
              <w:rPr>
                <w:sz w:val="22"/>
                <w:szCs w:val="22"/>
              </w:rPr>
            </w:pPr>
            <w:r w:rsidRPr="006523D8">
              <w:rPr>
                <w:sz w:val="22"/>
                <w:szCs w:val="22"/>
              </w:rPr>
              <w:t>Для ведения личного подсобного хозяйства</w:t>
            </w:r>
          </w:p>
        </w:tc>
      </w:tr>
      <w:tr w:rsidR="00E30421" w:rsidRPr="003662F7" w14:paraId="07BC3323" w14:textId="57655E08" w:rsidTr="006773FF">
        <w:trPr>
          <w:trHeight w:val="300"/>
        </w:trPr>
        <w:tc>
          <w:tcPr>
            <w:tcW w:w="280" w:type="pct"/>
          </w:tcPr>
          <w:p w14:paraId="5C70AF0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D72EE99" w14:textId="30557950" w:rsidR="00E30421" w:rsidRPr="003662F7" w:rsidRDefault="00E30421" w:rsidP="008B036E">
            <w:pPr>
              <w:rPr>
                <w:sz w:val="22"/>
                <w:szCs w:val="22"/>
              </w:rPr>
            </w:pPr>
            <w:r w:rsidRPr="00714FF8">
              <w:rPr>
                <w:sz w:val="22"/>
                <w:szCs w:val="22"/>
              </w:rPr>
              <w:t>54:28:041102:</w:t>
            </w:r>
            <w:r w:rsidRPr="003662F7">
              <w:rPr>
                <w:sz w:val="22"/>
                <w:szCs w:val="22"/>
              </w:rPr>
              <w:t>80</w:t>
            </w:r>
          </w:p>
        </w:tc>
        <w:tc>
          <w:tcPr>
            <w:tcW w:w="547" w:type="pct"/>
            <w:gridSpan w:val="2"/>
            <w:noWrap/>
            <w:hideMark/>
          </w:tcPr>
          <w:p w14:paraId="5D38333B"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50123B7E" w14:textId="4411309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681418A" w14:textId="44D7EEAF" w:rsidR="00E30421" w:rsidRPr="003662F7" w:rsidRDefault="00E30421" w:rsidP="008B036E">
            <w:pPr>
              <w:rPr>
                <w:sz w:val="22"/>
                <w:szCs w:val="22"/>
              </w:rPr>
            </w:pPr>
            <w:r w:rsidRPr="006523D8">
              <w:rPr>
                <w:sz w:val="22"/>
                <w:szCs w:val="22"/>
              </w:rPr>
              <w:t>Для ведения личного подсобного хозяйства</w:t>
            </w:r>
          </w:p>
        </w:tc>
        <w:tc>
          <w:tcPr>
            <w:tcW w:w="759" w:type="pct"/>
          </w:tcPr>
          <w:p w14:paraId="7136CEEE" w14:textId="691F84B6" w:rsidR="00E30421" w:rsidRPr="003662F7" w:rsidRDefault="00E30421" w:rsidP="008B036E">
            <w:pPr>
              <w:rPr>
                <w:sz w:val="22"/>
                <w:szCs w:val="22"/>
              </w:rPr>
            </w:pPr>
            <w:r w:rsidRPr="003662F7">
              <w:rPr>
                <w:sz w:val="22"/>
                <w:szCs w:val="22"/>
              </w:rPr>
              <w:t>Земли населенных пунктов</w:t>
            </w:r>
          </w:p>
        </w:tc>
        <w:tc>
          <w:tcPr>
            <w:tcW w:w="834" w:type="pct"/>
          </w:tcPr>
          <w:p w14:paraId="55500328" w14:textId="61360431" w:rsidR="00E30421" w:rsidRPr="003662F7" w:rsidRDefault="00E30421" w:rsidP="008B036E">
            <w:pPr>
              <w:rPr>
                <w:sz w:val="22"/>
                <w:szCs w:val="22"/>
              </w:rPr>
            </w:pPr>
            <w:r w:rsidRPr="006523D8">
              <w:rPr>
                <w:sz w:val="22"/>
                <w:szCs w:val="22"/>
              </w:rPr>
              <w:t>Для ведения личного подсобного хозяйства</w:t>
            </w:r>
          </w:p>
        </w:tc>
      </w:tr>
      <w:tr w:rsidR="00E30421" w:rsidRPr="003662F7" w14:paraId="4AEBD1D4" w14:textId="75980616" w:rsidTr="006773FF">
        <w:trPr>
          <w:trHeight w:val="300"/>
        </w:trPr>
        <w:tc>
          <w:tcPr>
            <w:tcW w:w="280" w:type="pct"/>
          </w:tcPr>
          <w:p w14:paraId="599EAC3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C9C96B7" w14:textId="5A1BB09C" w:rsidR="00E30421" w:rsidRPr="003662F7" w:rsidRDefault="00E30421" w:rsidP="008B036E">
            <w:pPr>
              <w:rPr>
                <w:sz w:val="22"/>
                <w:szCs w:val="22"/>
              </w:rPr>
            </w:pPr>
            <w:r w:rsidRPr="00714FF8">
              <w:rPr>
                <w:sz w:val="22"/>
                <w:szCs w:val="22"/>
              </w:rPr>
              <w:t>54:28:041102:</w:t>
            </w:r>
            <w:r w:rsidRPr="003662F7">
              <w:rPr>
                <w:sz w:val="22"/>
                <w:szCs w:val="22"/>
              </w:rPr>
              <w:t>81</w:t>
            </w:r>
          </w:p>
        </w:tc>
        <w:tc>
          <w:tcPr>
            <w:tcW w:w="547" w:type="pct"/>
            <w:gridSpan w:val="2"/>
            <w:noWrap/>
            <w:hideMark/>
          </w:tcPr>
          <w:p w14:paraId="0E4EB2CA"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7C2DADB8" w14:textId="4D8ECE2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F6E70D7" w14:textId="1C39F9D3" w:rsidR="00E30421" w:rsidRPr="003662F7" w:rsidRDefault="00E30421" w:rsidP="008B036E">
            <w:pPr>
              <w:rPr>
                <w:sz w:val="22"/>
                <w:szCs w:val="22"/>
              </w:rPr>
            </w:pPr>
            <w:r w:rsidRPr="006523D8">
              <w:rPr>
                <w:sz w:val="22"/>
                <w:szCs w:val="22"/>
              </w:rPr>
              <w:t>Для ведения личного подсобного хозяйства</w:t>
            </w:r>
          </w:p>
        </w:tc>
        <w:tc>
          <w:tcPr>
            <w:tcW w:w="759" w:type="pct"/>
          </w:tcPr>
          <w:p w14:paraId="3D5C777A" w14:textId="79331D65" w:rsidR="00E30421" w:rsidRPr="003662F7" w:rsidRDefault="00E30421" w:rsidP="008B036E">
            <w:pPr>
              <w:rPr>
                <w:sz w:val="22"/>
                <w:szCs w:val="22"/>
              </w:rPr>
            </w:pPr>
            <w:r w:rsidRPr="003662F7">
              <w:rPr>
                <w:sz w:val="22"/>
                <w:szCs w:val="22"/>
              </w:rPr>
              <w:t>Земли населенных пунктов</w:t>
            </w:r>
          </w:p>
        </w:tc>
        <w:tc>
          <w:tcPr>
            <w:tcW w:w="834" w:type="pct"/>
          </w:tcPr>
          <w:p w14:paraId="0757C956" w14:textId="704BB96B" w:rsidR="00E30421" w:rsidRPr="003662F7" w:rsidRDefault="00E30421" w:rsidP="008B036E">
            <w:pPr>
              <w:rPr>
                <w:sz w:val="22"/>
                <w:szCs w:val="22"/>
              </w:rPr>
            </w:pPr>
            <w:r w:rsidRPr="006523D8">
              <w:rPr>
                <w:sz w:val="22"/>
                <w:szCs w:val="22"/>
              </w:rPr>
              <w:t>Для ведения личного подсобного хозяйства</w:t>
            </w:r>
          </w:p>
        </w:tc>
      </w:tr>
      <w:tr w:rsidR="00E30421" w:rsidRPr="003662F7" w14:paraId="4903666C" w14:textId="25366255" w:rsidTr="006773FF">
        <w:trPr>
          <w:trHeight w:val="300"/>
        </w:trPr>
        <w:tc>
          <w:tcPr>
            <w:tcW w:w="280" w:type="pct"/>
          </w:tcPr>
          <w:p w14:paraId="127EFC6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7000E92" w14:textId="735325B6" w:rsidR="00E30421" w:rsidRPr="003662F7" w:rsidRDefault="00E30421" w:rsidP="008B036E">
            <w:pPr>
              <w:rPr>
                <w:sz w:val="22"/>
                <w:szCs w:val="22"/>
              </w:rPr>
            </w:pPr>
            <w:r w:rsidRPr="00714FF8">
              <w:rPr>
                <w:sz w:val="22"/>
                <w:szCs w:val="22"/>
              </w:rPr>
              <w:t>54:28:041102:</w:t>
            </w:r>
            <w:r w:rsidRPr="003662F7">
              <w:rPr>
                <w:sz w:val="22"/>
                <w:szCs w:val="22"/>
              </w:rPr>
              <w:t>82</w:t>
            </w:r>
          </w:p>
        </w:tc>
        <w:tc>
          <w:tcPr>
            <w:tcW w:w="547" w:type="pct"/>
            <w:gridSpan w:val="2"/>
            <w:noWrap/>
            <w:hideMark/>
          </w:tcPr>
          <w:p w14:paraId="583BEA34" w14:textId="77777777" w:rsidR="00E30421" w:rsidRPr="003662F7" w:rsidRDefault="00E30421" w:rsidP="008B036E">
            <w:pPr>
              <w:rPr>
                <w:sz w:val="22"/>
                <w:szCs w:val="22"/>
              </w:rPr>
            </w:pPr>
            <w:r w:rsidRPr="003662F7">
              <w:rPr>
                <w:sz w:val="22"/>
                <w:szCs w:val="22"/>
              </w:rPr>
              <w:t>3250</w:t>
            </w:r>
          </w:p>
        </w:tc>
        <w:tc>
          <w:tcPr>
            <w:tcW w:w="815" w:type="pct"/>
            <w:gridSpan w:val="2"/>
            <w:noWrap/>
            <w:hideMark/>
          </w:tcPr>
          <w:p w14:paraId="0D94ADC7" w14:textId="4E96AD4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BDB5974" w14:textId="0CD3BB90" w:rsidR="00E30421" w:rsidRPr="003662F7" w:rsidRDefault="00E30421" w:rsidP="008B036E">
            <w:pPr>
              <w:rPr>
                <w:sz w:val="22"/>
                <w:szCs w:val="22"/>
              </w:rPr>
            </w:pPr>
            <w:r w:rsidRPr="006523D8">
              <w:rPr>
                <w:sz w:val="22"/>
                <w:szCs w:val="22"/>
              </w:rPr>
              <w:t>Для ведения личного подсобного хозяйства</w:t>
            </w:r>
          </w:p>
        </w:tc>
        <w:tc>
          <w:tcPr>
            <w:tcW w:w="759" w:type="pct"/>
          </w:tcPr>
          <w:p w14:paraId="4D1F73DF" w14:textId="38FB9F62" w:rsidR="00E30421" w:rsidRPr="003662F7" w:rsidRDefault="00E30421" w:rsidP="008B036E">
            <w:pPr>
              <w:rPr>
                <w:sz w:val="22"/>
                <w:szCs w:val="22"/>
              </w:rPr>
            </w:pPr>
            <w:r w:rsidRPr="003662F7">
              <w:rPr>
                <w:sz w:val="22"/>
                <w:szCs w:val="22"/>
              </w:rPr>
              <w:t>Земли населенных пунктов</w:t>
            </w:r>
          </w:p>
        </w:tc>
        <w:tc>
          <w:tcPr>
            <w:tcW w:w="834" w:type="pct"/>
          </w:tcPr>
          <w:p w14:paraId="48A5438D" w14:textId="2415341C" w:rsidR="00E30421" w:rsidRPr="003662F7" w:rsidRDefault="00E30421" w:rsidP="008B036E">
            <w:pPr>
              <w:rPr>
                <w:sz w:val="22"/>
                <w:szCs w:val="22"/>
              </w:rPr>
            </w:pPr>
            <w:r w:rsidRPr="006523D8">
              <w:rPr>
                <w:sz w:val="22"/>
                <w:szCs w:val="22"/>
              </w:rPr>
              <w:t>Для ведения личного подсобного хозяйства</w:t>
            </w:r>
          </w:p>
        </w:tc>
      </w:tr>
      <w:tr w:rsidR="00E30421" w:rsidRPr="003662F7" w14:paraId="7357A8E5" w14:textId="4826334F" w:rsidTr="006773FF">
        <w:trPr>
          <w:trHeight w:val="300"/>
        </w:trPr>
        <w:tc>
          <w:tcPr>
            <w:tcW w:w="280" w:type="pct"/>
          </w:tcPr>
          <w:p w14:paraId="010A3D5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1B4BF0D" w14:textId="57DABD8A" w:rsidR="00E30421" w:rsidRPr="003662F7" w:rsidRDefault="00E30421" w:rsidP="008B036E">
            <w:pPr>
              <w:rPr>
                <w:sz w:val="22"/>
                <w:szCs w:val="22"/>
              </w:rPr>
            </w:pPr>
            <w:r w:rsidRPr="00714FF8">
              <w:rPr>
                <w:sz w:val="22"/>
                <w:szCs w:val="22"/>
              </w:rPr>
              <w:t>54:28:041102:</w:t>
            </w:r>
            <w:r w:rsidRPr="003662F7">
              <w:rPr>
                <w:sz w:val="22"/>
                <w:szCs w:val="22"/>
              </w:rPr>
              <w:t>83</w:t>
            </w:r>
          </w:p>
        </w:tc>
        <w:tc>
          <w:tcPr>
            <w:tcW w:w="547" w:type="pct"/>
            <w:gridSpan w:val="2"/>
            <w:noWrap/>
            <w:hideMark/>
          </w:tcPr>
          <w:p w14:paraId="7E123554" w14:textId="77777777" w:rsidR="00E30421" w:rsidRPr="003662F7" w:rsidRDefault="00E30421" w:rsidP="008B036E">
            <w:pPr>
              <w:rPr>
                <w:sz w:val="22"/>
                <w:szCs w:val="22"/>
              </w:rPr>
            </w:pPr>
            <w:r w:rsidRPr="003662F7">
              <w:rPr>
                <w:sz w:val="22"/>
                <w:szCs w:val="22"/>
              </w:rPr>
              <w:t>2524</w:t>
            </w:r>
          </w:p>
        </w:tc>
        <w:tc>
          <w:tcPr>
            <w:tcW w:w="815" w:type="pct"/>
            <w:gridSpan w:val="2"/>
            <w:noWrap/>
            <w:hideMark/>
          </w:tcPr>
          <w:p w14:paraId="1B94CF07" w14:textId="752AF86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6D70E98" w14:textId="7CC4F858" w:rsidR="00E30421" w:rsidRPr="003662F7" w:rsidRDefault="00E30421" w:rsidP="008B036E">
            <w:pPr>
              <w:rPr>
                <w:sz w:val="22"/>
                <w:szCs w:val="22"/>
              </w:rPr>
            </w:pPr>
            <w:r>
              <w:rPr>
                <w:sz w:val="22"/>
                <w:szCs w:val="22"/>
              </w:rPr>
              <w:t>Для</w:t>
            </w:r>
            <w:r w:rsidRPr="003662F7">
              <w:rPr>
                <w:sz w:val="22"/>
                <w:szCs w:val="22"/>
              </w:rPr>
              <w:t xml:space="preserve"> строительства индивидуального жилого дома</w:t>
            </w:r>
          </w:p>
        </w:tc>
        <w:tc>
          <w:tcPr>
            <w:tcW w:w="759" w:type="pct"/>
          </w:tcPr>
          <w:p w14:paraId="6AD4E590" w14:textId="281E3776" w:rsidR="00E30421" w:rsidRPr="003662F7" w:rsidRDefault="00E30421" w:rsidP="008B036E">
            <w:pPr>
              <w:rPr>
                <w:sz w:val="22"/>
                <w:szCs w:val="22"/>
              </w:rPr>
            </w:pPr>
            <w:r w:rsidRPr="003662F7">
              <w:rPr>
                <w:sz w:val="22"/>
                <w:szCs w:val="22"/>
              </w:rPr>
              <w:t>Земли населенных пунктов</w:t>
            </w:r>
          </w:p>
        </w:tc>
        <w:tc>
          <w:tcPr>
            <w:tcW w:w="834" w:type="pct"/>
          </w:tcPr>
          <w:p w14:paraId="0CA82D0E" w14:textId="5C7CE1C6" w:rsidR="00E30421" w:rsidRPr="003662F7" w:rsidRDefault="00E30421" w:rsidP="008B036E">
            <w:pPr>
              <w:rPr>
                <w:sz w:val="22"/>
                <w:szCs w:val="22"/>
              </w:rPr>
            </w:pPr>
            <w:r>
              <w:rPr>
                <w:sz w:val="22"/>
                <w:szCs w:val="22"/>
              </w:rPr>
              <w:t>Для</w:t>
            </w:r>
            <w:r w:rsidRPr="003662F7">
              <w:rPr>
                <w:sz w:val="22"/>
                <w:szCs w:val="22"/>
              </w:rPr>
              <w:t xml:space="preserve"> строительства индивидуального жилого дома</w:t>
            </w:r>
          </w:p>
        </w:tc>
      </w:tr>
      <w:tr w:rsidR="00E30421" w:rsidRPr="003662F7" w14:paraId="6B3A12E2" w14:textId="0C8A7B1C" w:rsidTr="006773FF">
        <w:trPr>
          <w:trHeight w:val="300"/>
        </w:trPr>
        <w:tc>
          <w:tcPr>
            <w:tcW w:w="280" w:type="pct"/>
          </w:tcPr>
          <w:p w14:paraId="1798E87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D0E2D65" w14:textId="7DA62BB9" w:rsidR="00E30421" w:rsidRPr="003662F7" w:rsidRDefault="00E30421" w:rsidP="008B036E">
            <w:pPr>
              <w:rPr>
                <w:sz w:val="22"/>
                <w:szCs w:val="22"/>
              </w:rPr>
            </w:pPr>
            <w:r w:rsidRPr="00714FF8">
              <w:rPr>
                <w:sz w:val="22"/>
                <w:szCs w:val="22"/>
              </w:rPr>
              <w:t>54:28:041102:</w:t>
            </w:r>
            <w:r w:rsidRPr="003662F7">
              <w:rPr>
                <w:sz w:val="22"/>
                <w:szCs w:val="22"/>
              </w:rPr>
              <w:t>84</w:t>
            </w:r>
          </w:p>
        </w:tc>
        <w:tc>
          <w:tcPr>
            <w:tcW w:w="547" w:type="pct"/>
            <w:gridSpan w:val="2"/>
            <w:noWrap/>
            <w:hideMark/>
          </w:tcPr>
          <w:p w14:paraId="43F03071"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707F3417" w14:textId="419DA45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AFE5CC7" w14:textId="07E14959" w:rsidR="00E30421" w:rsidRPr="003662F7" w:rsidRDefault="00E30421" w:rsidP="008B036E">
            <w:pPr>
              <w:rPr>
                <w:sz w:val="22"/>
                <w:szCs w:val="22"/>
              </w:rPr>
            </w:pPr>
            <w:r>
              <w:rPr>
                <w:sz w:val="22"/>
                <w:szCs w:val="22"/>
              </w:rPr>
              <w:t>Для</w:t>
            </w:r>
            <w:r w:rsidRPr="003662F7">
              <w:rPr>
                <w:sz w:val="22"/>
                <w:szCs w:val="22"/>
              </w:rPr>
              <w:t xml:space="preserve"> строительства индивидуального жилого дома</w:t>
            </w:r>
          </w:p>
        </w:tc>
        <w:tc>
          <w:tcPr>
            <w:tcW w:w="759" w:type="pct"/>
          </w:tcPr>
          <w:p w14:paraId="022347A8" w14:textId="2A4280EF" w:rsidR="00E30421" w:rsidRPr="003662F7" w:rsidRDefault="00E30421" w:rsidP="008B036E">
            <w:pPr>
              <w:rPr>
                <w:sz w:val="22"/>
                <w:szCs w:val="22"/>
              </w:rPr>
            </w:pPr>
            <w:r w:rsidRPr="003662F7">
              <w:rPr>
                <w:sz w:val="22"/>
                <w:szCs w:val="22"/>
              </w:rPr>
              <w:t>Земли населенных пунктов</w:t>
            </w:r>
          </w:p>
        </w:tc>
        <w:tc>
          <w:tcPr>
            <w:tcW w:w="834" w:type="pct"/>
          </w:tcPr>
          <w:p w14:paraId="4E25D5F3" w14:textId="3DEE4D56" w:rsidR="00E30421" w:rsidRPr="003662F7" w:rsidRDefault="00E30421" w:rsidP="008B036E">
            <w:pPr>
              <w:rPr>
                <w:sz w:val="22"/>
                <w:szCs w:val="22"/>
              </w:rPr>
            </w:pPr>
            <w:r>
              <w:rPr>
                <w:sz w:val="22"/>
                <w:szCs w:val="22"/>
              </w:rPr>
              <w:t>Для</w:t>
            </w:r>
            <w:r w:rsidRPr="003662F7">
              <w:rPr>
                <w:sz w:val="22"/>
                <w:szCs w:val="22"/>
              </w:rPr>
              <w:t xml:space="preserve"> строительства индивидуального жилого дома</w:t>
            </w:r>
          </w:p>
        </w:tc>
      </w:tr>
      <w:tr w:rsidR="00E30421" w:rsidRPr="003662F7" w14:paraId="521878C1" w14:textId="36C7CFFC" w:rsidTr="006773FF">
        <w:trPr>
          <w:trHeight w:val="300"/>
        </w:trPr>
        <w:tc>
          <w:tcPr>
            <w:tcW w:w="280" w:type="pct"/>
          </w:tcPr>
          <w:p w14:paraId="7680852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E5FA538" w14:textId="6AE85B2E" w:rsidR="00E30421" w:rsidRPr="003662F7" w:rsidRDefault="00E30421" w:rsidP="008B036E">
            <w:pPr>
              <w:rPr>
                <w:sz w:val="22"/>
                <w:szCs w:val="22"/>
              </w:rPr>
            </w:pPr>
            <w:r w:rsidRPr="00714FF8">
              <w:rPr>
                <w:sz w:val="22"/>
                <w:szCs w:val="22"/>
              </w:rPr>
              <w:t>54:28:041102:</w:t>
            </w:r>
            <w:r w:rsidRPr="003662F7">
              <w:rPr>
                <w:sz w:val="22"/>
                <w:szCs w:val="22"/>
              </w:rPr>
              <w:t>85</w:t>
            </w:r>
          </w:p>
        </w:tc>
        <w:tc>
          <w:tcPr>
            <w:tcW w:w="547" w:type="pct"/>
            <w:gridSpan w:val="2"/>
            <w:noWrap/>
            <w:hideMark/>
          </w:tcPr>
          <w:p w14:paraId="66525612"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7FBCCC9F" w14:textId="4BC4011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902F909" w14:textId="5E624018" w:rsidR="00E30421" w:rsidRPr="003662F7" w:rsidRDefault="00E30421" w:rsidP="008B036E">
            <w:pPr>
              <w:rPr>
                <w:sz w:val="22"/>
                <w:szCs w:val="22"/>
              </w:rPr>
            </w:pPr>
            <w:r w:rsidRPr="00F965CF">
              <w:rPr>
                <w:sz w:val="22"/>
                <w:szCs w:val="22"/>
              </w:rPr>
              <w:t>Для строительства индивидуального жилого дома</w:t>
            </w:r>
          </w:p>
        </w:tc>
        <w:tc>
          <w:tcPr>
            <w:tcW w:w="759" w:type="pct"/>
          </w:tcPr>
          <w:p w14:paraId="467A6BD8" w14:textId="54592D36" w:rsidR="00E30421" w:rsidRPr="003662F7" w:rsidRDefault="00E30421" w:rsidP="008B036E">
            <w:pPr>
              <w:rPr>
                <w:sz w:val="22"/>
                <w:szCs w:val="22"/>
              </w:rPr>
            </w:pPr>
            <w:r w:rsidRPr="003662F7">
              <w:rPr>
                <w:sz w:val="22"/>
                <w:szCs w:val="22"/>
              </w:rPr>
              <w:t>Земли населенных пунктов</w:t>
            </w:r>
          </w:p>
        </w:tc>
        <w:tc>
          <w:tcPr>
            <w:tcW w:w="834" w:type="pct"/>
          </w:tcPr>
          <w:p w14:paraId="01C1F90A" w14:textId="7A199F00" w:rsidR="00E30421" w:rsidRPr="003662F7" w:rsidRDefault="00E30421" w:rsidP="008B036E">
            <w:pPr>
              <w:rPr>
                <w:sz w:val="22"/>
                <w:szCs w:val="22"/>
              </w:rPr>
            </w:pPr>
            <w:r w:rsidRPr="00F965CF">
              <w:rPr>
                <w:sz w:val="22"/>
                <w:szCs w:val="22"/>
              </w:rPr>
              <w:t>Для строительства индивидуального жилого дома</w:t>
            </w:r>
          </w:p>
        </w:tc>
      </w:tr>
      <w:tr w:rsidR="00E30421" w:rsidRPr="003662F7" w14:paraId="0426B13D" w14:textId="21678E64" w:rsidTr="006773FF">
        <w:trPr>
          <w:trHeight w:val="300"/>
        </w:trPr>
        <w:tc>
          <w:tcPr>
            <w:tcW w:w="280" w:type="pct"/>
          </w:tcPr>
          <w:p w14:paraId="09EB8B5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A5BCBF6" w14:textId="6EFEE107" w:rsidR="00E30421" w:rsidRPr="003662F7" w:rsidRDefault="00E30421" w:rsidP="008B036E">
            <w:pPr>
              <w:rPr>
                <w:sz w:val="22"/>
                <w:szCs w:val="22"/>
              </w:rPr>
            </w:pPr>
            <w:r w:rsidRPr="00714FF8">
              <w:rPr>
                <w:sz w:val="22"/>
                <w:szCs w:val="22"/>
              </w:rPr>
              <w:t>54:28:041102:</w:t>
            </w:r>
            <w:r w:rsidRPr="003662F7">
              <w:rPr>
                <w:sz w:val="22"/>
                <w:szCs w:val="22"/>
              </w:rPr>
              <w:t>86</w:t>
            </w:r>
          </w:p>
        </w:tc>
        <w:tc>
          <w:tcPr>
            <w:tcW w:w="547" w:type="pct"/>
            <w:gridSpan w:val="2"/>
            <w:noWrap/>
            <w:hideMark/>
          </w:tcPr>
          <w:p w14:paraId="6EAC63FF"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6685205A" w14:textId="4706F72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C36FA22" w14:textId="44761D42" w:rsidR="00E30421" w:rsidRPr="003662F7" w:rsidRDefault="00E30421" w:rsidP="008B036E">
            <w:pPr>
              <w:rPr>
                <w:sz w:val="22"/>
                <w:szCs w:val="22"/>
              </w:rPr>
            </w:pPr>
            <w:r w:rsidRPr="00F965CF">
              <w:rPr>
                <w:sz w:val="22"/>
                <w:szCs w:val="22"/>
              </w:rPr>
              <w:t>Для строительства индивидуал</w:t>
            </w:r>
            <w:r w:rsidRPr="00F965CF">
              <w:rPr>
                <w:sz w:val="22"/>
                <w:szCs w:val="22"/>
              </w:rPr>
              <w:lastRenderedPageBreak/>
              <w:t>ьного жилого дома</w:t>
            </w:r>
          </w:p>
        </w:tc>
        <w:tc>
          <w:tcPr>
            <w:tcW w:w="759" w:type="pct"/>
          </w:tcPr>
          <w:p w14:paraId="3DA53B5A" w14:textId="7C284907" w:rsidR="00E30421" w:rsidRPr="003662F7" w:rsidRDefault="00E30421" w:rsidP="008B036E">
            <w:pPr>
              <w:rPr>
                <w:sz w:val="22"/>
                <w:szCs w:val="22"/>
              </w:rPr>
            </w:pPr>
            <w:r w:rsidRPr="003662F7">
              <w:rPr>
                <w:sz w:val="22"/>
                <w:szCs w:val="22"/>
              </w:rPr>
              <w:lastRenderedPageBreak/>
              <w:t>Земли населенных пунктов</w:t>
            </w:r>
          </w:p>
        </w:tc>
        <w:tc>
          <w:tcPr>
            <w:tcW w:w="834" w:type="pct"/>
          </w:tcPr>
          <w:p w14:paraId="67579292" w14:textId="43F5BD22" w:rsidR="00E30421" w:rsidRPr="003662F7" w:rsidRDefault="00E30421" w:rsidP="008B036E">
            <w:pPr>
              <w:rPr>
                <w:sz w:val="22"/>
                <w:szCs w:val="22"/>
              </w:rPr>
            </w:pPr>
            <w:r w:rsidRPr="00F965CF">
              <w:rPr>
                <w:sz w:val="22"/>
                <w:szCs w:val="22"/>
              </w:rPr>
              <w:t>Для строительства индивидуальн</w:t>
            </w:r>
            <w:r w:rsidRPr="00F965CF">
              <w:rPr>
                <w:sz w:val="22"/>
                <w:szCs w:val="22"/>
              </w:rPr>
              <w:lastRenderedPageBreak/>
              <w:t>ого жилого дома</w:t>
            </w:r>
          </w:p>
        </w:tc>
      </w:tr>
      <w:tr w:rsidR="00E30421" w:rsidRPr="003662F7" w14:paraId="68F719F3" w14:textId="286D3E60" w:rsidTr="006773FF">
        <w:trPr>
          <w:trHeight w:val="300"/>
        </w:trPr>
        <w:tc>
          <w:tcPr>
            <w:tcW w:w="280" w:type="pct"/>
          </w:tcPr>
          <w:p w14:paraId="1EC3A50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1151E03" w14:textId="430BCA58" w:rsidR="00E30421" w:rsidRPr="003662F7" w:rsidRDefault="00E30421" w:rsidP="008B036E">
            <w:pPr>
              <w:rPr>
                <w:sz w:val="22"/>
                <w:szCs w:val="22"/>
              </w:rPr>
            </w:pPr>
            <w:r w:rsidRPr="003662F7">
              <w:rPr>
                <w:sz w:val="22"/>
                <w:szCs w:val="22"/>
              </w:rPr>
              <w:t>54:28:000000</w:t>
            </w:r>
            <w:r>
              <w:rPr>
                <w:sz w:val="22"/>
                <w:szCs w:val="22"/>
              </w:rPr>
              <w:t>:</w:t>
            </w:r>
            <w:r w:rsidRPr="003662F7">
              <w:rPr>
                <w:sz w:val="22"/>
                <w:szCs w:val="22"/>
              </w:rPr>
              <w:t>1062</w:t>
            </w:r>
          </w:p>
        </w:tc>
        <w:tc>
          <w:tcPr>
            <w:tcW w:w="547" w:type="pct"/>
            <w:gridSpan w:val="2"/>
            <w:noWrap/>
            <w:hideMark/>
          </w:tcPr>
          <w:p w14:paraId="722D1541" w14:textId="77777777" w:rsidR="00E30421" w:rsidRPr="003662F7" w:rsidRDefault="00E30421" w:rsidP="008B036E">
            <w:pPr>
              <w:rPr>
                <w:sz w:val="22"/>
                <w:szCs w:val="22"/>
              </w:rPr>
            </w:pPr>
            <w:r w:rsidRPr="003662F7">
              <w:rPr>
                <w:sz w:val="22"/>
                <w:szCs w:val="22"/>
              </w:rPr>
              <w:t>2049</w:t>
            </w:r>
          </w:p>
        </w:tc>
        <w:tc>
          <w:tcPr>
            <w:tcW w:w="815" w:type="pct"/>
            <w:gridSpan w:val="2"/>
            <w:noWrap/>
            <w:hideMark/>
          </w:tcPr>
          <w:p w14:paraId="46955959" w14:textId="6BECF73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A917309" w14:textId="0C15E60E"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46A3D4B7" w14:textId="30869EA2" w:rsidR="00E30421" w:rsidRPr="003662F7" w:rsidRDefault="00E30421" w:rsidP="008B036E">
            <w:pPr>
              <w:rPr>
                <w:sz w:val="22"/>
                <w:szCs w:val="22"/>
              </w:rPr>
            </w:pPr>
            <w:r w:rsidRPr="003662F7">
              <w:rPr>
                <w:sz w:val="22"/>
                <w:szCs w:val="22"/>
              </w:rPr>
              <w:t>Земли населенных пунктов</w:t>
            </w:r>
          </w:p>
        </w:tc>
        <w:tc>
          <w:tcPr>
            <w:tcW w:w="834" w:type="pct"/>
          </w:tcPr>
          <w:p w14:paraId="57F335E3" w14:textId="45659E0A"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D2736A0" w14:textId="09E7DC41" w:rsidTr="006773FF">
        <w:trPr>
          <w:trHeight w:val="300"/>
        </w:trPr>
        <w:tc>
          <w:tcPr>
            <w:tcW w:w="280" w:type="pct"/>
          </w:tcPr>
          <w:p w14:paraId="1FF094A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02F6464" w14:textId="365E751A" w:rsidR="00E30421" w:rsidRPr="003662F7" w:rsidRDefault="00E30421" w:rsidP="008B036E">
            <w:pPr>
              <w:rPr>
                <w:sz w:val="22"/>
                <w:szCs w:val="22"/>
              </w:rPr>
            </w:pPr>
            <w:r w:rsidRPr="00BE17DB">
              <w:rPr>
                <w:sz w:val="22"/>
                <w:szCs w:val="22"/>
              </w:rPr>
              <w:t>54:28:000000:</w:t>
            </w:r>
            <w:r w:rsidRPr="003662F7">
              <w:rPr>
                <w:sz w:val="22"/>
                <w:szCs w:val="22"/>
              </w:rPr>
              <w:t>1093</w:t>
            </w:r>
          </w:p>
        </w:tc>
        <w:tc>
          <w:tcPr>
            <w:tcW w:w="547" w:type="pct"/>
            <w:gridSpan w:val="2"/>
            <w:noWrap/>
            <w:hideMark/>
          </w:tcPr>
          <w:p w14:paraId="452B2453" w14:textId="77777777" w:rsidR="00E30421" w:rsidRPr="003662F7" w:rsidRDefault="00E30421" w:rsidP="008B036E">
            <w:pPr>
              <w:rPr>
                <w:sz w:val="22"/>
                <w:szCs w:val="22"/>
              </w:rPr>
            </w:pPr>
            <w:r w:rsidRPr="003662F7">
              <w:rPr>
                <w:sz w:val="22"/>
                <w:szCs w:val="22"/>
              </w:rPr>
              <w:t>75577</w:t>
            </w:r>
          </w:p>
        </w:tc>
        <w:tc>
          <w:tcPr>
            <w:tcW w:w="815" w:type="pct"/>
            <w:gridSpan w:val="2"/>
            <w:noWrap/>
            <w:hideMark/>
          </w:tcPr>
          <w:p w14:paraId="231D4F62" w14:textId="61E72DB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67B242A" w14:textId="0B4DDE5A" w:rsidR="00E30421" w:rsidRPr="003662F7" w:rsidRDefault="00E30421" w:rsidP="008B036E">
            <w:pPr>
              <w:rPr>
                <w:sz w:val="22"/>
                <w:szCs w:val="22"/>
              </w:rPr>
            </w:pPr>
            <w:r>
              <w:rPr>
                <w:sz w:val="22"/>
                <w:szCs w:val="22"/>
              </w:rPr>
              <w:t>Д</w:t>
            </w:r>
            <w:r w:rsidRPr="003662F7">
              <w:rPr>
                <w:sz w:val="22"/>
                <w:szCs w:val="22"/>
              </w:rPr>
              <w:t>ля сельскохозяйственного производства</w:t>
            </w:r>
          </w:p>
        </w:tc>
        <w:tc>
          <w:tcPr>
            <w:tcW w:w="759" w:type="pct"/>
          </w:tcPr>
          <w:p w14:paraId="08EDC158" w14:textId="378087E4" w:rsidR="00E30421" w:rsidRPr="003662F7" w:rsidRDefault="00E30421" w:rsidP="008B036E">
            <w:pPr>
              <w:rPr>
                <w:sz w:val="22"/>
                <w:szCs w:val="22"/>
              </w:rPr>
            </w:pPr>
            <w:r w:rsidRPr="003662F7">
              <w:rPr>
                <w:sz w:val="22"/>
                <w:szCs w:val="22"/>
              </w:rPr>
              <w:t>Земли населенных пунктов</w:t>
            </w:r>
          </w:p>
        </w:tc>
        <w:tc>
          <w:tcPr>
            <w:tcW w:w="834" w:type="pct"/>
          </w:tcPr>
          <w:p w14:paraId="194DCC4F" w14:textId="666CB38E" w:rsidR="00E30421" w:rsidRPr="003662F7" w:rsidRDefault="00E30421" w:rsidP="008B036E">
            <w:pPr>
              <w:rPr>
                <w:sz w:val="22"/>
                <w:szCs w:val="22"/>
              </w:rPr>
            </w:pPr>
            <w:r>
              <w:rPr>
                <w:sz w:val="22"/>
                <w:szCs w:val="22"/>
              </w:rPr>
              <w:t>Д</w:t>
            </w:r>
            <w:r w:rsidRPr="003662F7">
              <w:rPr>
                <w:sz w:val="22"/>
                <w:szCs w:val="22"/>
              </w:rPr>
              <w:t>ля сельскохозяйственного производства</w:t>
            </w:r>
          </w:p>
        </w:tc>
      </w:tr>
      <w:tr w:rsidR="00E30421" w:rsidRPr="003662F7" w14:paraId="2B5C26AB" w14:textId="4B9773D4" w:rsidTr="006773FF">
        <w:trPr>
          <w:trHeight w:val="300"/>
        </w:trPr>
        <w:tc>
          <w:tcPr>
            <w:tcW w:w="280" w:type="pct"/>
          </w:tcPr>
          <w:p w14:paraId="1B99DD4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E5B301D" w14:textId="60BF25D5" w:rsidR="00E30421" w:rsidRPr="003662F7" w:rsidRDefault="00E30421" w:rsidP="008B036E">
            <w:pPr>
              <w:rPr>
                <w:sz w:val="22"/>
                <w:szCs w:val="22"/>
              </w:rPr>
            </w:pPr>
            <w:r w:rsidRPr="00BE17DB">
              <w:rPr>
                <w:sz w:val="22"/>
                <w:szCs w:val="22"/>
              </w:rPr>
              <w:t>54:28:000000:</w:t>
            </w:r>
            <w:r w:rsidRPr="003662F7">
              <w:rPr>
                <w:sz w:val="22"/>
                <w:szCs w:val="22"/>
              </w:rPr>
              <w:t>1094</w:t>
            </w:r>
          </w:p>
        </w:tc>
        <w:tc>
          <w:tcPr>
            <w:tcW w:w="547" w:type="pct"/>
            <w:gridSpan w:val="2"/>
            <w:noWrap/>
            <w:hideMark/>
          </w:tcPr>
          <w:p w14:paraId="2B518A66" w14:textId="77777777" w:rsidR="00E30421" w:rsidRPr="003662F7" w:rsidRDefault="00E30421" w:rsidP="008B036E">
            <w:pPr>
              <w:rPr>
                <w:sz w:val="22"/>
                <w:szCs w:val="22"/>
              </w:rPr>
            </w:pPr>
            <w:r w:rsidRPr="003662F7">
              <w:rPr>
                <w:sz w:val="22"/>
                <w:szCs w:val="22"/>
              </w:rPr>
              <w:t>101221</w:t>
            </w:r>
          </w:p>
        </w:tc>
        <w:tc>
          <w:tcPr>
            <w:tcW w:w="815" w:type="pct"/>
            <w:gridSpan w:val="2"/>
            <w:noWrap/>
            <w:hideMark/>
          </w:tcPr>
          <w:p w14:paraId="723737EE" w14:textId="5610A40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B698D3C" w14:textId="42D39023" w:rsidR="00E30421" w:rsidRPr="003662F7" w:rsidRDefault="00E30421" w:rsidP="008B036E">
            <w:pPr>
              <w:rPr>
                <w:sz w:val="22"/>
                <w:szCs w:val="22"/>
              </w:rPr>
            </w:pPr>
            <w:r>
              <w:rPr>
                <w:sz w:val="22"/>
                <w:szCs w:val="22"/>
              </w:rPr>
              <w:t>Д</w:t>
            </w:r>
            <w:r w:rsidRPr="003662F7">
              <w:rPr>
                <w:sz w:val="22"/>
                <w:szCs w:val="22"/>
              </w:rPr>
              <w:t>ля сельскохозяйственного производства</w:t>
            </w:r>
          </w:p>
        </w:tc>
        <w:tc>
          <w:tcPr>
            <w:tcW w:w="759" w:type="pct"/>
          </w:tcPr>
          <w:p w14:paraId="5597591E" w14:textId="58EA03E7" w:rsidR="00E30421" w:rsidRPr="003662F7" w:rsidRDefault="00E30421" w:rsidP="008B036E">
            <w:pPr>
              <w:rPr>
                <w:sz w:val="22"/>
                <w:szCs w:val="22"/>
              </w:rPr>
            </w:pPr>
            <w:r w:rsidRPr="003662F7">
              <w:rPr>
                <w:sz w:val="22"/>
                <w:szCs w:val="22"/>
              </w:rPr>
              <w:t>Земли населенных пунктов</w:t>
            </w:r>
          </w:p>
        </w:tc>
        <w:tc>
          <w:tcPr>
            <w:tcW w:w="834" w:type="pct"/>
          </w:tcPr>
          <w:p w14:paraId="1BDF9EDB" w14:textId="73314B30" w:rsidR="00E30421" w:rsidRPr="003662F7" w:rsidRDefault="00E30421" w:rsidP="008B036E">
            <w:pPr>
              <w:rPr>
                <w:sz w:val="22"/>
                <w:szCs w:val="22"/>
              </w:rPr>
            </w:pPr>
            <w:r>
              <w:rPr>
                <w:sz w:val="22"/>
                <w:szCs w:val="22"/>
              </w:rPr>
              <w:t>Д</w:t>
            </w:r>
            <w:r w:rsidRPr="003662F7">
              <w:rPr>
                <w:sz w:val="22"/>
                <w:szCs w:val="22"/>
              </w:rPr>
              <w:t>ля сельскохозяйственного производства</w:t>
            </w:r>
          </w:p>
        </w:tc>
      </w:tr>
      <w:tr w:rsidR="00E30421" w:rsidRPr="003662F7" w14:paraId="17D8C594" w14:textId="5C4E783D" w:rsidTr="006773FF">
        <w:trPr>
          <w:trHeight w:val="300"/>
        </w:trPr>
        <w:tc>
          <w:tcPr>
            <w:tcW w:w="280" w:type="pct"/>
          </w:tcPr>
          <w:p w14:paraId="22E8F42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6E08FB6" w14:textId="201B4FD8" w:rsidR="00E30421" w:rsidRPr="003662F7" w:rsidRDefault="00E30421" w:rsidP="008B036E">
            <w:pPr>
              <w:rPr>
                <w:sz w:val="22"/>
                <w:szCs w:val="22"/>
              </w:rPr>
            </w:pPr>
            <w:r w:rsidRPr="00BE17DB">
              <w:rPr>
                <w:sz w:val="22"/>
                <w:szCs w:val="22"/>
              </w:rPr>
              <w:t>54:28:000000:</w:t>
            </w:r>
            <w:r w:rsidRPr="003662F7">
              <w:rPr>
                <w:sz w:val="22"/>
                <w:szCs w:val="22"/>
              </w:rPr>
              <w:t>1112</w:t>
            </w:r>
          </w:p>
        </w:tc>
        <w:tc>
          <w:tcPr>
            <w:tcW w:w="547" w:type="pct"/>
            <w:gridSpan w:val="2"/>
            <w:noWrap/>
            <w:hideMark/>
          </w:tcPr>
          <w:p w14:paraId="3FF60266" w14:textId="77777777" w:rsidR="00E30421" w:rsidRPr="003662F7" w:rsidRDefault="00E30421" w:rsidP="008B036E">
            <w:pPr>
              <w:rPr>
                <w:sz w:val="22"/>
                <w:szCs w:val="22"/>
              </w:rPr>
            </w:pPr>
            <w:r w:rsidRPr="003662F7">
              <w:rPr>
                <w:sz w:val="22"/>
                <w:szCs w:val="22"/>
              </w:rPr>
              <w:t>1657</w:t>
            </w:r>
          </w:p>
        </w:tc>
        <w:tc>
          <w:tcPr>
            <w:tcW w:w="815" w:type="pct"/>
            <w:gridSpan w:val="2"/>
            <w:noWrap/>
            <w:hideMark/>
          </w:tcPr>
          <w:p w14:paraId="5BC6CF41" w14:textId="3A0CDD1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509E666" w14:textId="7CF33CDC" w:rsidR="00E30421" w:rsidRPr="003662F7" w:rsidRDefault="00E30421" w:rsidP="008B036E">
            <w:pPr>
              <w:rPr>
                <w:sz w:val="22"/>
                <w:szCs w:val="22"/>
              </w:rPr>
            </w:pPr>
            <w:r>
              <w:rPr>
                <w:sz w:val="22"/>
                <w:szCs w:val="22"/>
              </w:rPr>
              <w:t>Д</w:t>
            </w:r>
            <w:r w:rsidRPr="003662F7">
              <w:rPr>
                <w:sz w:val="22"/>
                <w:szCs w:val="22"/>
              </w:rPr>
              <w:t>ля ведения личного подсобного хозяйства</w:t>
            </w:r>
          </w:p>
        </w:tc>
        <w:tc>
          <w:tcPr>
            <w:tcW w:w="759" w:type="pct"/>
          </w:tcPr>
          <w:p w14:paraId="5D4923B9" w14:textId="24A49919" w:rsidR="00E30421" w:rsidRPr="003662F7" w:rsidRDefault="00E30421" w:rsidP="008B036E">
            <w:pPr>
              <w:rPr>
                <w:sz w:val="22"/>
                <w:szCs w:val="22"/>
              </w:rPr>
            </w:pPr>
            <w:r w:rsidRPr="003662F7">
              <w:rPr>
                <w:sz w:val="22"/>
                <w:szCs w:val="22"/>
              </w:rPr>
              <w:t>Земли населенных пунктов</w:t>
            </w:r>
          </w:p>
        </w:tc>
        <w:tc>
          <w:tcPr>
            <w:tcW w:w="834" w:type="pct"/>
          </w:tcPr>
          <w:p w14:paraId="19212359" w14:textId="451E7343" w:rsidR="00E30421" w:rsidRPr="003662F7" w:rsidRDefault="00E30421" w:rsidP="008B036E">
            <w:pPr>
              <w:rPr>
                <w:sz w:val="22"/>
                <w:szCs w:val="22"/>
              </w:rPr>
            </w:pPr>
            <w:r>
              <w:rPr>
                <w:sz w:val="22"/>
                <w:szCs w:val="22"/>
              </w:rPr>
              <w:t>Д</w:t>
            </w:r>
            <w:r w:rsidRPr="003662F7">
              <w:rPr>
                <w:sz w:val="22"/>
                <w:szCs w:val="22"/>
              </w:rPr>
              <w:t>ля ведения личного подсобного хозяйства</w:t>
            </w:r>
          </w:p>
        </w:tc>
      </w:tr>
      <w:tr w:rsidR="00E30421" w:rsidRPr="003662F7" w14:paraId="6D74CC38" w14:textId="5371F6DF" w:rsidTr="006773FF">
        <w:trPr>
          <w:trHeight w:val="300"/>
        </w:trPr>
        <w:tc>
          <w:tcPr>
            <w:tcW w:w="280" w:type="pct"/>
          </w:tcPr>
          <w:p w14:paraId="024A524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1588B5E" w14:textId="52D2E7C9" w:rsidR="00E30421" w:rsidRPr="003662F7" w:rsidRDefault="00E30421" w:rsidP="008B036E">
            <w:pPr>
              <w:rPr>
                <w:sz w:val="22"/>
                <w:szCs w:val="22"/>
              </w:rPr>
            </w:pPr>
            <w:r w:rsidRPr="00BE17DB">
              <w:rPr>
                <w:sz w:val="22"/>
                <w:szCs w:val="22"/>
              </w:rPr>
              <w:t>54:28:000000:</w:t>
            </w:r>
            <w:r w:rsidRPr="003662F7">
              <w:rPr>
                <w:sz w:val="22"/>
                <w:szCs w:val="22"/>
              </w:rPr>
              <w:t>1216</w:t>
            </w:r>
          </w:p>
        </w:tc>
        <w:tc>
          <w:tcPr>
            <w:tcW w:w="547" w:type="pct"/>
            <w:gridSpan w:val="2"/>
            <w:noWrap/>
            <w:hideMark/>
          </w:tcPr>
          <w:p w14:paraId="1CE779EE" w14:textId="77777777" w:rsidR="00E30421" w:rsidRPr="003662F7" w:rsidRDefault="00E30421" w:rsidP="008B036E">
            <w:pPr>
              <w:rPr>
                <w:sz w:val="22"/>
                <w:szCs w:val="22"/>
              </w:rPr>
            </w:pPr>
            <w:r w:rsidRPr="003662F7">
              <w:rPr>
                <w:sz w:val="22"/>
                <w:szCs w:val="22"/>
              </w:rPr>
              <w:t>2381</w:t>
            </w:r>
          </w:p>
        </w:tc>
        <w:tc>
          <w:tcPr>
            <w:tcW w:w="815" w:type="pct"/>
            <w:gridSpan w:val="2"/>
            <w:noWrap/>
            <w:hideMark/>
          </w:tcPr>
          <w:p w14:paraId="773D5EB3" w14:textId="3E1A658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866DE8F" w14:textId="15C99A7D" w:rsidR="00E30421" w:rsidRPr="003662F7" w:rsidRDefault="00E30421" w:rsidP="008B036E">
            <w:pPr>
              <w:rPr>
                <w:sz w:val="22"/>
                <w:szCs w:val="22"/>
              </w:rPr>
            </w:pPr>
            <w:r w:rsidRPr="003662F7">
              <w:rPr>
                <w:sz w:val="22"/>
                <w:szCs w:val="22"/>
              </w:rPr>
              <w:t>общее пользование территории</w:t>
            </w:r>
          </w:p>
        </w:tc>
        <w:tc>
          <w:tcPr>
            <w:tcW w:w="759" w:type="pct"/>
          </w:tcPr>
          <w:p w14:paraId="5D035070" w14:textId="5992284D" w:rsidR="00E30421" w:rsidRPr="003662F7" w:rsidRDefault="00E30421" w:rsidP="008B036E">
            <w:pPr>
              <w:rPr>
                <w:sz w:val="22"/>
                <w:szCs w:val="22"/>
              </w:rPr>
            </w:pPr>
            <w:r w:rsidRPr="003662F7">
              <w:rPr>
                <w:sz w:val="22"/>
                <w:szCs w:val="22"/>
              </w:rPr>
              <w:t>Земли населенных пунктов</w:t>
            </w:r>
          </w:p>
        </w:tc>
        <w:tc>
          <w:tcPr>
            <w:tcW w:w="834" w:type="pct"/>
          </w:tcPr>
          <w:p w14:paraId="22C3B4FD" w14:textId="3C38B0B9" w:rsidR="00E30421" w:rsidRPr="003662F7" w:rsidRDefault="00E30421" w:rsidP="008B036E">
            <w:pPr>
              <w:rPr>
                <w:sz w:val="22"/>
                <w:szCs w:val="22"/>
              </w:rPr>
            </w:pPr>
            <w:r w:rsidRPr="003662F7">
              <w:rPr>
                <w:sz w:val="22"/>
                <w:szCs w:val="22"/>
              </w:rPr>
              <w:t>общее пользование территории</w:t>
            </w:r>
          </w:p>
        </w:tc>
      </w:tr>
      <w:tr w:rsidR="00E30421" w:rsidRPr="003662F7" w14:paraId="7B1432B3" w14:textId="4CA51AE8" w:rsidTr="006773FF">
        <w:trPr>
          <w:trHeight w:val="300"/>
        </w:trPr>
        <w:tc>
          <w:tcPr>
            <w:tcW w:w="280" w:type="pct"/>
          </w:tcPr>
          <w:p w14:paraId="6340AB1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AAE1374" w14:textId="0012ED74" w:rsidR="00E30421" w:rsidRPr="003662F7" w:rsidRDefault="00E30421" w:rsidP="008B036E">
            <w:pPr>
              <w:rPr>
                <w:sz w:val="22"/>
                <w:szCs w:val="22"/>
              </w:rPr>
            </w:pPr>
            <w:r w:rsidRPr="00BE17DB">
              <w:rPr>
                <w:sz w:val="22"/>
                <w:szCs w:val="22"/>
              </w:rPr>
              <w:t>54:28:000000:</w:t>
            </w:r>
            <w:r w:rsidRPr="003662F7">
              <w:rPr>
                <w:sz w:val="22"/>
                <w:szCs w:val="22"/>
              </w:rPr>
              <w:t>1218</w:t>
            </w:r>
          </w:p>
        </w:tc>
        <w:tc>
          <w:tcPr>
            <w:tcW w:w="547" w:type="pct"/>
            <w:gridSpan w:val="2"/>
            <w:noWrap/>
            <w:hideMark/>
          </w:tcPr>
          <w:p w14:paraId="032D55B6" w14:textId="77777777" w:rsidR="00E30421" w:rsidRPr="003662F7" w:rsidRDefault="00E30421" w:rsidP="008B036E">
            <w:pPr>
              <w:rPr>
                <w:sz w:val="22"/>
                <w:szCs w:val="22"/>
              </w:rPr>
            </w:pPr>
            <w:r w:rsidRPr="003662F7">
              <w:rPr>
                <w:sz w:val="22"/>
                <w:szCs w:val="22"/>
              </w:rPr>
              <w:t>1349</w:t>
            </w:r>
          </w:p>
        </w:tc>
        <w:tc>
          <w:tcPr>
            <w:tcW w:w="815" w:type="pct"/>
            <w:gridSpan w:val="2"/>
            <w:noWrap/>
            <w:hideMark/>
          </w:tcPr>
          <w:p w14:paraId="7D3DD14C" w14:textId="77B3189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7935AEE" w14:textId="5D6A6420" w:rsidR="00E30421" w:rsidRPr="003662F7" w:rsidRDefault="00E30421" w:rsidP="008B036E">
            <w:pPr>
              <w:rPr>
                <w:sz w:val="22"/>
                <w:szCs w:val="22"/>
              </w:rPr>
            </w:pPr>
            <w:r>
              <w:rPr>
                <w:sz w:val="22"/>
                <w:szCs w:val="22"/>
              </w:rPr>
              <w:t>П</w:t>
            </w:r>
            <w:r w:rsidRPr="003662F7">
              <w:rPr>
                <w:sz w:val="22"/>
                <w:szCs w:val="22"/>
              </w:rPr>
              <w:t>риусадебный участок личного подсобного хозяйства</w:t>
            </w:r>
          </w:p>
        </w:tc>
        <w:tc>
          <w:tcPr>
            <w:tcW w:w="759" w:type="pct"/>
          </w:tcPr>
          <w:p w14:paraId="073B5875" w14:textId="5720F21B" w:rsidR="00E30421" w:rsidRPr="003662F7" w:rsidRDefault="00E30421" w:rsidP="008B036E">
            <w:pPr>
              <w:rPr>
                <w:sz w:val="22"/>
                <w:szCs w:val="22"/>
              </w:rPr>
            </w:pPr>
            <w:r w:rsidRPr="003662F7">
              <w:rPr>
                <w:sz w:val="22"/>
                <w:szCs w:val="22"/>
              </w:rPr>
              <w:t>Земли населенных пунктов</w:t>
            </w:r>
          </w:p>
        </w:tc>
        <w:tc>
          <w:tcPr>
            <w:tcW w:w="834" w:type="pct"/>
          </w:tcPr>
          <w:p w14:paraId="1832CCC5" w14:textId="65E08BD0" w:rsidR="00E30421" w:rsidRPr="003662F7" w:rsidRDefault="00E30421" w:rsidP="008B036E">
            <w:pPr>
              <w:rPr>
                <w:sz w:val="22"/>
                <w:szCs w:val="22"/>
              </w:rPr>
            </w:pPr>
            <w:r>
              <w:rPr>
                <w:sz w:val="22"/>
                <w:szCs w:val="22"/>
              </w:rPr>
              <w:t>П</w:t>
            </w:r>
            <w:r w:rsidRPr="003662F7">
              <w:rPr>
                <w:sz w:val="22"/>
                <w:szCs w:val="22"/>
              </w:rPr>
              <w:t>риусадебный участок личного подсобного хозяйства</w:t>
            </w:r>
          </w:p>
        </w:tc>
      </w:tr>
      <w:tr w:rsidR="00E30421" w:rsidRPr="003662F7" w14:paraId="1B07DE5B" w14:textId="3D9B45A0" w:rsidTr="006773FF">
        <w:trPr>
          <w:trHeight w:val="300"/>
        </w:trPr>
        <w:tc>
          <w:tcPr>
            <w:tcW w:w="280" w:type="pct"/>
          </w:tcPr>
          <w:p w14:paraId="059EB41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C092D94" w14:textId="712C300A" w:rsidR="00E30421" w:rsidRPr="003662F7" w:rsidRDefault="00E30421" w:rsidP="008B036E">
            <w:pPr>
              <w:rPr>
                <w:sz w:val="22"/>
                <w:szCs w:val="22"/>
              </w:rPr>
            </w:pPr>
            <w:r w:rsidRPr="00BE17DB">
              <w:rPr>
                <w:sz w:val="22"/>
                <w:szCs w:val="22"/>
              </w:rPr>
              <w:t>54:28:000000:</w:t>
            </w:r>
            <w:r w:rsidRPr="003662F7">
              <w:rPr>
                <w:sz w:val="22"/>
                <w:szCs w:val="22"/>
              </w:rPr>
              <w:t>1269</w:t>
            </w:r>
          </w:p>
        </w:tc>
        <w:tc>
          <w:tcPr>
            <w:tcW w:w="547" w:type="pct"/>
            <w:gridSpan w:val="2"/>
            <w:noWrap/>
            <w:hideMark/>
          </w:tcPr>
          <w:p w14:paraId="4726695F" w14:textId="77777777" w:rsidR="00E30421" w:rsidRPr="003662F7" w:rsidRDefault="00E30421" w:rsidP="008B036E">
            <w:pPr>
              <w:rPr>
                <w:sz w:val="22"/>
                <w:szCs w:val="22"/>
              </w:rPr>
            </w:pPr>
            <w:r w:rsidRPr="003662F7">
              <w:rPr>
                <w:sz w:val="22"/>
                <w:szCs w:val="22"/>
              </w:rPr>
              <w:t>3562</w:t>
            </w:r>
          </w:p>
        </w:tc>
        <w:tc>
          <w:tcPr>
            <w:tcW w:w="815" w:type="pct"/>
            <w:gridSpan w:val="2"/>
            <w:noWrap/>
            <w:hideMark/>
          </w:tcPr>
          <w:p w14:paraId="27A53CDA" w14:textId="11FA1E0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91C3AC9" w14:textId="27D371C4" w:rsidR="00E30421" w:rsidRPr="003662F7" w:rsidRDefault="00E30421" w:rsidP="008B036E">
            <w:pPr>
              <w:rPr>
                <w:sz w:val="22"/>
                <w:szCs w:val="22"/>
              </w:rPr>
            </w:pPr>
            <w:r>
              <w:rPr>
                <w:sz w:val="22"/>
                <w:szCs w:val="22"/>
              </w:rPr>
              <w:t>О</w:t>
            </w:r>
            <w:r w:rsidRPr="003662F7">
              <w:rPr>
                <w:sz w:val="22"/>
                <w:szCs w:val="22"/>
              </w:rPr>
              <w:t>бщее пользование территории (автомобильная дорога)</w:t>
            </w:r>
          </w:p>
        </w:tc>
        <w:tc>
          <w:tcPr>
            <w:tcW w:w="759" w:type="pct"/>
          </w:tcPr>
          <w:p w14:paraId="16A57FB0" w14:textId="25F4D15F" w:rsidR="00E30421" w:rsidRPr="003662F7" w:rsidRDefault="00E30421" w:rsidP="008B036E">
            <w:pPr>
              <w:rPr>
                <w:sz w:val="22"/>
                <w:szCs w:val="22"/>
              </w:rPr>
            </w:pPr>
            <w:r w:rsidRPr="003662F7">
              <w:rPr>
                <w:sz w:val="22"/>
                <w:szCs w:val="22"/>
              </w:rPr>
              <w:t>Земли населенных пунктов</w:t>
            </w:r>
          </w:p>
        </w:tc>
        <w:tc>
          <w:tcPr>
            <w:tcW w:w="834" w:type="pct"/>
          </w:tcPr>
          <w:p w14:paraId="75B1F220" w14:textId="726085E6" w:rsidR="00E30421" w:rsidRPr="003662F7" w:rsidRDefault="00E30421" w:rsidP="008B036E">
            <w:pPr>
              <w:rPr>
                <w:sz w:val="22"/>
                <w:szCs w:val="22"/>
              </w:rPr>
            </w:pPr>
            <w:r>
              <w:rPr>
                <w:sz w:val="22"/>
                <w:szCs w:val="22"/>
              </w:rPr>
              <w:t>О</w:t>
            </w:r>
            <w:r w:rsidRPr="003662F7">
              <w:rPr>
                <w:sz w:val="22"/>
                <w:szCs w:val="22"/>
              </w:rPr>
              <w:t>бщее пользование территории (автомобильная дорога)</w:t>
            </w:r>
          </w:p>
        </w:tc>
      </w:tr>
      <w:tr w:rsidR="00E30421" w:rsidRPr="003662F7" w14:paraId="3694FBFC" w14:textId="72AD5B39" w:rsidTr="006773FF">
        <w:trPr>
          <w:trHeight w:val="300"/>
        </w:trPr>
        <w:tc>
          <w:tcPr>
            <w:tcW w:w="280" w:type="pct"/>
          </w:tcPr>
          <w:p w14:paraId="24AB89F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5EBCC8F" w14:textId="473BD29D" w:rsidR="00E30421" w:rsidRPr="003662F7" w:rsidRDefault="00E30421" w:rsidP="008B036E">
            <w:pPr>
              <w:rPr>
                <w:sz w:val="22"/>
                <w:szCs w:val="22"/>
              </w:rPr>
            </w:pPr>
            <w:r w:rsidRPr="00BE17DB">
              <w:rPr>
                <w:sz w:val="22"/>
                <w:szCs w:val="22"/>
              </w:rPr>
              <w:t>54:28:000000:</w:t>
            </w:r>
            <w:r w:rsidRPr="003662F7">
              <w:rPr>
                <w:sz w:val="22"/>
                <w:szCs w:val="22"/>
              </w:rPr>
              <w:t>1269</w:t>
            </w:r>
          </w:p>
        </w:tc>
        <w:tc>
          <w:tcPr>
            <w:tcW w:w="547" w:type="pct"/>
            <w:gridSpan w:val="2"/>
            <w:noWrap/>
            <w:hideMark/>
          </w:tcPr>
          <w:p w14:paraId="42133974" w14:textId="77777777" w:rsidR="00E30421" w:rsidRPr="003662F7" w:rsidRDefault="00E30421" w:rsidP="008B036E">
            <w:pPr>
              <w:rPr>
                <w:sz w:val="22"/>
                <w:szCs w:val="22"/>
              </w:rPr>
            </w:pPr>
            <w:r w:rsidRPr="003662F7">
              <w:rPr>
                <w:sz w:val="22"/>
                <w:szCs w:val="22"/>
              </w:rPr>
              <w:t>3562</w:t>
            </w:r>
          </w:p>
        </w:tc>
        <w:tc>
          <w:tcPr>
            <w:tcW w:w="815" w:type="pct"/>
            <w:gridSpan w:val="2"/>
            <w:noWrap/>
            <w:hideMark/>
          </w:tcPr>
          <w:p w14:paraId="768FF71F" w14:textId="6901AB8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C085441" w14:textId="52634646" w:rsidR="00E30421" w:rsidRPr="003662F7" w:rsidRDefault="00E30421" w:rsidP="008B036E">
            <w:pPr>
              <w:rPr>
                <w:sz w:val="22"/>
                <w:szCs w:val="22"/>
              </w:rPr>
            </w:pPr>
            <w:r>
              <w:rPr>
                <w:sz w:val="22"/>
                <w:szCs w:val="22"/>
              </w:rPr>
              <w:t>О</w:t>
            </w:r>
            <w:r w:rsidRPr="003662F7">
              <w:rPr>
                <w:sz w:val="22"/>
                <w:szCs w:val="22"/>
              </w:rPr>
              <w:t>бщее пользование территории (автомобильная дорога)</w:t>
            </w:r>
          </w:p>
        </w:tc>
        <w:tc>
          <w:tcPr>
            <w:tcW w:w="759" w:type="pct"/>
          </w:tcPr>
          <w:p w14:paraId="7DB48817" w14:textId="3C110201" w:rsidR="00E30421" w:rsidRPr="003662F7" w:rsidRDefault="00E30421" w:rsidP="008B036E">
            <w:pPr>
              <w:rPr>
                <w:sz w:val="22"/>
                <w:szCs w:val="22"/>
              </w:rPr>
            </w:pPr>
            <w:r w:rsidRPr="003662F7">
              <w:rPr>
                <w:sz w:val="22"/>
                <w:szCs w:val="22"/>
              </w:rPr>
              <w:t>Земли населенных пунктов</w:t>
            </w:r>
          </w:p>
        </w:tc>
        <w:tc>
          <w:tcPr>
            <w:tcW w:w="834" w:type="pct"/>
          </w:tcPr>
          <w:p w14:paraId="6B03D950" w14:textId="7BFDB280" w:rsidR="00E30421" w:rsidRPr="003662F7" w:rsidRDefault="00E30421" w:rsidP="008B036E">
            <w:pPr>
              <w:rPr>
                <w:sz w:val="22"/>
                <w:szCs w:val="22"/>
              </w:rPr>
            </w:pPr>
            <w:r>
              <w:rPr>
                <w:sz w:val="22"/>
                <w:szCs w:val="22"/>
              </w:rPr>
              <w:t>О</w:t>
            </w:r>
            <w:r w:rsidRPr="003662F7">
              <w:rPr>
                <w:sz w:val="22"/>
                <w:szCs w:val="22"/>
              </w:rPr>
              <w:t>бщее пользование территории (автомобильная дорога)</w:t>
            </w:r>
          </w:p>
        </w:tc>
      </w:tr>
      <w:tr w:rsidR="00E30421" w:rsidRPr="003662F7" w14:paraId="6BE9B5B3" w14:textId="77E957CF" w:rsidTr="006773FF">
        <w:trPr>
          <w:trHeight w:val="300"/>
        </w:trPr>
        <w:tc>
          <w:tcPr>
            <w:tcW w:w="280" w:type="pct"/>
          </w:tcPr>
          <w:p w14:paraId="2BBBFB4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A3204E0" w14:textId="5D0BB690" w:rsidR="00E30421" w:rsidRPr="003662F7" w:rsidRDefault="00E30421" w:rsidP="008B036E">
            <w:pPr>
              <w:rPr>
                <w:sz w:val="22"/>
                <w:szCs w:val="22"/>
              </w:rPr>
            </w:pPr>
            <w:r w:rsidRPr="00BE17DB">
              <w:rPr>
                <w:sz w:val="22"/>
                <w:szCs w:val="22"/>
              </w:rPr>
              <w:t>54:28:000000:</w:t>
            </w:r>
            <w:r w:rsidRPr="003662F7">
              <w:rPr>
                <w:sz w:val="22"/>
                <w:szCs w:val="22"/>
              </w:rPr>
              <w:t>1364</w:t>
            </w:r>
          </w:p>
        </w:tc>
        <w:tc>
          <w:tcPr>
            <w:tcW w:w="547" w:type="pct"/>
            <w:gridSpan w:val="2"/>
            <w:noWrap/>
            <w:hideMark/>
          </w:tcPr>
          <w:p w14:paraId="0BF1CFB5" w14:textId="77777777" w:rsidR="00E30421" w:rsidRPr="003662F7" w:rsidRDefault="00E30421" w:rsidP="008B036E">
            <w:pPr>
              <w:rPr>
                <w:sz w:val="22"/>
                <w:szCs w:val="22"/>
              </w:rPr>
            </w:pPr>
            <w:r w:rsidRPr="003662F7">
              <w:rPr>
                <w:sz w:val="22"/>
                <w:szCs w:val="22"/>
              </w:rPr>
              <w:t>2031</w:t>
            </w:r>
          </w:p>
        </w:tc>
        <w:tc>
          <w:tcPr>
            <w:tcW w:w="815" w:type="pct"/>
            <w:gridSpan w:val="2"/>
            <w:noWrap/>
            <w:hideMark/>
          </w:tcPr>
          <w:p w14:paraId="56BA0D6C" w14:textId="2088AC3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AA1CAB1" w14:textId="351814C1" w:rsidR="00E30421" w:rsidRPr="003662F7" w:rsidRDefault="00E30421" w:rsidP="008B036E">
            <w:pPr>
              <w:rPr>
                <w:sz w:val="22"/>
                <w:szCs w:val="22"/>
              </w:rPr>
            </w:pPr>
            <w:r>
              <w:rPr>
                <w:sz w:val="22"/>
                <w:szCs w:val="22"/>
              </w:rPr>
              <w:t>Д</w:t>
            </w:r>
            <w:r w:rsidRPr="003662F7">
              <w:rPr>
                <w:sz w:val="22"/>
                <w:szCs w:val="22"/>
              </w:rPr>
              <w:t>ля ведения личного подсобного хозяйства</w:t>
            </w:r>
          </w:p>
        </w:tc>
        <w:tc>
          <w:tcPr>
            <w:tcW w:w="759" w:type="pct"/>
          </w:tcPr>
          <w:p w14:paraId="51EF8B8F" w14:textId="7386A7B1" w:rsidR="00E30421" w:rsidRPr="003662F7" w:rsidRDefault="00E30421" w:rsidP="008B036E">
            <w:pPr>
              <w:rPr>
                <w:sz w:val="22"/>
                <w:szCs w:val="22"/>
              </w:rPr>
            </w:pPr>
            <w:r w:rsidRPr="003662F7">
              <w:rPr>
                <w:sz w:val="22"/>
                <w:szCs w:val="22"/>
              </w:rPr>
              <w:t>Земли населенных пунктов</w:t>
            </w:r>
          </w:p>
        </w:tc>
        <w:tc>
          <w:tcPr>
            <w:tcW w:w="834" w:type="pct"/>
          </w:tcPr>
          <w:p w14:paraId="69D71032" w14:textId="4EB5D28F" w:rsidR="00E30421" w:rsidRPr="003662F7" w:rsidRDefault="00E30421" w:rsidP="008B036E">
            <w:pPr>
              <w:rPr>
                <w:sz w:val="22"/>
                <w:szCs w:val="22"/>
              </w:rPr>
            </w:pPr>
            <w:r>
              <w:rPr>
                <w:sz w:val="22"/>
                <w:szCs w:val="22"/>
              </w:rPr>
              <w:t>Д</w:t>
            </w:r>
            <w:r w:rsidRPr="003662F7">
              <w:rPr>
                <w:sz w:val="22"/>
                <w:szCs w:val="22"/>
              </w:rPr>
              <w:t>ля ведения личного подсобного хозяйства</w:t>
            </w:r>
          </w:p>
        </w:tc>
      </w:tr>
      <w:tr w:rsidR="00E30421" w:rsidRPr="003662F7" w14:paraId="63EFF452" w14:textId="4876C1D8" w:rsidTr="006773FF">
        <w:trPr>
          <w:trHeight w:val="300"/>
        </w:trPr>
        <w:tc>
          <w:tcPr>
            <w:tcW w:w="280" w:type="pct"/>
          </w:tcPr>
          <w:p w14:paraId="5C0CEDD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FE5E54A" w14:textId="256790E0" w:rsidR="00E30421" w:rsidRPr="003662F7" w:rsidRDefault="00E30421" w:rsidP="008B036E">
            <w:pPr>
              <w:rPr>
                <w:sz w:val="22"/>
                <w:szCs w:val="22"/>
              </w:rPr>
            </w:pPr>
            <w:r w:rsidRPr="00BE17DB">
              <w:rPr>
                <w:sz w:val="22"/>
                <w:szCs w:val="22"/>
              </w:rPr>
              <w:t>54:28:000000:</w:t>
            </w:r>
            <w:r w:rsidRPr="003662F7">
              <w:rPr>
                <w:sz w:val="22"/>
                <w:szCs w:val="22"/>
              </w:rPr>
              <w:t>1528</w:t>
            </w:r>
          </w:p>
        </w:tc>
        <w:tc>
          <w:tcPr>
            <w:tcW w:w="547" w:type="pct"/>
            <w:gridSpan w:val="2"/>
            <w:noWrap/>
            <w:hideMark/>
          </w:tcPr>
          <w:p w14:paraId="219A24B9" w14:textId="77777777" w:rsidR="00E30421" w:rsidRPr="003662F7" w:rsidRDefault="00E30421" w:rsidP="008B036E">
            <w:pPr>
              <w:rPr>
                <w:sz w:val="22"/>
                <w:szCs w:val="22"/>
              </w:rPr>
            </w:pPr>
            <w:r w:rsidRPr="003662F7">
              <w:rPr>
                <w:sz w:val="22"/>
                <w:szCs w:val="22"/>
              </w:rPr>
              <w:t>3072</w:t>
            </w:r>
          </w:p>
        </w:tc>
        <w:tc>
          <w:tcPr>
            <w:tcW w:w="815" w:type="pct"/>
            <w:gridSpan w:val="2"/>
            <w:noWrap/>
            <w:hideMark/>
          </w:tcPr>
          <w:p w14:paraId="317F82B5" w14:textId="0D703C8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3C627C2" w14:textId="0491AC1E" w:rsidR="00E30421" w:rsidRPr="003662F7" w:rsidRDefault="00E30421" w:rsidP="008B036E">
            <w:pPr>
              <w:rPr>
                <w:sz w:val="22"/>
                <w:szCs w:val="22"/>
              </w:rPr>
            </w:pPr>
            <w:r w:rsidRPr="00170B82">
              <w:rPr>
                <w:sz w:val="22"/>
                <w:szCs w:val="22"/>
              </w:rPr>
              <w:t>Автомобильные дороги общего пользования</w:t>
            </w:r>
          </w:p>
        </w:tc>
        <w:tc>
          <w:tcPr>
            <w:tcW w:w="759" w:type="pct"/>
          </w:tcPr>
          <w:p w14:paraId="749EF9BA" w14:textId="0FDC2E82" w:rsidR="00E30421" w:rsidRPr="003662F7" w:rsidRDefault="00E30421" w:rsidP="008B036E">
            <w:pPr>
              <w:rPr>
                <w:sz w:val="22"/>
                <w:szCs w:val="22"/>
              </w:rPr>
            </w:pPr>
            <w:r w:rsidRPr="003662F7">
              <w:rPr>
                <w:sz w:val="22"/>
                <w:szCs w:val="22"/>
              </w:rPr>
              <w:t>Земли населенных пунктов</w:t>
            </w:r>
          </w:p>
        </w:tc>
        <w:tc>
          <w:tcPr>
            <w:tcW w:w="834" w:type="pct"/>
          </w:tcPr>
          <w:p w14:paraId="4B73AEC3" w14:textId="305B8DBE" w:rsidR="00E30421" w:rsidRPr="003662F7" w:rsidRDefault="00E30421" w:rsidP="008B036E">
            <w:pPr>
              <w:rPr>
                <w:sz w:val="22"/>
                <w:szCs w:val="22"/>
              </w:rPr>
            </w:pPr>
            <w:r w:rsidRPr="00170B82">
              <w:rPr>
                <w:sz w:val="22"/>
                <w:szCs w:val="22"/>
              </w:rPr>
              <w:t>Автомобильные дороги общего пользования</w:t>
            </w:r>
          </w:p>
        </w:tc>
      </w:tr>
      <w:tr w:rsidR="00E30421" w:rsidRPr="003662F7" w14:paraId="23719707" w14:textId="63563364" w:rsidTr="006773FF">
        <w:trPr>
          <w:trHeight w:val="300"/>
        </w:trPr>
        <w:tc>
          <w:tcPr>
            <w:tcW w:w="280" w:type="pct"/>
          </w:tcPr>
          <w:p w14:paraId="4D74EBC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E897D88" w14:textId="112D9DB2" w:rsidR="00E30421" w:rsidRPr="003662F7" w:rsidRDefault="00E30421" w:rsidP="008B036E">
            <w:pPr>
              <w:rPr>
                <w:sz w:val="22"/>
                <w:szCs w:val="22"/>
              </w:rPr>
            </w:pPr>
            <w:r w:rsidRPr="00BE17DB">
              <w:rPr>
                <w:sz w:val="22"/>
                <w:szCs w:val="22"/>
              </w:rPr>
              <w:t>54:28:000000:</w:t>
            </w:r>
            <w:r w:rsidRPr="003662F7">
              <w:rPr>
                <w:sz w:val="22"/>
                <w:szCs w:val="22"/>
              </w:rPr>
              <w:t>1529</w:t>
            </w:r>
          </w:p>
        </w:tc>
        <w:tc>
          <w:tcPr>
            <w:tcW w:w="547" w:type="pct"/>
            <w:gridSpan w:val="2"/>
            <w:noWrap/>
            <w:hideMark/>
          </w:tcPr>
          <w:p w14:paraId="5BA1A97D" w14:textId="77777777" w:rsidR="00E30421" w:rsidRPr="003662F7" w:rsidRDefault="00E30421" w:rsidP="008B036E">
            <w:pPr>
              <w:rPr>
                <w:sz w:val="22"/>
                <w:szCs w:val="22"/>
              </w:rPr>
            </w:pPr>
            <w:r w:rsidRPr="003662F7">
              <w:rPr>
                <w:sz w:val="22"/>
                <w:szCs w:val="22"/>
              </w:rPr>
              <w:t>4354</w:t>
            </w:r>
          </w:p>
        </w:tc>
        <w:tc>
          <w:tcPr>
            <w:tcW w:w="815" w:type="pct"/>
            <w:gridSpan w:val="2"/>
            <w:noWrap/>
            <w:hideMark/>
          </w:tcPr>
          <w:p w14:paraId="63F00D81" w14:textId="72567F3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B42F9B0" w14:textId="196D831C" w:rsidR="00E30421" w:rsidRPr="003662F7" w:rsidRDefault="00E30421" w:rsidP="008B036E">
            <w:pPr>
              <w:rPr>
                <w:sz w:val="22"/>
                <w:szCs w:val="22"/>
              </w:rPr>
            </w:pPr>
            <w:r w:rsidRPr="00170B82">
              <w:rPr>
                <w:sz w:val="22"/>
                <w:szCs w:val="22"/>
              </w:rPr>
              <w:t>Автомобильные дороги общего пользования</w:t>
            </w:r>
          </w:p>
        </w:tc>
        <w:tc>
          <w:tcPr>
            <w:tcW w:w="759" w:type="pct"/>
          </w:tcPr>
          <w:p w14:paraId="3FC9C16B" w14:textId="0CF0F8C9" w:rsidR="00E30421" w:rsidRPr="003662F7" w:rsidRDefault="00E30421" w:rsidP="008B036E">
            <w:pPr>
              <w:rPr>
                <w:sz w:val="22"/>
                <w:szCs w:val="22"/>
              </w:rPr>
            </w:pPr>
            <w:r w:rsidRPr="003662F7">
              <w:rPr>
                <w:sz w:val="22"/>
                <w:szCs w:val="22"/>
              </w:rPr>
              <w:t>Земли населенных пунктов</w:t>
            </w:r>
          </w:p>
        </w:tc>
        <w:tc>
          <w:tcPr>
            <w:tcW w:w="834" w:type="pct"/>
          </w:tcPr>
          <w:p w14:paraId="2FC108BF" w14:textId="43598B0A" w:rsidR="00E30421" w:rsidRPr="003662F7" w:rsidRDefault="00E30421" w:rsidP="008B036E">
            <w:pPr>
              <w:rPr>
                <w:sz w:val="22"/>
                <w:szCs w:val="22"/>
              </w:rPr>
            </w:pPr>
            <w:r w:rsidRPr="00170B82">
              <w:rPr>
                <w:sz w:val="22"/>
                <w:szCs w:val="22"/>
              </w:rPr>
              <w:t>Автомобильные дороги общего пользования</w:t>
            </w:r>
          </w:p>
        </w:tc>
      </w:tr>
      <w:tr w:rsidR="00E30421" w:rsidRPr="003662F7" w14:paraId="789FD8CA" w14:textId="0C33682D" w:rsidTr="006773FF">
        <w:trPr>
          <w:trHeight w:val="300"/>
        </w:trPr>
        <w:tc>
          <w:tcPr>
            <w:tcW w:w="280" w:type="pct"/>
          </w:tcPr>
          <w:p w14:paraId="2DF142B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46792C7" w14:textId="1E07719C" w:rsidR="00E30421" w:rsidRPr="003662F7" w:rsidRDefault="00E30421" w:rsidP="008B036E">
            <w:pPr>
              <w:rPr>
                <w:sz w:val="22"/>
                <w:szCs w:val="22"/>
              </w:rPr>
            </w:pPr>
            <w:r w:rsidRPr="00BE17DB">
              <w:rPr>
                <w:sz w:val="22"/>
                <w:szCs w:val="22"/>
              </w:rPr>
              <w:t>54:28:000000:</w:t>
            </w:r>
            <w:r w:rsidRPr="003662F7">
              <w:rPr>
                <w:sz w:val="22"/>
                <w:szCs w:val="22"/>
              </w:rPr>
              <w:t>1533</w:t>
            </w:r>
          </w:p>
        </w:tc>
        <w:tc>
          <w:tcPr>
            <w:tcW w:w="547" w:type="pct"/>
            <w:gridSpan w:val="2"/>
            <w:noWrap/>
            <w:hideMark/>
          </w:tcPr>
          <w:p w14:paraId="2476CD36" w14:textId="77777777" w:rsidR="00E30421" w:rsidRPr="003662F7" w:rsidRDefault="00E30421" w:rsidP="008B036E">
            <w:pPr>
              <w:rPr>
                <w:sz w:val="22"/>
                <w:szCs w:val="22"/>
              </w:rPr>
            </w:pPr>
            <w:r w:rsidRPr="003662F7">
              <w:rPr>
                <w:sz w:val="22"/>
                <w:szCs w:val="22"/>
              </w:rPr>
              <w:t>2484</w:t>
            </w:r>
          </w:p>
        </w:tc>
        <w:tc>
          <w:tcPr>
            <w:tcW w:w="815" w:type="pct"/>
            <w:gridSpan w:val="2"/>
            <w:noWrap/>
            <w:hideMark/>
          </w:tcPr>
          <w:p w14:paraId="7CAB6030" w14:textId="02DF5C9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5960DE4" w14:textId="25C32F29" w:rsidR="00E30421" w:rsidRPr="003662F7" w:rsidRDefault="00E30421" w:rsidP="008B036E">
            <w:pPr>
              <w:rPr>
                <w:sz w:val="22"/>
                <w:szCs w:val="22"/>
              </w:rPr>
            </w:pPr>
            <w:r w:rsidRPr="00170B82">
              <w:rPr>
                <w:sz w:val="22"/>
                <w:szCs w:val="22"/>
              </w:rPr>
              <w:t>Автомобильные дороги общего пользования</w:t>
            </w:r>
          </w:p>
        </w:tc>
        <w:tc>
          <w:tcPr>
            <w:tcW w:w="759" w:type="pct"/>
          </w:tcPr>
          <w:p w14:paraId="45D59DC3" w14:textId="1384FC68" w:rsidR="00E30421" w:rsidRPr="003662F7" w:rsidRDefault="00E30421" w:rsidP="008B036E">
            <w:pPr>
              <w:rPr>
                <w:sz w:val="22"/>
                <w:szCs w:val="22"/>
              </w:rPr>
            </w:pPr>
            <w:r w:rsidRPr="003662F7">
              <w:rPr>
                <w:sz w:val="22"/>
                <w:szCs w:val="22"/>
              </w:rPr>
              <w:t>Земли населенных пунктов</w:t>
            </w:r>
          </w:p>
        </w:tc>
        <w:tc>
          <w:tcPr>
            <w:tcW w:w="834" w:type="pct"/>
          </w:tcPr>
          <w:p w14:paraId="17FE9D7D" w14:textId="5D37D061" w:rsidR="00E30421" w:rsidRPr="003662F7" w:rsidRDefault="00E30421" w:rsidP="008B036E">
            <w:pPr>
              <w:rPr>
                <w:sz w:val="22"/>
                <w:szCs w:val="22"/>
              </w:rPr>
            </w:pPr>
            <w:r w:rsidRPr="00170B82">
              <w:rPr>
                <w:sz w:val="22"/>
                <w:szCs w:val="22"/>
              </w:rPr>
              <w:t>Автомобильные дороги общего пользования</w:t>
            </w:r>
          </w:p>
        </w:tc>
      </w:tr>
      <w:tr w:rsidR="00E30421" w:rsidRPr="003662F7" w14:paraId="16B915BB" w14:textId="730C5098" w:rsidTr="006773FF">
        <w:trPr>
          <w:trHeight w:val="300"/>
        </w:trPr>
        <w:tc>
          <w:tcPr>
            <w:tcW w:w="280" w:type="pct"/>
          </w:tcPr>
          <w:p w14:paraId="4441A9A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36E738E" w14:textId="1E9E2D23" w:rsidR="00E30421" w:rsidRPr="003662F7" w:rsidRDefault="00E30421" w:rsidP="008B036E">
            <w:pPr>
              <w:rPr>
                <w:sz w:val="22"/>
                <w:szCs w:val="22"/>
              </w:rPr>
            </w:pPr>
            <w:r w:rsidRPr="00BE17DB">
              <w:rPr>
                <w:sz w:val="22"/>
                <w:szCs w:val="22"/>
              </w:rPr>
              <w:t>54:28:000000:</w:t>
            </w:r>
            <w:r w:rsidRPr="003662F7">
              <w:rPr>
                <w:sz w:val="22"/>
                <w:szCs w:val="22"/>
              </w:rPr>
              <w:t>1533</w:t>
            </w:r>
          </w:p>
        </w:tc>
        <w:tc>
          <w:tcPr>
            <w:tcW w:w="547" w:type="pct"/>
            <w:gridSpan w:val="2"/>
            <w:noWrap/>
            <w:hideMark/>
          </w:tcPr>
          <w:p w14:paraId="7F53F156" w14:textId="77777777" w:rsidR="00E30421" w:rsidRPr="003662F7" w:rsidRDefault="00E30421" w:rsidP="008B036E">
            <w:pPr>
              <w:rPr>
                <w:sz w:val="22"/>
                <w:szCs w:val="22"/>
              </w:rPr>
            </w:pPr>
            <w:r w:rsidRPr="003662F7">
              <w:rPr>
                <w:sz w:val="22"/>
                <w:szCs w:val="22"/>
              </w:rPr>
              <w:t>2484</w:t>
            </w:r>
          </w:p>
        </w:tc>
        <w:tc>
          <w:tcPr>
            <w:tcW w:w="815" w:type="pct"/>
            <w:gridSpan w:val="2"/>
            <w:noWrap/>
            <w:hideMark/>
          </w:tcPr>
          <w:p w14:paraId="525E7FE1" w14:textId="111E28D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E5CBC86" w14:textId="3BE9156F" w:rsidR="00E30421" w:rsidRPr="003662F7" w:rsidRDefault="00E30421" w:rsidP="008B036E">
            <w:pPr>
              <w:rPr>
                <w:sz w:val="22"/>
                <w:szCs w:val="22"/>
              </w:rPr>
            </w:pPr>
            <w:r w:rsidRPr="00170B82">
              <w:rPr>
                <w:sz w:val="22"/>
                <w:szCs w:val="22"/>
              </w:rPr>
              <w:t>Автомобильные дороги общего пользования</w:t>
            </w:r>
          </w:p>
        </w:tc>
        <w:tc>
          <w:tcPr>
            <w:tcW w:w="759" w:type="pct"/>
          </w:tcPr>
          <w:p w14:paraId="6760357D" w14:textId="6FD3DCE6" w:rsidR="00E30421" w:rsidRPr="003662F7" w:rsidRDefault="00E30421" w:rsidP="008B036E">
            <w:pPr>
              <w:rPr>
                <w:sz w:val="22"/>
                <w:szCs w:val="22"/>
              </w:rPr>
            </w:pPr>
            <w:r w:rsidRPr="003662F7">
              <w:rPr>
                <w:sz w:val="22"/>
                <w:szCs w:val="22"/>
              </w:rPr>
              <w:t>Земли населенных пунктов</w:t>
            </w:r>
          </w:p>
        </w:tc>
        <w:tc>
          <w:tcPr>
            <w:tcW w:w="834" w:type="pct"/>
          </w:tcPr>
          <w:p w14:paraId="17BF6319" w14:textId="4141F999" w:rsidR="00E30421" w:rsidRPr="003662F7" w:rsidRDefault="00E30421" w:rsidP="008B036E">
            <w:pPr>
              <w:rPr>
                <w:sz w:val="22"/>
                <w:szCs w:val="22"/>
              </w:rPr>
            </w:pPr>
            <w:r w:rsidRPr="00170B82">
              <w:rPr>
                <w:sz w:val="22"/>
                <w:szCs w:val="22"/>
              </w:rPr>
              <w:t>Автомобильные дороги общего пользования</w:t>
            </w:r>
          </w:p>
        </w:tc>
      </w:tr>
      <w:tr w:rsidR="00E30421" w:rsidRPr="003662F7" w14:paraId="35C24365" w14:textId="13608DBB" w:rsidTr="006773FF">
        <w:trPr>
          <w:trHeight w:val="300"/>
        </w:trPr>
        <w:tc>
          <w:tcPr>
            <w:tcW w:w="280" w:type="pct"/>
          </w:tcPr>
          <w:p w14:paraId="2BB8014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EA597FC" w14:textId="35366BC9" w:rsidR="00E30421" w:rsidRPr="003662F7" w:rsidRDefault="00E30421" w:rsidP="008B036E">
            <w:pPr>
              <w:rPr>
                <w:sz w:val="22"/>
                <w:szCs w:val="22"/>
              </w:rPr>
            </w:pPr>
            <w:r w:rsidRPr="00BE17DB">
              <w:rPr>
                <w:sz w:val="22"/>
                <w:szCs w:val="22"/>
              </w:rPr>
              <w:t>54:28:000000:</w:t>
            </w:r>
            <w:r w:rsidRPr="003662F7">
              <w:rPr>
                <w:sz w:val="22"/>
                <w:szCs w:val="22"/>
              </w:rPr>
              <w:t>1534</w:t>
            </w:r>
          </w:p>
        </w:tc>
        <w:tc>
          <w:tcPr>
            <w:tcW w:w="547" w:type="pct"/>
            <w:gridSpan w:val="2"/>
            <w:noWrap/>
            <w:hideMark/>
          </w:tcPr>
          <w:p w14:paraId="21C474A4" w14:textId="77777777" w:rsidR="00E30421" w:rsidRPr="003662F7" w:rsidRDefault="00E30421" w:rsidP="008B036E">
            <w:pPr>
              <w:rPr>
                <w:sz w:val="22"/>
                <w:szCs w:val="22"/>
              </w:rPr>
            </w:pPr>
            <w:r w:rsidRPr="003662F7">
              <w:rPr>
                <w:sz w:val="22"/>
                <w:szCs w:val="22"/>
              </w:rPr>
              <w:t>8651</w:t>
            </w:r>
          </w:p>
        </w:tc>
        <w:tc>
          <w:tcPr>
            <w:tcW w:w="815" w:type="pct"/>
            <w:gridSpan w:val="2"/>
            <w:noWrap/>
            <w:hideMark/>
          </w:tcPr>
          <w:p w14:paraId="08BB861B" w14:textId="1DC510A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D147B13" w14:textId="74617C75" w:rsidR="00E30421" w:rsidRPr="003662F7" w:rsidRDefault="00E30421" w:rsidP="008B036E">
            <w:pPr>
              <w:rPr>
                <w:sz w:val="22"/>
                <w:szCs w:val="22"/>
              </w:rPr>
            </w:pPr>
            <w:r>
              <w:rPr>
                <w:sz w:val="22"/>
                <w:szCs w:val="22"/>
              </w:rPr>
              <w:t>А</w:t>
            </w:r>
            <w:r w:rsidRPr="003662F7">
              <w:rPr>
                <w:sz w:val="22"/>
                <w:szCs w:val="22"/>
              </w:rPr>
              <w:t>втомобильные дороги общего пользования</w:t>
            </w:r>
          </w:p>
        </w:tc>
        <w:tc>
          <w:tcPr>
            <w:tcW w:w="759" w:type="pct"/>
          </w:tcPr>
          <w:p w14:paraId="669F55A6" w14:textId="2DCE4975" w:rsidR="00E30421" w:rsidRPr="003662F7" w:rsidRDefault="00E30421" w:rsidP="008B036E">
            <w:pPr>
              <w:rPr>
                <w:sz w:val="22"/>
                <w:szCs w:val="22"/>
              </w:rPr>
            </w:pPr>
            <w:r w:rsidRPr="003662F7">
              <w:rPr>
                <w:sz w:val="22"/>
                <w:szCs w:val="22"/>
              </w:rPr>
              <w:t>Земли населенных пунктов</w:t>
            </w:r>
          </w:p>
        </w:tc>
        <w:tc>
          <w:tcPr>
            <w:tcW w:w="834" w:type="pct"/>
          </w:tcPr>
          <w:p w14:paraId="33AD7338" w14:textId="1B112CB0" w:rsidR="00E30421" w:rsidRPr="003662F7" w:rsidRDefault="00E30421" w:rsidP="008B036E">
            <w:pPr>
              <w:rPr>
                <w:sz w:val="22"/>
                <w:szCs w:val="22"/>
              </w:rPr>
            </w:pPr>
            <w:r>
              <w:rPr>
                <w:sz w:val="22"/>
                <w:szCs w:val="22"/>
              </w:rPr>
              <w:t>А</w:t>
            </w:r>
            <w:r w:rsidRPr="003662F7">
              <w:rPr>
                <w:sz w:val="22"/>
                <w:szCs w:val="22"/>
              </w:rPr>
              <w:t>втомобильные дороги общего пользования</w:t>
            </w:r>
          </w:p>
        </w:tc>
      </w:tr>
      <w:tr w:rsidR="00E30421" w:rsidRPr="003662F7" w14:paraId="531AF53F" w14:textId="4D9D9737" w:rsidTr="006773FF">
        <w:trPr>
          <w:trHeight w:val="300"/>
        </w:trPr>
        <w:tc>
          <w:tcPr>
            <w:tcW w:w="280" w:type="pct"/>
          </w:tcPr>
          <w:p w14:paraId="370162A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AF90B56" w14:textId="03D1D038" w:rsidR="00E30421" w:rsidRPr="003662F7" w:rsidRDefault="00E30421" w:rsidP="008B036E">
            <w:pPr>
              <w:rPr>
                <w:sz w:val="22"/>
                <w:szCs w:val="22"/>
              </w:rPr>
            </w:pPr>
            <w:r w:rsidRPr="00BE17DB">
              <w:rPr>
                <w:sz w:val="22"/>
                <w:szCs w:val="22"/>
              </w:rPr>
              <w:t>54:28:000000:</w:t>
            </w:r>
            <w:r w:rsidRPr="003662F7">
              <w:rPr>
                <w:sz w:val="22"/>
                <w:szCs w:val="22"/>
              </w:rPr>
              <w:t>2302</w:t>
            </w:r>
          </w:p>
        </w:tc>
        <w:tc>
          <w:tcPr>
            <w:tcW w:w="547" w:type="pct"/>
            <w:gridSpan w:val="2"/>
            <w:noWrap/>
            <w:hideMark/>
          </w:tcPr>
          <w:p w14:paraId="7F34B230" w14:textId="77777777" w:rsidR="00E30421" w:rsidRPr="003662F7" w:rsidRDefault="00E30421" w:rsidP="008B036E">
            <w:pPr>
              <w:rPr>
                <w:sz w:val="22"/>
                <w:szCs w:val="22"/>
              </w:rPr>
            </w:pPr>
            <w:r w:rsidRPr="003662F7">
              <w:rPr>
                <w:sz w:val="22"/>
                <w:szCs w:val="22"/>
              </w:rPr>
              <w:t>2834</w:t>
            </w:r>
          </w:p>
        </w:tc>
        <w:tc>
          <w:tcPr>
            <w:tcW w:w="815" w:type="pct"/>
            <w:gridSpan w:val="2"/>
            <w:noWrap/>
            <w:hideMark/>
          </w:tcPr>
          <w:p w14:paraId="23A4D460" w14:textId="5B5A6BE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57420CC" w14:textId="00922409" w:rsidR="00E30421" w:rsidRPr="003662F7" w:rsidRDefault="00E30421" w:rsidP="008B036E">
            <w:pPr>
              <w:rPr>
                <w:sz w:val="22"/>
                <w:szCs w:val="22"/>
              </w:rPr>
            </w:pPr>
            <w:r>
              <w:rPr>
                <w:sz w:val="22"/>
                <w:szCs w:val="22"/>
              </w:rPr>
              <w:t>З</w:t>
            </w:r>
            <w:r w:rsidRPr="003662F7">
              <w:rPr>
                <w:sz w:val="22"/>
                <w:szCs w:val="22"/>
              </w:rPr>
              <w:t>емельные участки (терри</w:t>
            </w:r>
            <w:r>
              <w:rPr>
                <w:sz w:val="22"/>
                <w:szCs w:val="22"/>
              </w:rPr>
              <w:t xml:space="preserve">тории) общего пользования </w:t>
            </w:r>
          </w:p>
        </w:tc>
        <w:tc>
          <w:tcPr>
            <w:tcW w:w="759" w:type="pct"/>
          </w:tcPr>
          <w:p w14:paraId="3199A7FA" w14:textId="5DE4E88A" w:rsidR="00E30421" w:rsidRPr="003662F7" w:rsidRDefault="00E30421" w:rsidP="008B036E">
            <w:pPr>
              <w:rPr>
                <w:sz w:val="22"/>
                <w:szCs w:val="22"/>
              </w:rPr>
            </w:pPr>
            <w:r w:rsidRPr="003662F7">
              <w:rPr>
                <w:sz w:val="22"/>
                <w:szCs w:val="22"/>
              </w:rPr>
              <w:t>Земли населенных пунктов</w:t>
            </w:r>
          </w:p>
        </w:tc>
        <w:tc>
          <w:tcPr>
            <w:tcW w:w="834" w:type="pct"/>
          </w:tcPr>
          <w:p w14:paraId="06D0B0DB" w14:textId="7CEC2810" w:rsidR="00E30421" w:rsidRPr="003662F7" w:rsidRDefault="00E30421" w:rsidP="008B036E">
            <w:pPr>
              <w:rPr>
                <w:sz w:val="22"/>
                <w:szCs w:val="22"/>
              </w:rPr>
            </w:pPr>
            <w:r>
              <w:rPr>
                <w:sz w:val="22"/>
                <w:szCs w:val="22"/>
              </w:rPr>
              <w:t>З</w:t>
            </w:r>
            <w:r w:rsidRPr="003662F7">
              <w:rPr>
                <w:sz w:val="22"/>
                <w:szCs w:val="22"/>
              </w:rPr>
              <w:t>емельные участки (терри</w:t>
            </w:r>
            <w:r>
              <w:rPr>
                <w:sz w:val="22"/>
                <w:szCs w:val="22"/>
              </w:rPr>
              <w:t xml:space="preserve">тории) общего пользования </w:t>
            </w:r>
          </w:p>
        </w:tc>
      </w:tr>
      <w:tr w:rsidR="00E30421" w:rsidRPr="003662F7" w14:paraId="6EDC342C" w14:textId="5171A540" w:rsidTr="006773FF">
        <w:trPr>
          <w:trHeight w:val="300"/>
        </w:trPr>
        <w:tc>
          <w:tcPr>
            <w:tcW w:w="280" w:type="pct"/>
          </w:tcPr>
          <w:p w14:paraId="0D2250D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1D900CC" w14:textId="232DB1C9" w:rsidR="00E30421" w:rsidRPr="003662F7" w:rsidRDefault="00E30421" w:rsidP="008B036E">
            <w:pPr>
              <w:rPr>
                <w:sz w:val="22"/>
                <w:szCs w:val="22"/>
              </w:rPr>
            </w:pPr>
            <w:r w:rsidRPr="00BE17DB">
              <w:rPr>
                <w:sz w:val="22"/>
                <w:szCs w:val="22"/>
              </w:rPr>
              <w:t>54:28:000000:</w:t>
            </w:r>
            <w:r w:rsidRPr="003662F7">
              <w:rPr>
                <w:sz w:val="22"/>
                <w:szCs w:val="22"/>
              </w:rPr>
              <w:t>663</w:t>
            </w:r>
          </w:p>
        </w:tc>
        <w:tc>
          <w:tcPr>
            <w:tcW w:w="547" w:type="pct"/>
            <w:gridSpan w:val="2"/>
            <w:noWrap/>
            <w:hideMark/>
          </w:tcPr>
          <w:p w14:paraId="6D0061E8" w14:textId="77777777" w:rsidR="00E30421" w:rsidRPr="003662F7" w:rsidRDefault="00E30421" w:rsidP="008B036E">
            <w:pPr>
              <w:rPr>
                <w:sz w:val="22"/>
                <w:szCs w:val="22"/>
              </w:rPr>
            </w:pPr>
            <w:r w:rsidRPr="003662F7">
              <w:rPr>
                <w:sz w:val="22"/>
                <w:szCs w:val="22"/>
              </w:rPr>
              <w:t>1882</w:t>
            </w:r>
          </w:p>
        </w:tc>
        <w:tc>
          <w:tcPr>
            <w:tcW w:w="815" w:type="pct"/>
            <w:gridSpan w:val="2"/>
            <w:noWrap/>
            <w:hideMark/>
          </w:tcPr>
          <w:p w14:paraId="42B8EC47" w14:textId="3780BB0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B4D4851" w14:textId="14661CE7" w:rsidR="00E30421" w:rsidRPr="003662F7" w:rsidRDefault="00E30421" w:rsidP="008B036E">
            <w:pPr>
              <w:rPr>
                <w:sz w:val="22"/>
                <w:szCs w:val="22"/>
              </w:rPr>
            </w:pPr>
            <w:r>
              <w:rPr>
                <w:sz w:val="22"/>
                <w:szCs w:val="22"/>
              </w:rPr>
              <w:t>Дл</w:t>
            </w:r>
            <w:r w:rsidRPr="003662F7">
              <w:rPr>
                <w:sz w:val="22"/>
                <w:szCs w:val="22"/>
              </w:rPr>
              <w:t>я ведения личного подсобного хозяйства</w:t>
            </w:r>
          </w:p>
        </w:tc>
        <w:tc>
          <w:tcPr>
            <w:tcW w:w="759" w:type="pct"/>
          </w:tcPr>
          <w:p w14:paraId="6CA731CF" w14:textId="31B9EA93" w:rsidR="00E30421" w:rsidRPr="003662F7" w:rsidRDefault="00E30421" w:rsidP="008B036E">
            <w:pPr>
              <w:rPr>
                <w:sz w:val="22"/>
                <w:szCs w:val="22"/>
              </w:rPr>
            </w:pPr>
            <w:r w:rsidRPr="003662F7">
              <w:rPr>
                <w:sz w:val="22"/>
                <w:szCs w:val="22"/>
              </w:rPr>
              <w:t>Земли населенных пунктов</w:t>
            </w:r>
          </w:p>
        </w:tc>
        <w:tc>
          <w:tcPr>
            <w:tcW w:w="834" w:type="pct"/>
          </w:tcPr>
          <w:p w14:paraId="75A188A6" w14:textId="0AC9DCA3" w:rsidR="00E30421" w:rsidRPr="003662F7" w:rsidRDefault="00E30421" w:rsidP="008B036E">
            <w:pPr>
              <w:rPr>
                <w:sz w:val="22"/>
                <w:szCs w:val="22"/>
              </w:rPr>
            </w:pPr>
            <w:r>
              <w:rPr>
                <w:sz w:val="22"/>
                <w:szCs w:val="22"/>
              </w:rPr>
              <w:t>Дл</w:t>
            </w:r>
            <w:r w:rsidRPr="003662F7">
              <w:rPr>
                <w:sz w:val="22"/>
                <w:szCs w:val="22"/>
              </w:rPr>
              <w:t>я ведения личного подсобного хозяйства</w:t>
            </w:r>
          </w:p>
        </w:tc>
      </w:tr>
      <w:tr w:rsidR="00E30421" w:rsidRPr="003662F7" w14:paraId="1DB301F1" w14:textId="69A3E450" w:rsidTr="006773FF">
        <w:trPr>
          <w:trHeight w:val="300"/>
        </w:trPr>
        <w:tc>
          <w:tcPr>
            <w:tcW w:w="280" w:type="pct"/>
          </w:tcPr>
          <w:p w14:paraId="7691804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2A95395" w14:textId="2B0A43C3" w:rsidR="00E30421" w:rsidRPr="003662F7" w:rsidRDefault="00E30421" w:rsidP="008B036E">
            <w:pPr>
              <w:rPr>
                <w:sz w:val="22"/>
                <w:szCs w:val="22"/>
              </w:rPr>
            </w:pPr>
            <w:r w:rsidRPr="00BE17DB">
              <w:rPr>
                <w:sz w:val="22"/>
                <w:szCs w:val="22"/>
              </w:rPr>
              <w:t>54:28:000000:</w:t>
            </w:r>
            <w:r w:rsidRPr="003662F7">
              <w:rPr>
                <w:sz w:val="22"/>
                <w:szCs w:val="22"/>
              </w:rPr>
              <w:t>674</w:t>
            </w:r>
          </w:p>
        </w:tc>
        <w:tc>
          <w:tcPr>
            <w:tcW w:w="547" w:type="pct"/>
            <w:gridSpan w:val="2"/>
            <w:noWrap/>
            <w:hideMark/>
          </w:tcPr>
          <w:p w14:paraId="74F84E26" w14:textId="77777777" w:rsidR="00E30421" w:rsidRPr="003662F7" w:rsidRDefault="00E30421" w:rsidP="008B036E">
            <w:pPr>
              <w:rPr>
                <w:sz w:val="22"/>
                <w:szCs w:val="22"/>
              </w:rPr>
            </w:pPr>
            <w:r w:rsidRPr="003662F7">
              <w:rPr>
                <w:sz w:val="22"/>
                <w:szCs w:val="22"/>
              </w:rPr>
              <w:t>2367</w:t>
            </w:r>
          </w:p>
        </w:tc>
        <w:tc>
          <w:tcPr>
            <w:tcW w:w="815" w:type="pct"/>
            <w:gridSpan w:val="2"/>
            <w:noWrap/>
            <w:hideMark/>
          </w:tcPr>
          <w:p w14:paraId="74DAEB88" w14:textId="4F43B9A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D8AB79F" w14:textId="72D70E89"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4E8A1F57" w14:textId="4468C738" w:rsidR="00E30421" w:rsidRPr="003662F7" w:rsidRDefault="00E30421" w:rsidP="008B036E">
            <w:pPr>
              <w:rPr>
                <w:sz w:val="22"/>
                <w:szCs w:val="22"/>
              </w:rPr>
            </w:pPr>
            <w:r w:rsidRPr="003662F7">
              <w:rPr>
                <w:sz w:val="22"/>
                <w:szCs w:val="22"/>
              </w:rPr>
              <w:t>Земли населенных пунктов</w:t>
            </w:r>
          </w:p>
        </w:tc>
        <w:tc>
          <w:tcPr>
            <w:tcW w:w="834" w:type="pct"/>
          </w:tcPr>
          <w:p w14:paraId="2B6CFFD7" w14:textId="7D21FF33"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4F13698C" w14:textId="3A431C17" w:rsidTr="006773FF">
        <w:trPr>
          <w:trHeight w:val="300"/>
        </w:trPr>
        <w:tc>
          <w:tcPr>
            <w:tcW w:w="280" w:type="pct"/>
          </w:tcPr>
          <w:p w14:paraId="50F3497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371B034" w14:textId="43D65E37" w:rsidR="00E30421" w:rsidRPr="003662F7" w:rsidRDefault="00E30421" w:rsidP="008B036E">
            <w:pPr>
              <w:rPr>
                <w:sz w:val="22"/>
                <w:szCs w:val="22"/>
              </w:rPr>
            </w:pPr>
            <w:r w:rsidRPr="003662F7">
              <w:rPr>
                <w:sz w:val="22"/>
                <w:szCs w:val="22"/>
              </w:rPr>
              <w:t>54:28:041202</w:t>
            </w:r>
            <w:r>
              <w:rPr>
                <w:sz w:val="22"/>
                <w:szCs w:val="22"/>
              </w:rPr>
              <w:t>:</w:t>
            </w:r>
            <w:r w:rsidRPr="003662F7">
              <w:rPr>
                <w:sz w:val="22"/>
                <w:szCs w:val="22"/>
              </w:rPr>
              <w:t>112</w:t>
            </w:r>
          </w:p>
        </w:tc>
        <w:tc>
          <w:tcPr>
            <w:tcW w:w="547" w:type="pct"/>
            <w:gridSpan w:val="2"/>
            <w:noWrap/>
            <w:hideMark/>
          </w:tcPr>
          <w:p w14:paraId="6B81AE0E" w14:textId="77777777" w:rsidR="00E30421" w:rsidRPr="003662F7" w:rsidRDefault="00E30421" w:rsidP="008B036E">
            <w:pPr>
              <w:rPr>
                <w:sz w:val="22"/>
                <w:szCs w:val="22"/>
              </w:rPr>
            </w:pPr>
            <w:r w:rsidRPr="003662F7">
              <w:rPr>
                <w:sz w:val="22"/>
                <w:szCs w:val="22"/>
              </w:rPr>
              <w:t>2884</w:t>
            </w:r>
          </w:p>
        </w:tc>
        <w:tc>
          <w:tcPr>
            <w:tcW w:w="815" w:type="pct"/>
            <w:gridSpan w:val="2"/>
            <w:noWrap/>
            <w:hideMark/>
          </w:tcPr>
          <w:p w14:paraId="68FF2FF7" w14:textId="4E8F59C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0E011B1" w14:textId="21747A5C"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F2259E0" w14:textId="02AF8391" w:rsidR="00E30421" w:rsidRPr="003662F7" w:rsidRDefault="00E30421" w:rsidP="008B036E">
            <w:pPr>
              <w:rPr>
                <w:sz w:val="22"/>
                <w:szCs w:val="22"/>
              </w:rPr>
            </w:pPr>
            <w:r w:rsidRPr="003662F7">
              <w:rPr>
                <w:sz w:val="22"/>
                <w:szCs w:val="22"/>
              </w:rPr>
              <w:t>Земли населенных пунктов</w:t>
            </w:r>
          </w:p>
        </w:tc>
        <w:tc>
          <w:tcPr>
            <w:tcW w:w="834" w:type="pct"/>
          </w:tcPr>
          <w:p w14:paraId="784A4EFF" w14:textId="1C484B41"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B9C8764" w14:textId="2469C139" w:rsidTr="006773FF">
        <w:trPr>
          <w:trHeight w:val="300"/>
        </w:trPr>
        <w:tc>
          <w:tcPr>
            <w:tcW w:w="280" w:type="pct"/>
          </w:tcPr>
          <w:p w14:paraId="18A1E34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0977813" w14:textId="11E93DAC" w:rsidR="00E30421" w:rsidRPr="003662F7" w:rsidRDefault="00E30421" w:rsidP="008B036E">
            <w:pPr>
              <w:rPr>
                <w:sz w:val="22"/>
                <w:szCs w:val="22"/>
              </w:rPr>
            </w:pPr>
            <w:r w:rsidRPr="00D54A74">
              <w:rPr>
                <w:sz w:val="22"/>
                <w:szCs w:val="22"/>
              </w:rPr>
              <w:t>54:28:041202:</w:t>
            </w:r>
            <w:r w:rsidRPr="003662F7">
              <w:rPr>
                <w:sz w:val="22"/>
                <w:szCs w:val="22"/>
              </w:rPr>
              <w:t>114</w:t>
            </w:r>
          </w:p>
        </w:tc>
        <w:tc>
          <w:tcPr>
            <w:tcW w:w="547" w:type="pct"/>
            <w:gridSpan w:val="2"/>
            <w:noWrap/>
            <w:hideMark/>
          </w:tcPr>
          <w:p w14:paraId="0DE64CFE" w14:textId="77777777" w:rsidR="00E30421" w:rsidRPr="003662F7" w:rsidRDefault="00E30421" w:rsidP="008B036E">
            <w:pPr>
              <w:rPr>
                <w:sz w:val="22"/>
                <w:szCs w:val="22"/>
              </w:rPr>
            </w:pPr>
            <w:r w:rsidRPr="003662F7">
              <w:rPr>
                <w:sz w:val="22"/>
                <w:szCs w:val="22"/>
              </w:rPr>
              <w:t>50</w:t>
            </w:r>
          </w:p>
        </w:tc>
        <w:tc>
          <w:tcPr>
            <w:tcW w:w="815" w:type="pct"/>
            <w:gridSpan w:val="2"/>
            <w:noWrap/>
            <w:hideMark/>
          </w:tcPr>
          <w:p w14:paraId="572468D0" w14:textId="2EB5B172"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AD5EAC6" w14:textId="458BDDDF" w:rsidR="00E30421" w:rsidRPr="003662F7" w:rsidRDefault="00E30421" w:rsidP="008B036E">
            <w:pPr>
              <w:rPr>
                <w:sz w:val="22"/>
                <w:szCs w:val="22"/>
              </w:rPr>
            </w:pPr>
            <w:r>
              <w:rPr>
                <w:sz w:val="22"/>
                <w:szCs w:val="22"/>
              </w:rPr>
              <w:t>Дл</w:t>
            </w:r>
            <w:r w:rsidRPr="003662F7">
              <w:rPr>
                <w:sz w:val="22"/>
                <w:szCs w:val="22"/>
              </w:rPr>
              <w:t>я размещения и использования по назначению объектов энергетики</w:t>
            </w:r>
          </w:p>
        </w:tc>
        <w:tc>
          <w:tcPr>
            <w:tcW w:w="759" w:type="pct"/>
          </w:tcPr>
          <w:p w14:paraId="7D8A7452" w14:textId="22570B73" w:rsidR="00E30421" w:rsidRPr="003662F7" w:rsidRDefault="00E30421" w:rsidP="008B036E">
            <w:pPr>
              <w:rPr>
                <w:sz w:val="22"/>
                <w:szCs w:val="22"/>
              </w:rPr>
            </w:pPr>
            <w:r w:rsidRPr="003662F7">
              <w:rPr>
                <w:sz w:val="22"/>
                <w:szCs w:val="22"/>
              </w:rPr>
              <w:t>Земли населенных пунктов</w:t>
            </w:r>
          </w:p>
        </w:tc>
        <w:tc>
          <w:tcPr>
            <w:tcW w:w="834" w:type="pct"/>
          </w:tcPr>
          <w:p w14:paraId="13017096" w14:textId="1C7BBC88" w:rsidR="00E30421" w:rsidRPr="003662F7" w:rsidRDefault="00E30421" w:rsidP="008B036E">
            <w:pPr>
              <w:rPr>
                <w:sz w:val="22"/>
                <w:szCs w:val="22"/>
              </w:rPr>
            </w:pPr>
            <w:r>
              <w:rPr>
                <w:sz w:val="22"/>
                <w:szCs w:val="22"/>
              </w:rPr>
              <w:t>Дл</w:t>
            </w:r>
            <w:r w:rsidRPr="003662F7">
              <w:rPr>
                <w:sz w:val="22"/>
                <w:szCs w:val="22"/>
              </w:rPr>
              <w:t>я размещения и использования по назначению объектов энергетики</w:t>
            </w:r>
          </w:p>
        </w:tc>
      </w:tr>
      <w:tr w:rsidR="00E30421" w:rsidRPr="003662F7" w14:paraId="044AC14A" w14:textId="1B90E235" w:rsidTr="006773FF">
        <w:trPr>
          <w:trHeight w:val="300"/>
        </w:trPr>
        <w:tc>
          <w:tcPr>
            <w:tcW w:w="280" w:type="pct"/>
          </w:tcPr>
          <w:p w14:paraId="20F4ACD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192862B" w14:textId="3BEFB338" w:rsidR="00E30421" w:rsidRPr="003662F7" w:rsidRDefault="00E30421" w:rsidP="008B036E">
            <w:pPr>
              <w:rPr>
                <w:sz w:val="22"/>
                <w:szCs w:val="22"/>
              </w:rPr>
            </w:pPr>
            <w:r w:rsidRPr="00D54A74">
              <w:rPr>
                <w:sz w:val="22"/>
                <w:szCs w:val="22"/>
              </w:rPr>
              <w:t>54:28:041202:</w:t>
            </w:r>
            <w:r w:rsidRPr="003662F7">
              <w:rPr>
                <w:sz w:val="22"/>
                <w:szCs w:val="22"/>
              </w:rPr>
              <w:t>115</w:t>
            </w:r>
          </w:p>
        </w:tc>
        <w:tc>
          <w:tcPr>
            <w:tcW w:w="547" w:type="pct"/>
            <w:gridSpan w:val="2"/>
            <w:noWrap/>
            <w:hideMark/>
          </w:tcPr>
          <w:p w14:paraId="4D321961" w14:textId="77777777" w:rsidR="00E30421" w:rsidRPr="003662F7" w:rsidRDefault="00E30421" w:rsidP="008B036E">
            <w:pPr>
              <w:rPr>
                <w:sz w:val="22"/>
                <w:szCs w:val="22"/>
              </w:rPr>
            </w:pPr>
            <w:r w:rsidRPr="003662F7">
              <w:rPr>
                <w:sz w:val="22"/>
                <w:szCs w:val="22"/>
              </w:rPr>
              <w:t>50</w:t>
            </w:r>
          </w:p>
        </w:tc>
        <w:tc>
          <w:tcPr>
            <w:tcW w:w="815" w:type="pct"/>
            <w:gridSpan w:val="2"/>
            <w:noWrap/>
            <w:hideMark/>
          </w:tcPr>
          <w:p w14:paraId="16047E73" w14:textId="19D6ECD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573BDF2" w14:textId="0F853F0E" w:rsidR="00E30421" w:rsidRPr="003662F7" w:rsidRDefault="00E30421" w:rsidP="008B036E">
            <w:pPr>
              <w:rPr>
                <w:sz w:val="22"/>
                <w:szCs w:val="22"/>
              </w:rPr>
            </w:pPr>
            <w:r w:rsidRPr="003662F7">
              <w:rPr>
                <w:sz w:val="22"/>
                <w:szCs w:val="22"/>
              </w:rPr>
              <w:t>д</w:t>
            </w:r>
            <w:r>
              <w:rPr>
                <w:sz w:val="22"/>
                <w:szCs w:val="22"/>
              </w:rPr>
              <w:t xml:space="preserve"> Дл</w:t>
            </w:r>
            <w:r w:rsidRPr="003662F7">
              <w:rPr>
                <w:sz w:val="22"/>
                <w:szCs w:val="22"/>
              </w:rPr>
              <w:t>я размещения и использования по назначению объектов энергетики</w:t>
            </w:r>
          </w:p>
        </w:tc>
        <w:tc>
          <w:tcPr>
            <w:tcW w:w="759" w:type="pct"/>
          </w:tcPr>
          <w:p w14:paraId="09BC9902" w14:textId="005EEFFC" w:rsidR="00E30421" w:rsidRPr="003662F7" w:rsidRDefault="00E30421" w:rsidP="008B036E">
            <w:pPr>
              <w:rPr>
                <w:sz w:val="22"/>
                <w:szCs w:val="22"/>
              </w:rPr>
            </w:pPr>
            <w:r w:rsidRPr="003662F7">
              <w:rPr>
                <w:sz w:val="22"/>
                <w:szCs w:val="22"/>
              </w:rPr>
              <w:t>Земли населенных пунктов</w:t>
            </w:r>
          </w:p>
        </w:tc>
        <w:tc>
          <w:tcPr>
            <w:tcW w:w="834" w:type="pct"/>
          </w:tcPr>
          <w:p w14:paraId="3E9A40AF" w14:textId="51FC5E8F" w:rsidR="00E30421" w:rsidRPr="003662F7" w:rsidRDefault="00E30421" w:rsidP="008B036E">
            <w:pPr>
              <w:rPr>
                <w:sz w:val="22"/>
                <w:szCs w:val="22"/>
              </w:rPr>
            </w:pPr>
            <w:r w:rsidRPr="003662F7">
              <w:rPr>
                <w:sz w:val="22"/>
                <w:szCs w:val="22"/>
              </w:rPr>
              <w:t>д</w:t>
            </w:r>
            <w:r>
              <w:rPr>
                <w:sz w:val="22"/>
                <w:szCs w:val="22"/>
              </w:rPr>
              <w:t xml:space="preserve"> Дл</w:t>
            </w:r>
            <w:r w:rsidRPr="003662F7">
              <w:rPr>
                <w:sz w:val="22"/>
                <w:szCs w:val="22"/>
              </w:rPr>
              <w:t>я размещения и использования по назначению объектов энергетики</w:t>
            </w:r>
          </w:p>
        </w:tc>
      </w:tr>
      <w:tr w:rsidR="00E30421" w:rsidRPr="003662F7" w14:paraId="4DF775D1" w14:textId="1C47ABC6" w:rsidTr="006773FF">
        <w:trPr>
          <w:trHeight w:val="300"/>
        </w:trPr>
        <w:tc>
          <w:tcPr>
            <w:tcW w:w="280" w:type="pct"/>
          </w:tcPr>
          <w:p w14:paraId="7AB004D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631E565" w14:textId="75BB4CF9" w:rsidR="00E30421" w:rsidRPr="003662F7" w:rsidRDefault="00E30421" w:rsidP="008B036E">
            <w:pPr>
              <w:rPr>
                <w:sz w:val="22"/>
                <w:szCs w:val="22"/>
              </w:rPr>
            </w:pPr>
            <w:r w:rsidRPr="00D54A74">
              <w:rPr>
                <w:sz w:val="22"/>
                <w:szCs w:val="22"/>
              </w:rPr>
              <w:t>54:28:041202:</w:t>
            </w:r>
            <w:r w:rsidRPr="003662F7">
              <w:rPr>
                <w:sz w:val="22"/>
                <w:szCs w:val="22"/>
              </w:rPr>
              <w:t>118</w:t>
            </w:r>
          </w:p>
        </w:tc>
        <w:tc>
          <w:tcPr>
            <w:tcW w:w="547" w:type="pct"/>
            <w:gridSpan w:val="2"/>
            <w:noWrap/>
            <w:hideMark/>
          </w:tcPr>
          <w:p w14:paraId="433A0691" w14:textId="77777777" w:rsidR="00E30421" w:rsidRPr="003662F7" w:rsidRDefault="00E30421" w:rsidP="008B036E">
            <w:pPr>
              <w:rPr>
                <w:sz w:val="22"/>
                <w:szCs w:val="22"/>
              </w:rPr>
            </w:pPr>
            <w:r w:rsidRPr="003662F7">
              <w:rPr>
                <w:sz w:val="22"/>
                <w:szCs w:val="22"/>
              </w:rPr>
              <w:t>1851</w:t>
            </w:r>
          </w:p>
        </w:tc>
        <w:tc>
          <w:tcPr>
            <w:tcW w:w="815" w:type="pct"/>
            <w:gridSpan w:val="2"/>
            <w:noWrap/>
            <w:hideMark/>
          </w:tcPr>
          <w:p w14:paraId="241ACF54" w14:textId="331CAB4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3909D83" w14:textId="4DB25EE8" w:rsidR="00E30421" w:rsidRPr="003662F7" w:rsidRDefault="00E30421" w:rsidP="008B036E">
            <w:pPr>
              <w:rPr>
                <w:sz w:val="22"/>
                <w:szCs w:val="22"/>
              </w:rPr>
            </w:pPr>
            <w:r w:rsidRPr="003662F7">
              <w:rPr>
                <w:sz w:val="22"/>
                <w:szCs w:val="22"/>
              </w:rPr>
              <w:t>Для эксплуатации автомобильной дороги</w:t>
            </w:r>
          </w:p>
        </w:tc>
        <w:tc>
          <w:tcPr>
            <w:tcW w:w="759" w:type="pct"/>
          </w:tcPr>
          <w:p w14:paraId="6801849A" w14:textId="55293950" w:rsidR="00E30421" w:rsidRPr="003662F7" w:rsidRDefault="00E30421" w:rsidP="008B036E">
            <w:pPr>
              <w:rPr>
                <w:sz w:val="22"/>
                <w:szCs w:val="22"/>
              </w:rPr>
            </w:pPr>
            <w:r w:rsidRPr="003662F7">
              <w:rPr>
                <w:sz w:val="22"/>
                <w:szCs w:val="22"/>
              </w:rPr>
              <w:t>Земли населенных пунктов</w:t>
            </w:r>
          </w:p>
        </w:tc>
        <w:tc>
          <w:tcPr>
            <w:tcW w:w="834" w:type="pct"/>
          </w:tcPr>
          <w:p w14:paraId="0D96BA05" w14:textId="59C473C8" w:rsidR="00E30421" w:rsidRPr="003662F7" w:rsidRDefault="00E30421" w:rsidP="008B036E">
            <w:pPr>
              <w:rPr>
                <w:sz w:val="22"/>
                <w:szCs w:val="22"/>
              </w:rPr>
            </w:pPr>
            <w:r w:rsidRPr="003662F7">
              <w:rPr>
                <w:sz w:val="22"/>
                <w:szCs w:val="22"/>
              </w:rPr>
              <w:t>Для эксплуатации автомобильной дороги</w:t>
            </w:r>
          </w:p>
        </w:tc>
      </w:tr>
      <w:tr w:rsidR="00E30421" w:rsidRPr="003662F7" w14:paraId="18EFF8DF" w14:textId="586572CB" w:rsidTr="006773FF">
        <w:trPr>
          <w:trHeight w:val="300"/>
        </w:trPr>
        <w:tc>
          <w:tcPr>
            <w:tcW w:w="280" w:type="pct"/>
          </w:tcPr>
          <w:p w14:paraId="77A91A1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E601490" w14:textId="2D84E04C" w:rsidR="00E30421" w:rsidRPr="003662F7" w:rsidRDefault="00E30421" w:rsidP="008B036E">
            <w:pPr>
              <w:rPr>
                <w:sz w:val="22"/>
                <w:szCs w:val="22"/>
              </w:rPr>
            </w:pPr>
            <w:r w:rsidRPr="00D54A74">
              <w:rPr>
                <w:sz w:val="22"/>
                <w:szCs w:val="22"/>
              </w:rPr>
              <w:t>54:28:041202:</w:t>
            </w:r>
            <w:r w:rsidRPr="003662F7">
              <w:rPr>
                <w:sz w:val="22"/>
                <w:szCs w:val="22"/>
              </w:rPr>
              <w:t>14</w:t>
            </w:r>
          </w:p>
        </w:tc>
        <w:tc>
          <w:tcPr>
            <w:tcW w:w="547" w:type="pct"/>
            <w:gridSpan w:val="2"/>
            <w:noWrap/>
            <w:hideMark/>
          </w:tcPr>
          <w:p w14:paraId="0701AA37" w14:textId="77777777" w:rsidR="00E30421" w:rsidRPr="003662F7" w:rsidRDefault="00E30421" w:rsidP="008B036E">
            <w:pPr>
              <w:rPr>
                <w:sz w:val="22"/>
                <w:szCs w:val="22"/>
              </w:rPr>
            </w:pPr>
            <w:r w:rsidRPr="003662F7">
              <w:rPr>
                <w:sz w:val="22"/>
                <w:szCs w:val="22"/>
              </w:rPr>
              <w:t>455</w:t>
            </w:r>
          </w:p>
        </w:tc>
        <w:tc>
          <w:tcPr>
            <w:tcW w:w="815" w:type="pct"/>
            <w:gridSpan w:val="2"/>
            <w:noWrap/>
            <w:hideMark/>
          </w:tcPr>
          <w:p w14:paraId="65EBA18C" w14:textId="5EB3F16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BA16016" w14:textId="26B99E12" w:rsidR="00E30421" w:rsidRPr="003662F7" w:rsidRDefault="00E30421" w:rsidP="008B036E">
            <w:pPr>
              <w:rPr>
                <w:sz w:val="22"/>
                <w:szCs w:val="22"/>
              </w:rPr>
            </w:pPr>
            <w:r>
              <w:rPr>
                <w:sz w:val="22"/>
                <w:szCs w:val="22"/>
              </w:rPr>
              <w:t>Дл</w:t>
            </w:r>
            <w:r w:rsidRPr="003662F7">
              <w:rPr>
                <w:sz w:val="22"/>
                <w:szCs w:val="22"/>
              </w:rPr>
              <w:t>я обслуживания жилого дома</w:t>
            </w:r>
          </w:p>
        </w:tc>
        <w:tc>
          <w:tcPr>
            <w:tcW w:w="759" w:type="pct"/>
          </w:tcPr>
          <w:p w14:paraId="11833CC1" w14:textId="298896B2" w:rsidR="00E30421" w:rsidRPr="003662F7" w:rsidRDefault="00E30421" w:rsidP="008B036E">
            <w:pPr>
              <w:rPr>
                <w:sz w:val="22"/>
                <w:szCs w:val="22"/>
              </w:rPr>
            </w:pPr>
            <w:r w:rsidRPr="003662F7">
              <w:rPr>
                <w:sz w:val="22"/>
                <w:szCs w:val="22"/>
              </w:rPr>
              <w:t>Земли населенных пунктов</w:t>
            </w:r>
          </w:p>
        </w:tc>
        <w:tc>
          <w:tcPr>
            <w:tcW w:w="834" w:type="pct"/>
          </w:tcPr>
          <w:p w14:paraId="26D67E7F" w14:textId="609AA5B5" w:rsidR="00E30421" w:rsidRPr="003662F7" w:rsidRDefault="00E30421" w:rsidP="008B036E">
            <w:pPr>
              <w:rPr>
                <w:sz w:val="22"/>
                <w:szCs w:val="22"/>
              </w:rPr>
            </w:pPr>
            <w:r>
              <w:rPr>
                <w:sz w:val="22"/>
                <w:szCs w:val="22"/>
              </w:rPr>
              <w:t>Дл</w:t>
            </w:r>
            <w:r w:rsidRPr="003662F7">
              <w:rPr>
                <w:sz w:val="22"/>
                <w:szCs w:val="22"/>
              </w:rPr>
              <w:t>я обслуживания жилого дома</w:t>
            </w:r>
          </w:p>
        </w:tc>
      </w:tr>
      <w:tr w:rsidR="00E30421" w:rsidRPr="003662F7" w14:paraId="36A3CF53" w14:textId="2FB229F0" w:rsidTr="006773FF">
        <w:trPr>
          <w:trHeight w:val="300"/>
        </w:trPr>
        <w:tc>
          <w:tcPr>
            <w:tcW w:w="280" w:type="pct"/>
          </w:tcPr>
          <w:p w14:paraId="00F3C37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BECD308" w14:textId="5D9D9667" w:rsidR="00E30421" w:rsidRPr="003662F7" w:rsidRDefault="00E30421" w:rsidP="008B036E">
            <w:pPr>
              <w:rPr>
                <w:sz w:val="22"/>
                <w:szCs w:val="22"/>
              </w:rPr>
            </w:pPr>
            <w:r w:rsidRPr="00D54A74">
              <w:rPr>
                <w:sz w:val="22"/>
                <w:szCs w:val="22"/>
              </w:rPr>
              <w:t>54:28:041202:</w:t>
            </w:r>
            <w:r w:rsidRPr="003662F7">
              <w:rPr>
                <w:sz w:val="22"/>
                <w:szCs w:val="22"/>
              </w:rPr>
              <w:t>173</w:t>
            </w:r>
          </w:p>
        </w:tc>
        <w:tc>
          <w:tcPr>
            <w:tcW w:w="547" w:type="pct"/>
            <w:gridSpan w:val="2"/>
            <w:noWrap/>
            <w:hideMark/>
          </w:tcPr>
          <w:p w14:paraId="67688DAE" w14:textId="77777777" w:rsidR="00E30421" w:rsidRPr="003662F7" w:rsidRDefault="00E30421" w:rsidP="008B036E">
            <w:pPr>
              <w:rPr>
                <w:sz w:val="22"/>
                <w:szCs w:val="22"/>
              </w:rPr>
            </w:pPr>
            <w:r w:rsidRPr="003662F7">
              <w:rPr>
                <w:sz w:val="22"/>
                <w:szCs w:val="22"/>
              </w:rPr>
              <w:t>2533</w:t>
            </w:r>
          </w:p>
        </w:tc>
        <w:tc>
          <w:tcPr>
            <w:tcW w:w="815" w:type="pct"/>
            <w:gridSpan w:val="2"/>
            <w:noWrap/>
            <w:hideMark/>
          </w:tcPr>
          <w:p w14:paraId="311039C2" w14:textId="0D74386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6849061" w14:textId="2E910ECC" w:rsidR="00E30421" w:rsidRPr="003662F7" w:rsidRDefault="00E30421" w:rsidP="008B036E">
            <w:pPr>
              <w:rPr>
                <w:sz w:val="22"/>
                <w:szCs w:val="22"/>
              </w:rPr>
            </w:pPr>
            <w:r>
              <w:rPr>
                <w:sz w:val="22"/>
                <w:szCs w:val="22"/>
              </w:rPr>
              <w:t>Дл</w:t>
            </w:r>
            <w:r w:rsidRPr="003662F7">
              <w:rPr>
                <w:sz w:val="22"/>
                <w:szCs w:val="22"/>
              </w:rPr>
              <w:t>я ведения личного подсобного хозяйства</w:t>
            </w:r>
          </w:p>
        </w:tc>
        <w:tc>
          <w:tcPr>
            <w:tcW w:w="759" w:type="pct"/>
          </w:tcPr>
          <w:p w14:paraId="0DB6B717" w14:textId="7809EA5A" w:rsidR="00E30421" w:rsidRPr="003662F7" w:rsidRDefault="00E30421" w:rsidP="008B036E">
            <w:pPr>
              <w:rPr>
                <w:sz w:val="22"/>
                <w:szCs w:val="22"/>
              </w:rPr>
            </w:pPr>
            <w:r w:rsidRPr="003662F7">
              <w:rPr>
                <w:sz w:val="22"/>
                <w:szCs w:val="22"/>
              </w:rPr>
              <w:t>Земли населенных пунктов</w:t>
            </w:r>
          </w:p>
        </w:tc>
        <w:tc>
          <w:tcPr>
            <w:tcW w:w="834" w:type="pct"/>
          </w:tcPr>
          <w:p w14:paraId="0B7F604D" w14:textId="27D3F9BB" w:rsidR="00E30421" w:rsidRPr="003662F7" w:rsidRDefault="00E30421" w:rsidP="008B036E">
            <w:pPr>
              <w:rPr>
                <w:sz w:val="22"/>
                <w:szCs w:val="22"/>
              </w:rPr>
            </w:pPr>
            <w:r>
              <w:rPr>
                <w:sz w:val="22"/>
                <w:szCs w:val="22"/>
              </w:rPr>
              <w:t>Дл</w:t>
            </w:r>
            <w:r w:rsidRPr="003662F7">
              <w:rPr>
                <w:sz w:val="22"/>
                <w:szCs w:val="22"/>
              </w:rPr>
              <w:t>я ведения личного подсобного хозяйства</w:t>
            </w:r>
          </w:p>
        </w:tc>
      </w:tr>
      <w:tr w:rsidR="00E30421" w:rsidRPr="003662F7" w14:paraId="2C892952" w14:textId="46B801B7" w:rsidTr="006773FF">
        <w:trPr>
          <w:trHeight w:val="300"/>
        </w:trPr>
        <w:tc>
          <w:tcPr>
            <w:tcW w:w="280" w:type="pct"/>
          </w:tcPr>
          <w:p w14:paraId="1D54F48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D2FDC5B" w14:textId="019FE29C" w:rsidR="00E30421" w:rsidRPr="003662F7" w:rsidRDefault="00E30421" w:rsidP="008B036E">
            <w:pPr>
              <w:rPr>
                <w:sz w:val="22"/>
                <w:szCs w:val="22"/>
              </w:rPr>
            </w:pPr>
            <w:r w:rsidRPr="00D54A74">
              <w:rPr>
                <w:sz w:val="22"/>
                <w:szCs w:val="22"/>
              </w:rPr>
              <w:t>54:28:041202:</w:t>
            </w:r>
            <w:r w:rsidRPr="003662F7">
              <w:rPr>
                <w:sz w:val="22"/>
                <w:szCs w:val="22"/>
              </w:rPr>
              <w:t>174</w:t>
            </w:r>
          </w:p>
        </w:tc>
        <w:tc>
          <w:tcPr>
            <w:tcW w:w="547" w:type="pct"/>
            <w:gridSpan w:val="2"/>
            <w:noWrap/>
            <w:hideMark/>
          </w:tcPr>
          <w:p w14:paraId="3025776F" w14:textId="77777777" w:rsidR="00E30421" w:rsidRPr="003662F7" w:rsidRDefault="00E30421" w:rsidP="008B036E">
            <w:pPr>
              <w:rPr>
                <w:sz w:val="22"/>
                <w:szCs w:val="22"/>
              </w:rPr>
            </w:pPr>
            <w:r w:rsidRPr="003662F7">
              <w:rPr>
                <w:sz w:val="22"/>
                <w:szCs w:val="22"/>
              </w:rPr>
              <w:t>1819</w:t>
            </w:r>
          </w:p>
        </w:tc>
        <w:tc>
          <w:tcPr>
            <w:tcW w:w="815" w:type="pct"/>
            <w:gridSpan w:val="2"/>
            <w:noWrap/>
            <w:hideMark/>
          </w:tcPr>
          <w:p w14:paraId="2863B837" w14:textId="004A900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49ED61F" w14:textId="4BB626F8"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B99B4B4" w14:textId="2F7067AC" w:rsidR="00E30421" w:rsidRPr="003662F7" w:rsidRDefault="00E30421" w:rsidP="008B036E">
            <w:pPr>
              <w:rPr>
                <w:sz w:val="22"/>
                <w:szCs w:val="22"/>
              </w:rPr>
            </w:pPr>
            <w:r w:rsidRPr="003662F7">
              <w:rPr>
                <w:sz w:val="22"/>
                <w:szCs w:val="22"/>
              </w:rPr>
              <w:t>Земли населенных пунктов</w:t>
            </w:r>
          </w:p>
        </w:tc>
        <w:tc>
          <w:tcPr>
            <w:tcW w:w="834" w:type="pct"/>
          </w:tcPr>
          <w:p w14:paraId="3AB1CF69" w14:textId="0A2040C5"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0FFAF703" w14:textId="18202D03" w:rsidTr="006773FF">
        <w:trPr>
          <w:trHeight w:val="300"/>
        </w:trPr>
        <w:tc>
          <w:tcPr>
            <w:tcW w:w="280" w:type="pct"/>
          </w:tcPr>
          <w:p w14:paraId="4A57CEE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F7A8526" w14:textId="6DC53171" w:rsidR="00E30421" w:rsidRPr="003662F7" w:rsidRDefault="00E30421" w:rsidP="008B036E">
            <w:pPr>
              <w:rPr>
                <w:sz w:val="22"/>
                <w:szCs w:val="22"/>
              </w:rPr>
            </w:pPr>
            <w:r w:rsidRPr="00D54A74">
              <w:rPr>
                <w:sz w:val="22"/>
                <w:szCs w:val="22"/>
              </w:rPr>
              <w:t>54:28:041202:</w:t>
            </w:r>
            <w:r w:rsidRPr="003662F7">
              <w:rPr>
                <w:sz w:val="22"/>
                <w:szCs w:val="22"/>
              </w:rPr>
              <w:t>178</w:t>
            </w:r>
          </w:p>
        </w:tc>
        <w:tc>
          <w:tcPr>
            <w:tcW w:w="547" w:type="pct"/>
            <w:gridSpan w:val="2"/>
            <w:noWrap/>
            <w:hideMark/>
          </w:tcPr>
          <w:p w14:paraId="1A530795"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7E568D82" w14:textId="2F8647FF" w:rsidR="00E30421" w:rsidRPr="003662F7" w:rsidRDefault="00E30421" w:rsidP="00C33FEE">
            <w:pPr>
              <w:rPr>
                <w:sz w:val="22"/>
                <w:szCs w:val="22"/>
              </w:rPr>
            </w:pPr>
            <w:r w:rsidRPr="003662F7">
              <w:rPr>
                <w:sz w:val="22"/>
                <w:szCs w:val="22"/>
              </w:rPr>
              <w:t>Земли населенных пунктов</w:t>
            </w:r>
          </w:p>
        </w:tc>
        <w:tc>
          <w:tcPr>
            <w:tcW w:w="759" w:type="pct"/>
            <w:noWrap/>
            <w:hideMark/>
          </w:tcPr>
          <w:p w14:paraId="597F9EC6" w14:textId="7B803906" w:rsidR="00E30421" w:rsidRPr="003662F7" w:rsidRDefault="00E30421" w:rsidP="008B036E">
            <w:pPr>
              <w:rPr>
                <w:sz w:val="22"/>
                <w:szCs w:val="22"/>
              </w:rPr>
            </w:pPr>
            <w:r>
              <w:rPr>
                <w:sz w:val="22"/>
                <w:szCs w:val="22"/>
              </w:rPr>
              <w:t>Дл</w:t>
            </w:r>
            <w:r w:rsidRPr="003662F7">
              <w:rPr>
                <w:sz w:val="22"/>
                <w:szCs w:val="22"/>
              </w:rPr>
              <w:t>я строительства индивидуального жилого дома</w:t>
            </w:r>
          </w:p>
        </w:tc>
        <w:tc>
          <w:tcPr>
            <w:tcW w:w="759" w:type="pct"/>
          </w:tcPr>
          <w:p w14:paraId="40698706" w14:textId="0645F765" w:rsidR="00E30421" w:rsidRPr="003662F7" w:rsidRDefault="00E30421" w:rsidP="008B036E">
            <w:pPr>
              <w:rPr>
                <w:sz w:val="22"/>
                <w:szCs w:val="22"/>
              </w:rPr>
            </w:pPr>
            <w:r w:rsidRPr="003662F7">
              <w:rPr>
                <w:sz w:val="22"/>
                <w:szCs w:val="22"/>
              </w:rPr>
              <w:t>Земли населенных пунктов</w:t>
            </w:r>
          </w:p>
        </w:tc>
        <w:tc>
          <w:tcPr>
            <w:tcW w:w="834" w:type="pct"/>
          </w:tcPr>
          <w:p w14:paraId="7D862FB5" w14:textId="12618422" w:rsidR="00E30421" w:rsidRPr="003662F7" w:rsidRDefault="00E30421" w:rsidP="008B036E">
            <w:pPr>
              <w:rPr>
                <w:sz w:val="22"/>
                <w:szCs w:val="22"/>
              </w:rPr>
            </w:pPr>
            <w:r>
              <w:rPr>
                <w:sz w:val="22"/>
                <w:szCs w:val="22"/>
              </w:rPr>
              <w:t>Дл</w:t>
            </w:r>
            <w:r w:rsidRPr="003662F7">
              <w:rPr>
                <w:sz w:val="22"/>
                <w:szCs w:val="22"/>
              </w:rPr>
              <w:t>я строительства индивидуального жилого дома</w:t>
            </w:r>
          </w:p>
        </w:tc>
      </w:tr>
      <w:tr w:rsidR="00E30421" w:rsidRPr="003662F7" w14:paraId="348D9CD3" w14:textId="33F9EB6E" w:rsidTr="006773FF">
        <w:trPr>
          <w:trHeight w:val="300"/>
        </w:trPr>
        <w:tc>
          <w:tcPr>
            <w:tcW w:w="280" w:type="pct"/>
          </w:tcPr>
          <w:p w14:paraId="584A15C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0252727" w14:textId="4106B3CA" w:rsidR="00E30421" w:rsidRPr="003662F7" w:rsidRDefault="00E30421" w:rsidP="008B036E">
            <w:pPr>
              <w:rPr>
                <w:sz w:val="22"/>
                <w:szCs w:val="22"/>
              </w:rPr>
            </w:pPr>
            <w:r w:rsidRPr="00D54A74">
              <w:rPr>
                <w:sz w:val="22"/>
                <w:szCs w:val="22"/>
              </w:rPr>
              <w:t>54:28:041202:</w:t>
            </w:r>
            <w:r w:rsidRPr="003662F7">
              <w:rPr>
                <w:sz w:val="22"/>
                <w:szCs w:val="22"/>
              </w:rPr>
              <w:t>197</w:t>
            </w:r>
          </w:p>
        </w:tc>
        <w:tc>
          <w:tcPr>
            <w:tcW w:w="547" w:type="pct"/>
            <w:gridSpan w:val="2"/>
            <w:noWrap/>
            <w:hideMark/>
          </w:tcPr>
          <w:p w14:paraId="2C5BBCDD" w14:textId="77777777" w:rsidR="00E30421" w:rsidRPr="003662F7" w:rsidRDefault="00E30421" w:rsidP="008B036E">
            <w:pPr>
              <w:rPr>
                <w:sz w:val="22"/>
                <w:szCs w:val="22"/>
              </w:rPr>
            </w:pPr>
            <w:r w:rsidRPr="003662F7">
              <w:rPr>
                <w:sz w:val="22"/>
                <w:szCs w:val="22"/>
              </w:rPr>
              <w:t>2000</w:t>
            </w:r>
          </w:p>
        </w:tc>
        <w:tc>
          <w:tcPr>
            <w:tcW w:w="815" w:type="pct"/>
            <w:gridSpan w:val="2"/>
            <w:noWrap/>
            <w:hideMark/>
          </w:tcPr>
          <w:p w14:paraId="56693EE1" w14:textId="29D3FBE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E9E28BD" w14:textId="3632C9F2" w:rsidR="00E30421" w:rsidRPr="003662F7" w:rsidRDefault="00E30421" w:rsidP="008B036E">
            <w:pPr>
              <w:rPr>
                <w:sz w:val="22"/>
                <w:szCs w:val="22"/>
              </w:rPr>
            </w:pPr>
            <w:r w:rsidRPr="008E563C">
              <w:rPr>
                <w:sz w:val="22"/>
                <w:szCs w:val="22"/>
              </w:rPr>
              <w:t>Для ведения личного подсобного хозяйства</w:t>
            </w:r>
          </w:p>
        </w:tc>
        <w:tc>
          <w:tcPr>
            <w:tcW w:w="759" w:type="pct"/>
          </w:tcPr>
          <w:p w14:paraId="2E06D102" w14:textId="4530A33A" w:rsidR="00E30421" w:rsidRPr="003662F7" w:rsidRDefault="00E30421" w:rsidP="008B036E">
            <w:pPr>
              <w:rPr>
                <w:sz w:val="22"/>
                <w:szCs w:val="22"/>
              </w:rPr>
            </w:pPr>
            <w:r w:rsidRPr="003662F7">
              <w:rPr>
                <w:sz w:val="22"/>
                <w:szCs w:val="22"/>
              </w:rPr>
              <w:t>Земли населенных пунктов</w:t>
            </w:r>
          </w:p>
        </w:tc>
        <w:tc>
          <w:tcPr>
            <w:tcW w:w="834" w:type="pct"/>
          </w:tcPr>
          <w:p w14:paraId="1F6F3B87" w14:textId="4216D987" w:rsidR="00E30421" w:rsidRPr="003662F7" w:rsidRDefault="00E30421" w:rsidP="008B036E">
            <w:pPr>
              <w:rPr>
                <w:sz w:val="22"/>
                <w:szCs w:val="22"/>
              </w:rPr>
            </w:pPr>
            <w:r w:rsidRPr="008E563C">
              <w:rPr>
                <w:sz w:val="22"/>
                <w:szCs w:val="22"/>
              </w:rPr>
              <w:t>Для ведения личного подсобного хозяйства</w:t>
            </w:r>
          </w:p>
        </w:tc>
      </w:tr>
      <w:tr w:rsidR="00E30421" w:rsidRPr="003662F7" w14:paraId="493477F0" w14:textId="0311C14B" w:rsidTr="006773FF">
        <w:trPr>
          <w:trHeight w:val="300"/>
        </w:trPr>
        <w:tc>
          <w:tcPr>
            <w:tcW w:w="280" w:type="pct"/>
          </w:tcPr>
          <w:p w14:paraId="71D08CC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3EF0FED" w14:textId="4410BFE1" w:rsidR="00E30421" w:rsidRPr="003662F7" w:rsidRDefault="00E30421" w:rsidP="008B036E">
            <w:pPr>
              <w:rPr>
                <w:sz w:val="22"/>
                <w:szCs w:val="22"/>
              </w:rPr>
            </w:pPr>
            <w:r w:rsidRPr="00D54A74">
              <w:rPr>
                <w:sz w:val="22"/>
                <w:szCs w:val="22"/>
              </w:rPr>
              <w:t>54:28:041202:</w:t>
            </w:r>
            <w:r w:rsidRPr="003662F7">
              <w:rPr>
                <w:sz w:val="22"/>
                <w:szCs w:val="22"/>
              </w:rPr>
              <w:t>198</w:t>
            </w:r>
          </w:p>
        </w:tc>
        <w:tc>
          <w:tcPr>
            <w:tcW w:w="547" w:type="pct"/>
            <w:gridSpan w:val="2"/>
            <w:noWrap/>
            <w:hideMark/>
          </w:tcPr>
          <w:p w14:paraId="4542C207" w14:textId="77777777" w:rsidR="00E30421" w:rsidRPr="003662F7" w:rsidRDefault="00E30421" w:rsidP="008B036E">
            <w:pPr>
              <w:rPr>
                <w:sz w:val="22"/>
                <w:szCs w:val="22"/>
              </w:rPr>
            </w:pPr>
            <w:r w:rsidRPr="003662F7">
              <w:rPr>
                <w:sz w:val="22"/>
                <w:szCs w:val="22"/>
              </w:rPr>
              <w:t>1835</w:t>
            </w:r>
          </w:p>
        </w:tc>
        <w:tc>
          <w:tcPr>
            <w:tcW w:w="815" w:type="pct"/>
            <w:gridSpan w:val="2"/>
            <w:noWrap/>
            <w:hideMark/>
          </w:tcPr>
          <w:p w14:paraId="2D1A5299" w14:textId="46D3D77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5DF7911" w14:textId="75C0EFB0" w:rsidR="00E30421" w:rsidRPr="003662F7" w:rsidRDefault="00E30421" w:rsidP="008B036E">
            <w:pPr>
              <w:rPr>
                <w:sz w:val="22"/>
                <w:szCs w:val="22"/>
              </w:rPr>
            </w:pPr>
            <w:r w:rsidRPr="008E563C">
              <w:rPr>
                <w:sz w:val="22"/>
                <w:szCs w:val="22"/>
              </w:rPr>
              <w:t>Для ведения личного подсобного хозяйства</w:t>
            </w:r>
          </w:p>
        </w:tc>
        <w:tc>
          <w:tcPr>
            <w:tcW w:w="759" w:type="pct"/>
          </w:tcPr>
          <w:p w14:paraId="79DBD9E2" w14:textId="75F2B11F" w:rsidR="00E30421" w:rsidRPr="003662F7" w:rsidRDefault="00E30421" w:rsidP="008B036E">
            <w:pPr>
              <w:rPr>
                <w:sz w:val="22"/>
                <w:szCs w:val="22"/>
              </w:rPr>
            </w:pPr>
            <w:r w:rsidRPr="003662F7">
              <w:rPr>
                <w:sz w:val="22"/>
                <w:szCs w:val="22"/>
              </w:rPr>
              <w:t>Земли населенных пунктов</w:t>
            </w:r>
          </w:p>
        </w:tc>
        <w:tc>
          <w:tcPr>
            <w:tcW w:w="834" w:type="pct"/>
          </w:tcPr>
          <w:p w14:paraId="2FADB6AF" w14:textId="01A3ED55" w:rsidR="00E30421" w:rsidRPr="003662F7" w:rsidRDefault="00E30421" w:rsidP="008B036E">
            <w:pPr>
              <w:rPr>
                <w:sz w:val="22"/>
                <w:szCs w:val="22"/>
              </w:rPr>
            </w:pPr>
            <w:r w:rsidRPr="008E563C">
              <w:rPr>
                <w:sz w:val="22"/>
                <w:szCs w:val="22"/>
              </w:rPr>
              <w:t>Для ведения личного подсобного хозяйства</w:t>
            </w:r>
          </w:p>
        </w:tc>
      </w:tr>
      <w:tr w:rsidR="00E30421" w:rsidRPr="003662F7" w14:paraId="6D8D3775" w14:textId="17D02454" w:rsidTr="006773FF">
        <w:trPr>
          <w:trHeight w:val="300"/>
        </w:trPr>
        <w:tc>
          <w:tcPr>
            <w:tcW w:w="280" w:type="pct"/>
          </w:tcPr>
          <w:p w14:paraId="76F7A55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949A0D0" w14:textId="519DEDD5" w:rsidR="00E30421" w:rsidRPr="003662F7" w:rsidRDefault="00E30421" w:rsidP="008B036E">
            <w:pPr>
              <w:rPr>
                <w:sz w:val="22"/>
                <w:szCs w:val="22"/>
              </w:rPr>
            </w:pPr>
            <w:r w:rsidRPr="00D54A74">
              <w:rPr>
                <w:sz w:val="22"/>
                <w:szCs w:val="22"/>
              </w:rPr>
              <w:t>54:28:041202:</w:t>
            </w:r>
            <w:r w:rsidRPr="003662F7">
              <w:rPr>
                <w:sz w:val="22"/>
                <w:szCs w:val="22"/>
              </w:rPr>
              <w:t>201</w:t>
            </w:r>
          </w:p>
        </w:tc>
        <w:tc>
          <w:tcPr>
            <w:tcW w:w="547" w:type="pct"/>
            <w:gridSpan w:val="2"/>
            <w:noWrap/>
            <w:hideMark/>
          </w:tcPr>
          <w:p w14:paraId="58AB1105" w14:textId="77777777" w:rsidR="00E30421" w:rsidRPr="003662F7" w:rsidRDefault="00E30421" w:rsidP="008B036E">
            <w:pPr>
              <w:rPr>
                <w:sz w:val="22"/>
                <w:szCs w:val="22"/>
              </w:rPr>
            </w:pPr>
            <w:r w:rsidRPr="003662F7">
              <w:rPr>
                <w:sz w:val="22"/>
                <w:szCs w:val="22"/>
              </w:rPr>
              <w:t>1425</w:t>
            </w:r>
          </w:p>
        </w:tc>
        <w:tc>
          <w:tcPr>
            <w:tcW w:w="815" w:type="pct"/>
            <w:gridSpan w:val="2"/>
            <w:noWrap/>
            <w:hideMark/>
          </w:tcPr>
          <w:p w14:paraId="35B8D544" w14:textId="0743D59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EDA737D" w14:textId="012E1815" w:rsidR="00E30421" w:rsidRPr="003662F7" w:rsidRDefault="00E30421" w:rsidP="008B036E">
            <w:pPr>
              <w:rPr>
                <w:sz w:val="22"/>
                <w:szCs w:val="22"/>
              </w:rPr>
            </w:pPr>
            <w:r>
              <w:rPr>
                <w:sz w:val="22"/>
                <w:szCs w:val="22"/>
              </w:rPr>
              <w:t>Д</w:t>
            </w:r>
            <w:r w:rsidRPr="003662F7">
              <w:rPr>
                <w:sz w:val="22"/>
                <w:szCs w:val="22"/>
              </w:rPr>
              <w:t>ля строительства жилого дома</w:t>
            </w:r>
          </w:p>
        </w:tc>
        <w:tc>
          <w:tcPr>
            <w:tcW w:w="759" w:type="pct"/>
          </w:tcPr>
          <w:p w14:paraId="53E58915" w14:textId="7A81F648" w:rsidR="00E30421" w:rsidRPr="003662F7" w:rsidRDefault="00E30421" w:rsidP="008B036E">
            <w:pPr>
              <w:rPr>
                <w:sz w:val="22"/>
                <w:szCs w:val="22"/>
              </w:rPr>
            </w:pPr>
            <w:r w:rsidRPr="003662F7">
              <w:rPr>
                <w:sz w:val="22"/>
                <w:szCs w:val="22"/>
              </w:rPr>
              <w:t>Земли населенных пунктов</w:t>
            </w:r>
          </w:p>
        </w:tc>
        <w:tc>
          <w:tcPr>
            <w:tcW w:w="834" w:type="pct"/>
          </w:tcPr>
          <w:p w14:paraId="394AD613" w14:textId="08D48ED4" w:rsidR="00E30421" w:rsidRPr="003662F7" w:rsidRDefault="00E30421" w:rsidP="008B036E">
            <w:pPr>
              <w:rPr>
                <w:sz w:val="22"/>
                <w:szCs w:val="22"/>
              </w:rPr>
            </w:pPr>
            <w:r>
              <w:rPr>
                <w:sz w:val="22"/>
                <w:szCs w:val="22"/>
              </w:rPr>
              <w:t>Д</w:t>
            </w:r>
            <w:r w:rsidRPr="003662F7">
              <w:rPr>
                <w:sz w:val="22"/>
                <w:szCs w:val="22"/>
              </w:rPr>
              <w:t>ля строительства жилого дома</w:t>
            </w:r>
          </w:p>
        </w:tc>
      </w:tr>
      <w:tr w:rsidR="00E30421" w:rsidRPr="003662F7" w14:paraId="1CA95607" w14:textId="35D0A76F" w:rsidTr="006773FF">
        <w:trPr>
          <w:trHeight w:val="300"/>
        </w:trPr>
        <w:tc>
          <w:tcPr>
            <w:tcW w:w="280" w:type="pct"/>
          </w:tcPr>
          <w:p w14:paraId="0341FE2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9A022E2" w14:textId="32B9EF14" w:rsidR="00E30421" w:rsidRPr="003662F7" w:rsidRDefault="00E30421" w:rsidP="008B036E">
            <w:pPr>
              <w:rPr>
                <w:sz w:val="22"/>
                <w:szCs w:val="22"/>
              </w:rPr>
            </w:pPr>
            <w:r w:rsidRPr="00D54A74">
              <w:rPr>
                <w:sz w:val="22"/>
                <w:szCs w:val="22"/>
              </w:rPr>
              <w:t>54:28:041202:</w:t>
            </w:r>
            <w:r w:rsidRPr="003662F7">
              <w:rPr>
                <w:sz w:val="22"/>
                <w:szCs w:val="22"/>
              </w:rPr>
              <w:t>208</w:t>
            </w:r>
          </w:p>
        </w:tc>
        <w:tc>
          <w:tcPr>
            <w:tcW w:w="547" w:type="pct"/>
            <w:gridSpan w:val="2"/>
            <w:noWrap/>
            <w:hideMark/>
          </w:tcPr>
          <w:p w14:paraId="1F67152A"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0A3B6A9" w14:textId="2614347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3A35965" w14:textId="7A67D5B9"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5D202D04" w14:textId="66D22A4E" w:rsidR="00E30421" w:rsidRPr="003662F7" w:rsidRDefault="00E30421" w:rsidP="008B036E">
            <w:pPr>
              <w:rPr>
                <w:sz w:val="22"/>
                <w:szCs w:val="22"/>
              </w:rPr>
            </w:pPr>
            <w:r w:rsidRPr="003662F7">
              <w:rPr>
                <w:sz w:val="22"/>
                <w:szCs w:val="22"/>
              </w:rPr>
              <w:t>Земли населенных пунктов</w:t>
            </w:r>
          </w:p>
        </w:tc>
        <w:tc>
          <w:tcPr>
            <w:tcW w:w="834" w:type="pct"/>
          </w:tcPr>
          <w:p w14:paraId="2998DFBE" w14:textId="5D78104A"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1F1F87CC" w14:textId="3E5CBC4F" w:rsidTr="006773FF">
        <w:trPr>
          <w:trHeight w:val="300"/>
        </w:trPr>
        <w:tc>
          <w:tcPr>
            <w:tcW w:w="280" w:type="pct"/>
          </w:tcPr>
          <w:p w14:paraId="53A79C1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CEFCA19" w14:textId="22159EEB" w:rsidR="00E30421" w:rsidRPr="003662F7" w:rsidRDefault="00E30421" w:rsidP="008B036E">
            <w:pPr>
              <w:rPr>
                <w:sz w:val="22"/>
                <w:szCs w:val="22"/>
              </w:rPr>
            </w:pPr>
            <w:r w:rsidRPr="00D54A74">
              <w:rPr>
                <w:sz w:val="22"/>
                <w:szCs w:val="22"/>
              </w:rPr>
              <w:t>54:28:041202:</w:t>
            </w:r>
            <w:r w:rsidRPr="003662F7">
              <w:rPr>
                <w:sz w:val="22"/>
                <w:szCs w:val="22"/>
              </w:rPr>
              <w:t>209</w:t>
            </w:r>
          </w:p>
        </w:tc>
        <w:tc>
          <w:tcPr>
            <w:tcW w:w="547" w:type="pct"/>
            <w:gridSpan w:val="2"/>
            <w:noWrap/>
            <w:hideMark/>
          </w:tcPr>
          <w:p w14:paraId="0628DF6D"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691010DE" w14:textId="34ABEE4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863FE4D" w14:textId="70A9ACFC"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62DF1004" w14:textId="27ADDFCF" w:rsidR="00E30421" w:rsidRPr="003662F7" w:rsidRDefault="00E30421" w:rsidP="008B036E">
            <w:pPr>
              <w:rPr>
                <w:sz w:val="22"/>
                <w:szCs w:val="22"/>
              </w:rPr>
            </w:pPr>
            <w:r w:rsidRPr="003662F7">
              <w:rPr>
                <w:sz w:val="22"/>
                <w:szCs w:val="22"/>
              </w:rPr>
              <w:t>Земли населенных пунктов</w:t>
            </w:r>
          </w:p>
        </w:tc>
        <w:tc>
          <w:tcPr>
            <w:tcW w:w="834" w:type="pct"/>
          </w:tcPr>
          <w:p w14:paraId="7D4CA766" w14:textId="6215D1D7"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2226D770" w14:textId="2F371585" w:rsidTr="006773FF">
        <w:trPr>
          <w:trHeight w:val="300"/>
        </w:trPr>
        <w:tc>
          <w:tcPr>
            <w:tcW w:w="280" w:type="pct"/>
          </w:tcPr>
          <w:p w14:paraId="2F7D004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75FA6D3" w14:textId="327E703E" w:rsidR="00E30421" w:rsidRPr="003662F7" w:rsidRDefault="00E30421" w:rsidP="008B036E">
            <w:pPr>
              <w:rPr>
                <w:sz w:val="22"/>
                <w:szCs w:val="22"/>
              </w:rPr>
            </w:pPr>
            <w:r w:rsidRPr="00D54A74">
              <w:rPr>
                <w:sz w:val="22"/>
                <w:szCs w:val="22"/>
              </w:rPr>
              <w:t>54:28:041202:</w:t>
            </w:r>
            <w:r w:rsidRPr="003662F7">
              <w:rPr>
                <w:sz w:val="22"/>
                <w:szCs w:val="22"/>
              </w:rPr>
              <w:t>211</w:t>
            </w:r>
          </w:p>
        </w:tc>
        <w:tc>
          <w:tcPr>
            <w:tcW w:w="547" w:type="pct"/>
            <w:gridSpan w:val="2"/>
            <w:noWrap/>
            <w:hideMark/>
          </w:tcPr>
          <w:p w14:paraId="0B8FD09C"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742AFFD" w14:textId="130B372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466430B" w14:textId="61190983"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31B4FB3E" w14:textId="546FCA23" w:rsidR="00E30421" w:rsidRPr="003662F7" w:rsidRDefault="00E30421" w:rsidP="008B036E">
            <w:pPr>
              <w:rPr>
                <w:sz w:val="22"/>
                <w:szCs w:val="22"/>
              </w:rPr>
            </w:pPr>
            <w:r w:rsidRPr="003662F7">
              <w:rPr>
                <w:sz w:val="22"/>
                <w:szCs w:val="22"/>
              </w:rPr>
              <w:t>Земли населенных пунктов</w:t>
            </w:r>
          </w:p>
        </w:tc>
        <w:tc>
          <w:tcPr>
            <w:tcW w:w="834" w:type="pct"/>
          </w:tcPr>
          <w:p w14:paraId="39E6AB8D" w14:textId="7A201D5D"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0DFFE462" w14:textId="14F227B5" w:rsidTr="006773FF">
        <w:trPr>
          <w:trHeight w:val="300"/>
        </w:trPr>
        <w:tc>
          <w:tcPr>
            <w:tcW w:w="280" w:type="pct"/>
          </w:tcPr>
          <w:p w14:paraId="6B0E029F"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CCC8806" w14:textId="37A4D051" w:rsidR="00E30421" w:rsidRPr="003662F7" w:rsidRDefault="00E30421" w:rsidP="008B036E">
            <w:pPr>
              <w:rPr>
                <w:sz w:val="22"/>
                <w:szCs w:val="22"/>
              </w:rPr>
            </w:pPr>
            <w:r w:rsidRPr="00D54A74">
              <w:rPr>
                <w:sz w:val="22"/>
                <w:szCs w:val="22"/>
              </w:rPr>
              <w:t>54:28:041202:</w:t>
            </w:r>
            <w:r w:rsidRPr="003662F7">
              <w:rPr>
                <w:sz w:val="22"/>
                <w:szCs w:val="22"/>
              </w:rPr>
              <w:t>212</w:t>
            </w:r>
          </w:p>
        </w:tc>
        <w:tc>
          <w:tcPr>
            <w:tcW w:w="547" w:type="pct"/>
            <w:gridSpan w:val="2"/>
            <w:noWrap/>
            <w:hideMark/>
          </w:tcPr>
          <w:p w14:paraId="0D8B1F68"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D40885D" w14:textId="38F19CB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FBC1860" w14:textId="4A03F850"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223F86FB" w14:textId="5FAA748F" w:rsidR="00E30421" w:rsidRPr="003662F7" w:rsidRDefault="00E30421" w:rsidP="008B036E">
            <w:pPr>
              <w:rPr>
                <w:sz w:val="22"/>
                <w:szCs w:val="22"/>
              </w:rPr>
            </w:pPr>
            <w:r w:rsidRPr="003662F7">
              <w:rPr>
                <w:sz w:val="22"/>
                <w:szCs w:val="22"/>
              </w:rPr>
              <w:t>Земли населенных пунктов</w:t>
            </w:r>
          </w:p>
        </w:tc>
        <w:tc>
          <w:tcPr>
            <w:tcW w:w="834" w:type="pct"/>
          </w:tcPr>
          <w:p w14:paraId="5A9FC274" w14:textId="3D136715"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280DFC72" w14:textId="4C564756" w:rsidTr="006773FF">
        <w:trPr>
          <w:trHeight w:val="300"/>
        </w:trPr>
        <w:tc>
          <w:tcPr>
            <w:tcW w:w="280" w:type="pct"/>
          </w:tcPr>
          <w:p w14:paraId="4FBD6CB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B099F65" w14:textId="48D88C71" w:rsidR="00E30421" w:rsidRPr="003662F7" w:rsidRDefault="00E30421" w:rsidP="008B036E">
            <w:pPr>
              <w:rPr>
                <w:sz w:val="22"/>
                <w:szCs w:val="22"/>
              </w:rPr>
            </w:pPr>
            <w:r w:rsidRPr="00D54A74">
              <w:rPr>
                <w:sz w:val="22"/>
                <w:szCs w:val="22"/>
              </w:rPr>
              <w:t>54:28:041202:</w:t>
            </w:r>
            <w:r w:rsidRPr="003662F7">
              <w:rPr>
                <w:sz w:val="22"/>
                <w:szCs w:val="22"/>
              </w:rPr>
              <w:t>213</w:t>
            </w:r>
          </w:p>
        </w:tc>
        <w:tc>
          <w:tcPr>
            <w:tcW w:w="547" w:type="pct"/>
            <w:gridSpan w:val="2"/>
            <w:noWrap/>
            <w:hideMark/>
          </w:tcPr>
          <w:p w14:paraId="0B34AEFA"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7F2952A8" w14:textId="33ED1F9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F54ECD1" w14:textId="290D655C"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3A0F9490" w14:textId="2946759B" w:rsidR="00E30421" w:rsidRPr="003662F7" w:rsidRDefault="00E30421" w:rsidP="008B036E">
            <w:pPr>
              <w:rPr>
                <w:sz w:val="22"/>
                <w:szCs w:val="22"/>
              </w:rPr>
            </w:pPr>
            <w:r w:rsidRPr="003662F7">
              <w:rPr>
                <w:sz w:val="22"/>
                <w:szCs w:val="22"/>
              </w:rPr>
              <w:t>Земли населенных пунктов</w:t>
            </w:r>
          </w:p>
        </w:tc>
        <w:tc>
          <w:tcPr>
            <w:tcW w:w="834" w:type="pct"/>
          </w:tcPr>
          <w:p w14:paraId="4C00542E" w14:textId="2C66527E"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751757EB" w14:textId="11035D07" w:rsidTr="006773FF">
        <w:trPr>
          <w:trHeight w:val="300"/>
        </w:trPr>
        <w:tc>
          <w:tcPr>
            <w:tcW w:w="280" w:type="pct"/>
          </w:tcPr>
          <w:p w14:paraId="1FD613DF"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0044376" w14:textId="36909CCC" w:rsidR="00E30421" w:rsidRPr="003662F7" w:rsidRDefault="00E30421" w:rsidP="008B036E">
            <w:pPr>
              <w:rPr>
                <w:sz w:val="22"/>
                <w:szCs w:val="22"/>
              </w:rPr>
            </w:pPr>
            <w:r w:rsidRPr="00D54A74">
              <w:rPr>
                <w:sz w:val="22"/>
                <w:szCs w:val="22"/>
              </w:rPr>
              <w:t>54:28:041202:</w:t>
            </w:r>
            <w:r w:rsidRPr="003662F7">
              <w:rPr>
                <w:sz w:val="22"/>
                <w:szCs w:val="22"/>
              </w:rPr>
              <w:t>214</w:t>
            </w:r>
          </w:p>
        </w:tc>
        <w:tc>
          <w:tcPr>
            <w:tcW w:w="547" w:type="pct"/>
            <w:gridSpan w:val="2"/>
            <w:noWrap/>
            <w:hideMark/>
          </w:tcPr>
          <w:p w14:paraId="2E9CC449"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4F22E3C2" w14:textId="5CC73CA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8886F02" w14:textId="5E3B60D0"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171CC02F" w14:textId="0F1A851E" w:rsidR="00E30421" w:rsidRPr="003662F7" w:rsidRDefault="00E30421" w:rsidP="008B036E">
            <w:pPr>
              <w:rPr>
                <w:sz w:val="22"/>
                <w:szCs w:val="22"/>
              </w:rPr>
            </w:pPr>
            <w:r w:rsidRPr="003662F7">
              <w:rPr>
                <w:sz w:val="22"/>
                <w:szCs w:val="22"/>
              </w:rPr>
              <w:t>Земли населенных пунктов</w:t>
            </w:r>
          </w:p>
        </w:tc>
        <w:tc>
          <w:tcPr>
            <w:tcW w:w="834" w:type="pct"/>
          </w:tcPr>
          <w:p w14:paraId="75C7ECE4" w14:textId="6C7778A6"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0974896D" w14:textId="262A3F09" w:rsidTr="006773FF">
        <w:trPr>
          <w:trHeight w:val="300"/>
        </w:trPr>
        <w:tc>
          <w:tcPr>
            <w:tcW w:w="280" w:type="pct"/>
          </w:tcPr>
          <w:p w14:paraId="0C2575F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8B253E4" w14:textId="64DC1E77" w:rsidR="00E30421" w:rsidRPr="003662F7" w:rsidRDefault="00E30421" w:rsidP="008B036E">
            <w:pPr>
              <w:rPr>
                <w:sz w:val="22"/>
                <w:szCs w:val="22"/>
              </w:rPr>
            </w:pPr>
            <w:r w:rsidRPr="00D54A74">
              <w:rPr>
                <w:sz w:val="22"/>
                <w:szCs w:val="22"/>
              </w:rPr>
              <w:t>54:28:041202:</w:t>
            </w:r>
            <w:r w:rsidRPr="003662F7">
              <w:rPr>
                <w:sz w:val="22"/>
                <w:szCs w:val="22"/>
              </w:rPr>
              <w:t>215</w:t>
            </w:r>
          </w:p>
        </w:tc>
        <w:tc>
          <w:tcPr>
            <w:tcW w:w="547" w:type="pct"/>
            <w:gridSpan w:val="2"/>
            <w:noWrap/>
            <w:hideMark/>
          </w:tcPr>
          <w:p w14:paraId="2C491843"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0B34924B" w14:textId="77EB945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ADCF373" w14:textId="52D03D52"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02A06430" w14:textId="07718028" w:rsidR="00E30421" w:rsidRPr="003662F7" w:rsidRDefault="00E30421" w:rsidP="008B036E">
            <w:pPr>
              <w:rPr>
                <w:sz w:val="22"/>
                <w:szCs w:val="22"/>
              </w:rPr>
            </w:pPr>
            <w:r w:rsidRPr="003662F7">
              <w:rPr>
                <w:sz w:val="22"/>
                <w:szCs w:val="22"/>
              </w:rPr>
              <w:t>Земли населенных пунктов</w:t>
            </w:r>
          </w:p>
        </w:tc>
        <w:tc>
          <w:tcPr>
            <w:tcW w:w="834" w:type="pct"/>
          </w:tcPr>
          <w:p w14:paraId="22B5B06E" w14:textId="3E5C6015"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62ABFCD6" w14:textId="619F94F7" w:rsidTr="006773FF">
        <w:trPr>
          <w:trHeight w:val="300"/>
        </w:trPr>
        <w:tc>
          <w:tcPr>
            <w:tcW w:w="280" w:type="pct"/>
          </w:tcPr>
          <w:p w14:paraId="32219BB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2F2256A" w14:textId="6B89ABB2" w:rsidR="00E30421" w:rsidRPr="003662F7" w:rsidRDefault="00E30421" w:rsidP="008B036E">
            <w:pPr>
              <w:rPr>
                <w:sz w:val="22"/>
                <w:szCs w:val="22"/>
              </w:rPr>
            </w:pPr>
            <w:r w:rsidRPr="00D54A74">
              <w:rPr>
                <w:sz w:val="22"/>
                <w:szCs w:val="22"/>
              </w:rPr>
              <w:t>54:28:041202:</w:t>
            </w:r>
            <w:r w:rsidRPr="003662F7">
              <w:rPr>
                <w:sz w:val="22"/>
                <w:szCs w:val="22"/>
              </w:rPr>
              <w:t>216</w:t>
            </w:r>
          </w:p>
        </w:tc>
        <w:tc>
          <w:tcPr>
            <w:tcW w:w="547" w:type="pct"/>
            <w:gridSpan w:val="2"/>
            <w:noWrap/>
            <w:hideMark/>
          </w:tcPr>
          <w:p w14:paraId="4E923DD5" w14:textId="77777777" w:rsidR="00E30421" w:rsidRPr="003662F7" w:rsidRDefault="00E30421" w:rsidP="008B036E">
            <w:pPr>
              <w:rPr>
                <w:sz w:val="22"/>
                <w:szCs w:val="22"/>
              </w:rPr>
            </w:pPr>
            <w:r w:rsidRPr="003662F7">
              <w:rPr>
                <w:sz w:val="22"/>
                <w:szCs w:val="22"/>
              </w:rPr>
              <w:t>501</w:t>
            </w:r>
          </w:p>
        </w:tc>
        <w:tc>
          <w:tcPr>
            <w:tcW w:w="815" w:type="pct"/>
            <w:gridSpan w:val="2"/>
            <w:noWrap/>
            <w:hideMark/>
          </w:tcPr>
          <w:p w14:paraId="5B5AE4A0" w14:textId="78097FB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901BC92" w14:textId="0FC4FB8B"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7D90BD52" w14:textId="284E311C" w:rsidR="00E30421" w:rsidRPr="003662F7" w:rsidRDefault="00E30421" w:rsidP="008B036E">
            <w:pPr>
              <w:rPr>
                <w:sz w:val="22"/>
                <w:szCs w:val="22"/>
              </w:rPr>
            </w:pPr>
            <w:r w:rsidRPr="003662F7">
              <w:rPr>
                <w:sz w:val="22"/>
                <w:szCs w:val="22"/>
              </w:rPr>
              <w:t>Земли населенных пунктов</w:t>
            </w:r>
          </w:p>
        </w:tc>
        <w:tc>
          <w:tcPr>
            <w:tcW w:w="834" w:type="pct"/>
          </w:tcPr>
          <w:p w14:paraId="01F7876F" w14:textId="78DECF21"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098B3FBA" w14:textId="089EFE19" w:rsidTr="006773FF">
        <w:trPr>
          <w:trHeight w:val="300"/>
        </w:trPr>
        <w:tc>
          <w:tcPr>
            <w:tcW w:w="280" w:type="pct"/>
          </w:tcPr>
          <w:p w14:paraId="1A369D0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DFDA330" w14:textId="1B8CBE28" w:rsidR="00E30421" w:rsidRPr="003662F7" w:rsidRDefault="00E30421" w:rsidP="008B036E">
            <w:pPr>
              <w:rPr>
                <w:sz w:val="22"/>
                <w:szCs w:val="22"/>
              </w:rPr>
            </w:pPr>
            <w:r w:rsidRPr="00D54A74">
              <w:rPr>
                <w:sz w:val="22"/>
                <w:szCs w:val="22"/>
              </w:rPr>
              <w:t>54:28:041202:</w:t>
            </w:r>
            <w:r w:rsidRPr="003662F7">
              <w:rPr>
                <w:sz w:val="22"/>
                <w:szCs w:val="22"/>
              </w:rPr>
              <w:t>217</w:t>
            </w:r>
          </w:p>
        </w:tc>
        <w:tc>
          <w:tcPr>
            <w:tcW w:w="547" w:type="pct"/>
            <w:gridSpan w:val="2"/>
            <w:noWrap/>
            <w:hideMark/>
          </w:tcPr>
          <w:p w14:paraId="266A2AE7"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1FC97D0" w14:textId="0287F57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258F3BB" w14:textId="2EE8A503"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2A90BE92" w14:textId="5ABEC9F3" w:rsidR="00E30421" w:rsidRPr="003662F7" w:rsidRDefault="00E30421" w:rsidP="008B036E">
            <w:pPr>
              <w:rPr>
                <w:sz w:val="22"/>
                <w:szCs w:val="22"/>
              </w:rPr>
            </w:pPr>
            <w:r w:rsidRPr="003662F7">
              <w:rPr>
                <w:sz w:val="22"/>
                <w:szCs w:val="22"/>
              </w:rPr>
              <w:t>Земли населенных пунктов</w:t>
            </w:r>
          </w:p>
        </w:tc>
        <w:tc>
          <w:tcPr>
            <w:tcW w:w="834" w:type="pct"/>
          </w:tcPr>
          <w:p w14:paraId="5391FD58" w14:textId="16BD2C76"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30C6A504" w14:textId="633254FD" w:rsidTr="006773FF">
        <w:trPr>
          <w:trHeight w:val="300"/>
        </w:trPr>
        <w:tc>
          <w:tcPr>
            <w:tcW w:w="280" w:type="pct"/>
          </w:tcPr>
          <w:p w14:paraId="158D04B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D07E9ED" w14:textId="0167CCFE" w:rsidR="00E30421" w:rsidRPr="003662F7" w:rsidRDefault="00E30421" w:rsidP="008B036E">
            <w:pPr>
              <w:rPr>
                <w:sz w:val="22"/>
                <w:szCs w:val="22"/>
              </w:rPr>
            </w:pPr>
            <w:r w:rsidRPr="00D54A74">
              <w:rPr>
                <w:sz w:val="22"/>
                <w:szCs w:val="22"/>
              </w:rPr>
              <w:t>54:28:041202:</w:t>
            </w:r>
            <w:r w:rsidRPr="003662F7">
              <w:rPr>
                <w:sz w:val="22"/>
                <w:szCs w:val="22"/>
              </w:rPr>
              <w:t>218</w:t>
            </w:r>
          </w:p>
        </w:tc>
        <w:tc>
          <w:tcPr>
            <w:tcW w:w="547" w:type="pct"/>
            <w:gridSpan w:val="2"/>
            <w:noWrap/>
            <w:hideMark/>
          </w:tcPr>
          <w:p w14:paraId="43A600FD"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280C639" w14:textId="16358E4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1414A28" w14:textId="3F39C0C5"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2850698B" w14:textId="645653C1" w:rsidR="00E30421" w:rsidRPr="003662F7" w:rsidRDefault="00E30421" w:rsidP="008B036E">
            <w:pPr>
              <w:rPr>
                <w:sz w:val="22"/>
                <w:szCs w:val="22"/>
              </w:rPr>
            </w:pPr>
            <w:r w:rsidRPr="003662F7">
              <w:rPr>
                <w:sz w:val="22"/>
                <w:szCs w:val="22"/>
              </w:rPr>
              <w:t>Земли населенных пунктов</w:t>
            </w:r>
          </w:p>
        </w:tc>
        <w:tc>
          <w:tcPr>
            <w:tcW w:w="834" w:type="pct"/>
          </w:tcPr>
          <w:p w14:paraId="791AC3F9" w14:textId="725F6DED"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632C943" w14:textId="1A4B95CD" w:rsidTr="006773FF">
        <w:trPr>
          <w:trHeight w:val="300"/>
        </w:trPr>
        <w:tc>
          <w:tcPr>
            <w:tcW w:w="280" w:type="pct"/>
          </w:tcPr>
          <w:p w14:paraId="00DA399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CF2219F" w14:textId="062FD231" w:rsidR="00E30421" w:rsidRPr="003662F7" w:rsidRDefault="00E30421" w:rsidP="008B036E">
            <w:pPr>
              <w:rPr>
                <w:sz w:val="22"/>
                <w:szCs w:val="22"/>
              </w:rPr>
            </w:pPr>
            <w:r w:rsidRPr="00D54A74">
              <w:rPr>
                <w:sz w:val="22"/>
                <w:szCs w:val="22"/>
              </w:rPr>
              <w:t>54:28:041202:</w:t>
            </w:r>
            <w:r w:rsidRPr="003662F7">
              <w:rPr>
                <w:sz w:val="22"/>
                <w:szCs w:val="22"/>
              </w:rPr>
              <w:t>220</w:t>
            </w:r>
          </w:p>
        </w:tc>
        <w:tc>
          <w:tcPr>
            <w:tcW w:w="547" w:type="pct"/>
            <w:gridSpan w:val="2"/>
            <w:noWrap/>
            <w:hideMark/>
          </w:tcPr>
          <w:p w14:paraId="7000CDAA"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69DEEB2A" w14:textId="49AFF61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7F0A691" w14:textId="2CD3E662"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4C9E77CB" w14:textId="5ED80334" w:rsidR="00E30421" w:rsidRPr="003662F7" w:rsidRDefault="00E30421" w:rsidP="008B036E">
            <w:pPr>
              <w:rPr>
                <w:sz w:val="22"/>
                <w:szCs w:val="22"/>
              </w:rPr>
            </w:pPr>
            <w:r w:rsidRPr="003662F7">
              <w:rPr>
                <w:sz w:val="22"/>
                <w:szCs w:val="22"/>
              </w:rPr>
              <w:t>Земли населенных пунктов</w:t>
            </w:r>
          </w:p>
        </w:tc>
        <w:tc>
          <w:tcPr>
            <w:tcW w:w="834" w:type="pct"/>
          </w:tcPr>
          <w:p w14:paraId="46C92CDA" w14:textId="52090CBD"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355FDCFA" w14:textId="5752417E" w:rsidTr="006773FF">
        <w:trPr>
          <w:trHeight w:val="300"/>
        </w:trPr>
        <w:tc>
          <w:tcPr>
            <w:tcW w:w="280" w:type="pct"/>
          </w:tcPr>
          <w:p w14:paraId="0251A4E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ECE755C" w14:textId="739F51D4" w:rsidR="00E30421" w:rsidRPr="003662F7" w:rsidRDefault="00E30421" w:rsidP="008B036E">
            <w:pPr>
              <w:rPr>
                <w:sz w:val="22"/>
                <w:szCs w:val="22"/>
              </w:rPr>
            </w:pPr>
            <w:r w:rsidRPr="00D54A74">
              <w:rPr>
                <w:sz w:val="22"/>
                <w:szCs w:val="22"/>
              </w:rPr>
              <w:t>54:28:041202:</w:t>
            </w:r>
            <w:r w:rsidRPr="003662F7">
              <w:rPr>
                <w:sz w:val="22"/>
                <w:szCs w:val="22"/>
              </w:rPr>
              <w:t>221</w:t>
            </w:r>
          </w:p>
        </w:tc>
        <w:tc>
          <w:tcPr>
            <w:tcW w:w="547" w:type="pct"/>
            <w:gridSpan w:val="2"/>
            <w:noWrap/>
            <w:hideMark/>
          </w:tcPr>
          <w:p w14:paraId="517933D8"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31C6D530" w14:textId="4706E2B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3ED659C" w14:textId="5DAA0DDB"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53CA7E66" w14:textId="1FFFD7E8" w:rsidR="00E30421" w:rsidRPr="003662F7" w:rsidRDefault="00E30421" w:rsidP="008B036E">
            <w:pPr>
              <w:rPr>
                <w:sz w:val="22"/>
                <w:szCs w:val="22"/>
              </w:rPr>
            </w:pPr>
            <w:r w:rsidRPr="003662F7">
              <w:rPr>
                <w:sz w:val="22"/>
                <w:szCs w:val="22"/>
              </w:rPr>
              <w:t>Земли населенных пунктов</w:t>
            </w:r>
          </w:p>
        </w:tc>
        <w:tc>
          <w:tcPr>
            <w:tcW w:w="834" w:type="pct"/>
          </w:tcPr>
          <w:p w14:paraId="29DEE6C7" w14:textId="403AA13A"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4AE0DA13" w14:textId="0541C22A" w:rsidTr="006773FF">
        <w:trPr>
          <w:trHeight w:val="300"/>
        </w:trPr>
        <w:tc>
          <w:tcPr>
            <w:tcW w:w="280" w:type="pct"/>
          </w:tcPr>
          <w:p w14:paraId="5CACA34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364EEF1" w14:textId="421327EA" w:rsidR="00E30421" w:rsidRPr="003662F7" w:rsidRDefault="00E30421" w:rsidP="008B036E">
            <w:pPr>
              <w:rPr>
                <w:sz w:val="22"/>
                <w:szCs w:val="22"/>
              </w:rPr>
            </w:pPr>
            <w:r w:rsidRPr="00D54A74">
              <w:rPr>
                <w:sz w:val="22"/>
                <w:szCs w:val="22"/>
              </w:rPr>
              <w:t>54:28:041202:</w:t>
            </w:r>
            <w:r w:rsidRPr="003662F7">
              <w:rPr>
                <w:sz w:val="22"/>
                <w:szCs w:val="22"/>
              </w:rPr>
              <w:t>222</w:t>
            </w:r>
          </w:p>
        </w:tc>
        <w:tc>
          <w:tcPr>
            <w:tcW w:w="547" w:type="pct"/>
            <w:gridSpan w:val="2"/>
            <w:noWrap/>
            <w:hideMark/>
          </w:tcPr>
          <w:p w14:paraId="122F65D3" w14:textId="77777777" w:rsidR="00E30421" w:rsidRPr="003662F7" w:rsidRDefault="00E30421" w:rsidP="008B036E">
            <w:pPr>
              <w:rPr>
                <w:sz w:val="22"/>
                <w:szCs w:val="22"/>
              </w:rPr>
            </w:pPr>
            <w:r w:rsidRPr="003662F7">
              <w:rPr>
                <w:sz w:val="22"/>
                <w:szCs w:val="22"/>
              </w:rPr>
              <w:t>492</w:t>
            </w:r>
          </w:p>
        </w:tc>
        <w:tc>
          <w:tcPr>
            <w:tcW w:w="815" w:type="pct"/>
            <w:gridSpan w:val="2"/>
            <w:noWrap/>
            <w:hideMark/>
          </w:tcPr>
          <w:p w14:paraId="3F621410" w14:textId="0E9687A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0A87D6F" w14:textId="00217ED5"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6D3FA1CF" w14:textId="350A95FB" w:rsidR="00E30421" w:rsidRPr="003662F7" w:rsidRDefault="00E30421" w:rsidP="008B036E">
            <w:pPr>
              <w:rPr>
                <w:sz w:val="22"/>
                <w:szCs w:val="22"/>
              </w:rPr>
            </w:pPr>
            <w:r w:rsidRPr="003662F7">
              <w:rPr>
                <w:sz w:val="22"/>
                <w:szCs w:val="22"/>
              </w:rPr>
              <w:t>Земли населенных пунктов</w:t>
            </w:r>
          </w:p>
        </w:tc>
        <w:tc>
          <w:tcPr>
            <w:tcW w:w="834" w:type="pct"/>
          </w:tcPr>
          <w:p w14:paraId="590A9A9A" w14:textId="2447FD7F"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14D1525C" w14:textId="55AAA482" w:rsidTr="006773FF">
        <w:trPr>
          <w:trHeight w:val="300"/>
        </w:trPr>
        <w:tc>
          <w:tcPr>
            <w:tcW w:w="280" w:type="pct"/>
          </w:tcPr>
          <w:p w14:paraId="6CEC668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5394509" w14:textId="73EF21D5" w:rsidR="00E30421" w:rsidRPr="003662F7" w:rsidRDefault="00E30421" w:rsidP="008B036E">
            <w:pPr>
              <w:rPr>
                <w:sz w:val="22"/>
                <w:szCs w:val="22"/>
              </w:rPr>
            </w:pPr>
            <w:r w:rsidRPr="00D54A74">
              <w:rPr>
                <w:sz w:val="22"/>
                <w:szCs w:val="22"/>
              </w:rPr>
              <w:t>54:28:041202:</w:t>
            </w:r>
            <w:r w:rsidRPr="003662F7">
              <w:rPr>
                <w:sz w:val="22"/>
                <w:szCs w:val="22"/>
              </w:rPr>
              <w:t>223</w:t>
            </w:r>
          </w:p>
        </w:tc>
        <w:tc>
          <w:tcPr>
            <w:tcW w:w="547" w:type="pct"/>
            <w:gridSpan w:val="2"/>
            <w:noWrap/>
            <w:hideMark/>
          </w:tcPr>
          <w:p w14:paraId="711A2769" w14:textId="77777777" w:rsidR="00E30421" w:rsidRPr="003662F7" w:rsidRDefault="00E30421" w:rsidP="008B036E">
            <w:pPr>
              <w:rPr>
                <w:sz w:val="22"/>
                <w:szCs w:val="22"/>
              </w:rPr>
            </w:pPr>
            <w:r w:rsidRPr="003662F7">
              <w:rPr>
                <w:sz w:val="22"/>
                <w:szCs w:val="22"/>
              </w:rPr>
              <w:t>492</w:t>
            </w:r>
          </w:p>
        </w:tc>
        <w:tc>
          <w:tcPr>
            <w:tcW w:w="815" w:type="pct"/>
            <w:gridSpan w:val="2"/>
            <w:noWrap/>
            <w:hideMark/>
          </w:tcPr>
          <w:p w14:paraId="1366C961" w14:textId="6FA4BD2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94846CF" w14:textId="2C23C9CC"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5F9C9E57" w14:textId="72288896" w:rsidR="00E30421" w:rsidRPr="003662F7" w:rsidRDefault="00E30421" w:rsidP="008B036E">
            <w:pPr>
              <w:rPr>
                <w:sz w:val="22"/>
                <w:szCs w:val="22"/>
              </w:rPr>
            </w:pPr>
            <w:r w:rsidRPr="003662F7">
              <w:rPr>
                <w:sz w:val="22"/>
                <w:szCs w:val="22"/>
              </w:rPr>
              <w:t>Земли населенных пунктов</w:t>
            </w:r>
          </w:p>
        </w:tc>
        <w:tc>
          <w:tcPr>
            <w:tcW w:w="834" w:type="pct"/>
          </w:tcPr>
          <w:p w14:paraId="6E4E607E" w14:textId="78D4B94A"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2156314" w14:textId="5FE70B57" w:rsidTr="006773FF">
        <w:trPr>
          <w:trHeight w:val="300"/>
        </w:trPr>
        <w:tc>
          <w:tcPr>
            <w:tcW w:w="280" w:type="pct"/>
          </w:tcPr>
          <w:p w14:paraId="2C1FD3B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607C9F6" w14:textId="37F1E2D0" w:rsidR="00E30421" w:rsidRPr="003662F7" w:rsidRDefault="00E30421" w:rsidP="008B036E">
            <w:pPr>
              <w:rPr>
                <w:sz w:val="22"/>
                <w:szCs w:val="22"/>
              </w:rPr>
            </w:pPr>
            <w:r w:rsidRPr="00D54A74">
              <w:rPr>
                <w:sz w:val="22"/>
                <w:szCs w:val="22"/>
              </w:rPr>
              <w:t>54:28:041202:</w:t>
            </w:r>
            <w:r w:rsidRPr="003662F7">
              <w:rPr>
                <w:sz w:val="22"/>
                <w:szCs w:val="22"/>
              </w:rPr>
              <w:t>224</w:t>
            </w:r>
          </w:p>
        </w:tc>
        <w:tc>
          <w:tcPr>
            <w:tcW w:w="547" w:type="pct"/>
            <w:gridSpan w:val="2"/>
            <w:noWrap/>
            <w:hideMark/>
          </w:tcPr>
          <w:p w14:paraId="23DBCB32"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420EF523" w14:textId="72F5B2E0"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2DF0D7D" w14:textId="5603DB42"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62117259" w14:textId="180CCA7F" w:rsidR="00E30421" w:rsidRPr="003662F7" w:rsidRDefault="00E30421" w:rsidP="008B036E">
            <w:pPr>
              <w:rPr>
                <w:sz w:val="22"/>
                <w:szCs w:val="22"/>
              </w:rPr>
            </w:pPr>
            <w:r w:rsidRPr="003662F7">
              <w:rPr>
                <w:sz w:val="22"/>
                <w:szCs w:val="22"/>
              </w:rPr>
              <w:t>Земли населенных пунктов</w:t>
            </w:r>
          </w:p>
        </w:tc>
        <w:tc>
          <w:tcPr>
            <w:tcW w:w="834" w:type="pct"/>
          </w:tcPr>
          <w:p w14:paraId="476B9E74" w14:textId="13D54904"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4F44576F" w14:textId="49A894E6" w:rsidTr="006773FF">
        <w:trPr>
          <w:trHeight w:val="300"/>
        </w:trPr>
        <w:tc>
          <w:tcPr>
            <w:tcW w:w="280" w:type="pct"/>
          </w:tcPr>
          <w:p w14:paraId="62AE52E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58B3ABA" w14:textId="559717C2" w:rsidR="00E30421" w:rsidRPr="003662F7" w:rsidRDefault="00E30421" w:rsidP="008B036E">
            <w:pPr>
              <w:rPr>
                <w:sz w:val="22"/>
                <w:szCs w:val="22"/>
              </w:rPr>
            </w:pPr>
            <w:r w:rsidRPr="00D54A74">
              <w:rPr>
                <w:sz w:val="22"/>
                <w:szCs w:val="22"/>
              </w:rPr>
              <w:t>54:28:041202:</w:t>
            </w:r>
            <w:r w:rsidRPr="003662F7">
              <w:rPr>
                <w:sz w:val="22"/>
                <w:szCs w:val="22"/>
              </w:rPr>
              <w:t>225</w:t>
            </w:r>
          </w:p>
        </w:tc>
        <w:tc>
          <w:tcPr>
            <w:tcW w:w="547" w:type="pct"/>
            <w:gridSpan w:val="2"/>
            <w:noWrap/>
            <w:hideMark/>
          </w:tcPr>
          <w:p w14:paraId="2958DB39"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0DED187" w14:textId="1B24093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F190E40" w14:textId="420516A2"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4917132D" w14:textId="3DC1221C" w:rsidR="00E30421" w:rsidRPr="003662F7" w:rsidRDefault="00E30421" w:rsidP="008B036E">
            <w:pPr>
              <w:rPr>
                <w:sz w:val="22"/>
                <w:szCs w:val="22"/>
              </w:rPr>
            </w:pPr>
            <w:r w:rsidRPr="003662F7">
              <w:rPr>
                <w:sz w:val="22"/>
                <w:szCs w:val="22"/>
              </w:rPr>
              <w:t>Земли населенных пунктов</w:t>
            </w:r>
          </w:p>
        </w:tc>
        <w:tc>
          <w:tcPr>
            <w:tcW w:w="834" w:type="pct"/>
          </w:tcPr>
          <w:p w14:paraId="5979DE59" w14:textId="785EDEF7"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2AC8742" w14:textId="7484099F" w:rsidTr="006773FF">
        <w:trPr>
          <w:trHeight w:val="300"/>
        </w:trPr>
        <w:tc>
          <w:tcPr>
            <w:tcW w:w="280" w:type="pct"/>
          </w:tcPr>
          <w:p w14:paraId="3DE2869F"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0988678" w14:textId="20775149" w:rsidR="00E30421" w:rsidRPr="003662F7" w:rsidRDefault="00E30421" w:rsidP="008B036E">
            <w:pPr>
              <w:rPr>
                <w:sz w:val="22"/>
                <w:szCs w:val="22"/>
              </w:rPr>
            </w:pPr>
            <w:r w:rsidRPr="00D54A74">
              <w:rPr>
                <w:sz w:val="22"/>
                <w:szCs w:val="22"/>
              </w:rPr>
              <w:t>54:28:041202:</w:t>
            </w:r>
            <w:r w:rsidRPr="003662F7">
              <w:rPr>
                <w:sz w:val="22"/>
                <w:szCs w:val="22"/>
              </w:rPr>
              <w:t>229</w:t>
            </w:r>
          </w:p>
        </w:tc>
        <w:tc>
          <w:tcPr>
            <w:tcW w:w="547" w:type="pct"/>
            <w:gridSpan w:val="2"/>
            <w:noWrap/>
            <w:hideMark/>
          </w:tcPr>
          <w:p w14:paraId="266B9618" w14:textId="77777777" w:rsidR="00E30421" w:rsidRPr="003662F7" w:rsidRDefault="00E30421" w:rsidP="008B036E">
            <w:pPr>
              <w:rPr>
                <w:sz w:val="22"/>
                <w:szCs w:val="22"/>
              </w:rPr>
            </w:pPr>
            <w:r w:rsidRPr="003662F7">
              <w:rPr>
                <w:sz w:val="22"/>
                <w:szCs w:val="22"/>
              </w:rPr>
              <w:t>508</w:t>
            </w:r>
          </w:p>
        </w:tc>
        <w:tc>
          <w:tcPr>
            <w:tcW w:w="815" w:type="pct"/>
            <w:gridSpan w:val="2"/>
            <w:noWrap/>
            <w:hideMark/>
          </w:tcPr>
          <w:p w14:paraId="0869CACC" w14:textId="79951582"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D95B0CD" w14:textId="7714183A"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7500ADEC" w14:textId="354659F3" w:rsidR="00E30421" w:rsidRPr="003662F7" w:rsidRDefault="00E30421" w:rsidP="008B036E">
            <w:pPr>
              <w:rPr>
                <w:sz w:val="22"/>
                <w:szCs w:val="22"/>
              </w:rPr>
            </w:pPr>
            <w:r w:rsidRPr="003662F7">
              <w:rPr>
                <w:sz w:val="22"/>
                <w:szCs w:val="22"/>
              </w:rPr>
              <w:t>Земли населенных пунктов</w:t>
            </w:r>
          </w:p>
        </w:tc>
        <w:tc>
          <w:tcPr>
            <w:tcW w:w="834" w:type="pct"/>
          </w:tcPr>
          <w:p w14:paraId="344EB082" w14:textId="6A9C92A1"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17764C41" w14:textId="042DA9E4" w:rsidTr="006773FF">
        <w:trPr>
          <w:trHeight w:val="300"/>
        </w:trPr>
        <w:tc>
          <w:tcPr>
            <w:tcW w:w="280" w:type="pct"/>
          </w:tcPr>
          <w:p w14:paraId="375E0F9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3533A78" w14:textId="1C760EE6" w:rsidR="00E30421" w:rsidRPr="003662F7" w:rsidRDefault="00E30421" w:rsidP="008B036E">
            <w:pPr>
              <w:rPr>
                <w:sz w:val="22"/>
                <w:szCs w:val="22"/>
              </w:rPr>
            </w:pPr>
            <w:r w:rsidRPr="00D54A74">
              <w:rPr>
                <w:sz w:val="22"/>
                <w:szCs w:val="22"/>
              </w:rPr>
              <w:t>54:28:041202:</w:t>
            </w:r>
            <w:r w:rsidRPr="003662F7">
              <w:rPr>
                <w:sz w:val="22"/>
                <w:szCs w:val="22"/>
              </w:rPr>
              <w:t>230</w:t>
            </w:r>
          </w:p>
        </w:tc>
        <w:tc>
          <w:tcPr>
            <w:tcW w:w="547" w:type="pct"/>
            <w:gridSpan w:val="2"/>
            <w:noWrap/>
            <w:hideMark/>
          </w:tcPr>
          <w:p w14:paraId="3AF6F48C" w14:textId="77777777" w:rsidR="00E30421" w:rsidRPr="003662F7" w:rsidRDefault="00E30421" w:rsidP="008B036E">
            <w:pPr>
              <w:rPr>
                <w:sz w:val="22"/>
                <w:szCs w:val="22"/>
              </w:rPr>
            </w:pPr>
            <w:r w:rsidRPr="003662F7">
              <w:rPr>
                <w:sz w:val="22"/>
                <w:szCs w:val="22"/>
              </w:rPr>
              <w:t>667</w:t>
            </w:r>
          </w:p>
        </w:tc>
        <w:tc>
          <w:tcPr>
            <w:tcW w:w="815" w:type="pct"/>
            <w:gridSpan w:val="2"/>
            <w:noWrap/>
            <w:hideMark/>
          </w:tcPr>
          <w:p w14:paraId="2F10685E" w14:textId="63FD33C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38098E5" w14:textId="59D1384A"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193ECD75" w14:textId="66F58795" w:rsidR="00E30421" w:rsidRPr="003662F7" w:rsidRDefault="00E30421" w:rsidP="008B036E">
            <w:pPr>
              <w:rPr>
                <w:sz w:val="22"/>
                <w:szCs w:val="22"/>
              </w:rPr>
            </w:pPr>
            <w:r w:rsidRPr="003662F7">
              <w:rPr>
                <w:sz w:val="22"/>
                <w:szCs w:val="22"/>
              </w:rPr>
              <w:t>Земли населенных пунктов</w:t>
            </w:r>
          </w:p>
        </w:tc>
        <w:tc>
          <w:tcPr>
            <w:tcW w:w="834" w:type="pct"/>
          </w:tcPr>
          <w:p w14:paraId="3AC2DEC1" w14:textId="13B20FB8"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15D0512" w14:textId="37C5DF2E" w:rsidTr="006773FF">
        <w:trPr>
          <w:trHeight w:val="300"/>
        </w:trPr>
        <w:tc>
          <w:tcPr>
            <w:tcW w:w="280" w:type="pct"/>
          </w:tcPr>
          <w:p w14:paraId="3DEC8D8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03F7765" w14:textId="78265BED" w:rsidR="00E30421" w:rsidRPr="003662F7" w:rsidRDefault="00E30421" w:rsidP="008B036E">
            <w:pPr>
              <w:rPr>
                <w:sz w:val="22"/>
                <w:szCs w:val="22"/>
              </w:rPr>
            </w:pPr>
            <w:r w:rsidRPr="00D54A74">
              <w:rPr>
                <w:sz w:val="22"/>
                <w:szCs w:val="22"/>
              </w:rPr>
              <w:t>54:28:041202:</w:t>
            </w:r>
            <w:r w:rsidRPr="003662F7">
              <w:rPr>
                <w:sz w:val="22"/>
                <w:szCs w:val="22"/>
              </w:rPr>
              <w:t>231</w:t>
            </w:r>
          </w:p>
        </w:tc>
        <w:tc>
          <w:tcPr>
            <w:tcW w:w="547" w:type="pct"/>
            <w:gridSpan w:val="2"/>
            <w:noWrap/>
            <w:hideMark/>
          </w:tcPr>
          <w:p w14:paraId="5DD42D1D" w14:textId="77777777" w:rsidR="00E30421" w:rsidRPr="003662F7" w:rsidRDefault="00E30421" w:rsidP="008B036E">
            <w:pPr>
              <w:rPr>
                <w:sz w:val="22"/>
                <w:szCs w:val="22"/>
              </w:rPr>
            </w:pPr>
            <w:r w:rsidRPr="003662F7">
              <w:rPr>
                <w:sz w:val="22"/>
                <w:szCs w:val="22"/>
              </w:rPr>
              <w:t>509</w:t>
            </w:r>
          </w:p>
        </w:tc>
        <w:tc>
          <w:tcPr>
            <w:tcW w:w="815" w:type="pct"/>
            <w:gridSpan w:val="2"/>
            <w:noWrap/>
            <w:hideMark/>
          </w:tcPr>
          <w:p w14:paraId="2FD3A00E" w14:textId="44CCCAB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4B00FDA" w14:textId="774EEBFC"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1746D3F3" w14:textId="745F43D4" w:rsidR="00E30421" w:rsidRPr="003662F7" w:rsidRDefault="00E30421" w:rsidP="008B036E">
            <w:pPr>
              <w:rPr>
                <w:sz w:val="22"/>
                <w:szCs w:val="22"/>
              </w:rPr>
            </w:pPr>
            <w:r w:rsidRPr="003662F7">
              <w:rPr>
                <w:sz w:val="22"/>
                <w:szCs w:val="22"/>
              </w:rPr>
              <w:t>Земли населенных пунктов</w:t>
            </w:r>
          </w:p>
        </w:tc>
        <w:tc>
          <w:tcPr>
            <w:tcW w:w="834" w:type="pct"/>
          </w:tcPr>
          <w:p w14:paraId="50AA53FE" w14:textId="3111C888"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B827C34" w14:textId="572BF4D9" w:rsidTr="006773FF">
        <w:trPr>
          <w:trHeight w:val="300"/>
        </w:trPr>
        <w:tc>
          <w:tcPr>
            <w:tcW w:w="280" w:type="pct"/>
          </w:tcPr>
          <w:p w14:paraId="440D0BE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A84E9EB" w14:textId="72A19326" w:rsidR="00E30421" w:rsidRPr="003662F7" w:rsidRDefault="00E30421" w:rsidP="008B036E">
            <w:pPr>
              <w:rPr>
                <w:sz w:val="22"/>
                <w:szCs w:val="22"/>
              </w:rPr>
            </w:pPr>
            <w:r w:rsidRPr="00D54A74">
              <w:rPr>
                <w:sz w:val="22"/>
                <w:szCs w:val="22"/>
              </w:rPr>
              <w:t>54:28:041202:</w:t>
            </w:r>
            <w:r w:rsidRPr="003662F7">
              <w:rPr>
                <w:sz w:val="22"/>
                <w:szCs w:val="22"/>
              </w:rPr>
              <w:t>232</w:t>
            </w:r>
          </w:p>
        </w:tc>
        <w:tc>
          <w:tcPr>
            <w:tcW w:w="547" w:type="pct"/>
            <w:gridSpan w:val="2"/>
            <w:noWrap/>
            <w:hideMark/>
          </w:tcPr>
          <w:p w14:paraId="280E9F22" w14:textId="77777777" w:rsidR="00E30421" w:rsidRPr="003662F7" w:rsidRDefault="00E30421" w:rsidP="008B036E">
            <w:pPr>
              <w:rPr>
                <w:sz w:val="22"/>
                <w:szCs w:val="22"/>
              </w:rPr>
            </w:pPr>
            <w:r w:rsidRPr="003662F7">
              <w:rPr>
                <w:sz w:val="22"/>
                <w:szCs w:val="22"/>
              </w:rPr>
              <w:t>516</w:t>
            </w:r>
          </w:p>
        </w:tc>
        <w:tc>
          <w:tcPr>
            <w:tcW w:w="815" w:type="pct"/>
            <w:gridSpan w:val="2"/>
            <w:noWrap/>
            <w:hideMark/>
          </w:tcPr>
          <w:p w14:paraId="53FBAF1F" w14:textId="4A277B5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97A14F2" w14:textId="59F283D4"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4580BCF7" w14:textId="05BA2104" w:rsidR="00E30421" w:rsidRPr="003662F7" w:rsidRDefault="00E30421" w:rsidP="008B036E">
            <w:pPr>
              <w:rPr>
                <w:sz w:val="22"/>
                <w:szCs w:val="22"/>
              </w:rPr>
            </w:pPr>
            <w:r w:rsidRPr="003662F7">
              <w:rPr>
                <w:sz w:val="22"/>
                <w:szCs w:val="22"/>
              </w:rPr>
              <w:t>Земли населенных пунктов</w:t>
            </w:r>
          </w:p>
        </w:tc>
        <w:tc>
          <w:tcPr>
            <w:tcW w:w="834" w:type="pct"/>
          </w:tcPr>
          <w:p w14:paraId="0CDE3C41" w14:textId="1246D636"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7DD5A9E" w14:textId="63E83933" w:rsidTr="006773FF">
        <w:trPr>
          <w:trHeight w:val="300"/>
        </w:trPr>
        <w:tc>
          <w:tcPr>
            <w:tcW w:w="280" w:type="pct"/>
          </w:tcPr>
          <w:p w14:paraId="6E6E8F0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475CDD0" w14:textId="3B9702FB" w:rsidR="00E30421" w:rsidRPr="003662F7" w:rsidRDefault="00E30421" w:rsidP="008B036E">
            <w:pPr>
              <w:rPr>
                <w:sz w:val="22"/>
                <w:szCs w:val="22"/>
              </w:rPr>
            </w:pPr>
            <w:r w:rsidRPr="00D54A74">
              <w:rPr>
                <w:sz w:val="22"/>
                <w:szCs w:val="22"/>
              </w:rPr>
              <w:t>54:28:041202:</w:t>
            </w:r>
            <w:r w:rsidRPr="003662F7">
              <w:rPr>
                <w:sz w:val="22"/>
                <w:szCs w:val="22"/>
              </w:rPr>
              <w:t>235</w:t>
            </w:r>
          </w:p>
        </w:tc>
        <w:tc>
          <w:tcPr>
            <w:tcW w:w="547" w:type="pct"/>
            <w:gridSpan w:val="2"/>
            <w:noWrap/>
            <w:hideMark/>
          </w:tcPr>
          <w:p w14:paraId="266583F3"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1F83BD86" w14:textId="04861B3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C0A72A8" w14:textId="63D9B127"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422A4C04" w14:textId="509159D0" w:rsidR="00E30421" w:rsidRPr="003662F7" w:rsidRDefault="00E30421" w:rsidP="008B036E">
            <w:pPr>
              <w:rPr>
                <w:sz w:val="22"/>
                <w:szCs w:val="22"/>
              </w:rPr>
            </w:pPr>
            <w:r w:rsidRPr="003662F7">
              <w:rPr>
                <w:sz w:val="22"/>
                <w:szCs w:val="22"/>
              </w:rPr>
              <w:t>Земли населенных пунктов</w:t>
            </w:r>
          </w:p>
        </w:tc>
        <w:tc>
          <w:tcPr>
            <w:tcW w:w="834" w:type="pct"/>
          </w:tcPr>
          <w:p w14:paraId="38CC0142" w14:textId="42949010"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2736BA0B" w14:textId="5E59E70B" w:rsidTr="006773FF">
        <w:trPr>
          <w:trHeight w:val="300"/>
        </w:trPr>
        <w:tc>
          <w:tcPr>
            <w:tcW w:w="280" w:type="pct"/>
          </w:tcPr>
          <w:p w14:paraId="16CFA56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0B6F56F" w14:textId="2B5A197F" w:rsidR="00E30421" w:rsidRPr="003662F7" w:rsidRDefault="00E30421" w:rsidP="008B036E">
            <w:pPr>
              <w:rPr>
                <w:sz w:val="22"/>
                <w:szCs w:val="22"/>
              </w:rPr>
            </w:pPr>
            <w:r w:rsidRPr="00D54A74">
              <w:rPr>
                <w:sz w:val="22"/>
                <w:szCs w:val="22"/>
              </w:rPr>
              <w:t>54:28:041202:</w:t>
            </w:r>
            <w:r w:rsidRPr="003662F7">
              <w:rPr>
                <w:sz w:val="22"/>
                <w:szCs w:val="22"/>
              </w:rPr>
              <w:t>236</w:t>
            </w:r>
          </w:p>
        </w:tc>
        <w:tc>
          <w:tcPr>
            <w:tcW w:w="547" w:type="pct"/>
            <w:gridSpan w:val="2"/>
            <w:noWrap/>
            <w:hideMark/>
          </w:tcPr>
          <w:p w14:paraId="35F29BBC"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374D513E" w14:textId="66ED7E1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C32781D" w14:textId="07944E00"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4E89CB7D" w14:textId="732F65B7" w:rsidR="00E30421" w:rsidRPr="003662F7" w:rsidRDefault="00E30421" w:rsidP="008B036E">
            <w:pPr>
              <w:rPr>
                <w:sz w:val="22"/>
                <w:szCs w:val="22"/>
              </w:rPr>
            </w:pPr>
            <w:r w:rsidRPr="003662F7">
              <w:rPr>
                <w:sz w:val="22"/>
                <w:szCs w:val="22"/>
              </w:rPr>
              <w:t>Земли населенных пунктов</w:t>
            </w:r>
          </w:p>
        </w:tc>
        <w:tc>
          <w:tcPr>
            <w:tcW w:w="834" w:type="pct"/>
          </w:tcPr>
          <w:p w14:paraId="479FE780" w14:textId="5867835D"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C1B7A26" w14:textId="55B3A4A9" w:rsidTr="006773FF">
        <w:trPr>
          <w:trHeight w:val="300"/>
        </w:trPr>
        <w:tc>
          <w:tcPr>
            <w:tcW w:w="280" w:type="pct"/>
          </w:tcPr>
          <w:p w14:paraId="066F01F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8EC2617" w14:textId="3A90ED76" w:rsidR="00E30421" w:rsidRPr="003662F7" w:rsidRDefault="00E30421" w:rsidP="008B036E">
            <w:pPr>
              <w:rPr>
                <w:sz w:val="22"/>
                <w:szCs w:val="22"/>
              </w:rPr>
            </w:pPr>
            <w:r w:rsidRPr="00D54A74">
              <w:rPr>
                <w:sz w:val="22"/>
                <w:szCs w:val="22"/>
              </w:rPr>
              <w:t>54:28:041202:</w:t>
            </w:r>
            <w:r w:rsidRPr="003662F7">
              <w:rPr>
                <w:sz w:val="22"/>
                <w:szCs w:val="22"/>
              </w:rPr>
              <w:t>237</w:t>
            </w:r>
          </w:p>
        </w:tc>
        <w:tc>
          <w:tcPr>
            <w:tcW w:w="547" w:type="pct"/>
            <w:gridSpan w:val="2"/>
            <w:noWrap/>
            <w:hideMark/>
          </w:tcPr>
          <w:p w14:paraId="667DE358"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0687A082" w14:textId="71DFDB50"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C25402B" w14:textId="385F1E94"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7F60F10F" w14:textId="7C5DFF8F" w:rsidR="00E30421" w:rsidRPr="003662F7" w:rsidRDefault="00E30421" w:rsidP="008B036E">
            <w:pPr>
              <w:rPr>
                <w:sz w:val="22"/>
                <w:szCs w:val="22"/>
              </w:rPr>
            </w:pPr>
            <w:r w:rsidRPr="003662F7">
              <w:rPr>
                <w:sz w:val="22"/>
                <w:szCs w:val="22"/>
              </w:rPr>
              <w:t>Земли населенных пунктов</w:t>
            </w:r>
          </w:p>
        </w:tc>
        <w:tc>
          <w:tcPr>
            <w:tcW w:w="834" w:type="pct"/>
          </w:tcPr>
          <w:p w14:paraId="5B9F2FC8" w14:textId="1627608D"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78682316" w14:textId="219532B2" w:rsidTr="006773FF">
        <w:trPr>
          <w:trHeight w:val="300"/>
        </w:trPr>
        <w:tc>
          <w:tcPr>
            <w:tcW w:w="280" w:type="pct"/>
          </w:tcPr>
          <w:p w14:paraId="3C2242A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6EB9DC7" w14:textId="64F296EA" w:rsidR="00E30421" w:rsidRPr="003662F7" w:rsidRDefault="00E30421" w:rsidP="008B036E">
            <w:pPr>
              <w:rPr>
                <w:sz w:val="22"/>
                <w:szCs w:val="22"/>
              </w:rPr>
            </w:pPr>
            <w:r w:rsidRPr="00D54A74">
              <w:rPr>
                <w:sz w:val="22"/>
                <w:szCs w:val="22"/>
              </w:rPr>
              <w:t>54:28:041202:</w:t>
            </w:r>
            <w:r w:rsidRPr="003662F7">
              <w:rPr>
                <w:sz w:val="22"/>
                <w:szCs w:val="22"/>
              </w:rPr>
              <w:t>238</w:t>
            </w:r>
          </w:p>
        </w:tc>
        <w:tc>
          <w:tcPr>
            <w:tcW w:w="547" w:type="pct"/>
            <w:gridSpan w:val="2"/>
            <w:noWrap/>
            <w:hideMark/>
          </w:tcPr>
          <w:p w14:paraId="2810C611"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68B4DCC" w14:textId="0638167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93459DC" w14:textId="1209AC42"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13C6DA71" w14:textId="3D22084F" w:rsidR="00E30421" w:rsidRPr="003662F7" w:rsidRDefault="00E30421" w:rsidP="008B036E">
            <w:pPr>
              <w:rPr>
                <w:sz w:val="22"/>
                <w:szCs w:val="22"/>
              </w:rPr>
            </w:pPr>
            <w:r w:rsidRPr="003662F7">
              <w:rPr>
                <w:sz w:val="22"/>
                <w:szCs w:val="22"/>
              </w:rPr>
              <w:t>Земли населенных пунктов</w:t>
            </w:r>
          </w:p>
        </w:tc>
        <w:tc>
          <w:tcPr>
            <w:tcW w:w="834" w:type="pct"/>
          </w:tcPr>
          <w:p w14:paraId="5F23C14B" w14:textId="7FAFCBEC"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0C745118" w14:textId="2F03DA9D" w:rsidTr="006773FF">
        <w:trPr>
          <w:trHeight w:val="300"/>
        </w:trPr>
        <w:tc>
          <w:tcPr>
            <w:tcW w:w="280" w:type="pct"/>
          </w:tcPr>
          <w:p w14:paraId="3A43072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33BAE69" w14:textId="4994810C" w:rsidR="00E30421" w:rsidRPr="003662F7" w:rsidRDefault="00E30421" w:rsidP="008B036E">
            <w:pPr>
              <w:rPr>
                <w:sz w:val="22"/>
                <w:szCs w:val="22"/>
              </w:rPr>
            </w:pPr>
            <w:r w:rsidRPr="00D54A74">
              <w:rPr>
                <w:sz w:val="22"/>
                <w:szCs w:val="22"/>
              </w:rPr>
              <w:t>54:28:041202:</w:t>
            </w:r>
            <w:r w:rsidRPr="003662F7">
              <w:rPr>
                <w:sz w:val="22"/>
                <w:szCs w:val="22"/>
              </w:rPr>
              <w:t>239</w:t>
            </w:r>
          </w:p>
        </w:tc>
        <w:tc>
          <w:tcPr>
            <w:tcW w:w="547" w:type="pct"/>
            <w:gridSpan w:val="2"/>
            <w:noWrap/>
            <w:hideMark/>
          </w:tcPr>
          <w:p w14:paraId="039EDB59"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005199B6" w14:textId="6E76792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5828D51" w14:textId="11864F81"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55970123" w14:textId="5DA5A62C" w:rsidR="00E30421" w:rsidRPr="003662F7" w:rsidRDefault="00E30421" w:rsidP="008B036E">
            <w:pPr>
              <w:rPr>
                <w:sz w:val="22"/>
                <w:szCs w:val="22"/>
              </w:rPr>
            </w:pPr>
            <w:r w:rsidRPr="003662F7">
              <w:rPr>
                <w:sz w:val="22"/>
                <w:szCs w:val="22"/>
              </w:rPr>
              <w:t>Земли населенных пунктов</w:t>
            </w:r>
          </w:p>
        </w:tc>
        <w:tc>
          <w:tcPr>
            <w:tcW w:w="834" w:type="pct"/>
          </w:tcPr>
          <w:p w14:paraId="20B2802C" w14:textId="162F209C"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1C4E7A39" w14:textId="713CAB08" w:rsidTr="006773FF">
        <w:trPr>
          <w:trHeight w:val="300"/>
        </w:trPr>
        <w:tc>
          <w:tcPr>
            <w:tcW w:w="280" w:type="pct"/>
          </w:tcPr>
          <w:p w14:paraId="0668ED8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27F584A" w14:textId="612794BB" w:rsidR="00E30421" w:rsidRPr="003662F7" w:rsidRDefault="00E30421" w:rsidP="008B036E">
            <w:pPr>
              <w:rPr>
                <w:sz w:val="22"/>
                <w:szCs w:val="22"/>
              </w:rPr>
            </w:pPr>
            <w:r w:rsidRPr="00D54A74">
              <w:rPr>
                <w:sz w:val="22"/>
                <w:szCs w:val="22"/>
              </w:rPr>
              <w:t>54:28:041202:</w:t>
            </w:r>
            <w:r w:rsidRPr="003662F7">
              <w:rPr>
                <w:sz w:val="22"/>
                <w:szCs w:val="22"/>
              </w:rPr>
              <w:t>24</w:t>
            </w:r>
          </w:p>
        </w:tc>
        <w:tc>
          <w:tcPr>
            <w:tcW w:w="547" w:type="pct"/>
            <w:gridSpan w:val="2"/>
            <w:noWrap/>
            <w:hideMark/>
          </w:tcPr>
          <w:p w14:paraId="1A6AFE87" w14:textId="77777777" w:rsidR="00E30421" w:rsidRPr="003662F7" w:rsidRDefault="00E30421" w:rsidP="008B036E">
            <w:pPr>
              <w:rPr>
                <w:sz w:val="22"/>
                <w:szCs w:val="22"/>
              </w:rPr>
            </w:pPr>
            <w:r w:rsidRPr="003662F7">
              <w:rPr>
                <w:sz w:val="22"/>
                <w:szCs w:val="22"/>
              </w:rPr>
              <w:t>2591</w:t>
            </w:r>
          </w:p>
        </w:tc>
        <w:tc>
          <w:tcPr>
            <w:tcW w:w="815" w:type="pct"/>
            <w:gridSpan w:val="2"/>
            <w:noWrap/>
            <w:hideMark/>
          </w:tcPr>
          <w:p w14:paraId="15B34D3F" w14:textId="153A8D2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AA73950" w14:textId="768859EB"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1232107D" w14:textId="36E4E045" w:rsidR="00E30421" w:rsidRPr="003662F7" w:rsidRDefault="00E30421" w:rsidP="008B036E">
            <w:pPr>
              <w:rPr>
                <w:sz w:val="22"/>
                <w:szCs w:val="22"/>
              </w:rPr>
            </w:pPr>
            <w:r w:rsidRPr="003662F7">
              <w:rPr>
                <w:sz w:val="22"/>
                <w:szCs w:val="22"/>
              </w:rPr>
              <w:t>Земли населенных пунктов</w:t>
            </w:r>
          </w:p>
        </w:tc>
        <w:tc>
          <w:tcPr>
            <w:tcW w:w="834" w:type="pct"/>
          </w:tcPr>
          <w:p w14:paraId="43E0746B" w14:textId="2902CE86"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0D0C3D5B" w14:textId="114AE92B" w:rsidTr="006773FF">
        <w:trPr>
          <w:trHeight w:val="300"/>
        </w:trPr>
        <w:tc>
          <w:tcPr>
            <w:tcW w:w="280" w:type="pct"/>
          </w:tcPr>
          <w:p w14:paraId="23CD66D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839520C" w14:textId="4681AEF0" w:rsidR="00E30421" w:rsidRPr="003662F7" w:rsidRDefault="00E30421" w:rsidP="008B036E">
            <w:pPr>
              <w:rPr>
                <w:sz w:val="22"/>
                <w:szCs w:val="22"/>
              </w:rPr>
            </w:pPr>
            <w:r w:rsidRPr="00D54A74">
              <w:rPr>
                <w:sz w:val="22"/>
                <w:szCs w:val="22"/>
              </w:rPr>
              <w:t>54:28:041202:</w:t>
            </w:r>
            <w:r w:rsidRPr="003662F7">
              <w:rPr>
                <w:sz w:val="22"/>
                <w:szCs w:val="22"/>
              </w:rPr>
              <w:t>240</w:t>
            </w:r>
          </w:p>
        </w:tc>
        <w:tc>
          <w:tcPr>
            <w:tcW w:w="547" w:type="pct"/>
            <w:gridSpan w:val="2"/>
            <w:noWrap/>
            <w:hideMark/>
          </w:tcPr>
          <w:p w14:paraId="5A0D7F42"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2D7EC34" w14:textId="45742D6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08D6FF1" w14:textId="28B4F2C9"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50B8A8DE" w14:textId="057C7B54" w:rsidR="00E30421" w:rsidRPr="003662F7" w:rsidRDefault="00E30421" w:rsidP="008B036E">
            <w:pPr>
              <w:rPr>
                <w:sz w:val="22"/>
                <w:szCs w:val="22"/>
              </w:rPr>
            </w:pPr>
            <w:r w:rsidRPr="003662F7">
              <w:rPr>
                <w:sz w:val="22"/>
                <w:szCs w:val="22"/>
              </w:rPr>
              <w:t>Земли населенных пунктов</w:t>
            </w:r>
          </w:p>
        </w:tc>
        <w:tc>
          <w:tcPr>
            <w:tcW w:w="834" w:type="pct"/>
          </w:tcPr>
          <w:p w14:paraId="49A15658" w14:textId="6BB9B9F4"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1C53D102" w14:textId="45F654AC" w:rsidTr="006773FF">
        <w:trPr>
          <w:trHeight w:val="300"/>
        </w:trPr>
        <w:tc>
          <w:tcPr>
            <w:tcW w:w="280" w:type="pct"/>
          </w:tcPr>
          <w:p w14:paraId="5926F03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826D06A" w14:textId="78210154" w:rsidR="00E30421" w:rsidRPr="003662F7" w:rsidRDefault="00E30421" w:rsidP="008B036E">
            <w:pPr>
              <w:rPr>
                <w:sz w:val="22"/>
                <w:szCs w:val="22"/>
              </w:rPr>
            </w:pPr>
            <w:r w:rsidRPr="00D54A74">
              <w:rPr>
                <w:sz w:val="22"/>
                <w:szCs w:val="22"/>
              </w:rPr>
              <w:t>54:28:041202:</w:t>
            </w:r>
            <w:r w:rsidRPr="003662F7">
              <w:rPr>
                <w:sz w:val="22"/>
                <w:szCs w:val="22"/>
              </w:rPr>
              <w:t>241</w:t>
            </w:r>
          </w:p>
        </w:tc>
        <w:tc>
          <w:tcPr>
            <w:tcW w:w="547" w:type="pct"/>
            <w:gridSpan w:val="2"/>
            <w:noWrap/>
            <w:hideMark/>
          </w:tcPr>
          <w:p w14:paraId="74164C45"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1678E423" w14:textId="73369C0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6D4C9F0" w14:textId="37845393"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603E7C3F" w14:textId="13940B34" w:rsidR="00E30421" w:rsidRPr="003662F7" w:rsidRDefault="00E30421" w:rsidP="008B036E">
            <w:pPr>
              <w:rPr>
                <w:sz w:val="22"/>
                <w:szCs w:val="22"/>
              </w:rPr>
            </w:pPr>
            <w:r w:rsidRPr="003662F7">
              <w:rPr>
                <w:sz w:val="22"/>
                <w:szCs w:val="22"/>
              </w:rPr>
              <w:t>Земли населенных пунктов</w:t>
            </w:r>
          </w:p>
        </w:tc>
        <w:tc>
          <w:tcPr>
            <w:tcW w:w="834" w:type="pct"/>
          </w:tcPr>
          <w:p w14:paraId="65A07333" w14:textId="4F1FA639"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0B63BE7A" w14:textId="2024299B" w:rsidTr="006773FF">
        <w:trPr>
          <w:trHeight w:val="300"/>
        </w:trPr>
        <w:tc>
          <w:tcPr>
            <w:tcW w:w="280" w:type="pct"/>
          </w:tcPr>
          <w:p w14:paraId="020B040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E760CB1" w14:textId="253CF30C" w:rsidR="00E30421" w:rsidRPr="003662F7" w:rsidRDefault="00E30421" w:rsidP="008B036E">
            <w:pPr>
              <w:rPr>
                <w:sz w:val="22"/>
                <w:szCs w:val="22"/>
              </w:rPr>
            </w:pPr>
            <w:r w:rsidRPr="00D54A74">
              <w:rPr>
                <w:sz w:val="22"/>
                <w:szCs w:val="22"/>
              </w:rPr>
              <w:t>54:28:041202:</w:t>
            </w:r>
            <w:r w:rsidRPr="003662F7">
              <w:rPr>
                <w:sz w:val="22"/>
                <w:szCs w:val="22"/>
              </w:rPr>
              <w:t>242</w:t>
            </w:r>
          </w:p>
        </w:tc>
        <w:tc>
          <w:tcPr>
            <w:tcW w:w="547" w:type="pct"/>
            <w:gridSpan w:val="2"/>
            <w:noWrap/>
            <w:hideMark/>
          </w:tcPr>
          <w:p w14:paraId="41D1E427"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C2A7DC4" w14:textId="593A255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5279A9F" w14:textId="7EAC02FC"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7796D237" w14:textId="317E7A85" w:rsidR="00E30421" w:rsidRPr="003662F7" w:rsidRDefault="00E30421" w:rsidP="008B036E">
            <w:pPr>
              <w:rPr>
                <w:sz w:val="22"/>
                <w:szCs w:val="22"/>
              </w:rPr>
            </w:pPr>
            <w:r w:rsidRPr="003662F7">
              <w:rPr>
                <w:sz w:val="22"/>
                <w:szCs w:val="22"/>
              </w:rPr>
              <w:t>Земли населенных пунктов</w:t>
            </w:r>
          </w:p>
        </w:tc>
        <w:tc>
          <w:tcPr>
            <w:tcW w:w="834" w:type="pct"/>
          </w:tcPr>
          <w:p w14:paraId="0B555F7A" w14:textId="0C38B7CB"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3B0840D4" w14:textId="7B31C8D8" w:rsidTr="006773FF">
        <w:trPr>
          <w:trHeight w:val="300"/>
        </w:trPr>
        <w:tc>
          <w:tcPr>
            <w:tcW w:w="280" w:type="pct"/>
          </w:tcPr>
          <w:p w14:paraId="071C853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31CD99C" w14:textId="2E44CCAE" w:rsidR="00E30421" w:rsidRPr="003662F7" w:rsidRDefault="00E30421" w:rsidP="008B036E">
            <w:pPr>
              <w:rPr>
                <w:sz w:val="22"/>
                <w:szCs w:val="22"/>
              </w:rPr>
            </w:pPr>
            <w:r w:rsidRPr="00D54A74">
              <w:rPr>
                <w:sz w:val="22"/>
                <w:szCs w:val="22"/>
              </w:rPr>
              <w:t>54:28:041202:</w:t>
            </w:r>
            <w:r w:rsidRPr="003662F7">
              <w:rPr>
                <w:sz w:val="22"/>
                <w:szCs w:val="22"/>
              </w:rPr>
              <w:t>243</w:t>
            </w:r>
          </w:p>
        </w:tc>
        <w:tc>
          <w:tcPr>
            <w:tcW w:w="547" w:type="pct"/>
            <w:gridSpan w:val="2"/>
            <w:noWrap/>
            <w:hideMark/>
          </w:tcPr>
          <w:p w14:paraId="64D52709"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60477DA7" w14:textId="72F7C43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1AC5366" w14:textId="2C01E82F"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02580893" w14:textId="5C2F15BC" w:rsidR="00E30421" w:rsidRPr="003662F7" w:rsidRDefault="00E30421" w:rsidP="008B036E">
            <w:pPr>
              <w:rPr>
                <w:sz w:val="22"/>
                <w:szCs w:val="22"/>
              </w:rPr>
            </w:pPr>
            <w:r w:rsidRPr="003662F7">
              <w:rPr>
                <w:sz w:val="22"/>
                <w:szCs w:val="22"/>
              </w:rPr>
              <w:t>Земли населенных пунктов</w:t>
            </w:r>
          </w:p>
        </w:tc>
        <w:tc>
          <w:tcPr>
            <w:tcW w:w="834" w:type="pct"/>
          </w:tcPr>
          <w:p w14:paraId="5C776E2D" w14:textId="76EFAD7A"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ED67CEB" w14:textId="5B771C73" w:rsidTr="006773FF">
        <w:trPr>
          <w:trHeight w:val="300"/>
        </w:trPr>
        <w:tc>
          <w:tcPr>
            <w:tcW w:w="280" w:type="pct"/>
          </w:tcPr>
          <w:p w14:paraId="5704C6C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97795E7" w14:textId="206D0754" w:rsidR="00E30421" w:rsidRPr="003662F7" w:rsidRDefault="00E30421" w:rsidP="008B036E">
            <w:pPr>
              <w:rPr>
                <w:sz w:val="22"/>
                <w:szCs w:val="22"/>
              </w:rPr>
            </w:pPr>
            <w:r w:rsidRPr="00D54A74">
              <w:rPr>
                <w:sz w:val="22"/>
                <w:szCs w:val="22"/>
              </w:rPr>
              <w:t>54:28:041202:</w:t>
            </w:r>
            <w:r w:rsidRPr="003662F7">
              <w:rPr>
                <w:sz w:val="22"/>
                <w:szCs w:val="22"/>
              </w:rPr>
              <w:t>244</w:t>
            </w:r>
          </w:p>
        </w:tc>
        <w:tc>
          <w:tcPr>
            <w:tcW w:w="547" w:type="pct"/>
            <w:gridSpan w:val="2"/>
            <w:noWrap/>
            <w:hideMark/>
          </w:tcPr>
          <w:p w14:paraId="0BBEAC8B"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CEDFA02" w14:textId="7361FAA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09CEA54" w14:textId="2569A275"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69F8B439" w14:textId="1561A9D6" w:rsidR="00E30421" w:rsidRPr="003662F7" w:rsidRDefault="00E30421" w:rsidP="008B036E">
            <w:pPr>
              <w:rPr>
                <w:sz w:val="22"/>
                <w:szCs w:val="22"/>
              </w:rPr>
            </w:pPr>
            <w:r w:rsidRPr="003662F7">
              <w:rPr>
                <w:sz w:val="22"/>
                <w:szCs w:val="22"/>
              </w:rPr>
              <w:t>Земли населенных пунктов</w:t>
            </w:r>
          </w:p>
        </w:tc>
        <w:tc>
          <w:tcPr>
            <w:tcW w:w="834" w:type="pct"/>
          </w:tcPr>
          <w:p w14:paraId="356C6EB1" w14:textId="63DF0D24"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51A962CD" w14:textId="46842C32" w:rsidTr="006773FF">
        <w:trPr>
          <w:trHeight w:val="300"/>
        </w:trPr>
        <w:tc>
          <w:tcPr>
            <w:tcW w:w="280" w:type="pct"/>
          </w:tcPr>
          <w:p w14:paraId="7638337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44ED7E7" w14:textId="11BEEC5F" w:rsidR="00E30421" w:rsidRPr="003662F7" w:rsidRDefault="00E30421" w:rsidP="008B036E">
            <w:pPr>
              <w:rPr>
                <w:sz w:val="22"/>
                <w:szCs w:val="22"/>
              </w:rPr>
            </w:pPr>
            <w:r w:rsidRPr="00D54A74">
              <w:rPr>
                <w:sz w:val="22"/>
                <w:szCs w:val="22"/>
              </w:rPr>
              <w:t>54:28:041202:</w:t>
            </w:r>
            <w:r w:rsidRPr="003662F7">
              <w:rPr>
                <w:sz w:val="22"/>
                <w:szCs w:val="22"/>
              </w:rPr>
              <w:t>245</w:t>
            </w:r>
          </w:p>
        </w:tc>
        <w:tc>
          <w:tcPr>
            <w:tcW w:w="547" w:type="pct"/>
            <w:gridSpan w:val="2"/>
            <w:noWrap/>
            <w:hideMark/>
          </w:tcPr>
          <w:p w14:paraId="0FBDBBF9"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7CE0E717" w14:textId="31007BB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B0E60EE" w14:textId="2D0F0338" w:rsidR="00E30421" w:rsidRPr="003662F7" w:rsidRDefault="00E30421" w:rsidP="008B036E">
            <w:pPr>
              <w:rPr>
                <w:sz w:val="22"/>
                <w:szCs w:val="22"/>
              </w:rPr>
            </w:pPr>
            <w:r w:rsidRPr="00B276AD">
              <w:rPr>
                <w:sz w:val="22"/>
                <w:szCs w:val="22"/>
              </w:rPr>
              <w:t>Для ведения личного подсобного хозяйства</w:t>
            </w:r>
          </w:p>
        </w:tc>
        <w:tc>
          <w:tcPr>
            <w:tcW w:w="759" w:type="pct"/>
          </w:tcPr>
          <w:p w14:paraId="3F15C1ED" w14:textId="5EBD36BB" w:rsidR="00E30421" w:rsidRPr="003662F7" w:rsidRDefault="00E30421" w:rsidP="008B036E">
            <w:pPr>
              <w:rPr>
                <w:sz w:val="22"/>
                <w:szCs w:val="22"/>
              </w:rPr>
            </w:pPr>
            <w:r w:rsidRPr="003662F7">
              <w:rPr>
                <w:sz w:val="22"/>
                <w:szCs w:val="22"/>
              </w:rPr>
              <w:t>Земли населенных пунктов</w:t>
            </w:r>
          </w:p>
        </w:tc>
        <w:tc>
          <w:tcPr>
            <w:tcW w:w="834" w:type="pct"/>
          </w:tcPr>
          <w:p w14:paraId="608E450B" w14:textId="7F080699" w:rsidR="00E30421" w:rsidRPr="003662F7" w:rsidRDefault="00E30421" w:rsidP="008B036E">
            <w:pPr>
              <w:rPr>
                <w:sz w:val="22"/>
                <w:szCs w:val="22"/>
              </w:rPr>
            </w:pPr>
            <w:r w:rsidRPr="00B276AD">
              <w:rPr>
                <w:sz w:val="22"/>
                <w:szCs w:val="22"/>
              </w:rPr>
              <w:t>Для ведения личного подсобного хозяйства</w:t>
            </w:r>
          </w:p>
        </w:tc>
      </w:tr>
      <w:tr w:rsidR="00E30421" w:rsidRPr="003662F7" w14:paraId="213E60AE" w14:textId="40A446DB" w:rsidTr="006773FF">
        <w:trPr>
          <w:trHeight w:val="300"/>
        </w:trPr>
        <w:tc>
          <w:tcPr>
            <w:tcW w:w="280" w:type="pct"/>
          </w:tcPr>
          <w:p w14:paraId="0D0E1AE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BD3E085" w14:textId="647EBD98" w:rsidR="00E30421" w:rsidRPr="003662F7" w:rsidRDefault="00E30421" w:rsidP="008B036E">
            <w:pPr>
              <w:rPr>
                <w:sz w:val="22"/>
                <w:szCs w:val="22"/>
              </w:rPr>
            </w:pPr>
            <w:r w:rsidRPr="00D54A74">
              <w:rPr>
                <w:sz w:val="22"/>
                <w:szCs w:val="22"/>
              </w:rPr>
              <w:t>54:28:041202:</w:t>
            </w:r>
            <w:r w:rsidRPr="003662F7">
              <w:rPr>
                <w:sz w:val="22"/>
                <w:szCs w:val="22"/>
              </w:rPr>
              <w:t>246</w:t>
            </w:r>
          </w:p>
        </w:tc>
        <w:tc>
          <w:tcPr>
            <w:tcW w:w="547" w:type="pct"/>
            <w:gridSpan w:val="2"/>
            <w:noWrap/>
            <w:hideMark/>
          </w:tcPr>
          <w:p w14:paraId="4A59150C"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689592E" w14:textId="49EED58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E2F2229" w14:textId="3F85F836" w:rsidR="00E30421" w:rsidRPr="003662F7" w:rsidRDefault="00E30421" w:rsidP="008B036E">
            <w:pPr>
              <w:rPr>
                <w:sz w:val="22"/>
                <w:szCs w:val="22"/>
              </w:rPr>
            </w:pPr>
            <w:r>
              <w:rPr>
                <w:sz w:val="22"/>
                <w:szCs w:val="22"/>
              </w:rPr>
              <w:t>Для</w:t>
            </w:r>
            <w:r w:rsidRPr="003662F7">
              <w:rPr>
                <w:sz w:val="22"/>
                <w:szCs w:val="22"/>
              </w:rPr>
              <w:t xml:space="preserve"> ведения личного подсобного хозяйства</w:t>
            </w:r>
          </w:p>
        </w:tc>
        <w:tc>
          <w:tcPr>
            <w:tcW w:w="759" w:type="pct"/>
          </w:tcPr>
          <w:p w14:paraId="407B36DA" w14:textId="1BE9826C" w:rsidR="00E30421" w:rsidRPr="003662F7" w:rsidRDefault="00E30421" w:rsidP="008B036E">
            <w:pPr>
              <w:rPr>
                <w:sz w:val="22"/>
                <w:szCs w:val="22"/>
              </w:rPr>
            </w:pPr>
            <w:r w:rsidRPr="003662F7">
              <w:rPr>
                <w:sz w:val="22"/>
                <w:szCs w:val="22"/>
              </w:rPr>
              <w:t>Земли населенных пунктов</w:t>
            </w:r>
          </w:p>
        </w:tc>
        <w:tc>
          <w:tcPr>
            <w:tcW w:w="834" w:type="pct"/>
          </w:tcPr>
          <w:p w14:paraId="6CF290C1" w14:textId="71F22AB1" w:rsidR="00E30421" w:rsidRPr="003662F7" w:rsidRDefault="00E30421" w:rsidP="008B036E">
            <w:pPr>
              <w:rPr>
                <w:sz w:val="22"/>
                <w:szCs w:val="22"/>
              </w:rPr>
            </w:pPr>
            <w:r>
              <w:rPr>
                <w:sz w:val="22"/>
                <w:szCs w:val="22"/>
              </w:rPr>
              <w:t>Для</w:t>
            </w:r>
            <w:r w:rsidRPr="003662F7">
              <w:rPr>
                <w:sz w:val="22"/>
                <w:szCs w:val="22"/>
              </w:rPr>
              <w:t xml:space="preserve"> ведения личного подсобного хозяйства</w:t>
            </w:r>
          </w:p>
        </w:tc>
      </w:tr>
      <w:tr w:rsidR="00E30421" w:rsidRPr="003662F7" w14:paraId="3D66F1F8" w14:textId="2B1167ED" w:rsidTr="006773FF">
        <w:trPr>
          <w:trHeight w:val="300"/>
        </w:trPr>
        <w:tc>
          <w:tcPr>
            <w:tcW w:w="280" w:type="pct"/>
          </w:tcPr>
          <w:p w14:paraId="2639F22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0B9BCC5" w14:textId="6D3C5C30" w:rsidR="00E30421" w:rsidRPr="003662F7" w:rsidRDefault="00E30421" w:rsidP="008B036E">
            <w:pPr>
              <w:rPr>
                <w:sz w:val="22"/>
                <w:szCs w:val="22"/>
              </w:rPr>
            </w:pPr>
            <w:r w:rsidRPr="00D54A74">
              <w:rPr>
                <w:sz w:val="22"/>
                <w:szCs w:val="22"/>
              </w:rPr>
              <w:t>54:28:041202:</w:t>
            </w:r>
            <w:r w:rsidRPr="003662F7">
              <w:rPr>
                <w:sz w:val="22"/>
                <w:szCs w:val="22"/>
              </w:rPr>
              <w:t>358</w:t>
            </w:r>
          </w:p>
        </w:tc>
        <w:tc>
          <w:tcPr>
            <w:tcW w:w="547" w:type="pct"/>
            <w:gridSpan w:val="2"/>
            <w:noWrap/>
            <w:hideMark/>
          </w:tcPr>
          <w:p w14:paraId="708B76A7"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3153E180" w14:textId="5B0A3EB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9FEC20A" w14:textId="58136169"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1BF9D893" w14:textId="683D1E95" w:rsidR="00E30421" w:rsidRPr="003662F7" w:rsidRDefault="00E30421" w:rsidP="008B036E">
            <w:pPr>
              <w:rPr>
                <w:sz w:val="22"/>
                <w:szCs w:val="22"/>
              </w:rPr>
            </w:pPr>
            <w:r w:rsidRPr="003662F7">
              <w:rPr>
                <w:sz w:val="22"/>
                <w:szCs w:val="22"/>
              </w:rPr>
              <w:t>Земли населенных пунктов</w:t>
            </w:r>
          </w:p>
        </w:tc>
        <w:tc>
          <w:tcPr>
            <w:tcW w:w="834" w:type="pct"/>
          </w:tcPr>
          <w:p w14:paraId="3C843632" w14:textId="725CC5F4"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1CD0E7D2" w14:textId="55E1B064" w:rsidTr="006773FF">
        <w:trPr>
          <w:trHeight w:val="300"/>
        </w:trPr>
        <w:tc>
          <w:tcPr>
            <w:tcW w:w="280" w:type="pct"/>
          </w:tcPr>
          <w:p w14:paraId="105B8B2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BEA4560" w14:textId="3FA993D3" w:rsidR="00E30421" w:rsidRPr="003662F7" w:rsidRDefault="00E30421" w:rsidP="008B036E">
            <w:pPr>
              <w:rPr>
                <w:sz w:val="22"/>
                <w:szCs w:val="22"/>
              </w:rPr>
            </w:pPr>
            <w:r w:rsidRPr="00D54A74">
              <w:rPr>
                <w:sz w:val="22"/>
                <w:szCs w:val="22"/>
              </w:rPr>
              <w:t>54:28:041202:</w:t>
            </w:r>
            <w:r w:rsidRPr="003662F7">
              <w:rPr>
                <w:sz w:val="22"/>
                <w:szCs w:val="22"/>
              </w:rPr>
              <w:t>359</w:t>
            </w:r>
          </w:p>
        </w:tc>
        <w:tc>
          <w:tcPr>
            <w:tcW w:w="547" w:type="pct"/>
            <w:gridSpan w:val="2"/>
            <w:noWrap/>
            <w:hideMark/>
          </w:tcPr>
          <w:p w14:paraId="1574677E"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DB30ABE" w14:textId="07B4DD2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8AFD6D1" w14:textId="2A3B3DC5"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36911F4B" w14:textId="0BCB208F" w:rsidR="00E30421" w:rsidRPr="003662F7" w:rsidRDefault="00E30421" w:rsidP="008B036E">
            <w:pPr>
              <w:rPr>
                <w:sz w:val="22"/>
                <w:szCs w:val="22"/>
              </w:rPr>
            </w:pPr>
            <w:r w:rsidRPr="003662F7">
              <w:rPr>
                <w:sz w:val="22"/>
                <w:szCs w:val="22"/>
              </w:rPr>
              <w:t>Земли населенных пунктов</w:t>
            </w:r>
          </w:p>
        </w:tc>
        <w:tc>
          <w:tcPr>
            <w:tcW w:w="834" w:type="pct"/>
          </w:tcPr>
          <w:p w14:paraId="6166A7F0" w14:textId="6C231301"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5CE1985F" w14:textId="28850560" w:rsidTr="006773FF">
        <w:trPr>
          <w:trHeight w:val="300"/>
        </w:trPr>
        <w:tc>
          <w:tcPr>
            <w:tcW w:w="280" w:type="pct"/>
          </w:tcPr>
          <w:p w14:paraId="7A24F66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C870A9C" w14:textId="6798DF31" w:rsidR="00E30421" w:rsidRPr="003662F7" w:rsidRDefault="00E30421" w:rsidP="008B036E">
            <w:pPr>
              <w:rPr>
                <w:sz w:val="22"/>
                <w:szCs w:val="22"/>
              </w:rPr>
            </w:pPr>
            <w:r w:rsidRPr="00D54A74">
              <w:rPr>
                <w:sz w:val="22"/>
                <w:szCs w:val="22"/>
              </w:rPr>
              <w:t>54:28:041202:</w:t>
            </w:r>
            <w:r w:rsidRPr="003662F7">
              <w:rPr>
                <w:sz w:val="22"/>
                <w:szCs w:val="22"/>
              </w:rPr>
              <w:t>360</w:t>
            </w:r>
          </w:p>
        </w:tc>
        <w:tc>
          <w:tcPr>
            <w:tcW w:w="547" w:type="pct"/>
            <w:gridSpan w:val="2"/>
            <w:noWrap/>
            <w:hideMark/>
          </w:tcPr>
          <w:p w14:paraId="23AEC729" w14:textId="77777777" w:rsidR="00E30421" w:rsidRPr="003662F7" w:rsidRDefault="00E30421" w:rsidP="008B036E">
            <w:pPr>
              <w:rPr>
                <w:sz w:val="22"/>
                <w:szCs w:val="22"/>
              </w:rPr>
            </w:pPr>
            <w:r w:rsidRPr="003662F7">
              <w:rPr>
                <w:sz w:val="22"/>
                <w:szCs w:val="22"/>
              </w:rPr>
              <w:t>400</w:t>
            </w:r>
          </w:p>
        </w:tc>
        <w:tc>
          <w:tcPr>
            <w:tcW w:w="815" w:type="pct"/>
            <w:gridSpan w:val="2"/>
            <w:noWrap/>
            <w:hideMark/>
          </w:tcPr>
          <w:p w14:paraId="031B2420" w14:textId="265886C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34583E4" w14:textId="67940ED8"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215143B6" w14:textId="0AACCD0B" w:rsidR="00E30421" w:rsidRPr="003662F7" w:rsidRDefault="00E30421" w:rsidP="008B036E">
            <w:pPr>
              <w:rPr>
                <w:sz w:val="22"/>
                <w:szCs w:val="22"/>
              </w:rPr>
            </w:pPr>
            <w:r w:rsidRPr="003662F7">
              <w:rPr>
                <w:sz w:val="22"/>
                <w:szCs w:val="22"/>
              </w:rPr>
              <w:t>Земли населенных пунктов</w:t>
            </w:r>
          </w:p>
        </w:tc>
        <w:tc>
          <w:tcPr>
            <w:tcW w:w="834" w:type="pct"/>
          </w:tcPr>
          <w:p w14:paraId="184EF7B9" w14:textId="189D06D3"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5B3E616D" w14:textId="1D41302B" w:rsidTr="006773FF">
        <w:trPr>
          <w:trHeight w:val="300"/>
        </w:trPr>
        <w:tc>
          <w:tcPr>
            <w:tcW w:w="280" w:type="pct"/>
          </w:tcPr>
          <w:p w14:paraId="7FA3497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DD24A3E" w14:textId="6EB736F6" w:rsidR="00E30421" w:rsidRPr="003662F7" w:rsidRDefault="00E30421" w:rsidP="008B036E">
            <w:pPr>
              <w:rPr>
                <w:sz w:val="22"/>
                <w:szCs w:val="22"/>
              </w:rPr>
            </w:pPr>
            <w:r w:rsidRPr="00D54A74">
              <w:rPr>
                <w:sz w:val="22"/>
                <w:szCs w:val="22"/>
              </w:rPr>
              <w:t>54:28:041202:</w:t>
            </w:r>
            <w:r w:rsidRPr="003662F7">
              <w:rPr>
                <w:sz w:val="22"/>
                <w:szCs w:val="22"/>
              </w:rPr>
              <w:t>361</w:t>
            </w:r>
          </w:p>
        </w:tc>
        <w:tc>
          <w:tcPr>
            <w:tcW w:w="547" w:type="pct"/>
            <w:gridSpan w:val="2"/>
            <w:noWrap/>
            <w:hideMark/>
          </w:tcPr>
          <w:p w14:paraId="67771173" w14:textId="77777777" w:rsidR="00E30421" w:rsidRPr="003662F7" w:rsidRDefault="00E30421" w:rsidP="008B036E">
            <w:pPr>
              <w:rPr>
                <w:sz w:val="22"/>
                <w:szCs w:val="22"/>
              </w:rPr>
            </w:pPr>
            <w:r w:rsidRPr="003662F7">
              <w:rPr>
                <w:sz w:val="22"/>
                <w:szCs w:val="22"/>
              </w:rPr>
              <w:t>400</w:t>
            </w:r>
          </w:p>
        </w:tc>
        <w:tc>
          <w:tcPr>
            <w:tcW w:w="815" w:type="pct"/>
            <w:gridSpan w:val="2"/>
            <w:noWrap/>
            <w:hideMark/>
          </w:tcPr>
          <w:p w14:paraId="5DE55C51" w14:textId="49B7C154"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3136CB6" w14:textId="455F5AD9"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0F927E7A" w14:textId="2242D03A" w:rsidR="00E30421" w:rsidRPr="003662F7" w:rsidRDefault="00E30421" w:rsidP="008B036E">
            <w:pPr>
              <w:rPr>
                <w:sz w:val="22"/>
                <w:szCs w:val="22"/>
              </w:rPr>
            </w:pPr>
            <w:r w:rsidRPr="003662F7">
              <w:rPr>
                <w:sz w:val="22"/>
                <w:szCs w:val="22"/>
              </w:rPr>
              <w:t>Земли населенных пунктов</w:t>
            </w:r>
          </w:p>
        </w:tc>
        <w:tc>
          <w:tcPr>
            <w:tcW w:w="834" w:type="pct"/>
          </w:tcPr>
          <w:p w14:paraId="27D3ECBC" w14:textId="5B1B9110"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1945DAE2" w14:textId="570DAF95" w:rsidTr="006773FF">
        <w:trPr>
          <w:trHeight w:val="300"/>
        </w:trPr>
        <w:tc>
          <w:tcPr>
            <w:tcW w:w="280" w:type="pct"/>
          </w:tcPr>
          <w:p w14:paraId="66F3D3D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A8DD341" w14:textId="05C4653F" w:rsidR="00E30421" w:rsidRPr="003662F7" w:rsidRDefault="00E30421" w:rsidP="008B036E">
            <w:pPr>
              <w:rPr>
                <w:sz w:val="22"/>
                <w:szCs w:val="22"/>
              </w:rPr>
            </w:pPr>
            <w:r w:rsidRPr="00D54A74">
              <w:rPr>
                <w:sz w:val="22"/>
                <w:szCs w:val="22"/>
              </w:rPr>
              <w:t>54:28:041202:</w:t>
            </w:r>
            <w:r w:rsidRPr="003662F7">
              <w:rPr>
                <w:sz w:val="22"/>
                <w:szCs w:val="22"/>
              </w:rPr>
              <w:t>362</w:t>
            </w:r>
          </w:p>
        </w:tc>
        <w:tc>
          <w:tcPr>
            <w:tcW w:w="547" w:type="pct"/>
            <w:gridSpan w:val="2"/>
            <w:noWrap/>
            <w:hideMark/>
          </w:tcPr>
          <w:p w14:paraId="0DEE4E31"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0A3A75A9" w14:textId="3BA5D3F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FC08F49" w14:textId="2A59CE98"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704F5113" w14:textId="783B0181" w:rsidR="00E30421" w:rsidRPr="003662F7" w:rsidRDefault="00E30421" w:rsidP="008B036E">
            <w:pPr>
              <w:rPr>
                <w:sz w:val="22"/>
                <w:szCs w:val="22"/>
              </w:rPr>
            </w:pPr>
            <w:r w:rsidRPr="003662F7">
              <w:rPr>
                <w:sz w:val="22"/>
                <w:szCs w:val="22"/>
              </w:rPr>
              <w:t>Земли населенных пунктов</w:t>
            </w:r>
          </w:p>
        </w:tc>
        <w:tc>
          <w:tcPr>
            <w:tcW w:w="834" w:type="pct"/>
          </w:tcPr>
          <w:p w14:paraId="5BA64B1B" w14:textId="4B98E66F"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22E5AFE3" w14:textId="09A91BF1" w:rsidTr="006773FF">
        <w:trPr>
          <w:trHeight w:val="300"/>
        </w:trPr>
        <w:tc>
          <w:tcPr>
            <w:tcW w:w="280" w:type="pct"/>
          </w:tcPr>
          <w:p w14:paraId="190D784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668FEE6" w14:textId="5A6CC853" w:rsidR="00E30421" w:rsidRPr="003662F7" w:rsidRDefault="00E30421" w:rsidP="008B036E">
            <w:pPr>
              <w:rPr>
                <w:sz w:val="22"/>
                <w:szCs w:val="22"/>
              </w:rPr>
            </w:pPr>
            <w:r w:rsidRPr="00D54A74">
              <w:rPr>
                <w:sz w:val="22"/>
                <w:szCs w:val="22"/>
              </w:rPr>
              <w:t>54:28:041202:</w:t>
            </w:r>
            <w:r w:rsidRPr="003662F7">
              <w:rPr>
                <w:sz w:val="22"/>
                <w:szCs w:val="22"/>
              </w:rPr>
              <w:t>363</w:t>
            </w:r>
          </w:p>
        </w:tc>
        <w:tc>
          <w:tcPr>
            <w:tcW w:w="547" w:type="pct"/>
            <w:gridSpan w:val="2"/>
            <w:noWrap/>
            <w:hideMark/>
          </w:tcPr>
          <w:p w14:paraId="3507A82E"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01CBB279" w14:textId="7C8B79A4"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E8A838D" w14:textId="1354FF99"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735F0209" w14:textId="0AB5BA29" w:rsidR="00E30421" w:rsidRPr="003662F7" w:rsidRDefault="00E30421" w:rsidP="008B036E">
            <w:pPr>
              <w:rPr>
                <w:sz w:val="22"/>
                <w:szCs w:val="22"/>
              </w:rPr>
            </w:pPr>
            <w:r w:rsidRPr="003662F7">
              <w:rPr>
                <w:sz w:val="22"/>
                <w:szCs w:val="22"/>
              </w:rPr>
              <w:t>Земли населенных пунктов</w:t>
            </w:r>
          </w:p>
        </w:tc>
        <w:tc>
          <w:tcPr>
            <w:tcW w:w="834" w:type="pct"/>
          </w:tcPr>
          <w:p w14:paraId="232B1AFC" w14:textId="43CCFF13"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5866AF73" w14:textId="5EBC060C" w:rsidTr="006773FF">
        <w:trPr>
          <w:trHeight w:val="300"/>
        </w:trPr>
        <w:tc>
          <w:tcPr>
            <w:tcW w:w="280" w:type="pct"/>
          </w:tcPr>
          <w:p w14:paraId="7E4AD82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7C52437" w14:textId="1A4DF8F6" w:rsidR="00E30421" w:rsidRPr="003662F7" w:rsidRDefault="00E30421" w:rsidP="008B036E">
            <w:pPr>
              <w:rPr>
                <w:sz w:val="22"/>
                <w:szCs w:val="22"/>
              </w:rPr>
            </w:pPr>
            <w:r w:rsidRPr="00D54A74">
              <w:rPr>
                <w:sz w:val="22"/>
                <w:szCs w:val="22"/>
              </w:rPr>
              <w:t>54:28:041202:</w:t>
            </w:r>
            <w:r w:rsidRPr="003662F7">
              <w:rPr>
                <w:sz w:val="22"/>
                <w:szCs w:val="22"/>
              </w:rPr>
              <w:t>364</w:t>
            </w:r>
          </w:p>
        </w:tc>
        <w:tc>
          <w:tcPr>
            <w:tcW w:w="547" w:type="pct"/>
            <w:gridSpan w:val="2"/>
            <w:noWrap/>
            <w:hideMark/>
          </w:tcPr>
          <w:p w14:paraId="610B430C"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081800F3" w14:textId="70A09CB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BE918BC" w14:textId="586DA512"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48673D16" w14:textId="78B379F4" w:rsidR="00E30421" w:rsidRPr="003662F7" w:rsidRDefault="00E30421" w:rsidP="008B036E">
            <w:pPr>
              <w:rPr>
                <w:sz w:val="22"/>
                <w:szCs w:val="22"/>
              </w:rPr>
            </w:pPr>
            <w:r w:rsidRPr="003662F7">
              <w:rPr>
                <w:sz w:val="22"/>
                <w:szCs w:val="22"/>
              </w:rPr>
              <w:t>Земли населенных пунктов</w:t>
            </w:r>
          </w:p>
        </w:tc>
        <w:tc>
          <w:tcPr>
            <w:tcW w:w="834" w:type="pct"/>
          </w:tcPr>
          <w:p w14:paraId="54044414" w14:textId="2A625212"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3BF03B98" w14:textId="4129363E" w:rsidTr="006773FF">
        <w:trPr>
          <w:trHeight w:val="300"/>
        </w:trPr>
        <w:tc>
          <w:tcPr>
            <w:tcW w:w="280" w:type="pct"/>
          </w:tcPr>
          <w:p w14:paraId="5DA1588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6139AC9" w14:textId="3C54C2EB" w:rsidR="00E30421" w:rsidRPr="003662F7" w:rsidRDefault="00E30421" w:rsidP="008B036E">
            <w:pPr>
              <w:rPr>
                <w:sz w:val="22"/>
                <w:szCs w:val="22"/>
              </w:rPr>
            </w:pPr>
            <w:r w:rsidRPr="00D54A74">
              <w:rPr>
                <w:sz w:val="22"/>
                <w:szCs w:val="22"/>
              </w:rPr>
              <w:t>54:28:041202:</w:t>
            </w:r>
            <w:r w:rsidRPr="003662F7">
              <w:rPr>
                <w:sz w:val="22"/>
                <w:szCs w:val="22"/>
              </w:rPr>
              <w:t>365</w:t>
            </w:r>
          </w:p>
        </w:tc>
        <w:tc>
          <w:tcPr>
            <w:tcW w:w="547" w:type="pct"/>
            <w:gridSpan w:val="2"/>
            <w:noWrap/>
            <w:hideMark/>
          </w:tcPr>
          <w:p w14:paraId="2925E29E"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2D7399D2" w14:textId="3E44F7C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6E0DFA3" w14:textId="16A7571B"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69CB311C" w14:textId="185A7549" w:rsidR="00E30421" w:rsidRPr="003662F7" w:rsidRDefault="00E30421" w:rsidP="008B036E">
            <w:pPr>
              <w:rPr>
                <w:sz w:val="22"/>
                <w:szCs w:val="22"/>
              </w:rPr>
            </w:pPr>
            <w:r w:rsidRPr="003662F7">
              <w:rPr>
                <w:sz w:val="22"/>
                <w:szCs w:val="22"/>
              </w:rPr>
              <w:t>Земли населенных пунктов</w:t>
            </w:r>
          </w:p>
        </w:tc>
        <w:tc>
          <w:tcPr>
            <w:tcW w:w="834" w:type="pct"/>
          </w:tcPr>
          <w:p w14:paraId="229C01BC" w14:textId="18F35209"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1916C5CE" w14:textId="53E85B67" w:rsidTr="006773FF">
        <w:trPr>
          <w:trHeight w:val="300"/>
        </w:trPr>
        <w:tc>
          <w:tcPr>
            <w:tcW w:w="280" w:type="pct"/>
          </w:tcPr>
          <w:p w14:paraId="19C2593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F8732F8" w14:textId="1AC68B23" w:rsidR="00E30421" w:rsidRPr="003662F7" w:rsidRDefault="00E30421" w:rsidP="008B036E">
            <w:pPr>
              <w:rPr>
                <w:sz w:val="22"/>
                <w:szCs w:val="22"/>
              </w:rPr>
            </w:pPr>
            <w:r w:rsidRPr="00D54A74">
              <w:rPr>
                <w:sz w:val="22"/>
                <w:szCs w:val="22"/>
              </w:rPr>
              <w:t>54:28:041202:</w:t>
            </w:r>
            <w:r w:rsidRPr="003662F7">
              <w:rPr>
                <w:sz w:val="22"/>
                <w:szCs w:val="22"/>
              </w:rPr>
              <w:t>366</w:t>
            </w:r>
          </w:p>
        </w:tc>
        <w:tc>
          <w:tcPr>
            <w:tcW w:w="547" w:type="pct"/>
            <w:gridSpan w:val="2"/>
            <w:noWrap/>
            <w:hideMark/>
          </w:tcPr>
          <w:p w14:paraId="70BB26BD"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56CA07E9" w14:textId="2AD7AC2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F9E5B06" w14:textId="0737739A"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c>
          <w:tcPr>
            <w:tcW w:w="759" w:type="pct"/>
          </w:tcPr>
          <w:p w14:paraId="1CE7E0CE" w14:textId="61523DB8" w:rsidR="00E30421" w:rsidRPr="003662F7" w:rsidRDefault="00E30421" w:rsidP="008B036E">
            <w:pPr>
              <w:rPr>
                <w:sz w:val="22"/>
                <w:szCs w:val="22"/>
              </w:rPr>
            </w:pPr>
            <w:r w:rsidRPr="003662F7">
              <w:rPr>
                <w:sz w:val="22"/>
                <w:szCs w:val="22"/>
              </w:rPr>
              <w:t>Земли населенных пунктов</w:t>
            </w:r>
          </w:p>
        </w:tc>
        <w:tc>
          <w:tcPr>
            <w:tcW w:w="834" w:type="pct"/>
          </w:tcPr>
          <w:p w14:paraId="2442D37D" w14:textId="499EE069" w:rsidR="00E30421" w:rsidRPr="003662F7" w:rsidRDefault="00E30421" w:rsidP="008B036E">
            <w:pPr>
              <w:rPr>
                <w:sz w:val="22"/>
                <w:szCs w:val="22"/>
              </w:rPr>
            </w:pPr>
            <w:r w:rsidRPr="004B0663">
              <w:rPr>
                <w:sz w:val="22"/>
                <w:szCs w:val="22"/>
              </w:rPr>
              <w:t xml:space="preserve">Для индивидуального жилищного строительства </w:t>
            </w:r>
          </w:p>
        </w:tc>
      </w:tr>
      <w:tr w:rsidR="00E30421" w:rsidRPr="003662F7" w14:paraId="7C2B4692" w14:textId="3A5ABA3B" w:rsidTr="006773FF">
        <w:trPr>
          <w:trHeight w:val="300"/>
        </w:trPr>
        <w:tc>
          <w:tcPr>
            <w:tcW w:w="280" w:type="pct"/>
          </w:tcPr>
          <w:p w14:paraId="18C9EC1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179E83F" w14:textId="4DD4886B" w:rsidR="00E30421" w:rsidRPr="003662F7" w:rsidRDefault="00E30421" w:rsidP="008B036E">
            <w:pPr>
              <w:rPr>
                <w:sz w:val="22"/>
                <w:szCs w:val="22"/>
              </w:rPr>
            </w:pPr>
            <w:r w:rsidRPr="00D54A74">
              <w:rPr>
                <w:sz w:val="22"/>
                <w:szCs w:val="22"/>
              </w:rPr>
              <w:t>54:28:041202:</w:t>
            </w:r>
            <w:r w:rsidRPr="003662F7">
              <w:rPr>
                <w:sz w:val="22"/>
                <w:szCs w:val="22"/>
              </w:rPr>
              <w:t>367</w:t>
            </w:r>
          </w:p>
        </w:tc>
        <w:tc>
          <w:tcPr>
            <w:tcW w:w="547" w:type="pct"/>
            <w:gridSpan w:val="2"/>
            <w:noWrap/>
            <w:hideMark/>
          </w:tcPr>
          <w:p w14:paraId="6CCFA5C1" w14:textId="77777777" w:rsidR="00E30421" w:rsidRPr="003662F7" w:rsidRDefault="00E30421" w:rsidP="008B036E">
            <w:pPr>
              <w:rPr>
                <w:sz w:val="22"/>
                <w:szCs w:val="22"/>
              </w:rPr>
            </w:pPr>
            <w:r w:rsidRPr="003662F7">
              <w:rPr>
                <w:sz w:val="22"/>
                <w:szCs w:val="22"/>
              </w:rPr>
              <w:t>500</w:t>
            </w:r>
          </w:p>
        </w:tc>
        <w:tc>
          <w:tcPr>
            <w:tcW w:w="815" w:type="pct"/>
            <w:gridSpan w:val="2"/>
            <w:noWrap/>
            <w:hideMark/>
          </w:tcPr>
          <w:p w14:paraId="7516DA77" w14:textId="2DC05AC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8C80317" w14:textId="7048FDA0" w:rsidR="00E30421" w:rsidRPr="003662F7" w:rsidRDefault="00E30421" w:rsidP="008B036E">
            <w:pPr>
              <w:rPr>
                <w:sz w:val="22"/>
                <w:szCs w:val="22"/>
              </w:rPr>
            </w:pPr>
            <w:r w:rsidRPr="003662F7">
              <w:rPr>
                <w:sz w:val="22"/>
                <w:szCs w:val="22"/>
              </w:rPr>
              <w:t>Для индивидуально</w:t>
            </w:r>
            <w:r>
              <w:rPr>
                <w:sz w:val="22"/>
                <w:szCs w:val="22"/>
              </w:rPr>
              <w:t xml:space="preserve">го жилищного строительства </w:t>
            </w:r>
          </w:p>
        </w:tc>
        <w:tc>
          <w:tcPr>
            <w:tcW w:w="759" w:type="pct"/>
          </w:tcPr>
          <w:p w14:paraId="758047CA" w14:textId="2B16B1A2" w:rsidR="00E30421" w:rsidRPr="003662F7" w:rsidRDefault="00E30421" w:rsidP="008B036E">
            <w:pPr>
              <w:rPr>
                <w:sz w:val="22"/>
                <w:szCs w:val="22"/>
              </w:rPr>
            </w:pPr>
            <w:r w:rsidRPr="003662F7">
              <w:rPr>
                <w:sz w:val="22"/>
                <w:szCs w:val="22"/>
              </w:rPr>
              <w:t>Земли населенных пунктов</w:t>
            </w:r>
          </w:p>
        </w:tc>
        <w:tc>
          <w:tcPr>
            <w:tcW w:w="834" w:type="pct"/>
          </w:tcPr>
          <w:p w14:paraId="5EBBAE24" w14:textId="6F13FE5F" w:rsidR="00E30421" w:rsidRPr="003662F7" w:rsidRDefault="00E30421" w:rsidP="008B036E">
            <w:pPr>
              <w:rPr>
                <w:sz w:val="22"/>
                <w:szCs w:val="22"/>
              </w:rPr>
            </w:pPr>
            <w:r w:rsidRPr="003662F7">
              <w:rPr>
                <w:sz w:val="22"/>
                <w:szCs w:val="22"/>
              </w:rPr>
              <w:t>Для индивидуально</w:t>
            </w:r>
            <w:r>
              <w:rPr>
                <w:sz w:val="22"/>
                <w:szCs w:val="22"/>
              </w:rPr>
              <w:t xml:space="preserve">го жилищного строительства </w:t>
            </w:r>
          </w:p>
        </w:tc>
      </w:tr>
      <w:tr w:rsidR="00E30421" w:rsidRPr="003662F7" w14:paraId="44AB9D20" w14:textId="37A55755" w:rsidTr="006773FF">
        <w:trPr>
          <w:trHeight w:val="300"/>
        </w:trPr>
        <w:tc>
          <w:tcPr>
            <w:tcW w:w="280" w:type="pct"/>
          </w:tcPr>
          <w:p w14:paraId="0E8360B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B5D56E6" w14:textId="6D824E61" w:rsidR="00E30421" w:rsidRPr="003662F7" w:rsidRDefault="00E30421" w:rsidP="008B036E">
            <w:pPr>
              <w:rPr>
                <w:sz w:val="22"/>
                <w:szCs w:val="22"/>
              </w:rPr>
            </w:pPr>
            <w:r w:rsidRPr="00D54A74">
              <w:rPr>
                <w:sz w:val="22"/>
                <w:szCs w:val="22"/>
              </w:rPr>
              <w:t>54:28:041202:</w:t>
            </w:r>
            <w:r w:rsidRPr="003662F7">
              <w:rPr>
                <w:sz w:val="22"/>
                <w:szCs w:val="22"/>
              </w:rPr>
              <w:t>49</w:t>
            </w:r>
          </w:p>
        </w:tc>
        <w:tc>
          <w:tcPr>
            <w:tcW w:w="547" w:type="pct"/>
            <w:gridSpan w:val="2"/>
            <w:noWrap/>
            <w:hideMark/>
          </w:tcPr>
          <w:p w14:paraId="56DB8E1E" w14:textId="77777777" w:rsidR="00E30421" w:rsidRPr="003662F7" w:rsidRDefault="00E30421" w:rsidP="008B036E">
            <w:pPr>
              <w:rPr>
                <w:sz w:val="22"/>
                <w:szCs w:val="22"/>
              </w:rPr>
            </w:pPr>
            <w:r w:rsidRPr="003662F7">
              <w:rPr>
                <w:sz w:val="22"/>
                <w:szCs w:val="22"/>
              </w:rPr>
              <w:t>3267</w:t>
            </w:r>
          </w:p>
        </w:tc>
        <w:tc>
          <w:tcPr>
            <w:tcW w:w="815" w:type="pct"/>
            <w:gridSpan w:val="2"/>
            <w:noWrap/>
            <w:hideMark/>
          </w:tcPr>
          <w:p w14:paraId="3FE80990" w14:textId="403547D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3C3AC09" w14:textId="10C15677" w:rsidR="00E30421" w:rsidRPr="003662F7" w:rsidRDefault="00E30421" w:rsidP="008B036E">
            <w:pPr>
              <w:rPr>
                <w:sz w:val="22"/>
                <w:szCs w:val="22"/>
              </w:rPr>
            </w:pPr>
            <w:r w:rsidRPr="00790723">
              <w:rPr>
                <w:sz w:val="22"/>
                <w:szCs w:val="22"/>
              </w:rPr>
              <w:t>Для ведения личного подсобного хозяйства</w:t>
            </w:r>
          </w:p>
        </w:tc>
        <w:tc>
          <w:tcPr>
            <w:tcW w:w="759" w:type="pct"/>
          </w:tcPr>
          <w:p w14:paraId="54C081B9" w14:textId="20A95C02" w:rsidR="00E30421" w:rsidRPr="003662F7" w:rsidRDefault="00E30421" w:rsidP="008B036E">
            <w:pPr>
              <w:rPr>
                <w:sz w:val="22"/>
                <w:szCs w:val="22"/>
              </w:rPr>
            </w:pPr>
            <w:r w:rsidRPr="003662F7">
              <w:rPr>
                <w:sz w:val="22"/>
                <w:szCs w:val="22"/>
              </w:rPr>
              <w:t>Земли населенных пунктов</w:t>
            </w:r>
          </w:p>
        </w:tc>
        <w:tc>
          <w:tcPr>
            <w:tcW w:w="834" w:type="pct"/>
          </w:tcPr>
          <w:p w14:paraId="6877514F" w14:textId="6D1287BB" w:rsidR="00E30421" w:rsidRPr="003662F7" w:rsidRDefault="00E30421" w:rsidP="008B036E">
            <w:pPr>
              <w:rPr>
                <w:sz w:val="22"/>
                <w:szCs w:val="22"/>
              </w:rPr>
            </w:pPr>
            <w:r w:rsidRPr="00790723">
              <w:rPr>
                <w:sz w:val="22"/>
                <w:szCs w:val="22"/>
              </w:rPr>
              <w:t>Для ведения личного подсобного хозяйства</w:t>
            </w:r>
          </w:p>
        </w:tc>
      </w:tr>
      <w:tr w:rsidR="00E30421" w:rsidRPr="003662F7" w14:paraId="44F5BCE9" w14:textId="07D78DCB" w:rsidTr="006773FF">
        <w:trPr>
          <w:trHeight w:val="300"/>
        </w:trPr>
        <w:tc>
          <w:tcPr>
            <w:tcW w:w="280" w:type="pct"/>
          </w:tcPr>
          <w:p w14:paraId="57B4281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0C97019" w14:textId="3B05D374" w:rsidR="00E30421" w:rsidRPr="003662F7" w:rsidRDefault="00E30421" w:rsidP="008B036E">
            <w:pPr>
              <w:rPr>
                <w:sz w:val="22"/>
                <w:szCs w:val="22"/>
              </w:rPr>
            </w:pPr>
            <w:r w:rsidRPr="00D54A74">
              <w:rPr>
                <w:sz w:val="22"/>
                <w:szCs w:val="22"/>
              </w:rPr>
              <w:t>54:28:041202:</w:t>
            </w:r>
            <w:r w:rsidRPr="003662F7">
              <w:rPr>
                <w:sz w:val="22"/>
                <w:szCs w:val="22"/>
              </w:rPr>
              <w:t>60</w:t>
            </w:r>
          </w:p>
        </w:tc>
        <w:tc>
          <w:tcPr>
            <w:tcW w:w="547" w:type="pct"/>
            <w:gridSpan w:val="2"/>
            <w:noWrap/>
            <w:hideMark/>
          </w:tcPr>
          <w:p w14:paraId="5ADE567B" w14:textId="77777777" w:rsidR="00E30421" w:rsidRPr="003662F7" w:rsidRDefault="00E30421" w:rsidP="008B036E">
            <w:pPr>
              <w:rPr>
                <w:sz w:val="22"/>
                <w:szCs w:val="22"/>
              </w:rPr>
            </w:pPr>
            <w:r w:rsidRPr="003662F7">
              <w:rPr>
                <w:sz w:val="22"/>
                <w:szCs w:val="22"/>
              </w:rPr>
              <w:t>4499</w:t>
            </w:r>
          </w:p>
        </w:tc>
        <w:tc>
          <w:tcPr>
            <w:tcW w:w="815" w:type="pct"/>
            <w:gridSpan w:val="2"/>
            <w:noWrap/>
            <w:hideMark/>
          </w:tcPr>
          <w:p w14:paraId="1EA8A000" w14:textId="0E68E08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60EE861" w14:textId="2D726599" w:rsidR="00E30421" w:rsidRPr="003662F7" w:rsidRDefault="00E30421" w:rsidP="008B036E">
            <w:pPr>
              <w:rPr>
                <w:sz w:val="22"/>
                <w:szCs w:val="22"/>
              </w:rPr>
            </w:pPr>
            <w:r w:rsidRPr="00790723">
              <w:rPr>
                <w:sz w:val="22"/>
                <w:szCs w:val="22"/>
              </w:rPr>
              <w:t>Для ведения личного подсобного хозяйства</w:t>
            </w:r>
          </w:p>
        </w:tc>
        <w:tc>
          <w:tcPr>
            <w:tcW w:w="759" w:type="pct"/>
          </w:tcPr>
          <w:p w14:paraId="6B7E45CF" w14:textId="1C3B8F7F" w:rsidR="00E30421" w:rsidRPr="003662F7" w:rsidRDefault="00E30421" w:rsidP="008B036E">
            <w:pPr>
              <w:rPr>
                <w:sz w:val="22"/>
                <w:szCs w:val="22"/>
              </w:rPr>
            </w:pPr>
            <w:r w:rsidRPr="003662F7">
              <w:rPr>
                <w:sz w:val="22"/>
                <w:szCs w:val="22"/>
              </w:rPr>
              <w:t>Земли населенных пунктов</w:t>
            </w:r>
          </w:p>
        </w:tc>
        <w:tc>
          <w:tcPr>
            <w:tcW w:w="834" w:type="pct"/>
          </w:tcPr>
          <w:p w14:paraId="2BC5C580" w14:textId="7AEE0F7C" w:rsidR="00E30421" w:rsidRPr="003662F7" w:rsidRDefault="00E30421" w:rsidP="008B036E">
            <w:pPr>
              <w:rPr>
                <w:sz w:val="22"/>
                <w:szCs w:val="22"/>
              </w:rPr>
            </w:pPr>
            <w:r w:rsidRPr="00790723">
              <w:rPr>
                <w:sz w:val="22"/>
                <w:szCs w:val="22"/>
              </w:rPr>
              <w:t>Для ведения личного подсобного хозяйства</w:t>
            </w:r>
          </w:p>
        </w:tc>
      </w:tr>
      <w:tr w:rsidR="00E30421" w:rsidRPr="003662F7" w14:paraId="417FA1F6" w14:textId="177EF6DC" w:rsidTr="006773FF">
        <w:trPr>
          <w:trHeight w:val="300"/>
        </w:trPr>
        <w:tc>
          <w:tcPr>
            <w:tcW w:w="280" w:type="pct"/>
          </w:tcPr>
          <w:p w14:paraId="6A38B58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768158D" w14:textId="698DD87D" w:rsidR="00E30421" w:rsidRPr="003662F7" w:rsidRDefault="00E30421" w:rsidP="008B036E">
            <w:pPr>
              <w:rPr>
                <w:sz w:val="22"/>
                <w:szCs w:val="22"/>
              </w:rPr>
            </w:pPr>
            <w:r w:rsidRPr="00D54A74">
              <w:rPr>
                <w:sz w:val="22"/>
                <w:szCs w:val="22"/>
              </w:rPr>
              <w:t>54:28:041202:</w:t>
            </w:r>
            <w:r w:rsidRPr="003662F7">
              <w:rPr>
                <w:sz w:val="22"/>
                <w:szCs w:val="22"/>
              </w:rPr>
              <w:t>64</w:t>
            </w:r>
          </w:p>
        </w:tc>
        <w:tc>
          <w:tcPr>
            <w:tcW w:w="547" w:type="pct"/>
            <w:gridSpan w:val="2"/>
            <w:noWrap/>
            <w:hideMark/>
          </w:tcPr>
          <w:p w14:paraId="1F0FC340" w14:textId="77777777" w:rsidR="00E30421" w:rsidRPr="003662F7" w:rsidRDefault="00E30421" w:rsidP="008B036E">
            <w:pPr>
              <w:rPr>
                <w:sz w:val="22"/>
                <w:szCs w:val="22"/>
              </w:rPr>
            </w:pPr>
            <w:r w:rsidRPr="003662F7">
              <w:rPr>
                <w:sz w:val="22"/>
                <w:szCs w:val="22"/>
              </w:rPr>
              <w:t>3766</w:t>
            </w:r>
          </w:p>
        </w:tc>
        <w:tc>
          <w:tcPr>
            <w:tcW w:w="815" w:type="pct"/>
            <w:gridSpan w:val="2"/>
            <w:noWrap/>
            <w:hideMark/>
          </w:tcPr>
          <w:p w14:paraId="3AC23FD9" w14:textId="43454D3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9183A41" w14:textId="7AEAC5DF" w:rsidR="00E30421" w:rsidRPr="003662F7" w:rsidRDefault="00E30421" w:rsidP="008B036E">
            <w:pPr>
              <w:rPr>
                <w:sz w:val="22"/>
                <w:szCs w:val="22"/>
              </w:rPr>
            </w:pPr>
            <w:r w:rsidRPr="00790723">
              <w:rPr>
                <w:sz w:val="22"/>
                <w:szCs w:val="22"/>
              </w:rPr>
              <w:t>Для ведения личного подсобного хозяйства</w:t>
            </w:r>
          </w:p>
        </w:tc>
        <w:tc>
          <w:tcPr>
            <w:tcW w:w="759" w:type="pct"/>
          </w:tcPr>
          <w:p w14:paraId="1A861AD8" w14:textId="33FCBBA7" w:rsidR="00E30421" w:rsidRPr="003662F7" w:rsidRDefault="00E30421" w:rsidP="008B036E">
            <w:pPr>
              <w:rPr>
                <w:sz w:val="22"/>
                <w:szCs w:val="22"/>
              </w:rPr>
            </w:pPr>
            <w:r w:rsidRPr="003662F7">
              <w:rPr>
                <w:sz w:val="22"/>
                <w:szCs w:val="22"/>
              </w:rPr>
              <w:t>Земли населенных пунктов</w:t>
            </w:r>
          </w:p>
        </w:tc>
        <w:tc>
          <w:tcPr>
            <w:tcW w:w="834" w:type="pct"/>
          </w:tcPr>
          <w:p w14:paraId="10B426A7" w14:textId="19D5004F" w:rsidR="00E30421" w:rsidRPr="003662F7" w:rsidRDefault="00E30421" w:rsidP="008B036E">
            <w:pPr>
              <w:rPr>
                <w:sz w:val="22"/>
                <w:szCs w:val="22"/>
              </w:rPr>
            </w:pPr>
            <w:r w:rsidRPr="00790723">
              <w:rPr>
                <w:sz w:val="22"/>
                <w:szCs w:val="22"/>
              </w:rPr>
              <w:t>Для ведения личного подсобного хозяйства</w:t>
            </w:r>
          </w:p>
        </w:tc>
      </w:tr>
      <w:tr w:rsidR="00E30421" w:rsidRPr="003662F7" w14:paraId="3021C521" w14:textId="5E06E015" w:rsidTr="006773FF">
        <w:trPr>
          <w:trHeight w:val="300"/>
        </w:trPr>
        <w:tc>
          <w:tcPr>
            <w:tcW w:w="280" w:type="pct"/>
          </w:tcPr>
          <w:p w14:paraId="08EB1F9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135DFE3" w14:textId="01B71AF7" w:rsidR="00E30421" w:rsidRPr="003662F7" w:rsidRDefault="00E30421" w:rsidP="008B036E">
            <w:pPr>
              <w:rPr>
                <w:sz w:val="22"/>
                <w:szCs w:val="22"/>
              </w:rPr>
            </w:pPr>
            <w:r w:rsidRPr="00D54A74">
              <w:rPr>
                <w:sz w:val="22"/>
                <w:szCs w:val="22"/>
              </w:rPr>
              <w:t>54:28:041202:</w:t>
            </w:r>
            <w:r w:rsidRPr="003662F7">
              <w:rPr>
                <w:sz w:val="22"/>
                <w:szCs w:val="22"/>
              </w:rPr>
              <w:t>67</w:t>
            </w:r>
          </w:p>
        </w:tc>
        <w:tc>
          <w:tcPr>
            <w:tcW w:w="547" w:type="pct"/>
            <w:gridSpan w:val="2"/>
            <w:noWrap/>
            <w:hideMark/>
          </w:tcPr>
          <w:p w14:paraId="2ADAD697" w14:textId="77777777" w:rsidR="00E30421" w:rsidRPr="003662F7" w:rsidRDefault="00E30421" w:rsidP="008B036E">
            <w:pPr>
              <w:rPr>
                <w:sz w:val="22"/>
                <w:szCs w:val="22"/>
              </w:rPr>
            </w:pPr>
            <w:r w:rsidRPr="003662F7">
              <w:rPr>
                <w:sz w:val="22"/>
                <w:szCs w:val="22"/>
              </w:rPr>
              <w:t>1700</w:t>
            </w:r>
          </w:p>
        </w:tc>
        <w:tc>
          <w:tcPr>
            <w:tcW w:w="815" w:type="pct"/>
            <w:gridSpan w:val="2"/>
            <w:noWrap/>
            <w:hideMark/>
          </w:tcPr>
          <w:p w14:paraId="28673181" w14:textId="2FDBB8A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9E2E2C1" w14:textId="4EF65556" w:rsidR="00E30421" w:rsidRPr="003662F7" w:rsidRDefault="00E30421" w:rsidP="008B036E">
            <w:pPr>
              <w:rPr>
                <w:sz w:val="22"/>
                <w:szCs w:val="22"/>
              </w:rPr>
            </w:pPr>
            <w:r w:rsidRPr="00790723">
              <w:rPr>
                <w:sz w:val="22"/>
                <w:szCs w:val="22"/>
              </w:rPr>
              <w:t>Для ведения личного подсобного хозяйства</w:t>
            </w:r>
          </w:p>
        </w:tc>
        <w:tc>
          <w:tcPr>
            <w:tcW w:w="759" w:type="pct"/>
          </w:tcPr>
          <w:p w14:paraId="667B821C" w14:textId="01B7B835" w:rsidR="00E30421" w:rsidRPr="003662F7" w:rsidRDefault="00E30421" w:rsidP="008B036E">
            <w:pPr>
              <w:rPr>
                <w:sz w:val="22"/>
                <w:szCs w:val="22"/>
              </w:rPr>
            </w:pPr>
            <w:r w:rsidRPr="003662F7">
              <w:rPr>
                <w:sz w:val="22"/>
                <w:szCs w:val="22"/>
              </w:rPr>
              <w:t>Земли населенных пунктов</w:t>
            </w:r>
          </w:p>
        </w:tc>
        <w:tc>
          <w:tcPr>
            <w:tcW w:w="834" w:type="pct"/>
          </w:tcPr>
          <w:p w14:paraId="0C2CFF39" w14:textId="1B799EB5" w:rsidR="00E30421" w:rsidRPr="003662F7" w:rsidRDefault="00E30421" w:rsidP="008B036E">
            <w:pPr>
              <w:rPr>
                <w:sz w:val="22"/>
                <w:szCs w:val="22"/>
              </w:rPr>
            </w:pPr>
            <w:r w:rsidRPr="00790723">
              <w:rPr>
                <w:sz w:val="22"/>
                <w:szCs w:val="22"/>
              </w:rPr>
              <w:t>Для ведения личного подсобного хозяйства</w:t>
            </w:r>
          </w:p>
        </w:tc>
      </w:tr>
      <w:tr w:rsidR="00E30421" w:rsidRPr="003662F7" w14:paraId="0FD76FC8" w14:textId="65091303" w:rsidTr="006773FF">
        <w:trPr>
          <w:trHeight w:val="300"/>
        </w:trPr>
        <w:tc>
          <w:tcPr>
            <w:tcW w:w="280" w:type="pct"/>
          </w:tcPr>
          <w:p w14:paraId="4390659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7587298" w14:textId="68922A41" w:rsidR="00E30421" w:rsidRPr="003662F7" w:rsidRDefault="00E30421" w:rsidP="008B036E">
            <w:pPr>
              <w:rPr>
                <w:sz w:val="22"/>
                <w:szCs w:val="22"/>
              </w:rPr>
            </w:pPr>
            <w:r w:rsidRPr="00D54A74">
              <w:rPr>
                <w:sz w:val="22"/>
                <w:szCs w:val="22"/>
              </w:rPr>
              <w:t>54:28:041202:</w:t>
            </w:r>
            <w:r w:rsidRPr="003662F7">
              <w:rPr>
                <w:sz w:val="22"/>
                <w:szCs w:val="22"/>
              </w:rPr>
              <w:t>71</w:t>
            </w:r>
          </w:p>
        </w:tc>
        <w:tc>
          <w:tcPr>
            <w:tcW w:w="547" w:type="pct"/>
            <w:gridSpan w:val="2"/>
            <w:noWrap/>
            <w:hideMark/>
          </w:tcPr>
          <w:p w14:paraId="273112C7" w14:textId="77777777" w:rsidR="00E30421" w:rsidRPr="003662F7" w:rsidRDefault="00E30421" w:rsidP="008B036E">
            <w:pPr>
              <w:rPr>
                <w:sz w:val="22"/>
                <w:szCs w:val="22"/>
              </w:rPr>
            </w:pPr>
            <w:r w:rsidRPr="003662F7">
              <w:rPr>
                <w:sz w:val="22"/>
                <w:szCs w:val="22"/>
              </w:rPr>
              <w:t>3238</w:t>
            </w:r>
          </w:p>
        </w:tc>
        <w:tc>
          <w:tcPr>
            <w:tcW w:w="815" w:type="pct"/>
            <w:gridSpan w:val="2"/>
            <w:noWrap/>
            <w:hideMark/>
          </w:tcPr>
          <w:p w14:paraId="20AA22CD" w14:textId="0FA0DAC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A05E964" w14:textId="719B6025" w:rsidR="00E30421" w:rsidRPr="003662F7" w:rsidRDefault="00E30421" w:rsidP="008B036E">
            <w:pPr>
              <w:rPr>
                <w:sz w:val="22"/>
                <w:szCs w:val="22"/>
              </w:rPr>
            </w:pPr>
            <w:r w:rsidRPr="00790723">
              <w:rPr>
                <w:sz w:val="22"/>
                <w:szCs w:val="22"/>
              </w:rPr>
              <w:t>Для ведения личного подсобного хозяйства</w:t>
            </w:r>
          </w:p>
        </w:tc>
        <w:tc>
          <w:tcPr>
            <w:tcW w:w="759" w:type="pct"/>
          </w:tcPr>
          <w:p w14:paraId="1DA03FC1" w14:textId="0022881F" w:rsidR="00E30421" w:rsidRPr="003662F7" w:rsidRDefault="00E30421" w:rsidP="008B036E">
            <w:pPr>
              <w:rPr>
                <w:sz w:val="22"/>
                <w:szCs w:val="22"/>
              </w:rPr>
            </w:pPr>
            <w:r w:rsidRPr="003662F7">
              <w:rPr>
                <w:sz w:val="22"/>
                <w:szCs w:val="22"/>
              </w:rPr>
              <w:t>Земли населенных пунктов</w:t>
            </w:r>
          </w:p>
        </w:tc>
        <w:tc>
          <w:tcPr>
            <w:tcW w:w="834" w:type="pct"/>
          </w:tcPr>
          <w:p w14:paraId="248A97BC" w14:textId="23CA4E96" w:rsidR="00E30421" w:rsidRPr="003662F7" w:rsidRDefault="00E30421" w:rsidP="008B036E">
            <w:pPr>
              <w:rPr>
                <w:sz w:val="22"/>
                <w:szCs w:val="22"/>
              </w:rPr>
            </w:pPr>
            <w:r w:rsidRPr="00790723">
              <w:rPr>
                <w:sz w:val="22"/>
                <w:szCs w:val="22"/>
              </w:rPr>
              <w:t>Для ведения личного подсобного хозяйства</w:t>
            </w:r>
          </w:p>
        </w:tc>
      </w:tr>
      <w:tr w:rsidR="00E30421" w:rsidRPr="003662F7" w14:paraId="78F5E7F7" w14:textId="5866703C" w:rsidTr="006773FF">
        <w:trPr>
          <w:trHeight w:val="300"/>
        </w:trPr>
        <w:tc>
          <w:tcPr>
            <w:tcW w:w="280" w:type="pct"/>
          </w:tcPr>
          <w:p w14:paraId="4AEF5DE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E392142" w14:textId="4A6BE61E" w:rsidR="00E30421" w:rsidRPr="003662F7" w:rsidRDefault="00E30421" w:rsidP="008B036E">
            <w:pPr>
              <w:rPr>
                <w:sz w:val="22"/>
                <w:szCs w:val="22"/>
              </w:rPr>
            </w:pPr>
            <w:r w:rsidRPr="00D54A74">
              <w:rPr>
                <w:sz w:val="22"/>
                <w:szCs w:val="22"/>
              </w:rPr>
              <w:t>54:28:041202:</w:t>
            </w:r>
            <w:r w:rsidRPr="003662F7">
              <w:rPr>
                <w:sz w:val="22"/>
                <w:szCs w:val="22"/>
              </w:rPr>
              <w:t>79</w:t>
            </w:r>
          </w:p>
        </w:tc>
        <w:tc>
          <w:tcPr>
            <w:tcW w:w="547" w:type="pct"/>
            <w:gridSpan w:val="2"/>
            <w:noWrap/>
            <w:hideMark/>
          </w:tcPr>
          <w:p w14:paraId="10BD9C9F" w14:textId="77777777" w:rsidR="00E30421" w:rsidRPr="003662F7" w:rsidRDefault="00E30421" w:rsidP="008B036E">
            <w:pPr>
              <w:rPr>
                <w:sz w:val="22"/>
                <w:szCs w:val="22"/>
              </w:rPr>
            </w:pPr>
            <w:r w:rsidRPr="003662F7">
              <w:rPr>
                <w:sz w:val="22"/>
                <w:szCs w:val="22"/>
              </w:rPr>
              <w:t>1200</w:t>
            </w:r>
          </w:p>
        </w:tc>
        <w:tc>
          <w:tcPr>
            <w:tcW w:w="815" w:type="pct"/>
            <w:gridSpan w:val="2"/>
            <w:noWrap/>
            <w:hideMark/>
          </w:tcPr>
          <w:p w14:paraId="552E49B7" w14:textId="3B17827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BCED608" w14:textId="42E5DA78" w:rsidR="00E30421" w:rsidRPr="003662F7" w:rsidRDefault="00E30421" w:rsidP="008B036E">
            <w:pPr>
              <w:rPr>
                <w:sz w:val="22"/>
                <w:szCs w:val="22"/>
              </w:rPr>
            </w:pPr>
            <w:r w:rsidRPr="00004DCB">
              <w:rPr>
                <w:sz w:val="22"/>
                <w:szCs w:val="22"/>
              </w:rPr>
              <w:t>Для ведения личного подсобного хозяйства</w:t>
            </w:r>
          </w:p>
        </w:tc>
        <w:tc>
          <w:tcPr>
            <w:tcW w:w="759" w:type="pct"/>
          </w:tcPr>
          <w:p w14:paraId="3A52FF77" w14:textId="47CCCFF3" w:rsidR="00E30421" w:rsidRPr="003662F7" w:rsidRDefault="00E30421" w:rsidP="008B036E">
            <w:pPr>
              <w:rPr>
                <w:sz w:val="22"/>
                <w:szCs w:val="22"/>
              </w:rPr>
            </w:pPr>
            <w:r w:rsidRPr="003662F7">
              <w:rPr>
                <w:sz w:val="22"/>
                <w:szCs w:val="22"/>
              </w:rPr>
              <w:t>Земли населенных пунктов</w:t>
            </w:r>
          </w:p>
        </w:tc>
        <w:tc>
          <w:tcPr>
            <w:tcW w:w="834" w:type="pct"/>
          </w:tcPr>
          <w:p w14:paraId="39A4BED9" w14:textId="23359940" w:rsidR="00E30421" w:rsidRPr="003662F7" w:rsidRDefault="00E30421" w:rsidP="008B036E">
            <w:pPr>
              <w:rPr>
                <w:sz w:val="22"/>
                <w:szCs w:val="22"/>
              </w:rPr>
            </w:pPr>
            <w:r w:rsidRPr="00004DCB">
              <w:rPr>
                <w:sz w:val="22"/>
                <w:szCs w:val="22"/>
              </w:rPr>
              <w:t>Для ведения личного подсобного хозяйства</w:t>
            </w:r>
          </w:p>
        </w:tc>
      </w:tr>
      <w:tr w:rsidR="00E30421" w:rsidRPr="003662F7" w14:paraId="0A6DDB6A" w14:textId="68B4BB3C" w:rsidTr="006773FF">
        <w:trPr>
          <w:trHeight w:val="300"/>
        </w:trPr>
        <w:tc>
          <w:tcPr>
            <w:tcW w:w="280" w:type="pct"/>
          </w:tcPr>
          <w:p w14:paraId="5283701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448F125" w14:textId="2867E9F6" w:rsidR="00E30421" w:rsidRPr="003662F7" w:rsidRDefault="00E30421" w:rsidP="008B036E">
            <w:pPr>
              <w:rPr>
                <w:sz w:val="22"/>
                <w:szCs w:val="22"/>
              </w:rPr>
            </w:pPr>
            <w:r w:rsidRPr="00D54A74">
              <w:rPr>
                <w:sz w:val="22"/>
                <w:szCs w:val="22"/>
              </w:rPr>
              <w:t>54:28:041202:</w:t>
            </w:r>
            <w:r w:rsidRPr="003662F7">
              <w:rPr>
                <w:sz w:val="22"/>
                <w:szCs w:val="22"/>
              </w:rPr>
              <w:t>82</w:t>
            </w:r>
          </w:p>
        </w:tc>
        <w:tc>
          <w:tcPr>
            <w:tcW w:w="547" w:type="pct"/>
            <w:gridSpan w:val="2"/>
            <w:noWrap/>
            <w:hideMark/>
          </w:tcPr>
          <w:p w14:paraId="3D57E22C" w14:textId="77777777" w:rsidR="00E30421" w:rsidRPr="003662F7" w:rsidRDefault="00E30421" w:rsidP="008B036E">
            <w:pPr>
              <w:rPr>
                <w:sz w:val="22"/>
                <w:szCs w:val="22"/>
              </w:rPr>
            </w:pPr>
            <w:r w:rsidRPr="003662F7">
              <w:rPr>
                <w:sz w:val="22"/>
                <w:szCs w:val="22"/>
              </w:rPr>
              <w:t>2924</w:t>
            </w:r>
          </w:p>
        </w:tc>
        <w:tc>
          <w:tcPr>
            <w:tcW w:w="815" w:type="pct"/>
            <w:gridSpan w:val="2"/>
            <w:noWrap/>
            <w:hideMark/>
          </w:tcPr>
          <w:p w14:paraId="6F8C81A1" w14:textId="65DD901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C5600E9" w14:textId="3806BE01" w:rsidR="00E30421" w:rsidRPr="003662F7" w:rsidRDefault="00E30421" w:rsidP="008B036E">
            <w:pPr>
              <w:rPr>
                <w:sz w:val="22"/>
                <w:szCs w:val="22"/>
              </w:rPr>
            </w:pPr>
            <w:r w:rsidRPr="00004DCB">
              <w:rPr>
                <w:sz w:val="22"/>
                <w:szCs w:val="22"/>
              </w:rPr>
              <w:t>Для ведения личного подсобного хозяйства</w:t>
            </w:r>
          </w:p>
        </w:tc>
        <w:tc>
          <w:tcPr>
            <w:tcW w:w="759" w:type="pct"/>
          </w:tcPr>
          <w:p w14:paraId="56686507" w14:textId="17528114" w:rsidR="00E30421" w:rsidRPr="003662F7" w:rsidRDefault="00E30421" w:rsidP="008B036E">
            <w:pPr>
              <w:rPr>
                <w:sz w:val="22"/>
                <w:szCs w:val="22"/>
              </w:rPr>
            </w:pPr>
            <w:r w:rsidRPr="003662F7">
              <w:rPr>
                <w:sz w:val="22"/>
                <w:szCs w:val="22"/>
              </w:rPr>
              <w:t>Земли населенных пунктов</w:t>
            </w:r>
          </w:p>
        </w:tc>
        <w:tc>
          <w:tcPr>
            <w:tcW w:w="834" w:type="pct"/>
          </w:tcPr>
          <w:p w14:paraId="58498DC8" w14:textId="5A44EE09" w:rsidR="00E30421" w:rsidRPr="003662F7" w:rsidRDefault="00E30421" w:rsidP="008B036E">
            <w:pPr>
              <w:rPr>
                <w:sz w:val="22"/>
                <w:szCs w:val="22"/>
              </w:rPr>
            </w:pPr>
            <w:r w:rsidRPr="00004DCB">
              <w:rPr>
                <w:sz w:val="22"/>
                <w:szCs w:val="22"/>
              </w:rPr>
              <w:t>Для ведения личного подсобного хозяйства</w:t>
            </w:r>
          </w:p>
        </w:tc>
      </w:tr>
      <w:tr w:rsidR="00E30421" w:rsidRPr="003662F7" w14:paraId="2BCFEA87" w14:textId="1203AEC7" w:rsidTr="006773FF">
        <w:trPr>
          <w:trHeight w:val="300"/>
        </w:trPr>
        <w:tc>
          <w:tcPr>
            <w:tcW w:w="280" w:type="pct"/>
          </w:tcPr>
          <w:p w14:paraId="3AFD607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4C4D0A5" w14:textId="35874CC6" w:rsidR="00E30421" w:rsidRPr="003662F7" w:rsidRDefault="00E30421" w:rsidP="008B036E">
            <w:pPr>
              <w:rPr>
                <w:sz w:val="22"/>
                <w:szCs w:val="22"/>
              </w:rPr>
            </w:pPr>
            <w:r w:rsidRPr="00D54A74">
              <w:rPr>
                <w:sz w:val="22"/>
                <w:szCs w:val="22"/>
              </w:rPr>
              <w:t>54:28:041202:</w:t>
            </w:r>
            <w:r w:rsidRPr="003662F7">
              <w:rPr>
                <w:sz w:val="22"/>
                <w:szCs w:val="22"/>
              </w:rPr>
              <w:t>89</w:t>
            </w:r>
          </w:p>
        </w:tc>
        <w:tc>
          <w:tcPr>
            <w:tcW w:w="547" w:type="pct"/>
            <w:gridSpan w:val="2"/>
            <w:noWrap/>
            <w:hideMark/>
          </w:tcPr>
          <w:p w14:paraId="6D8539F5" w14:textId="77777777" w:rsidR="00E30421" w:rsidRPr="003662F7" w:rsidRDefault="00E30421" w:rsidP="008B036E">
            <w:pPr>
              <w:rPr>
                <w:sz w:val="22"/>
                <w:szCs w:val="22"/>
              </w:rPr>
            </w:pPr>
            <w:r w:rsidRPr="003662F7">
              <w:rPr>
                <w:sz w:val="22"/>
                <w:szCs w:val="22"/>
              </w:rPr>
              <w:t>18</w:t>
            </w:r>
          </w:p>
        </w:tc>
        <w:tc>
          <w:tcPr>
            <w:tcW w:w="815" w:type="pct"/>
            <w:gridSpan w:val="2"/>
            <w:noWrap/>
            <w:hideMark/>
          </w:tcPr>
          <w:p w14:paraId="2B0D5B0D" w14:textId="14EEDB1E"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3A6ABC8B" w14:textId="2E3DE0AA" w:rsidR="00E30421" w:rsidRPr="003662F7" w:rsidRDefault="00E30421" w:rsidP="008B036E">
            <w:pPr>
              <w:rPr>
                <w:sz w:val="22"/>
                <w:szCs w:val="22"/>
              </w:rPr>
            </w:pPr>
            <w:r w:rsidRPr="00D740D9">
              <w:rPr>
                <w:sz w:val="22"/>
                <w:szCs w:val="22"/>
              </w:rPr>
              <w:t>-</w:t>
            </w:r>
          </w:p>
        </w:tc>
        <w:tc>
          <w:tcPr>
            <w:tcW w:w="759" w:type="pct"/>
          </w:tcPr>
          <w:p w14:paraId="46E82459" w14:textId="532EA3BF" w:rsidR="00E30421" w:rsidRPr="003662F7" w:rsidRDefault="00E30421" w:rsidP="008B036E">
            <w:pPr>
              <w:rPr>
                <w:sz w:val="22"/>
                <w:szCs w:val="22"/>
              </w:rPr>
            </w:pPr>
            <w:r w:rsidRPr="003662F7">
              <w:rPr>
                <w:sz w:val="22"/>
                <w:szCs w:val="22"/>
              </w:rPr>
              <w:t>Земли населенных пунктов</w:t>
            </w:r>
          </w:p>
        </w:tc>
        <w:tc>
          <w:tcPr>
            <w:tcW w:w="834" w:type="pct"/>
          </w:tcPr>
          <w:p w14:paraId="263A2CA1" w14:textId="216CBB8B" w:rsidR="00E30421" w:rsidRPr="003662F7" w:rsidRDefault="00E30421" w:rsidP="008B036E">
            <w:pPr>
              <w:rPr>
                <w:sz w:val="22"/>
                <w:szCs w:val="22"/>
              </w:rPr>
            </w:pPr>
            <w:r w:rsidRPr="00D740D9">
              <w:rPr>
                <w:sz w:val="22"/>
                <w:szCs w:val="22"/>
              </w:rPr>
              <w:t>-</w:t>
            </w:r>
          </w:p>
        </w:tc>
      </w:tr>
      <w:tr w:rsidR="00E30421" w:rsidRPr="003662F7" w14:paraId="131BFA0E" w14:textId="7796CE77" w:rsidTr="006773FF">
        <w:trPr>
          <w:trHeight w:val="300"/>
        </w:trPr>
        <w:tc>
          <w:tcPr>
            <w:tcW w:w="280" w:type="pct"/>
          </w:tcPr>
          <w:p w14:paraId="583D8F3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8125177" w14:textId="22990992" w:rsidR="00E30421" w:rsidRPr="003662F7" w:rsidRDefault="00E30421" w:rsidP="008B036E">
            <w:pPr>
              <w:rPr>
                <w:sz w:val="22"/>
                <w:szCs w:val="22"/>
              </w:rPr>
            </w:pPr>
            <w:r w:rsidRPr="00D54A74">
              <w:rPr>
                <w:sz w:val="22"/>
                <w:szCs w:val="22"/>
              </w:rPr>
              <w:t>54:28:041202:</w:t>
            </w:r>
            <w:r w:rsidRPr="003662F7">
              <w:rPr>
                <w:sz w:val="22"/>
                <w:szCs w:val="22"/>
              </w:rPr>
              <w:t>90</w:t>
            </w:r>
          </w:p>
        </w:tc>
        <w:tc>
          <w:tcPr>
            <w:tcW w:w="547" w:type="pct"/>
            <w:gridSpan w:val="2"/>
            <w:noWrap/>
            <w:hideMark/>
          </w:tcPr>
          <w:p w14:paraId="51CC347F"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2206C60E" w14:textId="41CA6F1F"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78E8B95C" w14:textId="75C84583" w:rsidR="00E30421" w:rsidRPr="003662F7" w:rsidRDefault="00E30421" w:rsidP="008B036E">
            <w:pPr>
              <w:rPr>
                <w:sz w:val="22"/>
                <w:szCs w:val="22"/>
              </w:rPr>
            </w:pPr>
            <w:r w:rsidRPr="00D740D9">
              <w:rPr>
                <w:sz w:val="22"/>
                <w:szCs w:val="22"/>
              </w:rPr>
              <w:t>-</w:t>
            </w:r>
          </w:p>
        </w:tc>
        <w:tc>
          <w:tcPr>
            <w:tcW w:w="759" w:type="pct"/>
          </w:tcPr>
          <w:p w14:paraId="423B95E6" w14:textId="3F4CBB2A" w:rsidR="00E30421" w:rsidRPr="003662F7" w:rsidRDefault="00E30421" w:rsidP="008B036E">
            <w:pPr>
              <w:rPr>
                <w:sz w:val="22"/>
                <w:szCs w:val="22"/>
              </w:rPr>
            </w:pPr>
            <w:r w:rsidRPr="003662F7">
              <w:rPr>
                <w:sz w:val="22"/>
                <w:szCs w:val="22"/>
              </w:rPr>
              <w:t>Земли населенных пунктов</w:t>
            </w:r>
          </w:p>
        </w:tc>
        <w:tc>
          <w:tcPr>
            <w:tcW w:w="834" w:type="pct"/>
          </w:tcPr>
          <w:p w14:paraId="3B34EF93" w14:textId="63638907" w:rsidR="00E30421" w:rsidRPr="003662F7" w:rsidRDefault="00E30421" w:rsidP="008B036E">
            <w:pPr>
              <w:rPr>
                <w:sz w:val="22"/>
                <w:szCs w:val="22"/>
              </w:rPr>
            </w:pPr>
            <w:r w:rsidRPr="00D740D9">
              <w:rPr>
                <w:sz w:val="22"/>
                <w:szCs w:val="22"/>
              </w:rPr>
              <w:t>-</w:t>
            </w:r>
          </w:p>
        </w:tc>
      </w:tr>
      <w:tr w:rsidR="00E30421" w:rsidRPr="003662F7" w14:paraId="3D9F1C73" w14:textId="1AA1938B" w:rsidTr="006773FF">
        <w:trPr>
          <w:trHeight w:val="300"/>
        </w:trPr>
        <w:tc>
          <w:tcPr>
            <w:tcW w:w="280" w:type="pct"/>
          </w:tcPr>
          <w:p w14:paraId="602D30C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4645D2B" w14:textId="6410DE02" w:rsidR="00E30421" w:rsidRPr="003662F7" w:rsidRDefault="00E30421" w:rsidP="008B036E">
            <w:pPr>
              <w:rPr>
                <w:sz w:val="22"/>
                <w:szCs w:val="22"/>
              </w:rPr>
            </w:pPr>
            <w:r w:rsidRPr="00D54A74">
              <w:rPr>
                <w:sz w:val="22"/>
                <w:szCs w:val="22"/>
              </w:rPr>
              <w:t>54:28:041202:</w:t>
            </w:r>
            <w:r w:rsidRPr="003662F7">
              <w:rPr>
                <w:sz w:val="22"/>
                <w:szCs w:val="22"/>
              </w:rPr>
              <w:t>91</w:t>
            </w:r>
          </w:p>
        </w:tc>
        <w:tc>
          <w:tcPr>
            <w:tcW w:w="547" w:type="pct"/>
            <w:gridSpan w:val="2"/>
            <w:noWrap/>
            <w:hideMark/>
          </w:tcPr>
          <w:p w14:paraId="2957185C" w14:textId="77777777" w:rsidR="00E30421" w:rsidRPr="003662F7" w:rsidRDefault="00E30421" w:rsidP="008B036E">
            <w:pPr>
              <w:rPr>
                <w:sz w:val="22"/>
                <w:szCs w:val="22"/>
              </w:rPr>
            </w:pPr>
            <w:r w:rsidRPr="003662F7">
              <w:rPr>
                <w:sz w:val="22"/>
                <w:szCs w:val="22"/>
              </w:rPr>
              <w:t>16</w:t>
            </w:r>
          </w:p>
        </w:tc>
        <w:tc>
          <w:tcPr>
            <w:tcW w:w="815" w:type="pct"/>
            <w:gridSpan w:val="2"/>
            <w:noWrap/>
            <w:hideMark/>
          </w:tcPr>
          <w:p w14:paraId="0D4E3DD1" w14:textId="1C09FF4B"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0DA63DD7" w14:textId="26381626" w:rsidR="00E30421" w:rsidRPr="003662F7" w:rsidRDefault="00E30421" w:rsidP="008B036E">
            <w:pPr>
              <w:rPr>
                <w:sz w:val="22"/>
                <w:szCs w:val="22"/>
              </w:rPr>
            </w:pPr>
            <w:r w:rsidRPr="00D740D9">
              <w:rPr>
                <w:sz w:val="22"/>
                <w:szCs w:val="22"/>
              </w:rPr>
              <w:t>-</w:t>
            </w:r>
          </w:p>
        </w:tc>
        <w:tc>
          <w:tcPr>
            <w:tcW w:w="759" w:type="pct"/>
          </w:tcPr>
          <w:p w14:paraId="277ABCA1" w14:textId="7DB51FDB" w:rsidR="00E30421" w:rsidRPr="003662F7" w:rsidRDefault="00E30421" w:rsidP="008B036E">
            <w:pPr>
              <w:rPr>
                <w:sz w:val="22"/>
                <w:szCs w:val="22"/>
              </w:rPr>
            </w:pPr>
            <w:r w:rsidRPr="003662F7">
              <w:rPr>
                <w:sz w:val="22"/>
                <w:szCs w:val="22"/>
              </w:rPr>
              <w:t>Земли населенных пунктов</w:t>
            </w:r>
          </w:p>
        </w:tc>
        <w:tc>
          <w:tcPr>
            <w:tcW w:w="834" w:type="pct"/>
          </w:tcPr>
          <w:p w14:paraId="02816A5C" w14:textId="7C8CC0F5" w:rsidR="00E30421" w:rsidRPr="003662F7" w:rsidRDefault="00E30421" w:rsidP="008B036E">
            <w:pPr>
              <w:rPr>
                <w:sz w:val="22"/>
                <w:szCs w:val="22"/>
              </w:rPr>
            </w:pPr>
            <w:r w:rsidRPr="00D740D9">
              <w:rPr>
                <w:sz w:val="22"/>
                <w:szCs w:val="22"/>
              </w:rPr>
              <w:t>-</w:t>
            </w:r>
          </w:p>
        </w:tc>
      </w:tr>
      <w:tr w:rsidR="00E30421" w:rsidRPr="003662F7" w14:paraId="5A00EB17" w14:textId="661F3FE1" w:rsidTr="006773FF">
        <w:trPr>
          <w:trHeight w:val="300"/>
        </w:trPr>
        <w:tc>
          <w:tcPr>
            <w:tcW w:w="280" w:type="pct"/>
          </w:tcPr>
          <w:p w14:paraId="759F224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8FA2562" w14:textId="7621E6DD" w:rsidR="00E30421" w:rsidRPr="003662F7" w:rsidRDefault="00E30421" w:rsidP="008B036E">
            <w:pPr>
              <w:rPr>
                <w:sz w:val="22"/>
                <w:szCs w:val="22"/>
              </w:rPr>
            </w:pPr>
            <w:r w:rsidRPr="00D54A74">
              <w:rPr>
                <w:sz w:val="22"/>
                <w:szCs w:val="22"/>
              </w:rPr>
              <w:t>54:28:041202:</w:t>
            </w:r>
            <w:r w:rsidRPr="003662F7">
              <w:rPr>
                <w:sz w:val="22"/>
                <w:szCs w:val="22"/>
              </w:rPr>
              <w:t>92</w:t>
            </w:r>
          </w:p>
        </w:tc>
        <w:tc>
          <w:tcPr>
            <w:tcW w:w="547" w:type="pct"/>
            <w:gridSpan w:val="2"/>
            <w:noWrap/>
            <w:hideMark/>
          </w:tcPr>
          <w:p w14:paraId="1F78EFCE" w14:textId="77777777" w:rsidR="00E30421" w:rsidRPr="003662F7" w:rsidRDefault="00E30421" w:rsidP="008B036E">
            <w:pPr>
              <w:rPr>
                <w:sz w:val="22"/>
                <w:szCs w:val="22"/>
              </w:rPr>
            </w:pPr>
            <w:r w:rsidRPr="003662F7">
              <w:rPr>
                <w:sz w:val="22"/>
                <w:szCs w:val="22"/>
              </w:rPr>
              <w:t>16</w:t>
            </w:r>
          </w:p>
        </w:tc>
        <w:tc>
          <w:tcPr>
            <w:tcW w:w="815" w:type="pct"/>
            <w:gridSpan w:val="2"/>
            <w:noWrap/>
            <w:hideMark/>
          </w:tcPr>
          <w:p w14:paraId="7D946515" w14:textId="031C4F87"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40F6E01F" w14:textId="2006F35E" w:rsidR="00E30421" w:rsidRPr="003662F7" w:rsidRDefault="00E30421" w:rsidP="008B036E">
            <w:pPr>
              <w:rPr>
                <w:sz w:val="22"/>
                <w:szCs w:val="22"/>
              </w:rPr>
            </w:pPr>
            <w:r w:rsidRPr="00D740D9">
              <w:rPr>
                <w:sz w:val="22"/>
                <w:szCs w:val="22"/>
              </w:rPr>
              <w:t>-</w:t>
            </w:r>
          </w:p>
        </w:tc>
        <w:tc>
          <w:tcPr>
            <w:tcW w:w="759" w:type="pct"/>
          </w:tcPr>
          <w:p w14:paraId="4FC62721" w14:textId="28942074" w:rsidR="00E30421" w:rsidRPr="003662F7" w:rsidRDefault="00E30421" w:rsidP="008B036E">
            <w:pPr>
              <w:rPr>
                <w:sz w:val="22"/>
                <w:szCs w:val="22"/>
              </w:rPr>
            </w:pPr>
            <w:r w:rsidRPr="003662F7">
              <w:rPr>
                <w:sz w:val="22"/>
                <w:szCs w:val="22"/>
              </w:rPr>
              <w:t>Земли населенных пунктов</w:t>
            </w:r>
          </w:p>
        </w:tc>
        <w:tc>
          <w:tcPr>
            <w:tcW w:w="834" w:type="pct"/>
          </w:tcPr>
          <w:p w14:paraId="7B200EB5" w14:textId="3ED37B07" w:rsidR="00E30421" w:rsidRPr="003662F7" w:rsidRDefault="00E30421" w:rsidP="008B036E">
            <w:pPr>
              <w:rPr>
                <w:sz w:val="22"/>
                <w:szCs w:val="22"/>
              </w:rPr>
            </w:pPr>
            <w:r w:rsidRPr="00D740D9">
              <w:rPr>
                <w:sz w:val="22"/>
                <w:szCs w:val="22"/>
              </w:rPr>
              <w:t>-</w:t>
            </w:r>
          </w:p>
        </w:tc>
      </w:tr>
      <w:tr w:rsidR="00E30421" w:rsidRPr="003662F7" w14:paraId="3BF45AC7" w14:textId="0C7F6A89" w:rsidTr="006773FF">
        <w:trPr>
          <w:trHeight w:val="300"/>
        </w:trPr>
        <w:tc>
          <w:tcPr>
            <w:tcW w:w="280" w:type="pct"/>
          </w:tcPr>
          <w:p w14:paraId="17351E8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7A218CC" w14:textId="0DA29AF5" w:rsidR="00E30421" w:rsidRPr="003662F7" w:rsidRDefault="00E30421" w:rsidP="008B036E">
            <w:pPr>
              <w:rPr>
                <w:sz w:val="22"/>
                <w:szCs w:val="22"/>
              </w:rPr>
            </w:pPr>
            <w:r w:rsidRPr="00D54A74">
              <w:rPr>
                <w:sz w:val="22"/>
                <w:szCs w:val="22"/>
              </w:rPr>
              <w:t>54:28:041202:</w:t>
            </w:r>
            <w:r w:rsidRPr="003662F7">
              <w:rPr>
                <w:sz w:val="22"/>
                <w:szCs w:val="22"/>
              </w:rPr>
              <w:t>93</w:t>
            </w:r>
          </w:p>
        </w:tc>
        <w:tc>
          <w:tcPr>
            <w:tcW w:w="547" w:type="pct"/>
            <w:gridSpan w:val="2"/>
            <w:noWrap/>
            <w:hideMark/>
          </w:tcPr>
          <w:p w14:paraId="709E079F"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799763D5" w14:textId="028E906C"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3FDDD2FF" w14:textId="6DC52092" w:rsidR="00E30421" w:rsidRPr="003662F7" w:rsidRDefault="00E30421" w:rsidP="008B036E">
            <w:pPr>
              <w:rPr>
                <w:sz w:val="22"/>
                <w:szCs w:val="22"/>
              </w:rPr>
            </w:pPr>
            <w:r w:rsidRPr="00D740D9">
              <w:rPr>
                <w:sz w:val="22"/>
                <w:szCs w:val="22"/>
              </w:rPr>
              <w:t>-</w:t>
            </w:r>
          </w:p>
        </w:tc>
        <w:tc>
          <w:tcPr>
            <w:tcW w:w="759" w:type="pct"/>
          </w:tcPr>
          <w:p w14:paraId="1A6FDCD6" w14:textId="55ADBA69" w:rsidR="00E30421" w:rsidRPr="003662F7" w:rsidRDefault="00E30421" w:rsidP="008B036E">
            <w:pPr>
              <w:rPr>
                <w:sz w:val="22"/>
                <w:szCs w:val="22"/>
              </w:rPr>
            </w:pPr>
            <w:r w:rsidRPr="003662F7">
              <w:rPr>
                <w:sz w:val="22"/>
                <w:szCs w:val="22"/>
              </w:rPr>
              <w:t>Земли населенных пунктов</w:t>
            </w:r>
          </w:p>
        </w:tc>
        <w:tc>
          <w:tcPr>
            <w:tcW w:w="834" w:type="pct"/>
          </w:tcPr>
          <w:p w14:paraId="36C89F34" w14:textId="52239754" w:rsidR="00E30421" w:rsidRPr="003662F7" w:rsidRDefault="00E30421" w:rsidP="008B036E">
            <w:pPr>
              <w:rPr>
                <w:sz w:val="22"/>
                <w:szCs w:val="22"/>
              </w:rPr>
            </w:pPr>
            <w:r w:rsidRPr="00D740D9">
              <w:rPr>
                <w:sz w:val="22"/>
                <w:szCs w:val="22"/>
              </w:rPr>
              <w:t>-</w:t>
            </w:r>
          </w:p>
        </w:tc>
      </w:tr>
      <w:tr w:rsidR="00E30421" w:rsidRPr="003662F7" w14:paraId="35E7FEC7" w14:textId="4235E08D" w:rsidTr="006773FF">
        <w:trPr>
          <w:trHeight w:val="179"/>
        </w:trPr>
        <w:tc>
          <w:tcPr>
            <w:tcW w:w="280" w:type="pct"/>
          </w:tcPr>
          <w:p w14:paraId="507617A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B9B5039" w14:textId="321F676C" w:rsidR="00E30421" w:rsidRPr="003662F7" w:rsidRDefault="00E30421" w:rsidP="008B036E">
            <w:pPr>
              <w:rPr>
                <w:sz w:val="22"/>
                <w:szCs w:val="22"/>
              </w:rPr>
            </w:pPr>
            <w:r w:rsidRPr="00D54A74">
              <w:rPr>
                <w:sz w:val="22"/>
                <w:szCs w:val="22"/>
              </w:rPr>
              <w:t>54:28:041202:</w:t>
            </w:r>
            <w:r w:rsidRPr="003662F7">
              <w:rPr>
                <w:sz w:val="22"/>
                <w:szCs w:val="22"/>
              </w:rPr>
              <w:t>94</w:t>
            </w:r>
          </w:p>
        </w:tc>
        <w:tc>
          <w:tcPr>
            <w:tcW w:w="547" w:type="pct"/>
            <w:gridSpan w:val="2"/>
            <w:noWrap/>
            <w:hideMark/>
          </w:tcPr>
          <w:p w14:paraId="406190CB"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79FC9FC6" w14:textId="37B15132"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6B8A5B93" w14:textId="05A98A04" w:rsidR="00E30421" w:rsidRPr="003662F7" w:rsidRDefault="00E30421" w:rsidP="008B036E">
            <w:pPr>
              <w:rPr>
                <w:sz w:val="22"/>
                <w:szCs w:val="22"/>
              </w:rPr>
            </w:pPr>
            <w:r w:rsidRPr="00D740D9">
              <w:rPr>
                <w:sz w:val="22"/>
                <w:szCs w:val="22"/>
              </w:rPr>
              <w:t>-</w:t>
            </w:r>
          </w:p>
        </w:tc>
        <w:tc>
          <w:tcPr>
            <w:tcW w:w="759" w:type="pct"/>
          </w:tcPr>
          <w:p w14:paraId="1F31D0D7" w14:textId="04D537CC" w:rsidR="00E30421" w:rsidRPr="003662F7" w:rsidRDefault="00E30421" w:rsidP="008B036E">
            <w:pPr>
              <w:rPr>
                <w:sz w:val="22"/>
                <w:szCs w:val="22"/>
              </w:rPr>
            </w:pPr>
            <w:r w:rsidRPr="003662F7">
              <w:rPr>
                <w:sz w:val="22"/>
                <w:szCs w:val="22"/>
              </w:rPr>
              <w:t>Земли населенных пунктов</w:t>
            </w:r>
          </w:p>
        </w:tc>
        <w:tc>
          <w:tcPr>
            <w:tcW w:w="834" w:type="pct"/>
          </w:tcPr>
          <w:p w14:paraId="3FCF11CF" w14:textId="3A715EE9" w:rsidR="00E30421" w:rsidRPr="003662F7" w:rsidRDefault="00E30421" w:rsidP="008B036E">
            <w:pPr>
              <w:rPr>
                <w:sz w:val="22"/>
                <w:szCs w:val="22"/>
              </w:rPr>
            </w:pPr>
            <w:r w:rsidRPr="00D740D9">
              <w:rPr>
                <w:sz w:val="22"/>
                <w:szCs w:val="22"/>
              </w:rPr>
              <w:t>-</w:t>
            </w:r>
          </w:p>
        </w:tc>
      </w:tr>
      <w:tr w:rsidR="00E30421" w:rsidRPr="003662F7" w14:paraId="174B0903" w14:textId="3317727E" w:rsidTr="006773FF">
        <w:trPr>
          <w:trHeight w:val="300"/>
        </w:trPr>
        <w:tc>
          <w:tcPr>
            <w:tcW w:w="280" w:type="pct"/>
          </w:tcPr>
          <w:p w14:paraId="2885E9C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AEF1236" w14:textId="79CF5978" w:rsidR="00E30421" w:rsidRPr="003662F7" w:rsidRDefault="00E30421" w:rsidP="008B036E">
            <w:pPr>
              <w:rPr>
                <w:sz w:val="22"/>
                <w:szCs w:val="22"/>
              </w:rPr>
            </w:pPr>
            <w:r w:rsidRPr="00D54A74">
              <w:rPr>
                <w:sz w:val="22"/>
                <w:szCs w:val="22"/>
              </w:rPr>
              <w:t>54:28:041202:</w:t>
            </w:r>
            <w:r w:rsidRPr="003662F7">
              <w:rPr>
                <w:sz w:val="22"/>
                <w:szCs w:val="22"/>
              </w:rPr>
              <w:t>95</w:t>
            </w:r>
          </w:p>
        </w:tc>
        <w:tc>
          <w:tcPr>
            <w:tcW w:w="547" w:type="pct"/>
            <w:gridSpan w:val="2"/>
            <w:noWrap/>
            <w:hideMark/>
          </w:tcPr>
          <w:p w14:paraId="709A8E09"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7447E92D" w14:textId="7D7CF8E9"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05C95192" w14:textId="6AC46DC9" w:rsidR="00E30421" w:rsidRPr="003662F7" w:rsidRDefault="00E30421" w:rsidP="008B036E">
            <w:pPr>
              <w:rPr>
                <w:sz w:val="22"/>
                <w:szCs w:val="22"/>
              </w:rPr>
            </w:pPr>
            <w:r w:rsidRPr="00D740D9">
              <w:rPr>
                <w:sz w:val="22"/>
                <w:szCs w:val="22"/>
              </w:rPr>
              <w:t>-</w:t>
            </w:r>
          </w:p>
        </w:tc>
        <w:tc>
          <w:tcPr>
            <w:tcW w:w="759" w:type="pct"/>
          </w:tcPr>
          <w:p w14:paraId="1BC9005F" w14:textId="02CA44EF" w:rsidR="00E30421" w:rsidRPr="003662F7" w:rsidRDefault="00E30421" w:rsidP="008B036E">
            <w:pPr>
              <w:rPr>
                <w:sz w:val="22"/>
                <w:szCs w:val="22"/>
              </w:rPr>
            </w:pPr>
            <w:r w:rsidRPr="003662F7">
              <w:rPr>
                <w:sz w:val="22"/>
                <w:szCs w:val="22"/>
              </w:rPr>
              <w:t>Земли населенных пунктов</w:t>
            </w:r>
          </w:p>
        </w:tc>
        <w:tc>
          <w:tcPr>
            <w:tcW w:w="834" w:type="pct"/>
          </w:tcPr>
          <w:p w14:paraId="265C003F" w14:textId="2A52F1FA" w:rsidR="00E30421" w:rsidRPr="003662F7" w:rsidRDefault="00E30421" w:rsidP="008B036E">
            <w:pPr>
              <w:rPr>
                <w:sz w:val="22"/>
                <w:szCs w:val="22"/>
              </w:rPr>
            </w:pPr>
            <w:r w:rsidRPr="00D740D9">
              <w:rPr>
                <w:sz w:val="22"/>
                <w:szCs w:val="22"/>
              </w:rPr>
              <w:t>-</w:t>
            </w:r>
          </w:p>
        </w:tc>
      </w:tr>
      <w:tr w:rsidR="00E30421" w:rsidRPr="003662F7" w14:paraId="71107D94" w14:textId="31CF3F54" w:rsidTr="006773FF">
        <w:trPr>
          <w:trHeight w:val="300"/>
        </w:trPr>
        <w:tc>
          <w:tcPr>
            <w:tcW w:w="280" w:type="pct"/>
          </w:tcPr>
          <w:p w14:paraId="3AF9FA4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8D48E95" w14:textId="22A85C7D" w:rsidR="00E30421" w:rsidRPr="003662F7" w:rsidRDefault="00E30421" w:rsidP="008B036E">
            <w:pPr>
              <w:rPr>
                <w:sz w:val="22"/>
                <w:szCs w:val="22"/>
              </w:rPr>
            </w:pPr>
            <w:r w:rsidRPr="00D54A74">
              <w:rPr>
                <w:sz w:val="22"/>
                <w:szCs w:val="22"/>
              </w:rPr>
              <w:t>54:28:041202:</w:t>
            </w:r>
            <w:r w:rsidRPr="003662F7">
              <w:rPr>
                <w:sz w:val="22"/>
                <w:szCs w:val="22"/>
              </w:rPr>
              <w:t>96</w:t>
            </w:r>
          </w:p>
        </w:tc>
        <w:tc>
          <w:tcPr>
            <w:tcW w:w="547" w:type="pct"/>
            <w:gridSpan w:val="2"/>
            <w:noWrap/>
            <w:hideMark/>
          </w:tcPr>
          <w:p w14:paraId="1D6EB775"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3B80C85D" w14:textId="0A82661A"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56936EDA" w14:textId="04C570F0" w:rsidR="00E30421" w:rsidRPr="003662F7" w:rsidRDefault="00E30421" w:rsidP="008B036E">
            <w:pPr>
              <w:rPr>
                <w:sz w:val="22"/>
                <w:szCs w:val="22"/>
              </w:rPr>
            </w:pPr>
            <w:r w:rsidRPr="00D740D9">
              <w:rPr>
                <w:sz w:val="22"/>
                <w:szCs w:val="22"/>
              </w:rPr>
              <w:t>-</w:t>
            </w:r>
          </w:p>
        </w:tc>
        <w:tc>
          <w:tcPr>
            <w:tcW w:w="759" w:type="pct"/>
          </w:tcPr>
          <w:p w14:paraId="295D8D8D" w14:textId="24C344AA" w:rsidR="00E30421" w:rsidRPr="003662F7" w:rsidRDefault="00E30421" w:rsidP="008B036E">
            <w:pPr>
              <w:rPr>
                <w:sz w:val="22"/>
                <w:szCs w:val="22"/>
              </w:rPr>
            </w:pPr>
            <w:r w:rsidRPr="003662F7">
              <w:rPr>
                <w:sz w:val="22"/>
                <w:szCs w:val="22"/>
              </w:rPr>
              <w:t>Земли населенных пунктов</w:t>
            </w:r>
          </w:p>
        </w:tc>
        <w:tc>
          <w:tcPr>
            <w:tcW w:w="834" w:type="pct"/>
          </w:tcPr>
          <w:p w14:paraId="4685EC46" w14:textId="4B19DBC9" w:rsidR="00E30421" w:rsidRPr="003662F7" w:rsidRDefault="00E30421" w:rsidP="008B036E">
            <w:pPr>
              <w:rPr>
                <w:sz w:val="22"/>
                <w:szCs w:val="22"/>
              </w:rPr>
            </w:pPr>
            <w:r w:rsidRPr="00D740D9">
              <w:rPr>
                <w:sz w:val="22"/>
                <w:szCs w:val="22"/>
              </w:rPr>
              <w:t>-</w:t>
            </w:r>
          </w:p>
        </w:tc>
      </w:tr>
      <w:tr w:rsidR="00E30421" w:rsidRPr="003662F7" w14:paraId="0AD4E161" w14:textId="2B961F4A" w:rsidTr="006773FF">
        <w:trPr>
          <w:trHeight w:val="300"/>
        </w:trPr>
        <w:tc>
          <w:tcPr>
            <w:tcW w:w="280" w:type="pct"/>
          </w:tcPr>
          <w:p w14:paraId="3F43D8A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4ABDC39" w14:textId="2FF0DFAF" w:rsidR="00E30421" w:rsidRPr="003662F7" w:rsidRDefault="00E30421" w:rsidP="008B036E">
            <w:pPr>
              <w:rPr>
                <w:sz w:val="22"/>
                <w:szCs w:val="22"/>
              </w:rPr>
            </w:pPr>
            <w:r w:rsidRPr="00D54A74">
              <w:rPr>
                <w:sz w:val="22"/>
                <w:szCs w:val="22"/>
              </w:rPr>
              <w:t>54:28:041202:</w:t>
            </w:r>
            <w:r w:rsidRPr="003662F7">
              <w:rPr>
                <w:sz w:val="22"/>
                <w:szCs w:val="22"/>
              </w:rPr>
              <w:t>97</w:t>
            </w:r>
          </w:p>
        </w:tc>
        <w:tc>
          <w:tcPr>
            <w:tcW w:w="547" w:type="pct"/>
            <w:gridSpan w:val="2"/>
            <w:noWrap/>
            <w:hideMark/>
          </w:tcPr>
          <w:p w14:paraId="302C51AC"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2F45FA98" w14:textId="48F88F97"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2AAB5B28" w14:textId="3BB9569E" w:rsidR="00E30421" w:rsidRPr="003662F7" w:rsidRDefault="00E30421" w:rsidP="008B036E">
            <w:pPr>
              <w:rPr>
                <w:sz w:val="22"/>
                <w:szCs w:val="22"/>
              </w:rPr>
            </w:pPr>
            <w:r w:rsidRPr="00D740D9">
              <w:rPr>
                <w:sz w:val="22"/>
                <w:szCs w:val="22"/>
              </w:rPr>
              <w:t>-</w:t>
            </w:r>
          </w:p>
        </w:tc>
        <w:tc>
          <w:tcPr>
            <w:tcW w:w="759" w:type="pct"/>
          </w:tcPr>
          <w:p w14:paraId="3B34152A" w14:textId="722DFE4E" w:rsidR="00E30421" w:rsidRPr="003662F7" w:rsidRDefault="00E30421" w:rsidP="008B036E">
            <w:pPr>
              <w:rPr>
                <w:sz w:val="22"/>
                <w:szCs w:val="22"/>
              </w:rPr>
            </w:pPr>
            <w:r w:rsidRPr="003662F7">
              <w:rPr>
                <w:sz w:val="22"/>
                <w:szCs w:val="22"/>
              </w:rPr>
              <w:t>Земли населенных пунктов</w:t>
            </w:r>
          </w:p>
        </w:tc>
        <w:tc>
          <w:tcPr>
            <w:tcW w:w="834" w:type="pct"/>
          </w:tcPr>
          <w:p w14:paraId="3DF1D7D0" w14:textId="3A11914D" w:rsidR="00E30421" w:rsidRPr="003662F7" w:rsidRDefault="00E30421" w:rsidP="008B036E">
            <w:pPr>
              <w:rPr>
                <w:sz w:val="22"/>
                <w:szCs w:val="22"/>
              </w:rPr>
            </w:pPr>
            <w:r w:rsidRPr="00D740D9">
              <w:rPr>
                <w:sz w:val="22"/>
                <w:szCs w:val="22"/>
              </w:rPr>
              <w:t>-</w:t>
            </w:r>
          </w:p>
        </w:tc>
      </w:tr>
      <w:tr w:rsidR="00E30421" w:rsidRPr="003662F7" w14:paraId="2879CFAB" w14:textId="48D4CD59" w:rsidTr="006773FF">
        <w:trPr>
          <w:trHeight w:val="300"/>
        </w:trPr>
        <w:tc>
          <w:tcPr>
            <w:tcW w:w="280" w:type="pct"/>
          </w:tcPr>
          <w:p w14:paraId="6731782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AAF4237" w14:textId="46C1FFDC" w:rsidR="00E30421" w:rsidRPr="003662F7" w:rsidRDefault="00E30421" w:rsidP="008B036E">
            <w:pPr>
              <w:rPr>
                <w:sz w:val="22"/>
                <w:szCs w:val="22"/>
              </w:rPr>
            </w:pPr>
            <w:r w:rsidRPr="00D54A74">
              <w:rPr>
                <w:sz w:val="22"/>
                <w:szCs w:val="22"/>
              </w:rPr>
              <w:t>54:28:041202:</w:t>
            </w:r>
            <w:r w:rsidRPr="003662F7">
              <w:rPr>
                <w:sz w:val="22"/>
                <w:szCs w:val="22"/>
              </w:rPr>
              <w:t>98</w:t>
            </w:r>
          </w:p>
        </w:tc>
        <w:tc>
          <w:tcPr>
            <w:tcW w:w="547" w:type="pct"/>
            <w:gridSpan w:val="2"/>
            <w:noWrap/>
            <w:hideMark/>
          </w:tcPr>
          <w:p w14:paraId="008BE83D" w14:textId="77777777" w:rsidR="00E30421" w:rsidRPr="003662F7" w:rsidRDefault="00E30421" w:rsidP="008B036E">
            <w:pPr>
              <w:rPr>
                <w:sz w:val="22"/>
                <w:szCs w:val="22"/>
              </w:rPr>
            </w:pPr>
            <w:r w:rsidRPr="003662F7">
              <w:rPr>
                <w:sz w:val="22"/>
                <w:szCs w:val="22"/>
              </w:rPr>
              <w:t>15</w:t>
            </w:r>
          </w:p>
        </w:tc>
        <w:tc>
          <w:tcPr>
            <w:tcW w:w="815" w:type="pct"/>
            <w:gridSpan w:val="2"/>
            <w:noWrap/>
            <w:hideMark/>
          </w:tcPr>
          <w:p w14:paraId="12591EBD" w14:textId="4550CA61"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7FFD0370" w14:textId="4D42568E" w:rsidR="00E30421" w:rsidRPr="003662F7" w:rsidRDefault="00E30421" w:rsidP="008B036E">
            <w:pPr>
              <w:rPr>
                <w:sz w:val="22"/>
                <w:szCs w:val="22"/>
              </w:rPr>
            </w:pPr>
            <w:r w:rsidRPr="00D740D9">
              <w:rPr>
                <w:sz w:val="22"/>
                <w:szCs w:val="22"/>
              </w:rPr>
              <w:t>-</w:t>
            </w:r>
          </w:p>
        </w:tc>
        <w:tc>
          <w:tcPr>
            <w:tcW w:w="759" w:type="pct"/>
          </w:tcPr>
          <w:p w14:paraId="6253057A" w14:textId="6981F14B" w:rsidR="00E30421" w:rsidRPr="003662F7" w:rsidRDefault="00E30421" w:rsidP="008B036E">
            <w:pPr>
              <w:rPr>
                <w:sz w:val="22"/>
                <w:szCs w:val="22"/>
              </w:rPr>
            </w:pPr>
            <w:r w:rsidRPr="003662F7">
              <w:rPr>
                <w:sz w:val="22"/>
                <w:szCs w:val="22"/>
              </w:rPr>
              <w:t>Земли населенных пунктов</w:t>
            </w:r>
          </w:p>
        </w:tc>
        <w:tc>
          <w:tcPr>
            <w:tcW w:w="834" w:type="pct"/>
          </w:tcPr>
          <w:p w14:paraId="1B1E7976" w14:textId="4F00044C" w:rsidR="00E30421" w:rsidRPr="003662F7" w:rsidRDefault="00E30421" w:rsidP="008B036E">
            <w:pPr>
              <w:rPr>
                <w:sz w:val="22"/>
                <w:szCs w:val="22"/>
              </w:rPr>
            </w:pPr>
            <w:r w:rsidRPr="00D740D9">
              <w:rPr>
                <w:sz w:val="22"/>
                <w:szCs w:val="22"/>
              </w:rPr>
              <w:t>-</w:t>
            </w:r>
          </w:p>
        </w:tc>
      </w:tr>
      <w:tr w:rsidR="00E30421" w:rsidRPr="003662F7" w14:paraId="6BD7829E" w14:textId="554C2B8C" w:rsidTr="006773FF">
        <w:trPr>
          <w:trHeight w:val="300"/>
        </w:trPr>
        <w:tc>
          <w:tcPr>
            <w:tcW w:w="280" w:type="pct"/>
          </w:tcPr>
          <w:p w14:paraId="6E79245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45EADA0" w14:textId="1B81791C" w:rsidR="00E30421" w:rsidRPr="003662F7" w:rsidRDefault="00E30421" w:rsidP="008B036E">
            <w:pPr>
              <w:rPr>
                <w:sz w:val="22"/>
                <w:szCs w:val="22"/>
              </w:rPr>
            </w:pPr>
            <w:r w:rsidRPr="00D54A74">
              <w:rPr>
                <w:sz w:val="22"/>
                <w:szCs w:val="22"/>
              </w:rPr>
              <w:t>54:28:041202:</w:t>
            </w:r>
            <w:r w:rsidRPr="003662F7">
              <w:rPr>
                <w:sz w:val="22"/>
                <w:szCs w:val="22"/>
              </w:rPr>
              <w:t>99</w:t>
            </w:r>
          </w:p>
        </w:tc>
        <w:tc>
          <w:tcPr>
            <w:tcW w:w="547" w:type="pct"/>
            <w:gridSpan w:val="2"/>
            <w:noWrap/>
            <w:hideMark/>
          </w:tcPr>
          <w:p w14:paraId="4F37B235"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26BC885A" w14:textId="571046D5" w:rsidR="00E30421" w:rsidRPr="003662F7" w:rsidRDefault="00E30421" w:rsidP="007918F0">
            <w:pPr>
              <w:jc w:val="center"/>
              <w:rPr>
                <w:sz w:val="22"/>
                <w:szCs w:val="22"/>
              </w:rPr>
            </w:pPr>
            <w:r w:rsidRPr="003662F7">
              <w:rPr>
                <w:sz w:val="22"/>
                <w:szCs w:val="22"/>
              </w:rPr>
              <w:t>Земли населенных пунктов</w:t>
            </w:r>
          </w:p>
        </w:tc>
        <w:tc>
          <w:tcPr>
            <w:tcW w:w="759" w:type="pct"/>
            <w:noWrap/>
            <w:hideMark/>
          </w:tcPr>
          <w:p w14:paraId="29C7AA28" w14:textId="3C3C184A" w:rsidR="00E30421" w:rsidRPr="003662F7" w:rsidRDefault="00E30421" w:rsidP="008B036E">
            <w:pPr>
              <w:rPr>
                <w:sz w:val="22"/>
                <w:szCs w:val="22"/>
              </w:rPr>
            </w:pPr>
            <w:r>
              <w:rPr>
                <w:sz w:val="22"/>
                <w:szCs w:val="22"/>
              </w:rPr>
              <w:t>-</w:t>
            </w:r>
          </w:p>
        </w:tc>
        <w:tc>
          <w:tcPr>
            <w:tcW w:w="759" w:type="pct"/>
          </w:tcPr>
          <w:p w14:paraId="509B578B" w14:textId="3912A6EF" w:rsidR="00E30421" w:rsidRPr="003662F7" w:rsidRDefault="00E30421" w:rsidP="008B036E">
            <w:pPr>
              <w:rPr>
                <w:sz w:val="22"/>
                <w:szCs w:val="22"/>
              </w:rPr>
            </w:pPr>
            <w:r w:rsidRPr="003662F7">
              <w:rPr>
                <w:sz w:val="22"/>
                <w:szCs w:val="22"/>
              </w:rPr>
              <w:t>Земли населенных пунктов</w:t>
            </w:r>
          </w:p>
        </w:tc>
        <w:tc>
          <w:tcPr>
            <w:tcW w:w="834" w:type="pct"/>
          </w:tcPr>
          <w:p w14:paraId="0CAEE895" w14:textId="4EB1C2D5" w:rsidR="00E30421" w:rsidRPr="003662F7" w:rsidRDefault="00E30421" w:rsidP="008B036E">
            <w:pPr>
              <w:rPr>
                <w:sz w:val="22"/>
                <w:szCs w:val="22"/>
              </w:rPr>
            </w:pPr>
            <w:r>
              <w:rPr>
                <w:sz w:val="22"/>
                <w:szCs w:val="22"/>
              </w:rPr>
              <w:t>-</w:t>
            </w:r>
          </w:p>
        </w:tc>
      </w:tr>
      <w:tr w:rsidR="00E30421" w:rsidRPr="003662F7" w14:paraId="669B11CC" w14:textId="616CF9FD" w:rsidTr="006773FF">
        <w:trPr>
          <w:trHeight w:val="300"/>
        </w:trPr>
        <w:tc>
          <w:tcPr>
            <w:tcW w:w="280" w:type="pct"/>
          </w:tcPr>
          <w:p w14:paraId="7AAB63B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9C4C533" w14:textId="510FE703" w:rsidR="00E30421" w:rsidRPr="003662F7" w:rsidRDefault="00E30421" w:rsidP="008B036E">
            <w:pPr>
              <w:rPr>
                <w:sz w:val="22"/>
                <w:szCs w:val="22"/>
              </w:rPr>
            </w:pPr>
            <w:r w:rsidRPr="003662F7">
              <w:rPr>
                <w:sz w:val="22"/>
                <w:szCs w:val="22"/>
              </w:rPr>
              <w:t>54:28:041201</w:t>
            </w:r>
            <w:r>
              <w:rPr>
                <w:sz w:val="22"/>
                <w:szCs w:val="22"/>
              </w:rPr>
              <w:t>:</w:t>
            </w:r>
            <w:r w:rsidRPr="003662F7">
              <w:rPr>
                <w:sz w:val="22"/>
                <w:szCs w:val="22"/>
              </w:rPr>
              <w:t>102</w:t>
            </w:r>
          </w:p>
        </w:tc>
        <w:tc>
          <w:tcPr>
            <w:tcW w:w="547" w:type="pct"/>
            <w:gridSpan w:val="2"/>
            <w:noWrap/>
            <w:hideMark/>
          </w:tcPr>
          <w:p w14:paraId="7CCE070C" w14:textId="77777777" w:rsidR="00E30421" w:rsidRPr="003662F7" w:rsidRDefault="00E30421" w:rsidP="008B036E">
            <w:pPr>
              <w:rPr>
                <w:sz w:val="22"/>
                <w:szCs w:val="22"/>
              </w:rPr>
            </w:pPr>
            <w:r w:rsidRPr="003662F7">
              <w:rPr>
                <w:sz w:val="22"/>
                <w:szCs w:val="22"/>
              </w:rPr>
              <w:t>230</w:t>
            </w:r>
          </w:p>
        </w:tc>
        <w:tc>
          <w:tcPr>
            <w:tcW w:w="815" w:type="pct"/>
            <w:gridSpan w:val="2"/>
            <w:noWrap/>
            <w:hideMark/>
          </w:tcPr>
          <w:p w14:paraId="06F1492E" w14:textId="0E64F54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19119E3" w14:textId="139CB948" w:rsidR="00E30421" w:rsidRPr="003662F7" w:rsidRDefault="00E30421" w:rsidP="008B036E">
            <w:pPr>
              <w:rPr>
                <w:sz w:val="22"/>
                <w:szCs w:val="22"/>
              </w:rPr>
            </w:pPr>
            <w:r>
              <w:rPr>
                <w:sz w:val="22"/>
                <w:szCs w:val="22"/>
              </w:rPr>
              <w:t>А</w:t>
            </w:r>
            <w:r w:rsidRPr="003662F7">
              <w:rPr>
                <w:sz w:val="22"/>
                <w:szCs w:val="22"/>
              </w:rPr>
              <w:t>мбулаторно-поликлиническое обслуживание</w:t>
            </w:r>
          </w:p>
        </w:tc>
        <w:tc>
          <w:tcPr>
            <w:tcW w:w="759" w:type="pct"/>
          </w:tcPr>
          <w:p w14:paraId="5AB21F03" w14:textId="1B9AECC1" w:rsidR="00E30421" w:rsidRPr="003662F7" w:rsidRDefault="00E30421" w:rsidP="008B036E">
            <w:pPr>
              <w:rPr>
                <w:sz w:val="22"/>
                <w:szCs w:val="22"/>
              </w:rPr>
            </w:pPr>
            <w:r w:rsidRPr="003662F7">
              <w:rPr>
                <w:sz w:val="22"/>
                <w:szCs w:val="22"/>
              </w:rPr>
              <w:t>Земли населенных пунктов</w:t>
            </w:r>
          </w:p>
        </w:tc>
        <w:tc>
          <w:tcPr>
            <w:tcW w:w="834" w:type="pct"/>
          </w:tcPr>
          <w:p w14:paraId="58670046" w14:textId="148C3C73" w:rsidR="00E30421" w:rsidRPr="003662F7" w:rsidRDefault="00E30421" w:rsidP="008B036E">
            <w:pPr>
              <w:rPr>
                <w:sz w:val="22"/>
                <w:szCs w:val="22"/>
              </w:rPr>
            </w:pPr>
            <w:r>
              <w:rPr>
                <w:sz w:val="22"/>
                <w:szCs w:val="22"/>
              </w:rPr>
              <w:t>А</w:t>
            </w:r>
            <w:r w:rsidRPr="003662F7">
              <w:rPr>
                <w:sz w:val="22"/>
                <w:szCs w:val="22"/>
              </w:rPr>
              <w:t>мбулаторно-поликлиническое обслуживание</w:t>
            </w:r>
          </w:p>
        </w:tc>
      </w:tr>
      <w:tr w:rsidR="00E30421" w:rsidRPr="003662F7" w14:paraId="5427A9BA" w14:textId="60FB777A" w:rsidTr="006773FF">
        <w:trPr>
          <w:trHeight w:val="300"/>
        </w:trPr>
        <w:tc>
          <w:tcPr>
            <w:tcW w:w="280" w:type="pct"/>
          </w:tcPr>
          <w:p w14:paraId="3C0806A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A42849E" w14:textId="6A1E2EA3" w:rsidR="00E30421" w:rsidRPr="003662F7" w:rsidRDefault="00E30421" w:rsidP="008B036E">
            <w:pPr>
              <w:rPr>
                <w:sz w:val="22"/>
                <w:szCs w:val="22"/>
              </w:rPr>
            </w:pPr>
            <w:r w:rsidRPr="003208A9">
              <w:rPr>
                <w:sz w:val="22"/>
                <w:szCs w:val="22"/>
              </w:rPr>
              <w:t>54:28:041201:</w:t>
            </w:r>
            <w:r w:rsidRPr="003662F7">
              <w:rPr>
                <w:sz w:val="22"/>
                <w:szCs w:val="22"/>
              </w:rPr>
              <w:t>103</w:t>
            </w:r>
          </w:p>
        </w:tc>
        <w:tc>
          <w:tcPr>
            <w:tcW w:w="547" w:type="pct"/>
            <w:gridSpan w:val="2"/>
            <w:noWrap/>
            <w:hideMark/>
          </w:tcPr>
          <w:p w14:paraId="54E66EA6" w14:textId="77777777" w:rsidR="00E30421" w:rsidRPr="003662F7" w:rsidRDefault="00E30421" w:rsidP="008B036E">
            <w:pPr>
              <w:rPr>
                <w:sz w:val="22"/>
                <w:szCs w:val="22"/>
              </w:rPr>
            </w:pPr>
            <w:r w:rsidRPr="003662F7">
              <w:rPr>
                <w:sz w:val="22"/>
                <w:szCs w:val="22"/>
              </w:rPr>
              <w:t>630</w:t>
            </w:r>
          </w:p>
        </w:tc>
        <w:tc>
          <w:tcPr>
            <w:tcW w:w="815" w:type="pct"/>
            <w:gridSpan w:val="2"/>
            <w:noWrap/>
            <w:hideMark/>
          </w:tcPr>
          <w:p w14:paraId="272FBA90" w14:textId="11287F2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D14DB22" w14:textId="63716E09"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43BF0475" w14:textId="217957FF" w:rsidR="00E30421" w:rsidRPr="003662F7" w:rsidRDefault="00E30421" w:rsidP="008B036E">
            <w:pPr>
              <w:rPr>
                <w:sz w:val="22"/>
                <w:szCs w:val="22"/>
              </w:rPr>
            </w:pPr>
            <w:r w:rsidRPr="003662F7">
              <w:rPr>
                <w:sz w:val="22"/>
                <w:szCs w:val="22"/>
              </w:rPr>
              <w:t>Земли населенных пунктов</w:t>
            </w:r>
          </w:p>
        </w:tc>
        <w:tc>
          <w:tcPr>
            <w:tcW w:w="834" w:type="pct"/>
          </w:tcPr>
          <w:p w14:paraId="5DB6BF99" w14:textId="62F7BDCD"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303BF37C" w14:textId="30015540" w:rsidTr="006773FF">
        <w:trPr>
          <w:trHeight w:val="300"/>
        </w:trPr>
        <w:tc>
          <w:tcPr>
            <w:tcW w:w="280" w:type="pct"/>
          </w:tcPr>
          <w:p w14:paraId="357AC9F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696F031" w14:textId="22F0072C" w:rsidR="00E30421" w:rsidRPr="003662F7" w:rsidRDefault="00E30421" w:rsidP="008B036E">
            <w:pPr>
              <w:rPr>
                <w:sz w:val="22"/>
                <w:szCs w:val="22"/>
              </w:rPr>
            </w:pPr>
            <w:r w:rsidRPr="003208A9">
              <w:rPr>
                <w:sz w:val="22"/>
                <w:szCs w:val="22"/>
              </w:rPr>
              <w:t>54:28:041201:</w:t>
            </w:r>
            <w:r w:rsidRPr="003662F7">
              <w:rPr>
                <w:sz w:val="22"/>
                <w:szCs w:val="22"/>
              </w:rPr>
              <w:t>104</w:t>
            </w:r>
          </w:p>
        </w:tc>
        <w:tc>
          <w:tcPr>
            <w:tcW w:w="547" w:type="pct"/>
            <w:gridSpan w:val="2"/>
            <w:noWrap/>
            <w:hideMark/>
          </w:tcPr>
          <w:p w14:paraId="17898742" w14:textId="77777777" w:rsidR="00E30421" w:rsidRPr="003662F7" w:rsidRDefault="00E30421" w:rsidP="008B036E">
            <w:pPr>
              <w:rPr>
                <w:sz w:val="22"/>
                <w:szCs w:val="22"/>
              </w:rPr>
            </w:pPr>
            <w:r w:rsidRPr="003662F7">
              <w:rPr>
                <w:sz w:val="22"/>
                <w:szCs w:val="22"/>
              </w:rPr>
              <w:t>624</w:t>
            </w:r>
          </w:p>
        </w:tc>
        <w:tc>
          <w:tcPr>
            <w:tcW w:w="815" w:type="pct"/>
            <w:gridSpan w:val="2"/>
            <w:noWrap/>
            <w:hideMark/>
          </w:tcPr>
          <w:p w14:paraId="1216A168" w14:textId="707B188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93ACFA0" w14:textId="17E262C6"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27F75E2A" w14:textId="473187BC" w:rsidR="00E30421" w:rsidRPr="003662F7" w:rsidRDefault="00E30421" w:rsidP="008B036E">
            <w:pPr>
              <w:rPr>
                <w:sz w:val="22"/>
                <w:szCs w:val="22"/>
              </w:rPr>
            </w:pPr>
            <w:r w:rsidRPr="003662F7">
              <w:rPr>
                <w:sz w:val="22"/>
                <w:szCs w:val="22"/>
              </w:rPr>
              <w:t>Земли населенных пунктов</w:t>
            </w:r>
          </w:p>
        </w:tc>
        <w:tc>
          <w:tcPr>
            <w:tcW w:w="834" w:type="pct"/>
          </w:tcPr>
          <w:p w14:paraId="4A4FF570" w14:textId="553939E3"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18983E36" w14:textId="5F9F5DBC" w:rsidTr="006773FF">
        <w:trPr>
          <w:trHeight w:val="532"/>
        </w:trPr>
        <w:tc>
          <w:tcPr>
            <w:tcW w:w="280" w:type="pct"/>
          </w:tcPr>
          <w:p w14:paraId="62442A7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BDFD43D" w14:textId="6D4FE24C" w:rsidR="00E30421" w:rsidRPr="003662F7" w:rsidRDefault="00E30421" w:rsidP="008B036E">
            <w:pPr>
              <w:rPr>
                <w:sz w:val="22"/>
                <w:szCs w:val="22"/>
              </w:rPr>
            </w:pPr>
            <w:r w:rsidRPr="003208A9">
              <w:rPr>
                <w:sz w:val="22"/>
                <w:szCs w:val="22"/>
              </w:rPr>
              <w:t>54:28:041201:</w:t>
            </w:r>
            <w:r w:rsidRPr="003662F7">
              <w:rPr>
                <w:sz w:val="22"/>
                <w:szCs w:val="22"/>
              </w:rPr>
              <w:t>105</w:t>
            </w:r>
          </w:p>
        </w:tc>
        <w:tc>
          <w:tcPr>
            <w:tcW w:w="547" w:type="pct"/>
            <w:gridSpan w:val="2"/>
            <w:noWrap/>
            <w:hideMark/>
          </w:tcPr>
          <w:p w14:paraId="24DDE1B5" w14:textId="77777777" w:rsidR="00E30421" w:rsidRPr="003662F7" w:rsidRDefault="00E30421" w:rsidP="008B036E">
            <w:pPr>
              <w:rPr>
                <w:sz w:val="22"/>
                <w:szCs w:val="22"/>
              </w:rPr>
            </w:pPr>
            <w:r w:rsidRPr="003662F7">
              <w:rPr>
                <w:sz w:val="22"/>
                <w:szCs w:val="22"/>
              </w:rPr>
              <w:t>630</w:t>
            </w:r>
          </w:p>
        </w:tc>
        <w:tc>
          <w:tcPr>
            <w:tcW w:w="815" w:type="pct"/>
            <w:gridSpan w:val="2"/>
            <w:noWrap/>
            <w:hideMark/>
          </w:tcPr>
          <w:p w14:paraId="6F28A369" w14:textId="4620EC0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511D800" w14:textId="735E2461"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68563B77" w14:textId="523116AE" w:rsidR="00E30421" w:rsidRPr="003662F7" w:rsidRDefault="00E30421" w:rsidP="008B036E">
            <w:pPr>
              <w:rPr>
                <w:sz w:val="22"/>
                <w:szCs w:val="22"/>
              </w:rPr>
            </w:pPr>
            <w:r w:rsidRPr="003662F7">
              <w:rPr>
                <w:sz w:val="22"/>
                <w:szCs w:val="22"/>
              </w:rPr>
              <w:t>Земли населенных пунктов</w:t>
            </w:r>
          </w:p>
        </w:tc>
        <w:tc>
          <w:tcPr>
            <w:tcW w:w="834" w:type="pct"/>
          </w:tcPr>
          <w:p w14:paraId="093CC554" w14:textId="0F6EA032"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38CD1513" w14:textId="50BD2A74" w:rsidTr="006773FF">
        <w:trPr>
          <w:trHeight w:val="300"/>
        </w:trPr>
        <w:tc>
          <w:tcPr>
            <w:tcW w:w="280" w:type="pct"/>
          </w:tcPr>
          <w:p w14:paraId="5345F64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0312A55" w14:textId="2CA96A1B" w:rsidR="00E30421" w:rsidRPr="003662F7" w:rsidRDefault="00E30421" w:rsidP="008B036E">
            <w:pPr>
              <w:rPr>
                <w:sz w:val="22"/>
                <w:szCs w:val="22"/>
              </w:rPr>
            </w:pPr>
            <w:r w:rsidRPr="003208A9">
              <w:rPr>
                <w:sz w:val="22"/>
                <w:szCs w:val="22"/>
              </w:rPr>
              <w:t>54:28:041201:</w:t>
            </w:r>
            <w:r w:rsidRPr="003662F7">
              <w:rPr>
                <w:sz w:val="22"/>
                <w:szCs w:val="22"/>
              </w:rPr>
              <w:t>106</w:t>
            </w:r>
          </w:p>
        </w:tc>
        <w:tc>
          <w:tcPr>
            <w:tcW w:w="547" w:type="pct"/>
            <w:gridSpan w:val="2"/>
            <w:noWrap/>
            <w:hideMark/>
          </w:tcPr>
          <w:p w14:paraId="7931B7AC" w14:textId="77777777" w:rsidR="00E30421" w:rsidRPr="003662F7" w:rsidRDefault="00E30421" w:rsidP="008B036E">
            <w:pPr>
              <w:rPr>
                <w:sz w:val="22"/>
                <w:szCs w:val="22"/>
              </w:rPr>
            </w:pPr>
            <w:r w:rsidRPr="003662F7">
              <w:rPr>
                <w:sz w:val="22"/>
                <w:szCs w:val="22"/>
              </w:rPr>
              <w:t>630</w:t>
            </w:r>
          </w:p>
        </w:tc>
        <w:tc>
          <w:tcPr>
            <w:tcW w:w="815" w:type="pct"/>
            <w:gridSpan w:val="2"/>
            <w:noWrap/>
            <w:hideMark/>
          </w:tcPr>
          <w:p w14:paraId="0360358E" w14:textId="7BD04B5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CF331E0" w14:textId="4C471E36"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1F27568E" w14:textId="403FF3D1" w:rsidR="00E30421" w:rsidRPr="003662F7" w:rsidRDefault="00E30421" w:rsidP="008B036E">
            <w:pPr>
              <w:rPr>
                <w:sz w:val="22"/>
                <w:szCs w:val="22"/>
              </w:rPr>
            </w:pPr>
            <w:r w:rsidRPr="003662F7">
              <w:rPr>
                <w:sz w:val="22"/>
                <w:szCs w:val="22"/>
              </w:rPr>
              <w:t>Земли населенных пунктов</w:t>
            </w:r>
          </w:p>
        </w:tc>
        <w:tc>
          <w:tcPr>
            <w:tcW w:w="834" w:type="pct"/>
          </w:tcPr>
          <w:p w14:paraId="4BEA64C2" w14:textId="220452C4"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6F5F9710" w14:textId="305944CE" w:rsidTr="006773FF">
        <w:trPr>
          <w:trHeight w:val="300"/>
        </w:trPr>
        <w:tc>
          <w:tcPr>
            <w:tcW w:w="280" w:type="pct"/>
          </w:tcPr>
          <w:p w14:paraId="6051A8E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E7F4C55" w14:textId="7A58683E" w:rsidR="00E30421" w:rsidRPr="003662F7" w:rsidRDefault="00E30421" w:rsidP="008B036E">
            <w:pPr>
              <w:rPr>
                <w:sz w:val="22"/>
                <w:szCs w:val="22"/>
              </w:rPr>
            </w:pPr>
            <w:r w:rsidRPr="003208A9">
              <w:rPr>
                <w:sz w:val="22"/>
                <w:szCs w:val="22"/>
              </w:rPr>
              <w:t>54:28:041201:</w:t>
            </w:r>
            <w:r w:rsidRPr="003662F7">
              <w:rPr>
                <w:sz w:val="22"/>
                <w:szCs w:val="22"/>
              </w:rPr>
              <w:t>107</w:t>
            </w:r>
          </w:p>
        </w:tc>
        <w:tc>
          <w:tcPr>
            <w:tcW w:w="547" w:type="pct"/>
            <w:gridSpan w:val="2"/>
            <w:noWrap/>
            <w:hideMark/>
          </w:tcPr>
          <w:p w14:paraId="24A05D94" w14:textId="77777777" w:rsidR="00E30421" w:rsidRPr="003662F7" w:rsidRDefault="00E30421" w:rsidP="008B036E">
            <w:pPr>
              <w:rPr>
                <w:sz w:val="22"/>
                <w:szCs w:val="22"/>
              </w:rPr>
            </w:pPr>
            <w:r w:rsidRPr="003662F7">
              <w:rPr>
                <w:sz w:val="22"/>
                <w:szCs w:val="22"/>
              </w:rPr>
              <w:t>494</w:t>
            </w:r>
          </w:p>
        </w:tc>
        <w:tc>
          <w:tcPr>
            <w:tcW w:w="815" w:type="pct"/>
            <w:gridSpan w:val="2"/>
            <w:noWrap/>
            <w:hideMark/>
          </w:tcPr>
          <w:p w14:paraId="3732C49E" w14:textId="53712CA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1ADB0AC" w14:textId="1225FF4D"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2FD580C6" w14:textId="70797443" w:rsidR="00E30421" w:rsidRPr="003662F7" w:rsidRDefault="00E30421" w:rsidP="008B036E">
            <w:pPr>
              <w:rPr>
                <w:sz w:val="22"/>
                <w:szCs w:val="22"/>
              </w:rPr>
            </w:pPr>
            <w:r w:rsidRPr="003662F7">
              <w:rPr>
                <w:sz w:val="22"/>
                <w:szCs w:val="22"/>
              </w:rPr>
              <w:t>Земли населенных пунктов</w:t>
            </w:r>
          </w:p>
        </w:tc>
        <w:tc>
          <w:tcPr>
            <w:tcW w:w="834" w:type="pct"/>
          </w:tcPr>
          <w:p w14:paraId="74F33833" w14:textId="1AE7F050"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15D61E41" w14:textId="2A3DBEF5" w:rsidTr="006773FF">
        <w:trPr>
          <w:trHeight w:val="300"/>
        </w:trPr>
        <w:tc>
          <w:tcPr>
            <w:tcW w:w="280" w:type="pct"/>
          </w:tcPr>
          <w:p w14:paraId="5A11798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7185F33" w14:textId="2CA41BF2" w:rsidR="00E30421" w:rsidRPr="003662F7" w:rsidRDefault="00E30421" w:rsidP="008B036E">
            <w:pPr>
              <w:rPr>
                <w:sz w:val="22"/>
                <w:szCs w:val="22"/>
              </w:rPr>
            </w:pPr>
            <w:r w:rsidRPr="003208A9">
              <w:rPr>
                <w:sz w:val="22"/>
                <w:szCs w:val="22"/>
              </w:rPr>
              <w:t>54:28:041201:</w:t>
            </w:r>
            <w:r w:rsidRPr="003662F7">
              <w:rPr>
                <w:sz w:val="22"/>
                <w:szCs w:val="22"/>
              </w:rPr>
              <w:t>108</w:t>
            </w:r>
          </w:p>
        </w:tc>
        <w:tc>
          <w:tcPr>
            <w:tcW w:w="547" w:type="pct"/>
            <w:gridSpan w:val="2"/>
            <w:noWrap/>
            <w:hideMark/>
          </w:tcPr>
          <w:p w14:paraId="2D091779" w14:textId="77777777" w:rsidR="00E30421" w:rsidRPr="003662F7" w:rsidRDefault="00E30421" w:rsidP="008B036E">
            <w:pPr>
              <w:rPr>
                <w:sz w:val="22"/>
                <w:szCs w:val="22"/>
              </w:rPr>
            </w:pPr>
            <w:r w:rsidRPr="003662F7">
              <w:rPr>
                <w:sz w:val="22"/>
                <w:szCs w:val="22"/>
              </w:rPr>
              <w:t>494</w:t>
            </w:r>
          </w:p>
        </w:tc>
        <w:tc>
          <w:tcPr>
            <w:tcW w:w="815" w:type="pct"/>
            <w:gridSpan w:val="2"/>
            <w:noWrap/>
            <w:hideMark/>
          </w:tcPr>
          <w:p w14:paraId="50D63EAB" w14:textId="1DE3C17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62F0B6D" w14:textId="3369FACA"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75A4BD72" w14:textId="7E6E1849" w:rsidR="00E30421" w:rsidRPr="003662F7" w:rsidRDefault="00E30421" w:rsidP="008B036E">
            <w:pPr>
              <w:rPr>
                <w:sz w:val="22"/>
                <w:szCs w:val="22"/>
              </w:rPr>
            </w:pPr>
            <w:r w:rsidRPr="003662F7">
              <w:rPr>
                <w:sz w:val="22"/>
                <w:szCs w:val="22"/>
              </w:rPr>
              <w:t>Земли населенных пунктов</w:t>
            </w:r>
          </w:p>
        </w:tc>
        <w:tc>
          <w:tcPr>
            <w:tcW w:w="834" w:type="pct"/>
          </w:tcPr>
          <w:p w14:paraId="2AD14064" w14:textId="4EFAEF00"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5A266FD2" w14:textId="13D611A9" w:rsidTr="006773FF">
        <w:trPr>
          <w:trHeight w:val="300"/>
        </w:trPr>
        <w:tc>
          <w:tcPr>
            <w:tcW w:w="280" w:type="pct"/>
          </w:tcPr>
          <w:p w14:paraId="39CC6CC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56E5A6D" w14:textId="2ED0CB56" w:rsidR="00E30421" w:rsidRPr="003662F7" w:rsidRDefault="00E30421" w:rsidP="008B036E">
            <w:pPr>
              <w:rPr>
                <w:sz w:val="22"/>
                <w:szCs w:val="22"/>
              </w:rPr>
            </w:pPr>
            <w:r w:rsidRPr="003208A9">
              <w:rPr>
                <w:sz w:val="22"/>
                <w:szCs w:val="22"/>
              </w:rPr>
              <w:t>54:28:041201:</w:t>
            </w:r>
            <w:r w:rsidRPr="003662F7">
              <w:rPr>
                <w:sz w:val="22"/>
                <w:szCs w:val="22"/>
              </w:rPr>
              <w:t>109</w:t>
            </w:r>
          </w:p>
        </w:tc>
        <w:tc>
          <w:tcPr>
            <w:tcW w:w="547" w:type="pct"/>
            <w:gridSpan w:val="2"/>
            <w:noWrap/>
            <w:hideMark/>
          </w:tcPr>
          <w:p w14:paraId="558FF7FD" w14:textId="77777777" w:rsidR="00E30421" w:rsidRPr="003662F7" w:rsidRDefault="00E30421" w:rsidP="008B036E">
            <w:pPr>
              <w:rPr>
                <w:sz w:val="22"/>
                <w:szCs w:val="22"/>
              </w:rPr>
            </w:pPr>
            <w:r w:rsidRPr="003662F7">
              <w:rPr>
                <w:sz w:val="22"/>
                <w:szCs w:val="22"/>
              </w:rPr>
              <w:t>495</w:t>
            </w:r>
          </w:p>
        </w:tc>
        <w:tc>
          <w:tcPr>
            <w:tcW w:w="815" w:type="pct"/>
            <w:gridSpan w:val="2"/>
            <w:noWrap/>
            <w:hideMark/>
          </w:tcPr>
          <w:p w14:paraId="0F299070" w14:textId="7ECE0FA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896BEE7" w14:textId="0342BDC6"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6ACCDF44" w14:textId="60A6A293" w:rsidR="00E30421" w:rsidRPr="003662F7" w:rsidRDefault="00E30421" w:rsidP="008B036E">
            <w:pPr>
              <w:rPr>
                <w:sz w:val="22"/>
                <w:szCs w:val="22"/>
              </w:rPr>
            </w:pPr>
            <w:r w:rsidRPr="003662F7">
              <w:rPr>
                <w:sz w:val="22"/>
                <w:szCs w:val="22"/>
              </w:rPr>
              <w:t>Земли населенных пунктов</w:t>
            </w:r>
          </w:p>
        </w:tc>
        <w:tc>
          <w:tcPr>
            <w:tcW w:w="834" w:type="pct"/>
          </w:tcPr>
          <w:p w14:paraId="70992020" w14:textId="0BAFA6D9"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40795376" w14:textId="060BFEEF" w:rsidTr="006773FF">
        <w:trPr>
          <w:trHeight w:val="300"/>
        </w:trPr>
        <w:tc>
          <w:tcPr>
            <w:tcW w:w="280" w:type="pct"/>
          </w:tcPr>
          <w:p w14:paraId="3FB940D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77A9489" w14:textId="1B157378" w:rsidR="00E30421" w:rsidRPr="003662F7" w:rsidRDefault="00E30421" w:rsidP="008B036E">
            <w:pPr>
              <w:rPr>
                <w:sz w:val="22"/>
                <w:szCs w:val="22"/>
              </w:rPr>
            </w:pPr>
            <w:r w:rsidRPr="003208A9">
              <w:rPr>
                <w:sz w:val="22"/>
                <w:szCs w:val="22"/>
              </w:rPr>
              <w:t>54:28:041201:</w:t>
            </w:r>
            <w:r w:rsidRPr="003662F7">
              <w:rPr>
                <w:sz w:val="22"/>
                <w:szCs w:val="22"/>
              </w:rPr>
              <w:t>110</w:t>
            </w:r>
          </w:p>
        </w:tc>
        <w:tc>
          <w:tcPr>
            <w:tcW w:w="547" w:type="pct"/>
            <w:gridSpan w:val="2"/>
            <w:noWrap/>
            <w:hideMark/>
          </w:tcPr>
          <w:p w14:paraId="04A0FAAE" w14:textId="77777777" w:rsidR="00E30421" w:rsidRPr="003662F7" w:rsidRDefault="00E30421" w:rsidP="008B036E">
            <w:pPr>
              <w:rPr>
                <w:sz w:val="22"/>
                <w:szCs w:val="22"/>
              </w:rPr>
            </w:pPr>
            <w:r w:rsidRPr="003662F7">
              <w:rPr>
                <w:sz w:val="22"/>
                <w:szCs w:val="22"/>
              </w:rPr>
              <w:t>494</w:t>
            </w:r>
          </w:p>
        </w:tc>
        <w:tc>
          <w:tcPr>
            <w:tcW w:w="815" w:type="pct"/>
            <w:gridSpan w:val="2"/>
            <w:noWrap/>
            <w:hideMark/>
          </w:tcPr>
          <w:p w14:paraId="2EBD8D73" w14:textId="1B76305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8E83D02" w14:textId="0B25EC83"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5F79859E" w14:textId="73B7DD8E" w:rsidR="00E30421" w:rsidRPr="003662F7" w:rsidRDefault="00E30421" w:rsidP="008B036E">
            <w:pPr>
              <w:rPr>
                <w:sz w:val="22"/>
                <w:szCs w:val="22"/>
              </w:rPr>
            </w:pPr>
            <w:r w:rsidRPr="003662F7">
              <w:rPr>
                <w:sz w:val="22"/>
                <w:szCs w:val="22"/>
              </w:rPr>
              <w:t>Земли населенных пунктов</w:t>
            </w:r>
          </w:p>
        </w:tc>
        <w:tc>
          <w:tcPr>
            <w:tcW w:w="834" w:type="pct"/>
          </w:tcPr>
          <w:p w14:paraId="69BF1443" w14:textId="6CA0901F"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6ADDA56F" w14:textId="39245020" w:rsidTr="006773FF">
        <w:trPr>
          <w:trHeight w:val="300"/>
        </w:trPr>
        <w:tc>
          <w:tcPr>
            <w:tcW w:w="280" w:type="pct"/>
          </w:tcPr>
          <w:p w14:paraId="42408A0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D4E950A" w14:textId="20FB722D" w:rsidR="00E30421" w:rsidRPr="003662F7" w:rsidRDefault="00E30421" w:rsidP="008B036E">
            <w:pPr>
              <w:rPr>
                <w:sz w:val="22"/>
                <w:szCs w:val="22"/>
              </w:rPr>
            </w:pPr>
            <w:r w:rsidRPr="003208A9">
              <w:rPr>
                <w:sz w:val="22"/>
                <w:szCs w:val="22"/>
              </w:rPr>
              <w:t>54:28:041201:</w:t>
            </w:r>
            <w:r w:rsidRPr="003662F7">
              <w:rPr>
                <w:sz w:val="22"/>
                <w:szCs w:val="22"/>
              </w:rPr>
              <w:t>111</w:t>
            </w:r>
          </w:p>
        </w:tc>
        <w:tc>
          <w:tcPr>
            <w:tcW w:w="547" w:type="pct"/>
            <w:gridSpan w:val="2"/>
            <w:noWrap/>
            <w:hideMark/>
          </w:tcPr>
          <w:p w14:paraId="6AB85BF9" w14:textId="77777777" w:rsidR="00E30421" w:rsidRPr="003662F7" w:rsidRDefault="00E30421" w:rsidP="008B036E">
            <w:pPr>
              <w:rPr>
                <w:sz w:val="22"/>
                <w:szCs w:val="22"/>
              </w:rPr>
            </w:pPr>
            <w:r w:rsidRPr="003662F7">
              <w:rPr>
                <w:sz w:val="22"/>
                <w:szCs w:val="22"/>
              </w:rPr>
              <w:t>495</w:t>
            </w:r>
          </w:p>
        </w:tc>
        <w:tc>
          <w:tcPr>
            <w:tcW w:w="815" w:type="pct"/>
            <w:gridSpan w:val="2"/>
            <w:noWrap/>
            <w:hideMark/>
          </w:tcPr>
          <w:p w14:paraId="3DAD5A44" w14:textId="1823773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E6CB161" w14:textId="5A8077C0"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4D10818C" w14:textId="6FBB8FF6" w:rsidR="00E30421" w:rsidRPr="003662F7" w:rsidRDefault="00E30421" w:rsidP="008B036E">
            <w:pPr>
              <w:rPr>
                <w:sz w:val="22"/>
                <w:szCs w:val="22"/>
              </w:rPr>
            </w:pPr>
            <w:r w:rsidRPr="003662F7">
              <w:rPr>
                <w:sz w:val="22"/>
                <w:szCs w:val="22"/>
              </w:rPr>
              <w:t>Земли населенных пунктов</w:t>
            </w:r>
          </w:p>
        </w:tc>
        <w:tc>
          <w:tcPr>
            <w:tcW w:w="834" w:type="pct"/>
          </w:tcPr>
          <w:p w14:paraId="61AA68F8" w14:textId="66C5E56D"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6122B07A" w14:textId="7224F03F" w:rsidTr="006773FF">
        <w:trPr>
          <w:trHeight w:val="300"/>
        </w:trPr>
        <w:tc>
          <w:tcPr>
            <w:tcW w:w="280" w:type="pct"/>
          </w:tcPr>
          <w:p w14:paraId="475AE24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0BFD41B" w14:textId="6957E8EF" w:rsidR="00E30421" w:rsidRPr="003662F7" w:rsidRDefault="00E30421" w:rsidP="008B036E">
            <w:pPr>
              <w:rPr>
                <w:sz w:val="22"/>
                <w:szCs w:val="22"/>
              </w:rPr>
            </w:pPr>
            <w:r w:rsidRPr="003208A9">
              <w:rPr>
                <w:sz w:val="22"/>
                <w:szCs w:val="22"/>
              </w:rPr>
              <w:t>54:28:041201:</w:t>
            </w:r>
            <w:r w:rsidRPr="003662F7">
              <w:rPr>
                <w:sz w:val="22"/>
                <w:szCs w:val="22"/>
              </w:rPr>
              <w:t>112</w:t>
            </w:r>
          </w:p>
        </w:tc>
        <w:tc>
          <w:tcPr>
            <w:tcW w:w="547" w:type="pct"/>
            <w:gridSpan w:val="2"/>
            <w:noWrap/>
            <w:hideMark/>
          </w:tcPr>
          <w:p w14:paraId="5A38CF32" w14:textId="77777777" w:rsidR="00E30421" w:rsidRPr="003662F7" w:rsidRDefault="00E30421" w:rsidP="008B036E">
            <w:pPr>
              <w:rPr>
                <w:sz w:val="22"/>
                <w:szCs w:val="22"/>
              </w:rPr>
            </w:pPr>
            <w:r w:rsidRPr="003662F7">
              <w:rPr>
                <w:sz w:val="22"/>
                <w:szCs w:val="22"/>
              </w:rPr>
              <w:t>494</w:t>
            </w:r>
          </w:p>
        </w:tc>
        <w:tc>
          <w:tcPr>
            <w:tcW w:w="815" w:type="pct"/>
            <w:gridSpan w:val="2"/>
            <w:noWrap/>
            <w:hideMark/>
          </w:tcPr>
          <w:p w14:paraId="5071A4A1" w14:textId="5A7CF78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2C59645" w14:textId="6E9F7F1C" w:rsidR="00E30421" w:rsidRPr="003662F7" w:rsidRDefault="00E30421" w:rsidP="008B036E">
            <w:pPr>
              <w:rPr>
                <w:sz w:val="22"/>
                <w:szCs w:val="22"/>
              </w:rPr>
            </w:pPr>
            <w:r w:rsidRPr="006A07B1">
              <w:rPr>
                <w:sz w:val="22"/>
                <w:szCs w:val="22"/>
              </w:rPr>
              <w:t xml:space="preserve">Для ведения личного </w:t>
            </w:r>
            <w:r w:rsidRPr="006A07B1">
              <w:rPr>
                <w:sz w:val="22"/>
                <w:szCs w:val="22"/>
              </w:rPr>
              <w:lastRenderedPageBreak/>
              <w:t>подсобного хозяйства</w:t>
            </w:r>
          </w:p>
        </w:tc>
        <w:tc>
          <w:tcPr>
            <w:tcW w:w="759" w:type="pct"/>
          </w:tcPr>
          <w:p w14:paraId="6ADCE00D" w14:textId="098EC87B" w:rsidR="00E30421" w:rsidRPr="003662F7" w:rsidRDefault="00E30421" w:rsidP="008B036E">
            <w:pPr>
              <w:rPr>
                <w:sz w:val="22"/>
                <w:szCs w:val="22"/>
              </w:rPr>
            </w:pPr>
            <w:r w:rsidRPr="003662F7">
              <w:rPr>
                <w:sz w:val="22"/>
                <w:szCs w:val="22"/>
              </w:rPr>
              <w:lastRenderedPageBreak/>
              <w:t>Земли населенных пунктов</w:t>
            </w:r>
          </w:p>
        </w:tc>
        <w:tc>
          <w:tcPr>
            <w:tcW w:w="834" w:type="pct"/>
          </w:tcPr>
          <w:p w14:paraId="01F6583F" w14:textId="50FF83A7" w:rsidR="00E30421" w:rsidRPr="003662F7" w:rsidRDefault="00E30421" w:rsidP="008B036E">
            <w:pPr>
              <w:rPr>
                <w:sz w:val="22"/>
                <w:szCs w:val="22"/>
              </w:rPr>
            </w:pPr>
            <w:r w:rsidRPr="006A07B1">
              <w:rPr>
                <w:sz w:val="22"/>
                <w:szCs w:val="22"/>
              </w:rPr>
              <w:t xml:space="preserve">Для ведения личного </w:t>
            </w:r>
            <w:r w:rsidRPr="006A07B1">
              <w:rPr>
                <w:sz w:val="22"/>
                <w:szCs w:val="22"/>
              </w:rPr>
              <w:lastRenderedPageBreak/>
              <w:t>подсобного хозяйства</w:t>
            </w:r>
          </w:p>
        </w:tc>
      </w:tr>
      <w:tr w:rsidR="00E30421" w:rsidRPr="003662F7" w14:paraId="2D8E6039" w14:textId="28ACAD54" w:rsidTr="006773FF">
        <w:trPr>
          <w:trHeight w:val="300"/>
        </w:trPr>
        <w:tc>
          <w:tcPr>
            <w:tcW w:w="280" w:type="pct"/>
          </w:tcPr>
          <w:p w14:paraId="55221ED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80FD8BC" w14:textId="637607D7" w:rsidR="00E30421" w:rsidRPr="003662F7" w:rsidRDefault="00E30421" w:rsidP="008B036E">
            <w:pPr>
              <w:rPr>
                <w:sz w:val="22"/>
                <w:szCs w:val="22"/>
              </w:rPr>
            </w:pPr>
            <w:r w:rsidRPr="003208A9">
              <w:rPr>
                <w:sz w:val="22"/>
                <w:szCs w:val="22"/>
              </w:rPr>
              <w:t>54:28:041201:</w:t>
            </w:r>
            <w:r w:rsidRPr="003662F7">
              <w:rPr>
                <w:sz w:val="22"/>
                <w:szCs w:val="22"/>
              </w:rPr>
              <w:t>117</w:t>
            </w:r>
          </w:p>
        </w:tc>
        <w:tc>
          <w:tcPr>
            <w:tcW w:w="547" w:type="pct"/>
            <w:gridSpan w:val="2"/>
            <w:noWrap/>
            <w:hideMark/>
          </w:tcPr>
          <w:p w14:paraId="22FA7A64" w14:textId="77777777" w:rsidR="00E30421" w:rsidRPr="003662F7" w:rsidRDefault="00E30421" w:rsidP="008B036E">
            <w:pPr>
              <w:rPr>
                <w:sz w:val="22"/>
                <w:szCs w:val="22"/>
              </w:rPr>
            </w:pPr>
            <w:r w:rsidRPr="003662F7">
              <w:rPr>
                <w:sz w:val="22"/>
                <w:szCs w:val="22"/>
              </w:rPr>
              <w:t>525</w:t>
            </w:r>
          </w:p>
        </w:tc>
        <w:tc>
          <w:tcPr>
            <w:tcW w:w="815" w:type="pct"/>
            <w:gridSpan w:val="2"/>
            <w:noWrap/>
            <w:hideMark/>
          </w:tcPr>
          <w:p w14:paraId="7E361CD9" w14:textId="58F82A50"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CFDBED1" w14:textId="0CE50FCC"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3FD4C597" w14:textId="45ADD0C1" w:rsidR="00E30421" w:rsidRPr="003662F7" w:rsidRDefault="00E30421" w:rsidP="008B036E">
            <w:pPr>
              <w:rPr>
                <w:sz w:val="22"/>
                <w:szCs w:val="22"/>
              </w:rPr>
            </w:pPr>
            <w:r w:rsidRPr="003662F7">
              <w:rPr>
                <w:sz w:val="22"/>
                <w:szCs w:val="22"/>
              </w:rPr>
              <w:t>Земли населенных пунктов</w:t>
            </w:r>
          </w:p>
        </w:tc>
        <w:tc>
          <w:tcPr>
            <w:tcW w:w="834" w:type="pct"/>
          </w:tcPr>
          <w:p w14:paraId="4B45DFF4" w14:textId="756A7D93"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10A0C70F" w14:textId="3DC3FBF1" w:rsidTr="006773FF">
        <w:trPr>
          <w:trHeight w:val="300"/>
        </w:trPr>
        <w:tc>
          <w:tcPr>
            <w:tcW w:w="280" w:type="pct"/>
          </w:tcPr>
          <w:p w14:paraId="1EBF209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CFEA7D9" w14:textId="4217B4C6" w:rsidR="00E30421" w:rsidRPr="003662F7" w:rsidRDefault="00E30421" w:rsidP="008B036E">
            <w:pPr>
              <w:rPr>
                <w:sz w:val="22"/>
                <w:szCs w:val="22"/>
              </w:rPr>
            </w:pPr>
            <w:r w:rsidRPr="003208A9">
              <w:rPr>
                <w:sz w:val="22"/>
                <w:szCs w:val="22"/>
              </w:rPr>
              <w:t>54:28:041201:</w:t>
            </w:r>
            <w:r w:rsidRPr="003662F7">
              <w:rPr>
                <w:sz w:val="22"/>
                <w:szCs w:val="22"/>
              </w:rPr>
              <w:t>118</w:t>
            </w:r>
          </w:p>
        </w:tc>
        <w:tc>
          <w:tcPr>
            <w:tcW w:w="547" w:type="pct"/>
            <w:gridSpan w:val="2"/>
            <w:noWrap/>
            <w:hideMark/>
          </w:tcPr>
          <w:p w14:paraId="7079FC08" w14:textId="77777777" w:rsidR="00E30421" w:rsidRPr="003662F7" w:rsidRDefault="00E30421" w:rsidP="008B036E">
            <w:pPr>
              <w:rPr>
                <w:sz w:val="22"/>
                <w:szCs w:val="22"/>
              </w:rPr>
            </w:pPr>
            <w:r w:rsidRPr="003662F7">
              <w:rPr>
                <w:sz w:val="22"/>
                <w:szCs w:val="22"/>
              </w:rPr>
              <w:t>525</w:t>
            </w:r>
          </w:p>
        </w:tc>
        <w:tc>
          <w:tcPr>
            <w:tcW w:w="815" w:type="pct"/>
            <w:gridSpan w:val="2"/>
            <w:noWrap/>
            <w:hideMark/>
          </w:tcPr>
          <w:p w14:paraId="12C6B4B2" w14:textId="544CD56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C0ED8D1" w14:textId="170ABDA6"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68A0E91A" w14:textId="382E4D30" w:rsidR="00E30421" w:rsidRPr="003662F7" w:rsidRDefault="00E30421" w:rsidP="008B036E">
            <w:pPr>
              <w:rPr>
                <w:sz w:val="22"/>
                <w:szCs w:val="22"/>
              </w:rPr>
            </w:pPr>
            <w:r w:rsidRPr="003662F7">
              <w:rPr>
                <w:sz w:val="22"/>
                <w:szCs w:val="22"/>
              </w:rPr>
              <w:t>Земли населенных пунктов</w:t>
            </w:r>
          </w:p>
        </w:tc>
        <w:tc>
          <w:tcPr>
            <w:tcW w:w="834" w:type="pct"/>
          </w:tcPr>
          <w:p w14:paraId="62031CB7" w14:textId="11605D6D"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4704CB92" w14:textId="2B6A3E76" w:rsidTr="006773FF">
        <w:trPr>
          <w:trHeight w:val="300"/>
        </w:trPr>
        <w:tc>
          <w:tcPr>
            <w:tcW w:w="280" w:type="pct"/>
          </w:tcPr>
          <w:p w14:paraId="599D72E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3A5A844" w14:textId="5BE1271F" w:rsidR="00E30421" w:rsidRPr="003662F7" w:rsidRDefault="00E30421" w:rsidP="008B036E">
            <w:pPr>
              <w:rPr>
                <w:sz w:val="22"/>
                <w:szCs w:val="22"/>
              </w:rPr>
            </w:pPr>
            <w:r w:rsidRPr="003208A9">
              <w:rPr>
                <w:sz w:val="22"/>
                <w:szCs w:val="22"/>
              </w:rPr>
              <w:t>54:28:041201:</w:t>
            </w:r>
            <w:r w:rsidRPr="003662F7">
              <w:rPr>
                <w:sz w:val="22"/>
                <w:szCs w:val="22"/>
              </w:rPr>
              <w:t>119</w:t>
            </w:r>
          </w:p>
        </w:tc>
        <w:tc>
          <w:tcPr>
            <w:tcW w:w="547" w:type="pct"/>
            <w:gridSpan w:val="2"/>
            <w:noWrap/>
            <w:hideMark/>
          </w:tcPr>
          <w:p w14:paraId="65351DEF" w14:textId="77777777" w:rsidR="00E30421" w:rsidRPr="003662F7" w:rsidRDefault="00E30421" w:rsidP="008B036E">
            <w:pPr>
              <w:rPr>
                <w:sz w:val="22"/>
                <w:szCs w:val="22"/>
              </w:rPr>
            </w:pPr>
            <w:r w:rsidRPr="003662F7">
              <w:rPr>
                <w:sz w:val="22"/>
                <w:szCs w:val="22"/>
              </w:rPr>
              <w:t>525</w:t>
            </w:r>
          </w:p>
        </w:tc>
        <w:tc>
          <w:tcPr>
            <w:tcW w:w="815" w:type="pct"/>
            <w:gridSpan w:val="2"/>
            <w:noWrap/>
            <w:hideMark/>
          </w:tcPr>
          <w:p w14:paraId="41CA3383" w14:textId="1491CB3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52712B1" w14:textId="44A79CF2"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3A4703A0" w14:textId="6353F271" w:rsidR="00E30421" w:rsidRPr="003662F7" w:rsidRDefault="00E30421" w:rsidP="008B036E">
            <w:pPr>
              <w:rPr>
                <w:sz w:val="22"/>
                <w:szCs w:val="22"/>
              </w:rPr>
            </w:pPr>
            <w:r w:rsidRPr="003662F7">
              <w:rPr>
                <w:sz w:val="22"/>
                <w:szCs w:val="22"/>
              </w:rPr>
              <w:t>Земли населенных пунктов</w:t>
            </w:r>
          </w:p>
        </w:tc>
        <w:tc>
          <w:tcPr>
            <w:tcW w:w="834" w:type="pct"/>
          </w:tcPr>
          <w:p w14:paraId="1BB951BC" w14:textId="38ECDD2A"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452FC69D" w14:textId="0820CA54" w:rsidTr="006773FF">
        <w:trPr>
          <w:trHeight w:val="300"/>
        </w:trPr>
        <w:tc>
          <w:tcPr>
            <w:tcW w:w="280" w:type="pct"/>
          </w:tcPr>
          <w:p w14:paraId="4C628D0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E3033BF" w14:textId="67A6C2C0" w:rsidR="00E30421" w:rsidRPr="003662F7" w:rsidRDefault="00E30421" w:rsidP="008B036E">
            <w:pPr>
              <w:rPr>
                <w:sz w:val="22"/>
                <w:szCs w:val="22"/>
              </w:rPr>
            </w:pPr>
            <w:r w:rsidRPr="003208A9">
              <w:rPr>
                <w:sz w:val="22"/>
                <w:szCs w:val="22"/>
              </w:rPr>
              <w:t>54:28:041201:</w:t>
            </w:r>
            <w:r w:rsidRPr="003662F7">
              <w:rPr>
                <w:sz w:val="22"/>
                <w:szCs w:val="22"/>
              </w:rPr>
              <w:t>120</w:t>
            </w:r>
          </w:p>
        </w:tc>
        <w:tc>
          <w:tcPr>
            <w:tcW w:w="547" w:type="pct"/>
            <w:gridSpan w:val="2"/>
            <w:noWrap/>
            <w:hideMark/>
          </w:tcPr>
          <w:p w14:paraId="7A3E1B92" w14:textId="77777777" w:rsidR="00E30421" w:rsidRPr="003662F7" w:rsidRDefault="00E30421" w:rsidP="008B036E">
            <w:pPr>
              <w:rPr>
                <w:sz w:val="22"/>
                <w:szCs w:val="22"/>
              </w:rPr>
            </w:pPr>
            <w:r w:rsidRPr="003662F7">
              <w:rPr>
                <w:sz w:val="22"/>
                <w:szCs w:val="22"/>
              </w:rPr>
              <w:t>525</w:t>
            </w:r>
          </w:p>
        </w:tc>
        <w:tc>
          <w:tcPr>
            <w:tcW w:w="815" w:type="pct"/>
            <w:gridSpan w:val="2"/>
            <w:noWrap/>
            <w:hideMark/>
          </w:tcPr>
          <w:p w14:paraId="3BB4B38A" w14:textId="4E93941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E588695" w14:textId="121CF934" w:rsidR="00E30421" w:rsidRPr="003662F7" w:rsidRDefault="00E30421" w:rsidP="008B036E">
            <w:pPr>
              <w:rPr>
                <w:sz w:val="22"/>
                <w:szCs w:val="22"/>
              </w:rPr>
            </w:pPr>
            <w:r w:rsidRPr="006A07B1">
              <w:rPr>
                <w:sz w:val="22"/>
                <w:szCs w:val="22"/>
              </w:rPr>
              <w:t>Для ведения личного подсобного хозяйства</w:t>
            </w:r>
          </w:p>
        </w:tc>
        <w:tc>
          <w:tcPr>
            <w:tcW w:w="759" w:type="pct"/>
          </w:tcPr>
          <w:p w14:paraId="5AC8C6B1" w14:textId="2688C83F" w:rsidR="00E30421" w:rsidRPr="003662F7" w:rsidRDefault="00E30421" w:rsidP="008B036E">
            <w:pPr>
              <w:rPr>
                <w:sz w:val="22"/>
                <w:szCs w:val="22"/>
              </w:rPr>
            </w:pPr>
            <w:r w:rsidRPr="003662F7">
              <w:rPr>
                <w:sz w:val="22"/>
                <w:szCs w:val="22"/>
              </w:rPr>
              <w:t>Земли населенных пунктов</w:t>
            </w:r>
          </w:p>
        </w:tc>
        <w:tc>
          <w:tcPr>
            <w:tcW w:w="834" w:type="pct"/>
          </w:tcPr>
          <w:p w14:paraId="0E87D850" w14:textId="71ED616E" w:rsidR="00E30421" w:rsidRPr="003662F7" w:rsidRDefault="00E30421" w:rsidP="008B036E">
            <w:pPr>
              <w:rPr>
                <w:sz w:val="22"/>
                <w:szCs w:val="22"/>
              </w:rPr>
            </w:pPr>
            <w:r w:rsidRPr="006A07B1">
              <w:rPr>
                <w:sz w:val="22"/>
                <w:szCs w:val="22"/>
              </w:rPr>
              <w:t>Для ведения личного подсобного хозяйства</w:t>
            </w:r>
          </w:p>
        </w:tc>
      </w:tr>
      <w:tr w:rsidR="00E30421" w:rsidRPr="003662F7" w14:paraId="31F71772" w14:textId="707EE20C" w:rsidTr="006773FF">
        <w:trPr>
          <w:trHeight w:val="300"/>
        </w:trPr>
        <w:tc>
          <w:tcPr>
            <w:tcW w:w="280" w:type="pct"/>
          </w:tcPr>
          <w:p w14:paraId="64F829A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F7277C1" w14:textId="038A2E93" w:rsidR="00E30421" w:rsidRPr="003662F7" w:rsidRDefault="00E30421" w:rsidP="008B036E">
            <w:pPr>
              <w:rPr>
                <w:sz w:val="22"/>
                <w:szCs w:val="22"/>
              </w:rPr>
            </w:pPr>
            <w:r w:rsidRPr="003208A9">
              <w:rPr>
                <w:sz w:val="22"/>
                <w:szCs w:val="22"/>
              </w:rPr>
              <w:t>54:28:041201:</w:t>
            </w:r>
            <w:r w:rsidRPr="003662F7">
              <w:rPr>
                <w:sz w:val="22"/>
                <w:szCs w:val="22"/>
              </w:rPr>
              <w:t>126</w:t>
            </w:r>
          </w:p>
        </w:tc>
        <w:tc>
          <w:tcPr>
            <w:tcW w:w="547" w:type="pct"/>
            <w:gridSpan w:val="2"/>
            <w:noWrap/>
            <w:hideMark/>
          </w:tcPr>
          <w:p w14:paraId="5568FDA8" w14:textId="77777777" w:rsidR="00E30421" w:rsidRPr="003662F7" w:rsidRDefault="00E30421" w:rsidP="008B036E">
            <w:pPr>
              <w:rPr>
                <w:sz w:val="22"/>
                <w:szCs w:val="22"/>
              </w:rPr>
            </w:pPr>
            <w:r w:rsidRPr="003662F7">
              <w:rPr>
                <w:sz w:val="22"/>
                <w:szCs w:val="22"/>
              </w:rPr>
              <w:t>1100</w:t>
            </w:r>
          </w:p>
        </w:tc>
        <w:tc>
          <w:tcPr>
            <w:tcW w:w="815" w:type="pct"/>
            <w:gridSpan w:val="2"/>
            <w:noWrap/>
            <w:hideMark/>
          </w:tcPr>
          <w:p w14:paraId="37D7E801" w14:textId="5F73733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0EC3D43" w14:textId="117AC58C"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FFB0404" w14:textId="6876E1A4" w:rsidR="00E30421" w:rsidRPr="003662F7" w:rsidRDefault="00E30421" w:rsidP="008B036E">
            <w:pPr>
              <w:rPr>
                <w:sz w:val="22"/>
                <w:szCs w:val="22"/>
              </w:rPr>
            </w:pPr>
            <w:r w:rsidRPr="003662F7">
              <w:rPr>
                <w:sz w:val="22"/>
                <w:szCs w:val="22"/>
              </w:rPr>
              <w:t>Земли населенных пунктов</w:t>
            </w:r>
          </w:p>
        </w:tc>
        <w:tc>
          <w:tcPr>
            <w:tcW w:w="834" w:type="pct"/>
          </w:tcPr>
          <w:p w14:paraId="77DB8D7E" w14:textId="3ABFBC9C"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6A986E6" w14:textId="7529FD3B" w:rsidTr="006773FF">
        <w:trPr>
          <w:trHeight w:val="300"/>
        </w:trPr>
        <w:tc>
          <w:tcPr>
            <w:tcW w:w="280" w:type="pct"/>
          </w:tcPr>
          <w:p w14:paraId="3DAFC98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4898703" w14:textId="67296350" w:rsidR="00E30421" w:rsidRPr="003662F7" w:rsidRDefault="00E30421" w:rsidP="008B036E">
            <w:pPr>
              <w:rPr>
                <w:sz w:val="22"/>
                <w:szCs w:val="22"/>
              </w:rPr>
            </w:pPr>
            <w:r w:rsidRPr="003208A9">
              <w:rPr>
                <w:sz w:val="22"/>
                <w:szCs w:val="22"/>
              </w:rPr>
              <w:t>54:28:041201:</w:t>
            </w:r>
            <w:r w:rsidRPr="003662F7">
              <w:rPr>
                <w:sz w:val="22"/>
                <w:szCs w:val="22"/>
              </w:rPr>
              <w:t>128</w:t>
            </w:r>
          </w:p>
        </w:tc>
        <w:tc>
          <w:tcPr>
            <w:tcW w:w="547" w:type="pct"/>
            <w:gridSpan w:val="2"/>
            <w:noWrap/>
            <w:hideMark/>
          </w:tcPr>
          <w:p w14:paraId="1B0D5948" w14:textId="77777777" w:rsidR="00E30421" w:rsidRPr="003662F7" w:rsidRDefault="00E30421" w:rsidP="008B036E">
            <w:pPr>
              <w:rPr>
                <w:sz w:val="22"/>
                <w:szCs w:val="22"/>
              </w:rPr>
            </w:pPr>
            <w:r w:rsidRPr="003662F7">
              <w:rPr>
                <w:sz w:val="22"/>
                <w:szCs w:val="22"/>
              </w:rPr>
              <w:t>950</w:t>
            </w:r>
          </w:p>
        </w:tc>
        <w:tc>
          <w:tcPr>
            <w:tcW w:w="815" w:type="pct"/>
            <w:gridSpan w:val="2"/>
            <w:noWrap/>
            <w:hideMark/>
          </w:tcPr>
          <w:p w14:paraId="6A26D4CD" w14:textId="4C95683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EBEBEC5" w14:textId="11D92EBC"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4334922D" w14:textId="33BB38BB" w:rsidR="00E30421" w:rsidRPr="003662F7" w:rsidRDefault="00E30421" w:rsidP="008B036E">
            <w:pPr>
              <w:rPr>
                <w:sz w:val="22"/>
                <w:szCs w:val="22"/>
              </w:rPr>
            </w:pPr>
            <w:r w:rsidRPr="003662F7">
              <w:rPr>
                <w:sz w:val="22"/>
                <w:szCs w:val="22"/>
              </w:rPr>
              <w:t>Земли населенных пунктов</w:t>
            </w:r>
          </w:p>
        </w:tc>
        <w:tc>
          <w:tcPr>
            <w:tcW w:w="834" w:type="pct"/>
          </w:tcPr>
          <w:p w14:paraId="15040D74" w14:textId="68B38C0E"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7B4C5E55" w14:textId="0E37A460" w:rsidTr="006773FF">
        <w:trPr>
          <w:trHeight w:val="300"/>
        </w:trPr>
        <w:tc>
          <w:tcPr>
            <w:tcW w:w="280" w:type="pct"/>
          </w:tcPr>
          <w:p w14:paraId="2709141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E3DD8A7" w14:textId="39D3F0D2" w:rsidR="00E30421" w:rsidRPr="003662F7" w:rsidRDefault="00E30421" w:rsidP="008B036E">
            <w:pPr>
              <w:rPr>
                <w:sz w:val="22"/>
                <w:szCs w:val="22"/>
              </w:rPr>
            </w:pPr>
            <w:r w:rsidRPr="003208A9">
              <w:rPr>
                <w:sz w:val="22"/>
                <w:szCs w:val="22"/>
              </w:rPr>
              <w:t>54:28:041201:</w:t>
            </w:r>
            <w:r w:rsidRPr="003662F7">
              <w:rPr>
                <w:sz w:val="22"/>
                <w:szCs w:val="22"/>
              </w:rPr>
              <w:t>129</w:t>
            </w:r>
          </w:p>
        </w:tc>
        <w:tc>
          <w:tcPr>
            <w:tcW w:w="547" w:type="pct"/>
            <w:gridSpan w:val="2"/>
            <w:noWrap/>
            <w:hideMark/>
          </w:tcPr>
          <w:p w14:paraId="25AD8145" w14:textId="77777777" w:rsidR="00E30421" w:rsidRPr="003662F7" w:rsidRDefault="00E30421" w:rsidP="008B036E">
            <w:pPr>
              <w:rPr>
                <w:sz w:val="22"/>
                <w:szCs w:val="22"/>
              </w:rPr>
            </w:pPr>
            <w:r w:rsidRPr="003662F7">
              <w:rPr>
                <w:sz w:val="22"/>
                <w:szCs w:val="22"/>
              </w:rPr>
              <w:t>950</w:t>
            </w:r>
          </w:p>
        </w:tc>
        <w:tc>
          <w:tcPr>
            <w:tcW w:w="815" w:type="pct"/>
            <w:gridSpan w:val="2"/>
            <w:noWrap/>
            <w:hideMark/>
          </w:tcPr>
          <w:p w14:paraId="0C44FEA0" w14:textId="37BDD16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4DE8E956" w14:textId="0936CD27"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5A320FDC" w14:textId="307C23D8" w:rsidR="00E30421" w:rsidRPr="003662F7" w:rsidRDefault="00E30421" w:rsidP="008B036E">
            <w:pPr>
              <w:rPr>
                <w:sz w:val="22"/>
                <w:szCs w:val="22"/>
              </w:rPr>
            </w:pPr>
            <w:r w:rsidRPr="003662F7">
              <w:rPr>
                <w:sz w:val="22"/>
                <w:szCs w:val="22"/>
              </w:rPr>
              <w:t>Земли населенных пунктов</w:t>
            </w:r>
          </w:p>
        </w:tc>
        <w:tc>
          <w:tcPr>
            <w:tcW w:w="834" w:type="pct"/>
          </w:tcPr>
          <w:p w14:paraId="1C1FBEC6" w14:textId="4B10D7B1"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6CD52492" w14:textId="5C5C5DC9" w:rsidTr="006773FF">
        <w:trPr>
          <w:trHeight w:val="300"/>
        </w:trPr>
        <w:tc>
          <w:tcPr>
            <w:tcW w:w="280" w:type="pct"/>
          </w:tcPr>
          <w:p w14:paraId="151D6AB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62161D5" w14:textId="12CA6C54" w:rsidR="00E30421" w:rsidRPr="003662F7" w:rsidRDefault="00E30421" w:rsidP="008B036E">
            <w:pPr>
              <w:rPr>
                <w:sz w:val="22"/>
                <w:szCs w:val="22"/>
              </w:rPr>
            </w:pPr>
            <w:r w:rsidRPr="003208A9">
              <w:rPr>
                <w:sz w:val="22"/>
                <w:szCs w:val="22"/>
              </w:rPr>
              <w:t>54:28:041201:</w:t>
            </w:r>
            <w:r w:rsidRPr="003662F7">
              <w:rPr>
                <w:sz w:val="22"/>
                <w:szCs w:val="22"/>
              </w:rPr>
              <w:t>130</w:t>
            </w:r>
          </w:p>
        </w:tc>
        <w:tc>
          <w:tcPr>
            <w:tcW w:w="547" w:type="pct"/>
            <w:gridSpan w:val="2"/>
            <w:noWrap/>
            <w:hideMark/>
          </w:tcPr>
          <w:p w14:paraId="19B2E3E0" w14:textId="77777777" w:rsidR="00E30421" w:rsidRPr="003662F7" w:rsidRDefault="00E30421" w:rsidP="008B036E">
            <w:pPr>
              <w:rPr>
                <w:sz w:val="22"/>
                <w:szCs w:val="22"/>
              </w:rPr>
            </w:pPr>
            <w:r w:rsidRPr="003662F7">
              <w:rPr>
                <w:sz w:val="22"/>
                <w:szCs w:val="22"/>
              </w:rPr>
              <w:t>700</w:t>
            </w:r>
          </w:p>
        </w:tc>
        <w:tc>
          <w:tcPr>
            <w:tcW w:w="815" w:type="pct"/>
            <w:gridSpan w:val="2"/>
            <w:noWrap/>
            <w:hideMark/>
          </w:tcPr>
          <w:p w14:paraId="7EDCC464" w14:textId="5770ADC4"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6671D1F" w14:textId="28FD76CE"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42747923" w14:textId="2577DB01" w:rsidR="00E30421" w:rsidRPr="003662F7" w:rsidRDefault="00E30421" w:rsidP="008B036E">
            <w:pPr>
              <w:rPr>
                <w:sz w:val="22"/>
                <w:szCs w:val="22"/>
              </w:rPr>
            </w:pPr>
            <w:r w:rsidRPr="003662F7">
              <w:rPr>
                <w:sz w:val="22"/>
                <w:szCs w:val="22"/>
              </w:rPr>
              <w:t>Земли населенных пунктов</w:t>
            </w:r>
          </w:p>
        </w:tc>
        <w:tc>
          <w:tcPr>
            <w:tcW w:w="834" w:type="pct"/>
          </w:tcPr>
          <w:p w14:paraId="0A0F357B" w14:textId="602F7CA3"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528C47C1" w14:textId="3818F0D4" w:rsidTr="006773FF">
        <w:trPr>
          <w:trHeight w:val="300"/>
        </w:trPr>
        <w:tc>
          <w:tcPr>
            <w:tcW w:w="280" w:type="pct"/>
          </w:tcPr>
          <w:p w14:paraId="6D88A2C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E0129AF" w14:textId="7AAA834A" w:rsidR="00E30421" w:rsidRPr="003662F7" w:rsidRDefault="00E30421" w:rsidP="008B036E">
            <w:pPr>
              <w:rPr>
                <w:sz w:val="22"/>
                <w:szCs w:val="22"/>
              </w:rPr>
            </w:pPr>
            <w:r w:rsidRPr="003208A9">
              <w:rPr>
                <w:sz w:val="22"/>
                <w:szCs w:val="22"/>
              </w:rPr>
              <w:t>54:28:041201:</w:t>
            </w:r>
            <w:r w:rsidRPr="003662F7">
              <w:rPr>
                <w:sz w:val="22"/>
                <w:szCs w:val="22"/>
              </w:rPr>
              <w:t>131</w:t>
            </w:r>
          </w:p>
        </w:tc>
        <w:tc>
          <w:tcPr>
            <w:tcW w:w="547" w:type="pct"/>
            <w:gridSpan w:val="2"/>
            <w:noWrap/>
            <w:hideMark/>
          </w:tcPr>
          <w:p w14:paraId="1DA90AEC" w14:textId="77777777" w:rsidR="00E30421" w:rsidRPr="003662F7" w:rsidRDefault="00E30421" w:rsidP="008B036E">
            <w:pPr>
              <w:rPr>
                <w:sz w:val="22"/>
                <w:szCs w:val="22"/>
              </w:rPr>
            </w:pPr>
            <w:r w:rsidRPr="003662F7">
              <w:rPr>
                <w:sz w:val="22"/>
                <w:szCs w:val="22"/>
              </w:rPr>
              <w:t>650</w:t>
            </w:r>
          </w:p>
        </w:tc>
        <w:tc>
          <w:tcPr>
            <w:tcW w:w="815" w:type="pct"/>
            <w:gridSpan w:val="2"/>
            <w:noWrap/>
            <w:hideMark/>
          </w:tcPr>
          <w:p w14:paraId="7914CC3C" w14:textId="50447ED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DEC0518" w14:textId="4EEFB154"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11B97603" w14:textId="02197E6C" w:rsidR="00E30421" w:rsidRPr="003662F7" w:rsidRDefault="00E30421" w:rsidP="008B036E">
            <w:pPr>
              <w:rPr>
                <w:sz w:val="22"/>
                <w:szCs w:val="22"/>
              </w:rPr>
            </w:pPr>
            <w:r w:rsidRPr="003662F7">
              <w:rPr>
                <w:sz w:val="22"/>
                <w:szCs w:val="22"/>
              </w:rPr>
              <w:t>Земли населенных пунктов</w:t>
            </w:r>
          </w:p>
        </w:tc>
        <w:tc>
          <w:tcPr>
            <w:tcW w:w="834" w:type="pct"/>
          </w:tcPr>
          <w:p w14:paraId="4279AB4C" w14:textId="18CD632B"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2C3ED9DD" w14:textId="0C9333CB" w:rsidTr="006773FF">
        <w:trPr>
          <w:trHeight w:val="300"/>
        </w:trPr>
        <w:tc>
          <w:tcPr>
            <w:tcW w:w="280" w:type="pct"/>
          </w:tcPr>
          <w:p w14:paraId="368179D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5EE5508" w14:textId="7A7BB799" w:rsidR="00E30421" w:rsidRPr="003662F7" w:rsidRDefault="00E30421" w:rsidP="008B036E">
            <w:pPr>
              <w:rPr>
                <w:sz w:val="22"/>
                <w:szCs w:val="22"/>
              </w:rPr>
            </w:pPr>
            <w:r w:rsidRPr="003208A9">
              <w:rPr>
                <w:sz w:val="22"/>
                <w:szCs w:val="22"/>
              </w:rPr>
              <w:t>54:28:041201:</w:t>
            </w:r>
            <w:r w:rsidRPr="003662F7">
              <w:rPr>
                <w:sz w:val="22"/>
                <w:szCs w:val="22"/>
              </w:rPr>
              <w:t>132</w:t>
            </w:r>
          </w:p>
        </w:tc>
        <w:tc>
          <w:tcPr>
            <w:tcW w:w="547" w:type="pct"/>
            <w:gridSpan w:val="2"/>
            <w:noWrap/>
            <w:hideMark/>
          </w:tcPr>
          <w:p w14:paraId="2340D0C0" w14:textId="77777777" w:rsidR="00E30421" w:rsidRPr="003662F7" w:rsidRDefault="00E30421" w:rsidP="008B036E">
            <w:pPr>
              <w:rPr>
                <w:sz w:val="22"/>
                <w:szCs w:val="22"/>
              </w:rPr>
            </w:pPr>
            <w:r w:rsidRPr="003662F7">
              <w:rPr>
                <w:sz w:val="22"/>
                <w:szCs w:val="22"/>
              </w:rPr>
              <w:t>700</w:t>
            </w:r>
          </w:p>
        </w:tc>
        <w:tc>
          <w:tcPr>
            <w:tcW w:w="815" w:type="pct"/>
            <w:gridSpan w:val="2"/>
            <w:noWrap/>
            <w:hideMark/>
          </w:tcPr>
          <w:p w14:paraId="08951C1D" w14:textId="3A7ACAD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B642727" w14:textId="7FE0C3FA"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43E1597E" w14:textId="2713AC89" w:rsidR="00E30421" w:rsidRPr="003662F7" w:rsidRDefault="00E30421" w:rsidP="008B036E">
            <w:pPr>
              <w:rPr>
                <w:sz w:val="22"/>
                <w:szCs w:val="22"/>
              </w:rPr>
            </w:pPr>
            <w:r w:rsidRPr="003662F7">
              <w:rPr>
                <w:sz w:val="22"/>
                <w:szCs w:val="22"/>
              </w:rPr>
              <w:t>Земли населенных пунктов</w:t>
            </w:r>
          </w:p>
        </w:tc>
        <w:tc>
          <w:tcPr>
            <w:tcW w:w="834" w:type="pct"/>
          </w:tcPr>
          <w:p w14:paraId="23003923" w14:textId="1A6215F5"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089BB364" w14:textId="346C9570" w:rsidTr="006773FF">
        <w:trPr>
          <w:trHeight w:val="300"/>
        </w:trPr>
        <w:tc>
          <w:tcPr>
            <w:tcW w:w="280" w:type="pct"/>
          </w:tcPr>
          <w:p w14:paraId="64E261F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34B2E09" w14:textId="773F633D" w:rsidR="00E30421" w:rsidRPr="003662F7" w:rsidRDefault="00E30421" w:rsidP="008B036E">
            <w:pPr>
              <w:rPr>
                <w:sz w:val="22"/>
                <w:szCs w:val="22"/>
              </w:rPr>
            </w:pPr>
            <w:r w:rsidRPr="003208A9">
              <w:rPr>
                <w:sz w:val="22"/>
                <w:szCs w:val="22"/>
              </w:rPr>
              <w:t>54:28:041201:</w:t>
            </w:r>
            <w:r w:rsidRPr="003662F7">
              <w:rPr>
                <w:sz w:val="22"/>
                <w:szCs w:val="22"/>
              </w:rPr>
              <w:t>133</w:t>
            </w:r>
          </w:p>
        </w:tc>
        <w:tc>
          <w:tcPr>
            <w:tcW w:w="547" w:type="pct"/>
            <w:gridSpan w:val="2"/>
            <w:noWrap/>
            <w:hideMark/>
          </w:tcPr>
          <w:p w14:paraId="0631F421" w14:textId="77777777" w:rsidR="00E30421" w:rsidRPr="003662F7" w:rsidRDefault="00E30421" w:rsidP="008B036E">
            <w:pPr>
              <w:rPr>
                <w:sz w:val="22"/>
                <w:szCs w:val="22"/>
              </w:rPr>
            </w:pPr>
            <w:r w:rsidRPr="003662F7">
              <w:rPr>
                <w:sz w:val="22"/>
                <w:szCs w:val="22"/>
              </w:rPr>
              <w:t>550</w:t>
            </w:r>
          </w:p>
        </w:tc>
        <w:tc>
          <w:tcPr>
            <w:tcW w:w="815" w:type="pct"/>
            <w:gridSpan w:val="2"/>
            <w:noWrap/>
            <w:hideMark/>
          </w:tcPr>
          <w:p w14:paraId="456F4CD6" w14:textId="4FD03EA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9E38615" w14:textId="5582B367"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3EC3352E" w14:textId="38CEB932" w:rsidR="00E30421" w:rsidRPr="003662F7" w:rsidRDefault="00E30421" w:rsidP="008B036E">
            <w:pPr>
              <w:rPr>
                <w:sz w:val="22"/>
                <w:szCs w:val="22"/>
              </w:rPr>
            </w:pPr>
            <w:r w:rsidRPr="003662F7">
              <w:rPr>
                <w:sz w:val="22"/>
                <w:szCs w:val="22"/>
              </w:rPr>
              <w:t>Земли населенных пунктов</w:t>
            </w:r>
          </w:p>
        </w:tc>
        <w:tc>
          <w:tcPr>
            <w:tcW w:w="834" w:type="pct"/>
          </w:tcPr>
          <w:p w14:paraId="488A202B" w14:textId="3FF1075C"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3AB7C52B" w14:textId="366B7BCB" w:rsidTr="006773FF">
        <w:trPr>
          <w:trHeight w:val="300"/>
        </w:trPr>
        <w:tc>
          <w:tcPr>
            <w:tcW w:w="280" w:type="pct"/>
          </w:tcPr>
          <w:p w14:paraId="372D6DD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3640574" w14:textId="55CF0256" w:rsidR="00E30421" w:rsidRPr="003662F7" w:rsidRDefault="00E30421" w:rsidP="008B036E">
            <w:pPr>
              <w:rPr>
                <w:sz w:val="22"/>
                <w:szCs w:val="22"/>
              </w:rPr>
            </w:pPr>
            <w:r w:rsidRPr="003208A9">
              <w:rPr>
                <w:sz w:val="22"/>
                <w:szCs w:val="22"/>
              </w:rPr>
              <w:t>54:28:041201:</w:t>
            </w:r>
            <w:r w:rsidRPr="003662F7">
              <w:rPr>
                <w:sz w:val="22"/>
                <w:szCs w:val="22"/>
              </w:rPr>
              <w:t>134</w:t>
            </w:r>
          </w:p>
        </w:tc>
        <w:tc>
          <w:tcPr>
            <w:tcW w:w="547" w:type="pct"/>
            <w:gridSpan w:val="2"/>
            <w:noWrap/>
            <w:hideMark/>
          </w:tcPr>
          <w:p w14:paraId="3F321EF6" w14:textId="77777777" w:rsidR="00E30421" w:rsidRPr="003662F7" w:rsidRDefault="00E30421" w:rsidP="008B036E">
            <w:pPr>
              <w:rPr>
                <w:sz w:val="22"/>
                <w:szCs w:val="22"/>
              </w:rPr>
            </w:pPr>
            <w:r w:rsidRPr="003662F7">
              <w:rPr>
                <w:sz w:val="22"/>
                <w:szCs w:val="22"/>
              </w:rPr>
              <w:t>550</w:t>
            </w:r>
          </w:p>
        </w:tc>
        <w:tc>
          <w:tcPr>
            <w:tcW w:w="815" w:type="pct"/>
            <w:gridSpan w:val="2"/>
            <w:noWrap/>
            <w:hideMark/>
          </w:tcPr>
          <w:p w14:paraId="00DAABD2" w14:textId="5A03AE1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FFE52B5" w14:textId="17D72252"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4E918549" w14:textId="6DA39132" w:rsidR="00E30421" w:rsidRPr="003662F7" w:rsidRDefault="00E30421" w:rsidP="008B036E">
            <w:pPr>
              <w:rPr>
                <w:sz w:val="22"/>
                <w:szCs w:val="22"/>
              </w:rPr>
            </w:pPr>
            <w:r w:rsidRPr="003662F7">
              <w:rPr>
                <w:sz w:val="22"/>
                <w:szCs w:val="22"/>
              </w:rPr>
              <w:t>Земли населенных пунктов</w:t>
            </w:r>
          </w:p>
        </w:tc>
        <w:tc>
          <w:tcPr>
            <w:tcW w:w="834" w:type="pct"/>
          </w:tcPr>
          <w:p w14:paraId="1D0AF765" w14:textId="1CB42679"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527A6205" w14:textId="0C5E124C" w:rsidTr="006773FF">
        <w:trPr>
          <w:trHeight w:val="300"/>
        </w:trPr>
        <w:tc>
          <w:tcPr>
            <w:tcW w:w="280" w:type="pct"/>
          </w:tcPr>
          <w:p w14:paraId="03B159F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F6AD323" w14:textId="01997BBB" w:rsidR="00E30421" w:rsidRPr="003662F7" w:rsidRDefault="00E30421" w:rsidP="008B036E">
            <w:pPr>
              <w:rPr>
                <w:sz w:val="22"/>
                <w:szCs w:val="22"/>
              </w:rPr>
            </w:pPr>
            <w:r w:rsidRPr="003208A9">
              <w:rPr>
                <w:sz w:val="22"/>
                <w:szCs w:val="22"/>
              </w:rPr>
              <w:t>54:28:041201:</w:t>
            </w:r>
            <w:r w:rsidRPr="003662F7">
              <w:rPr>
                <w:sz w:val="22"/>
                <w:szCs w:val="22"/>
              </w:rPr>
              <w:t>135</w:t>
            </w:r>
          </w:p>
        </w:tc>
        <w:tc>
          <w:tcPr>
            <w:tcW w:w="547" w:type="pct"/>
            <w:gridSpan w:val="2"/>
            <w:noWrap/>
            <w:hideMark/>
          </w:tcPr>
          <w:p w14:paraId="1032AB1A" w14:textId="77777777" w:rsidR="00E30421" w:rsidRPr="003662F7" w:rsidRDefault="00E30421" w:rsidP="008B036E">
            <w:pPr>
              <w:rPr>
                <w:sz w:val="22"/>
                <w:szCs w:val="22"/>
              </w:rPr>
            </w:pPr>
            <w:r w:rsidRPr="003662F7">
              <w:rPr>
                <w:sz w:val="22"/>
                <w:szCs w:val="22"/>
              </w:rPr>
              <w:t>650</w:t>
            </w:r>
          </w:p>
        </w:tc>
        <w:tc>
          <w:tcPr>
            <w:tcW w:w="815" w:type="pct"/>
            <w:gridSpan w:val="2"/>
            <w:noWrap/>
            <w:hideMark/>
          </w:tcPr>
          <w:p w14:paraId="02DABF91" w14:textId="161816B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CF3DD38" w14:textId="7205BC8D"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53DD1939" w14:textId="370629CB" w:rsidR="00E30421" w:rsidRPr="003662F7" w:rsidRDefault="00E30421" w:rsidP="008B036E">
            <w:pPr>
              <w:rPr>
                <w:sz w:val="22"/>
                <w:szCs w:val="22"/>
              </w:rPr>
            </w:pPr>
            <w:r w:rsidRPr="003662F7">
              <w:rPr>
                <w:sz w:val="22"/>
                <w:szCs w:val="22"/>
              </w:rPr>
              <w:t>Земли населенных пунктов</w:t>
            </w:r>
          </w:p>
        </w:tc>
        <w:tc>
          <w:tcPr>
            <w:tcW w:w="834" w:type="pct"/>
          </w:tcPr>
          <w:p w14:paraId="4632A18D" w14:textId="46349F76"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51795B80" w14:textId="2E0C144D" w:rsidTr="006773FF">
        <w:trPr>
          <w:trHeight w:val="300"/>
        </w:trPr>
        <w:tc>
          <w:tcPr>
            <w:tcW w:w="280" w:type="pct"/>
          </w:tcPr>
          <w:p w14:paraId="3D5B9F2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FECB24E" w14:textId="782C6A48" w:rsidR="00E30421" w:rsidRPr="003662F7" w:rsidRDefault="00E30421" w:rsidP="008B036E">
            <w:pPr>
              <w:rPr>
                <w:sz w:val="22"/>
                <w:szCs w:val="22"/>
              </w:rPr>
            </w:pPr>
            <w:r w:rsidRPr="003208A9">
              <w:rPr>
                <w:sz w:val="22"/>
                <w:szCs w:val="22"/>
              </w:rPr>
              <w:t>54:28:041201:</w:t>
            </w:r>
            <w:r w:rsidRPr="003662F7">
              <w:rPr>
                <w:sz w:val="22"/>
                <w:szCs w:val="22"/>
              </w:rPr>
              <w:t>136</w:t>
            </w:r>
          </w:p>
        </w:tc>
        <w:tc>
          <w:tcPr>
            <w:tcW w:w="547" w:type="pct"/>
            <w:gridSpan w:val="2"/>
            <w:noWrap/>
            <w:hideMark/>
          </w:tcPr>
          <w:p w14:paraId="26812F62" w14:textId="77777777" w:rsidR="00E30421" w:rsidRPr="003662F7" w:rsidRDefault="00E30421" w:rsidP="008B036E">
            <w:pPr>
              <w:rPr>
                <w:sz w:val="22"/>
                <w:szCs w:val="22"/>
              </w:rPr>
            </w:pPr>
            <w:r w:rsidRPr="003662F7">
              <w:rPr>
                <w:sz w:val="22"/>
                <w:szCs w:val="22"/>
              </w:rPr>
              <w:t>600</w:t>
            </w:r>
          </w:p>
        </w:tc>
        <w:tc>
          <w:tcPr>
            <w:tcW w:w="815" w:type="pct"/>
            <w:gridSpan w:val="2"/>
            <w:noWrap/>
            <w:hideMark/>
          </w:tcPr>
          <w:p w14:paraId="45037C4C" w14:textId="0EC6D3F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1C44434" w14:textId="4F7049FE"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5CFFFCAC" w14:textId="027E298A" w:rsidR="00E30421" w:rsidRPr="003662F7" w:rsidRDefault="00E30421" w:rsidP="008B036E">
            <w:pPr>
              <w:rPr>
                <w:sz w:val="22"/>
                <w:szCs w:val="22"/>
              </w:rPr>
            </w:pPr>
            <w:r w:rsidRPr="003662F7">
              <w:rPr>
                <w:sz w:val="22"/>
                <w:szCs w:val="22"/>
              </w:rPr>
              <w:t>Земли населенных пунктов</w:t>
            </w:r>
          </w:p>
        </w:tc>
        <w:tc>
          <w:tcPr>
            <w:tcW w:w="834" w:type="pct"/>
          </w:tcPr>
          <w:p w14:paraId="1DCB608F" w14:textId="6BD651D9"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1FEB6839" w14:textId="0FA295EB" w:rsidTr="006773FF">
        <w:trPr>
          <w:trHeight w:val="300"/>
        </w:trPr>
        <w:tc>
          <w:tcPr>
            <w:tcW w:w="280" w:type="pct"/>
          </w:tcPr>
          <w:p w14:paraId="1BF21C88"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F4F94A7" w14:textId="5AF63295" w:rsidR="00E30421" w:rsidRPr="003662F7" w:rsidRDefault="00E30421" w:rsidP="008B036E">
            <w:pPr>
              <w:rPr>
                <w:sz w:val="22"/>
                <w:szCs w:val="22"/>
              </w:rPr>
            </w:pPr>
            <w:r w:rsidRPr="003208A9">
              <w:rPr>
                <w:sz w:val="22"/>
                <w:szCs w:val="22"/>
              </w:rPr>
              <w:t>54:28:041201:</w:t>
            </w:r>
            <w:r w:rsidRPr="003662F7">
              <w:rPr>
                <w:sz w:val="22"/>
                <w:szCs w:val="22"/>
              </w:rPr>
              <w:t>137</w:t>
            </w:r>
          </w:p>
        </w:tc>
        <w:tc>
          <w:tcPr>
            <w:tcW w:w="547" w:type="pct"/>
            <w:gridSpan w:val="2"/>
            <w:noWrap/>
            <w:hideMark/>
          </w:tcPr>
          <w:p w14:paraId="1B06A6C2" w14:textId="77777777" w:rsidR="00E30421" w:rsidRPr="003662F7" w:rsidRDefault="00E30421" w:rsidP="008B036E">
            <w:pPr>
              <w:rPr>
                <w:sz w:val="22"/>
                <w:szCs w:val="22"/>
              </w:rPr>
            </w:pPr>
            <w:r w:rsidRPr="003662F7">
              <w:rPr>
                <w:sz w:val="22"/>
                <w:szCs w:val="22"/>
              </w:rPr>
              <w:t>1700</w:t>
            </w:r>
          </w:p>
        </w:tc>
        <w:tc>
          <w:tcPr>
            <w:tcW w:w="815" w:type="pct"/>
            <w:gridSpan w:val="2"/>
            <w:noWrap/>
            <w:hideMark/>
          </w:tcPr>
          <w:p w14:paraId="69381D04" w14:textId="46DC02E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8BE19AA" w14:textId="0DE64640" w:rsidR="00E30421" w:rsidRPr="003662F7" w:rsidRDefault="00E30421" w:rsidP="008B036E">
            <w:pPr>
              <w:rPr>
                <w:sz w:val="22"/>
                <w:szCs w:val="22"/>
              </w:rPr>
            </w:pPr>
            <w:r w:rsidRPr="005D1636">
              <w:rPr>
                <w:sz w:val="22"/>
                <w:szCs w:val="22"/>
              </w:rPr>
              <w:t>Для ведения личного подсобного хозяйства</w:t>
            </w:r>
          </w:p>
        </w:tc>
        <w:tc>
          <w:tcPr>
            <w:tcW w:w="759" w:type="pct"/>
          </w:tcPr>
          <w:p w14:paraId="3C0F4520" w14:textId="3D0C4FFA" w:rsidR="00E30421" w:rsidRPr="003662F7" w:rsidRDefault="00E30421" w:rsidP="008B036E">
            <w:pPr>
              <w:rPr>
                <w:sz w:val="22"/>
                <w:szCs w:val="22"/>
              </w:rPr>
            </w:pPr>
            <w:r w:rsidRPr="003662F7">
              <w:rPr>
                <w:sz w:val="22"/>
                <w:szCs w:val="22"/>
              </w:rPr>
              <w:t>Земли населенных пунктов</w:t>
            </w:r>
          </w:p>
        </w:tc>
        <w:tc>
          <w:tcPr>
            <w:tcW w:w="834" w:type="pct"/>
          </w:tcPr>
          <w:p w14:paraId="32EEB926" w14:textId="180EE5D3" w:rsidR="00E30421" w:rsidRPr="003662F7" w:rsidRDefault="00E30421" w:rsidP="008B036E">
            <w:pPr>
              <w:rPr>
                <w:sz w:val="22"/>
                <w:szCs w:val="22"/>
              </w:rPr>
            </w:pPr>
            <w:r w:rsidRPr="005D1636">
              <w:rPr>
                <w:sz w:val="22"/>
                <w:szCs w:val="22"/>
              </w:rPr>
              <w:t>Для ведения личного подсобного хозяйства</w:t>
            </w:r>
          </w:p>
        </w:tc>
      </w:tr>
      <w:tr w:rsidR="00E30421" w:rsidRPr="003662F7" w14:paraId="6AE1CE7D" w14:textId="71ED13E1" w:rsidTr="006773FF">
        <w:trPr>
          <w:trHeight w:val="300"/>
        </w:trPr>
        <w:tc>
          <w:tcPr>
            <w:tcW w:w="280" w:type="pct"/>
          </w:tcPr>
          <w:p w14:paraId="75DA4E25"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1A9908D" w14:textId="31FF6F0C" w:rsidR="00E30421" w:rsidRPr="003662F7" w:rsidRDefault="00E30421" w:rsidP="008B036E">
            <w:pPr>
              <w:rPr>
                <w:sz w:val="22"/>
                <w:szCs w:val="22"/>
              </w:rPr>
            </w:pPr>
            <w:r w:rsidRPr="003208A9">
              <w:rPr>
                <w:sz w:val="22"/>
                <w:szCs w:val="22"/>
              </w:rPr>
              <w:t>54:28:041201:</w:t>
            </w:r>
            <w:r w:rsidRPr="003662F7">
              <w:rPr>
                <w:sz w:val="22"/>
                <w:szCs w:val="22"/>
              </w:rPr>
              <w:t>139</w:t>
            </w:r>
          </w:p>
        </w:tc>
        <w:tc>
          <w:tcPr>
            <w:tcW w:w="547" w:type="pct"/>
            <w:gridSpan w:val="2"/>
            <w:noWrap/>
            <w:hideMark/>
          </w:tcPr>
          <w:p w14:paraId="311B3D93"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7D160DC2" w14:textId="64D5AA7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21AD81E" w14:textId="4B9A7352" w:rsidR="00E30421" w:rsidRPr="003662F7" w:rsidRDefault="00E30421" w:rsidP="008B036E">
            <w:pPr>
              <w:rPr>
                <w:sz w:val="22"/>
                <w:szCs w:val="22"/>
              </w:rPr>
            </w:pPr>
            <w:r w:rsidRPr="003662F7">
              <w:rPr>
                <w:sz w:val="22"/>
                <w:szCs w:val="22"/>
              </w:rPr>
              <w:t>Для ведения личного подсобного хозяйства (п</w:t>
            </w:r>
            <w:r>
              <w:rPr>
                <w:sz w:val="22"/>
                <w:szCs w:val="22"/>
              </w:rPr>
              <w:t xml:space="preserve">риусадебный участок) </w:t>
            </w:r>
          </w:p>
        </w:tc>
        <w:tc>
          <w:tcPr>
            <w:tcW w:w="759" w:type="pct"/>
          </w:tcPr>
          <w:p w14:paraId="74E8C7F2" w14:textId="1C64F02F" w:rsidR="00E30421" w:rsidRPr="003662F7" w:rsidRDefault="00E30421" w:rsidP="008B036E">
            <w:pPr>
              <w:rPr>
                <w:sz w:val="22"/>
                <w:szCs w:val="22"/>
              </w:rPr>
            </w:pPr>
            <w:r w:rsidRPr="003662F7">
              <w:rPr>
                <w:sz w:val="22"/>
                <w:szCs w:val="22"/>
              </w:rPr>
              <w:t>Земли населенных пунктов</w:t>
            </w:r>
          </w:p>
        </w:tc>
        <w:tc>
          <w:tcPr>
            <w:tcW w:w="834" w:type="pct"/>
          </w:tcPr>
          <w:p w14:paraId="73185C2A" w14:textId="0E938A06" w:rsidR="00E30421" w:rsidRPr="003662F7" w:rsidRDefault="00E30421" w:rsidP="008B036E">
            <w:pPr>
              <w:rPr>
                <w:sz w:val="22"/>
                <w:szCs w:val="22"/>
              </w:rPr>
            </w:pPr>
            <w:r w:rsidRPr="003662F7">
              <w:rPr>
                <w:sz w:val="22"/>
                <w:szCs w:val="22"/>
              </w:rPr>
              <w:t>Для ведения личного подсобного хозяйства (п</w:t>
            </w:r>
            <w:r>
              <w:rPr>
                <w:sz w:val="22"/>
                <w:szCs w:val="22"/>
              </w:rPr>
              <w:t xml:space="preserve">риусадебный участок) </w:t>
            </w:r>
          </w:p>
        </w:tc>
      </w:tr>
      <w:tr w:rsidR="00E30421" w:rsidRPr="003662F7" w14:paraId="28CF302A" w14:textId="6429772B" w:rsidTr="006773FF">
        <w:trPr>
          <w:trHeight w:val="300"/>
        </w:trPr>
        <w:tc>
          <w:tcPr>
            <w:tcW w:w="280" w:type="pct"/>
          </w:tcPr>
          <w:p w14:paraId="17D784D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9FF918C" w14:textId="08F304C9" w:rsidR="00E30421" w:rsidRPr="003662F7" w:rsidRDefault="00E30421" w:rsidP="008B036E">
            <w:pPr>
              <w:rPr>
                <w:sz w:val="22"/>
                <w:szCs w:val="22"/>
              </w:rPr>
            </w:pPr>
            <w:r w:rsidRPr="003208A9">
              <w:rPr>
                <w:sz w:val="22"/>
                <w:szCs w:val="22"/>
              </w:rPr>
              <w:t>54:28:041201:</w:t>
            </w:r>
            <w:r w:rsidRPr="003662F7">
              <w:rPr>
                <w:sz w:val="22"/>
                <w:szCs w:val="22"/>
              </w:rPr>
              <w:t>14</w:t>
            </w:r>
          </w:p>
        </w:tc>
        <w:tc>
          <w:tcPr>
            <w:tcW w:w="547" w:type="pct"/>
            <w:gridSpan w:val="2"/>
            <w:noWrap/>
            <w:hideMark/>
          </w:tcPr>
          <w:p w14:paraId="5C7F9148" w14:textId="77777777" w:rsidR="00E30421" w:rsidRPr="003662F7" w:rsidRDefault="00E30421" w:rsidP="008B036E">
            <w:pPr>
              <w:rPr>
                <w:sz w:val="22"/>
                <w:szCs w:val="22"/>
              </w:rPr>
            </w:pPr>
            <w:r w:rsidRPr="003662F7">
              <w:rPr>
                <w:sz w:val="22"/>
                <w:szCs w:val="22"/>
              </w:rPr>
              <w:t>3079</w:t>
            </w:r>
          </w:p>
        </w:tc>
        <w:tc>
          <w:tcPr>
            <w:tcW w:w="815" w:type="pct"/>
            <w:gridSpan w:val="2"/>
            <w:noWrap/>
            <w:hideMark/>
          </w:tcPr>
          <w:p w14:paraId="24F566E0" w14:textId="5EA3F429"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578728B" w14:textId="289098BF"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6B50DCF9" w14:textId="675EF4B1" w:rsidR="00E30421" w:rsidRPr="003662F7" w:rsidRDefault="00E30421" w:rsidP="008B036E">
            <w:pPr>
              <w:rPr>
                <w:sz w:val="22"/>
                <w:szCs w:val="22"/>
              </w:rPr>
            </w:pPr>
            <w:r w:rsidRPr="003662F7">
              <w:rPr>
                <w:sz w:val="22"/>
                <w:szCs w:val="22"/>
              </w:rPr>
              <w:t>Земли населенных пунктов</w:t>
            </w:r>
          </w:p>
        </w:tc>
        <w:tc>
          <w:tcPr>
            <w:tcW w:w="834" w:type="pct"/>
          </w:tcPr>
          <w:p w14:paraId="4ACDCCF1" w14:textId="4D22CEC3"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44AD3CAB" w14:textId="195DAAE0" w:rsidTr="006773FF">
        <w:trPr>
          <w:trHeight w:val="300"/>
        </w:trPr>
        <w:tc>
          <w:tcPr>
            <w:tcW w:w="280" w:type="pct"/>
          </w:tcPr>
          <w:p w14:paraId="4D755BC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70A8F80" w14:textId="6E0B4F09" w:rsidR="00E30421" w:rsidRPr="003662F7" w:rsidRDefault="00E30421" w:rsidP="008B036E">
            <w:pPr>
              <w:rPr>
                <w:sz w:val="22"/>
                <w:szCs w:val="22"/>
              </w:rPr>
            </w:pPr>
            <w:r w:rsidRPr="003208A9">
              <w:rPr>
                <w:sz w:val="22"/>
                <w:szCs w:val="22"/>
              </w:rPr>
              <w:t>54:28:041201:</w:t>
            </w:r>
            <w:r w:rsidRPr="003662F7">
              <w:rPr>
                <w:sz w:val="22"/>
                <w:szCs w:val="22"/>
              </w:rPr>
              <w:t>20</w:t>
            </w:r>
          </w:p>
        </w:tc>
        <w:tc>
          <w:tcPr>
            <w:tcW w:w="547" w:type="pct"/>
            <w:gridSpan w:val="2"/>
            <w:noWrap/>
            <w:hideMark/>
          </w:tcPr>
          <w:p w14:paraId="0B2FEFA7" w14:textId="77777777" w:rsidR="00E30421" w:rsidRPr="003662F7" w:rsidRDefault="00E30421" w:rsidP="008B036E">
            <w:pPr>
              <w:rPr>
                <w:sz w:val="22"/>
                <w:szCs w:val="22"/>
              </w:rPr>
            </w:pPr>
            <w:r w:rsidRPr="003662F7">
              <w:rPr>
                <w:sz w:val="22"/>
                <w:szCs w:val="22"/>
              </w:rPr>
              <w:t>2178</w:t>
            </w:r>
          </w:p>
        </w:tc>
        <w:tc>
          <w:tcPr>
            <w:tcW w:w="815" w:type="pct"/>
            <w:gridSpan w:val="2"/>
            <w:noWrap/>
            <w:hideMark/>
          </w:tcPr>
          <w:p w14:paraId="49099E74" w14:textId="20BF680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110983E" w14:textId="46A91B9D"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A647188" w14:textId="40DE1E4A" w:rsidR="00E30421" w:rsidRPr="003662F7" w:rsidRDefault="00E30421" w:rsidP="008B036E">
            <w:pPr>
              <w:rPr>
                <w:sz w:val="22"/>
                <w:szCs w:val="22"/>
              </w:rPr>
            </w:pPr>
            <w:r w:rsidRPr="003662F7">
              <w:rPr>
                <w:sz w:val="22"/>
                <w:szCs w:val="22"/>
              </w:rPr>
              <w:t>Земли населенных пунктов</w:t>
            </w:r>
          </w:p>
        </w:tc>
        <w:tc>
          <w:tcPr>
            <w:tcW w:w="834" w:type="pct"/>
          </w:tcPr>
          <w:p w14:paraId="22FF6FA0" w14:textId="4B62ECBA"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74D41C10" w14:textId="0B1B1DB7" w:rsidTr="006773FF">
        <w:trPr>
          <w:trHeight w:val="300"/>
        </w:trPr>
        <w:tc>
          <w:tcPr>
            <w:tcW w:w="280" w:type="pct"/>
          </w:tcPr>
          <w:p w14:paraId="4588B55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32CC325" w14:textId="42E3F911" w:rsidR="00E30421" w:rsidRPr="003662F7" w:rsidRDefault="00E30421" w:rsidP="008B036E">
            <w:pPr>
              <w:rPr>
                <w:sz w:val="22"/>
                <w:szCs w:val="22"/>
              </w:rPr>
            </w:pPr>
            <w:r w:rsidRPr="003208A9">
              <w:rPr>
                <w:sz w:val="22"/>
                <w:szCs w:val="22"/>
              </w:rPr>
              <w:t>54:28:041201:</w:t>
            </w:r>
            <w:r w:rsidRPr="003662F7">
              <w:rPr>
                <w:sz w:val="22"/>
                <w:szCs w:val="22"/>
              </w:rPr>
              <w:t>22</w:t>
            </w:r>
          </w:p>
        </w:tc>
        <w:tc>
          <w:tcPr>
            <w:tcW w:w="547" w:type="pct"/>
            <w:gridSpan w:val="2"/>
            <w:noWrap/>
            <w:hideMark/>
          </w:tcPr>
          <w:p w14:paraId="27472BA6" w14:textId="77777777" w:rsidR="00E30421" w:rsidRPr="003662F7" w:rsidRDefault="00E30421" w:rsidP="008B036E">
            <w:pPr>
              <w:rPr>
                <w:sz w:val="22"/>
                <w:szCs w:val="22"/>
              </w:rPr>
            </w:pPr>
            <w:r w:rsidRPr="003662F7">
              <w:rPr>
                <w:sz w:val="22"/>
                <w:szCs w:val="22"/>
              </w:rPr>
              <w:t>1214</w:t>
            </w:r>
          </w:p>
        </w:tc>
        <w:tc>
          <w:tcPr>
            <w:tcW w:w="815" w:type="pct"/>
            <w:gridSpan w:val="2"/>
            <w:noWrap/>
            <w:hideMark/>
          </w:tcPr>
          <w:p w14:paraId="70624489" w14:textId="55B97D4A"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4EC35AF" w14:textId="036C9FA0"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7E2CD001" w14:textId="243CDD9E" w:rsidR="00E30421" w:rsidRPr="003662F7" w:rsidRDefault="00E30421" w:rsidP="008B036E">
            <w:pPr>
              <w:rPr>
                <w:sz w:val="22"/>
                <w:szCs w:val="22"/>
              </w:rPr>
            </w:pPr>
            <w:r w:rsidRPr="003662F7">
              <w:rPr>
                <w:sz w:val="22"/>
                <w:szCs w:val="22"/>
              </w:rPr>
              <w:t>Земли населенных пунктов</w:t>
            </w:r>
          </w:p>
        </w:tc>
        <w:tc>
          <w:tcPr>
            <w:tcW w:w="834" w:type="pct"/>
          </w:tcPr>
          <w:p w14:paraId="4F124727" w14:textId="2D2065E7"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5F42F272" w14:textId="67662D8B" w:rsidTr="006773FF">
        <w:trPr>
          <w:trHeight w:val="300"/>
        </w:trPr>
        <w:tc>
          <w:tcPr>
            <w:tcW w:w="280" w:type="pct"/>
          </w:tcPr>
          <w:p w14:paraId="40139EC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11C0852" w14:textId="3ED6D120" w:rsidR="00E30421" w:rsidRPr="003662F7" w:rsidRDefault="00E30421" w:rsidP="008B036E">
            <w:pPr>
              <w:rPr>
                <w:sz w:val="22"/>
                <w:szCs w:val="22"/>
              </w:rPr>
            </w:pPr>
            <w:r w:rsidRPr="003208A9">
              <w:rPr>
                <w:sz w:val="22"/>
                <w:szCs w:val="22"/>
              </w:rPr>
              <w:t>54:28:041201:</w:t>
            </w:r>
            <w:r w:rsidRPr="003662F7">
              <w:rPr>
                <w:sz w:val="22"/>
                <w:szCs w:val="22"/>
              </w:rPr>
              <w:t>23</w:t>
            </w:r>
          </w:p>
        </w:tc>
        <w:tc>
          <w:tcPr>
            <w:tcW w:w="547" w:type="pct"/>
            <w:gridSpan w:val="2"/>
            <w:noWrap/>
            <w:hideMark/>
          </w:tcPr>
          <w:p w14:paraId="5B781930" w14:textId="77777777" w:rsidR="00E30421" w:rsidRPr="003662F7" w:rsidRDefault="00E30421" w:rsidP="008B036E">
            <w:pPr>
              <w:rPr>
                <w:sz w:val="22"/>
                <w:szCs w:val="22"/>
              </w:rPr>
            </w:pPr>
            <w:r w:rsidRPr="003662F7">
              <w:rPr>
                <w:sz w:val="22"/>
                <w:szCs w:val="22"/>
              </w:rPr>
              <w:t>1851</w:t>
            </w:r>
          </w:p>
        </w:tc>
        <w:tc>
          <w:tcPr>
            <w:tcW w:w="815" w:type="pct"/>
            <w:gridSpan w:val="2"/>
            <w:noWrap/>
            <w:hideMark/>
          </w:tcPr>
          <w:p w14:paraId="296B39C1" w14:textId="6A83249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193697F" w14:textId="34856717"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376C9FF2" w14:textId="4E0EBCFB" w:rsidR="00E30421" w:rsidRPr="003662F7" w:rsidRDefault="00E30421" w:rsidP="008B036E">
            <w:pPr>
              <w:rPr>
                <w:sz w:val="22"/>
                <w:szCs w:val="22"/>
              </w:rPr>
            </w:pPr>
            <w:r w:rsidRPr="003662F7">
              <w:rPr>
                <w:sz w:val="22"/>
                <w:szCs w:val="22"/>
              </w:rPr>
              <w:t>Земли населенных пунктов</w:t>
            </w:r>
          </w:p>
        </w:tc>
        <w:tc>
          <w:tcPr>
            <w:tcW w:w="834" w:type="pct"/>
          </w:tcPr>
          <w:p w14:paraId="44A0E08B" w14:textId="4EF20996"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0AB63AB6" w14:textId="7CC8B4EA" w:rsidTr="006773FF">
        <w:trPr>
          <w:trHeight w:val="300"/>
        </w:trPr>
        <w:tc>
          <w:tcPr>
            <w:tcW w:w="280" w:type="pct"/>
          </w:tcPr>
          <w:p w14:paraId="0CA0564E"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CC4431F" w14:textId="52218B32" w:rsidR="00E30421" w:rsidRPr="003662F7" w:rsidRDefault="00E30421" w:rsidP="008B036E">
            <w:pPr>
              <w:rPr>
                <w:sz w:val="22"/>
                <w:szCs w:val="22"/>
              </w:rPr>
            </w:pPr>
            <w:r w:rsidRPr="003208A9">
              <w:rPr>
                <w:sz w:val="22"/>
                <w:szCs w:val="22"/>
              </w:rPr>
              <w:t>54:28:041201:</w:t>
            </w:r>
            <w:r w:rsidRPr="003662F7">
              <w:rPr>
                <w:sz w:val="22"/>
                <w:szCs w:val="22"/>
              </w:rPr>
              <w:t>24</w:t>
            </w:r>
          </w:p>
        </w:tc>
        <w:tc>
          <w:tcPr>
            <w:tcW w:w="547" w:type="pct"/>
            <w:gridSpan w:val="2"/>
            <w:noWrap/>
            <w:hideMark/>
          </w:tcPr>
          <w:p w14:paraId="004FD6EE" w14:textId="77777777" w:rsidR="00E30421" w:rsidRPr="003662F7" w:rsidRDefault="00E30421" w:rsidP="008B036E">
            <w:pPr>
              <w:rPr>
                <w:sz w:val="22"/>
                <w:szCs w:val="22"/>
              </w:rPr>
            </w:pPr>
            <w:r w:rsidRPr="003662F7">
              <w:rPr>
                <w:sz w:val="22"/>
                <w:szCs w:val="22"/>
              </w:rPr>
              <w:t>2012</w:t>
            </w:r>
          </w:p>
        </w:tc>
        <w:tc>
          <w:tcPr>
            <w:tcW w:w="815" w:type="pct"/>
            <w:gridSpan w:val="2"/>
            <w:noWrap/>
            <w:hideMark/>
          </w:tcPr>
          <w:p w14:paraId="11F513B3" w14:textId="69EEFA6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2016617" w14:textId="6DE294F5"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1C90C293" w14:textId="2674C712" w:rsidR="00E30421" w:rsidRPr="003662F7" w:rsidRDefault="00E30421" w:rsidP="008B036E">
            <w:pPr>
              <w:rPr>
                <w:sz w:val="22"/>
                <w:szCs w:val="22"/>
              </w:rPr>
            </w:pPr>
            <w:r w:rsidRPr="003662F7">
              <w:rPr>
                <w:sz w:val="22"/>
                <w:szCs w:val="22"/>
              </w:rPr>
              <w:t>Земли населенных пунктов</w:t>
            </w:r>
          </w:p>
        </w:tc>
        <w:tc>
          <w:tcPr>
            <w:tcW w:w="834" w:type="pct"/>
          </w:tcPr>
          <w:p w14:paraId="3F8BD763" w14:textId="3666A1F3"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0C596462" w14:textId="5614F2AE" w:rsidTr="006773FF">
        <w:trPr>
          <w:trHeight w:val="300"/>
        </w:trPr>
        <w:tc>
          <w:tcPr>
            <w:tcW w:w="280" w:type="pct"/>
          </w:tcPr>
          <w:p w14:paraId="0768BFB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DCF0A94" w14:textId="6BE5DD72" w:rsidR="00E30421" w:rsidRPr="003662F7" w:rsidRDefault="00E30421" w:rsidP="008B036E">
            <w:pPr>
              <w:rPr>
                <w:sz w:val="22"/>
                <w:szCs w:val="22"/>
              </w:rPr>
            </w:pPr>
            <w:r w:rsidRPr="003208A9">
              <w:rPr>
                <w:sz w:val="22"/>
                <w:szCs w:val="22"/>
              </w:rPr>
              <w:t>54:28:041201:</w:t>
            </w:r>
            <w:r w:rsidRPr="003662F7">
              <w:rPr>
                <w:sz w:val="22"/>
                <w:szCs w:val="22"/>
              </w:rPr>
              <w:t>25</w:t>
            </w:r>
          </w:p>
        </w:tc>
        <w:tc>
          <w:tcPr>
            <w:tcW w:w="547" w:type="pct"/>
            <w:gridSpan w:val="2"/>
            <w:noWrap/>
            <w:hideMark/>
          </w:tcPr>
          <w:p w14:paraId="2AD581AE" w14:textId="77777777" w:rsidR="00E30421" w:rsidRPr="003662F7" w:rsidRDefault="00E30421" w:rsidP="008B036E">
            <w:pPr>
              <w:rPr>
                <w:sz w:val="22"/>
                <w:szCs w:val="22"/>
              </w:rPr>
            </w:pPr>
            <w:r w:rsidRPr="003662F7">
              <w:rPr>
                <w:sz w:val="22"/>
                <w:szCs w:val="22"/>
              </w:rPr>
              <w:t>1495</w:t>
            </w:r>
          </w:p>
        </w:tc>
        <w:tc>
          <w:tcPr>
            <w:tcW w:w="815" w:type="pct"/>
            <w:gridSpan w:val="2"/>
            <w:noWrap/>
            <w:hideMark/>
          </w:tcPr>
          <w:p w14:paraId="5BDCB1E2" w14:textId="541A18C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CA1201A" w14:textId="225578B3"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2913CFDE" w14:textId="6905C7DE" w:rsidR="00E30421" w:rsidRPr="003662F7" w:rsidRDefault="00E30421" w:rsidP="008B036E">
            <w:pPr>
              <w:rPr>
                <w:sz w:val="22"/>
                <w:szCs w:val="22"/>
              </w:rPr>
            </w:pPr>
            <w:r w:rsidRPr="003662F7">
              <w:rPr>
                <w:sz w:val="22"/>
                <w:szCs w:val="22"/>
              </w:rPr>
              <w:t>Земли населенных пунктов</w:t>
            </w:r>
          </w:p>
        </w:tc>
        <w:tc>
          <w:tcPr>
            <w:tcW w:w="834" w:type="pct"/>
          </w:tcPr>
          <w:p w14:paraId="1A67E1C5" w14:textId="1A5FB4AE"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5C68B0E0" w14:textId="61C87CB6" w:rsidTr="006773FF">
        <w:trPr>
          <w:trHeight w:val="300"/>
        </w:trPr>
        <w:tc>
          <w:tcPr>
            <w:tcW w:w="280" w:type="pct"/>
          </w:tcPr>
          <w:p w14:paraId="25B0FE1A"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28462C1" w14:textId="6C6D47E9" w:rsidR="00E30421" w:rsidRPr="003662F7" w:rsidRDefault="00E30421" w:rsidP="008B036E">
            <w:pPr>
              <w:rPr>
                <w:sz w:val="22"/>
                <w:szCs w:val="22"/>
              </w:rPr>
            </w:pPr>
            <w:r w:rsidRPr="003208A9">
              <w:rPr>
                <w:sz w:val="22"/>
                <w:szCs w:val="22"/>
              </w:rPr>
              <w:t>54:28:041201:</w:t>
            </w:r>
            <w:r w:rsidRPr="003662F7">
              <w:rPr>
                <w:sz w:val="22"/>
                <w:szCs w:val="22"/>
              </w:rPr>
              <w:t>34</w:t>
            </w:r>
          </w:p>
        </w:tc>
        <w:tc>
          <w:tcPr>
            <w:tcW w:w="547" w:type="pct"/>
            <w:gridSpan w:val="2"/>
            <w:noWrap/>
            <w:hideMark/>
          </w:tcPr>
          <w:p w14:paraId="3BCD6DD1" w14:textId="77777777" w:rsidR="00E30421" w:rsidRPr="003662F7" w:rsidRDefault="00E30421" w:rsidP="008B036E">
            <w:pPr>
              <w:rPr>
                <w:sz w:val="22"/>
                <w:szCs w:val="22"/>
              </w:rPr>
            </w:pPr>
            <w:r w:rsidRPr="003662F7">
              <w:rPr>
                <w:sz w:val="22"/>
                <w:szCs w:val="22"/>
              </w:rPr>
              <w:t>1900</w:t>
            </w:r>
          </w:p>
        </w:tc>
        <w:tc>
          <w:tcPr>
            <w:tcW w:w="815" w:type="pct"/>
            <w:gridSpan w:val="2"/>
            <w:noWrap/>
            <w:hideMark/>
          </w:tcPr>
          <w:p w14:paraId="52FAAD63" w14:textId="6E1E608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75DA8D39" w14:textId="4522BEFA"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24E2F804" w14:textId="1DD170AF" w:rsidR="00E30421" w:rsidRPr="003662F7" w:rsidRDefault="00E30421" w:rsidP="008B036E">
            <w:pPr>
              <w:rPr>
                <w:sz w:val="22"/>
                <w:szCs w:val="22"/>
              </w:rPr>
            </w:pPr>
            <w:r w:rsidRPr="003662F7">
              <w:rPr>
                <w:sz w:val="22"/>
                <w:szCs w:val="22"/>
              </w:rPr>
              <w:t>Земли населенных пунктов</w:t>
            </w:r>
          </w:p>
        </w:tc>
        <w:tc>
          <w:tcPr>
            <w:tcW w:w="834" w:type="pct"/>
          </w:tcPr>
          <w:p w14:paraId="0D5929B3" w14:textId="64A34309"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F1815BF" w14:textId="2C188053" w:rsidTr="006773FF">
        <w:trPr>
          <w:trHeight w:val="300"/>
        </w:trPr>
        <w:tc>
          <w:tcPr>
            <w:tcW w:w="280" w:type="pct"/>
          </w:tcPr>
          <w:p w14:paraId="30556697"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AB63376" w14:textId="376CAC42" w:rsidR="00E30421" w:rsidRPr="003662F7" w:rsidRDefault="00E30421" w:rsidP="008B036E">
            <w:pPr>
              <w:rPr>
                <w:sz w:val="22"/>
                <w:szCs w:val="22"/>
              </w:rPr>
            </w:pPr>
            <w:r w:rsidRPr="003208A9">
              <w:rPr>
                <w:sz w:val="22"/>
                <w:szCs w:val="22"/>
              </w:rPr>
              <w:t>54:28:041201:</w:t>
            </w:r>
            <w:r w:rsidRPr="003662F7">
              <w:rPr>
                <w:sz w:val="22"/>
                <w:szCs w:val="22"/>
              </w:rPr>
              <w:t>44</w:t>
            </w:r>
          </w:p>
        </w:tc>
        <w:tc>
          <w:tcPr>
            <w:tcW w:w="547" w:type="pct"/>
            <w:gridSpan w:val="2"/>
            <w:noWrap/>
            <w:hideMark/>
          </w:tcPr>
          <w:p w14:paraId="0AE0ED8B" w14:textId="77777777" w:rsidR="00E30421" w:rsidRPr="003662F7" w:rsidRDefault="00E30421" w:rsidP="008B036E">
            <w:pPr>
              <w:rPr>
                <w:sz w:val="22"/>
                <w:szCs w:val="22"/>
              </w:rPr>
            </w:pPr>
            <w:r w:rsidRPr="003662F7">
              <w:rPr>
                <w:sz w:val="22"/>
                <w:szCs w:val="22"/>
              </w:rPr>
              <w:t>3375</w:t>
            </w:r>
          </w:p>
        </w:tc>
        <w:tc>
          <w:tcPr>
            <w:tcW w:w="815" w:type="pct"/>
            <w:gridSpan w:val="2"/>
            <w:noWrap/>
            <w:hideMark/>
          </w:tcPr>
          <w:p w14:paraId="72059F65" w14:textId="25673CB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CC0E4D8" w14:textId="61E24ED6" w:rsidR="00E30421" w:rsidRPr="003662F7" w:rsidRDefault="00E30421" w:rsidP="008B036E">
            <w:pPr>
              <w:rPr>
                <w:sz w:val="22"/>
                <w:szCs w:val="22"/>
              </w:rPr>
            </w:pPr>
            <w:r w:rsidRPr="003662F7">
              <w:rPr>
                <w:sz w:val="22"/>
                <w:szCs w:val="22"/>
              </w:rPr>
              <w:t>приусадебный участок личного подсобного хозяйства</w:t>
            </w:r>
          </w:p>
        </w:tc>
        <w:tc>
          <w:tcPr>
            <w:tcW w:w="759" w:type="pct"/>
          </w:tcPr>
          <w:p w14:paraId="79267E48" w14:textId="06DCA5AC" w:rsidR="00E30421" w:rsidRPr="003662F7" w:rsidRDefault="00E30421" w:rsidP="008B036E">
            <w:pPr>
              <w:rPr>
                <w:sz w:val="22"/>
                <w:szCs w:val="22"/>
              </w:rPr>
            </w:pPr>
            <w:r w:rsidRPr="003662F7">
              <w:rPr>
                <w:sz w:val="22"/>
                <w:szCs w:val="22"/>
              </w:rPr>
              <w:t>Земли населенных пунктов</w:t>
            </w:r>
          </w:p>
        </w:tc>
        <w:tc>
          <w:tcPr>
            <w:tcW w:w="834" w:type="pct"/>
          </w:tcPr>
          <w:p w14:paraId="3E5226C2" w14:textId="664FA994" w:rsidR="00E30421" w:rsidRPr="003662F7" w:rsidRDefault="00E30421" w:rsidP="008B036E">
            <w:pPr>
              <w:rPr>
                <w:sz w:val="22"/>
                <w:szCs w:val="22"/>
              </w:rPr>
            </w:pPr>
            <w:r w:rsidRPr="003662F7">
              <w:rPr>
                <w:sz w:val="22"/>
                <w:szCs w:val="22"/>
              </w:rPr>
              <w:t>приусадебный участок личного подсобного хозяйства</w:t>
            </w:r>
          </w:p>
        </w:tc>
      </w:tr>
      <w:tr w:rsidR="00E30421" w:rsidRPr="003662F7" w14:paraId="7C6DFF6B" w14:textId="30EEC9A3" w:rsidTr="006773FF">
        <w:trPr>
          <w:trHeight w:val="300"/>
        </w:trPr>
        <w:tc>
          <w:tcPr>
            <w:tcW w:w="280" w:type="pct"/>
          </w:tcPr>
          <w:p w14:paraId="55175F9C"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5165A820" w14:textId="5F192822" w:rsidR="00E30421" w:rsidRPr="003662F7" w:rsidRDefault="00E30421" w:rsidP="008B036E">
            <w:pPr>
              <w:rPr>
                <w:sz w:val="22"/>
                <w:szCs w:val="22"/>
              </w:rPr>
            </w:pPr>
            <w:r w:rsidRPr="003208A9">
              <w:rPr>
                <w:sz w:val="22"/>
                <w:szCs w:val="22"/>
              </w:rPr>
              <w:t>54:28:041201:</w:t>
            </w:r>
            <w:r w:rsidRPr="003662F7">
              <w:rPr>
                <w:sz w:val="22"/>
                <w:szCs w:val="22"/>
              </w:rPr>
              <w:t>45</w:t>
            </w:r>
          </w:p>
        </w:tc>
        <w:tc>
          <w:tcPr>
            <w:tcW w:w="547" w:type="pct"/>
            <w:gridSpan w:val="2"/>
            <w:noWrap/>
            <w:hideMark/>
          </w:tcPr>
          <w:p w14:paraId="43EFAAB1" w14:textId="77777777" w:rsidR="00E30421" w:rsidRPr="003662F7" w:rsidRDefault="00E30421" w:rsidP="008B036E">
            <w:pPr>
              <w:rPr>
                <w:sz w:val="22"/>
                <w:szCs w:val="22"/>
              </w:rPr>
            </w:pPr>
            <w:r w:rsidRPr="003662F7">
              <w:rPr>
                <w:sz w:val="22"/>
                <w:szCs w:val="22"/>
              </w:rPr>
              <w:t>1744</w:t>
            </w:r>
          </w:p>
        </w:tc>
        <w:tc>
          <w:tcPr>
            <w:tcW w:w="815" w:type="pct"/>
            <w:gridSpan w:val="2"/>
            <w:noWrap/>
            <w:hideMark/>
          </w:tcPr>
          <w:p w14:paraId="5C7424B0" w14:textId="466219E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EB04C5A" w14:textId="389E8981"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7EB604F" w14:textId="59CC5E85" w:rsidR="00E30421" w:rsidRPr="003662F7" w:rsidRDefault="00E30421" w:rsidP="008B036E">
            <w:pPr>
              <w:rPr>
                <w:sz w:val="22"/>
                <w:szCs w:val="22"/>
              </w:rPr>
            </w:pPr>
            <w:r w:rsidRPr="003662F7">
              <w:rPr>
                <w:sz w:val="22"/>
                <w:szCs w:val="22"/>
              </w:rPr>
              <w:t>Земли населенных пунктов</w:t>
            </w:r>
          </w:p>
        </w:tc>
        <w:tc>
          <w:tcPr>
            <w:tcW w:w="834" w:type="pct"/>
          </w:tcPr>
          <w:p w14:paraId="1D96AD61" w14:textId="19296F88"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55C43C77" w14:textId="37B66C88" w:rsidTr="006773FF">
        <w:trPr>
          <w:trHeight w:val="300"/>
        </w:trPr>
        <w:tc>
          <w:tcPr>
            <w:tcW w:w="280" w:type="pct"/>
          </w:tcPr>
          <w:p w14:paraId="4BB2419F"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CC02494" w14:textId="6325771E" w:rsidR="00E30421" w:rsidRPr="003662F7" w:rsidRDefault="00E30421" w:rsidP="008B036E">
            <w:pPr>
              <w:rPr>
                <w:sz w:val="22"/>
                <w:szCs w:val="22"/>
              </w:rPr>
            </w:pPr>
            <w:r w:rsidRPr="003208A9">
              <w:rPr>
                <w:sz w:val="22"/>
                <w:szCs w:val="22"/>
              </w:rPr>
              <w:t>54:28:041201:</w:t>
            </w:r>
            <w:r w:rsidRPr="003662F7">
              <w:rPr>
                <w:sz w:val="22"/>
                <w:szCs w:val="22"/>
              </w:rPr>
              <w:t>47</w:t>
            </w:r>
          </w:p>
        </w:tc>
        <w:tc>
          <w:tcPr>
            <w:tcW w:w="547" w:type="pct"/>
            <w:gridSpan w:val="2"/>
            <w:noWrap/>
            <w:hideMark/>
          </w:tcPr>
          <w:p w14:paraId="22482CEA" w14:textId="77777777" w:rsidR="00E30421" w:rsidRPr="003662F7" w:rsidRDefault="00E30421" w:rsidP="008B036E">
            <w:pPr>
              <w:rPr>
                <w:sz w:val="22"/>
                <w:szCs w:val="22"/>
              </w:rPr>
            </w:pPr>
            <w:r w:rsidRPr="003662F7">
              <w:rPr>
                <w:sz w:val="22"/>
                <w:szCs w:val="22"/>
              </w:rPr>
              <w:t>4995</w:t>
            </w:r>
          </w:p>
        </w:tc>
        <w:tc>
          <w:tcPr>
            <w:tcW w:w="815" w:type="pct"/>
            <w:gridSpan w:val="2"/>
            <w:noWrap/>
            <w:hideMark/>
          </w:tcPr>
          <w:p w14:paraId="45EFDD1B" w14:textId="6F43207D"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E023552" w14:textId="732F2552" w:rsidR="00E30421" w:rsidRPr="003662F7" w:rsidRDefault="00E30421" w:rsidP="008B036E">
            <w:pPr>
              <w:rPr>
                <w:sz w:val="22"/>
                <w:szCs w:val="22"/>
              </w:rPr>
            </w:pPr>
            <w:r w:rsidRPr="003662F7">
              <w:rPr>
                <w:sz w:val="22"/>
                <w:szCs w:val="22"/>
              </w:rPr>
              <w:t xml:space="preserve">Для ведения личного </w:t>
            </w:r>
            <w:r w:rsidRPr="003662F7">
              <w:rPr>
                <w:sz w:val="22"/>
                <w:szCs w:val="22"/>
              </w:rPr>
              <w:lastRenderedPageBreak/>
              <w:t>подсобного хозяйства</w:t>
            </w:r>
          </w:p>
        </w:tc>
        <w:tc>
          <w:tcPr>
            <w:tcW w:w="759" w:type="pct"/>
          </w:tcPr>
          <w:p w14:paraId="35FFA852" w14:textId="10530683" w:rsidR="00E30421" w:rsidRPr="003662F7" w:rsidRDefault="00E30421" w:rsidP="008B036E">
            <w:pPr>
              <w:rPr>
                <w:sz w:val="22"/>
                <w:szCs w:val="22"/>
              </w:rPr>
            </w:pPr>
            <w:r w:rsidRPr="003662F7">
              <w:rPr>
                <w:sz w:val="22"/>
                <w:szCs w:val="22"/>
              </w:rPr>
              <w:lastRenderedPageBreak/>
              <w:t>Земли населенных пунктов</w:t>
            </w:r>
          </w:p>
        </w:tc>
        <w:tc>
          <w:tcPr>
            <w:tcW w:w="834" w:type="pct"/>
          </w:tcPr>
          <w:p w14:paraId="0F7F6B2B" w14:textId="65A862EF" w:rsidR="00E30421" w:rsidRPr="003662F7" w:rsidRDefault="00E30421" w:rsidP="008B036E">
            <w:pPr>
              <w:rPr>
                <w:sz w:val="22"/>
                <w:szCs w:val="22"/>
              </w:rPr>
            </w:pPr>
            <w:r w:rsidRPr="003662F7">
              <w:rPr>
                <w:sz w:val="22"/>
                <w:szCs w:val="22"/>
              </w:rPr>
              <w:t xml:space="preserve">Для ведения личного </w:t>
            </w:r>
            <w:r w:rsidRPr="003662F7">
              <w:rPr>
                <w:sz w:val="22"/>
                <w:szCs w:val="22"/>
              </w:rPr>
              <w:lastRenderedPageBreak/>
              <w:t>подсобного хозяйства</w:t>
            </w:r>
          </w:p>
        </w:tc>
      </w:tr>
      <w:tr w:rsidR="00E30421" w:rsidRPr="003662F7" w14:paraId="7FAF955D" w14:textId="7CB340A5" w:rsidTr="006773FF">
        <w:trPr>
          <w:trHeight w:val="300"/>
        </w:trPr>
        <w:tc>
          <w:tcPr>
            <w:tcW w:w="280" w:type="pct"/>
          </w:tcPr>
          <w:p w14:paraId="7047D0E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0103B6E5" w14:textId="2F57A0C7" w:rsidR="00E30421" w:rsidRPr="003662F7" w:rsidRDefault="00E30421" w:rsidP="008B036E">
            <w:pPr>
              <w:rPr>
                <w:sz w:val="22"/>
                <w:szCs w:val="22"/>
              </w:rPr>
            </w:pPr>
            <w:r w:rsidRPr="003208A9">
              <w:rPr>
                <w:sz w:val="22"/>
                <w:szCs w:val="22"/>
              </w:rPr>
              <w:t>54:28:041201:</w:t>
            </w:r>
            <w:r w:rsidRPr="003662F7">
              <w:rPr>
                <w:sz w:val="22"/>
                <w:szCs w:val="22"/>
              </w:rPr>
              <w:t>52</w:t>
            </w:r>
          </w:p>
        </w:tc>
        <w:tc>
          <w:tcPr>
            <w:tcW w:w="547" w:type="pct"/>
            <w:gridSpan w:val="2"/>
            <w:noWrap/>
            <w:hideMark/>
          </w:tcPr>
          <w:p w14:paraId="068C0E11" w14:textId="77777777" w:rsidR="00E30421" w:rsidRPr="003662F7" w:rsidRDefault="00E30421" w:rsidP="008B036E">
            <w:pPr>
              <w:rPr>
                <w:sz w:val="22"/>
                <w:szCs w:val="22"/>
              </w:rPr>
            </w:pPr>
            <w:r w:rsidRPr="003662F7">
              <w:rPr>
                <w:sz w:val="22"/>
                <w:szCs w:val="22"/>
              </w:rPr>
              <w:t>16</w:t>
            </w:r>
          </w:p>
        </w:tc>
        <w:tc>
          <w:tcPr>
            <w:tcW w:w="815" w:type="pct"/>
            <w:gridSpan w:val="2"/>
            <w:noWrap/>
            <w:hideMark/>
          </w:tcPr>
          <w:p w14:paraId="46044F5C" w14:textId="72B7AB41"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E654FB5" w14:textId="0B31CF2F" w:rsidR="00E30421" w:rsidRPr="003662F7" w:rsidRDefault="00E30421" w:rsidP="008B036E">
            <w:pPr>
              <w:rPr>
                <w:sz w:val="22"/>
                <w:szCs w:val="22"/>
              </w:rPr>
            </w:pPr>
          </w:p>
        </w:tc>
        <w:tc>
          <w:tcPr>
            <w:tcW w:w="759" w:type="pct"/>
          </w:tcPr>
          <w:p w14:paraId="2AD9D58F" w14:textId="5C2D7C2C" w:rsidR="00E30421" w:rsidRPr="003662F7" w:rsidRDefault="00E30421" w:rsidP="008B036E">
            <w:pPr>
              <w:rPr>
                <w:sz w:val="22"/>
                <w:szCs w:val="22"/>
              </w:rPr>
            </w:pPr>
            <w:r w:rsidRPr="003662F7">
              <w:rPr>
                <w:sz w:val="22"/>
                <w:szCs w:val="22"/>
              </w:rPr>
              <w:t>Земли населенных пунктов</w:t>
            </w:r>
          </w:p>
        </w:tc>
        <w:tc>
          <w:tcPr>
            <w:tcW w:w="834" w:type="pct"/>
          </w:tcPr>
          <w:p w14:paraId="596D91AF" w14:textId="77777777" w:rsidR="00E30421" w:rsidRPr="003662F7" w:rsidRDefault="00E30421" w:rsidP="008B036E">
            <w:pPr>
              <w:rPr>
                <w:sz w:val="22"/>
                <w:szCs w:val="22"/>
              </w:rPr>
            </w:pPr>
          </w:p>
        </w:tc>
      </w:tr>
      <w:tr w:rsidR="00E30421" w:rsidRPr="003662F7" w14:paraId="20109315" w14:textId="6CA8C170" w:rsidTr="006773FF">
        <w:trPr>
          <w:trHeight w:val="300"/>
        </w:trPr>
        <w:tc>
          <w:tcPr>
            <w:tcW w:w="280" w:type="pct"/>
          </w:tcPr>
          <w:p w14:paraId="0AAA721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7D530E1C" w14:textId="4FBFB4D4" w:rsidR="00E30421" w:rsidRPr="003662F7" w:rsidRDefault="00E30421" w:rsidP="008B036E">
            <w:pPr>
              <w:rPr>
                <w:sz w:val="22"/>
                <w:szCs w:val="22"/>
              </w:rPr>
            </w:pPr>
            <w:r w:rsidRPr="003208A9">
              <w:rPr>
                <w:sz w:val="22"/>
                <w:szCs w:val="22"/>
              </w:rPr>
              <w:t>54:28:041201:</w:t>
            </w:r>
            <w:r w:rsidRPr="003662F7">
              <w:rPr>
                <w:sz w:val="22"/>
                <w:szCs w:val="22"/>
              </w:rPr>
              <w:t>53</w:t>
            </w:r>
          </w:p>
        </w:tc>
        <w:tc>
          <w:tcPr>
            <w:tcW w:w="547" w:type="pct"/>
            <w:gridSpan w:val="2"/>
            <w:noWrap/>
            <w:hideMark/>
          </w:tcPr>
          <w:p w14:paraId="76513BB5" w14:textId="77777777" w:rsidR="00E30421" w:rsidRPr="003662F7" w:rsidRDefault="00E30421" w:rsidP="008B036E">
            <w:pPr>
              <w:rPr>
                <w:sz w:val="22"/>
                <w:szCs w:val="22"/>
              </w:rPr>
            </w:pPr>
            <w:r w:rsidRPr="003662F7">
              <w:rPr>
                <w:sz w:val="22"/>
                <w:szCs w:val="22"/>
              </w:rPr>
              <w:t>15</w:t>
            </w:r>
          </w:p>
        </w:tc>
        <w:tc>
          <w:tcPr>
            <w:tcW w:w="815" w:type="pct"/>
            <w:gridSpan w:val="2"/>
            <w:noWrap/>
            <w:hideMark/>
          </w:tcPr>
          <w:p w14:paraId="256C9268" w14:textId="10E5E73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13958CD" w14:textId="5EE3D1BD" w:rsidR="00E30421" w:rsidRPr="003662F7" w:rsidRDefault="00E30421" w:rsidP="008B036E">
            <w:pPr>
              <w:rPr>
                <w:sz w:val="22"/>
                <w:szCs w:val="22"/>
              </w:rPr>
            </w:pPr>
          </w:p>
        </w:tc>
        <w:tc>
          <w:tcPr>
            <w:tcW w:w="759" w:type="pct"/>
          </w:tcPr>
          <w:p w14:paraId="6D6136D9" w14:textId="580180BF" w:rsidR="00E30421" w:rsidRPr="003662F7" w:rsidRDefault="00E30421" w:rsidP="008B036E">
            <w:pPr>
              <w:rPr>
                <w:sz w:val="22"/>
                <w:szCs w:val="22"/>
              </w:rPr>
            </w:pPr>
            <w:r w:rsidRPr="003662F7">
              <w:rPr>
                <w:sz w:val="22"/>
                <w:szCs w:val="22"/>
              </w:rPr>
              <w:t>Земли населенных пунктов</w:t>
            </w:r>
          </w:p>
        </w:tc>
        <w:tc>
          <w:tcPr>
            <w:tcW w:w="834" w:type="pct"/>
          </w:tcPr>
          <w:p w14:paraId="136783D1" w14:textId="77777777" w:rsidR="00E30421" w:rsidRPr="003662F7" w:rsidRDefault="00E30421" w:rsidP="008B036E">
            <w:pPr>
              <w:rPr>
                <w:sz w:val="22"/>
                <w:szCs w:val="22"/>
              </w:rPr>
            </w:pPr>
          </w:p>
        </w:tc>
      </w:tr>
      <w:tr w:rsidR="00E30421" w:rsidRPr="003662F7" w14:paraId="19DD5C35" w14:textId="2E769248" w:rsidTr="006773FF">
        <w:trPr>
          <w:trHeight w:val="300"/>
        </w:trPr>
        <w:tc>
          <w:tcPr>
            <w:tcW w:w="280" w:type="pct"/>
          </w:tcPr>
          <w:p w14:paraId="1635B63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0CC9AE4" w14:textId="08890E3F" w:rsidR="00E30421" w:rsidRPr="003662F7" w:rsidRDefault="00E30421" w:rsidP="008B036E">
            <w:pPr>
              <w:rPr>
                <w:sz w:val="22"/>
                <w:szCs w:val="22"/>
              </w:rPr>
            </w:pPr>
            <w:r w:rsidRPr="003208A9">
              <w:rPr>
                <w:sz w:val="22"/>
                <w:szCs w:val="22"/>
              </w:rPr>
              <w:t>54:28:041201:</w:t>
            </w:r>
            <w:r w:rsidRPr="003662F7">
              <w:rPr>
                <w:sz w:val="22"/>
                <w:szCs w:val="22"/>
              </w:rPr>
              <w:t>54</w:t>
            </w:r>
          </w:p>
        </w:tc>
        <w:tc>
          <w:tcPr>
            <w:tcW w:w="547" w:type="pct"/>
            <w:gridSpan w:val="2"/>
            <w:noWrap/>
            <w:hideMark/>
          </w:tcPr>
          <w:p w14:paraId="245F16E3"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6EFDD82E" w14:textId="64F238A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B5B5520" w14:textId="3B74DF5F" w:rsidR="00E30421" w:rsidRPr="003662F7" w:rsidRDefault="00E30421" w:rsidP="008B036E">
            <w:pPr>
              <w:rPr>
                <w:sz w:val="22"/>
                <w:szCs w:val="22"/>
              </w:rPr>
            </w:pPr>
          </w:p>
        </w:tc>
        <w:tc>
          <w:tcPr>
            <w:tcW w:w="759" w:type="pct"/>
          </w:tcPr>
          <w:p w14:paraId="2B1CC93E" w14:textId="4CB4F448" w:rsidR="00E30421" w:rsidRPr="003662F7" w:rsidRDefault="00E30421" w:rsidP="008B036E">
            <w:pPr>
              <w:rPr>
                <w:sz w:val="22"/>
                <w:szCs w:val="22"/>
              </w:rPr>
            </w:pPr>
            <w:r w:rsidRPr="003662F7">
              <w:rPr>
                <w:sz w:val="22"/>
                <w:szCs w:val="22"/>
              </w:rPr>
              <w:t>Земли населенных пунктов</w:t>
            </w:r>
          </w:p>
        </w:tc>
        <w:tc>
          <w:tcPr>
            <w:tcW w:w="834" w:type="pct"/>
          </w:tcPr>
          <w:p w14:paraId="66C0F981" w14:textId="77777777" w:rsidR="00E30421" w:rsidRPr="003662F7" w:rsidRDefault="00E30421" w:rsidP="008B036E">
            <w:pPr>
              <w:rPr>
                <w:sz w:val="22"/>
                <w:szCs w:val="22"/>
              </w:rPr>
            </w:pPr>
          </w:p>
        </w:tc>
      </w:tr>
      <w:tr w:rsidR="00E30421" w:rsidRPr="003662F7" w14:paraId="35D182C1" w14:textId="6F7F7FB6" w:rsidTr="006773FF">
        <w:trPr>
          <w:trHeight w:val="300"/>
        </w:trPr>
        <w:tc>
          <w:tcPr>
            <w:tcW w:w="280" w:type="pct"/>
          </w:tcPr>
          <w:p w14:paraId="61B006F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3B0B0F9" w14:textId="0CF44994" w:rsidR="00E30421" w:rsidRPr="003662F7" w:rsidRDefault="00E30421" w:rsidP="008B036E">
            <w:pPr>
              <w:rPr>
                <w:sz w:val="22"/>
                <w:szCs w:val="22"/>
              </w:rPr>
            </w:pPr>
            <w:r w:rsidRPr="003208A9">
              <w:rPr>
                <w:sz w:val="22"/>
                <w:szCs w:val="22"/>
              </w:rPr>
              <w:t>54:28:041201:</w:t>
            </w:r>
            <w:r w:rsidRPr="003662F7">
              <w:rPr>
                <w:sz w:val="22"/>
                <w:szCs w:val="22"/>
              </w:rPr>
              <w:t>55</w:t>
            </w:r>
          </w:p>
        </w:tc>
        <w:tc>
          <w:tcPr>
            <w:tcW w:w="547" w:type="pct"/>
            <w:gridSpan w:val="2"/>
            <w:noWrap/>
            <w:hideMark/>
          </w:tcPr>
          <w:p w14:paraId="0C822191" w14:textId="77777777" w:rsidR="00E30421" w:rsidRPr="003662F7" w:rsidRDefault="00E30421" w:rsidP="008B036E">
            <w:pPr>
              <w:rPr>
                <w:sz w:val="22"/>
                <w:szCs w:val="22"/>
              </w:rPr>
            </w:pPr>
            <w:r w:rsidRPr="003662F7">
              <w:rPr>
                <w:sz w:val="22"/>
                <w:szCs w:val="22"/>
              </w:rPr>
              <w:t>5</w:t>
            </w:r>
          </w:p>
        </w:tc>
        <w:tc>
          <w:tcPr>
            <w:tcW w:w="815" w:type="pct"/>
            <w:gridSpan w:val="2"/>
            <w:noWrap/>
            <w:hideMark/>
          </w:tcPr>
          <w:p w14:paraId="774E7ABC" w14:textId="0DAA24E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8C76DF1" w14:textId="53560F73" w:rsidR="00E30421" w:rsidRPr="003662F7" w:rsidRDefault="00E30421" w:rsidP="008B036E">
            <w:pPr>
              <w:rPr>
                <w:sz w:val="22"/>
                <w:szCs w:val="22"/>
              </w:rPr>
            </w:pPr>
          </w:p>
        </w:tc>
        <w:tc>
          <w:tcPr>
            <w:tcW w:w="759" w:type="pct"/>
          </w:tcPr>
          <w:p w14:paraId="486375A9" w14:textId="550C4047" w:rsidR="00E30421" w:rsidRPr="003662F7" w:rsidRDefault="00E30421" w:rsidP="008B036E">
            <w:pPr>
              <w:rPr>
                <w:sz w:val="22"/>
                <w:szCs w:val="22"/>
              </w:rPr>
            </w:pPr>
            <w:r w:rsidRPr="003662F7">
              <w:rPr>
                <w:sz w:val="22"/>
                <w:szCs w:val="22"/>
              </w:rPr>
              <w:t>Земли населенных пунктов</w:t>
            </w:r>
          </w:p>
        </w:tc>
        <w:tc>
          <w:tcPr>
            <w:tcW w:w="834" w:type="pct"/>
          </w:tcPr>
          <w:p w14:paraId="2ABFAE26" w14:textId="77777777" w:rsidR="00E30421" w:rsidRPr="003662F7" w:rsidRDefault="00E30421" w:rsidP="008B036E">
            <w:pPr>
              <w:rPr>
                <w:sz w:val="22"/>
                <w:szCs w:val="22"/>
              </w:rPr>
            </w:pPr>
          </w:p>
        </w:tc>
      </w:tr>
      <w:tr w:rsidR="00E30421" w:rsidRPr="003662F7" w14:paraId="65D1A5C5" w14:textId="759E0852" w:rsidTr="006773FF">
        <w:trPr>
          <w:trHeight w:val="300"/>
        </w:trPr>
        <w:tc>
          <w:tcPr>
            <w:tcW w:w="280" w:type="pct"/>
          </w:tcPr>
          <w:p w14:paraId="664B6FCB"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785774B" w14:textId="12B75935" w:rsidR="00E30421" w:rsidRPr="003662F7" w:rsidRDefault="00E30421" w:rsidP="008B036E">
            <w:pPr>
              <w:rPr>
                <w:sz w:val="22"/>
                <w:szCs w:val="22"/>
              </w:rPr>
            </w:pPr>
            <w:r w:rsidRPr="003208A9">
              <w:rPr>
                <w:sz w:val="22"/>
                <w:szCs w:val="22"/>
              </w:rPr>
              <w:t>54:28:041201:</w:t>
            </w:r>
            <w:r w:rsidRPr="003662F7">
              <w:rPr>
                <w:sz w:val="22"/>
                <w:szCs w:val="22"/>
              </w:rPr>
              <w:t>56</w:t>
            </w:r>
          </w:p>
        </w:tc>
        <w:tc>
          <w:tcPr>
            <w:tcW w:w="547" w:type="pct"/>
            <w:gridSpan w:val="2"/>
            <w:noWrap/>
            <w:hideMark/>
          </w:tcPr>
          <w:p w14:paraId="763E28A6" w14:textId="77777777" w:rsidR="00E30421" w:rsidRPr="003662F7" w:rsidRDefault="00E30421" w:rsidP="008B036E">
            <w:pPr>
              <w:rPr>
                <w:sz w:val="22"/>
                <w:szCs w:val="22"/>
              </w:rPr>
            </w:pPr>
            <w:r w:rsidRPr="003662F7">
              <w:rPr>
                <w:sz w:val="22"/>
                <w:szCs w:val="22"/>
              </w:rPr>
              <w:t>50</w:t>
            </w:r>
          </w:p>
        </w:tc>
        <w:tc>
          <w:tcPr>
            <w:tcW w:w="815" w:type="pct"/>
            <w:gridSpan w:val="2"/>
            <w:noWrap/>
            <w:hideMark/>
          </w:tcPr>
          <w:p w14:paraId="49AA4F2E" w14:textId="17644996"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25AC80B0" w14:textId="1123C4EC" w:rsidR="00E30421" w:rsidRPr="003662F7" w:rsidRDefault="00E30421" w:rsidP="008B036E">
            <w:pPr>
              <w:rPr>
                <w:sz w:val="22"/>
                <w:szCs w:val="22"/>
              </w:rPr>
            </w:pPr>
            <w:r w:rsidRPr="003662F7">
              <w:rPr>
                <w:sz w:val="22"/>
                <w:szCs w:val="22"/>
              </w:rPr>
              <w:t>Для размещения и использования по назначению объектов энергетики</w:t>
            </w:r>
          </w:p>
        </w:tc>
        <w:tc>
          <w:tcPr>
            <w:tcW w:w="759" w:type="pct"/>
          </w:tcPr>
          <w:p w14:paraId="323C5868" w14:textId="520AC0A1" w:rsidR="00E30421" w:rsidRPr="003662F7" w:rsidRDefault="00E30421" w:rsidP="008B036E">
            <w:pPr>
              <w:rPr>
                <w:sz w:val="22"/>
                <w:szCs w:val="22"/>
              </w:rPr>
            </w:pPr>
            <w:r w:rsidRPr="003662F7">
              <w:rPr>
                <w:sz w:val="22"/>
                <w:szCs w:val="22"/>
              </w:rPr>
              <w:t>Земли населенных пунктов</w:t>
            </w:r>
          </w:p>
        </w:tc>
        <w:tc>
          <w:tcPr>
            <w:tcW w:w="834" w:type="pct"/>
          </w:tcPr>
          <w:p w14:paraId="14494D58" w14:textId="07E86350" w:rsidR="00E30421" w:rsidRPr="003662F7" w:rsidRDefault="00E30421" w:rsidP="008B036E">
            <w:pPr>
              <w:rPr>
                <w:sz w:val="22"/>
                <w:szCs w:val="22"/>
              </w:rPr>
            </w:pPr>
            <w:r w:rsidRPr="003662F7">
              <w:rPr>
                <w:sz w:val="22"/>
                <w:szCs w:val="22"/>
              </w:rPr>
              <w:t>Для размещения и использования по назначению объектов энергетики</w:t>
            </w:r>
          </w:p>
        </w:tc>
      </w:tr>
      <w:tr w:rsidR="00E30421" w:rsidRPr="003662F7" w14:paraId="3DFE7384" w14:textId="62D1AE84" w:rsidTr="006773FF">
        <w:trPr>
          <w:trHeight w:val="300"/>
        </w:trPr>
        <w:tc>
          <w:tcPr>
            <w:tcW w:w="280" w:type="pct"/>
          </w:tcPr>
          <w:p w14:paraId="3DC1709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18AFE451" w14:textId="1EE600B3" w:rsidR="00E30421" w:rsidRPr="003662F7" w:rsidRDefault="00E30421" w:rsidP="008B036E">
            <w:pPr>
              <w:rPr>
                <w:sz w:val="22"/>
                <w:szCs w:val="22"/>
              </w:rPr>
            </w:pPr>
            <w:r w:rsidRPr="003208A9">
              <w:rPr>
                <w:sz w:val="22"/>
                <w:szCs w:val="22"/>
              </w:rPr>
              <w:t>54:28:041201:</w:t>
            </w:r>
            <w:r w:rsidRPr="003662F7">
              <w:rPr>
                <w:sz w:val="22"/>
                <w:szCs w:val="22"/>
              </w:rPr>
              <w:t>58</w:t>
            </w:r>
          </w:p>
        </w:tc>
        <w:tc>
          <w:tcPr>
            <w:tcW w:w="547" w:type="pct"/>
            <w:gridSpan w:val="2"/>
            <w:noWrap/>
            <w:hideMark/>
          </w:tcPr>
          <w:p w14:paraId="2ED6AE59" w14:textId="77777777" w:rsidR="00E30421" w:rsidRPr="003662F7" w:rsidRDefault="00E30421" w:rsidP="008B036E">
            <w:pPr>
              <w:rPr>
                <w:sz w:val="22"/>
                <w:szCs w:val="22"/>
              </w:rPr>
            </w:pPr>
            <w:r w:rsidRPr="003662F7">
              <w:rPr>
                <w:sz w:val="22"/>
                <w:szCs w:val="22"/>
              </w:rPr>
              <w:t>4997</w:t>
            </w:r>
          </w:p>
        </w:tc>
        <w:tc>
          <w:tcPr>
            <w:tcW w:w="815" w:type="pct"/>
            <w:gridSpan w:val="2"/>
            <w:noWrap/>
            <w:hideMark/>
          </w:tcPr>
          <w:p w14:paraId="7CEB6BA3" w14:textId="35250DF3"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E8D4E37" w14:textId="0FD126D6"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54182740" w14:textId="018CBC5B" w:rsidR="00E30421" w:rsidRPr="003662F7" w:rsidRDefault="00E30421" w:rsidP="008B036E">
            <w:pPr>
              <w:rPr>
                <w:sz w:val="22"/>
                <w:szCs w:val="22"/>
              </w:rPr>
            </w:pPr>
            <w:r w:rsidRPr="003662F7">
              <w:rPr>
                <w:sz w:val="22"/>
                <w:szCs w:val="22"/>
              </w:rPr>
              <w:t>Земли населенных пунктов</w:t>
            </w:r>
          </w:p>
        </w:tc>
        <w:tc>
          <w:tcPr>
            <w:tcW w:w="834" w:type="pct"/>
          </w:tcPr>
          <w:p w14:paraId="4C77F23D" w14:textId="7936AA88"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B8FB066" w14:textId="12B52DF7" w:rsidTr="006773FF">
        <w:trPr>
          <w:trHeight w:val="300"/>
        </w:trPr>
        <w:tc>
          <w:tcPr>
            <w:tcW w:w="280" w:type="pct"/>
          </w:tcPr>
          <w:p w14:paraId="7037474D"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0452052" w14:textId="78B5A093" w:rsidR="00E30421" w:rsidRPr="003662F7" w:rsidRDefault="00E30421" w:rsidP="008B036E">
            <w:pPr>
              <w:rPr>
                <w:sz w:val="22"/>
                <w:szCs w:val="22"/>
              </w:rPr>
            </w:pPr>
            <w:r w:rsidRPr="003208A9">
              <w:rPr>
                <w:sz w:val="22"/>
                <w:szCs w:val="22"/>
              </w:rPr>
              <w:t>54:28:041201:</w:t>
            </w:r>
            <w:r w:rsidRPr="003662F7">
              <w:rPr>
                <w:sz w:val="22"/>
                <w:szCs w:val="22"/>
              </w:rPr>
              <w:t>59</w:t>
            </w:r>
          </w:p>
        </w:tc>
        <w:tc>
          <w:tcPr>
            <w:tcW w:w="547" w:type="pct"/>
            <w:gridSpan w:val="2"/>
            <w:noWrap/>
            <w:hideMark/>
          </w:tcPr>
          <w:p w14:paraId="16F5AA01" w14:textId="77777777" w:rsidR="00E30421" w:rsidRPr="003662F7" w:rsidRDefault="00E30421" w:rsidP="008B036E">
            <w:pPr>
              <w:rPr>
                <w:sz w:val="22"/>
                <w:szCs w:val="22"/>
              </w:rPr>
            </w:pPr>
            <w:r w:rsidRPr="003662F7">
              <w:rPr>
                <w:sz w:val="22"/>
                <w:szCs w:val="22"/>
              </w:rPr>
              <w:t>3667</w:t>
            </w:r>
          </w:p>
        </w:tc>
        <w:tc>
          <w:tcPr>
            <w:tcW w:w="815" w:type="pct"/>
            <w:gridSpan w:val="2"/>
            <w:noWrap/>
            <w:hideMark/>
          </w:tcPr>
          <w:p w14:paraId="6987B563" w14:textId="5139F63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6468CAE" w14:textId="32C0D886" w:rsidR="00E30421" w:rsidRPr="003662F7" w:rsidRDefault="00E30421" w:rsidP="008B036E">
            <w:pPr>
              <w:rPr>
                <w:sz w:val="22"/>
                <w:szCs w:val="22"/>
              </w:rPr>
            </w:pPr>
            <w:r w:rsidRPr="003662F7">
              <w:rPr>
                <w:sz w:val="22"/>
                <w:szCs w:val="22"/>
              </w:rPr>
              <w:t>Для обслуживания двухквартирного жилого дома</w:t>
            </w:r>
          </w:p>
        </w:tc>
        <w:tc>
          <w:tcPr>
            <w:tcW w:w="759" w:type="pct"/>
          </w:tcPr>
          <w:p w14:paraId="3DD2B81A" w14:textId="0F2296B3" w:rsidR="00E30421" w:rsidRPr="003662F7" w:rsidRDefault="00E30421" w:rsidP="008B036E">
            <w:pPr>
              <w:rPr>
                <w:sz w:val="22"/>
                <w:szCs w:val="22"/>
              </w:rPr>
            </w:pPr>
            <w:r w:rsidRPr="003662F7">
              <w:rPr>
                <w:sz w:val="22"/>
                <w:szCs w:val="22"/>
              </w:rPr>
              <w:t>Земли населенных пунктов</w:t>
            </w:r>
          </w:p>
        </w:tc>
        <w:tc>
          <w:tcPr>
            <w:tcW w:w="834" w:type="pct"/>
          </w:tcPr>
          <w:p w14:paraId="59E02D54" w14:textId="413925A2" w:rsidR="00E30421" w:rsidRPr="003662F7" w:rsidRDefault="00E30421" w:rsidP="008B036E">
            <w:pPr>
              <w:rPr>
                <w:sz w:val="22"/>
                <w:szCs w:val="22"/>
              </w:rPr>
            </w:pPr>
            <w:r w:rsidRPr="003662F7">
              <w:rPr>
                <w:sz w:val="22"/>
                <w:szCs w:val="22"/>
              </w:rPr>
              <w:t>Для обслуживания двухквартирного жилого дома</w:t>
            </w:r>
          </w:p>
        </w:tc>
      </w:tr>
      <w:tr w:rsidR="00E30421" w:rsidRPr="003662F7" w14:paraId="624E47B2" w14:textId="42D594E0" w:rsidTr="006773FF">
        <w:trPr>
          <w:trHeight w:val="300"/>
        </w:trPr>
        <w:tc>
          <w:tcPr>
            <w:tcW w:w="280" w:type="pct"/>
          </w:tcPr>
          <w:p w14:paraId="7AB5F7D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A5CEB0E" w14:textId="6ADE2787" w:rsidR="00E30421" w:rsidRPr="003662F7" w:rsidRDefault="00E30421" w:rsidP="008B036E">
            <w:pPr>
              <w:rPr>
                <w:sz w:val="22"/>
                <w:szCs w:val="22"/>
              </w:rPr>
            </w:pPr>
            <w:r w:rsidRPr="003208A9">
              <w:rPr>
                <w:sz w:val="22"/>
                <w:szCs w:val="22"/>
              </w:rPr>
              <w:t>54:28:041201:</w:t>
            </w:r>
            <w:r w:rsidRPr="003662F7">
              <w:rPr>
                <w:sz w:val="22"/>
                <w:szCs w:val="22"/>
              </w:rPr>
              <w:t>6</w:t>
            </w:r>
          </w:p>
        </w:tc>
        <w:tc>
          <w:tcPr>
            <w:tcW w:w="547" w:type="pct"/>
            <w:gridSpan w:val="2"/>
            <w:noWrap/>
            <w:hideMark/>
          </w:tcPr>
          <w:p w14:paraId="19B23E26" w14:textId="77777777" w:rsidR="00E30421" w:rsidRPr="003662F7" w:rsidRDefault="00E30421" w:rsidP="008B036E">
            <w:pPr>
              <w:rPr>
                <w:sz w:val="22"/>
                <w:szCs w:val="22"/>
              </w:rPr>
            </w:pPr>
            <w:r w:rsidRPr="003662F7">
              <w:rPr>
                <w:sz w:val="22"/>
                <w:szCs w:val="22"/>
              </w:rPr>
              <w:t>2528.21</w:t>
            </w:r>
          </w:p>
        </w:tc>
        <w:tc>
          <w:tcPr>
            <w:tcW w:w="815" w:type="pct"/>
            <w:gridSpan w:val="2"/>
            <w:noWrap/>
            <w:hideMark/>
          </w:tcPr>
          <w:p w14:paraId="6606E4E9" w14:textId="3AD6C7C8"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3188A5D2" w14:textId="10702DEF"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517B358F" w14:textId="3CFC07E0" w:rsidR="00E30421" w:rsidRPr="003662F7" w:rsidRDefault="00E30421" w:rsidP="008B036E">
            <w:pPr>
              <w:rPr>
                <w:sz w:val="22"/>
                <w:szCs w:val="22"/>
              </w:rPr>
            </w:pPr>
            <w:r w:rsidRPr="003662F7">
              <w:rPr>
                <w:sz w:val="22"/>
                <w:szCs w:val="22"/>
              </w:rPr>
              <w:t>Земли населенных пунктов</w:t>
            </w:r>
          </w:p>
        </w:tc>
        <w:tc>
          <w:tcPr>
            <w:tcW w:w="834" w:type="pct"/>
          </w:tcPr>
          <w:p w14:paraId="610624C7" w14:textId="486585DA"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5C192FE4" w14:textId="2CD2C7F9" w:rsidTr="006773FF">
        <w:trPr>
          <w:trHeight w:val="300"/>
        </w:trPr>
        <w:tc>
          <w:tcPr>
            <w:tcW w:w="280" w:type="pct"/>
          </w:tcPr>
          <w:p w14:paraId="062A2CD4"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E3CDA1D" w14:textId="679F571C" w:rsidR="00E30421" w:rsidRPr="003662F7" w:rsidRDefault="00E30421" w:rsidP="008B036E">
            <w:pPr>
              <w:rPr>
                <w:sz w:val="22"/>
                <w:szCs w:val="22"/>
              </w:rPr>
            </w:pPr>
            <w:r w:rsidRPr="003208A9">
              <w:rPr>
                <w:sz w:val="22"/>
                <w:szCs w:val="22"/>
              </w:rPr>
              <w:t>54:28:041201:</w:t>
            </w:r>
            <w:r w:rsidRPr="003662F7">
              <w:rPr>
                <w:sz w:val="22"/>
                <w:szCs w:val="22"/>
              </w:rPr>
              <w:t>60</w:t>
            </w:r>
          </w:p>
        </w:tc>
        <w:tc>
          <w:tcPr>
            <w:tcW w:w="547" w:type="pct"/>
            <w:gridSpan w:val="2"/>
            <w:noWrap/>
            <w:hideMark/>
          </w:tcPr>
          <w:p w14:paraId="0F886F9E" w14:textId="77777777" w:rsidR="00E30421" w:rsidRPr="003662F7" w:rsidRDefault="00E30421" w:rsidP="008B036E">
            <w:pPr>
              <w:rPr>
                <w:sz w:val="22"/>
                <w:szCs w:val="22"/>
              </w:rPr>
            </w:pPr>
            <w:r w:rsidRPr="003662F7">
              <w:rPr>
                <w:sz w:val="22"/>
                <w:szCs w:val="22"/>
              </w:rPr>
              <w:t>3213</w:t>
            </w:r>
          </w:p>
        </w:tc>
        <w:tc>
          <w:tcPr>
            <w:tcW w:w="815" w:type="pct"/>
            <w:gridSpan w:val="2"/>
            <w:noWrap/>
            <w:hideMark/>
          </w:tcPr>
          <w:p w14:paraId="002EB527" w14:textId="7CEA15A4"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AE847DA" w14:textId="19370DB4" w:rsidR="00E30421" w:rsidRPr="003662F7" w:rsidRDefault="00E30421" w:rsidP="008B036E">
            <w:pPr>
              <w:rPr>
                <w:sz w:val="22"/>
                <w:szCs w:val="22"/>
              </w:rPr>
            </w:pPr>
            <w:r w:rsidRPr="003662F7">
              <w:rPr>
                <w:sz w:val="22"/>
                <w:szCs w:val="22"/>
              </w:rPr>
              <w:t>Для обслуживания двухквартирного жилого дома</w:t>
            </w:r>
          </w:p>
        </w:tc>
        <w:tc>
          <w:tcPr>
            <w:tcW w:w="759" w:type="pct"/>
          </w:tcPr>
          <w:p w14:paraId="0BC3B3FE" w14:textId="2BC70038" w:rsidR="00E30421" w:rsidRPr="003662F7" w:rsidRDefault="00E30421" w:rsidP="008B036E">
            <w:pPr>
              <w:rPr>
                <w:sz w:val="22"/>
                <w:szCs w:val="22"/>
              </w:rPr>
            </w:pPr>
            <w:r w:rsidRPr="003662F7">
              <w:rPr>
                <w:sz w:val="22"/>
                <w:szCs w:val="22"/>
              </w:rPr>
              <w:t>Земли населенных пунктов</w:t>
            </w:r>
          </w:p>
        </w:tc>
        <w:tc>
          <w:tcPr>
            <w:tcW w:w="834" w:type="pct"/>
          </w:tcPr>
          <w:p w14:paraId="64DF0339" w14:textId="79CCD967" w:rsidR="00E30421" w:rsidRPr="003662F7" w:rsidRDefault="00E30421" w:rsidP="008B036E">
            <w:pPr>
              <w:rPr>
                <w:sz w:val="22"/>
                <w:szCs w:val="22"/>
              </w:rPr>
            </w:pPr>
            <w:r w:rsidRPr="003662F7">
              <w:rPr>
                <w:sz w:val="22"/>
                <w:szCs w:val="22"/>
              </w:rPr>
              <w:t>Для обслуживания двухквартирного жилого дома</w:t>
            </w:r>
          </w:p>
        </w:tc>
      </w:tr>
      <w:tr w:rsidR="00E30421" w:rsidRPr="003662F7" w14:paraId="75359EA8" w14:textId="768643E9" w:rsidTr="006773FF">
        <w:trPr>
          <w:trHeight w:val="300"/>
        </w:trPr>
        <w:tc>
          <w:tcPr>
            <w:tcW w:w="280" w:type="pct"/>
          </w:tcPr>
          <w:p w14:paraId="64141BE6"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FAA7D03" w14:textId="66DDAAC1" w:rsidR="00E30421" w:rsidRPr="003662F7" w:rsidRDefault="00E30421" w:rsidP="008B036E">
            <w:pPr>
              <w:rPr>
                <w:sz w:val="22"/>
                <w:szCs w:val="22"/>
              </w:rPr>
            </w:pPr>
            <w:r w:rsidRPr="003208A9">
              <w:rPr>
                <w:sz w:val="22"/>
                <w:szCs w:val="22"/>
              </w:rPr>
              <w:t>54:28:041201:</w:t>
            </w:r>
            <w:r w:rsidRPr="003662F7">
              <w:rPr>
                <w:sz w:val="22"/>
                <w:szCs w:val="22"/>
              </w:rPr>
              <w:t>61</w:t>
            </w:r>
          </w:p>
        </w:tc>
        <w:tc>
          <w:tcPr>
            <w:tcW w:w="547" w:type="pct"/>
            <w:gridSpan w:val="2"/>
            <w:noWrap/>
            <w:hideMark/>
          </w:tcPr>
          <w:p w14:paraId="7A8AD7CB" w14:textId="77777777" w:rsidR="00E30421" w:rsidRPr="003662F7" w:rsidRDefault="00E30421" w:rsidP="008B036E">
            <w:pPr>
              <w:rPr>
                <w:sz w:val="22"/>
                <w:szCs w:val="22"/>
              </w:rPr>
            </w:pPr>
            <w:r w:rsidRPr="003662F7">
              <w:rPr>
                <w:sz w:val="22"/>
                <w:szCs w:val="22"/>
              </w:rPr>
              <w:t>1500</w:t>
            </w:r>
          </w:p>
        </w:tc>
        <w:tc>
          <w:tcPr>
            <w:tcW w:w="815" w:type="pct"/>
            <w:gridSpan w:val="2"/>
            <w:noWrap/>
            <w:hideMark/>
          </w:tcPr>
          <w:p w14:paraId="3B8582C1" w14:textId="00E61C55"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0BF5F145" w14:textId="34812A0B" w:rsidR="00E30421" w:rsidRPr="003662F7" w:rsidRDefault="00E30421" w:rsidP="008B036E">
            <w:pPr>
              <w:rPr>
                <w:sz w:val="22"/>
                <w:szCs w:val="22"/>
              </w:rPr>
            </w:pPr>
            <w:r>
              <w:rPr>
                <w:sz w:val="22"/>
                <w:szCs w:val="22"/>
              </w:rPr>
              <w:t>Д</w:t>
            </w:r>
            <w:r w:rsidRPr="003662F7">
              <w:rPr>
                <w:sz w:val="22"/>
                <w:szCs w:val="22"/>
              </w:rPr>
              <w:t>ля строительства индивидуального жилого дома</w:t>
            </w:r>
          </w:p>
        </w:tc>
        <w:tc>
          <w:tcPr>
            <w:tcW w:w="759" w:type="pct"/>
          </w:tcPr>
          <w:p w14:paraId="4B9CEAF0" w14:textId="0C602C6E" w:rsidR="00E30421" w:rsidRPr="003662F7" w:rsidRDefault="00E30421" w:rsidP="008B036E">
            <w:pPr>
              <w:rPr>
                <w:sz w:val="22"/>
                <w:szCs w:val="22"/>
              </w:rPr>
            </w:pPr>
            <w:r w:rsidRPr="003662F7">
              <w:rPr>
                <w:sz w:val="22"/>
                <w:szCs w:val="22"/>
              </w:rPr>
              <w:t>Земли населенных пунктов</w:t>
            </w:r>
          </w:p>
        </w:tc>
        <w:tc>
          <w:tcPr>
            <w:tcW w:w="834" w:type="pct"/>
          </w:tcPr>
          <w:p w14:paraId="38708918" w14:textId="506E95AD" w:rsidR="00E30421" w:rsidRPr="003662F7" w:rsidRDefault="00E30421" w:rsidP="008B036E">
            <w:pPr>
              <w:rPr>
                <w:sz w:val="22"/>
                <w:szCs w:val="22"/>
              </w:rPr>
            </w:pPr>
            <w:r>
              <w:rPr>
                <w:sz w:val="22"/>
                <w:szCs w:val="22"/>
              </w:rPr>
              <w:t>Д</w:t>
            </w:r>
            <w:r w:rsidRPr="003662F7">
              <w:rPr>
                <w:sz w:val="22"/>
                <w:szCs w:val="22"/>
              </w:rPr>
              <w:t>ля строительства индивидуального жилого дома</w:t>
            </w:r>
          </w:p>
        </w:tc>
      </w:tr>
      <w:tr w:rsidR="00E30421" w:rsidRPr="003662F7" w14:paraId="5BBAEADC" w14:textId="6FAE7414" w:rsidTr="006773FF">
        <w:trPr>
          <w:trHeight w:val="300"/>
        </w:trPr>
        <w:tc>
          <w:tcPr>
            <w:tcW w:w="280" w:type="pct"/>
          </w:tcPr>
          <w:p w14:paraId="12A8AD4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1A073B3" w14:textId="60ECA94B" w:rsidR="00E30421" w:rsidRPr="003662F7" w:rsidRDefault="00E30421" w:rsidP="008B036E">
            <w:pPr>
              <w:rPr>
                <w:sz w:val="22"/>
                <w:szCs w:val="22"/>
              </w:rPr>
            </w:pPr>
            <w:r w:rsidRPr="003208A9">
              <w:rPr>
                <w:sz w:val="22"/>
                <w:szCs w:val="22"/>
              </w:rPr>
              <w:t>54:28:041201:</w:t>
            </w:r>
            <w:r w:rsidRPr="003662F7">
              <w:rPr>
                <w:sz w:val="22"/>
                <w:szCs w:val="22"/>
              </w:rPr>
              <w:t>62</w:t>
            </w:r>
          </w:p>
        </w:tc>
        <w:tc>
          <w:tcPr>
            <w:tcW w:w="547" w:type="pct"/>
            <w:gridSpan w:val="2"/>
            <w:noWrap/>
            <w:hideMark/>
          </w:tcPr>
          <w:p w14:paraId="23836C73" w14:textId="77777777" w:rsidR="00E30421" w:rsidRPr="003662F7" w:rsidRDefault="00E30421" w:rsidP="008B036E">
            <w:pPr>
              <w:rPr>
                <w:sz w:val="22"/>
                <w:szCs w:val="22"/>
              </w:rPr>
            </w:pPr>
            <w:r w:rsidRPr="003662F7">
              <w:rPr>
                <w:sz w:val="22"/>
                <w:szCs w:val="22"/>
              </w:rPr>
              <w:t>3506</w:t>
            </w:r>
          </w:p>
        </w:tc>
        <w:tc>
          <w:tcPr>
            <w:tcW w:w="815" w:type="pct"/>
            <w:gridSpan w:val="2"/>
            <w:noWrap/>
            <w:hideMark/>
          </w:tcPr>
          <w:p w14:paraId="03E44A21" w14:textId="01D80EEE"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7FC7900" w14:textId="11FF3F0D"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7864810" w14:textId="60952165" w:rsidR="00E30421" w:rsidRPr="003662F7" w:rsidRDefault="00E30421" w:rsidP="008B036E">
            <w:pPr>
              <w:rPr>
                <w:sz w:val="22"/>
                <w:szCs w:val="22"/>
              </w:rPr>
            </w:pPr>
            <w:r w:rsidRPr="003662F7">
              <w:rPr>
                <w:sz w:val="22"/>
                <w:szCs w:val="22"/>
              </w:rPr>
              <w:t>Земли населенных пунктов</w:t>
            </w:r>
          </w:p>
        </w:tc>
        <w:tc>
          <w:tcPr>
            <w:tcW w:w="834" w:type="pct"/>
          </w:tcPr>
          <w:p w14:paraId="7E123469" w14:textId="71C4DC18"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032684E2" w14:textId="1DD2BB0F" w:rsidTr="006773FF">
        <w:trPr>
          <w:trHeight w:val="300"/>
        </w:trPr>
        <w:tc>
          <w:tcPr>
            <w:tcW w:w="280" w:type="pct"/>
          </w:tcPr>
          <w:p w14:paraId="089EE099"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67D61CA" w14:textId="722793C2" w:rsidR="00E30421" w:rsidRPr="003662F7" w:rsidRDefault="00E30421" w:rsidP="008B036E">
            <w:pPr>
              <w:rPr>
                <w:sz w:val="22"/>
                <w:szCs w:val="22"/>
              </w:rPr>
            </w:pPr>
            <w:r w:rsidRPr="003208A9">
              <w:rPr>
                <w:sz w:val="22"/>
                <w:szCs w:val="22"/>
              </w:rPr>
              <w:t>54:28:041201:</w:t>
            </w:r>
            <w:r w:rsidRPr="003662F7">
              <w:rPr>
                <w:sz w:val="22"/>
                <w:szCs w:val="22"/>
              </w:rPr>
              <w:t>8</w:t>
            </w:r>
          </w:p>
        </w:tc>
        <w:tc>
          <w:tcPr>
            <w:tcW w:w="547" w:type="pct"/>
            <w:gridSpan w:val="2"/>
            <w:noWrap/>
            <w:hideMark/>
          </w:tcPr>
          <w:p w14:paraId="731D69A2" w14:textId="77777777" w:rsidR="00E30421" w:rsidRPr="003662F7" w:rsidRDefault="00E30421" w:rsidP="008B036E">
            <w:pPr>
              <w:rPr>
                <w:sz w:val="22"/>
                <w:szCs w:val="22"/>
              </w:rPr>
            </w:pPr>
            <w:r w:rsidRPr="003662F7">
              <w:rPr>
                <w:sz w:val="22"/>
                <w:szCs w:val="22"/>
              </w:rPr>
              <w:t>2031</w:t>
            </w:r>
          </w:p>
        </w:tc>
        <w:tc>
          <w:tcPr>
            <w:tcW w:w="815" w:type="pct"/>
            <w:gridSpan w:val="2"/>
            <w:noWrap/>
            <w:hideMark/>
          </w:tcPr>
          <w:p w14:paraId="4A6A513B" w14:textId="338B31F2"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BBB1521" w14:textId="0F2AB248" w:rsidR="00E30421" w:rsidRPr="003662F7" w:rsidRDefault="00E30421" w:rsidP="008B036E">
            <w:pPr>
              <w:rPr>
                <w:sz w:val="22"/>
                <w:szCs w:val="22"/>
              </w:rPr>
            </w:pPr>
            <w:r>
              <w:rPr>
                <w:sz w:val="22"/>
                <w:szCs w:val="22"/>
              </w:rPr>
              <w:t>У</w:t>
            </w:r>
            <w:r w:rsidRPr="003662F7">
              <w:rPr>
                <w:sz w:val="22"/>
                <w:szCs w:val="22"/>
              </w:rPr>
              <w:t>становки магазина</w:t>
            </w:r>
          </w:p>
        </w:tc>
        <w:tc>
          <w:tcPr>
            <w:tcW w:w="759" w:type="pct"/>
          </w:tcPr>
          <w:p w14:paraId="72E5EE46" w14:textId="542F0AB0" w:rsidR="00E30421" w:rsidRPr="003662F7" w:rsidRDefault="00E30421" w:rsidP="008B036E">
            <w:pPr>
              <w:rPr>
                <w:sz w:val="22"/>
                <w:szCs w:val="22"/>
              </w:rPr>
            </w:pPr>
            <w:r w:rsidRPr="003662F7">
              <w:rPr>
                <w:sz w:val="22"/>
                <w:szCs w:val="22"/>
              </w:rPr>
              <w:t>Земли населенных пунктов</w:t>
            </w:r>
          </w:p>
        </w:tc>
        <w:tc>
          <w:tcPr>
            <w:tcW w:w="834" w:type="pct"/>
          </w:tcPr>
          <w:p w14:paraId="702A1333" w14:textId="283C6AC6" w:rsidR="00E30421" w:rsidRPr="003662F7" w:rsidRDefault="00E30421" w:rsidP="008B036E">
            <w:pPr>
              <w:rPr>
                <w:sz w:val="22"/>
                <w:szCs w:val="22"/>
              </w:rPr>
            </w:pPr>
            <w:r>
              <w:rPr>
                <w:sz w:val="22"/>
                <w:szCs w:val="22"/>
              </w:rPr>
              <w:t>У</w:t>
            </w:r>
            <w:r w:rsidRPr="003662F7">
              <w:rPr>
                <w:sz w:val="22"/>
                <w:szCs w:val="22"/>
              </w:rPr>
              <w:t>становки магазина</w:t>
            </w:r>
          </w:p>
        </w:tc>
      </w:tr>
      <w:tr w:rsidR="00E30421" w:rsidRPr="003662F7" w14:paraId="7360B893" w14:textId="63432567" w:rsidTr="006773FF">
        <w:trPr>
          <w:trHeight w:val="300"/>
        </w:trPr>
        <w:tc>
          <w:tcPr>
            <w:tcW w:w="280" w:type="pct"/>
          </w:tcPr>
          <w:p w14:paraId="73C1CE90"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49CF4A3B" w14:textId="735C80CB" w:rsidR="00E30421" w:rsidRPr="003662F7" w:rsidRDefault="00E30421" w:rsidP="008B036E">
            <w:pPr>
              <w:rPr>
                <w:sz w:val="22"/>
                <w:szCs w:val="22"/>
              </w:rPr>
            </w:pPr>
            <w:r w:rsidRPr="003208A9">
              <w:rPr>
                <w:sz w:val="22"/>
                <w:szCs w:val="22"/>
              </w:rPr>
              <w:t>54:28:041201:</w:t>
            </w:r>
            <w:r w:rsidRPr="003662F7">
              <w:rPr>
                <w:sz w:val="22"/>
                <w:szCs w:val="22"/>
              </w:rPr>
              <w:t>90</w:t>
            </w:r>
          </w:p>
        </w:tc>
        <w:tc>
          <w:tcPr>
            <w:tcW w:w="547" w:type="pct"/>
            <w:gridSpan w:val="2"/>
            <w:noWrap/>
            <w:hideMark/>
          </w:tcPr>
          <w:p w14:paraId="305FA3C2" w14:textId="77777777" w:rsidR="00E30421" w:rsidRPr="003662F7" w:rsidRDefault="00E30421" w:rsidP="008B036E">
            <w:pPr>
              <w:rPr>
                <w:sz w:val="22"/>
                <w:szCs w:val="22"/>
              </w:rPr>
            </w:pPr>
            <w:r w:rsidRPr="003662F7">
              <w:rPr>
                <w:sz w:val="22"/>
                <w:szCs w:val="22"/>
              </w:rPr>
              <w:t>3518</w:t>
            </w:r>
          </w:p>
        </w:tc>
        <w:tc>
          <w:tcPr>
            <w:tcW w:w="815" w:type="pct"/>
            <w:gridSpan w:val="2"/>
            <w:noWrap/>
            <w:hideMark/>
          </w:tcPr>
          <w:p w14:paraId="601A19A6" w14:textId="2D30AC3F"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456DCC7" w14:textId="7D70F642"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7679B69E" w14:textId="2BB9EA77" w:rsidR="00E30421" w:rsidRPr="003662F7" w:rsidRDefault="00E30421" w:rsidP="008B036E">
            <w:pPr>
              <w:rPr>
                <w:sz w:val="22"/>
                <w:szCs w:val="22"/>
              </w:rPr>
            </w:pPr>
            <w:r w:rsidRPr="003662F7">
              <w:rPr>
                <w:sz w:val="22"/>
                <w:szCs w:val="22"/>
              </w:rPr>
              <w:t>Земли населенных пунктов</w:t>
            </w:r>
          </w:p>
        </w:tc>
        <w:tc>
          <w:tcPr>
            <w:tcW w:w="834" w:type="pct"/>
          </w:tcPr>
          <w:p w14:paraId="4CA95DCA" w14:textId="30D8F08B"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42415DD1" w14:textId="3BDD05D7" w:rsidTr="006773FF">
        <w:trPr>
          <w:trHeight w:val="300"/>
        </w:trPr>
        <w:tc>
          <w:tcPr>
            <w:tcW w:w="280" w:type="pct"/>
          </w:tcPr>
          <w:p w14:paraId="41A16A7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6D74344C" w14:textId="3EC5ED99" w:rsidR="00E30421" w:rsidRPr="003662F7" w:rsidRDefault="00E30421" w:rsidP="008B036E">
            <w:pPr>
              <w:rPr>
                <w:sz w:val="22"/>
                <w:szCs w:val="22"/>
              </w:rPr>
            </w:pPr>
            <w:r w:rsidRPr="003208A9">
              <w:rPr>
                <w:sz w:val="22"/>
                <w:szCs w:val="22"/>
              </w:rPr>
              <w:t>54:28:041201:</w:t>
            </w:r>
            <w:r w:rsidRPr="003662F7">
              <w:rPr>
                <w:sz w:val="22"/>
                <w:szCs w:val="22"/>
              </w:rPr>
              <w:t>91</w:t>
            </w:r>
          </w:p>
        </w:tc>
        <w:tc>
          <w:tcPr>
            <w:tcW w:w="547" w:type="pct"/>
            <w:gridSpan w:val="2"/>
            <w:noWrap/>
            <w:hideMark/>
          </w:tcPr>
          <w:p w14:paraId="1E074BEF" w14:textId="77777777" w:rsidR="00E30421" w:rsidRPr="003662F7" w:rsidRDefault="00E30421" w:rsidP="008B036E">
            <w:pPr>
              <w:rPr>
                <w:sz w:val="22"/>
                <w:szCs w:val="22"/>
              </w:rPr>
            </w:pPr>
            <w:r w:rsidRPr="003662F7">
              <w:rPr>
                <w:sz w:val="22"/>
                <w:szCs w:val="22"/>
              </w:rPr>
              <w:t>3089</w:t>
            </w:r>
          </w:p>
        </w:tc>
        <w:tc>
          <w:tcPr>
            <w:tcW w:w="815" w:type="pct"/>
            <w:gridSpan w:val="2"/>
            <w:noWrap/>
            <w:hideMark/>
          </w:tcPr>
          <w:p w14:paraId="18F8E120" w14:textId="462CA937"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1EE13F2D" w14:textId="3CFB4B9E"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10021383" w14:textId="1664999F" w:rsidR="00E30421" w:rsidRPr="003662F7" w:rsidRDefault="00E30421" w:rsidP="008B036E">
            <w:pPr>
              <w:rPr>
                <w:sz w:val="22"/>
                <w:szCs w:val="22"/>
              </w:rPr>
            </w:pPr>
            <w:r w:rsidRPr="003662F7">
              <w:rPr>
                <w:sz w:val="22"/>
                <w:szCs w:val="22"/>
              </w:rPr>
              <w:t>Земли населенных пунктов</w:t>
            </w:r>
          </w:p>
        </w:tc>
        <w:tc>
          <w:tcPr>
            <w:tcW w:w="834" w:type="pct"/>
          </w:tcPr>
          <w:p w14:paraId="011320D2" w14:textId="0D90CA55"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078D363" w14:textId="2A2E0788" w:rsidTr="006773FF">
        <w:trPr>
          <w:trHeight w:val="300"/>
        </w:trPr>
        <w:tc>
          <w:tcPr>
            <w:tcW w:w="280" w:type="pct"/>
          </w:tcPr>
          <w:p w14:paraId="2C1602D3"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02E906C" w14:textId="4A38D82E" w:rsidR="00E30421" w:rsidRPr="003662F7" w:rsidRDefault="00E30421" w:rsidP="008B036E">
            <w:pPr>
              <w:rPr>
                <w:sz w:val="22"/>
                <w:szCs w:val="22"/>
              </w:rPr>
            </w:pPr>
            <w:r w:rsidRPr="003208A9">
              <w:rPr>
                <w:sz w:val="22"/>
                <w:szCs w:val="22"/>
              </w:rPr>
              <w:t>54:28:041201:</w:t>
            </w:r>
            <w:r w:rsidRPr="003662F7">
              <w:rPr>
                <w:sz w:val="22"/>
                <w:szCs w:val="22"/>
              </w:rPr>
              <w:t>96</w:t>
            </w:r>
          </w:p>
        </w:tc>
        <w:tc>
          <w:tcPr>
            <w:tcW w:w="547" w:type="pct"/>
            <w:gridSpan w:val="2"/>
            <w:noWrap/>
            <w:hideMark/>
          </w:tcPr>
          <w:p w14:paraId="0567540F" w14:textId="77777777" w:rsidR="00E30421" w:rsidRPr="003662F7" w:rsidRDefault="00E30421" w:rsidP="008B036E">
            <w:pPr>
              <w:rPr>
                <w:sz w:val="22"/>
                <w:szCs w:val="22"/>
              </w:rPr>
            </w:pPr>
            <w:r w:rsidRPr="003662F7">
              <w:rPr>
                <w:sz w:val="22"/>
                <w:szCs w:val="22"/>
              </w:rPr>
              <w:t>3645</w:t>
            </w:r>
          </w:p>
        </w:tc>
        <w:tc>
          <w:tcPr>
            <w:tcW w:w="815" w:type="pct"/>
            <w:gridSpan w:val="2"/>
            <w:noWrap/>
            <w:hideMark/>
          </w:tcPr>
          <w:p w14:paraId="6810683D" w14:textId="3C96CBEC"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587BCD1E" w14:textId="00BEA3F0"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0967861A" w14:textId="2C6619B1" w:rsidR="00E30421" w:rsidRPr="003662F7" w:rsidRDefault="00E30421" w:rsidP="008B036E">
            <w:pPr>
              <w:rPr>
                <w:sz w:val="22"/>
                <w:szCs w:val="22"/>
              </w:rPr>
            </w:pPr>
            <w:r w:rsidRPr="003662F7">
              <w:rPr>
                <w:sz w:val="22"/>
                <w:szCs w:val="22"/>
              </w:rPr>
              <w:t>Земли населенных пунктов</w:t>
            </w:r>
          </w:p>
        </w:tc>
        <w:tc>
          <w:tcPr>
            <w:tcW w:w="834" w:type="pct"/>
          </w:tcPr>
          <w:p w14:paraId="5C0E7479" w14:textId="06AEDD73"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2902971A" w14:textId="30BC4D8F" w:rsidTr="006773FF">
        <w:trPr>
          <w:trHeight w:val="300"/>
        </w:trPr>
        <w:tc>
          <w:tcPr>
            <w:tcW w:w="280" w:type="pct"/>
          </w:tcPr>
          <w:p w14:paraId="6ED8DD71"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2E99DCDD" w14:textId="01CA2F23" w:rsidR="00E30421" w:rsidRPr="003662F7" w:rsidRDefault="00E30421" w:rsidP="008B036E">
            <w:pPr>
              <w:rPr>
                <w:sz w:val="22"/>
                <w:szCs w:val="22"/>
              </w:rPr>
            </w:pPr>
            <w:r w:rsidRPr="003662F7">
              <w:rPr>
                <w:sz w:val="22"/>
                <w:szCs w:val="22"/>
              </w:rPr>
              <w:t>54:28:041202</w:t>
            </w:r>
            <w:r>
              <w:rPr>
                <w:sz w:val="22"/>
                <w:szCs w:val="22"/>
              </w:rPr>
              <w:t>:</w:t>
            </w:r>
            <w:r w:rsidRPr="003662F7">
              <w:rPr>
                <w:sz w:val="22"/>
                <w:szCs w:val="22"/>
              </w:rPr>
              <w:t>72</w:t>
            </w:r>
          </w:p>
        </w:tc>
        <w:tc>
          <w:tcPr>
            <w:tcW w:w="547" w:type="pct"/>
            <w:gridSpan w:val="2"/>
            <w:noWrap/>
            <w:hideMark/>
          </w:tcPr>
          <w:p w14:paraId="5FBAE0C0" w14:textId="77777777" w:rsidR="00E30421" w:rsidRPr="003662F7" w:rsidRDefault="00E30421" w:rsidP="008B036E">
            <w:pPr>
              <w:rPr>
                <w:sz w:val="22"/>
                <w:szCs w:val="22"/>
              </w:rPr>
            </w:pPr>
            <w:r w:rsidRPr="003662F7">
              <w:rPr>
                <w:sz w:val="22"/>
                <w:szCs w:val="22"/>
              </w:rPr>
              <w:t>1400</w:t>
            </w:r>
          </w:p>
        </w:tc>
        <w:tc>
          <w:tcPr>
            <w:tcW w:w="815" w:type="pct"/>
            <w:gridSpan w:val="2"/>
            <w:noWrap/>
            <w:hideMark/>
          </w:tcPr>
          <w:p w14:paraId="1F4D171E" w14:textId="269950DB" w:rsidR="00E30421" w:rsidRPr="003662F7" w:rsidRDefault="00E30421" w:rsidP="008B036E">
            <w:pPr>
              <w:rPr>
                <w:sz w:val="22"/>
                <w:szCs w:val="22"/>
              </w:rPr>
            </w:pPr>
            <w:r w:rsidRPr="003662F7">
              <w:rPr>
                <w:sz w:val="22"/>
                <w:szCs w:val="22"/>
              </w:rPr>
              <w:t>Земли населенных пунктов</w:t>
            </w:r>
          </w:p>
        </w:tc>
        <w:tc>
          <w:tcPr>
            <w:tcW w:w="759" w:type="pct"/>
            <w:noWrap/>
            <w:hideMark/>
          </w:tcPr>
          <w:p w14:paraId="6B7CACEB" w14:textId="6F3A7899" w:rsidR="00E30421" w:rsidRPr="003662F7" w:rsidRDefault="00E30421" w:rsidP="008B036E">
            <w:pPr>
              <w:rPr>
                <w:sz w:val="22"/>
                <w:szCs w:val="22"/>
              </w:rPr>
            </w:pPr>
            <w:r w:rsidRPr="003662F7">
              <w:rPr>
                <w:sz w:val="22"/>
                <w:szCs w:val="22"/>
              </w:rPr>
              <w:t>Для ведения личного подсобного хозяйства</w:t>
            </w:r>
          </w:p>
        </w:tc>
        <w:tc>
          <w:tcPr>
            <w:tcW w:w="759" w:type="pct"/>
          </w:tcPr>
          <w:p w14:paraId="3042C5D0" w14:textId="63F4663A" w:rsidR="00E30421" w:rsidRPr="003662F7" w:rsidRDefault="00E30421" w:rsidP="008B036E">
            <w:pPr>
              <w:rPr>
                <w:sz w:val="22"/>
                <w:szCs w:val="22"/>
              </w:rPr>
            </w:pPr>
            <w:r w:rsidRPr="003662F7">
              <w:rPr>
                <w:sz w:val="22"/>
                <w:szCs w:val="22"/>
              </w:rPr>
              <w:t>Земли населенных пунктов</w:t>
            </w:r>
          </w:p>
        </w:tc>
        <w:tc>
          <w:tcPr>
            <w:tcW w:w="834" w:type="pct"/>
          </w:tcPr>
          <w:p w14:paraId="119F7943" w14:textId="7D722B96" w:rsidR="00E30421" w:rsidRPr="003662F7" w:rsidRDefault="00E30421" w:rsidP="008B036E">
            <w:pPr>
              <w:rPr>
                <w:sz w:val="22"/>
                <w:szCs w:val="22"/>
              </w:rPr>
            </w:pPr>
            <w:r w:rsidRPr="003662F7">
              <w:rPr>
                <w:sz w:val="22"/>
                <w:szCs w:val="22"/>
              </w:rPr>
              <w:t>Для ведения личного подсобного хозяйства</w:t>
            </w:r>
          </w:p>
        </w:tc>
      </w:tr>
      <w:tr w:rsidR="00E30421" w:rsidRPr="003662F7" w14:paraId="63F609D0" w14:textId="15797F97" w:rsidTr="006773FF">
        <w:trPr>
          <w:trHeight w:val="300"/>
        </w:trPr>
        <w:tc>
          <w:tcPr>
            <w:tcW w:w="280" w:type="pct"/>
          </w:tcPr>
          <w:p w14:paraId="6CCDA822" w14:textId="77777777" w:rsidR="00E30421" w:rsidRPr="00006E0E" w:rsidRDefault="00E30421" w:rsidP="00214D35">
            <w:pPr>
              <w:pStyle w:val="afff1"/>
              <w:numPr>
                <w:ilvl w:val="0"/>
                <w:numId w:val="17"/>
              </w:numPr>
              <w:ind w:left="0" w:firstLine="0"/>
              <w:jc w:val="center"/>
              <w:rPr>
                <w:sz w:val="22"/>
                <w:szCs w:val="22"/>
              </w:rPr>
            </w:pPr>
          </w:p>
        </w:tc>
        <w:tc>
          <w:tcPr>
            <w:tcW w:w="1006" w:type="pct"/>
            <w:noWrap/>
            <w:hideMark/>
          </w:tcPr>
          <w:p w14:paraId="30B1C3B6" w14:textId="447EFDB3" w:rsidR="00E30421" w:rsidRPr="003662F7" w:rsidRDefault="00E30421" w:rsidP="008B036E">
            <w:pPr>
              <w:rPr>
                <w:sz w:val="22"/>
                <w:szCs w:val="22"/>
              </w:rPr>
            </w:pPr>
            <w:r w:rsidRPr="003662F7">
              <w:rPr>
                <w:sz w:val="22"/>
                <w:szCs w:val="22"/>
              </w:rPr>
              <w:t>54:28:046521</w:t>
            </w:r>
            <w:r>
              <w:rPr>
                <w:sz w:val="22"/>
                <w:szCs w:val="22"/>
              </w:rPr>
              <w:t>:</w:t>
            </w:r>
            <w:r w:rsidRPr="003662F7">
              <w:rPr>
                <w:sz w:val="22"/>
                <w:szCs w:val="22"/>
              </w:rPr>
              <w:t>697</w:t>
            </w:r>
          </w:p>
        </w:tc>
        <w:tc>
          <w:tcPr>
            <w:tcW w:w="547" w:type="pct"/>
            <w:gridSpan w:val="2"/>
            <w:noWrap/>
            <w:hideMark/>
          </w:tcPr>
          <w:p w14:paraId="2EADF250" w14:textId="77777777" w:rsidR="00E30421" w:rsidRPr="003662F7" w:rsidRDefault="00E30421" w:rsidP="008B036E">
            <w:pPr>
              <w:rPr>
                <w:sz w:val="22"/>
                <w:szCs w:val="22"/>
              </w:rPr>
            </w:pPr>
            <w:r w:rsidRPr="003662F7">
              <w:rPr>
                <w:sz w:val="22"/>
                <w:szCs w:val="22"/>
              </w:rPr>
              <w:t>50</w:t>
            </w:r>
          </w:p>
        </w:tc>
        <w:tc>
          <w:tcPr>
            <w:tcW w:w="815" w:type="pct"/>
            <w:gridSpan w:val="2"/>
            <w:noWrap/>
            <w:hideMark/>
          </w:tcPr>
          <w:p w14:paraId="6235AEB1" w14:textId="501D8D46" w:rsidR="00E30421" w:rsidRPr="003662F7" w:rsidRDefault="00E30421" w:rsidP="008B036E">
            <w:pPr>
              <w:rPr>
                <w:sz w:val="22"/>
                <w:szCs w:val="22"/>
              </w:rPr>
            </w:pPr>
            <w:r w:rsidRPr="003662F7">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9" w:type="pct"/>
            <w:noWrap/>
            <w:hideMark/>
          </w:tcPr>
          <w:p w14:paraId="407BAF04" w14:textId="55DF4C31" w:rsidR="00E30421" w:rsidRPr="003662F7" w:rsidRDefault="00E30421" w:rsidP="008B036E">
            <w:pPr>
              <w:rPr>
                <w:sz w:val="22"/>
                <w:szCs w:val="22"/>
              </w:rPr>
            </w:pPr>
            <w:r w:rsidRPr="003662F7">
              <w:rPr>
                <w:sz w:val="22"/>
                <w:szCs w:val="22"/>
              </w:rPr>
              <w:t>Для размещения и использования по назначению объектов энергетики</w:t>
            </w:r>
          </w:p>
        </w:tc>
        <w:tc>
          <w:tcPr>
            <w:tcW w:w="759" w:type="pct"/>
          </w:tcPr>
          <w:p w14:paraId="2D8AA108" w14:textId="5D7874E5" w:rsidR="00E30421" w:rsidRPr="003662F7" w:rsidRDefault="00E30421" w:rsidP="008B036E">
            <w:pPr>
              <w:rPr>
                <w:sz w:val="22"/>
                <w:szCs w:val="22"/>
              </w:rPr>
            </w:pPr>
            <w:r w:rsidRPr="003662F7">
              <w:rPr>
                <w:sz w:val="22"/>
                <w:szCs w:val="22"/>
              </w:rPr>
              <w:t>Земли населенных пунктов</w:t>
            </w:r>
          </w:p>
        </w:tc>
        <w:tc>
          <w:tcPr>
            <w:tcW w:w="834" w:type="pct"/>
          </w:tcPr>
          <w:p w14:paraId="2D0A81F6" w14:textId="1FFF1D25" w:rsidR="00E30421" w:rsidRPr="003662F7" w:rsidRDefault="00E30421" w:rsidP="008B036E">
            <w:pPr>
              <w:rPr>
                <w:sz w:val="22"/>
                <w:szCs w:val="22"/>
              </w:rPr>
            </w:pPr>
            <w:r w:rsidRPr="003662F7">
              <w:rPr>
                <w:sz w:val="22"/>
                <w:szCs w:val="22"/>
              </w:rPr>
              <w:t>Для размещения и использования по назначению объектов энергетики</w:t>
            </w:r>
          </w:p>
        </w:tc>
      </w:tr>
      <w:tr w:rsidR="00681FE1" w:rsidRPr="003662F7" w14:paraId="62320F86" w14:textId="77777777" w:rsidTr="006773FF">
        <w:trPr>
          <w:trHeight w:val="91"/>
        </w:trPr>
        <w:tc>
          <w:tcPr>
            <w:tcW w:w="5000" w:type="pct"/>
            <w:gridSpan w:val="9"/>
          </w:tcPr>
          <w:p w14:paraId="63A8EA51" w14:textId="329C892E" w:rsidR="00681FE1" w:rsidRPr="003662F7" w:rsidRDefault="00681FE1" w:rsidP="00681FE1">
            <w:pPr>
              <w:jc w:val="center"/>
              <w:rPr>
                <w:sz w:val="22"/>
                <w:szCs w:val="22"/>
              </w:rPr>
            </w:pPr>
            <w:r w:rsidRPr="00113570">
              <w:rPr>
                <w:b/>
                <w:bCs/>
                <w:sz w:val="22"/>
                <w:szCs w:val="22"/>
              </w:rPr>
              <w:t xml:space="preserve">Участки, включаемые в границы </w:t>
            </w:r>
            <w:r>
              <w:rPr>
                <w:b/>
                <w:bCs/>
                <w:sz w:val="22"/>
                <w:szCs w:val="22"/>
              </w:rPr>
              <w:t>с. Крутишка</w:t>
            </w:r>
          </w:p>
        </w:tc>
      </w:tr>
      <w:tr w:rsidR="00A27E52" w:rsidRPr="00B339A1" w14:paraId="5E882720" w14:textId="37710205" w:rsidTr="006773FF">
        <w:trPr>
          <w:trHeight w:val="300"/>
        </w:trPr>
        <w:tc>
          <w:tcPr>
            <w:tcW w:w="280" w:type="pct"/>
          </w:tcPr>
          <w:p w14:paraId="140FE00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DC7D72D" w14:textId="3B750A10" w:rsidR="00A27E52" w:rsidRPr="00B339A1" w:rsidRDefault="00A27E52" w:rsidP="008B036E">
            <w:pPr>
              <w:rPr>
                <w:sz w:val="22"/>
                <w:szCs w:val="22"/>
              </w:rPr>
            </w:pPr>
            <w:r w:rsidRPr="00B339A1">
              <w:rPr>
                <w:sz w:val="22"/>
                <w:szCs w:val="22"/>
              </w:rPr>
              <w:t>54:28:041103</w:t>
            </w:r>
            <w:r>
              <w:rPr>
                <w:sz w:val="22"/>
                <w:szCs w:val="22"/>
              </w:rPr>
              <w:t>:</w:t>
            </w:r>
            <w:r w:rsidRPr="00B339A1">
              <w:rPr>
                <w:sz w:val="22"/>
                <w:szCs w:val="22"/>
              </w:rPr>
              <w:t>33</w:t>
            </w:r>
          </w:p>
        </w:tc>
        <w:tc>
          <w:tcPr>
            <w:tcW w:w="547" w:type="pct"/>
            <w:gridSpan w:val="2"/>
            <w:noWrap/>
            <w:hideMark/>
          </w:tcPr>
          <w:p w14:paraId="2696CB77" w14:textId="77777777" w:rsidR="00A27E52" w:rsidRPr="00B339A1" w:rsidRDefault="00A27E52" w:rsidP="008B036E">
            <w:pPr>
              <w:rPr>
                <w:sz w:val="22"/>
                <w:szCs w:val="22"/>
              </w:rPr>
            </w:pPr>
            <w:r w:rsidRPr="00B339A1">
              <w:rPr>
                <w:sz w:val="22"/>
                <w:szCs w:val="22"/>
              </w:rPr>
              <w:t>1776</w:t>
            </w:r>
          </w:p>
        </w:tc>
        <w:tc>
          <w:tcPr>
            <w:tcW w:w="815" w:type="pct"/>
            <w:gridSpan w:val="2"/>
            <w:noWrap/>
            <w:hideMark/>
          </w:tcPr>
          <w:p w14:paraId="02086049" w14:textId="53DFDC03"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6629202" w14:textId="30008BA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DFCBA12" w14:textId="0E0A9F55" w:rsidR="00A27E52" w:rsidRPr="00B339A1" w:rsidRDefault="00A27E52" w:rsidP="008B036E">
            <w:pPr>
              <w:rPr>
                <w:sz w:val="22"/>
                <w:szCs w:val="22"/>
              </w:rPr>
            </w:pPr>
            <w:r w:rsidRPr="00B339A1">
              <w:rPr>
                <w:sz w:val="22"/>
                <w:szCs w:val="22"/>
              </w:rPr>
              <w:t>Земли населенных пунктов</w:t>
            </w:r>
          </w:p>
        </w:tc>
        <w:tc>
          <w:tcPr>
            <w:tcW w:w="834" w:type="pct"/>
          </w:tcPr>
          <w:p w14:paraId="49598B54" w14:textId="6153D5D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4563F39" w14:textId="51CB7CC5" w:rsidTr="006773FF">
        <w:trPr>
          <w:trHeight w:val="300"/>
        </w:trPr>
        <w:tc>
          <w:tcPr>
            <w:tcW w:w="280" w:type="pct"/>
          </w:tcPr>
          <w:p w14:paraId="7470EA6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89715CB" w14:textId="4011582F" w:rsidR="00A27E52" w:rsidRPr="00B339A1" w:rsidRDefault="00A27E52" w:rsidP="008B036E">
            <w:pPr>
              <w:rPr>
                <w:sz w:val="22"/>
                <w:szCs w:val="22"/>
              </w:rPr>
            </w:pPr>
            <w:r w:rsidRPr="00F26DCD">
              <w:rPr>
                <w:sz w:val="22"/>
                <w:szCs w:val="22"/>
              </w:rPr>
              <w:t>54:28:041103:</w:t>
            </w:r>
            <w:r w:rsidRPr="00B339A1">
              <w:rPr>
                <w:sz w:val="22"/>
                <w:szCs w:val="22"/>
              </w:rPr>
              <w:t>40</w:t>
            </w:r>
          </w:p>
        </w:tc>
        <w:tc>
          <w:tcPr>
            <w:tcW w:w="547" w:type="pct"/>
            <w:gridSpan w:val="2"/>
            <w:noWrap/>
            <w:hideMark/>
          </w:tcPr>
          <w:p w14:paraId="072BF952" w14:textId="77777777" w:rsidR="00A27E52" w:rsidRPr="00B339A1" w:rsidRDefault="00A27E52" w:rsidP="008B036E">
            <w:pPr>
              <w:rPr>
                <w:sz w:val="22"/>
                <w:szCs w:val="22"/>
              </w:rPr>
            </w:pPr>
            <w:r w:rsidRPr="00B339A1">
              <w:rPr>
                <w:sz w:val="22"/>
                <w:szCs w:val="22"/>
              </w:rPr>
              <w:t>798</w:t>
            </w:r>
          </w:p>
        </w:tc>
        <w:tc>
          <w:tcPr>
            <w:tcW w:w="815" w:type="pct"/>
            <w:gridSpan w:val="2"/>
            <w:noWrap/>
            <w:hideMark/>
          </w:tcPr>
          <w:p w14:paraId="3D0879D5" w14:textId="654857B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936BF51" w14:textId="49933F0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64BF545" w14:textId="488F2771" w:rsidR="00A27E52" w:rsidRPr="00B339A1" w:rsidRDefault="00A27E52" w:rsidP="008B036E">
            <w:pPr>
              <w:rPr>
                <w:sz w:val="22"/>
                <w:szCs w:val="22"/>
              </w:rPr>
            </w:pPr>
            <w:r w:rsidRPr="00B339A1">
              <w:rPr>
                <w:sz w:val="22"/>
                <w:szCs w:val="22"/>
              </w:rPr>
              <w:t>Земли населенных пунктов</w:t>
            </w:r>
          </w:p>
        </w:tc>
        <w:tc>
          <w:tcPr>
            <w:tcW w:w="834" w:type="pct"/>
          </w:tcPr>
          <w:p w14:paraId="21416F1B" w14:textId="683F10C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30EAAC6" w14:textId="6B2CE166" w:rsidTr="006773FF">
        <w:trPr>
          <w:trHeight w:val="300"/>
        </w:trPr>
        <w:tc>
          <w:tcPr>
            <w:tcW w:w="280" w:type="pct"/>
          </w:tcPr>
          <w:p w14:paraId="03A336E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227EC7B" w14:textId="2ADD3767" w:rsidR="00A27E52" w:rsidRPr="00B339A1" w:rsidRDefault="00A27E52" w:rsidP="008B036E">
            <w:pPr>
              <w:rPr>
                <w:sz w:val="22"/>
                <w:szCs w:val="22"/>
              </w:rPr>
            </w:pPr>
            <w:r w:rsidRPr="00F26DCD">
              <w:rPr>
                <w:sz w:val="22"/>
                <w:szCs w:val="22"/>
              </w:rPr>
              <w:t>54:28:041103:</w:t>
            </w:r>
            <w:r w:rsidRPr="00B339A1">
              <w:rPr>
                <w:sz w:val="22"/>
                <w:szCs w:val="22"/>
              </w:rPr>
              <w:t>41</w:t>
            </w:r>
          </w:p>
        </w:tc>
        <w:tc>
          <w:tcPr>
            <w:tcW w:w="547" w:type="pct"/>
            <w:gridSpan w:val="2"/>
            <w:noWrap/>
            <w:hideMark/>
          </w:tcPr>
          <w:p w14:paraId="10A81383" w14:textId="77777777" w:rsidR="00A27E52" w:rsidRPr="00B339A1" w:rsidRDefault="00A27E52" w:rsidP="008B036E">
            <w:pPr>
              <w:rPr>
                <w:sz w:val="22"/>
                <w:szCs w:val="22"/>
              </w:rPr>
            </w:pPr>
            <w:r w:rsidRPr="00B339A1">
              <w:rPr>
                <w:sz w:val="22"/>
                <w:szCs w:val="22"/>
              </w:rPr>
              <w:t>937</w:t>
            </w:r>
          </w:p>
        </w:tc>
        <w:tc>
          <w:tcPr>
            <w:tcW w:w="815" w:type="pct"/>
            <w:gridSpan w:val="2"/>
            <w:noWrap/>
            <w:hideMark/>
          </w:tcPr>
          <w:p w14:paraId="1B01407D" w14:textId="2558B7D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A13C238" w14:textId="246671B1"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617CDBE" w14:textId="36E8F04B" w:rsidR="00A27E52" w:rsidRPr="00B339A1" w:rsidRDefault="00A27E52" w:rsidP="008B036E">
            <w:pPr>
              <w:rPr>
                <w:sz w:val="22"/>
                <w:szCs w:val="22"/>
              </w:rPr>
            </w:pPr>
            <w:r w:rsidRPr="00B339A1">
              <w:rPr>
                <w:sz w:val="22"/>
                <w:szCs w:val="22"/>
              </w:rPr>
              <w:t>Земли населенных пунктов</w:t>
            </w:r>
          </w:p>
        </w:tc>
        <w:tc>
          <w:tcPr>
            <w:tcW w:w="834" w:type="pct"/>
          </w:tcPr>
          <w:p w14:paraId="297E24D2" w14:textId="5673E900"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756076F" w14:textId="4332F306" w:rsidTr="006773FF">
        <w:trPr>
          <w:trHeight w:val="300"/>
        </w:trPr>
        <w:tc>
          <w:tcPr>
            <w:tcW w:w="280" w:type="pct"/>
          </w:tcPr>
          <w:p w14:paraId="44B23E2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532D259" w14:textId="277EC0AC" w:rsidR="00A27E52" w:rsidRPr="00B339A1" w:rsidRDefault="00A27E52" w:rsidP="008B036E">
            <w:pPr>
              <w:rPr>
                <w:sz w:val="22"/>
                <w:szCs w:val="22"/>
              </w:rPr>
            </w:pPr>
            <w:r w:rsidRPr="00F26DCD">
              <w:rPr>
                <w:sz w:val="22"/>
                <w:szCs w:val="22"/>
              </w:rPr>
              <w:t>54:28:041103:</w:t>
            </w:r>
            <w:r w:rsidRPr="00B339A1">
              <w:rPr>
                <w:sz w:val="22"/>
                <w:szCs w:val="22"/>
              </w:rPr>
              <w:t>44</w:t>
            </w:r>
          </w:p>
        </w:tc>
        <w:tc>
          <w:tcPr>
            <w:tcW w:w="547" w:type="pct"/>
            <w:gridSpan w:val="2"/>
            <w:noWrap/>
            <w:hideMark/>
          </w:tcPr>
          <w:p w14:paraId="19BC8F3B" w14:textId="77777777" w:rsidR="00A27E52" w:rsidRPr="00B339A1" w:rsidRDefault="00A27E52" w:rsidP="008B036E">
            <w:pPr>
              <w:rPr>
                <w:sz w:val="22"/>
                <w:szCs w:val="22"/>
              </w:rPr>
            </w:pPr>
            <w:r w:rsidRPr="00B339A1">
              <w:rPr>
                <w:sz w:val="22"/>
                <w:szCs w:val="22"/>
              </w:rPr>
              <w:t>1000</w:t>
            </w:r>
          </w:p>
        </w:tc>
        <w:tc>
          <w:tcPr>
            <w:tcW w:w="815" w:type="pct"/>
            <w:gridSpan w:val="2"/>
            <w:noWrap/>
            <w:hideMark/>
          </w:tcPr>
          <w:p w14:paraId="71CF7750" w14:textId="53B8840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F2130B3" w14:textId="18064D7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B87D675" w14:textId="215749B6" w:rsidR="00A27E52" w:rsidRPr="00B339A1" w:rsidRDefault="00A27E52" w:rsidP="008B036E">
            <w:pPr>
              <w:rPr>
                <w:sz w:val="22"/>
                <w:szCs w:val="22"/>
              </w:rPr>
            </w:pPr>
            <w:r w:rsidRPr="00B339A1">
              <w:rPr>
                <w:sz w:val="22"/>
                <w:szCs w:val="22"/>
              </w:rPr>
              <w:t>Земли населенных пунктов</w:t>
            </w:r>
          </w:p>
        </w:tc>
        <w:tc>
          <w:tcPr>
            <w:tcW w:w="834" w:type="pct"/>
          </w:tcPr>
          <w:p w14:paraId="1E2F7A96" w14:textId="37BE9A1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0DA6D9F" w14:textId="43336F63" w:rsidTr="006773FF">
        <w:trPr>
          <w:trHeight w:val="300"/>
        </w:trPr>
        <w:tc>
          <w:tcPr>
            <w:tcW w:w="280" w:type="pct"/>
          </w:tcPr>
          <w:p w14:paraId="067FD6E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8B8D073" w14:textId="05075CCD" w:rsidR="00A27E52" w:rsidRPr="00B339A1" w:rsidRDefault="00A27E52" w:rsidP="008B036E">
            <w:pPr>
              <w:rPr>
                <w:sz w:val="22"/>
                <w:szCs w:val="22"/>
              </w:rPr>
            </w:pPr>
            <w:r w:rsidRPr="00F26DCD">
              <w:rPr>
                <w:sz w:val="22"/>
                <w:szCs w:val="22"/>
              </w:rPr>
              <w:t>54:28:041103:</w:t>
            </w:r>
            <w:r w:rsidRPr="00B339A1">
              <w:rPr>
                <w:sz w:val="22"/>
                <w:szCs w:val="22"/>
              </w:rPr>
              <w:t>46</w:t>
            </w:r>
          </w:p>
        </w:tc>
        <w:tc>
          <w:tcPr>
            <w:tcW w:w="547" w:type="pct"/>
            <w:gridSpan w:val="2"/>
            <w:noWrap/>
            <w:hideMark/>
          </w:tcPr>
          <w:p w14:paraId="7521A1F1" w14:textId="77777777" w:rsidR="00A27E52" w:rsidRPr="00B339A1" w:rsidRDefault="00A27E52" w:rsidP="008B036E">
            <w:pPr>
              <w:rPr>
                <w:sz w:val="22"/>
                <w:szCs w:val="22"/>
              </w:rPr>
            </w:pPr>
            <w:r w:rsidRPr="00B339A1">
              <w:rPr>
                <w:sz w:val="22"/>
                <w:szCs w:val="22"/>
              </w:rPr>
              <w:t>809</w:t>
            </w:r>
          </w:p>
        </w:tc>
        <w:tc>
          <w:tcPr>
            <w:tcW w:w="815" w:type="pct"/>
            <w:gridSpan w:val="2"/>
            <w:noWrap/>
            <w:hideMark/>
          </w:tcPr>
          <w:p w14:paraId="264E9669" w14:textId="7FFC670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FECF75D" w14:textId="24FE306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CB2CF55" w14:textId="2CB38424" w:rsidR="00A27E52" w:rsidRPr="00B339A1" w:rsidRDefault="00A27E52" w:rsidP="008B036E">
            <w:pPr>
              <w:rPr>
                <w:sz w:val="22"/>
                <w:szCs w:val="22"/>
              </w:rPr>
            </w:pPr>
            <w:r w:rsidRPr="00B339A1">
              <w:rPr>
                <w:sz w:val="22"/>
                <w:szCs w:val="22"/>
              </w:rPr>
              <w:t>Земли населенных пунктов</w:t>
            </w:r>
          </w:p>
        </w:tc>
        <w:tc>
          <w:tcPr>
            <w:tcW w:w="834" w:type="pct"/>
          </w:tcPr>
          <w:p w14:paraId="784D6440" w14:textId="262B20B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A298C74" w14:textId="6B01B289" w:rsidTr="006773FF">
        <w:trPr>
          <w:trHeight w:val="300"/>
        </w:trPr>
        <w:tc>
          <w:tcPr>
            <w:tcW w:w="280" w:type="pct"/>
          </w:tcPr>
          <w:p w14:paraId="2816B73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A3FD210" w14:textId="716418C2" w:rsidR="00A27E52" w:rsidRPr="00B339A1" w:rsidRDefault="00A27E52" w:rsidP="008B036E">
            <w:pPr>
              <w:rPr>
                <w:sz w:val="22"/>
                <w:szCs w:val="22"/>
              </w:rPr>
            </w:pPr>
            <w:r w:rsidRPr="00F26DCD">
              <w:rPr>
                <w:sz w:val="22"/>
                <w:szCs w:val="22"/>
              </w:rPr>
              <w:t>54:28:041103:</w:t>
            </w:r>
            <w:r w:rsidRPr="00B339A1">
              <w:rPr>
                <w:sz w:val="22"/>
                <w:szCs w:val="22"/>
              </w:rPr>
              <w:t>48</w:t>
            </w:r>
          </w:p>
        </w:tc>
        <w:tc>
          <w:tcPr>
            <w:tcW w:w="547" w:type="pct"/>
            <w:gridSpan w:val="2"/>
            <w:noWrap/>
            <w:hideMark/>
          </w:tcPr>
          <w:p w14:paraId="5D6AA479" w14:textId="77777777" w:rsidR="00A27E52" w:rsidRPr="00B339A1" w:rsidRDefault="00A27E52" w:rsidP="008B036E">
            <w:pPr>
              <w:rPr>
                <w:sz w:val="22"/>
                <w:szCs w:val="22"/>
              </w:rPr>
            </w:pPr>
            <w:r w:rsidRPr="00B339A1">
              <w:rPr>
                <w:sz w:val="22"/>
                <w:szCs w:val="22"/>
              </w:rPr>
              <w:t>1058</w:t>
            </w:r>
          </w:p>
        </w:tc>
        <w:tc>
          <w:tcPr>
            <w:tcW w:w="815" w:type="pct"/>
            <w:gridSpan w:val="2"/>
            <w:noWrap/>
            <w:hideMark/>
          </w:tcPr>
          <w:p w14:paraId="5F34AF0A" w14:textId="5774989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32C00DB" w14:textId="062BE6B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D177C31" w14:textId="7DE11551" w:rsidR="00A27E52" w:rsidRPr="00B339A1" w:rsidRDefault="00A27E52" w:rsidP="008B036E">
            <w:pPr>
              <w:rPr>
                <w:sz w:val="22"/>
                <w:szCs w:val="22"/>
              </w:rPr>
            </w:pPr>
            <w:r w:rsidRPr="00B339A1">
              <w:rPr>
                <w:sz w:val="22"/>
                <w:szCs w:val="22"/>
              </w:rPr>
              <w:t>Земли населенных пунктов</w:t>
            </w:r>
          </w:p>
        </w:tc>
        <w:tc>
          <w:tcPr>
            <w:tcW w:w="834" w:type="pct"/>
          </w:tcPr>
          <w:p w14:paraId="0023B504" w14:textId="5F926EE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B8DEBB2" w14:textId="7BECACCE" w:rsidTr="006773FF">
        <w:trPr>
          <w:trHeight w:val="300"/>
        </w:trPr>
        <w:tc>
          <w:tcPr>
            <w:tcW w:w="280" w:type="pct"/>
          </w:tcPr>
          <w:p w14:paraId="41AD79C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B97B01E" w14:textId="0A7EE896" w:rsidR="00A27E52" w:rsidRPr="00B339A1" w:rsidRDefault="00A27E52" w:rsidP="008B036E">
            <w:pPr>
              <w:rPr>
                <w:sz w:val="22"/>
                <w:szCs w:val="22"/>
              </w:rPr>
            </w:pPr>
            <w:r w:rsidRPr="00F26DCD">
              <w:rPr>
                <w:sz w:val="22"/>
                <w:szCs w:val="22"/>
              </w:rPr>
              <w:t>54:28:041103:</w:t>
            </w:r>
            <w:r w:rsidRPr="00B339A1">
              <w:rPr>
                <w:sz w:val="22"/>
                <w:szCs w:val="22"/>
              </w:rPr>
              <w:t>5</w:t>
            </w:r>
          </w:p>
        </w:tc>
        <w:tc>
          <w:tcPr>
            <w:tcW w:w="547" w:type="pct"/>
            <w:gridSpan w:val="2"/>
            <w:noWrap/>
            <w:hideMark/>
          </w:tcPr>
          <w:p w14:paraId="154C5926" w14:textId="77777777" w:rsidR="00A27E52" w:rsidRPr="00B339A1" w:rsidRDefault="00A27E52" w:rsidP="008B036E">
            <w:pPr>
              <w:rPr>
                <w:sz w:val="22"/>
                <w:szCs w:val="22"/>
              </w:rPr>
            </w:pPr>
            <w:r w:rsidRPr="00B339A1">
              <w:rPr>
                <w:sz w:val="22"/>
                <w:szCs w:val="22"/>
              </w:rPr>
              <w:t>2551</w:t>
            </w:r>
          </w:p>
        </w:tc>
        <w:tc>
          <w:tcPr>
            <w:tcW w:w="815" w:type="pct"/>
            <w:gridSpan w:val="2"/>
            <w:noWrap/>
            <w:hideMark/>
          </w:tcPr>
          <w:p w14:paraId="2D04D003" w14:textId="775767C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CACC853" w14:textId="120804B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80D4801" w14:textId="3EFBC621" w:rsidR="00A27E52" w:rsidRPr="00B339A1" w:rsidRDefault="00A27E52" w:rsidP="008B036E">
            <w:pPr>
              <w:rPr>
                <w:sz w:val="22"/>
                <w:szCs w:val="22"/>
              </w:rPr>
            </w:pPr>
            <w:r w:rsidRPr="00B339A1">
              <w:rPr>
                <w:sz w:val="22"/>
                <w:szCs w:val="22"/>
              </w:rPr>
              <w:t>Земли населенных пунктов</w:t>
            </w:r>
          </w:p>
        </w:tc>
        <w:tc>
          <w:tcPr>
            <w:tcW w:w="834" w:type="pct"/>
          </w:tcPr>
          <w:p w14:paraId="6AE6216B" w14:textId="0FB4B79C"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F77DD05" w14:textId="1F65B5CE" w:rsidTr="006773FF">
        <w:trPr>
          <w:trHeight w:val="300"/>
        </w:trPr>
        <w:tc>
          <w:tcPr>
            <w:tcW w:w="280" w:type="pct"/>
          </w:tcPr>
          <w:p w14:paraId="4B2D5D0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757547C" w14:textId="3726162C" w:rsidR="00A27E52" w:rsidRPr="00B339A1" w:rsidRDefault="00A27E52" w:rsidP="008B036E">
            <w:pPr>
              <w:rPr>
                <w:sz w:val="22"/>
                <w:szCs w:val="22"/>
              </w:rPr>
            </w:pPr>
            <w:r w:rsidRPr="00F26DCD">
              <w:rPr>
                <w:sz w:val="22"/>
                <w:szCs w:val="22"/>
              </w:rPr>
              <w:t>54:28:041103:</w:t>
            </w:r>
            <w:r w:rsidRPr="00B339A1">
              <w:rPr>
                <w:sz w:val="22"/>
                <w:szCs w:val="22"/>
              </w:rPr>
              <w:t>51</w:t>
            </w:r>
          </w:p>
        </w:tc>
        <w:tc>
          <w:tcPr>
            <w:tcW w:w="547" w:type="pct"/>
            <w:gridSpan w:val="2"/>
            <w:noWrap/>
            <w:hideMark/>
          </w:tcPr>
          <w:p w14:paraId="6C511487" w14:textId="77777777" w:rsidR="00A27E52" w:rsidRPr="00B339A1" w:rsidRDefault="00A27E52" w:rsidP="008B036E">
            <w:pPr>
              <w:rPr>
                <w:sz w:val="22"/>
                <w:szCs w:val="22"/>
              </w:rPr>
            </w:pPr>
            <w:r w:rsidRPr="00B339A1">
              <w:rPr>
                <w:sz w:val="22"/>
                <w:szCs w:val="22"/>
              </w:rPr>
              <w:t>997</w:t>
            </w:r>
          </w:p>
        </w:tc>
        <w:tc>
          <w:tcPr>
            <w:tcW w:w="815" w:type="pct"/>
            <w:gridSpan w:val="2"/>
            <w:noWrap/>
            <w:hideMark/>
          </w:tcPr>
          <w:p w14:paraId="7D8D6611" w14:textId="5F04C49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4919117" w14:textId="0639B0E6"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9C15242" w14:textId="5BECA3A6" w:rsidR="00A27E52" w:rsidRPr="00B339A1" w:rsidRDefault="00A27E52" w:rsidP="008B036E">
            <w:pPr>
              <w:rPr>
                <w:sz w:val="22"/>
                <w:szCs w:val="22"/>
              </w:rPr>
            </w:pPr>
            <w:r w:rsidRPr="00B339A1">
              <w:rPr>
                <w:sz w:val="22"/>
                <w:szCs w:val="22"/>
              </w:rPr>
              <w:t>Земли населенных пунктов</w:t>
            </w:r>
          </w:p>
        </w:tc>
        <w:tc>
          <w:tcPr>
            <w:tcW w:w="834" w:type="pct"/>
          </w:tcPr>
          <w:p w14:paraId="3580B55C" w14:textId="22F4978B"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182DAFA" w14:textId="251C615C" w:rsidTr="006773FF">
        <w:trPr>
          <w:trHeight w:val="300"/>
        </w:trPr>
        <w:tc>
          <w:tcPr>
            <w:tcW w:w="280" w:type="pct"/>
          </w:tcPr>
          <w:p w14:paraId="56734DF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CE3983E" w14:textId="265643C9" w:rsidR="00A27E52" w:rsidRPr="00B339A1" w:rsidRDefault="00A27E52" w:rsidP="008B036E">
            <w:pPr>
              <w:rPr>
                <w:sz w:val="22"/>
                <w:szCs w:val="22"/>
              </w:rPr>
            </w:pPr>
            <w:r w:rsidRPr="00F26DCD">
              <w:rPr>
                <w:sz w:val="22"/>
                <w:szCs w:val="22"/>
              </w:rPr>
              <w:t>54:28:041103:</w:t>
            </w:r>
            <w:r w:rsidRPr="00B339A1">
              <w:rPr>
                <w:sz w:val="22"/>
                <w:szCs w:val="22"/>
              </w:rPr>
              <w:t>52</w:t>
            </w:r>
          </w:p>
        </w:tc>
        <w:tc>
          <w:tcPr>
            <w:tcW w:w="547" w:type="pct"/>
            <w:gridSpan w:val="2"/>
            <w:noWrap/>
            <w:hideMark/>
          </w:tcPr>
          <w:p w14:paraId="02545D57" w14:textId="77777777" w:rsidR="00A27E52" w:rsidRPr="00B339A1" w:rsidRDefault="00A27E52" w:rsidP="008B036E">
            <w:pPr>
              <w:rPr>
                <w:sz w:val="22"/>
                <w:szCs w:val="22"/>
              </w:rPr>
            </w:pPr>
            <w:r w:rsidRPr="00B339A1">
              <w:rPr>
                <w:sz w:val="22"/>
                <w:szCs w:val="22"/>
              </w:rPr>
              <w:t>878</w:t>
            </w:r>
          </w:p>
        </w:tc>
        <w:tc>
          <w:tcPr>
            <w:tcW w:w="815" w:type="pct"/>
            <w:gridSpan w:val="2"/>
            <w:noWrap/>
            <w:hideMark/>
          </w:tcPr>
          <w:p w14:paraId="798D8BC6" w14:textId="438EED7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6381B79" w14:textId="46995A34"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E38837D" w14:textId="204EF1F8" w:rsidR="00A27E52" w:rsidRPr="00B339A1" w:rsidRDefault="00A27E52" w:rsidP="008B036E">
            <w:pPr>
              <w:rPr>
                <w:sz w:val="22"/>
                <w:szCs w:val="22"/>
              </w:rPr>
            </w:pPr>
            <w:r w:rsidRPr="00B339A1">
              <w:rPr>
                <w:sz w:val="22"/>
                <w:szCs w:val="22"/>
              </w:rPr>
              <w:t>Земли населенных пунктов</w:t>
            </w:r>
          </w:p>
        </w:tc>
        <w:tc>
          <w:tcPr>
            <w:tcW w:w="834" w:type="pct"/>
          </w:tcPr>
          <w:p w14:paraId="7ABF0ED8" w14:textId="1C6667FF"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BDCB788" w14:textId="6A82A0B3" w:rsidTr="006773FF">
        <w:trPr>
          <w:trHeight w:val="300"/>
        </w:trPr>
        <w:tc>
          <w:tcPr>
            <w:tcW w:w="280" w:type="pct"/>
          </w:tcPr>
          <w:p w14:paraId="7497555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ADBBB6D" w14:textId="20839FD4" w:rsidR="00A27E52" w:rsidRPr="00B339A1" w:rsidRDefault="00A27E52" w:rsidP="008B036E">
            <w:pPr>
              <w:rPr>
                <w:sz w:val="22"/>
                <w:szCs w:val="22"/>
              </w:rPr>
            </w:pPr>
            <w:r w:rsidRPr="00F26DCD">
              <w:rPr>
                <w:sz w:val="22"/>
                <w:szCs w:val="22"/>
              </w:rPr>
              <w:t>54:28:041103:</w:t>
            </w:r>
            <w:r w:rsidRPr="00B339A1">
              <w:rPr>
                <w:sz w:val="22"/>
                <w:szCs w:val="22"/>
              </w:rPr>
              <w:t>53</w:t>
            </w:r>
          </w:p>
        </w:tc>
        <w:tc>
          <w:tcPr>
            <w:tcW w:w="547" w:type="pct"/>
            <w:gridSpan w:val="2"/>
            <w:noWrap/>
            <w:hideMark/>
          </w:tcPr>
          <w:p w14:paraId="3AB23D62" w14:textId="77777777" w:rsidR="00A27E52" w:rsidRPr="00B339A1" w:rsidRDefault="00A27E52" w:rsidP="008B036E">
            <w:pPr>
              <w:rPr>
                <w:sz w:val="22"/>
                <w:szCs w:val="22"/>
              </w:rPr>
            </w:pPr>
            <w:r w:rsidRPr="00B339A1">
              <w:rPr>
                <w:sz w:val="22"/>
                <w:szCs w:val="22"/>
              </w:rPr>
              <w:t>1457</w:t>
            </w:r>
          </w:p>
        </w:tc>
        <w:tc>
          <w:tcPr>
            <w:tcW w:w="815" w:type="pct"/>
            <w:gridSpan w:val="2"/>
            <w:noWrap/>
            <w:hideMark/>
          </w:tcPr>
          <w:p w14:paraId="62E9AAF2" w14:textId="4DCE961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94FF7A8" w14:textId="119EC47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B15E7B2" w14:textId="0FA588B2" w:rsidR="00A27E52" w:rsidRPr="00B339A1" w:rsidRDefault="00A27E52" w:rsidP="008B036E">
            <w:pPr>
              <w:rPr>
                <w:sz w:val="22"/>
                <w:szCs w:val="22"/>
              </w:rPr>
            </w:pPr>
            <w:r w:rsidRPr="00B339A1">
              <w:rPr>
                <w:sz w:val="22"/>
                <w:szCs w:val="22"/>
              </w:rPr>
              <w:t>Земли населенных пунктов</w:t>
            </w:r>
          </w:p>
        </w:tc>
        <w:tc>
          <w:tcPr>
            <w:tcW w:w="834" w:type="pct"/>
          </w:tcPr>
          <w:p w14:paraId="160D5ABD" w14:textId="1FB0537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7254BCC" w14:textId="0E01F952" w:rsidTr="006773FF">
        <w:trPr>
          <w:trHeight w:val="300"/>
        </w:trPr>
        <w:tc>
          <w:tcPr>
            <w:tcW w:w="280" w:type="pct"/>
          </w:tcPr>
          <w:p w14:paraId="7D64FD2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FB6530D" w14:textId="6CB1D5D3" w:rsidR="00A27E52" w:rsidRPr="00B339A1" w:rsidRDefault="00A27E52" w:rsidP="008B036E">
            <w:pPr>
              <w:rPr>
                <w:sz w:val="22"/>
                <w:szCs w:val="22"/>
              </w:rPr>
            </w:pPr>
            <w:r w:rsidRPr="00F26DCD">
              <w:rPr>
                <w:sz w:val="22"/>
                <w:szCs w:val="22"/>
              </w:rPr>
              <w:t>54:28:041103:</w:t>
            </w:r>
            <w:r w:rsidRPr="00B339A1">
              <w:rPr>
                <w:sz w:val="22"/>
                <w:szCs w:val="22"/>
              </w:rPr>
              <w:t>54</w:t>
            </w:r>
          </w:p>
        </w:tc>
        <w:tc>
          <w:tcPr>
            <w:tcW w:w="547" w:type="pct"/>
            <w:gridSpan w:val="2"/>
            <w:noWrap/>
            <w:hideMark/>
          </w:tcPr>
          <w:p w14:paraId="409D010D" w14:textId="77777777" w:rsidR="00A27E52" w:rsidRPr="00B339A1" w:rsidRDefault="00A27E52" w:rsidP="008B036E">
            <w:pPr>
              <w:rPr>
                <w:sz w:val="22"/>
                <w:szCs w:val="22"/>
              </w:rPr>
            </w:pPr>
            <w:r w:rsidRPr="00B339A1">
              <w:rPr>
                <w:sz w:val="22"/>
                <w:szCs w:val="22"/>
              </w:rPr>
              <w:t>2500</w:t>
            </w:r>
          </w:p>
        </w:tc>
        <w:tc>
          <w:tcPr>
            <w:tcW w:w="815" w:type="pct"/>
            <w:gridSpan w:val="2"/>
            <w:noWrap/>
            <w:hideMark/>
          </w:tcPr>
          <w:p w14:paraId="623E15C7" w14:textId="290C888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2D66D21" w14:textId="2A1A4C0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09002DA" w14:textId="5C79C0B8" w:rsidR="00A27E52" w:rsidRPr="00B339A1" w:rsidRDefault="00A27E52" w:rsidP="008B036E">
            <w:pPr>
              <w:rPr>
                <w:sz w:val="22"/>
                <w:szCs w:val="22"/>
              </w:rPr>
            </w:pPr>
            <w:r w:rsidRPr="00B339A1">
              <w:rPr>
                <w:sz w:val="22"/>
                <w:szCs w:val="22"/>
              </w:rPr>
              <w:t>Земли населенных пунктов</w:t>
            </w:r>
          </w:p>
        </w:tc>
        <w:tc>
          <w:tcPr>
            <w:tcW w:w="834" w:type="pct"/>
          </w:tcPr>
          <w:p w14:paraId="60AE5530" w14:textId="4A7ECE0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B4B965E" w14:textId="6CB55FEA" w:rsidTr="006773FF">
        <w:trPr>
          <w:trHeight w:val="300"/>
        </w:trPr>
        <w:tc>
          <w:tcPr>
            <w:tcW w:w="280" w:type="pct"/>
          </w:tcPr>
          <w:p w14:paraId="04871AB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BEF2AC5" w14:textId="2650CAF7" w:rsidR="00A27E52" w:rsidRPr="00B339A1" w:rsidRDefault="00A27E52" w:rsidP="008B036E">
            <w:pPr>
              <w:rPr>
                <w:sz w:val="22"/>
                <w:szCs w:val="22"/>
              </w:rPr>
            </w:pPr>
            <w:r w:rsidRPr="00F26DCD">
              <w:rPr>
                <w:sz w:val="22"/>
                <w:szCs w:val="22"/>
              </w:rPr>
              <w:t>54:28:041103:</w:t>
            </w:r>
            <w:r w:rsidRPr="00B339A1">
              <w:rPr>
                <w:sz w:val="22"/>
                <w:szCs w:val="22"/>
              </w:rPr>
              <w:t>55</w:t>
            </w:r>
          </w:p>
        </w:tc>
        <w:tc>
          <w:tcPr>
            <w:tcW w:w="547" w:type="pct"/>
            <w:gridSpan w:val="2"/>
            <w:noWrap/>
            <w:hideMark/>
          </w:tcPr>
          <w:p w14:paraId="2148C885" w14:textId="77777777" w:rsidR="00A27E52" w:rsidRPr="00B339A1" w:rsidRDefault="00A27E52" w:rsidP="008B036E">
            <w:pPr>
              <w:rPr>
                <w:sz w:val="22"/>
                <w:szCs w:val="22"/>
              </w:rPr>
            </w:pPr>
            <w:r w:rsidRPr="00B339A1">
              <w:rPr>
                <w:sz w:val="22"/>
                <w:szCs w:val="22"/>
              </w:rPr>
              <w:t>2158</w:t>
            </w:r>
          </w:p>
        </w:tc>
        <w:tc>
          <w:tcPr>
            <w:tcW w:w="815" w:type="pct"/>
            <w:gridSpan w:val="2"/>
            <w:noWrap/>
            <w:hideMark/>
          </w:tcPr>
          <w:p w14:paraId="00416106" w14:textId="522F841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733DA53" w14:textId="6899481B"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DA1A547" w14:textId="45E34B8E" w:rsidR="00A27E52" w:rsidRPr="00B339A1" w:rsidRDefault="00A27E52" w:rsidP="008B036E">
            <w:pPr>
              <w:rPr>
                <w:sz w:val="22"/>
                <w:szCs w:val="22"/>
              </w:rPr>
            </w:pPr>
            <w:r w:rsidRPr="00B339A1">
              <w:rPr>
                <w:sz w:val="22"/>
                <w:szCs w:val="22"/>
              </w:rPr>
              <w:t>Земли населенных пунктов</w:t>
            </w:r>
          </w:p>
        </w:tc>
        <w:tc>
          <w:tcPr>
            <w:tcW w:w="834" w:type="pct"/>
          </w:tcPr>
          <w:p w14:paraId="77382835" w14:textId="7DB3B00C"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720E875" w14:textId="2222A9EF" w:rsidTr="006773FF">
        <w:trPr>
          <w:trHeight w:val="300"/>
        </w:trPr>
        <w:tc>
          <w:tcPr>
            <w:tcW w:w="280" w:type="pct"/>
          </w:tcPr>
          <w:p w14:paraId="168EBE4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A1EEDFC" w14:textId="4E185557" w:rsidR="00A27E52" w:rsidRPr="00B339A1" w:rsidRDefault="00A27E52" w:rsidP="008B036E">
            <w:pPr>
              <w:rPr>
                <w:sz w:val="22"/>
                <w:szCs w:val="22"/>
              </w:rPr>
            </w:pPr>
            <w:r w:rsidRPr="00F26DCD">
              <w:rPr>
                <w:sz w:val="22"/>
                <w:szCs w:val="22"/>
              </w:rPr>
              <w:t>54:28:041103:</w:t>
            </w:r>
            <w:r w:rsidRPr="00B339A1">
              <w:rPr>
                <w:sz w:val="22"/>
                <w:szCs w:val="22"/>
              </w:rPr>
              <w:t>66</w:t>
            </w:r>
          </w:p>
        </w:tc>
        <w:tc>
          <w:tcPr>
            <w:tcW w:w="547" w:type="pct"/>
            <w:gridSpan w:val="2"/>
            <w:noWrap/>
            <w:hideMark/>
          </w:tcPr>
          <w:p w14:paraId="1F9CC9F2" w14:textId="77777777" w:rsidR="00A27E52" w:rsidRPr="00B339A1" w:rsidRDefault="00A27E52" w:rsidP="008B036E">
            <w:pPr>
              <w:rPr>
                <w:sz w:val="22"/>
                <w:szCs w:val="22"/>
              </w:rPr>
            </w:pPr>
            <w:r w:rsidRPr="00B339A1">
              <w:rPr>
                <w:sz w:val="22"/>
                <w:szCs w:val="22"/>
              </w:rPr>
              <w:t>3089</w:t>
            </w:r>
          </w:p>
        </w:tc>
        <w:tc>
          <w:tcPr>
            <w:tcW w:w="815" w:type="pct"/>
            <w:gridSpan w:val="2"/>
            <w:noWrap/>
            <w:hideMark/>
          </w:tcPr>
          <w:p w14:paraId="5CFC03E2" w14:textId="79E7300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B2DCD11" w14:textId="11C80C6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3C65C3B" w14:textId="3BD651F7" w:rsidR="00A27E52" w:rsidRPr="00B339A1" w:rsidRDefault="00A27E52" w:rsidP="008B036E">
            <w:pPr>
              <w:rPr>
                <w:sz w:val="22"/>
                <w:szCs w:val="22"/>
              </w:rPr>
            </w:pPr>
            <w:r w:rsidRPr="00B339A1">
              <w:rPr>
                <w:sz w:val="22"/>
                <w:szCs w:val="22"/>
              </w:rPr>
              <w:t>Земли населенных пунктов</w:t>
            </w:r>
          </w:p>
        </w:tc>
        <w:tc>
          <w:tcPr>
            <w:tcW w:w="834" w:type="pct"/>
          </w:tcPr>
          <w:p w14:paraId="748441AB" w14:textId="7175A8B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486A319" w14:textId="6D78F9A7" w:rsidTr="006773FF">
        <w:trPr>
          <w:trHeight w:val="300"/>
        </w:trPr>
        <w:tc>
          <w:tcPr>
            <w:tcW w:w="280" w:type="pct"/>
          </w:tcPr>
          <w:p w14:paraId="6B75095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1EDB93D" w14:textId="7D2765B0" w:rsidR="00A27E52" w:rsidRPr="00B339A1" w:rsidRDefault="00A27E52" w:rsidP="008B036E">
            <w:pPr>
              <w:rPr>
                <w:sz w:val="22"/>
                <w:szCs w:val="22"/>
              </w:rPr>
            </w:pPr>
            <w:r w:rsidRPr="00F26DCD">
              <w:rPr>
                <w:sz w:val="22"/>
                <w:szCs w:val="22"/>
              </w:rPr>
              <w:t>54:28:041103:</w:t>
            </w:r>
            <w:r w:rsidRPr="00B339A1">
              <w:rPr>
                <w:sz w:val="22"/>
                <w:szCs w:val="22"/>
              </w:rPr>
              <w:t>79</w:t>
            </w:r>
          </w:p>
        </w:tc>
        <w:tc>
          <w:tcPr>
            <w:tcW w:w="547" w:type="pct"/>
            <w:gridSpan w:val="2"/>
            <w:noWrap/>
            <w:hideMark/>
          </w:tcPr>
          <w:p w14:paraId="37E8303A" w14:textId="77777777" w:rsidR="00A27E52" w:rsidRPr="00B339A1" w:rsidRDefault="00A27E52" w:rsidP="008B036E">
            <w:pPr>
              <w:rPr>
                <w:sz w:val="22"/>
                <w:szCs w:val="22"/>
              </w:rPr>
            </w:pPr>
            <w:r w:rsidRPr="00B339A1">
              <w:rPr>
                <w:sz w:val="22"/>
                <w:szCs w:val="22"/>
              </w:rPr>
              <w:t>2444</w:t>
            </w:r>
          </w:p>
        </w:tc>
        <w:tc>
          <w:tcPr>
            <w:tcW w:w="815" w:type="pct"/>
            <w:gridSpan w:val="2"/>
            <w:noWrap/>
            <w:hideMark/>
          </w:tcPr>
          <w:p w14:paraId="618EFD75" w14:textId="1F6016E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59E49EB" w14:textId="11E4625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910BF45" w14:textId="2813403B" w:rsidR="00A27E52" w:rsidRPr="00B339A1" w:rsidRDefault="00A27E52" w:rsidP="008B036E">
            <w:pPr>
              <w:rPr>
                <w:sz w:val="22"/>
                <w:szCs w:val="22"/>
              </w:rPr>
            </w:pPr>
            <w:r w:rsidRPr="00B339A1">
              <w:rPr>
                <w:sz w:val="22"/>
                <w:szCs w:val="22"/>
              </w:rPr>
              <w:t>Земли населенных пунктов</w:t>
            </w:r>
          </w:p>
        </w:tc>
        <w:tc>
          <w:tcPr>
            <w:tcW w:w="834" w:type="pct"/>
          </w:tcPr>
          <w:p w14:paraId="4EF835E4" w14:textId="49D5F44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B058DF5" w14:textId="0A7FFC7A" w:rsidTr="006773FF">
        <w:trPr>
          <w:trHeight w:val="300"/>
        </w:trPr>
        <w:tc>
          <w:tcPr>
            <w:tcW w:w="280" w:type="pct"/>
          </w:tcPr>
          <w:p w14:paraId="53AA717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7FF8077" w14:textId="03F47147" w:rsidR="00A27E52" w:rsidRPr="00B339A1" w:rsidRDefault="00A27E52" w:rsidP="008B036E">
            <w:pPr>
              <w:rPr>
                <w:sz w:val="22"/>
                <w:szCs w:val="22"/>
              </w:rPr>
            </w:pPr>
            <w:r w:rsidRPr="00F26DCD">
              <w:rPr>
                <w:sz w:val="22"/>
                <w:szCs w:val="22"/>
              </w:rPr>
              <w:t>54:28:041103:</w:t>
            </w:r>
            <w:r w:rsidRPr="00B339A1">
              <w:rPr>
                <w:sz w:val="22"/>
                <w:szCs w:val="22"/>
              </w:rPr>
              <w:t>8</w:t>
            </w:r>
          </w:p>
        </w:tc>
        <w:tc>
          <w:tcPr>
            <w:tcW w:w="547" w:type="pct"/>
            <w:gridSpan w:val="2"/>
            <w:noWrap/>
            <w:hideMark/>
          </w:tcPr>
          <w:p w14:paraId="7FF03D87" w14:textId="77777777" w:rsidR="00A27E52" w:rsidRPr="00B339A1" w:rsidRDefault="00A27E52" w:rsidP="008B036E">
            <w:pPr>
              <w:rPr>
                <w:sz w:val="22"/>
                <w:szCs w:val="22"/>
              </w:rPr>
            </w:pPr>
            <w:r w:rsidRPr="00B339A1">
              <w:rPr>
                <w:sz w:val="22"/>
                <w:szCs w:val="22"/>
              </w:rPr>
              <w:t>566</w:t>
            </w:r>
          </w:p>
        </w:tc>
        <w:tc>
          <w:tcPr>
            <w:tcW w:w="815" w:type="pct"/>
            <w:gridSpan w:val="2"/>
            <w:noWrap/>
            <w:hideMark/>
          </w:tcPr>
          <w:p w14:paraId="3E755E40" w14:textId="7F2A87A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7ADA0FB" w14:textId="2B49885B"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1FBA4F9" w14:textId="0593E690" w:rsidR="00A27E52" w:rsidRPr="00B339A1" w:rsidRDefault="00A27E52" w:rsidP="008B036E">
            <w:pPr>
              <w:rPr>
                <w:sz w:val="22"/>
                <w:szCs w:val="22"/>
              </w:rPr>
            </w:pPr>
            <w:r w:rsidRPr="00B339A1">
              <w:rPr>
                <w:sz w:val="22"/>
                <w:szCs w:val="22"/>
              </w:rPr>
              <w:t>Земли населенных пунктов</w:t>
            </w:r>
          </w:p>
        </w:tc>
        <w:tc>
          <w:tcPr>
            <w:tcW w:w="834" w:type="pct"/>
          </w:tcPr>
          <w:p w14:paraId="3F73F2B3" w14:textId="30084CF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B62D524" w14:textId="5AFCEF94" w:rsidTr="006773FF">
        <w:trPr>
          <w:trHeight w:val="300"/>
        </w:trPr>
        <w:tc>
          <w:tcPr>
            <w:tcW w:w="280" w:type="pct"/>
          </w:tcPr>
          <w:p w14:paraId="4B8804C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9E981D0" w14:textId="4CCF65FA" w:rsidR="00A27E52" w:rsidRPr="00B339A1" w:rsidRDefault="00A27E52" w:rsidP="008B036E">
            <w:pPr>
              <w:rPr>
                <w:sz w:val="22"/>
                <w:szCs w:val="22"/>
              </w:rPr>
            </w:pPr>
            <w:r w:rsidRPr="00F26DCD">
              <w:rPr>
                <w:sz w:val="22"/>
                <w:szCs w:val="22"/>
              </w:rPr>
              <w:t>54:28:041103:</w:t>
            </w:r>
            <w:r w:rsidRPr="00B339A1">
              <w:rPr>
                <w:sz w:val="22"/>
                <w:szCs w:val="22"/>
              </w:rPr>
              <w:t>81</w:t>
            </w:r>
          </w:p>
        </w:tc>
        <w:tc>
          <w:tcPr>
            <w:tcW w:w="547" w:type="pct"/>
            <w:gridSpan w:val="2"/>
            <w:noWrap/>
            <w:hideMark/>
          </w:tcPr>
          <w:p w14:paraId="6E25F62E" w14:textId="77777777" w:rsidR="00A27E52" w:rsidRPr="00B339A1" w:rsidRDefault="00A27E52" w:rsidP="008B036E">
            <w:pPr>
              <w:rPr>
                <w:sz w:val="22"/>
                <w:szCs w:val="22"/>
              </w:rPr>
            </w:pPr>
            <w:r w:rsidRPr="00B339A1">
              <w:rPr>
                <w:sz w:val="22"/>
                <w:szCs w:val="22"/>
              </w:rPr>
              <w:t>50</w:t>
            </w:r>
          </w:p>
        </w:tc>
        <w:tc>
          <w:tcPr>
            <w:tcW w:w="815" w:type="pct"/>
            <w:gridSpan w:val="2"/>
            <w:noWrap/>
            <w:hideMark/>
          </w:tcPr>
          <w:p w14:paraId="416238F3" w14:textId="1E3AD5A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02F8DE1" w14:textId="46402DC5" w:rsidR="00A27E52" w:rsidRPr="00B339A1" w:rsidRDefault="00A27E52" w:rsidP="008B036E">
            <w:pPr>
              <w:rPr>
                <w:sz w:val="22"/>
                <w:szCs w:val="22"/>
              </w:rPr>
            </w:pPr>
            <w:r w:rsidRPr="00B339A1">
              <w:rPr>
                <w:sz w:val="22"/>
                <w:szCs w:val="22"/>
              </w:rPr>
              <w:t xml:space="preserve">для размещения и использования по назначению </w:t>
            </w:r>
            <w:r w:rsidRPr="00B339A1">
              <w:rPr>
                <w:sz w:val="22"/>
                <w:szCs w:val="22"/>
              </w:rPr>
              <w:lastRenderedPageBreak/>
              <w:t>объектов энергетики</w:t>
            </w:r>
          </w:p>
        </w:tc>
        <w:tc>
          <w:tcPr>
            <w:tcW w:w="759" w:type="pct"/>
          </w:tcPr>
          <w:p w14:paraId="724C0EBC" w14:textId="1600CE99" w:rsidR="00A27E52" w:rsidRPr="00B339A1" w:rsidRDefault="00A27E52" w:rsidP="008B036E">
            <w:pPr>
              <w:rPr>
                <w:sz w:val="22"/>
                <w:szCs w:val="22"/>
              </w:rPr>
            </w:pPr>
            <w:r w:rsidRPr="00B339A1">
              <w:rPr>
                <w:sz w:val="22"/>
                <w:szCs w:val="22"/>
              </w:rPr>
              <w:lastRenderedPageBreak/>
              <w:t>Земли населенных пунктов</w:t>
            </w:r>
          </w:p>
        </w:tc>
        <w:tc>
          <w:tcPr>
            <w:tcW w:w="834" w:type="pct"/>
          </w:tcPr>
          <w:p w14:paraId="56FAA700" w14:textId="497E448D" w:rsidR="00A27E52" w:rsidRPr="00B339A1" w:rsidRDefault="00A27E52" w:rsidP="008B036E">
            <w:pPr>
              <w:rPr>
                <w:sz w:val="22"/>
                <w:szCs w:val="22"/>
              </w:rPr>
            </w:pPr>
            <w:r w:rsidRPr="00B339A1">
              <w:rPr>
                <w:sz w:val="22"/>
                <w:szCs w:val="22"/>
              </w:rPr>
              <w:t xml:space="preserve">для размещения и использования по назначению </w:t>
            </w:r>
            <w:r w:rsidRPr="00B339A1">
              <w:rPr>
                <w:sz w:val="22"/>
                <w:szCs w:val="22"/>
              </w:rPr>
              <w:lastRenderedPageBreak/>
              <w:t>объектов энергетики</w:t>
            </w:r>
          </w:p>
        </w:tc>
      </w:tr>
      <w:tr w:rsidR="00A27E52" w:rsidRPr="00B339A1" w14:paraId="6D03BDD8" w14:textId="57664832" w:rsidTr="006773FF">
        <w:trPr>
          <w:trHeight w:val="300"/>
        </w:trPr>
        <w:tc>
          <w:tcPr>
            <w:tcW w:w="280" w:type="pct"/>
          </w:tcPr>
          <w:p w14:paraId="2E7BFEF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B2931BC" w14:textId="3C2D3CA3" w:rsidR="00A27E52" w:rsidRPr="00B339A1" w:rsidRDefault="00A27E52" w:rsidP="008B036E">
            <w:pPr>
              <w:rPr>
                <w:sz w:val="22"/>
                <w:szCs w:val="22"/>
              </w:rPr>
            </w:pPr>
            <w:r w:rsidRPr="00F26DCD">
              <w:rPr>
                <w:sz w:val="22"/>
                <w:szCs w:val="22"/>
              </w:rPr>
              <w:t>54:28:041103:</w:t>
            </w:r>
            <w:r w:rsidRPr="00B339A1">
              <w:rPr>
                <w:sz w:val="22"/>
                <w:szCs w:val="22"/>
              </w:rPr>
              <w:t>84</w:t>
            </w:r>
          </w:p>
        </w:tc>
        <w:tc>
          <w:tcPr>
            <w:tcW w:w="547" w:type="pct"/>
            <w:gridSpan w:val="2"/>
            <w:noWrap/>
            <w:hideMark/>
          </w:tcPr>
          <w:p w14:paraId="5665DCF3" w14:textId="77777777" w:rsidR="00A27E52" w:rsidRPr="00B339A1" w:rsidRDefault="00A27E52" w:rsidP="008B036E">
            <w:pPr>
              <w:rPr>
                <w:sz w:val="22"/>
                <w:szCs w:val="22"/>
              </w:rPr>
            </w:pPr>
            <w:r w:rsidRPr="00B339A1">
              <w:rPr>
                <w:sz w:val="22"/>
                <w:szCs w:val="22"/>
              </w:rPr>
              <w:t>2725</w:t>
            </w:r>
          </w:p>
        </w:tc>
        <w:tc>
          <w:tcPr>
            <w:tcW w:w="815" w:type="pct"/>
            <w:gridSpan w:val="2"/>
            <w:noWrap/>
            <w:hideMark/>
          </w:tcPr>
          <w:p w14:paraId="1CDA4673" w14:textId="601D609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CCD5A07" w14:textId="2A1343C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92EB6C0" w14:textId="38028479" w:rsidR="00A27E52" w:rsidRPr="00B339A1" w:rsidRDefault="00A27E52" w:rsidP="008B036E">
            <w:pPr>
              <w:rPr>
                <w:sz w:val="22"/>
                <w:szCs w:val="22"/>
              </w:rPr>
            </w:pPr>
            <w:r w:rsidRPr="00B339A1">
              <w:rPr>
                <w:sz w:val="22"/>
                <w:szCs w:val="22"/>
              </w:rPr>
              <w:t>Земли населенных пунктов</w:t>
            </w:r>
          </w:p>
        </w:tc>
        <w:tc>
          <w:tcPr>
            <w:tcW w:w="834" w:type="pct"/>
          </w:tcPr>
          <w:p w14:paraId="47B5E2D2" w14:textId="0C18A95F"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374F152" w14:textId="2A63A0AD" w:rsidTr="006773FF">
        <w:trPr>
          <w:trHeight w:val="300"/>
        </w:trPr>
        <w:tc>
          <w:tcPr>
            <w:tcW w:w="280" w:type="pct"/>
          </w:tcPr>
          <w:p w14:paraId="7B0BFE2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1CF3D19" w14:textId="65F1746A" w:rsidR="00A27E52" w:rsidRPr="00B339A1" w:rsidRDefault="00A27E52" w:rsidP="008B036E">
            <w:pPr>
              <w:rPr>
                <w:sz w:val="22"/>
                <w:szCs w:val="22"/>
              </w:rPr>
            </w:pPr>
            <w:r w:rsidRPr="00F26DCD">
              <w:rPr>
                <w:sz w:val="22"/>
                <w:szCs w:val="22"/>
              </w:rPr>
              <w:t>54:28:041103:</w:t>
            </w:r>
            <w:r w:rsidRPr="00B339A1">
              <w:rPr>
                <w:sz w:val="22"/>
                <w:szCs w:val="22"/>
              </w:rPr>
              <w:t>85</w:t>
            </w:r>
          </w:p>
        </w:tc>
        <w:tc>
          <w:tcPr>
            <w:tcW w:w="547" w:type="pct"/>
            <w:gridSpan w:val="2"/>
            <w:noWrap/>
            <w:hideMark/>
          </w:tcPr>
          <w:p w14:paraId="5667B4A8" w14:textId="77777777" w:rsidR="00A27E52" w:rsidRPr="00B339A1" w:rsidRDefault="00A27E52" w:rsidP="008B036E">
            <w:pPr>
              <w:rPr>
                <w:sz w:val="22"/>
                <w:szCs w:val="22"/>
              </w:rPr>
            </w:pPr>
            <w:r w:rsidRPr="00B339A1">
              <w:rPr>
                <w:sz w:val="22"/>
                <w:szCs w:val="22"/>
              </w:rPr>
              <w:t>1100</w:t>
            </w:r>
          </w:p>
        </w:tc>
        <w:tc>
          <w:tcPr>
            <w:tcW w:w="815" w:type="pct"/>
            <w:gridSpan w:val="2"/>
            <w:noWrap/>
            <w:hideMark/>
          </w:tcPr>
          <w:p w14:paraId="638A834C" w14:textId="3892B32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3DBD486" w14:textId="59A251A1"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071A2B2A" w14:textId="53A0D4F9" w:rsidR="00A27E52" w:rsidRPr="00B339A1" w:rsidRDefault="00A27E52" w:rsidP="008B036E">
            <w:pPr>
              <w:rPr>
                <w:sz w:val="22"/>
                <w:szCs w:val="22"/>
              </w:rPr>
            </w:pPr>
            <w:r w:rsidRPr="00B339A1">
              <w:rPr>
                <w:sz w:val="22"/>
                <w:szCs w:val="22"/>
              </w:rPr>
              <w:t>Земли населенных пунктов</w:t>
            </w:r>
          </w:p>
        </w:tc>
        <w:tc>
          <w:tcPr>
            <w:tcW w:w="834" w:type="pct"/>
          </w:tcPr>
          <w:p w14:paraId="430593E4" w14:textId="29265451"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0117C4C4" w14:textId="16618E02" w:rsidTr="006773FF">
        <w:trPr>
          <w:trHeight w:val="300"/>
        </w:trPr>
        <w:tc>
          <w:tcPr>
            <w:tcW w:w="280" w:type="pct"/>
          </w:tcPr>
          <w:p w14:paraId="47A9083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9878A0D" w14:textId="16229489" w:rsidR="00A27E52" w:rsidRPr="00B339A1" w:rsidRDefault="00A27E52" w:rsidP="008B036E">
            <w:pPr>
              <w:rPr>
                <w:sz w:val="22"/>
                <w:szCs w:val="22"/>
              </w:rPr>
            </w:pPr>
            <w:r w:rsidRPr="00F26DCD">
              <w:rPr>
                <w:sz w:val="22"/>
                <w:szCs w:val="22"/>
              </w:rPr>
              <w:t>54:28:041103:</w:t>
            </w:r>
            <w:r w:rsidRPr="00B339A1">
              <w:rPr>
                <w:sz w:val="22"/>
                <w:szCs w:val="22"/>
              </w:rPr>
              <w:t>86</w:t>
            </w:r>
          </w:p>
        </w:tc>
        <w:tc>
          <w:tcPr>
            <w:tcW w:w="547" w:type="pct"/>
            <w:gridSpan w:val="2"/>
            <w:noWrap/>
            <w:hideMark/>
          </w:tcPr>
          <w:p w14:paraId="1FC7DCF5"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51745A60" w14:textId="1A3ECF0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7BBF7A1" w14:textId="0A58E6BC"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BFA1362" w14:textId="5C172514" w:rsidR="00A27E52" w:rsidRPr="00B339A1" w:rsidRDefault="00A27E52" w:rsidP="008B036E">
            <w:pPr>
              <w:rPr>
                <w:sz w:val="22"/>
                <w:szCs w:val="22"/>
              </w:rPr>
            </w:pPr>
            <w:r w:rsidRPr="00B339A1">
              <w:rPr>
                <w:sz w:val="22"/>
                <w:szCs w:val="22"/>
              </w:rPr>
              <w:t>Земли населенных пунктов</w:t>
            </w:r>
          </w:p>
        </w:tc>
        <w:tc>
          <w:tcPr>
            <w:tcW w:w="834" w:type="pct"/>
          </w:tcPr>
          <w:p w14:paraId="60F3A2B2" w14:textId="3E7D60BF"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39A2C3E" w14:textId="6279CF6B" w:rsidTr="006773FF">
        <w:trPr>
          <w:trHeight w:val="300"/>
        </w:trPr>
        <w:tc>
          <w:tcPr>
            <w:tcW w:w="280" w:type="pct"/>
          </w:tcPr>
          <w:p w14:paraId="39F91B3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CA9052D" w14:textId="3AADD60A" w:rsidR="00A27E52" w:rsidRPr="00B339A1" w:rsidRDefault="00A27E52" w:rsidP="008B036E">
            <w:pPr>
              <w:rPr>
                <w:sz w:val="22"/>
                <w:szCs w:val="22"/>
              </w:rPr>
            </w:pPr>
            <w:r w:rsidRPr="00F26DCD">
              <w:rPr>
                <w:sz w:val="22"/>
                <w:szCs w:val="22"/>
              </w:rPr>
              <w:t>54:28:041103:</w:t>
            </w:r>
            <w:r w:rsidRPr="00B339A1">
              <w:rPr>
                <w:sz w:val="22"/>
                <w:szCs w:val="22"/>
              </w:rPr>
              <w:t>109</w:t>
            </w:r>
          </w:p>
        </w:tc>
        <w:tc>
          <w:tcPr>
            <w:tcW w:w="547" w:type="pct"/>
            <w:gridSpan w:val="2"/>
            <w:noWrap/>
            <w:hideMark/>
          </w:tcPr>
          <w:p w14:paraId="5B386567" w14:textId="77777777" w:rsidR="00A27E52" w:rsidRPr="00B339A1" w:rsidRDefault="00A27E52" w:rsidP="008B036E">
            <w:pPr>
              <w:rPr>
                <w:sz w:val="22"/>
                <w:szCs w:val="22"/>
              </w:rPr>
            </w:pPr>
            <w:r w:rsidRPr="00B339A1">
              <w:rPr>
                <w:sz w:val="22"/>
                <w:szCs w:val="22"/>
              </w:rPr>
              <w:t>3845</w:t>
            </w:r>
          </w:p>
        </w:tc>
        <w:tc>
          <w:tcPr>
            <w:tcW w:w="815" w:type="pct"/>
            <w:gridSpan w:val="2"/>
            <w:noWrap/>
            <w:hideMark/>
          </w:tcPr>
          <w:p w14:paraId="1D96FEAE" w14:textId="63F7AAC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4B52005" w14:textId="799B30D5"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708F1CCE" w14:textId="7EF65B2F" w:rsidR="00A27E52" w:rsidRPr="00B339A1" w:rsidRDefault="00A27E52" w:rsidP="008B036E">
            <w:pPr>
              <w:rPr>
                <w:sz w:val="22"/>
                <w:szCs w:val="22"/>
              </w:rPr>
            </w:pPr>
            <w:r w:rsidRPr="00B339A1">
              <w:rPr>
                <w:sz w:val="22"/>
                <w:szCs w:val="22"/>
              </w:rPr>
              <w:t>Земли населенных пунктов</w:t>
            </w:r>
          </w:p>
        </w:tc>
        <w:tc>
          <w:tcPr>
            <w:tcW w:w="834" w:type="pct"/>
          </w:tcPr>
          <w:p w14:paraId="33DF140B" w14:textId="6AF55780"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136DF594" w14:textId="67355066" w:rsidTr="006773FF">
        <w:trPr>
          <w:trHeight w:val="300"/>
        </w:trPr>
        <w:tc>
          <w:tcPr>
            <w:tcW w:w="280" w:type="pct"/>
          </w:tcPr>
          <w:p w14:paraId="2AC3FE6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798CF6E" w14:textId="2496082A" w:rsidR="00A27E52" w:rsidRPr="00B339A1" w:rsidRDefault="00A27E52" w:rsidP="008B036E">
            <w:pPr>
              <w:rPr>
                <w:sz w:val="22"/>
                <w:szCs w:val="22"/>
              </w:rPr>
            </w:pPr>
            <w:r w:rsidRPr="00F26DCD">
              <w:rPr>
                <w:sz w:val="22"/>
                <w:szCs w:val="22"/>
              </w:rPr>
              <w:t>54:28:041103:</w:t>
            </w:r>
            <w:r w:rsidRPr="00B339A1">
              <w:rPr>
                <w:sz w:val="22"/>
                <w:szCs w:val="22"/>
              </w:rPr>
              <w:t>4</w:t>
            </w:r>
          </w:p>
        </w:tc>
        <w:tc>
          <w:tcPr>
            <w:tcW w:w="547" w:type="pct"/>
            <w:gridSpan w:val="2"/>
            <w:noWrap/>
            <w:hideMark/>
          </w:tcPr>
          <w:p w14:paraId="2C5A6789" w14:textId="77777777" w:rsidR="00A27E52" w:rsidRPr="00B339A1" w:rsidRDefault="00A27E52" w:rsidP="008B036E">
            <w:pPr>
              <w:rPr>
                <w:sz w:val="22"/>
                <w:szCs w:val="22"/>
              </w:rPr>
            </w:pPr>
            <w:r w:rsidRPr="00B339A1">
              <w:rPr>
                <w:sz w:val="22"/>
                <w:szCs w:val="22"/>
              </w:rPr>
              <w:t>2329</w:t>
            </w:r>
          </w:p>
        </w:tc>
        <w:tc>
          <w:tcPr>
            <w:tcW w:w="815" w:type="pct"/>
            <w:gridSpan w:val="2"/>
            <w:noWrap/>
            <w:hideMark/>
          </w:tcPr>
          <w:p w14:paraId="2342AB91" w14:textId="025A37F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FBCA760" w14:textId="750A528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5F0F51B" w14:textId="4C1521FE" w:rsidR="00A27E52" w:rsidRPr="00B339A1" w:rsidRDefault="00A27E52" w:rsidP="008B036E">
            <w:pPr>
              <w:rPr>
                <w:sz w:val="22"/>
                <w:szCs w:val="22"/>
              </w:rPr>
            </w:pPr>
            <w:r w:rsidRPr="00B339A1">
              <w:rPr>
                <w:sz w:val="22"/>
                <w:szCs w:val="22"/>
              </w:rPr>
              <w:t>Земли населенных пунктов</w:t>
            </w:r>
          </w:p>
        </w:tc>
        <w:tc>
          <w:tcPr>
            <w:tcW w:w="834" w:type="pct"/>
          </w:tcPr>
          <w:p w14:paraId="6C1392FC" w14:textId="612ABAB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5E535C5" w14:textId="70A65018" w:rsidTr="006773FF">
        <w:trPr>
          <w:trHeight w:val="300"/>
        </w:trPr>
        <w:tc>
          <w:tcPr>
            <w:tcW w:w="280" w:type="pct"/>
          </w:tcPr>
          <w:p w14:paraId="7C2C37E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09D1C54" w14:textId="3C03E31A" w:rsidR="00A27E52" w:rsidRPr="00B339A1" w:rsidRDefault="00A27E52" w:rsidP="008B036E">
            <w:pPr>
              <w:rPr>
                <w:sz w:val="22"/>
                <w:szCs w:val="22"/>
              </w:rPr>
            </w:pPr>
            <w:r w:rsidRPr="00F26DCD">
              <w:rPr>
                <w:sz w:val="22"/>
                <w:szCs w:val="22"/>
              </w:rPr>
              <w:t>54:28:041103:</w:t>
            </w:r>
            <w:r w:rsidRPr="00B339A1">
              <w:rPr>
                <w:sz w:val="22"/>
                <w:szCs w:val="22"/>
              </w:rPr>
              <w:t>57</w:t>
            </w:r>
          </w:p>
        </w:tc>
        <w:tc>
          <w:tcPr>
            <w:tcW w:w="547" w:type="pct"/>
            <w:gridSpan w:val="2"/>
            <w:noWrap/>
            <w:hideMark/>
          </w:tcPr>
          <w:p w14:paraId="0654AFB1" w14:textId="77777777" w:rsidR="00A27E52" w:rsidRPr="00B339A1" w:rsidRDefault="00A27E52" w:rsidP="008B036E">
            <w:pPr>
              <w:rPr>
                <w:sz w:val="22"/>
                <w:szCs w:val="22"/>
              </w:rPr>
            </w:pPr>
            <w:r w:rsidRPr="00B339A1">
              <w:rPr>
                <w:sz w:val="22"/>
                <w:szCs w:val="22"/>
              </w:rPr>
              <w:t>3200</w:t>
            </w:r>
          </w:p>
        </w:tc>
        <w:tc>
          <w:tcPr>
            <w:tcW w:w="815" w:type="pct"/>
            <w:gridSpan w:val="2"/>
            <w:noWrap/>
            <w:hideMark/>
          </w:tcPr>
          <w:p w14:paraId="79E4BF5C" w14:textId="1EDE33E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78E371D" w14:textId="0852CDC6"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03DB31A" w14:textId="61C5FA24" w:rsidR="00A27E52" w:rsidRPr="00B339A1" w:rsidRDefault="00A27E52" w:rsidP="008B036E">
            <w:pPr>
              <w:rPr>
                <w:sz w:val="22"/>
                <w:szCs w:val="22"/>
              </w:rPr>
            </w:pPr>
            <w:r w:rsidRPr="00B339A1">
              <w:rPr>
                <w:sz w:val="22"/>
                <w:szCs w:val="22"/>
              </w:rPr>
              <w:t>Земли населенных пунктов</w:t>
            </w:r>
          </w:p>
        </w:tc>
        <w:tc>
          <w:tcPr>
            <w:tcW w:w="834" w:type="pct"/>
          </w:tcPr>
          <w:p w14:paraId="3E3EB854" w14:textId="3F49EA0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00687EB" w14:textId="527DDB24" w:rsidTr="006773FF">
        <w:trPr>
          <w:trHeight w:val="300"/>
        </w:trPr>
        <w:tc>
          <w:tcPr>
            <w:tcW w:w="280" w:type="pct"/>
          </w:tcPr>
          <w:p w14:paraId="60232AC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2B36101" w14:textId="476A9D59" w:rsidR="00A27E52" w:rsidRPr="00B339A1" w:rsidRDefault="00A27E52" w:rsidP="008B036E">
            <w:pPr>
              <w:rPr>
                <w:sz w:val="22"/>
                <w:szCs w:val="22"/>
              </w:rPr>
            </w:pPr>
            <w:r w:rsidRPr="00F26DCD">
              <w:rPr>
                <w:sz w:val="22"/>
                <w:szCs w:val="22"/>
              </w:rPr>
              <w:t>54:28:041103:</w:t>
            </w:r>
            <w:r w:rsidRPr="00B339A1">
              <w:rPr>
                <w:sz w:val="22"/>
                <w:szCs w:val="22"/>
              </w:rPr>
              <w:t>62</w:t>
            </w:r>
          </w:p>
        </w:tc>
        <w:tc>
          <w:tcPr>
            <w:tcW w:w="547" w:type="pct"/>
            <w:gridSpan w:val="2"/>
            <w:noWrap/>
            <w:hideMark/>
          </w:tcPr>
          <w:p w14:paraId="569D352F" w14:textId="77777777" w:rsidR="00A27E52" w:rsidRPr="00B339A1" w:rsidRDefault="00A27E52" w:rsidP="008B036E">
            <w:pPr>
              <w:rPr>
                <w:sz w:val="22"/>
                <w:szCs w:val="22"/>
              </w:rPr>
            </w:pPr>
            <w:r w:rsidRPr="00B339A1">
              <w:rPr>
                <w:sz w:val="22"/>
                <w:szCs w:val="22"/>
              </w:rPr>
              <w:t>1974</w:t>
            </w:r>
          </w:p>
        </w:tc>
        <w:tc>
          <w:tcPr>
            <w:tcW w:w="815" w:type="pct"/>
            <w:gridSpan w:val="2"/>
            <w:noWrap/>
            <w:hideMark/>
          </w:tcPr>
          <w:p w14:paraId="680E3366" w14:textId="5F50527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3D6BC68" w14:textId="528787B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5792333" w14:textId="031A345D" w:rsidR="00A27E52" w:rsidRPr="00B339A1" w:rsidRDefault="00A27E52" w:rsidP="008B036E">
            <w:pPr>
              <w:rPr>
                <w:sz w:val="22"/>
                <w:szCs w:val="22"/>
              </w:rPr>
            </w:pPr>
            <w:r w:rsidRPr="00B339A1">
              <w:rPr>
                <w:sz w:val="22"/>
                <w:szCs w:val="22"/>
              </w:rPr>
              <w:t>Земли населенных пунктов</w:t>
            </w:r>
          </w:p>
        </w:tc>
        <w:tc>
          <w:tcPr>
            <w:tcW w:w="834" w:type="pct"/>
          </w:tcPr>
          <w:p w14:paraId="30872BCA" w14:textId="11A2F4F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7E5F066" w14:textId="04AFF143" w:rsidTr="006773FF">
        <w:trPr>
          <w:trHeight w:val="300"/>
        </w:trPr>
        <w:tc>
          <w:tcPr>
            <w:tcW w:w="280" w:type="pct"/>
          </w:tcPr>
          <w:p w14:paraId="21B6816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079D729" w14:textId="402D377D" w:rsidR="00A27E52" w:rsidRPr="00B339A1" w:rsidRDefault="00A27E52" w:rsidP="008B036E">
            <w:pPr>
              <w:rPr>
                <w:sz w:val="22"/>
                <w:szCs w:val="22"/>
              </w:rPr>
            </w:pPr>
            <w:r w:rsidRPr="00F26DCD">
              <w:rPr>
                <w:sz w:val="22"/>
                <w:szCs w:val="22"/>
              </w:rPr>
              <w:t>54:28:041103:</w:t>
            </w:r>
            <w:r w:rsidRPr="00B339A1">
              <w:rPr>
                <w:sz w:val="22"/>
                <w:szCs w:val="22"/>
              </w:rPr>
              <w:t>63</w:t>
            </w:r>
          </w:p>
        </w:tc>
        <w:tc>
          <w:tcPr>
            <w:tcW w:w="547" w:type="pct"/>
            <w:gridSpan w:val="2"/>
            <w:noWrap/>
            <w:hideMark/>
          </w:tcPr>
          <w:p w14:paraId="2D3FF1E0" w14:textId="77777777" w:rsidR="00A27E52" w:rsidRPr="00B339A1" w:rsidRDefault="00A27E52" w:rsidP="008B036E">
            <w:pPr>
              <w:rPr>
                <w:sz w:val="22"/>
                <w:szCs w:val="22"/>
              </w:rPr>
            </w:pPr>
            <w:r w:rsidRPr="00B339A1">
              <w:rPr>
                <w:sz w:val="22"/>
                <w:szCs w:val="22"/>
              </w:rPr>
              <w:t>2017</w:t>
            </w:r>
          </w:p>
        </w:tc>
        <w:tc>
          <w:tcPr>
            <w:tcW w:w="815" w:type="pct"/>
            <w:gridSpan w:val="2"/>
            <w:noWrap/>
            <w:hideMark/>
          </w:tcPr>
          <w:p w14:paraId="092ED7C6" w14:textId="6A90923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5187FA6" w14:textId="104BFD27"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8AF1538" w14:textId="1F577BE0" w:rsidR="00A27E52" w:rsidRPr="00B339A1" w:rsidRDefault="00A27E52" w:rsidP="008B036E">
            <w:pPr>
              <w:rPr>
                <w:sz w:val="22"/>
                <w:szCs w:val="22"/>
              </w:rPr>
            </w:pPr>
            <w:r w:rsidRPr="00B339A1">
              <w:rPr>
                <w:sz w:val="22"/>
                <w:szCs w:val="22"/>
              </w:rPr>
              <w:t>Земли населенных пунктов</w:t>
            </w:r>
          </w:p>
        </w:tc>
        <w:tc>
          <w:tcPr>
            <w:tcW w:w="834" w:type="pct"/>
          </w:tcPr>
          <w:p w14:paraId="59BDC7F0" w14:textId="339B8D7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BA26FED" w14:textId="7CA65A5F" w:rsidTr="006773FF">
        <w:trPr>
          <w:trHeight w:val="300"/>
        </w:trPr>
        <w:tc>
          <w:tcPr>
            <w:tcW w:w="280" w:type="pct"/>
          </w:tcPr>
          <w:p w14:paraId="2BF528C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9DECDE7" w14:textId="718F9287" w:rsidR="00A27E52" w:rsidRPr="00B339A1" w:rsidRDefault="00A27E52" w:rsidP="008B036E">
            <w:pPr>
              <w:rPr>
                <w:sz w:val="22"/>
                <w:szCs w:val="22"/>
              </w:rPr>
            </w:pPr>
            <w:r w:rsidRPr="00B339A1">
              <w:rPr>
                <w:sz w:val="22"/>
                <w:szCs w:val="22"/>
              </w:rPr>
              <w:t>54:28:041104</w:t>
            </w:r>
            <w:r>
              <w:rPr>
                <w:sz w:val="22"/>
                <w:szCs w:val="22"/>
              </w:rPr>
              <w:t>:</w:t>
            </w:r>
            <w:r w:rsidRPr="00B339A1">
              <w:rPr>
                <w:sz w:val="22"/>
                <w:szCs w:val="22"/>
              </w:rPr>
              <w:t>10</w:t>
            </w:r>
          </w:p>
        </w:tc>
        <w:tc>
          <w:tcPr>
            <w:tcW w:w="547" w:type="pct"/>
            <w:gridSpan w:val="2"/>
            <w:noWrap/>
            <w:hideMark/>
          </w:tcPr>
          <w:p w14:paraId="138DD94F" w14:textId="77777777" w:rsidR="00A27E52" w:rsidRPr="00B339A1" w:rsidRDefault="00A27E52" w:rsidP="008B036E">
            <w:pPr>
              <w:rPr>
                <w:sz w:val="22"/>
                <w:szCs w:val="22"/>
              </w:rPr>
            </w:pPr>
            <w:r w:rsidRPr="00B339A1">
              <w:rPr>
                <w:sz w:val="22"/>
                <w:szCs w:val="22"/>
              </w:rPr>
              <w:t>1700</w:t>
            </w:r>
          </w:p>
        </w:tc>
        <w:tc>
          <w:tcPr>
            <w:tcW w:w="815" w:type="pct"/>
            <w:gridSpan w:val="2"/>
            <w:noWrap/>
            <w:hideMark/>
          </w:tcPr>
          <w:p w14:paraId="43D65CA1" w14:textId="5853027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1AC576B" w14:textId="4EF0AD3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8B59737" w14:textId="7A37FAAB" w:rsidR="00A27E52" w:rsidRPr="00B339A1" w:rsidRDefault="00A27E52" w:rsidP="008B036E">
            <w:pPr>
              <w:rPr>
                <w:sz w:val="22"/>
                <w:szCs w:val="22"/>
              </w:rPr>
            </w:pPr>
            <w:r w:rsidRPr="00B339A1">
              <w:rPr>
                <w:sz w:val="22"/>
                <w:szCs w:val="22"/>
              </w:rPr>
              <w:t>Земли населенных пунктов</w:t>
            </w:r>
          </w:p>
        </w:tc>
        <w:tc>
          <w:tcPr>
            <w:tcW w:w="834" w:type="pct"/>
          </w:tcPr>
          <w:p w14:paraId="493A01FF" w14:textId="718E750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5791299" w14:textId="01F53BFB" w:rsidTr="006773FF">
        <w:trPr>
          <w:trHeight w:val="300"/>
        </w:trPr>
        <w:tc>
          <w:tcPr>
            <w:tcW w:w="280" w:type="pct"/>
          </w:tcPr>
          <w:p w14:paraId="22061FC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56682E5" w14:textId="772A04C6" w:rsidR="00A27E52" w:rsidRPr="00B339A1" w:rsidRDefault="00A27E52" w:rsidP="008B036E">
            <w:pPr>
              <w:rPr>
                <w:sz w:val="22"/>
                <w:szCs w:val="22"/>
              </w:rPr>
            </w:pPr>
            <w:r w:rsidRPr="00472559">
              <w:rPr>
                <w:sz w:val="22"/>
                <w:szCs w:val="22"/>
              </w:rPr>
              <w:t>54:28:041104:</w:t>
            </w:r>
            <w:r w:rsidRPr="00B339A1">
              <w:rPr>
                <w:sz w:val="22"/>
                <w:szCs w:val="22"/>
              </w:rPr>
              <w:t>100</w:t>
            </w:r>
          </w:p>
        </w:tc>
        <w:tc>
          <w:tcPr>
            <w:tcW w:w="547" w:type="pct"/>
            <w:gridSpan w:val="2"/>
            <w:noWrap/>
            <w:hideMark/>
          </w:tcPr>
          <w:p w14:paraId="18B83AD9" w14:textId="77777777" w:rsidR="00A27E52" w:rsidRPr="00B339A1" w:rsidRDefault="00A27E52" w:rsidP="008B036E">
            <w:pPr>
              <w:rPr>
                <w:sz w:val="22"/>
                <w:szCs w:val="22"/>
              </w:rPr>
            </w:pPr>
            <w:r w:rsidRPr="00B339A1">
              <w:rPr>
                <w:sz w:val="22"/>
                <w:szCs w:val="22"/>
              </w:rPr>
              <w:t>1000</w:t>
            </w:r>
          </w:p>
        </w:tc>
        <w:tc>
          <w:tcPr>
            <w:tcW w:w="815" w:type="pct"/>
            <w:gridSpan w:val="2"/>
            <w:noWrap/>
            <w:hideMark/>
          </w:tcPr>
          <w:p w14:paraId="6EB65E63" w14:textId="56E3F56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54FE7B6" w14:textId="0E5F222D"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1CF8FCE7" w14:textId="50986F1A" w:rsidR="00A27E52" w:rsidRPr="00B339A1" w:rsidRDefault="00A27E52" w:rsidP="008B036E">
            <w:pPr>
              <w:rPr>
                <w:sz w:val="22"/>
                <w:szCs w:val="22"/>
              </w:rPr>
            </w:pPr>
            <w:r w:rsidRPr="00B339A1">
              <w:rPr>
                <w:sz w:val="22"/>
                <w:szCs w:val="22"/>
              </w:rPr>
              <w:t>Земли населенных пунктов</w:t>
            </w:r>
          </w:p>
        </w:tc>
        <w:tc>
          <w:tcPr>
            <w:tcW w:w="834" w:type="pct"/>
          </w:tcPr>
          <w:p w14:paraId="1EE9AECD" w14:textId="012D72BB"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4519B9ED" w14:textId="02284FA2" w:rsidTr="006773FF">
        <w:trPr>
          <w:trHeight w:val="300"/>
        </w:trPr>
        <w:tc>
          <w:tcPr>
            <w:tcW w:w="280" w:type="pct"/>
          </w:tcPr>
          <w:p w14:paraId="0E5AD01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4CE3916" w14:textId="5FFD2AAB" w:rsidR="00A27E52" w:rsidRPr="00B339A1" w:rsidRDefault="00A27E52" w:rsidP="008B036E">
            <w:pPr>
              <w:rPr>
                <w:sz w:val="22"/>
                <w:szCs w:val="22"/>
              </w:rPr>
            </w:pPr>
            <w:r w:rsidRPr="00472559">
              <w:rPr>
                <w:sz w:val="22"/>
                <w:szCs w:val="22"/>
              </w:rPr>
              <w:t>54:28:041104:</w:t>
            </w:r>
            <w:r w:rsidRPr="00B339A1">
              <w:rPr>
                <w:sz w:val="22"/>
                <w:szCs w:val="22"/>
              </w:rPr>
              <w:t>101</w:t>
            </w:r>
          </w:p>
        </w:tc>
        <w:tc>
          <w:tcPr>
            <w:tcW w:w="547" w:type="pct"/>
            <w:gridSpan w:val="2"/>
            <w:noWrap/>
            <w:hideMark/>
          </w:tcPr>
          <w:p w14:paraId="1670CF12"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00C4A35C" w14:textId="3555B74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2BBAE48" w14:textId="14210098"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1A295758" w14:textId="02EB1164" w:rsidR="00A27E52" w:rsidRPr="00B339A1" w:rsidRDefault="00A27E52" w:rsidP="008B036E">
            <w:pPr>
              <w:rPr>
                <w:sz w:val="22"/>
                <w:szCs w:val="22"/>
              </w:rPr>
            </w:pPr>
            <w:r w:rsidRPr="00B339A1">
              <w:rPr>
                <w:sz w:val="22"/>
                <w:szCs w:val="22"/>
              </w:rPr>
              <w:t>Земли населенных пунктов</w:t>
            </w:r>
          </w:p>
        </w:tc>
        <w:tc>
          <w:tcPr>
            <w:tcW w:w="834" w:type="pct"/>
          </w:tcPr>
          <w:p w14:paraId="09445364" w14:textId="47971EEA"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07E3C9DE" w14:textId="5B427455" w:rsidTr="006773FF">
        <w:trPr>
          <w:trHeight w:val="300"/>
        </w:trPr>
        <w:tc>
          <w:tcPr>
            <w:tcW w:w="280" w:type="pct"/>
          </w:tcPr>
          <w:p w14:paraId="025E039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1532C11" w14:textId="4CEEDB40" w:rsidR="00A27E52" w:rsidRPr="00B339A1" w:rsidRDefault="00A27E52" w:rsidP="008B036E">
            <w:pPr>
              <w:rPr>
                <w:sz w:val="22"/>
                <w:szCs w:val="22"/>
              </w:rPr>
            </w:pPr>
            <w:r w:rsidRPr="00472559">
              <w:rPr>
                <w:sz w:val="22"/>
                <w:szCs w:val="22"/>
              </w:rPr>
              <w:t>54:28:041104:</w:t>
            </w:r>
            <w:r w:rsidRPr="00B339A1">
              <w:rPr>
                <w:sz w:val="22"/>
                <w:szCs w:val="22"/>
              </w:rPr>
              <w:t>103</w:t>
            </w:r>
          </w:p>
        </w:tc>
        <w:tc>
          <w:tcPr>
            <w:tcW w:w="547" w:type="pct"/>
            <w:gridSpan w:val="2"/>
            <w:noWrap/>
            <w:hideMark/>
          </w:tcPr>
          <w:p w14:paraId="1ECE8CF3" w14:textId="77777777" w:rsidR="00A27E52" w:rsidRPr="00B339A1" w:rsidRDefault="00A27E52" w:rsidP="008B036E">
            <w:pPr>
              <w:rPr>
                <w:sz w:val="22"/>
                <w:szCs w:val="22"/>
              </w:rPr>
            </w:pPr>
            <w:r w:rsidRPr="00B339A1">
              <w:rPr>
                <w:sz w:val="22"/>
                <w:szCs w:val="22"/>
              </w:rPr>
              <w:t>1467</w:t>
            </w:r>
          </w:p>
        </w:tc>
        <w:tc>
          <w:tcPr>
            <w:tcW w:w="815" w:type="pct"/>
            <w:gridSpan w:val="2"/>
            <w:noWrap/>
            <w:hideMark/>
          </w:tcPr>
          <w:p w14:paraId="75021B05" w14:textId="69D5A4E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CD3795D" w14:textId="1889F53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63D9230" w14:textId="0F06CDBF" w:rsidR="00A27E52" w:rsidRPr="00B339A1" w:rsidRDefault="00A27E52" w:rsidP="008B036E">
            <w:pPr>
              <w:rPr>
                <w:sz w:val="22"/>
                <w:szCs w:val="22"/>
              </w:rPr>
            </w:pPr>
            <w:r w:rsidRPr="00B339A1">
              <w:rPr>
                <w:sz w:val="22"/>
                <w:szCs w:val="22"/>
              </w:rPr>
              <w:t>Земли населенных пунктов</w:t>
            </w:r>
          </w:p>
        </w:tc>
        <w:tc>
          <w:tcPr>
            <w:tcW w:w="834" w:type="pct"/>
          </w:tcPr>
          <w:p w14:paraId="373FB611" w14:textId="0B89CC95"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BA17FF1" w14:textId="3B82610A" w:rsidTr="006773FF">
        <w:trPr>
          <w:trHeight w:val="300"/>
        </w:trPr>
        <w:tc>
          <w:tcPr>
            <w:tcW w:w="280" w:type="pct"/>
          </w:tcPr>
          <w:p w14:paraId="5ACA0AC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20643F9" w14:textId="6BBD5DF2" w:rsidR="00A27E52" w:rsidRPr="00B339A1" w:rsidRDefault="00A27E52" w:rsidP="008B036E">
            <w:pPr>
              <w:rPr>
                <w:sz w:val="22"/>
                <w:szCs w:val="22"/>
              </w:rPr>
            </w:pPr>
            <w:r w:rsidRPr="00472559">
              <w:rPr>
                <w:sz w:val="22"/>
                <w:szCs w:val="22"/>
              </w:rPr>
              <w:t>54:28:041104:</w:t>
            </w:r>
            <w:r w:rsidRPr="00B339A1">
              <w:rPr>
                <w:sz w:val="22"/>
                <w:szCs w:val="22"/>
              </w:rPr>
              <w:t>104</w:t>
            </w:r>
          </w:p>
        </w:tc>
        <w:tc>
          <w:tcPr>
            <w:tcW w:w="547" w:type="pct"/>
            <w:gridSpan w:val="2"/>
            <w:noWrap/>
            <w:hideMark/>
          </w:tcPr>
          <w:p w14:paraId="656A5D07" w14:textId="77777777" w:rsidR="00A27E52" w:rsidRPr="00B339A1" w:rsidRDefault="00A27E52" w:rsidP="008B036E">
            <w:pPr>
              <w:rPr>
                <w:sz w:val="22"/>
                <w:szCs w:val="22"/>
              </w:rPr>
            </w:pPr>
            <w:r w:rsidRPr="00B339A1">
              <w:rPr>
                <w:sz w:val="22"/>
                <w:szCs w:val="22"/>
              </w:rPr>
              <w:t>2300</w:t>
            </w:r>
          </w:p>
        </w:tc>
        <w:tc>
          <w:tcPr>
            <w:tcW w:w="815" w:type="pct"/>
            <w:gridSpan w:val="2"/>
            <w:noWrap/>
            <w:hideMark/>
          </w:tcPr>
          <w:p w14:paraId="3C7FD0E0" w14:textId="6FBC145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E7CFA78" w14:textId="670A223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217EE00" w14:textId="130FD682" w:rsidR="00A27E52" w:rsidRPr="00B339A1" w:rsidRDefault="00A27E52" w:rsidP="008B036E">
            <w:pPr>
              <w:rPr>
                <w:sz w:val="22"/>
                <w:szCs w:val="22"/>
              </w:rPr>
            </w:pPr>
            <w:r w:rsidRPr="00B339A1">
              <w:rPr>
                <w:sz w:val="22"/>
                <w:szCs w:val="22"/>
              </w:rPr>
              <w:t>Земли населенных пунктов</w:t>
            </w:r>
          </w:p>
        </w:tc>
        <w:tc>
          <w:tcPr>
            <w:tcW w:w="834" w:type="pct"/>
          </w:tcPr>
          <w:p w14:paraId="6B5E93F2" w14:textId="407A195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E3AD80F" w14:textId="45064243" w:rsidTr="006773FF">
        <w:trPr>
          <w:trHeight w:val="300"/>
        </w:trPr>
        <w:tc>
          <w:tcPr>
            <w:tcW w:w="280" w:type="pct"/>
          </w:tcPr>
          <w:p w14:paraId="5272C53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43AF9B9" w14:textId="140D0483" w:rsidR="00A27E52" w:rsidRPr="00B339A1" w:rsidRDefault="00A27E52" w:rsidP="008B036E">
            <w:pPr>
              <w:rPr>
                <w:sz w:val="22"/>
                <w:szCs w:val="22"/>
              </w:rPr>
            </w:pPr>
            <w:r w:rsidRPr="00472559">
              <w:rPr>
                <w:sz w:val="22"/>
                <w:szCs w:val="22"/>
              </w:rPr>
              <w:t>54:28:041104:</w:t>
            </w:r>
            <w:r w:rsidRPr="00B339A1">
              <w:rPr>
                <w:sz w:val="22"/>
                <w:szCs w:val="22"/>
              </w:rPr>
              <w:t>105</w:t>
            </w:r>
          </w:p>
        </w:tc>
        <w:tc>
          <w:tcPr>
            <w:tcW w:w="547" w:type="pct"/>
            <w:gridSpan w:val="2"/>
            <w:noWrap/>
            <w:hideMark/>
          </w:tcPr>
          <w:p w14:paraId="258AFDC8" w14:textId="77777777" w:rsidR="00A27E52" w:rsidRPr="00B339A1" w:rsidRDefault="00A27E52" w:rsidP="008B036E">
            <w:pPr>
              <w:rPr>
                <w:sz w:val="22"/>
                <w:szCs w:val="22"/>
              </w:rPr>
            </w:pPr>
            <w:r w:rsidRPr="00B339A1">
              <w:rPr>
                <w:sz w:val="22"/>
                <w:szCs w:val="22"/>
              </w:rPr>
              <w:t>1187</w:t>
            </w:r>
          </w:p>
        </w:tc>
        <w:tc>
          <w:tcPr>
            <w:tcW w:w="815" w:type="pct"/>
            <w:gridSpan w:val="2"/>
            <w:noWrap/>
            <w:hideMark/>
          </w:tcPr>
          <w:p w14:paraId="6036B7BF" w14:textId="7FBCB737"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E340F47" w14:textId="3FD0370C"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2BA71929" w14:textId="61A4F398" w:rsidR="00A27E52" w:rsidRPr="00B339A1" w:rsidRDefault="00A27E52" w:rsidP="008B036E">
            <w:pPr>
              <w:rPr>
                <w:sz w:val="22"/>
                <w:szCs w:val="22"/>
              </w:rPr>
            </w:pPr>
            <w:r w:rsidRPr="00B339A1">
              <w:rPr>
                <w:sz w:val="22"/>
                <w:szCs w:val="22"/>
              </w:rPr>
              <w:t>Земли населенных пунктов</w:t>
            </w:r>
          </w:p>
        </w:tc>
        <w:tc>
          <w:tcPr>
            <w:tcW w:w="834" w:type="pct"/>
          </w:tcPr>
          <w:p w14:paraId="14B87F09" w14:textId="272AF4B3"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6CABF567" w14:textId="289F90E7" w:rsidTr="006773FF">
        <w:trPr>
          <w:trHeight w:val="300"/>
        </w:trPr>
        <w:tc>
          <w:tcPr>
            <w:tcW w:w="280" w:type="pct"/>
          </w:tcPr>
          <w:p w14:paraId="310DDFC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E6969EE" w14:textId="1805C972" w:rsidR="00A27E52" w:rsidRPr="00B339A1" w:rsidRDefault="00A27E52" w:rsidP="008B036E">
            <w:pPr>
              <w:rPr>
                <w:sz w:val="22"/>
                <w:szCs w:val="22"/>
              </w:rPr>
            </w:pPr>
            <w:r w:rsidRPr="00472559">
              <w:rPr>
                <w:sz w:val="22"/>
                <w:szCs w:val="22"/>
              </w:rPr>
              <w:t>54:28:041104:</w:t>
            </w:r>
            <w:r w:rsidRPr="00B339A1">
              <w:rPr>
                <w:sz w:val="22"/>
                <w:szCs w:val="22"/>
              </w:rPr>
              <w:t>106</w:t>
            </w:r>
          </w:p>
        </w:tc>
        <w:tc>
          <w:tcPr>
            <w:tcW w:w="547" w:type="pct"/>
            <w:gridSpan w:val="2"/>
            <w:noWrap/>
            <w:hideMark/>
          </w:tcPr>
          <w:p w14:paraId="2D11BC42"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1C6FFFED" w14:textId="7A62B93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FB9F9AC" w14:textId="0560325B"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0AAAA4A8" w14:textId="1021FB2B" w:rsidR="00A27E52" w:rsidRPr="00B339A1" w:rsidRDefault="00A27E52" w:rsidP="008B036E">
            <w:pPr>
              <w:rPr>
                <w:sz w:val="22"/>
                <w:szCs w:val="22"/>
              </w:rPr>
            </w:pPr>
            <w:r w:rsidRPr="00B339A1">
              <w:rPr>
                <w:sz w:val="22"/>
                <w:szCs w:val="22"/>
              </w:rPr>
              <w:t>Земли населенных пунктов</w:t>
            </w:r>
          </w:p>
        </w:tc>
        <w:tc>
          <w:tcPr>
            <w:tcW w:w="834" w:type="pct"/>
          </w:tcPr>
          <w:p w14:paraId="430908C5" w14:textId="35FA458E"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018BCB8E" w14:textId="112EC4AC" w:rsidTr="006773FF">
        <w:trPr>
          <w:trHeight w:val="300"/>
        </w:trPr>
        <w:tc>
          <w:tcPr>
            <w:tcW w:w="280" w:type="pct"/>
          </w:tcPr>
          <w:p w14:paraId="0F8564C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B705C9F" w14:textId="7C4F7696" w:rsidR="00A27E52" w:rsidRPr="00B339A1" w:rsidRDefault="00A27E52" w:rsidP="008B036E">
            <w:pPr>
              <w:rPr>
                <w:sz w:val="22"/>
                <w:szCs w:val="22"/>
              </w:rPr>
            </w:pPr>
            <w:r w:rsidRPr="00472559">
              <w:rPr>
                <w:sz w:val="22"/>
                <w:szCs w:val="22"/>
              </w:rPr>
              <w:t>54:28:041104:</w:t>
            </w:r>
            <w:r w:rsidRPr="00B339A1">
              <w:rPr>
                <w:sz w:val="22"/>
                <w:szCs w:val="22"/>
              </w:rPr>
              <w:t>107</w:t>
            </w:r>
          </w:p>
        </w:tc>
        <w:tc>
          <w:tcPr>
            <w:tcW w:w="547" w:type="pct"/>
            <w:gridSpan w:val="2"/>
            <w:noWrap/>
            <w:hideMark/>
          </w:tcPr>
          <w:p w14:paraId="609E07D7" w14:textId="77777777" w:rsidR="00A27E52" w:rsidRPr="00B339A1" w:rsidRDefault="00A27E52" w:rsidP="008B036E">
            <w:pPr>
              <w:rPr>
                <w:sz w:val="22"/>
                <w:szCs w:val="22"/>
              </w:rPr>
            </w:pPr>
            <w:r w:rsidRPr="00B339A1">
              <w:rPr>
                <w:sz w:val="22"/>
                <w:szCs w:val="22"/>
              </w:rPr>
              <w:t>1159</w:t>
            </w:r>
          </w:p>
        </w:tc>
        <w:tc>
          <w:tcPr>
            <w:tcW w:w="815" w:type="pct"/>
            <w:gridSpan w:val="2"/>
            <w:noWrap/>
            <w:hideMark/>
          </w:tcPr>
          <w:p w14:paraId="299FB945" w14:textId="68F32D69"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F9350B3" w14:textId="3A96E92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FF4BC98" w14:textId="02AD5826" w:rsidR="00A27E52" w:rsidRPr="00B339A1" w:rsidRDefault="00A27E52" w:rsidP="008B036E">
            <w:pPr>
              <w:rPr>
                <w:sz w:val="22"/>
                <w:szCs w:val="22"/>
              </w:rPr>
            </w:pPr>
            <w:r w:rsidRPr="00B339A1">
              <w:rPr>
                <w:sz w:val="22"/>
                <w:szCs w:val="22"/>
              </w:rPr>
              <w:t>Земли населенных пунктов</w:t>
            </w:r>
          </w:p>
        </w:tc>
        <w:tc>
          <w:tcPr>
            <w:tcW w:w="834" w:type="pct"/>
          </w:tcPr>
          <w:p w14:paraId="0A747D1E" w14:textId="5D4B19D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3747A54" w14:textId="7A0DBC64" w:rsidTr="006773FF">
        <w:trPr>
          <w:trHeight w:val="300"/>
        </w:trPr>
        <w:tc>
          <w:tcPr>
            <w:tcW w:w="280" w:type="pct"/>
          </w:tcPr>
          <w:p w14:paraId="7919330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489AF9E" w14:textId="0B774185" w:rsidR="00A27E52" w:rsidRPr="00B339A1" w:rsidRDefault="00A27E52" w:rsidP="008B036E">
            <w:pPr>
              <w:rPr>
                <w:sz w:val="22"/>
                <w:szCs w:val="22"/>
              </w:rPr>
            </w:pPr>
            <w:r w:rsidRPr="00472559">
              <w:rPr>
                <w:sz w:val="22"/>
                <w:szCs w:val="22"/>
              </w:rPr>
              <w:t>54:28:041104:</w:t>
            </w:r>
            <w:r w:rsidRPr="00B339A1">
              <w:rPr>
                <w:sz w:val="22"/>
                <w:szCs w:val="22"/>
              </w:rPr>
              <w:t>119</w:t>
            </w:r>
          </w:p>
        </w:tc>
        <w:tc>
          <w:tcPr>
            <w:tcW w:w="547" w:type="pct"/>
            <w:gridSpan w:val="2"/>
            <w:noWrap/>
            <w:hideMark/>
          </w:tcPr>
          <w:p w14:paraId="1123391C" w14:textId="77777777" w:rsidR="00A27E52" w:rsidRPr="00B339A1" w:rsidRDefault="00A27E52" w:rsidP="008B036E">
            <w:pPr>
              <w:rPr>
                <w:sz w:val="22"/>
                <w:szCs w:val="22"/>
              </w:rPr>
            </w:pPr>
            <w:r w:rsidRPr="00B339A1">
              <w:rPr>
                <w:sz w:val="22"/>
                <w:szCs w:val="22"/>
              </w:rPr>
              <w:t>2989</w:t>
            </w:r>
          </w:p>
        </w:tc>
        <w:tc>
          <w:tcPr>
            <w:tcW w:w="815" w:type="pct"/>
            <w:gridSpan w:val="2"/>
            <w:noWrap/>
            <w:hideMark/>
          </w:tcPr>
          <w:p w14:paraId="0F52B28E" w14:textId="5C93DE2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2989AB8" w14:textId="1BAED17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B8F41F8" w14:textId="4F1B4DC5" w:rsidR="00A27E52" w:rsidRPr="00B339A1" w:rsidRDefault="00A27E52" w:rsidP="008B036E">
            <w:pPr>
              <w:rPr>
                <w:sz w:val="22"/>
                <w:szCs w:val="22"/>
              </w:rPr>
            </w:pPr>
            <w:r w:rsidRPr="00B339A1">
              <w:rPr>
                <w:sz w:val="22"/>
                <w:szCs w:val="22"/>
              </w:rPr>
              <w:t>Земли населенных пунктов</w:t>
            </w:r>
          </w:p>
        </w:tc>
        <w:tc>
          <w:tcPr>
            <w:tcW w:w="834" w:type="pct"/>
          </w:tcPr>
          <w:p w14:paraId="78099216" w14:textId="252B7BB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CF27054" w14:textId="224EC551" w:rsidTr="006773FF">
        <w:trPr>
          <w:trHeight w:val="300"/>
        </w:trPr>
        <w:tc>
          <w:tcPr>
            <w:tcW w:w="280" w:type="pct"/>
          </w:tcPr>
          <w:p w14:paraId="3D48C88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929B8EE" w14:textId="56C777B9" w:rsidR="00A27E52" w:rsidRPr="00B339A1" w:rsidRDefault="00A27E52" w:rsidP="008B036E">
            <w:pPr>
              <w:rPr>
                <w:sz w:val="22"/>
                <w:szCs w:val="22"/>
              </w:rPr>
            </w:pPr>
            <w:r w:rsidRPr="00472559">
              <w:rPr>
                <w:sz w:val="22"/>
                <w:szCs w:val="22"/>
              </w:rPr>
              <w:t>54:28:041104:</w:t>
            </w:r>
            <w:r w:rsidRPr="00B339A1">
              <w:rPr>
                <w:sz w:val="22"/>
                <w:szCs w:val="22"/>
              </w:rPr>
              <w:t>121</w:t>
            </w:r>
          </w:p>
        </w:tc>
        <w:tc>
          <w:tcPr>
            <w:tcW w:w="547" w:type="pct"/>
            <w:gridSpan w:val="2"/>
            <w:noWrap/>
            <w:hideMark/>
          </w:tcPr>
          <w:p w14:paraId="30A867D7" w14:textId="77777777" w:rsidR="00A27E52" w:rsidRPr="00B339A1" w:rsidRDefault="00A27E52" w:rsidP="008B036E">
            <w:pPr>
              <w:rPr>
                <w:sz w:val="22"/>
                <w:szCs w:val="22"/>
              </w:rPr>
            </w:pPr>
            <w:r w:rsidRPr="00B339A1">
              <w:rPr>
                <w:sz w:val="22"/>
                <w:szCs w:val="22"/>
              </w:rPr>
              <w:t>1290</w:t>
            </w:r>
          </w:p>
        </w:tc>
        <w:tc>
          <w:tcPr>
            <w:tcW w:w="815" w:type="pct"/>
            <w:gridSpan w:val="2"/>
            <w:noWrap/>
            <w:hideMark/>
          </w:tcPr>
          <w:p w14:paraId="47A473BA" w14:textId="67C2B7C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AF8917F" w14:textId="1A26CCA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54C319D" w14:textId="65835F99" w:rsidR="00A27E52" w:rsidRPr="00B339A1" w:rsidRDefault="00A27E52" w:rsidP="008B036E">
            <w:pPr>
              <w:rPr>
                <w:sz w:val="22"/>
                <w:szCs w:val="22"/>
              </w:rPr>
            </w:pPr>
            <w:r w:rsidRPr="00B339A1">
              <w:rPr>
                <w:sz w:val="22"/>
                <w:szCs w:val="22"/>
              </w:rPr>
              <w:t>Земли населенных пунктов</w:t>
            </w:r>
          </w:p>
        </w:tc>
        <w:tc>
          <w:tcPr>
            <w:tcW w:w="834" w:type="pct"/>
          </w:tcPr>
          <w:p w14:paraId="16A18FDA" w14:textId="1034F15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5956470F" w14:textId="2976CBA4" w:rsidTr="006773FF">
        <w:trPr>
          <w:trHeight w:val="300"/>
        </w:trPr>
        <w:tc>
          <w:tcPr>
            <w:tcW w:w="280" w:type="pct"/>
          </w:tcPr>
          <w:p w14:paraId="4AB6946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3DC33F4" w14:textId="2C40BD9A" w:rsidR="00A27E52" w:rsidRPr="00B339A1" w:rsidRDefault="00A27E52" w:rsidP="008B036E">
            <w:pPr>
              <w:rPr>
                <w:sz w:val="22"/>
                <w:szCs w:val="22"/>
              </w:rPr>
            </w:pPr>
            <w:r w:rsidRPr="00472559">
              <w:rPr>
                <w:sz w:val="22"/>
                <w:szCs w:val="22"/>
              </w:rPr>
              <w:t>54:28:041104:</w:t>
            </w:r>
            <w:r w:rsidRPr="00B339A1">
              <w:rPr>
                <w:sz w:val="22"/>
                <w:szCs w:val="22"/>
              </w:rPr>
              <w:t>122</w:t>
            </w:r>
          </w:p>
        </w:tc>
        <w:tc>
          <w:tcPr>
            <w:tcW w:w="547" w:type="pct"/>
            <w:gridSpan w:val="2"/>
            <w:noWrap/>
            <w:hideMark/>
          </w:tcPr>
          <w:p w14:paraId="11C21380"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5D72D2A4" w14:textId="7FAC62E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907BFD0" w14:textId="1F7310FB"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0534A118" w14:textId="7BF76A0A" w:rsidR="00A27E52" w:rsidRPr="00B339A1" w:rsidRDefault="00A27E52" w:rsidP="008B036E">
            <w:pPr>
              <w:rPr>
                <w:sz w:val="22"/>
                <w:szCs w:val="22"/>
              </w:rPr>
            </w:pPr>
            <w:r w:rsidRPr="00B339A1">
              <w:rPr>
                <w:sz w:val="22"/>
                <w:szCs w:val="22"/>
              </w:rPr>
              <w:t>Земли населенных пунктов</w:t>
            </w:r>
          </w:p>
        </w:tc>
        <w:tc>
          <w:tcPr>
            <w:tcW w:w="834" w:type="pct"/>
          </w:tcPr>
          <w:p w14:paraId="7463953F" w14:textId="5A1A9D38"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66CE4F76" w14:textId="0AAF23CA" w:rsidTr="006773FF">
        <w:trPr>
          <w:trHeight w:val="300"/>
        </w:trPr>
        <w:tc>
          <w:tcPr>
            <w:tcW w:w="280" w:type="pct"/>
          </w:tcPr>
          <w:p w14:paraId="70AD193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D337F65" w14:textId="596772D4" w:rsidR="00A27E52" w:rsidRPr="00B339A1" w:rsidRDefault="00A27E52" w:rsidP="008B036E">
            <w:pPr>
              <w:rPr>
                <w:sz w:val="22"/>
                <w:szCs w:val="22"/>
              </w:rPr>
            </w:pPr>
            <w:r w:rsidRPr="00472559">
              <w:rPr>
                <w:sz w:val="22"/>
                <w:szCs w:val="22"/>
              </w:rPr>
              <w:t>54:28:041104:</w:t>
            </w:r>
            <w:r w:rsidRPr="00B339A1">
              <w:rPr>
                <w:sz w:val="22"/>
                <w:szCs w:val="22"/>
              </w:rPr>
              <w:t>123</w:t>
            </w:r>
          </w:p>
        </w:tc>
        <w:tc>
          <w:tcPr>
            <w:tcW w:w="547" w:type="pct"/>
            <w:gridSpan w:val="2"/>
            <w:noWrap/>
            <w:hideMark/>
          </w:tcPr>
          <w:p w14:paraId="3BAB5362"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36AA9CA9" w14:textId="0BD5FE2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A48D2DD" w14:textId="6D9233EE"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6C7CE911" w14:textId="5DABEC54" w:rsidR="00A27E52" w:rsidRPr="00B339A1" w:rsidRDefault="00A27E52" w:rsidP="008B036E">
            <w:pPr>
              <w:rPr>
                <w:sz w:val="22"/>
                <w:szCs w:val="22"/>
              </w:rPr>
            </w:pPr>
            <w:r w:rsidRPr="00B339A1">
              <w:rPr>
                <w:sz w:val="22"/>
                <w:szCs w:val="22"/>
              </w:rPr>
              <w:t>Земли населенных пунктов</w:t>
            </w:r>
          </w:p>
        </w:tc>
        <w:tc>
          <w:tcPr>
            <w:tcW w:w="834" w:type="pct"/>
          </w:tcPr>
          <w:p w14:paraId="57E3BCE6" w14:textId="4A0E63A8"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3ABF18DD" w14:textId="14ED172B" w:rsidTr="006773FF">
        <w:trPr>
          <w:trHeight w:val="300"/>
        </w:trPr>
        <w:tc>
          <w:tcPr>
            <w:tcW w:w="280" w:type="pct"/>
          </w:tcPr>
          <w:p w14:paraId="57955BF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76DB889" w14:textId="3BAC2F0A" w:rsidR="00A27E52" w:rsidRPr="00B339A1" w:rsidRDefault="00A27E52" w:rsidP="008B036E">
            <w:pPr>
              <w:rPr>
                <w:sz w:val="22"/>
                <w:szCs w:val="22"/>
              </w:rPr>
            </w:pPr>
            <w:r w:rsidRPr="00472559">
              <w:rPr>
                <w:sz w:val="22"/>
                <w:szCs w:val="22"/>
              </w:rPr>
              <w:t>54:28:041104:</w:t>
            </w:r>
            <w:r w:rsidRPr="00B339A1">
              <w:rPr>
                <w:sz w:val="22"/>
                <w:szCs w:val="22"/>
              </w:rPr>
              <w:t>124</w:t>
            </w:r>
          </w:p>
        </w:tc>
        <w:tc>
          <w:tcPr>
            <w:tcW w:w="547" w:type="pct"/>
            <w:gridSpan w:val="2"/>
            <w:noWrap/>
            <w:hideMark/>
          </w:tcPr>
          <w:p w14:paraId="474D4A51" w14:textId="77777777" w:rsidR="00A27E52" w:rsidRPr="00B339A1" w:rsidRDefault="00A27E52" w:rsidP="008B036E">
            <w:pPr>
              <w:rPr>
                <w:sz w:val="22"/>
                <w:szCs w:val="22"/>
              </w:rPr>
            </w:pPr>
            <w:r w:rsidRPr="00B339A1">
              <w:rPr>
                <w:sz w:val="22"/>
                <w:szCs w:val="22"/>
              </w:rPr>
              <w:t>116</w:t>
            </w:r>
          </w:p>
        </w:tc>
        <w:tc>
          <w:tcPr>
            <w:tcW w:w="815" w:type="pct"/>
            <w:gridSpan w:val="2"/>
            <w:noWrap/>
            <w:hideMark/>
          </w:tcPr>
          <w:p w14:paraId="7B28EA80" w14:textId="3983F84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BB931F9" w14:textId="2FC05420"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71ABC07" w14:textId="27964588" w:rsidR="00A27E52" w:rsidRPr="00B339A1" w:rsidRDefault="00A27E52" w:rsidP="008B036E">
            <w:pPr>
              <w:rPr>
                <w:sz w:val="22"/>
                <w:szCs w:val="22"/>
              </w:rPr>
            </w:pPr>
            <w:r w:rsidRPr="00B339A1">
              <w:rPr>
                <w:sz w:val="22"/>
                <w:szCs w:val="22"/>
              </w:rPr>
              <w:t>Земли населенных пунктов</w:t>
            </w:r>
          </w:p>
        </w:tc>
        <w:tc>
          <w:tcPr>
            <w:tcW w:w="834" w:type="pct"/>
          </w:tcPr>
          <w:p w14:paraId="6AE406BB" w14:textId="2511F69B"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6DFE0AA" w14:textId="05E3ECB8" w:rsidTr="006773FF">
        <w:trPr>
          <w:trHeight w:val="300"/>
        </w:trPr>
        <w:tc>
          <w:tcPr>
            <w:tcW w:w="280" w:type="pct"/>
          </w:tcPr>
          <w:p w14:paraId="72000CE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B48026E" w14:textId="17F6CC15" w:rsidR="00A27E52" w:rsidRPr="00B339A1" w:rsidRDefault="00A27E52" w:rsidP="008B036E">
            <w:pPr>
              <w:rPr>
                <w:sz w:val="22"/>
                <w:szCs w:val="22"/>
              </w:rPr>
            </w:pPr>
            <w:r w:rsidRPr="00472559">
              <w:rPr>
                <w:sz w:val="22"/>
                <w:szCs w:val="22"/>
              </w:rPr>
              <w:t>54:28:041104:</w:t>
            </w:r>
            <w:r w:rsidRPr="00B339A1">
              <w:rPr>
                <w:sz w:val="22"/>
                <w:szCs w:val="22"/>
              </w:rPr>
              <w:t>126</w:t>
            </w:r>
          </w:p>
        </w:tc>
        <w:tc>
          <w:tcPr>
            <w:tcW w:w="547" w:type="pct"/>
            <w:gridSpan w:val="2"/>
            <w:noWrap/>
            <w:hideMark/>
          </w:tcPr>
          <w:p w14:paraId="449234D1" w14:textId="77777777" w:rsidR="00A27E52" w:rsidRPr="00B339A1" w:rsidRDefault="00A27E52" w:rsidP="008B036E">
            <w:pPr>
              <w:rPr>
                <w:sz w:val="22"/>
                <w:szCs w:val="22"/>
              </w:rPr>
            </w:pPr>
            <w:r w:rsidRPr="00B339A1">
              <w:rPr>
                <w:sz w:val="22"/>
                <w:szCs w:val="22"/>
              </w:rPr>
              <w:t>1323</w:t>
            </w:r>
          </w:p>
        </w:tc>
        <w:tc>
          <w:tcPr>
            <w:tcW w:w="815" w:type="pct"/>
            <w:gridSpan w:val="2"/>
            <w:noWrap/>
            <w:hideMark/>
          </w:tcPr>
          <w:p w14:paraId="3800FD55" w14:textId="34680A4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90383B1" w14:textId="72A271A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5B0B8C9" w14:textId="4AF64547" w:rsidR="00A27E52" w:rsidRPr="00B339A1" w:rsidRDefault="00A27E52" w:rsidP="008B036E">
            <w:pPr>
              <w:rPr>
                <w:sz w:val="22"/>
                <w:szCs w:val="22"/>
              </w:rPr>
            </w:pPr>
            <w:r w:rsidRPr="00B339A1">
              <w:rPr>
                <w:sz w:val="22"/>
                <w:szCs w:val="22"/>
              </w:rPr>
              <w:t>Земли населенных пунктов</w:t>
            </w:r>
          </w:p>
        </w:tc>
        <w:tc>
          <w:tcPr>
            <w:tcW w:w="834" w:type="pct"/>
          </w:tcPr>
          <w:p w14:paraId="4AAB0A0E" w14:textId="3D2E523B"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59E23C6C" w14:textId="7806F039" w:rsidTr="006773FF">
        <w:trPr>
          <w:trHeight w:val="300"/>
        </w:trPr>
        <w:tc>
          <w:tcPr>
            <w:tcW w:w="280" w:type="pct"/>
          </w:tcPr>
          <w:p w14:paraId="315D774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27B14F1" w14:textId="06FCF55C" w:rsidR="00A27E52" w:rsidRPr="00B339A1" w:rsidRDefault="00A27E52" w:rsidP="008B036E">
            <w:pPr>
              <w:rPr>
                <w:sz w:val="22"/>
                <w:szCs w:val="22"/>
              </w:rPr>
            </w:pPr>
            <w:r w:rsidRPr="00472559">
              <w:rPr>
                <w:sz w:val="22"/>
                <w:szCs w:val="22"/>
              </w:rPr>
              <w:t>54:28:041104:</w:t>
            </w:r>
            <w:r w:rsidRPr="00B339A1">
              <w:rPr>
                <w:sz w:val="22"/>
                <w:szCs w:val="22"/>
              </w:rPr>
              <w:t>127</w:t>
            </w:r>
          </w:p>
        </w:tc>
        <w:tc>
          <w:tcPr>
            <w:tcW w:w="547" w:type="pct"/>
            <w:gridSpan w:val="2"/>
            <w:noWrap/>
            <w:hideMark/>
          </w:tcPr>
          <w:p w14:paraId="66DF3279" w14:textId="77777777" w:rsidR="00A27E52" w:rsidRPr="00B339A1" w:rsidRDefault="00A27E52" w:rsidP="008B036E">
            <w:pPr>
              <w:rPr>
                <w:sz w:val="22"/>
                <w:szCs w:val="22"/>
              </w:rPr>
            </w:pPr>
            <w:r w:rsidRPr="00B339A1">
              <w:rPr>
                <w:sz w:val="22"/>
                <w:szCs w:val="22"/>
              </w:rPr>
              <w:t>1847</w:t>
            </w:r>
          </w:p>
        </w:tc>
        <w:tc>
          <w:tcPr>
            <w:tcW w:w="815" w:type="pct"/>
            <w:gridSpan w:val="2"/>
            <w:noWrap/>
            <w:hideMark/>
          </w:tcPr>
          <w:p w14:paraId="1BA02C64" w14:textId="610FBC2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AD3C966" w14:textId="6305171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A4D9483" w14:textId="64CC8A95" w:rsidR="00A27E52" w:rsidRPr="00B339A1" w:rsidRDefault="00A27E52" w:rsidP="008B036E">
            <w:pPr>
              <w:rPr>
                <w:sz w:val="22"/>
                <w:szCs w:val="22"/>
              </w:rPr>
            </w:pPr>
            <w:r w:rsidRPr="00B339A1">
              <w:rPr>
                <w:sz w:val="22"/>
                <w:szCs w:val="22"/>
              </w:rPr>
              <w:t>Земли населенных пунктов</w:t>
            </w:r>
          </w:p>
        </w:tc>
        <w:tc>
          <w:tcPr>
            <w:tcW w:w="834" w:type="pct"/>
          </w:tcPr>
          <w:p w14:paraId="077B9424" w14:textId="3515649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DE7EAD6" w14:textId="02B0A261" w:rsidTr="006773FF">
        <w:trPr>
          <w:trHeight w:val="300"/>
        </w:trPr>
        <w:tc>
          <w:tcPr>
            <w:tcW w:w="280" w:type="pct"/>
          </w:tcPr>
          <w:p w14:paraId="2294CE1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4152697" w14:textId="69B6BD9B" w:rsidR="00A27E52" w:rsidRPr="00B339A1" w:rsidRDefault="00A27E52" w:rsidP="008B036E">
            <w:pPr>
              <w:rPr>
                <w:sz w:val="22"/>
                <w:szCs w:val="22"/>
              </w:rPr>
            </w:pPr>
            <w:r w:rsidRPr="00472559">
              <w:rPr>
                <w:sz w:val="22"/>
                <w:szCs w:val="22"/>
              </w:rPr>
              <w:t>54:28:041104:</w:t>
            </w:r>
            <w:r w:rsidRPr="00B339A1">
              <w:rPr>
                <w:sz w:val="22"/>
                <w:szCs w:val="22"/>
              </w:rPr>
              <w:t>129</w:t>
            </w:r>
          </w:p>
        </w:tc>
        <w:tc>
          <w:tcPr>
            <w:tcW w:w="547" w:type="pct"/>
            <w:gridSpan w:val="2"/>
            <w:noWrap/>
            <w:hideMark/>
          </w:tcPr>
          <w:p w14:paraId="5A762C85" w14:textId="77777777" w:rsidR="00A27E52" w:rsidRPr="00B339A1" w:rsidRDefault="00A27E52" w:rsidP="008B036E">
            <w:pPr>
              <w:rPr>
                <w:sz w:val="22"/>
                <w:szCs w:val="22"/>
              </w:rPr>
            </w:pPr>
            <w:r w:rsidRPr="00B339A1">
              <w:rPr>
                <w:sz w:val="22"/>
                <w:szCs w:val="22"/>
              </w:rPr>
              <w:t>2601</w:t>
            </w:r>
          </w:p>
        </w:tc>
        <w:tc>
          <w:tcPr>
            <w:tcW w:w="815" w:type="pct"/>
            <w:gridSpan w:val="2"/>
            <w:noWrap/>
            <w:hideMark/>
          </w:tcPr>
          <w:p w14:paraId="0296D6F7" w14:textId="7EC1A5B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FC183BD" w14:textId="0C0B2A2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E81F15B" w14:textId="15ED7583" w:rsidR="00A27E52" w:rsidRPr="00B339A1" w:rsidRDefault="00A27E52" w:rsidP="008B036E">
            <w:pPr>
              <w:rPr>
                <w:sz w:val="22"/>
                <w:szCs w:val="22"/>
              </w:rPr>
            </w:pPr>
            <w:r w:rsidRPr="00B339A1">
              <w:rPr>
                <w:sz w:val="22"/>
                <w:szCs w:val="22"/>
              </w:rPr>
              <w:t>Земли населенных пунктов</w:t>
            </w:r>
          </w:p>
        </w:tc>
        <w:tc>
          <w:tcPr>
            <w:tcW w:w="834" w:type="pct"/>
          </w:tcPr>
          <w:p w14:paraId="2700773C" w14:textId="10C0054A"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58451C7" w14:textId="6658E5F9" w:rsidTr="006773FF">
        <w:trPr>
          <w:trHeight w:val="300"/>
        </w:trPr>
        <w:tc>
          <w:tcPr>
            <w:tcW w:w="280" w:type="pct"/>
          </w:tcPr>
          <w:p w14:paraId="03C59901"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2794D79" w14:textId="41B2CF40" w:rsidR="00A27E52" w:rsidRPr="00B339A1" w:rsidRDefault="00A27E52" w:rsidP="008B036E">
            <w:pPr>
              <w:rPr>
                <w:sz w:val="22"/>
                <w:szCs w:val="22"/>
              </w:rPr>
            </w:pPr>
            <w:r w:rsidRPr="00472559">
              <w:rPr>
                <w:sz w:val="22"/>
                <w:szCs w:val="22"/>
              </w:rPr>
              <w:t>54:28:041104:</w:t>
            </w:r>
            <w:r w:rsidRPr="00B339A1">
              <w:rPr>
                <w:sz w:val="22"/>
                <w:szCs w:val="22"/>
              </w:rPr>
              <w:t>131</w:t>
            </w:r>
          </w:p>
        </w:tc>
        <w:tc>
          <w:tcPr>
            <w:tcW w:w="547" w:type="pct"/>
            <w:gridSpan w:val="2"/>
            <w:noWrap/>
            <w:hideMark/>
          </w:tcPr>
          <w:p w14:paraId="429DFA0B" w14:textId="77777777" w:rsidR="00A27E52" w:rsidRPr="00B339A1" w:rsidRDefault="00A27E52" w:rsidP="008B036E">
            <w:pPr>
              <w:rPr>
                <w:sz w:val="22"/>
                <w:szCs w:val="22"/>
              </w:rPr>
            </w:pPr>
            <w:r w:rsidRPr="00B339A1">
              <w:rPr>
                <w:sz w:val="22"/>
                <w:szCs w:val="22"/>
              </w:rPr>
              <w:t>4296</w:t>
            </w:r>
          </w:p>
        </w:tc>
        <w:tc>
          <w:tcPr>
            <w:tcW w:w="815" w:type="pct"/>
            <w:gridSpan w:val="2"/>
            <w:noWrap/>
            <w:hideMark/>
          </w:tcPr>
          <w:p w14:paraId="418E3EBB" w14:textId="6149237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9095165" w14:textId="00F1380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F5E2572" w14:textId="51C1CDF9" w:rsidR="00A27E52" w:rsidRPr="00B339A1" w:rsidRDefault="00A27E52" w:rsidP="008B036E">
            <w:pPr>
              <w:rPr>
                <w:sz w:val="22"/>
                <w:szCs w:val="22"/>
              </w:rPr>
            </w:pPr>
            <w:r w:rsidRPr="00B339A1">
              <w:rPr>
                <w:sz w:val="22"/>
                <w:szCs w:val="22"/>
              </w:rPr>
              <w:t>Земли населенных пунктов</w:t>
            </w:r>
          </w:p>
        </w:tc>
        <w:tc>
          <w:tcPr>
            <w:tcW w:w="834" w:type="pct"/>
          </w:tcPr>
          <w:p w14:paraId="6FC0EE30" w14:textId="3197AFF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6995EA8" w14:textId="2AD7FCC5" w:rsidTr="006773FF">
        <w:trPr>
          <w:trHeight w:val="300"/>
        </w:trPr>
        <w:tc>
          <w:tcPr>
            <w:tcW w:w="280" w:type="pct"/>
          </w:tcPr>
          <w:p w14:paraId="559B261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3FBB152" w14:textId="4E8B6B2B" w:rsidR="00A27E52" w:rsidRPr="00B339A1" w:rsidRDefault="00A27E52" w:rsidP="008B036E">
            <w:pPr>
              <w:rPr>
                <w:sz w:val="22"/>
                <w:szCs w:val="22"/>
              </w:rPr>
            </w:pPr>
            <w:r w:rsidRPr="00472559">
              <w:rPr>
                <w:sz w:val="22"/>
                <w:szCs w:val="22"/>
              </w:rPr>
              <w:t>54:28:041104:</w:t>
            </w:r>
            <w:r w:rsidRPr="00B339A1">
              <w:rPr>
                <w:sz w:val="22"/>
                <w:szCs w:val="22"/>
              </w:rPr>
              <w:t>132</w:t>
            </w:r>
          </w:p>
        </w:tc>
        <w:tc>
          <w:tcPr>
            <w:tcW w:w="547" w:type="pct"/>
            <w:gridSpan w:val="2"/>
            <w:noWrap/>
            <w:hideMark/>
          </w:tcPr>
          <w:p w14:paraId="69CE3AFB" w14:textId="77777777" w:rsidR="00A27E52" w:rsidRPr="00B339A1" w:rsidRDefault="00A27E52" w:rsidP="008B036E">
            <w:pPr>
              <w:rPr>
                <w:sz w:val="22"/>
                <w:szCs w:val="22"/>
              </w:rPr>
            </w:pPr>
            <w:r w:rsidRPr="00B339A1">
              <w:rPr>
                <w:sz w:val="22"/>
                <w:szCs w:val="22"/>
              </w:rPr>
              <w:t>737</w:t>
            </w:r>
          </w:p>
        </w:tc>
        <w:tc>
          <w:tcPr>
            <w:tcW w:w="815" w:type="pct"/>
            <w:gridSpan w:val="2"/>
            <w:noWrap/>
            <w:hideMark/>
          </w:tcPr>
          <w:p w14:paraId="27B98D22" w14:textId="1FC330D5" w:rsidR="00A27E52" w:rsidRPr="00B339A1" w:rsidRDefault="00A27E52" w:rsidP="0056407C">
            <w:pPr>
              <w:rPr>
                <w:sz w:val="22"/>
                <w:szCs w:val="22"/>
              </w:rPr>
            </w:pPr>
            <w:r w:rsidRPr="00B339A1">
              <w:rPr>
                <w:sz w:val="22"/>
                <w:szCs w:val="22"/>
              </w:rPr>
              <w:t>Земли населенных пунктов</w:t>
            </w:r>
          </w:p>
        </w:tc>
        <w:tc>
          <w:tcPr>
            <w:tcW w:w="759" w:type="pct"/>
            <w:noWrap/>
            <w:hideMark/>
          </w:tcPr>
          <w:p w14:paraId="14680BCC" w14:textId="74E3B517" w:rsidR="00A27E52" w:rsidRPr="00B339A1" w:rsidRDefault="00A27E52" w:rsidP="008B036E">
            <w:pPr>
              <w:rPr>
                <w:sz w:val="22"/>
                <w:szCs w:val="22"/>
              </w:rPr>
            </w:pPr>
            <w:r w:rsidRPr="00B339A1">
              <w:rPr>
                <w:sz w:val="22"/>
                <w:szCs w:val="22"/>
              </w:rPr>
              <w:t xml:space="preserve">Для ведения личного подсобного хозяйства </w:t>
            </w:r>
          </w:p>
        </w:tc>
        <w:tc>
          <w:tcPr>
            <w:tcW w:w="759" w:type="pct"/>
          </w:tcPr>
          <w:p w14:paraId="089A5684" w14:textId="1307A9D1" w:rsidR="00A27E52" w:rsidRPr="00B339A1" w:rsidRDefault="00A27E52" w:rsidP="008B036E">
            <w:pPr>
              <w:rPr>
                <w:sz w:val="22"/>
                <w:szCs w:val="22"/>
              </w:rPr>
            </w:pPr>
            <w:r w:rsidRPr="00B339A1">
              <w:rPr>
                <w:sz w:val="22"/>
                <w:szCs w:val="22"/>
              </w:rPr>
              <w:t>Земли населенных пунктов</w:t>
            </w:r>
          </w:p>
        </w:tc>
        <w:tc>
          <w:tcPr>
            <w:tcW w:w="834" w:type="pct"/>
          </w:tcPr>
          <w:p w14:paraId="2D741879" w14:textId="23466688" w:rsidR="00A27E52" w:rsidRPr="00B339A1" w:rsidRDefault="00A27E52" w:rsidP="008B036E">
            <w:pPr>
              <w:rPr>
                <w:sz w:val="22"/>
                <w:szCs w:val="22"/>
              </w:rPr>
            </w:pPr>
            <w:r w:rsidRPr="00B339A1">
              <w:rPr>
                <w:sz w:val="22"/>
                <w:szCs w:val="22"/>
              </w:rPr>
              <w:t xml:space="preserve">Для ведения личного подсобного хозяйства </w:t>
            </w:r>
          </w:p>
        </w:tc>
      </w:tr>
      <w:tr w:rsidR="00A27E52" w:rsidRPr="00B339A1" w14:paraId="45F420D9" w14:textId="28077E91" w:rsidTr="006773FF">
        <w:trPr>
          <w:trHeight w:val="300"/>
        </w:trPr>
        <w:tc>
          <w:tcPr>
            <w:tcW w:w="280" w:type="pct"/>
          </w:tcPr>
          <w:p w14:paraId="1B1803D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D70169A" w14:textId="3C120A0A" w:rsidR="00A27E52" w:rsidRPr="00B339A1" w:rsidRDefault="00A27E52" w:rsidP="008B036E">
            <w:pPr>
              <w:rPr>
                <w:sz w:val="22"/>
                <w:szCs w:val="22"/>
              </w:rPr>
            </w:pPr>
            <w:r w:rsidRPr="00472559">
              <w:rPr>
                <w:sz w:val="22"/>
                <w:szCs w:val="22"/>
              </w:rPr>
              <w:t>54:28:041104:</w:t>
            </w:r>
            <w:r w:rsidRPr="00B339A1">
              <w:rPr>
                <w:sz w:val="22"/>
                <w:szCs w:val="22"/>
              </w:rPr>
              <w:t>17</w:t>
            </w:r>
          </w:p>
        </w:tc>
        <w:tc>
          <w:tcPr>
            <w:tcW w:w="547" w:type="pct"/>
            <w:gridSpan w:val="2"/>
            <w:noWrap/>
            <w:hideMark/>
          </w:tcPr>
          <w:p w14:paraId="701FC92A" w14:textId="77777777" w:rsidR="00A27E52" w:rsidRPr="00B339A1" w:rsidRDefault="00A27E52" w:rsidP="008B036E">
            <w:pPr>
              <w:rPr>
                <w:sz w:val="22"/>
                <w:szCs w:val="22"/>
              </w:rPr>
            </w:pPr>
            <w:r w:rsidRPr="00B339A1">
              <w:rPr>
                <w:sz w:val="22"/>
                <w:szCs w:val="22"/>
              </w:rPr>
              <w:t>3318</w:t>
            </w:r>
          </w:p>
        </w:tc>
        <w:tc>
          <w:tcPr>
            <w:tcW w:w="815" w:type="pct"/>
            <w:gridSpan w:val="2"/>
            <w:noWrap/>
            <w:hideMark/>
          </w:tcPr>
          <w:p w14:paraId="0E754B71" w14:textId="4CDCA47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4DBF934" w14:textId="7A4C50A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3DD6DE3" w14:textId="280A8108" w:rsidR="00A27E52" w:rsidRPr="00B339A1" w:rsidRDefault="00A27E52" w:rsidP="008B036E">
            <w:pPr>
              <w:rPr>
                <w:sz w:val="22"/>
                <w:szCs w:val="22"/>
              </w:rPr>
            </w:pPr>
            <w:r w:rsidRPr="00B339A1">
              <w:rPr>
                <w:sz w:val="22"/>
                <w:szCs w:val="22"/>
              </w:rPr>
              <w:t>Земли населенных пунктов</w:t>
            </w:r>
          </w:p>
        </w:tc>
        <w:tc>
          <w:tcPr>
            <w:tcW w:w="834" w:type="pct"/>
          </w:tcPr>
          <w:p w14:paraId="591532BE" w14:textId="5ED8340A"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46BCA2E" w14:textId="0392F6B1" w:rsidTr="006773FF">
        <w:trPr>
          <w:trHeight w:val="300"/>
        </w:trPr>
        <w:tc>
          <w:tcPr>
            <w:tcW w:w="280" w:type="pct"/>
          </w:tcPr>
          <w:p w14:paraId="0B66A7A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F221B50" w14:textId="03591426" w:rsidR="00A27E52" w:rsidRPr="00B339A1" w:rsidRDefault="00A27E52" w:rsidP="008B036E">
            <w:pPr>
              <w:rPr>
                <w:sz w:val="22"/>
                <w:szCs w:val="22"/>
              </w:rPr>
            </w:pPr>
            <w:r w:rsidRPr="00472559">
              <w:rPr>
                <w:sz w:val="22"/>
                <w:szCs w:val="22"/>
              </w:rPr>
              <w:t>54:28:041104:</w:t>
            </w:r>
            <w:r w:rsidRPr="00B339A1">
              <w:rPr>
                <w:sz w:val="22"/>
                <w:szCs w:val="22"/>
              </w:rPr>
              <w:t>19</w:t>
            </w:r>
          </w:p>
        </w:tc>
        <w:tc>
          <w:tcPr>
            <w:tcW w:w="547" w:type="pct"/>
            <w:gridSpan w:val="2"/>
            <w:noWrap/>
            <w:hideMark/>
          </w:tcPr>
          <w:p w14:paraId="1A7E9785" w14:textId="77777777" w:rsidR="00A27E52" w:rsidRPr="00B339A1" w:rsidRDefault="00A27E52" w:rsidP="008B036E">
            <w:pPr>
              <w:rPr>
                <w:sz w:val="22"/>
                <w:szCs w:val="22"/>
              </w:rPr>
            </w:pPr>
            <w:r w:rsidRPr="00B339A1">
              <w:rPr>
                <w:sz w:val="22"/>
                <w:szCs w:val="22"/>
              </w:rPr>
              <w:t>1200</w:t>
            </w:r>
          </w:p>
        </w:tc>
        <w:tc>
          <w:tcPr>
            <w:tcW w:w="815" w:type="pct"/>
            <w:gridSpan w:val="2"/>
            <w:noWrap/>
            <w:hideMark/>
          </w:tcPr>
          <w:p w14:paraId="0587796D" w14:textId="1CF66F4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949EF3D" w14:textId="700FECF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192891B" w14:textId="3604DC09" w:rsidR="00A27E52" w:rsidRPr="00B339A1" w:rsidRDefault="00A27E52" w:rsidP="008B036E">
            <w:pPr>
              <w:rPr>
                <w:sz w:val="22"/>
                <w:szCs w:val="22"/>
              </w:rPr>
            </w:pPr>
            <w:r w:rsidRPr="00B339A1">
              <w:rPr>
                <w:sz w:val="22"/>
                <w:szCs w:val="22"/>
              </w:rPr>
              <w:t>Земли населенных пунктов</w:t>
            </w:r>
          </w:p>
        </w:tc>
        <w:tc>
          <w:tcPr>
            <w:tcW w:w="834" w:type="pct"/>
          </w:tcPr>
          <w:p w14:paraId="01F64FEF" w14:textId="27514C2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8CA2330" w14:textId="0AE21B02" w:rsidTr="006773FF">
        <w:trPr>
          <w:trHeight w:val="300"/>
        </w:trPr>
        <w:tc>
          <w:tcPr>
            <w:tcW w:w="280" w:type="pct"/>
          </w:tcPr>
          <w:p w14:paraId="4F1484C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3C101D4" w14:textId="7C39C3AB" w:rsidR="00A27E52" w:rsidRPr="00B339A1" w:rsidRDefault="00A27E52" w:rsidP="008B036E">
            <w:pPr>
              <w:rPr>
                <w:sz w:val="22"/>
                <w:szCs w:val="22"/>
              </w:rPr>
            </w:pPr>
            <w:r w:rsidRPr="00472559">
              <w:rPr>
                <w:sz w:val="22"/>
                <w:szCs w:val="22"/>
              </w:rPr>
              <w:t>54:28:041104:</w:t>
            </w:r>
            <w:r w:rsidRPr="00B339A1">
              <w:rPr>
                <w:sz w:val="22"/>
                <w:szCs w:val="22"/>
              </w:rPr>
              <w:t>243</w:t>
            </w:r>
          </w:p>
        </w:tc>
        <w:tc>
          <w:tcPr>
            <w:tcW w:w="547" w:type="pct"/>
            <w:gridSpan w:val="2"/>
            <w:noWrap/>
            <w:hideMark/>
          </w:tcPr>
          <w:p w14:paraId="1E6FCE27" w14:textId="77777777" w:rsidR="00A27E52" w:rsidRPr="00B339A1" w:rsidRDefault="00A27E52" w:rsidP="008B036E">
            <w:pPr>
              <w:rPr>
                <w:sz w:val="22"/>
                <w:szCs w:val="22"/>
              </w:rPr>
            </w:pPr>
            <w:r w:rsidRPr="00B339A1">
              <w:rPr>
                <w:sz w:val="22"/>
                <w:szCs w:val="22"/>
              </w:rPr>
              <w:t>100</w:t>
            </w:r>
          </w:p>
        </w:tc>
        <w:tc>
          <w:tcPr>
            <w:tcW w:w="815" w:type="pct"/>
            <w:gridSpan w:val="2"/>
            <w:noWrap/>
            <w:hideMark/>
          </w:tcPr>
          <w:p w14:paraId="4244611F" w14:textId="46A799F4" w:rsidR="00A27E52" w:rsidRPr="00B339A1" w:rsidRDefault="00A27E52" w:rsidP="0056407C">
            <w:pPr>
              <w:rPr>
                <w:sz w:val="22"/>
                <w:szCs w:val="22"/>
              </w:rPr>
            </w:pPr>
            <w:r w:rsidRPr="00B339A1">
              <w:rPr>
                <w:sz w:val="22"/>
                <w:szCs w:val="22"/>
              </w:rPr>
              <w:t>Земли населенных пунктов</w:t>
            </w:r>
          </w:p>
        </w:tc>
        <w:tc>
          <w:tcPr>
            <w:tcW w:w="759" w:type="pct"/>
            <w:noWrap/>
            <w:hideMark/>
          </w:tcPr>
          <w:p w14:paraId="544EA985" w14:textId="2ED0BE0E" w:rsidR="00A27E52" w:rsidRPr="00B339A1" w:rsidRDefault="00A27E52" w:rsidP="008B036E">
            <w:pPr>
              <w:rPr>
                <w:sz w:val="22"/>
                <w:szCs w:val="22"/>
              </w:rPr>
            </w:pPr>
            <w:r w:rsidRPr="00B339A1">
              <w:rPr>
                <w:sz w:val="22"/>
                <w:szCs w:val="22"/>
              </w:rPr>
              <w:t xml:space="preserve">Коммунальное обслуживание </w:t>
            </w:r>
          </w:p>
        </w:tc>
        <w:tc>
          <w:tcPr>
            <w:tcW w:w="759" w:type="pct"/>
          </w:tcPr>
          <w:p w14:paraId="7808B671" w14:textId="737A0DB9" w:rsidR="00A27E52" w:rsidRPr="00B339A1" w:rsidRDefault="00A27E52" w:rsidP="008B036E">
            <w:pPr>
              <w:rPr>
                <w:sz w:val="22"/>
                <w:szCs w:val="22"/>
              </w:rPr>
            </w:pPr>
            <w:r w:rsidRPr="00B339A1">
              <w:rPr>
                <w:sz w:val="22"/>
                <w:szCs w:val="22"/>
              </w:rPr>
              <w:t>Земли населенных пунктов</w:t>
            </w:r>
          </w:p>
        </w:tc>
        <w:tc>
          <w:tcPr>
            <w:tcW w:w="834" w:type="pct"/>
          </w:tcPr>
          <w:p w14:paraId="030476C8" w14:textId="74E38347" w:rsidR="00A27E52" w:rsidRPr="00B339A1" w:rsidRDefault="00A27E52" w:rsidP="008B036E">
            <w:pPr>
              <w:rPr>
                <w:sz w:val="22"/>
                <w:szCs w:val="22"/>
              </w:rPr>
            </w:pPr>
            <w:r w:rsidRPr="00B339A1">
              <w:rPr>
                <w:sz w:val="22"/>
                <w:szCs w:val="22"/>
              </w:rPr>
              <w:t xml:space="preserve">Коммунальное обслуживание </w:t>
            </w:r>
          </w:p>
        </w:tc>
      </w:tr>
      <w:tr w:rsidR="00A27E52" w:rsidRPr="00B339A1" w14:paraId="10421C9D" w14:textId="3FDB6B1E" w:rsidTr="006773FF">
        <w:trPr>
          <w:trHeight w:val="300"/>
        </w:trPr>
        <w:tc>
          <w:tcPr>
            <w:tcW w:w="280" w:type="pct"/>
          </w:tcPr>
          <w:p w14:paraId="3870D83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E2B85D3" w14:textId="6137E59E" w:rsidR="00A27E52" w:rsidRPr="00B339A1" w:rsidRDefault="00A27E52" w:rsidP="008B036E">
            <w:pPr>
              <w:rPr>
                <w:sz w:val="22"/>
                <w:szCs w:val="22"/>
              </w:rPr>
            </w:pPr>
            <w:r w:rsidRPr="00472559">
              <w:rPr>
                <w:sz w:val="22"/>
                <w:szCs w:val="22"/>
              </w:rPr>
              <w:t>54:28:041104:</w:t>
            </w:r>
            <w:r w:rsidRPr="00B339A1">
              <w:rPr>
                <w:sz w:val="22"/>
                <w:szCs w:val="22"/>
              </w:rPr>
              <w:t>246</w:t>
            </w:r>
          </w:p>
        </w:tc>
        <w:tc>
          <w:tcPr>
            <w:tcW w:w="547" w:type="pct"/>
            <w:gridSpan w:val="2"/>
            <w:noWrap/>
            <w:hideMark/>
          </w:tcPr>
          <w:p w14:paraId="36B9B26A"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0CFE6048" w14:textId="45512951" w:rsidR="00A27E52" w:rsidRPr="00B339A1" w:rsidRDefault="00A27E52" w:rsidP="0056407C">
            <w:pPr>
              <w:rPr>
                <w:sz w:val="22"/>
                <w:szCs w:val="22"/>
              </w:rPr>
            </w:pPr>
            <w:r w:rsidRPr="00B339A1">
              <w:rPr>
                <w:sz w:val="22"/>
                <w:szCs w:val="22"/>
              </w:rPr>
              <w:t>Земли населенных пунктов</w:t>
            </w:r>
          </w:p>
        </w:tc>
        <w:tc>
          <w:tcPr>
            <w:tcW w:w="759" w:type="pct"/>
            <w:noWrap/>
            <w:hideMark/>
          </w:tcPr>
          <w:p w14:paraId="15C0607B" w14:textId="16F6850B" w:rsidR="00A27E52" w:rsidRPr="00B339A1" w:rsidRDefault="00A27E52" w:rsidP="008B036E">
            <w:pPr>
              <w:rPr>
                <w:sz w:val="22"/>
                <w:szCs w:val="22"/>
              </w:rPr>
            </w:pPr>
            <w:r w:rsidRPr="00B339A1">
              <w:rPr>
                <w:sz w:val="22"/>
                <w:szCs w:val="22"/>
              </w:rPr>
              <w:t xml:space="preserve">для ведения личного подсобного хозяйства (приусадебный участок) </w:t>
            </w:r>
          </w:p>
        </w:tc>
        <w:tc>
          <w:tcPr>
            <w:tcW w:w="759" w:type="pct"/>
          </w:tcPr>
          <w:p w14:paraId="5C12DA77" w14:textId="2C6D64D9" w:rsidR="00A27E52" w:rsidRPr="00B339A1" w:rsidRDefault="00A27E52" w:rsidP="008B036E">
            <w:pPr>
              <w:rPr>
                <w:sz w:val="22"/>
                <w:szCs w:val="22"/>
              </w:rPr>
            </w:pPr>
            <w:r w:rsidRPr="00B339A1">
              <w:rPr>
                <w:sz w:val="22"/>
                <w:szCs w:val="22"/>
              </w:rPr>
              <w:t>Земли населенных пунктов</w:t>
            </w:r>
          </w:p>
        </w:tc>
        <w:tc>
          <w:tcPr>
            <w:tcW w:w="834" w:type="pct"/>
          </w:tcPr>
          <w:p w14:paraId="00F8A034" w14:textId="57303872" w:rsidR="00A27E52" w:rsidRPr="00B339A1" w:rsidRDefault="00A27E52" w:rsidP="008B036E">
            <w:pPr>
              <w:rPr>
                <w:sz w:val="22"/>
                <w:szCs w:val="22"/>
              </w:rPr>
            </w:pPr>
            <w:r w:rsidRPr="00B339A1">
              <w:rPr>
                <w:sz w:val="22"/>
                <w:szCs w:val="22"/>
              </w:rPr>
              <w:t xml:space="preserve">для ведения личного подсобного хозяйства (приусадебный участок) </w:t>
            </w:r>
          </w:p>
        </w:tc>
      </w:tr>
      <w:tr w:rsidR="00A27E52" w:rsidRPr="00B339A1" w14:paraId="66F084C5" w14:textId="34A78A25" w:rsidTr="006773FF">
        <w:trPr>
          <w:trHeight w:val="300"/>
        </w:trPr>
        <w:tc>
          <w:tcPr>
            <w:tcW w:w="280" w:type="pct"/>
          </w:tcPr>
          <w:p w14:paraId="744FDD1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DEF8778" w14:textId="5C24369C" w:rsidR="00A27E52" w:rsidRPr="00B339A1" w:rsidRDefault="00A27E52" w:rsidP="008B036E">
            <w:pPr>
              <w:rPr>
                <w:sz w:val="22"/>
                <w:szCs w:val="22"/>
              </w:rPr>
            </w:pPr>
            <w:r w:rsidRPr="00472559">
              <w:rPr>
                <w:sz w:val="22"/>
                <w:szCs w:val="22"/>
              </w:rPr>
              <w:t>54:28:041104:</w:t>
            </w:r>
            <w:r w:rsidRPr="00B339A1">
              <w:rPr>
                <w:sz w:val="22"/>
                <w:szCs w:val="22"/>
              </w:rPr>
              <w:t>25</w:t>
            </w:r>
          </w:p>
        </w:tc>
        <w:tc>
          <w:tcPr>
            <w:tcW w:w="547" w:type="pct"/>
            <w:gridSpan w:val="2"/>
            <w:noWrap/>
            <w:hideMark/>
          </w:tcPr>
          <w:p w14:paraId="792CE5F9" w14:textId="77777777" w:rsidR="00A27E52" w:rsidRPr="00B339A1" w:rsidRDefault="00A27E52" w:rsidP="008B036E">
            <w:pPr>
              <w:rPr>
                <w:sz w:val="22"/>
                <w:szCs w:val="22"/>
              </w:rPr>
            </w:pPr>
            <w:r w:rsidRPr="00B339A1">
              <w:rPr>
                <w:sz w:val="22"/>
                <w:szCs w:val="22"/>
              </w:rPr>
              <w:t>5</w:t>
            </w:r>
          </w:p>
        </w:tc>
        <w:tc>
          <w:tcPr>
            <w:tcW w:w="815" w:type="pct"/>
            <w:gridSpan w:val="2"/>
            <w:noWrap/>
            <w:hideMark/>
          </w:tcPr>
          <w:p w14:paraId="4A7F8A6D" w14:textId="545BC958" w:rsidR="00A27E52" w:rsidRPr="00B339A1" w:rsidRDefault="00A27E52" w:rsidP="00691592">
            <w:pPr>
              <w:jc w:val="center"/>
              <w:rPr>
                <w:sz w:val="22"/>
                <w:szCs w:val="22"/>
              </w:rPr>
            </w:pPr>
            <w:r w:rsidRPr="00B339A1">
              <w:rPr>
                <w:sz w:val="22"/>
                <w:szCs w:val="22"/>
              </w:rPr>
              <w:t>Земли населенных пунктов</w:t>
            </w:r>
          </w:p>
        </w:tc>
        <w:tc>
          <w:tcPr>
            <w:tcW w:w="759" w:type="pct"/>
            <w:noWrap/>
            <w:hideMark/>
          </w:tcPr>
          <w:p w14:paraId="19EE52F0" w14:textId="462DDB3A" w:rsidR="00A27E52" w:rsidRPr="00B339A1" w:rsidRDefault="00A27E52" w:rsidP="008B036E">
            <w:pPr>
              <w:rPr>
                <w:sz w:val="22"/>
                <w:szCs w:val="22"/>
              </w:rPr>
            </w:pPr>
            <w:r>
              <w:rPr>
                <w:sz w:val="22"/>
                <w:szCs w:val="22"/>
              </w:rPr>
              <w:t>-</w:t>
            </w:r>
          </w:p>
        </w:tc>
        <w:tc>
          <w:tcPr>
            <w:tcW w:w="759" w:type="pct"/>
          </w:tcPr>
          <w:p w14:paraId="6021DED6" w14:textId="7BC2AF39" w:rsidR="00A27E52" w:rsidRPr="00B339A1" w:rsidRDefault="00A27E52" w:rsidP="008B036E">
            <w:pPr>
              <w:rPr>
                <w:sz w:val="22"/>
                <w:szCs w:val="22"/>
              </w:rPr>
            </w:pPr>
            <w:r w:rsidRPr="00B339A1">
              <w:rPr>
                <w:sz w:val="22"/>
                <w:szCs w:val="22"/>
              </w:rPr>
              <w:t>Земли населенных пунктов</w:t>
            </w:r>
          </w:p>
        </w:tc>
        <w:tc>
          <w:tcPr>
            <w:tcW w:w="834" w:type="pct"/>
          </w:tcPr>
          <w:p w14:paraId="2F9316EF" w14:textId="6FF25EC7" w:rsidR="00A27E52" w:rsidRPr="00B339A1" w:rsidRDefault="00A27E52" w:rsidP="008B036E">
            <w:pPr>
              <w:rPr>
                <w:sz w:val="22"/>
                <w:szCs w:val="22"/>
              </w:rPr>
            </w:pPr>
            <w:r>
              <w:rPr>
                <w:sz w:val="22"/>
                <w:szCs w:val="22"/>
              </w:rPr>
              <w:t>-</w:t>
            </w:r>
          </w:p>
        </w:tc>
      </w:tr>
      <w:tr w:rsidR="00A27E52" w:rsidRPr="00B339A1" w14:paraId="0AD7EE0F" w14:textId="3C7DAD9E" w:rsidTr="006773FF">
        <w:trPr>
          <w:trHeight w:val="300"/>
        </w:trPr>
        <w:tc>
          <w:tcPr>
            <w:tcW w:w="280" w:type="pct"/>
          </w:tcPr>
          <w:p w14:paraId="7AE27E2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8BA96D8" w14:textId="36E14360" w:rsidR="00A27E52" w:rsidRPr="00B339A1" w:rsidRDefault="00A27E52" w:rsidP="008B036E">
            <w:pPr>
              <w:rPr>
                <w:sz w:val="22"/>
                <w:szCs w:val="22"/>
              </w:rPr>
            </w:pPr>
            <w:r w:rsidRPr="00472559">
              <w:rPr>
                <w:sz w:val="22"/>
                <w:szCs w:val="22"/>
              </w:rPr>
              <w:t>54:28:041104:</w:t>
            </w:r>
            <w:r w:rsidRPr="00B339A1">
              <w:rPr>
                <w:sz w:val="22"/>
                <w:szCs w:val="22"/>
              </w:rPr>
              <w:t>28</w:t>
            </w:r>
          </w:p>
        </w:tc>
        <w:tc>
          <w:tcPr>
            <w:tcW w:w="547" w:type="pct"/>
            <w:gridSpan w:val="2"/>
            <w:noWrap/>
            <w:hideMark/>
          </w:tcPr>
          <w:p w14:paraId="1939AE85" w14:textId="77777777" w:rsidR="00A27E52" w:rsidRPr="00B339A1" w:rsidRDefault="00A27E52" w:rsidP="008B036E">
            <w:pPr>
              <w:rPr>
                <w:sz w:val="22"/>
                <w:szCs w:val="22"/>
              </w:rPr>
            </w:pPr>
            <w:r w:rsidRPr="00B339A1">
              <w:rPr>
                <w:sz w:val="22"/>
                <w:szCs w:val="22"/>
              </w:rPr>
              <w:t>2038</w:t>
            </w:r>
          </w:p>
        </w:tc>
        <w:tc>
          <w:tcPr>
            <w:tcW w:w="815" w:type="pct"/>
            <w:gridSpan w:val="2"/>
            <w:noWrap/>
            <w:hideMark/>
          </w:tcPr>
          <w:p w14:paraId="54E8D3D2" w14:textId="7DAD772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312FF47" w14:textId="264CAC07"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44777FEB" w14:textId="76C9081A" w:rsidR="00A27E52" w:rsidRPr="00B339A1" w:rsidRDefault="00A27E52" w:rsidP="008B036E">
            <w:pPr>
              <w:rPr>
                <w:sz w:val="22"/>
                <w:szCs w:val="22"/>
              </w:rPr>
            </w:pPr>
            <w:r w:rsidRPr="00B339A1">
              <w:rPr>
                <w:sz w:val="22"/>
                <w:szCs w:val="22"/>
              </w:rPr>
              <w:t>Земли населенных пунктов</w:t>
            </w:r>
          </w:p>
        </w:tc>
        <w:tc>
          <w:tcPr>
            <w:tcW w:w="834" w:type="pct"/>
          </w:tcPr>
          <w:p w14:paraId="0C9D038B" w14:textId="402AF1AD"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3C5CE53B" w14:textId="27B25ED0" w:rsidTr="006773FF">
        <w:trPr>
          <w:trHeight w:val="300"/>
        </w:trPr>
        <w:tc>
          <w:tcPr>
            <w:tcW w:w="280" w:type="pct"/>
          </w:tcPr>
          <w:p w14:paraId="521A820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8D2A8DE" w14:textId="5E0DCA66" w:rsidR="00A27E52" w:rsidRPr="00B339A1" w:rsidRDefault="00A27E52" w:rsidP="008B036E">
            <w:pPr>
              <w:rPr>
                <w:sz w:val="22"/>
                <w:szCs w:val="22"/>
              </w:rPr>
            </w:pPr>
            <w:r w:rsidRPr="00472559">
              <w:rPr>
                <w:sz w:val="22"/>
                <w:szCs w:val="22"/>
              </w:rPr>
              <w:t>54:28:041104:</w:t>
            </w:r>
            <w:r w:rsidRPr="00B339A1">
              <w:rPr>
                <w:sz w:val="22"/>
                <w:szCs w:val="22"/>
              </w:rPr>
              <w:t>30</w:t>
            </w:r>
          </w:p>
        </w:tc>
        <w:tc>
          <w:tcPr>
            <w:tcW w:w="547" w:type="pct"/>
            <w:gridSpan w:val="2"/>
            <w:noWrap/>
            <w:hideMark/>
          </w:tcPr>
          <w:p w14:paraId="34A51238" w14:textId="77777777" w:rsidR="00A27E52" w:rsidRPr="00B339A1" w:rsidRDefault="00A27E52" w:rsidP="008B036E">
            <w:pPr>
              <w:rPr>
                <w:sz w:val="22"/>
                <w:szCs w:val="22"/>
              </w:rPr>
            </w:pPr>
            <w:r w:rsidRPr="00B339A1">
              <w:rPr>
                <w:sz w:val="22"/>
                <w:szCs w:val="22"/>
              </w:rPr>
              <w:t>50</w:t>
            </w:r>
          </w:p>
        </w:tc>
        <w:tc>
          <w:tcPr>
            <w:tcW w:w="815" w:type="pct"/>
            <w:gridSpan w:val="2"/>
            <w:noWrap/>
            <w:hideMark/>
          </w:tcPr>
          <w:p w14:paraId="3BB8CE11" w14:textId="7F1F61E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BC62A98" w14:textId="0160CB7E" w:rsidR="00A27E52" w:rsidRPr="00B339A1" w:rsidRDefault="00A27E52" w:rsidP="008B036E">
            <w:pPr>
              <w:rPr>
                <w:sz w:val="22"/>
                <w:szCs w:val="22"/>
              </w:rPr>
            </w:pPr>
            <w:r w:rsidRPr="00B339A1">
              <w:rPr>
                <w:sz w:val="22"/>
                <w:szCs w:val="22"/>
              </w:rPr>
              <w:t>Для размещения и использования по назначению объектов энергетики</w:t>
            </w:r>
          </w:p>
        </w:tc>
        <w:tc>
          <w:tcPr>
            <w:tcW w:w="759" w:type="pct"/>
          </w:tcPr>
          <w:p w14:paraId="5B67391D" w14:textId="1948CAF4" w:rsidR="00A27E52" w:rsidRPr="00B339A1" w:rsidRDefault="00A27E52" w:rsidP="008B036E">
            <w:pPr>
              <w:rPr>
                <w:sz w:val="22"/>
                <w:szCs w:val="22"/>
              </w:rPr>
            </w:pPr>
            <w:r w:rsidRPr="00B339A1">
              <w:rPr>
                <w:sz w:val="22"/>
                <w:szCs w:val="22"/>
              </w:rPr>
              <w:t>Земли населенных пунктов</w:t>
            </w:r>
          </w:p>
        </w:tc>
        <w:tc>
          <w:tcPr>
            <w:tcW w:w="834" w:type="pct"/>
          </w:tcPr>
          <w:p w14:paraId="7F9DCB7D" w14:textId="4A865D94" w:rsidR="00A27E52" w:rsidRPr="00B339A1" w:rsidRDefault="00A27E52" w:rsidP="008B036E">
            <w:pPr>
              <w:rPr>
                <w:sz w:val="22"/>
                <w:szCs w:val="22"/>
              </w:rPr>
            </w:pPr>
            <w:r w:rsidRPr="00B339A1">
              <w:rPr>
                <w:sz w:val="22"/>
                <w:szCs w:val="22"/>
              </w:rPr>
              <w:t>Для размещения и использования по назначению объектов энергетики</w:t>
            </w:r>
          </w:p>
        </w:tc>
      </w:tr>
      <w:tr w:rsidR="00A27E52" w:rsidRPr="00B339A1" w14:paraId="53CC9314" w14:textId="0F7173EE" w:rsidTr="006773FF">
        <w:trPr>
          <w:trHeight w:val="300"/>
        </w:trPr>
        <w:tc>
          <w:tcPr>
            <w:tcW w:w="280" w:type="pct"/>
          </w:tcPr>
          <w:p w14:paraId="222B3DD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F8FE57A" w14:textId="5DFBDBC7" w:rsidR="00A27E52" w:rsidRPr="00B339A1" w:rsidRDefault="00A27E52" w:rsidP="008B036E">
            <w:pPr>
              <w:rPr>
                <w:sz w:val="22"/>
                <w:szCs w:val="22"/>
              </w:rPr>
            </w:pPr>
            <w:r w:rsidRPr="00472559">
              <w:rPr>
                <w:sz w:val="22"/>
                <w:szCs w:val="22"/>
              </w:rPr>
              <w:t>54:28:041104:</w:t>
            </w:r>
            <w:r w:rsidRPr="00B339A1">
              <w:rPr>
                <w:sz w:val="22"/>
                <w:szCs w:val="22"/>
              </w:rPr>
              <w:t>31</w:t>
            </w:r>
          </w:p>
        </w:tc>
        <w:tc>
          <w:tcPr>
            <w:tcW w:w="547" w:type="pct"/>
            <w:gridSpan w:val="2"/>
            <w:noWrap/>
            <w:hideMark/>
          </w:tcPr>
          <w:p w14:paraId="4E6378C6" w14:textId="77777777" w:rsidR="00A27E52" w:rsidRPr="00B339A1" w:rsidRDefault="00A27E52" w:rsidP="008B036E">
            <w:pPr>
              <w:rPr>
                <w:sz w:val="22"/>
                <w:szCs w:val="22"/>
              </w:rPr>
            </w:pPr>
            <w:r w:rsidRPr="00B339A1">
              <w:rPr>
                <w:sz w:val="22"/>
                <w:szCs w:val="22"/>
              </w:rPr>
              <w:t>2684</w:t>
            </w:r>
          </w:p>
        </w:tc>
        <w:tc>
          <w:tcPr>
            <w:tcW w:w="815" w:type="pct"/>
            <w:gridSpan w:val="2"/>
            <w:noWrap/>
            <w:hideMark/>
          </w:tcPr>
          <w:p w14:paraId="591D1CB8" w14:textId="2518F219"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CE3A20C" w14:textId="7DA604D2" w:rsidR="00A27E52" w:rsidRPr="00B339A1" w:rsidRDefault="00A27E52" w:rsidP="008B036E">
            <w:pPr>
              <w:rPr>
                <w:sz w:val="22"/>
                <w:szCs w:val="22"/>
              </w:rPr>
            </w:pPr>
            <w:r w:rsidRPr="00B339A1">
              <w:rPr>
                <w:sz w:val="22"/>
                <w:szCs w:val="22"/>
              </w:rPr>
              <w:t xml:space="preserve">Для ведения личного </w:t>
            </w:r>
            <w:r w:rsidRPr="00B339A1">
              <w:rPr>
                <w:sz w:val="22"/>
                <w:szCs w:val="22"/>
              </w:rPr>
              <w:lastRenderedPageBreak/>
              <w:t>подсобного хозяйства</w:t>
            </w:r>
          </w:p>
        </w:tc>
        <w:tc>
          <w:tcPr>
            <w:tcW w:w="759" w:type="pct"/>
          </w:tcPr>
          <w:p w14:paraId="7F3A5048" w14:textId="189EAFB6" w:rsidR="00A27E52" w:rsidRPr="00B339A1" w:rsidRDefault="00A27E52" w:rsidP="008B036E">
            <w:pPr>
              <w:rPr>
                <w:sz w:val="22"/>
                <w:szCs w:val="22"/>
              </w:rPr>
            </w:pPr>
            <w:r w:rsidRPr="00B339A1">
              <w:rPr>
                <w:sz w:val="22"/>
                <w:szCs w:val="22"/>
              </w:rPr>
              <w:lastRenderedPageBreak/>
              <w:t>Земли населенных пунктов</w:t>
            </w:r>
          </w:p>
        </w:tc>
        <w:tc>
          <w:tcPr>
            <w:tcW w:w="834" w:type="pct"/>
          </w:tcPr>
          <w:p w14:paraId="50EEB944" w14:textId="1FC0C78A" w:rsidR="00A27E52" w:rsidRPr="00B339A1" w:rsidRDefault="00A27E52" w:rsidP="008B036E">
            <w:pPr>
              <w:rPr>
                <w:sz w:val="22"/>
                <w:szCs w:val="22"/>
              </w:rPr>
            </w:pPr>
            <w:r w:rsidRPr="00B339A1">
              <w:rPr>
                <w:sz w:val="22"/>
                <w:szCs w:val="22"/>
              </w:rPr>
              <w:t xml:space="preserve">Для ведения личного </w:t>
            </w:r>
            <w:r w:rsidRPr="00B339A1">
              <w:rPr>
                <w:sz w:val="22"/>
                <w:szCs w:val="22"/>
              </w:rPr>
              <w:lastRenderedPageBreak/>
              <w:t>подсобного хозяйства</w:t>
            </w:r>
          </w:p>
        </w:tc>
      </w:tr>
      <w:tr w:rsidR="00A27E52" w:rsidRPr="00B339A1" w14:paraId="69E12426" w14:textId="5BD8627A" w:rsidTr="006773FF">
        <w:trPr>
          <w:trHeight w:val="300"/>
        </w:trPr>
        <w:tc>
          <w:tcPr>
            <w:tcW w:w="280" w:type="pct"/>
          </w:tcPr>
          <w:p w14:paraId="5EB2F8A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E68185D" w14:textId="6FEFD45D" w:rsidR="00A27E52" w:rsidRPr="00B339A1" w:rsidRDefault="00A27E52" w:rsidP="008B036E">
            <w:pPr>
              <w:rPr>
                <w:sz w:val="22"/>
                <w:szCs w:val="22"/>
              </w:rPr>
            </w:pPr>
            <w:r w:rsidRPr="00472559">
              <w:rPr>
                <w:sz w:val="22"/>
                <w:szCs w:val="22"/>
              </w:rPr>
              <w:t>54:28:041104:</w:t>
            </w:r>
            <w:r w:rsidRPr="00B339A1">
              <w:rPr>
                <w:sz w:val="22"/>
                <w:szCs w:val="22"/>
              </w:rPr>
              <w:t>32</w:t>
            </w:r>
          </w:p>
        </w:tc>
        <w:tc>
          <w:tcPr>
            <w:tcW w:w="547" w:type="pct"/>
            <w:gridSpan w:val="2"/>
            <w:noWrap/>
            <w:hideMark/>
          </w:tcPr>
          <w:p w14:paraId="0A7B87B2" w14:textId="77777777" w:rsidR="00A27E52" w:rsidRPr="00B339A1" w:rsidRDefault="00A27E52" w:rsidP="008B036E">
            <w:pPr>
              <w:rPr>
                <w:sz w:val="22"/>
                <w:szCs w:val="22"/>
              </w:rPr>
            </w:pPr>
            <w:r w:rsidRPr="00B339A1">
              <w:rPr>
                <w:sz w:val="22"/>
                <w:szCs w:val="22"/>
              </w:rPr>
              <w:t>2227</w:t>
            </w:r>
          </w:p>
        </w:tc>
        <w:tc>
          <w:tcPr>
            <w:tcW w:w="815" w:type="pct"/>
            <w:gridSpan w:val="2"/>
            <w:noWrap/>
            <w:hideMark/>
          </w:tcPr>
          <w:p w14:paraId="40117E52" w14:textId="4705BF4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A27F4A4" w14:textId="10157B38"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1E5FB87B" w14:textId="1AC78E05" w:rsidR="00A27E52" w:rsidRPr="00B339A1" w:rsidRDefault="00A27E52" w:rsidP="008B036E">
            <w:pPr>
              <w:rPr>
                <w:sz w:val="22"/>
                <w:szCs w:val="22"/>
              </w:rPr>
            </w:pPr>
            <w:r w:rsidRPr="00B339A1">
              <w:rPr>
                <w:sz w:val="22"/>
                <w:szCs w:val="22"/>
              </w:rPr>
              <w:t>Земли населенных пунктов</w:t>
            </w:r>
          </w:p>
        </w:tc>
        <w:tc>
          <w:tcPr>
            <w:tcW w:w="834" w:type="pct"/>
          </w:tcPr>
          <w:p w14:paraId="30289BD9" w14:textId="41B3CBA1"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2C359538" w14:textId="06691AD0" w:rsidTr="006773FF">
        <w:trPr>
          <w:trHeight w:val="300"/>
        </w:trPr>
        <w:tc>
          <w:tcPr>
            <w:tcW w:w="280" w:type="pct"/>
          </w:tcPr>
          <w:p w14:paraId="7E4B6C9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802816B" w14:textId="12F93AA4" w:rsidR="00A27E52" w:rsidRPr="00B339A1" w:rsidRDefault="00A27E52" w:rsidP="008B036E">
            <w:pPr>
              <w:rPr>
                <w:sz w:val="22"/>
                <w:szCs w:val="22"/>
              </w:rPr>
            </w:pPr>
            <w:r w:rsidRPr="00472559">
              <w:rPr>
                <w:sz w:val="22"/>
                <w:szCs w:val="22"/>
              </w:rPr>
              <w:t>54:28:041104:</w:t>
            </w:r>
            <w:r w:rsidRPr="00B339A1">
              <w:rPr>
                <w:sz w:val="22"/>
                <w:szCs w:val="22"/>
              </w:rPr>
              <w:t>33</w:t>
            </w:r>
          </w:p>
        </w:tc>
        <w:tc>
          <w:tcPr>
            <w:tcW w:w="547" w:type="pct"/>
            <w:gridSpan w:val="2"/>
            <w:noWrap/>
            <w:hideMark/>
          </w:tcPr>
          <w:p w14:paraId="432BE746" w14:textId="77777777" w:rsidR="00A27E52" w:rsidRPr="00B339A1" w:rsidRDefault="00A27E52" w:rsidP="008B036E">
            <w:pPr>
              <w:rPr>
                <w:sz w:val="22"/>
                <w:szCs w:val="22"/>
              </w:rPr>
            </w:pPr>
            <w:r w:rsidRPr="00B339A1">
              <w:rPr>
                <w:sz w:val="22"/>
                <w:szCs w:val="22"/>
              </w:rPr>
              <w:t>2669</w:t>
            </w:r>
          </w:p>
        </w:tc>
        <w:tc>
          <w:tcPr>
            <w:tcW w:w="815" w:type="pct"/>
            <w:gridSpan w:val="2"/>
            <w:noWrap/>
            <w:hideMark/>
          </w:tcPr>
          <w:p w14:paraId="06543682" w14:textId="5403626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7BBD70A" w14:textId="6D29CD46"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6056C999" w14:textId="74A0126E" w:rsidR="00A27E52" w:rsidRPr="00B339A1" w:rsidRDefault="00A27E52" w:rsidP="008B036E">
            <w:pPr>
              <w:rPr>
                <w:sz w:val="22"/>
                <w:szCs w:val="22"/>
              </w:rPr>
            </w:pPr>
            <w:r w:rsidRPr="00B339A1">
              <w:rPr>
                <w:sz w:val="22"/>
                <w:szCs w:val="22"/>
              </w:rPr>
              <w:t>Земли населенных пунктов</w:t>
            </w:r>
          </w:p>
        </w:tc>
        <w:tc>
          <w:tcPr>
            <w:tcW w:w="834" w:type="pct"/>
          </w:tcPr>
          <w:p w14:paraId="25793613" w14:textId="2997B8CE"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74F6BB8F" w14:textId="7D2AA259" w:rsidTr="006773FF">
        <w:trPr>
          <w:trHeight w:val="300"/>
        </w:trPr>
        <w:tc>
          <w:tcPr>
            <w:tcW w:w="280" w:type="pct"/>
          </w:tcPr>
          <w:p w14:paraId="44F8C46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444171A" w14:textId="2E927E01" w:rsidR="00A27E52" w:rsidRPr="00B339A1" w:rsidRDefault="00A27E52" w:rsidP="008B036E">
            <w:pPr>
              <w:rPr>
                <w:sz w:val="22"/>
                <w:szCs w:val="22"/>
              </w:rPr>
            </w:pPr>
            <w:r w:rsidRPr="00472559">
              <w:rPr>
                <w:sz w:val="22"/>
                <w:szCs w:val="22"/>
              </w:rPr>
              <w:t>54:28:041104:</w:t>
            </w:r>
            <w:r w:rsidRPr="00B339A1">
              <w:rPr>
                <w:sz w:val="22"/>
                <w:szCs w:val="22"/>
              </w:rPr>
              <w:t>34</w:t>
            </w:r>
          </w:p>
        </w:tc>
        <w:tc>
          <w:tcPr>
            <w:tcW w:w="547" w:type="pct"/>
            <w:gridSpan w:val="2"/>
            <w:noWrap/>
            <w:hideMark/>
          </w:tcPr>
          <w:p w14:paraId="4336F293" w14:textId="77777777" w:rsidR="00A27E52" w:rsidRPr="00B339A1" w:rsidRDefault="00A27E52" w:rsidP="008B036E">
            <w:pPr>
              <w:rPr>
                <w:sz w:val="22"/>
                <w:szCs w:val="22"/>
              </w:rPr>
            </w:pPr>
            <w:r w:rsidRPr="00B339A1">
              <w:rPr>
                <w:sz w:val="22"/>
                <w:szCs w:val="22"/>
              </w:rPr>
              <w:t>2627</w:t>
            </w:r>
          </w:p>
        </w:tc>
        <w:tc>
          <w:tcPr>
            <w:tcW w:w="815" w:type="pct"/>
            <w:gridSpan w:val="2"/>
            <w:noWrap/>
            <w:hideMark/>
          </w:tcPr>
          <w:p w14:paraId="2E04B8BC" w14:textId="74CB11F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62FDB25" w14:textId="605C73CE"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790EA4C7" w14:textId="3BF00424" w:rsidR="00A27E52" w:rsidRPr="00B339A1" w:rsidRDefault="00A27E52" w:rsidP="008B036E">
            <w:pPr>
              <w:rPr>
                <w:sz w:val="22"/>
                <w:szCs w:val="22"/>
              </w:rPr>
            </w:pPr>
            <w:r w:rsidRPr="00B339A1">
              <w:rPr>
                <w:sz w:val="22"/>
                <w:szCs w:val="22"/>
              </w:rPr>
              <w:t>Земли населенных пунктов</w:t>
            </w:r>
          </w:p>
        </w:tc>
        <w:tc>
          <w:tcPr>
            <w:tcW w:w="834" w:type="pct"/>
          </w:tcPr>
          <w:p w14:paraId="71FA1840" w14:textId="3C997E18"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1A1805B9" w14:textId="1D5E0D83" w:rsidTr="006773FF">
        <w:trPr>
          <w:trHeight w:val="300"/>
        </w:trPr>
        <w:tc>
          <w:tcPr>
            <w:tcW w:w="280" w:type="pct"/>
          </w:tcPr>
          <w:p w14:paraId="35AEA25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1946240" w14:textId="16938DAB" w:rsidR="00A27E52" w:rsidRPr="00B339A1" w:rsidRDefault="00A27E52" w:rsidP="008B036E">
            <w:pPr>
              <w:rPr>
                <w:sz w:val="22"/>
                <w:szCs w:val="22"/>
              </w:rPr>
            </w:pPr>
            <w:r w:rsidRPr="00472559">
              <w:rPr>
                <w:sz w:val="22"/>
                <w:szCs w:val="22"/>
              </w:rPr>
              <w:t>54:28:041104:</w:t>
            </w:r>
            <w:r w:rsidRPr="00B339A1">
              <w:rPr>
                <w:sz w:val="22"/>
                <w:szCs w:val="22"/>
              </w:rPr>
              <w:t>35</w:t>
            </w:r>
          </w:p>
        </w:tc>
        <w:tc>
          <w:tcPr>
            <w:tcW w:w="547" w:type="pct"/>
            <w:gridSpan w:val="2"/>
            <w:noWrap/>
            <w:hideMark/>
          </w:tcPr>
          <w:p w14:paraId="0489F763" w14:textId="77777777" w:rsidR="00A27E52" w:rsidRPr="00B339A1" w:rsidRDefault="00A27E52" w:rsidP="008B036E">
            <w:pPr>
              <w:rPr>
                <w:sz w:val="22"/>
                <w:szCs w:val="22"/>
              </w:rPr>
            </w:pPr>
            <w:r w:rsidRPr="00B339A1">
              <w:rPr>
                <w:sz w:val="22"/>
                <w:szCs w:val="22"/>
              </w:rPr>
              <w:t>3232</w:t>
            </w:r>
          </w:p>
        </w:tc>
        <w:tc>
          <w:tcPr>
            <w:tcW w:w="815" w:type="pct"/>
            <w:gridSpan w:val="2"/>
            <w:noWrap/>
            <w:hideMark/>
          </w:tcPr>
          <w:p w14:paraId="3BE4450A" w14:textId="30AD20C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F3973B0" w14:textId="59102547"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08C991CA" w14:textId="01DBAE6D" w:rsidR="00A27E52" w:rsidRPr="00B339A1" w:rsidRDefault="00A27E52" w:rsidP="008B036E">
            <w:pPr>
              <w:rPr>
                <w:sz w:val="22"/>
                <w:szCs w:val="22"/>
              </w:rPr>
            </w:pPr>
            <w:r w:rsidRPr="00B339A1">
              <w:rPr>
                <w:sz w:val="22"/>
                <w:szCs w:val="22"/>
              </w:rPr>
              <w:t>Земли населенных пунктов</w:t>
            </w:r>
          </w:p>
        </w:tc>
        <w:tc>
          <w:tcPr>
            <w:tcW w:w="834" w:type="pct"/>
          </w:tcPr>
          <w:p w14:paraId="56841EDE" w14:textId="67872E97"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6F8C35D1" w14:textId="2758A091" w:rsidTr="006773FF">
        <w:trPr>
          <w:trHeight w:val="300"/>
        </w:trPr>
        <w:tc>
          <w:tcPr>
            <w:tcW w:w="280" w:type="pct"/>
          </w:tcPr>
          <w:p w14:paraId="2898DA4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0E060E7" w14:textId="079635C1" w:rsidR="00A27E52" w:rsidRPr="00B339A1" w:rsidRDefault="00A27E52" w:rsidP="008B036E">
            <w:pPr>
              <w:rPr>
                <w:sz w:val="22"/>
                <w:szCs w:val="22"/>
              </w:rPr>
            </w:pPr>
            <w:r w:rsidRPr="00472559">
              <w:rPr>
                <w:sz w:val="22"/>
                <w:szCs w:val="22"/>
              </w:rPr>
              <w:t>54:28:041104:</w:t>
            </w:r>
            <w:r w:rsidRPr="00B339A1">
              <w:rPr>
                <w:sz w:val="22"/>
                <w:szCs w:val="22"/>
              </w:rPr>
              <w:t>36</w:t>
            </w:r>
          </w:p>
        </w:tc>
        <w:tc>
          <w:tcPr>
            <w:tcW w:w="547" w:type="pct"/>
            <w:gridSpan w:val="2"/>
            <w:noWrap/>
            <w:hideMark/>
          </w:tcPr>
          <w:p w14:paraId="6AF264DE" w14:textId="77777777" w:rsidR="00A27E52" w:rsidRPr="00B339A1" w:rsidRDefault="00A27E52" w:rsidP="008B036E">
            <w:pPr>
              <w:rPr>
                <w:sz w:val="22"/>
                <w:szCs w:val="22"/>
              </w:rPr>
            </w:pPr>
            <w:r w:rsidRPr="00B339A1">
              <w:rPr>
                <w:sz w:val="22"/>
                <w:szCs w:val="22"/>
              </w:rPr>
              <w:t>3602</w:t>
            </w:r>
          </w:p>
        </w:tc>
        <w:tc>
          <w:tcPr>
            <w:tcW w:w="815" w:type="pct"/>
            <w:gridSpan w:val="2"/>
            <w:noWrap/>
            <w:hideMark/>
          </w:tcPr>
          <w:p w14:paraId="70148884" w14:textId="6595335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EC61122" w14:textId="65FA3F58"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3FC45C46" w14:textId="63BF3ACD" w:rsidR="00A27E52" w:rsidRPr="00B339A1" w:rsidRDefault="00A27E52" w:rsidP="008B036E">
            <w:pPr>
              <w:rPr>
                <w:sz w:val="22"/>
                <w:szCs w:val="22"/>
              </w:rPr>
            </w:pPr>
            <w:r w:rsidRPr="00B339A1">
              <w:rPr>
                <w:sz w:val="22"/>
                <w:szCs w:val="22"/>
              </w:rPr>
              <w:t>Земли населенных пунктов</w:t>
            </w:r>
          </w:p>
        </w:tc>
        <w:tc>
          <w:tcPr>
            <w:tcW w:w="834" w:type="pct"/>
          </w:tcPr>
          <w:p w14:paraId="30243F54" w14:textId="481348D2"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6015E2F4" w14:textId="05BC7213" w:rsidTr="006773FF">
        <w:trPr>
          <w:trHeight w:val="300"/>
        </w:trPr>
        <w:tc>
          <w:tcPr>
            <w:tcW w:w="280" w:type="pct"/>
          </w:tcPr>
          <w:p w14:paraId="683A9F9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F802254" w14:textId="0AFB5D65" w:rsidR="00A27E52" w:rsidRPr="00B339A1" w:rsidRDefault="00A27E52" w:rsidP="008B036E">
            <w:pPr>
              <w:rPr>
                <w:sz w:val="22"/>
                <w:szCs w:val="22"/>
              </w:rPr>
            </w:pPr>
            <w:r w:rsidRPr="00472559">
              <w:rPr>
                <w:sz w:val="22"/>
                <w:szCs w:val="22"/>
              </w:rPr>
              <w:t>54:28:041104:</w:t>
            </w:r>
            <w:r w:rsidRPr="00B339A1">
              <w:rPr>
                <w:sz w:val="22"/>
                <w:szCs w:val="22"/>
              </w:rPr>
              <w:t>37</w:t>
            </w:r>
          </w:p>
        </w:tc>
        <w:tc>
          <w:tcPr>
            <w:tcW w:w="547" w:type="pct"/>
            <w:gridSpan w:val="2"/>
            <w:noWrap/>
            <w:hideMark/>
          </w:tcPr>
          <w:p w14:paraId="61B1BCDE" w14:textId="77777777" w:rsidR="00A27E52" w:rsidRPr="00B339A1" w:rsidRDefault="00A27E52" w:rsidP="008B036E">
            <w:pPr>
              <w:rPr>
                <w:sz w:val="22"/>
                <w:szCs w:val="22"/>
              </w:rPr>
            </w:pPr>
            <w:r w:rsidRPr="00B339A1">
              <w:rPr>
                <w:sz w:val="22"/>
                <w:szCs w:val="22"/>
              </w:rPr>
              <w:t>3124</w:t>
            </w:r>
          </w:p>
        </w:tc>
        <w:tc>
          <w:tcPr>
            <w:tcW w:w="815" w:type="pct"/>
            <w:gridSpan w:val="2"/>
            <w:noWrap/>
            <w:hideMark/>
          </w:tcPr>
          <w:p w14:paraId="7AA76E01" w14:textId="2600BB5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4342902" w14:textId="27DD988C" w:rsidR="00A27E52" w:rsidRPr="00B339A1" w:rsidRDefault="00A27E52" w:rsidP="008B036E">
            <w:pPr>
              <w:rPr>
                <w:sz w:val="22"/>
                <w:szCs w:val="22"/>
              </w:rPr>
            </w:pPr>
            <w:r w:rsidRPr="00B339A1">
              <w:rPr>
                <w:sz w:val="22"/>
                <w:szCs w:val="22"/>
              </w:rPr>
              <w:t>Для обслуживания двухквартирного жилого дома</w:t>
            </w:r>
          </w:p>
        </w:tc>
        <w:tc>
          <w:tcPr>
            <w:tcW w:w="759" w:type="pct"/>
          </w:tcPr>
          <w:p w14:paraId="18CA4644" w14:textId="3A3FB4F3" w:rsidR="00A27E52" w:rsidRPr="00B339A1" w:rsidRDefault="00A27E52" w:rsidP="008B036E">
            <w:pPr>
              <w:rPr>
                <w:sz w:val="22"/>
                <w:szCs w:val="22"/>
              </w:rPr>
            </w:pPr>
            <w:r w:rsidRPr="00B339A1">
              <w:rPr>
                <w:sz w:val="22"/>
                <w:szCs w:val="22"/>
              </w:rPr>
              <w:t>Земли населенных пунктов</w:t>
            </w:r>
          </w:p>
        </w:tc>
        <w:tc>
          <w:tcPr>
            <w:tcW w:w="834" w:type="pct"/>
          </w:tcPr>
          <w:p w14:paraId="49A8BEF7" w14:textId="26DD84B2" w:rsidR="00A27E52" w:rsidRPr="00B339A1" w:rsidRDefault="00A27E52" w:rsidP="008B036E">
            <w:pPr>
              <w:rPr>
                <w:sz w:val="22"/>
                <w:szCs w:val="22"/>
              </w:rPr>
            </w:pPr>
            <w:r w:rsidRPr="00B339A1">
              <w:rPr>
                <w:sz w:val="22"/>
                <w:szCs w:val="22"/>
              </w:rPr>
              <w:t>Для обслуживания двухквартирного жилого дома</w:t>
            </w:r>
          </w:p>
        </w:tc>
      </w:tr>
      <w:tr w:rsidR="00A27E52" w:rsidRPr="00B339A1" w14:paraId="6FC625B0" w14:textId="3F479ACF" w:rsidTr="006773FF">
        <w:trPr>
          <w:trHeight w:val="300"/>
        </w:trPr>
        <w:tc>
          <w:tcPr>
            <w:tcW w:w="280" w:type="pct"/>
          </w:tcPr>
          <w:p w14:paraId="2119BFF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AC87DFC" w14:textId="2C0A4585" w:rsidR="00A27E52" w:rsidRPr="00B339A1" w:rsidRDefault="00A27E52" w:rsidP="008B036E">
            <w:pPr>
              <w:rPr>
                <w:sz w:val="22"/>
                <w:szCs w:val="22"/>
              </w:rPr>
            </w:pPr>
            <w:r w:rsidRPr="00472559">
              <w:rPr>
                <w:sz w:val="22"/>
                <w:szCs w:val="22"/>
              </w:rPr>
              <w:t>54:28:041104:</w:t>
            </w:r>
            <w:r w:rsidRPr="00B339A1">
              <w:rPr>
                <w:sz w:val="22"/>
                <w:szCs w:val="22"/>
              </w:rPr>
              <w:t>38</w:t>
            </w:r>
          </w:p>
        </w:tc>
        <w:tc>
          <w:tcPr>
            <w:tcW w:w="547" w:type="pct"/>
            <w:gridSpan w:val="2"/>
            <w:noWrap/>
            <w:hideMark/>
          </w:tcPr>
          <w:p w14:paraId="4895EF88" w14:textId="77777777" w:rsidR="00A27E52" w:rsidRPr="00B339A1" w:rsidRDefault="00A27E52" w:rsidP="008B036E">
            <w:pPr>
              <w:rPr>
                <w:sz w:val="22"/>
                <w:szCs w:val="22"/>
              </w:rPr>
            </w:pPr>
            <w:r w:rsidRPr="00B339A1">
              <w:rPr>
                <w:sz w:val="22"/>
                <w:szCs w:val="22"/>
              </w:rPr>
              <w:t>2608</w:t>
            </w:r>
          </w:p>
        </w:tc>
        <w:tc>
          <w:tcPr>
            <w:tcW w:w="815" w:type="pct"/>
            <w:gridSpan w:val="2"/>
            <w:noWrap/>
            <w:hideMark/>
          </w:tcPr>
          <w:p w14:paraId="3B131D15" w14:textId="49B0C59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74F7EF3" w14:textId="36486B64"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DBE8BC3" w14:textId="390D9D07" w:rsidR="00A27E52" w:rsidRPr="00B339A1" w:rsidRDefault="00A27E52" w:rsidP="008B036E">
            <w:pPr>
              <w:rPr>
                <w:sz w:val="22"/>
                <w:szCs w:val="22"/>
              </w:rPr>
            </w:pPr>
            <w:r w:rsidRPr="00B339A1">
              <w:rPr>
                <w:sz w:val="22"/>
                <w:szCs w:val="22"/>
              </w:rPr>
              <w:t>Земли населенных пунктов</w:t>
            </w:r>
          </w:p>
        </w:tc>
        <w:tc>
          <w:tcPr>
            <w:tcW w:w="834" w:type="pct"/>
          </w:tcPr>
          <w:p w14:paraId="0CF3FF2F" w14:textId="1B38636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5CC9E05" w14:textId="32445C83" w:rsidTr="006773FF">
        <w:trPr>
          <w:trHeight w:val="300"/>
        </w:trPr>
        <w:tc>
          <w:tcPr>
            <w:tcW w:w="280" w:type="pct"/>
          </w:tcPr>
          <w:p w14:paraId="78DF9A0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564DC31" w14:textId="73E6D0A7" w:rsidR="00A27E52" w:rsidRPr="00B339A1" w:rsidRDefault="00A27E52" w:rsidP="008B036E">
            <w:pPr>
              <w:rPr>
                <w:sz w:val="22"/>
                <w:szCs w:val="22"/>
              </w:rPr>
            </w:pPr>
            <w:r w:rsidRPr="00472559">
              <w:rPr>
                <w:sz w:val="22"/>
                <w:szCs w:val="22"/>
              </w:rPr>
              <w:t>54:28:041104:</w:t>
            </w:r>
            <w:r w:rsidRPr="00B339A1">
              <w:rPr>
                <w:sz w:val="22"/>
                <w:szCs w:val="22"/>
              </w:rPr>
              <w:t>39</w:t>
            </w:r>
          </w:p>
        </w:tc>
        <w:tc>
          <w:tcPr>
            <w:tcW w:w="547" w:type="pct"/>
            <w:gridSpan w:val="2"/>
            <w:noWrap/>
            <w:hideMark/>
          </w:tcPr>
          <w:p w14:paraId="396028CE"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390A3AFB" w14:textId="01813C47"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8858859" w14:textId="4722CA03"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36DF34A8" w14:textId="5A4DEBB6" w:rsidR="00A27E52" w:rsidRPr="00B339A1" w:rsidRDefault="00A27E52" w:rsidP="008B036E">
            <w:pPr>
              <w:rPr>
                <w:sz w:val="22"/>
                <w:szCs w:val="22"/>
              </w:rPr>
            </w:pPr>
            <w:r w:rsidRPr="00B339A1">
              <w:rPr>
                <w:sz w:val="22"/>
                <w:szCs w:val="22"/>
              </w:rPr>
              <w:t>Земли населенных пунктов</w:t>
            </w:r>
          </w:p>
        </w:tc>
        <w:tc>
          <w:tcPr>
            <w:tcW w:w="834" w:type="pct"/>
          </w:tcPr>
          <w:p w14:paraId="6E4FBBCA" w14:textId="5D4B205E"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27A03098" w14:textId="55527CFA" w:rsidTr="006773FF">
        <w:trPr>
          <w:trHeight w:val="300"/>
        </w:trPr>
        <w:tc>
          <w:tcPr>
            <w:tcW w:w="280" w:type="pct"/>
          </w:tcPr>
          <w:p w14:paraId="52B5E451"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E18C6E4" w14:textId="35247554" w:rsidR="00A27E52" w:rsidRPr="00B339A1" w:rsidRDefault="00A27E52" w:rsidP="008B036E">
            <w:pPr>
              <w:rPr>
                <w:sz w:val="22"/>
                <w:szCs w:val="22"/>
              </w:rPr>
            </w:pPr>
            <w:r w:rsidRPr="00472559">
              <w:rPr>
                <w:sz w:val="22"/>
                <w:szCs w:val="22"/>
              </w:rPr>
              <w:t>54:28:041104:</w:t>
            </w:r>
            <w:r w:rsidRPr="00B339A1">
              <w:rPr>
                <w:sz w:val="22"/>
                <w:szCs w:val="22"/>
              </w:rPr>
              <w:t>40</w:t>
            </w:r>
          </w:p>
        </w:tc>
        <w:tc>
          <w:tcPr>
            <w:tcW w:w="547" w:type="pct"/>
            <w:gridSpan w:val="2"/>
            <w:noWrap/>
            <w:hideMark/>
          </w:tcPr>
          <w:p w14:paraId="17930447" w14:textId="77777777" w:rsidR="00A27E52" w:rsidRPr="00B339A1" w:rsidRDefault="00A27E52" w:rsidP="008B036E">
            <w:pPr>
              <w:rPr>
                <w:sz w:val="22"/>
                <w:szCs w:val="22"/>
              </w:rPr>
            </w:pPr>
            <w:r w:rsidRPr="00B339A1">
              <w:rPr>
                <w:sz w:val="22"/>
                <w:szCs w:val="22"/>
              </w:rPr>
              <w:t>1485</w:t>
            </w:r>
          </w:p>
        </w:tc>
        <w:tc>
          <w:tcPr>
            <w:tcW w:w="815" w:type="pct"/>
            <w:gridSpan w:val="2"/>
            <w:noWrap/>
            <w:hideMark/>
          </w:tcPr>
          <w:p w14:paraId="7E17DD66" w14:textId="2921423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4958870" w14:textId="3A0B1F31"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5DCD1D3" w14:textId="7A587A9B" w:rsidR="00A27E52" w:rsidRPr="00B339A1" w:rsidRDefault="00A27E52" w:rsidP="008B036E">
            <w:pPr>
              <w:rPr>
                <w:sz w:val="22"/>
                <w:szCs w:val="22"/>
              </w:rPr>
            </w:pPr>
            <w:r w:rsidRPr="00B339A1">
              <w:rPr>
                <w:sz w:val="22"/>
                <w:szCs w:val="22"/>
              </w:rPr>
              <w:t>Земли населенных пунктов</w:t>
            </w:r>
          </w:p>
        </w:tc>
        <w:tc>
          <w:tcPr>
            <w:tcW w:w="834" w:type="pct"/>
          </w:tcPr>
          <w:p w14:paraId="640478C6" w14:textId="262592D6"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2FEBAB2" w14:textId="610C2D46" w:rsidTr="006773FF">
        <w:trPr>
          <w:trHeight w:val="300"/>
        </w:trPr>
        <w:tc>
          <w:tcPr>
            <w:tcW w:w="280" w:type="pct"/>
          </w:tcPr>
          <w:p w14:paraId="7FE8435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BB87C32" w14:textId="2704D83C" w:rsidR="00A27E52" w:rsidRPr="00B339A1" w:rsidRDefault="00A27E52" w:rsidP="008B036E">
            <w:pPr>
              <w:rPr>
                <w:sz w:val="22"/>
                <w:szCs w:val="22"/>
              </w:rPr>
            </w:pPr>
            <w:r w:rsidRPr="00472559">
              <w:rPr>
                <w:sz w:val="22"/>
                <w:szCs w:val="22"/>
              </w:rPr>
              <w:t>54:28:041104:</w:t>
            </w:r>
            <w:r w:rsidRPr="00B339A1">
              <w:rPr>
                <w:sz w:val="22"/>
                <w:szCs w:val="22"/>
              </w:rPr>
              <w:t>41</w:t>
            </w:r>
          </w:p>
        </w:tc>
        <w:tc>
          <w:tcPr>
            <w:tcW w:w="547" w:type="pct"/>
            <w:gridSpan w:val="2"/>
            <w:noWrap/>
            <w:hideMark/>
          </w:tcPr>
          <w:p w14:paraId="1F817923" w14:textId="77777777" w:rsidR="00A27E52" w:rsidRPr="00B339A1" w:rsidRDefault="00A27E52" w:rsidP="008B036E">
            <w:pPr>
              <w:rPr>
                <w:sz w:val="22"/>
                <w:szCs w:val="22"/>
              </w:rPr>
            </w:pPr>
            <w:r w:rsidRPr="00B339A1">
              <w:rPr>
                <w:sz w:val="22"/>
                <w:szCs w:val="22"/>
              </w:rPr>
              <w:t>1473</w:t>
            </w:r>
          </w:p>
        </w:tc>
        <w:tc>
          <w:tcPr>
            <w:tcW w:w="815" w:type="pct"/>
            <w:gridSpan w:val="2"/>
            <w:noWrap/>
            <w:hideMark/>
          </w:tcPr>
          <w:p w14:paraId="4510E7A4" w14:textId="5699B4B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49353B3" w14:textId="26EA5EAD"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631DABF2" w14:textId="2F64962E" w:rsidR="00A27E52" w:rsidRPr="00B339A1" w:rsidRDefault="00A27E52" w:rsidP="008B036E">
            <w:pPr>
              <w:rPr>
                <w:sz w:val="22"/>
                <w:szCs w:val="22"/>
              </w:rPr>
            </w:pPr>
            <w:r w:rsidRPr="00B339A1">
              <w:rPr>
                <w:sz w:val="22"/>
                <w:szCs w:val="22"/>
              </w:rPr>
              <w:t>Земли населенных пунктов</w:t>
            </w:r>
          </w:p>
        </w:tc>
        <w:tc>
          <w:tcPr>
            <w:tcW w:w="834" w:type="pct"/>
          </w:tcPr>
          <w:p w14:paraId="26F32F0A" w14:textId="0A7EE9AC"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01F6C4E7" w14:textId="3CEE8489" w:rsidTr="006773FF">
        <w:trPr>
          <w:trHeight w:val="300"/>
        </w:trPr>
        <w:tc>
          <w:tcPr>
            <w:tcW w:w="280" w:type="pct"/>
          </w:tcPr>
          <w:p w14:paraId="3A8794C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E8AD0EB" w14:textId="0C6C8719" w:rsidR="00A27E52" w:rsidRPr="00B339A1" w:rsidRDefault="00A27E52" w:rsidP="008B036E">
            <w:pPr>
              <w:rPr>
                <w:sz w:val="22"/>
                <w:szCs w:val="22"/>
              </w:rPr>
            </w:pPr>
            <w:r w:rsidRPr="00472559">
              <w:rPr>
                <w:sz w:val="22"/>
                <w:szCs w:val="22"/>
              </w:rPr>
              <w:t>54:28:041104:</w:t>
            </w:r>
            <w:r w:rsidRPr="00B339A1">
              <w:rPr>
                <w:sz w:val="22"/>
                <w:szCs w:val="22"/>
              </w:rPr>
              <w:t>42</w:t>
            </w:r>
          </w:p>
        </w:tc>
        <w:tc>
          <w:tcPr>
            <w:tcW w:w="547" w:type="pct"/>
            <w:gridSpan w:val="2"/>
            <w:noWrap/>
            <w:hideMark/>
          </w:tcPr>
          <w:p w14:paraId="7E7D8ACE" w14:textId="77777777" w:rsidR="00A27E52" w:rsidRPr="00B339A1" w:rsidRDefault="00A27E52" w:rsidP="008B036E">
            <w:pPr>
              <w:rPr>
                <w:sz w:val="22"/>
                <w:szCs w:val="22"/>
              </w:rPr>
            </w:pPr>
            <w:r w:rsidRPr="00B339A1">
              <w:rPr>
                <w:sz w:val="22"/>
                <w:szCs w:val="22"/>
              </w:rPr>
              <w:t>1456</w:t>
            </w:r>
          </w:p>
        </w:tc>
        <w:tc>
          <w:tcPr>
            <w:tcW w:w="815" w:type="pct"/>
            <w:gridSpan w:val="2"/>
            <w:noWrap/>
            <w:hideMark/>
          </w:tcPr>
          <w:p w14:paraId="3142ECF5" w14:textId="6E08904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F895109" w14:textId="097D64C6"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161B7B4E" w14:textId="40E21E94" w:rsidR="00A27E52" w:rsidRPr="00B339A1" w:rsidRDefault="00A27E52" w:rsidP="008B036E">
            <w:pPr>
              <w:rPr>
                <w:sz w:val="22"/>
                <w:szCs w:val="22"/>
              </w:rPr>
            </w:pPr>
            <w:r w:rsidRPr="00B339A1">
              <w:rPr>
                <w:sz w:val="22"/>
                <w:szCs w:val="22"/>
              </w:rPr>
              <w:t>Земли населенных пунктов</w:t>
            </w:r>
          </w:p>
        </w:tc>
        <w:tc>
          <w:tcPr>
            <w:tcW w:w="834" w:type="pct"/>
          </w:tcPr>
          <w:p w14:paraId="3E76636B" w14:textId="41D71B5D"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2DD63EC2" w14:textId="3AB0D5A6" w:rsidTr="006773FF">
        <w:trPr>
          <w:trHeight w:val="300"/>
        </w:trPr>
        <w:tc>
          <w:tcPr>
            <w:tcW w:w="280" w:type="pct"/>
          </w:tcPr>
          <w:p w14:paraId="53DDEF4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69E072C" w14:textId="7E63C087" w:rsidR="00A27E52" w:rsidRPr="00B339A1" w:rsidRDefault="00A27E52" w:rsidP="008B036E">
            <w:pPr>
              <w:rPr>
                <w:sz w:val="22"/>
                <w:szCs w:val="22"/>
              </w:rPr>
            </w:pPr>
            <w:r w:rsidRPr="00472559">
              <w:rPr>
                <w:sz w:val="22"/>
                <w:szCs w:val="22"/>
              </w:rPr>
              <w:t>54:28:041104:</w:t>
            </w:r>
            <w:r w:rsidRPr="00B339A1">
              <w:rPr>
                <w:sz w:val="22"/>
                <w:szCs w:val="22"/>
              </w:rPr>
              <w:t>43</w:t>
            </w:r>
          </w:p>
        </w:tc>
        <w:tc>
          <w:tcPr>
            <w:tcW w:w="547" w:type="pct"/>
            <w:gridSpan w:val="2"/>
            <w:noWrap/>
            <w:hideMark/>
          </w:tcPr>
          <w:p w14:paraId="278626A3"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6084F43C" w14:textId="6846B2E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79A8467" w14:textId="6C5BB7D1"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7BDD4A14" w14:textId="3DBBF2A0" w:rsidR="00A27E52" w:rsidRPr="00B339A1" w:rsidRDefault="00A27E52" w:rsidP="008B036E">
            <w:pPr>
              <w:rPr>
                <w:sz w:val="22"/>
                <w:szCs w:val="22"/>
              </w:rPr>
            </w:pPr>
            <w:r w:rsidRPr="00B339A1">
              <w:rPr>
                <w:sz w:val="22"/>
                <w:szCs w:val="22"/>
              </w:rPr>
              <w:t>Земли населенных пунктов</w:t>
            </w:r>
          </w:p>
        </w:tc>
        <w:tc>
          <w:tcPr>
            <w:tcW w:w="834" w:type="pct"/>
          </w:tcPr>
          <w:p w14:paraId="09ECF2F2" w14:textId="74419B3E"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407086A7" w14:textId="086F1B5C" w:rsidTr="006773FF">
        <w:trPr>
          <w:trHeight w:val="300"/>
        </w:trPr>
        <w:tc>
          <w:tcPr>
            <w:tcW w:w="280" w:type="pct"/>
          </w:tcPr>
          <w:p w14:paraId="549E05B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A02A583" w14:textId="04308654" w:rsidR="00A27E52" w:rsidRPr="00B339A1" w:rsidRDefault="00A27E52" w:rsidP="008B036E">
            <w:pPr>
              <w:rPr>
                <w:sz w:val="22"/>
                <w:szCs w:val="22"/>
              </w:rPr>
            </w:pPr>
            <w:r w:rsidRPr="00472559">
              <w:rPr>
                <w:sz w:val="22"/>
                <w:szCs w:val="22"/>
              </w:rPr>
              <w:t>54:28:041104:</w:t>
            </w:r>
            <w:r w:rsidRPr="00B339A1">
              <w:rPr>
                <w:sz w:val="22"/>
                <w:szCs w:val="22"/>
              </w:rPr>
              <w:t>45</w:t>
            </w:r>
          </w:p>
        </w:tc>
        <w:tc>
          <w:tcPr>
            <w:tcW w:w="547" w:type="pct"/>
            <w:gridSpan w:val="2"/>
            <w:noWrap/>
            <w:hideMark/>
          </w:tcPr>
          <w:p w14:paraId="729441F1" w14:textId="77777777" w:rsidR="00A27E52" w:rsidRPr="00B339A1" w:rsidRDefault="00A27E52" w:rsidP="008B036E">
            <w:pPr>
              <w:rPr>
                <w:sz w:val="22"/>
                <w:szCs w:val="22"/>
              </w:rPr>
            </w:pPr>
            <w:r w:rsidRPr="00B339A1">
              <w:rPr>
                <w:sz w:val="22"/>
                <w:szCs w:val="22"/>
              </w:rPr>
              <w:t>1492</w:t>
            </w:r>
          </w:p>
        </w:tc>
        <w:tc>
          <w:tcPr>
            <w:tcW w:w="815" w:type="pct"/>
            <w:gridSpan w:val="2"/>
            <w:noWrap/>
            <w:hideMark/>
          </w:tcPr>
          <w:p w14:paraId="3CB2B2F6" w14:textId="61EDF74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E885D50" w14:textId="71B497A6"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26F3547" w14:textId="6E57BC50" w:rsidR="00A27E52" w:rsidRPr="00B339A1" w:rsidRDefault="00A27E52" w:rsidP="008B036E">
            <w:pPr>
              <w:rPr>
                <w:sz w:val="22"/>
                <w:szCs w:val="22"/>
              </w:rPr>
            </w:pPr>
            <w:r w:rsidRPr="00B339A1">
              <w:rPr>
                <w:sz w:val="22"/>
                <w:szCs w:val="22"/>
              </w:rPr>
              <w:t>Земли населенных пунктов</w:t>
            </w:r>
          </w:p>
        </w:tc>
        <w:tc>
          <w:tcPr>
            <w:tcW w:w="834" w:type="pct"/>
          </w:tcPr>
          <w:p w14:paraId="06694058" w14:textId="13ED9F46"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97061D4" w14:textId="412C0899" w:rsidTr="006773FF">
        <w:trPr>
          <w:trHeight w:val="300"/>
        </w:trPr>
        <w:tc>
          <w:tcPr>
            <w:tcW w:w="280" w:type="pct"/>
          </w:tcPr>
          <w:p w14:paraId="36CA7B4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9F73F18" w14:textId="4D4DA547" w:rsidR="00A27E52" w:rsidRPr="00B339A1" w:rsidRDefault="00A27E52" w:rsidP="008B036E">
            <w:pPr>
              <w:rPr>
                <w:sz w:val="22"/>
                <w:szCs w:val="22"/>
              </w:rPr>
            </w:pPr>
            <w:r w:rsidRPr="00472559">
              <w:rPr>
                <w:sz w:val="22"/>
                <w:szCs w:val="22"/>
              </w:rPr>
              <w:t>54:28:041104:</w:t>
            </w:r>
            <w:r w:rsidRPr="00B339A1">
              <w:rPr>
                <w:sz w:val="22"/>
                <w:szCs w:val="22"/>
              </w:rPr>
              <w:t>46</w:t>
            </w:r>
          </w:p>
        </w:tc>
        <w:tc>
          <w:tcPr>
            <w:tcW w:w="547" w:type="pct"/>
            <w:gridSpan w:val="2"/>
            <w:noWrap/>
            <w:hideMark/>
          </w:tcPr>
          <w:p w14:paraId="5D3C3EC7" w14:textId="77777777" w:rsidR="00A27E52" w:rsidRPr="00B339A1" w:rsidRDefault="00A27E52" w:rsidP="008B036E">
            <w:pPr>
              <w:rPr>
                <w:sz w:val="22"/>
                <w:szCs w:val="22"/>
              </w:rPr>
            </w:pPr>
            <w:r w:rsidRPr="00B339A1">
              <w:rPr>
                <w:sz w:val="22"/>
                <w:szCs w:val="22"/>
              </w:rPr>
              <w:t>1499</w:t>
            </w:r>
          </w:p>
        </w:tc>
        <w:tc>
          <w:tcPr>
            <w:tcW w:w="815" w:type="pct"/>
            <w:gridSpan w:val="2"/>
            <w:noWrap/>
            <w:hideMark/>
          </w:tcPr>
          <w:p w14:paraId="6B4147EF" w14:textId="592EF58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2718E64" w14:textId="64840233"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1CBBA964" w14:textId="36E04140" w:rsidR="00A27E52" w:rsidRPr="00B339A1" w:rsidRDefault="00A27E52" w:rsidP="008B036E">
            <w:pPr>
              <w:rPr>
                <w:sz w:val="22"/>
                <w:szCs w:val="22"/>
              </w:rPr>
            </w:pPr>
            <w:r w:rsidRPr="00B339A1">
              <w:rPr>
                <w:sz w:val="22"/>
                <w:szCs w:val="22"/>
              </w:rPr>
              <w:t>Земли населенных пунктов</w:t>
            </w:r>
          </w:p>
        </w:tc>
        <w:tc>
          <w:tcPr>
            <w:tcW w:w="834" w:type="pct"/>
          </w:tcPr>
          <w:p w14:paraId="46741119" w14:textId="1E03FCC0"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1CD7F322" w14:textId="6E611E51" w:rsidTr="006773FF">
        <w:trPr>
          <w:trHeight w:val="300"/>
        </w:trPr>
        <w:tc>
          <w:tcPr>
            <w:tcW w:w="280" w:type="pct"/>
          </w:tcPr>
          <w:p w14:paraId="4FCCEB9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81524B9" w14:textId="10E8D8AC" w:rsidR="00A27E52" w:rsidRPr="00B339A1" w:rsidRDefault="00A27E52" w:rsidP="008B036E">
            <w:pPr>
              <w:rPr>
                <w:sz w:val="22"/>
                <w:szCs w:val="22"/>
              </w:rPr>
            </w:pPr>
            <w:r w:rsidRPr="00472559">
              <w:rPr>
                <w:sz w:val="22"/>
                <w:szCs w:val="22"/>
              </w:rPr>
              <w:t>54:28:041104:</w:t>
            </w:r>
            <w:r w:rsidRPr="00B339A1">
              <w:rPr>
                <w:sz w:val="22"/>
                <w:szCs w:val="22"/>
              </w:rPr>
              <w:t>47</w:t>
            </w:r>
          </w:p>
        </w:tc>
        <w:tc>
          <w:tcPr>
            <w:tcW w:w="547" w:type="pct"/>
            <w:gridSpan w:val="2"/>
            <w:noWrap/>
            <w:hideMark/>
          </w:tcPr>
          <w:p w14:paraId="0E2EB476" w14:textId="77777777" w:rsidR="00A27E52" w:rsidRPr="00B339A1" w:rsidRDefault="00A27E52" w:rsidP="008B036E">
            <w:pPr>
              <w:rPr>
                <w:sz w:val="22"/>
                <w:szCs w:val="22"/>
              </w:rPr>
            </w:pPr>
            <w:r w:rsidRPr="00B339A1">
              <w:rPr>
                <w:sz w:val="22"/>
                <w:szCs w:val="22"/>
              </w:rPr>
              <w:t>2045</w:t>
            </w:r>
          </w:p>
        </w:tc>
        <w:tc>
          <w:tcPr>
            <w:tcW w:w="815" w:type="pct"/>
            <w:gridSpan w:val="2"/>
            <w:noWrap/>
            <w:hideMark/>
          </w:tcPr>
          <w:p w14:paraId="30CDD1E2" w14:textId="5C34F64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2F99BB9" w14:textId="5069F471"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26233BB" w14:textId="5433F536" w:rsidR="00A27E52" w:rsidRPr="00B339A1" w:rsidRDefault="00A27E52" w:rsidP="008B036E">
            <w:pPr>
              <w:rPr>
                <w:sz w:val="22"/>
                <w:szCs w:val="22"/>
              </w:rPr>
            </w:pPr>
            <w:r w:rsidRPr="00B339A1">
              <w:rPr>
                <w:sz w:val="22"/>
                <w:szCs w:val="22"/>
              </w:rPr>
              <w:t>Земли населенных пунктов</w:t>
            </w:r>
          </w:p>
        </w:tc>
        <w:tc>
          <w:tcPr>
            <w:tcW w:w="834" w:type="pct"/>
          </w:tcPr>
          <w:p w14:paraId="1630EF06" w14:textId="1A040DB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348FEA3" w14:textId="080BEC84" w:rsidTr="006773FF">
        <w:trPr>
          <w:trHeight w:val="300"/>
        </w:trPr>
        <w:tc>
          <w:tcPr>
            <w:tcW w:w="280" w:type="pct"/>
          </w:tcPr>
          <w:p w14:paraId="0389FC5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6E2335D" w14:textId="0376E709" w:rsidR="00A27E52" w:rsidRPr="00B339A1" w:rsidRDefault="00A27E52" w:rsidP="008B036E">
            <w:pPr>
              <w:rPr>
                <w:sz w:val="22"/>
                <w:szCs w:val="22"/>
              </w:rPr>
            </w:pPr>
            <w:r w:rsidRPr="00472559">
              <w:rPr>
                <w:sz w:val="22"/>
                <w:szCs w:val="22"/>
              </w:rPr>
              <w:t>54:28:041104:</w:t>
            </w:r>
            <w:r w:rsidRPr="00B339A1">
              <w:rPr>
                <w:sz w:val="22"/>
                <w:szCs w:val="22"/>
              </w:rPr>
              <w:t>48</w:t>
            </w:r>
          </w:p>
        </w:tc>
        <w:tc>
          <w:tcPr>
            <w:tcW w:w="547" w:type="pct"/>
            <w:gridSpan w:val="2"/>
            <w:noWrap/>
            <w:hideMark/>
          </w:tcPr>
          <w:p w14:paraId="5ED97410" w14:textId="77777777" w:rsidR="00A27E52" w:rsidRPr="00B339A1" w:rsidRDefault="00A27E52" w:rsidP="008B036E">
            <w:pPr>
              <w:rPr>
                <w:sz w:val="22"/>
                <w:szCs w:val="22"/>
              </w:rPr>
            </w:pPr>
            <w:r w:rsidRPr="00B339A1">
              <w:rPr>
                <w:sz w:val="22"/>
                <w:szCs w:val="22"/>
              </w:rPr>
              <w:t>221</w:t>
            </w:r>
          </w:p>
        </w:tc>
        <w:tc>
          <w:tcPr>
            <w:tcW w:w="815" w:type="pct"/>
            <w:gridSpan w:val="2"/>
            <w:noWrap/>
            <w:hideMark/>
          </w:tcPr>
          <w:p w14:paraId="57467EA0" w14:textId="4819831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674A0C8" w14:textId="1FDACB6E" w:rsidR="00A27E52" w:rsidRPr="00B339A1" w:rsidRDefault="00A27E52" w:rsidP="008B036E">
            <w:pPr>
              <w:rPr>
                <w:sz w:val="22"/>
                <w:szCs w:val="22"/>
              </w:rPr>
            </w:pPr>
            <w:r w:rsidRPr="00B339A1">
              <w:rPr>
                <w:sz w:val="22"/>
                <w:szCs w:val="22"/>
              </w:rPr>
              <w:t>Для строительства и эксплуатации объектов связи, радиовещания, телевидения</w:t>
            </w:r>
          </w:p>
        </w:tc>
        <w:tc>
          <w:tcPr>
            <w:tcW w:w="759" w:type="pct"/>
          </w:tcPr>
          <w:p w14:paraId="37D874D7" w14:textId="685304F6" w:rsidR="00A27E52" w:rsidRPr="00B339A1" w:rsidRDefault="00A27E52" w:rsidP="008B036E">
            <w:pPr>
              <w:rPr>
                <w:sz w:val="22"/>
                <w:szCs w:val="22"/>
              </w:rPr>
            </w:pPr>
            <w:r w:rsidRPr="00B339A1">
              <w:rPr>
                <w:sz w:val="22"/>
                <w:szCs w:val="22"/>
              </w:rPr>
              <w:t>Земли населенных пунктов</w:t>
            </w:r>
          </w:p>
        </w:tc>
        <w:tc>
          <w:tcPr>
            <w:tcW w:w="834" w:type="pct"/>
          </w:tcPr>
          <w:p w14:paraId="5268F22B" w14:textId="288E2521" w:rsidR="00A27E52" w:rsidRPr="00B339A1" w:rsidRDefault="00A27E52" w:rsidP="008B036E">
            <w:pPr>
              <w:rPr>
                <w:sz w:val="22"/>
                <w:szCs w:val="22"/>
              </w:rPr>
            </w:pPr>
            <w:r w:rsidRPr="00B339A1">
              <w:rPr>
                <w:sz w:val="22"/>
                <w:szCs w:val="22"/>
              </w:rPr>
              <w:t>Для строительства и эксплуатации объектов связи, радиовещания, телевидения</w:t>
            </w:r>
          </w:p>
        </w:tc>
      </w:tr>
      <w:tr w:rsidR="00A27E52" w:rsidRPr="00B339A1" w14:paraId="38E117D0" w14:textId="0FC07B61" w:rsidTr="006773FF">
        <w:trPr>
          <w:trHeight w:val="300"/>
        </w:trPr>
        <w:tc>
          <w:tcPr>
            <w:tcW w:w="280" w:type="pct"/>
          </w:tcPr>
          <w:p w14:paraId="5258502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572B7E0" w14:textId="5FA1842B" w:rsidR="00A27E52" w:rsidRPr="00B339A1" w:rsidRDefault="00A27E52" w:rsidP="008B036E">
            <w:pPr>
              <w:rPr>
                <w:sz w:val="22"/>
                <w:szCs w:val="22"/>
              </w:rPr>
            </w:pPr>
            <w:r w:rsidRPr="00472559">
              <w:rPr>
                <w:sz w:val="22"/>
                <w:szCs w:val="22"/>
              </w:rPr>
              <w:t>54:28:041104:</w:t>
            </w:r>
            <w:r w:rsidRPr="00B339A1">
              <w:rPr>
                <w:sz w:val="22"/>
                <w:szCs w:val="22"/>
              </w:rPr>
              <w:t>9</w:t>
            </w:r>
          </w:p>
        </w:tc>
        <w:tc>
          <w:tcPr>
            <w:tcW w:w="547" w:type="pct"/>
            <w:gridSpan w:val="2"/>
            <w:noWrap/>
            <w:hideMark/>
          </w:tcPr>
          <w:p w14:paraId="4D0507EE" w14:textId="77777777" w:rsidR="00A27E52" w:rsidRPr="00B339A1" w:rsidRDefault="00A27E52" w:rsidP="008B036E">
            <w:pPr>
              <w:rPr>
                <w:sz w:val="22"/>
                <w:szCs w:val="22"/>
              </w:rPr>
            </w:pPr>
            <w:r w:rsidRPr="00B339A1">
              <w:rPr>
                <w:sz w:val="22"/>
                <w:szCs w:val="22"/>
              </w:rPr>
              <w:t>1457</w:t>
            </w:r>
          </w:p>
        </w:tc>
        <w:tc>
          <w:tcPr>
            <w:tcW w:w="815" w:type="pct"/>
            <w:gridSpan w:val="2"/>
            <w:noWrap/>
            <w:hideMark/>
          </w:tcPr>
          <w:p w14:paraId="550E2388" w14:textId="4A45C5C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A75EBBB" w14:textId="7BDD146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E261127" w14:textId="53F2443B" w:rsidR="00A27E52" w:rsidRPr="00B339A1" w:rsidRDefault="00A27E52" w:rsidP="008B036E">
            <w:pPr>
              <w:rPr>
                <w:sz w:val="22"/>
                <w:szCs w:val="22"/>
              </w:rPr>
            </w:pPr>
            <w:r w:rsidRPr="00B339A1">
              <w:rPr>
                <w:sz w:val="22"/>
                <w:szCs w:val="22"/>
              </w:rPr>
              <w:t>Земли населенных пунктов</w:t>
            </w:r>
          </w:p>
        </w:tc>
        <w:tc>
          <w:tcPr>
            <w:tcW w:w="834" w:type="pct"/>
          </w:tcPr>
          <w:p w14:paraId="0ABD4844" w14:textId="7033370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F8AB944" w14:textId="547C7708" w:rsidTr="006773FF">
        <w:trPr>
          <w:trHeight w:val="300"/>
        </w:trPr>
        <w:tc>
          <w:tcPr>
            <w:tcW w:w="280" w:type="pct"/>
          </w:tcPr>
          <w:p w14:paraId="5A58BC2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EB9ED30" w14:textId="210866B4" w:rsidR="00A27E52" w:rsidRPr="00B339A1" w:rsidRDefault="00A27E52" w:rsidP="008B036E">
            <w:pPr>
              <w:rPr>
                <w:sz w:val="22"/>
                <w:szCs w:val="22"/>
              </w:rPr>
            </w:pPr>
            <w:r w:rsidRPr="00472559">
              <w:rPr>
                <w:sz w:val="22"/>
                <w:szCs w:val="22"/>
              </w:rPr>
              <w:t>54:28:041104:</w:t>
            </w:r>
            <w:r w:rsidRPr="00B339A1">
              <w:rPr>
                <w:sz w:val="22"/>
                <w:szCs w:val="22"/>
              </w:rPr>
              <w:t>93</w:t>
            </w:r>
          </w:p>
        </w:tc>
        <w:tc>
          <w:tcPr>
            <w:tcW w:w="547" w:type="pct"/>
            <w:gridSpan w:val="2"/>
            <w:noWrap/>
            <w:hideMark/>
          </w:tcPr>
          <w:p w14:paraId="3DCD3C07" w14:textId="77777777" w:rsidR="00A27E52" w:rsidRPr="00B339A1" w:rsidRDefault="00A27E52" w:rsidP="008B036E">
            <w:pPr>
              <w:rPr>
                <w:sz w:val="22"/>
                <w:szCs w:val="22"/>
              </w:rPr>
            </w:pPr>
            <w:r w:rsidRPr="00B339A1">
              <w:rPr>
                <w:sz w:val="22"/>
                <w:szCs w:val="22"/>
              </w:rPr>
              <w:t>1000</w:t>
            </w:r>
          </w:p>
        </w:tc>
        <w:tc>
          <w:tcPr>
            <w:tcW w:w="815" w:type="pct"/>
            <w:gridSpan w:val="2"/>
            <w:noWrap/>
            <w:hideMark/>
          </w:tcPr>
          <w:p w14:paraId="0584C079" w14:textId="1D666119"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0D892F6" w14:textId="6D28FA0C"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6F7181D7" w14:textId="103076BC" w:rsidR="00A27E52" w:rsidRPr="00B339A1" w:rsidRDefault="00A27E52" w:rsidP="008B036E">
            <w:pPr>
              <w:rPr>
                <w:sz w:val="22"/>
                <w:szCs w:val="22"/>
              </w:rPr>
            </w:pPr>
            <w:r w:rsidRPr="00B339A1">
              <w:rPr>
                <w:sz w:val="22"/>
                <w:szCs w:val="22"/>
              </w:rPr>
              <w:t>Земли населенных пунктов</w:t>
            </w:r>
          </w:p>
        </w:tc>
        <w:tc>
          <w:tcPr>
            <w:tcW w:w="834" w:type="pct"/>
          </w:tcPr>
          <w:p w14:paraId="404F2C5C" w14:textId="77D40CA4"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234C660D" w14:textId="2F00AE23" w:rsidTr="006773FF">
        <w:trPr>
          <w:trHeight w:val="300"/>
        </w:trPr>
        <w:tc>
          <w:tcPr>
            <w:tcW w:w="280" w:type="pct"/>
          </w:tcPr>
          <w:p w14:paraId="5BC4335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0CD8814" w14:textId="19368620" w:rsidR="00A27E52" w:rsidRPr="00B339A1" w:rsidRDefault="00A27E52" w:rsidP="008B036E">
            <w:pPr>
              <w:rPr>
                <w:sz w:val="22"/>
                <w:szCs w:val="22"/>
              </w:rPr>
            </w:pPr>
            <w:r w:rsidRPr="00472559">
              <w:rPr>
                <w:sz w:val="22"/>
                <w:szCs w:val="22"/>
              </w:rPr>
              <w:t>54:28:041104:</w:t>
            </w:r>
            <w:r w:rsidRPr="00B339A1">
              <w:rPr>
                <w:sz w:val="22"/>
                <w:szCs w:val="22"/>
              </w:rPr>
              <w:t>94</w:t>
            </w:r>
          </w:p>
        </w:tc>
        <w:tc>
          <w:tcPr>
            <w:tcW w:w="547" w:type="pct"/>
            <w:gridSpan w:val="2"/>
            <w:noWrap/>
            <w:hideMark/>
          </w:tcPr>
          <w:p w14:paraId="37EA3425"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2EDF30DB" w14:textId="1B1BE7F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3620AFD" w14:textId="48E49281" w:rsidR="00A27E52" w:rsidRPr="00B339A1" w:rsidRDefault="00A27E52" w:rsidP="008B036E">
            <w:pPr>
              <w:rPr>
                <w:sz w:val="22"/>
                <w:szCs w:val="22"/>
              </w:rPr>
            </w:pPr>
            <w:r w:rsidRPr="00B339A1">
              <w:rPr>
                <w:sz w:val="22"/>
                <w:szCs w:val="22"/>
              </w:rPr>
              <w:t xml:space="preserve">Для ведения личного </w:t>
            </w:r>
            <w:r w:rsidRPr="00B339A1">
              <w:rPr>
                <w:sz w:val="22"/>
                <w:szCs w:val="22"/>
              </w:rPr>
              <w:lastRenderedPageBreak/>
              <w:t>подсобного хозяйства</w:t>
            </w:r>
          </w:p>
        </w:tc>
        <w:tc>
          <w:tcPr>
            <w:tcW w:w="759" w:type="pct"/>
          </w:tcPr>
          <w:p w14:paraId="3AE99831" w14:textId="2E47C1F8" w:rsidR="00A27E52" w:rsidRPr="00B339A1" w:rsidRDefault="00A27E52" w:rsidP="008B036E">
            <w:pPr>
              <w:rPr>
                <w:sz w:val="22"/>
                <w:szCs w:val="22"/>
              </w:rPr>
            </w:pPr>
            <w:r w:rsidRPr="00B339A1">
              <w:rPr>
                <w:sz w:val="22"/>
                <w:szCs w:val="22"/>
              </w:rPr>
              <w:lastRenderedPageBreak/>
              <w:t>Земли населенных пунктов</w:t>
            </w:r>
          </w:p>
        </w:tc>
        <w:tc>
          <w:tcPr>
            <w:tcW w:w="834" w:type="pct"/>
          </w:tcPr>
          <w:p w14:paraId="2FF1841D" w14:textId="1CF5F9D3" w:rsidR="00A27E52" w:rsidRPr="00B339A1" w:rsidRDefault="00A27E52" w:rsidP="008B036E">
            <w:pPr>
              <w:rPr>
                <w:sz w:val="22"/>
                <w:szCs w:val="22"/>
              </w:rPr>
            </w:pPr>
            <w:r w:rsidRPr="00B339A1">
              <w:rPr>
                <w:sz w:val="22"/>
                <w:szCs w:val="22"/>
              </w:rPr>
              <w:t xml:space="preserve">Для ведения личного </w:t>
            </w:r>
            <w:r w:rsidRPr="00B339A1">
              <w:rPr>
                <w:sz w:val="22"/>
                <w:szCs w:val="22"/>
              </w:rPr>
              <w:lastRenderedPageBreak/>
              <w:t>подсобного хозяйства</w:t>
            </w:r>
          </w:p>
        </w:tc>
      </w:tr>
      <w:tr w:rsidR="00A27E52" w:rsidRPr="00B339A1" w14:paraId="7A07F89C" w14:textId="4090E1CE" w:rsidTr="006773FF">
        <w:trPr>
          <w:trHeight w:val="300"/>
        </w:trPr>
        <w:tc>
          <w:tcPr>
            <w:tcW w:w="280" w:type="pct"/>
          </w:tcPr>
          <w:p w14:paraId="21627D3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748D82F" w14:textId="10F1A563" w:rsidR="00A27E52" w:rsidRPr="00B339A1" w:rsidRDefault="00A27E52" w:rsidP="008B036E">
            <w:pPr>
              <w:rPr>
                <w:sz w:val="22"/>
                <w:szCs w:val="22"/>
              </w:rPr>
            </w:pPr>
            <w:r w:rsidRPr="00472559">
              <w:rPr>
                <w:sz w:val="22"/>
                <w:szCs w:val="22"/>
              </w:rPr>
              <w:t>54:28:041104:</w:t>
            </w:r>
            <w:r w:rsidRPr="00B339A1">
              <w:rPr>
                <w:sz w:val="22"/>
                <w:szCs w:val="22"/>
              </w:rPr>
              <w:t>95</w:t>
            </w:r>
          </w:p>
        </w:tc>
        <w:tc>
          <w:tcPr>
            <w:tcW w:w="547" w:type="pct"/>
            <w:gridSpan w:val="2"/>
            <w:noWrap/>
            <w:hideMark/>
          </w:tcPr>
          <w:p w14:paraId="209A792A" w14:textId="77777777" w:rsidR="00A27E52" w:rsidRPr="00B339A1" w:rsidRDefault="00A27E52" w:rsidP="008B036E">
            <w:pPr>
              <w:rPr>
                <w:sz w:val="22"/>
                <w:szCs w:val="22"/>
              </w:rPr>
            </w:pPr>
            <w:r w:rsidRPr="00B339A1">
              <w:rPr>
                <w:sz w:val="22"/>
                <w:szCs w:val="22"/>
              </w:rPr>
              <w:t>1000</w:t>
            </w:r>
          </w:p>
        </w:tc>
        <w:tc>
          <w:tcPr>
            <w:tcW w:w="815" w:type="pct"/>
            <w:gridSpan w:val="2"/>
            <w:noWrap/>
            <w:hideMark/>
          </w:tcPr>
          <w:p w14:paraId="6126FDEC" w14:textId="28A1E3E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FE83362" w14:textId="44D777FC"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0C08F0CB" w14:textId="11E91F5D" w:rsidR="00A27E52" w:rsidRPr="00B339A1" w:rsidRDefault="00A27E52" w:rsidP="008B036E">
            <w:pPr>
              <w:rPr>
                <w:sz w:val="22"/>
                <w:szCs w:val="22"/>
              </w:rPr>
            </w:pPr>
            <w:r w:rsidRPr="00B339A1">
              <w:rPr>
                <w:sz w:val="22"/>
                <w:szCs w:val="22"/>
              </w:rPr>
              <w:t>Земли населенных пунктов</w:t>
            </w:r>
          </w:p>
        </w:tc>
        <w:tc>
          <w:tcPr>
            <w:tcW w:w="834" w:type="pct"/>
          </w:tcPr>
          <w:p w14:paraId="6ACFDA15" w14:textId="237DCC13"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56E6C22A" w14:textId="7811A4D9" w:rsidTr="006773FF">
        <w:trPr>
          <w:trHeight w:val="300"/>
        </w:trPr>
        <w:tc>
          <w:tcPr>
            <w:tcW w:w="280" w:type="pct"/>
          </w:tcPr>
          <w:p w14:paraId="40086A8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824595E" w14:textId="5A6A6DF0" w:rsidR="00A27E52" w:rsidRPr="00B339A1" w:rsidRDefault="00A27E52" w:rsidP="008B036E">
            <w:pPr>
              <w:rPr>
                <w:sz w:val="22"/>
                <w:szCs w:val="22"/>
              </w:rPr>
            </w:pPr>
            <w:r w:rsidRPr="00472559">
              <w:rPr>
                <w:sz w:val="22"/>
                <w:szCs w:val="22"/>
              </w:rPr>
              <w:t>54:28:041104:</w:t>
            </w:r>
            <w:r w:rsidRPr="00B339A1">
              <w:rPr>
                <w:sz w:val="22"/>
                <w:szCs w:val="22"/>
              </w:rPr>
              <w:t>96</w:t>
            </w:r>
          </w:p>
        </w:tc>
        <w:tc>
          <w:tcPr>
            <w:tcW w:w="547" w:type="pct"/>
            <w:gridSpan w:val="2"/>
            <w:noWrap/>
            <w:hideMark/>
          </w:tcPr>
          <w:p w14:paraId="45853554"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225BAA9D" w14:textId="6602A01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1AD0D5F" w14:textId="4EAF2AA4"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7C8E0F60" w14:textId="3764E536" w:rsidR="00A27E52" w:rsidRPr="00B339A1" w:rsidRDefault="00A27E52" w:rsidP="008B036E">
            <w:pPr>
              <w:rPr>
                <w:sz w:val="22"/>
                <w:szCs w:val="22"/>
              </w:rPr>
            </w:pPr>
            <w:r w:rsidRPr="00B339A1">
              <w:rPr>
                <w:sz w:val="22"/>
                <w:szCs w:val="22"/>
              </w:rPr>
              <w:t>Земли населенных пунктов</w:t>
            </w:r>
          </w:p>
        </w:tc>
        <w:tc>
          <w:tcPr>
            <w:tcW w:w="834" w:type="pct"/>
          </w:tcPr>
          <w:p w14:paraId="4A05F6A5" w14:textId="2C0AC620"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07A09D0F" w14:textId="7EEFB777" w:rsidTr="006773FF">
        <w:trPr>
          <w:trHeight w:val="300"/>
        </w:trPr>
        <w:tc>
          <w:tcPr>
            <w:tcW w:w="280" w:type="pct"/>
          </w:tcPr>
          <w:p w14:paraId="14DCDC9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DDFFFC9" w14:textId="1DEC7F50" w:rsidR="00A27E52" w:rsidRPr="00B339A1" w:rsidRDefault="00A27E52" w:rsidP="008B036E">
            <w:pPr>
              <w:rPr>
                <w:sz w:val="22"/>
                <w:szCs w:val="22"/>
              </w:rPr>
            </w:pPr>
            <w:r w:rsidRPr="00472559">
              <w:rPr>
                <w:sz w:val="22"/>
                <w:szCs w:val="22"/>
              </w:rPr>
              <w:t>54:28:041104:</w:t>
            </w:r>
            <w:r w:rsidRPr="00B339A1">
              <w:rPr>
                <w:sz w:val="22"/>
                <w:szCs w:val="22"/>
              </w:rPr>
              <w:t>97</w:t>
            </w:r>
          </w:p>
        </w:tc>
        <w:tc>
          <w:tcPr>
            <w:tcW w:w="547" w:type="pct"/>
            <w:gridSpan w:val="2"/>
            <w:noWrap/>
            <w:hideMark/>
          </w:tcPr>
          <w:p w14:paraId="356474BF" w14:textId="77777777" w:rsidR="00A27E52" w:rsidRPr="00B339A1" w:rsidRDefault="00A27E52" w:rsidP="008B036E">
            <w:pPr>
              <w:rPr>
                <w:sz w:val="22"/>
                <w:szCs w:val="22"/>
              </w:rPr>
            </w:pPr>
            <w:r w:rsidRPr="00B339A1">
              <w:rPr>
                <w:sz w:val="22"/>
                <w:szCs w:val="22"/>
              </w:rPr>
              <w:t>981</w:t>
            </w:r>
          </w:p>
        </w:tc>
        <w:tc>
          <w:tcPr>
            <w:tcW w:w="815" w:type="pct"/>
            <w:gridSpan w:val="2"/>
            <w:noWrap/>
            <w:hideMark/>
          </w:tcPr>
          <w:p w14:paraId="69DF9C19" w14:textId="738D6323"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2746DAF" w14:textId="1EB3EED5"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62404FC9" w14:textId="34BA2BD3" w:rsidR="00A27E52" w:rsidRPr="00B339A1" w:rsidRDefault="00A27E52" w:rsidP="008B036E">
            <w:pPr>
              <w:rPr>
                <w:sz w:val="22"/>
                <w:szCs w:val="22"/>
              </w:rPr>
            </w:pPr>
            <w:r w:rsidRPr="00B339A1">
              <w:rPr>
                <w:sz w:val="22"/>
                <w:szCs w:val="22"/>
              </w:rPr>
              <w:t>Земли населенных пунктов</w:t>
            </w:r>
          </w:p>
        </w:tc>
        <w:tc>
          <w:tcPr>
            <w:tcW w:w="834" w:type="pct"/>
          </w:tcPr>
          <w:p w14:paraId="1DEED4CD" w14:textId="345F8F92"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720E1EEE" w14:textId="5A189E26" w:rsidTr="006773FF">
        <w:trPr>
          <w:trHeight w:val="300"/>
        </w:trPr>
        <w:tc>
          <w:tcPr>
            <w:tcW w:w="280" w:type="pct"/>
          </w:tcPr>
          <w:p w14:paraId="64A192F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8F96283" w14:textId="7807F727" w:rsidR="00A27E52" w:rsidRPr="00B339A1" w:rsidRDefault="00A27E52" w:rsidP="008B036E">
            <w:pPr>
              <w:rPr>
                <w:sz w:val="22"/>
                <w:szCs w:val="22"/>
              </w:rPr>
            </w:pPr>
            <w:r w:rsidRPr="00472559">
              <w:rPr>
                <w:sz w:val="22"/>
                <w:szCs w:val="22"/>
              </w:rPr>
              <w:t>54:28:041104:</w:t>
            </w:r>
            <w:r w:rsidRPr="00B339A1">
              <w:rPr>
                <w:sz w:val="22"/>
                <w:szCs w:val="22"/>
              </w:rPr>
              <w:t>98</w:t>
            </w:r>
          </w:p>
        </w:tc>
        <w:tc>
          <w:tcPr>
            <w:tcW w:w="547" w:type="pct"/>
            <w:gridSpan w:val="2"/>
            <w:noWrap/>
            <w:hideMark/>
          </w:tcPr>
          <w:p w14:paraId="7245301A" w14:textId="77777777" w:rsidR="00A27E52" w:rsidRPr="00B339A1" w:rsidRDefault="00A27E52" w:rsidP="008B036E">
            <w:pPr>
              <w:rPr>
                <w:sz w:val="22"/>
                <w:szCs w:val="22"/>
              </w:rPr>
            </w:pPr>
            <w:r w:rsidRPr="00B339A1">
              <w:rPr>
                <w:sz w:val="22"/>
                <w:szCs w:val="22"/>
              </w:rPr>
              <w:t>1056</w:t>
            </w:r>
          </w:p>
        </w:tc>
        <w:tc>
          <w:tcPr>
            <w:tcW w:w="815" w:type="pct"/>
            <w:gridSpan w:val="2"/>
            <w:noWrap/>
            <w:hideMark/>
          </w:tcPr>
          <w:p w14:paraId="63534097" w14:textId="1D9C49B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BE1D752" w14:textId="63A8A7E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F1C7288" w14:textId="65300402" w:rsidR="00A27E52" w:rsidRPr="00B339A1" w:rsidRDefault="00A27E52" w:rsidP="008B036E">
            <w:pPr>
              <w:rPr>
                <w:sz w:val="22"/>
                <w:szCs w:val="22"/>
              </w:rPr>
            </w:pPr>
            <w:r w:rsidRPr="00B339A1">
              <w:rPr>
                <w:sz w:val="22"/>
                <w:szCs w:val="22"/>
              </w:rPr>
              <w:t>Земли населенных пунктов</w:t>
            </w:r>
          </w:p>
        </w:tc>
        <w:tc>
          <w:tcPr>
            <w:tcW w:w="834" w:type="pct"/>
          </w:tcPr>
          <w:p w14:paraId="6CA4DAA5" w14:textId="511394A0"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5F164C00" w14:textId="41C5AFA7" w:rsidTr="006773FF">
        <w:trPr>
          <w:trHeight w:val="300"/>
        </w:trPr>
        <w:tc>
          <w:tcPr>
            <w:tcW w:w="280" w:type="pct"/>
          </w:tcPr>
          <w:p w14:paraId="49FF540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0069E9D" w14:textId="259115D5" w:rsidR="00A27E52" w:rsidRPr="00B339A1" w:rsidRDefault="00A27E52" w:rsidP="008B036E">
            <w:pPr>
              <w:rPr>
                <w:sz w:val="22"/>
                <w:szCs w:val="22"/>
              </w:rPr>
            </w:pPr>
            <w:r w:rsidRPr="00472559">
              <w:rPr>
                <w:sz w:val="22"/>
                <w:szCs w:val="22"/>
              </w:rPr>
              <w:t>54:28:041104:</w:t>
            </w:r>
            <w:r w:rsidRPr="00B339A1">
              <w:rPr>
                <w:sz w:val="22"/>
                <w:szCs w:val="22"/>
              </w:rPr>
              <w:t>99</w:t>
            </w:r>
          </w:p>
        </w:tc>
        <w:tc>
          <w:tcPr>
            <w:tcW w:w="547" w:type="pct"/>
            <w:gridSpan w:val="2"/>
            <w:noWrap/>
            <w:hideMark/>
          </w:tcPr>
          <w:p w14:paraId="68FF96D8" w14:textId="77777777" w:rsidR="00A27E52" w:rsidRPr="00B339A1" w:rsidRDefault="00A27E52" w:rsidP="008B036E">
            <w:pPr>
              <w:rPr>
                <w:sz w:val="22"/>
                <w:szCs w:val="22"/>
              </w:rPr>
            </w:pPr>
            <w:r w:rsidRPr="00B339A1">
              <w:rPr>
                <w:sz w:val="22"/>
                <w:szCs w:val="22"/>
              </w:rPr>
              <w:t>1000</w:t>
            </w:r>
          </w:p>
        </w:tc>
        <w:tc>
          <w:tcPr>
            <w:tcW w:w="815" w:type="pct"/>
            <w:gridSpan w:val="2"/>
            <w:noWrap/>
            <w:hideMark/>
          </w:tcPr>
          <w:p w14:paraId="304AC3F2" w14:textId="58D570B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F4BEED6" w14:textId="6E53E5BC" w:rsidR="00A27E52" w:rsidRPr="00B339A1" w:rsidRDefault="00A27E52" w:rsidP="008B036E">
            <w:pPr>
              <w:rPr>
                <w:sz w:val="22"/>
                <w:szCs w:val="22"/>
              </w:rPr>
            </w:pPr>
            <w:r w:rsidRPr="00B339A1">
              <w:rPr>
                <w:sz w:val="22"/>
                <w:szCs w:val="22"/>
              </w:rPr>
              <w:t>Для строительства индивидуального жилого дома</w:t>
            </w:r>
          </w:p>
        </w:tc>
        <w:tc>
          <w:tcPr>
            <w:tcW w:w="759" w:type="pct"/>
          </w:tcPr>
          <w:p w14:paraId="36A86BBB" w14:textId="7E16B011" w:rsidR="00A27E52" w:rsidRPr="00B339A1" w:rsidRDefault="00A27E52" w:rsidP="008B036E">
            <w:pPr>
              <w:rPr>
                <w:sz w:val="22"/>
                <w:szCs w:val="22"/>
              </w:rPr>
            </w:pPr>
            <w:r w:rsidRPr="00B339A1">
              <w:rPr>
                <w:sz w:val="22"/>
                <w:szCs w:val="22"/>
              </w:rPr>
              <w:t>Земли населенных пунктов</w:t>
            </w:r>
          </w:p>
        </w:tc>
        <w:tc>
          <w:tcPr>
            <w:tcW w:w="834" w:type="pct"/>
          </w:tcPr>
          <w:p w14:paraId="34BC5321" w14:textId="7739ADFD" w:rsidR="00A27E52" w:rsidRPr="00B339A1" w:rsidRDefault="00A27E52" w:rsidP="008B036E">
            <w:pPr>
              <w:rPr>
                <w:sz w:val="22"/>
                <w:szCs w:val="22"/>
              </w:rPr>
            </w:pPr>
            <w:r w:rsidRPr="00B339A1">
              <w:rPr>
                <w:sz w:val="22"/>
                <w:szCs w:val="22"/>
              </w:rPr>
              <w:t>Для строительства индивидуального жилого дома</w:t>
            </w:r>
          </w:p>
        </w:tc>
      </w:tr>
      <w:tr w:rsidR="00A27E52" w:rsidRPr="00B339A1" w14:paraId="1EA8C385" w14:textId="682DE8DF" w:rsidTr="006773FF">
        <w:trPr>
          <w:trHeight w:val="300"/>
        </w:trPr>
        <w:tc>
          <w:tcPr>
            <w:tcW w:w="280" w:type="pct"/>
          </w:tcPr>
          <w:p w14:paraId="2CC4A36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C660B5A" w14:textId="6346C371" w:rsidR="00A27E52" w:rsidRPr="00B339A1" w:rsidRDefault="00A27E52" w:rsidP="008B036E">
            <w:pPr>
              <w:rPr>
                <w:sz w:val="22"/>
                <w:szCs w:val="22"/>
              </w:rPr>
            </w:pPr>
            <w:r w:rsidRPr="00B339A1">
              <w:rPr>
                <w:sz w:val="22"/>
                <w:szCs w:val="22"/>
              </w:rPr>
              <w:t>54:28:041101</w:t>
            </w:r>
            <w:r>
              <w:rPr>
                <w:sz w:val="22"/>
                <w:szCs w:val="22"/>
              </w:rPr>
              <w:t>:</w:t>
            </w:r>
            <w:r w:rsidRPr="00B339A1">
              <w:rPr>
                <w:sz w:val="22"/>
                <w:szCs w:val="22"/>
              </w:rPr>
              <w:t>2</w:t>
            </w:r>
          </w:p>
        </w:tc>
        <w:tc>
          <w:tcPr>
            <w:tcW w:w="547" w:type="pct"/>
            <w:gridSpan w:val="2"/>
            <w:noWrap/>
            <w:hideMark/>
          </w:tcPr>
          <w:p w14:paraId="61CE5130" w14:textId="77777777" w:rsidR="00A27E52" w:rsidRPr="00B339A1" w:rsidRDefault="00A27E52" w:rsidP="008B036E">
            <w:pPr>
              <w:rPr>
                <w:sz w:val="22"/>
                <w:szCs w:val="22"/>
              </w:rPr>
            </w:pPr>
            <w:r w:rsidRPr="00B339A1">
              <w:rPr>
                <w:sz w:val="22"/>
                <w:szCs w:val="22"/>
              </w:rPr>
              <w:t>1001</w:t>
            </w:r>
          </w:p>
        </w:tc>
        <w:tc>
          <w:tcPr>
            <w:tcW w:w="815" w:type="pct"/>
            <w:gridSpan w:val="2"/>
            <w:noWrap/>
            <w:hideMark/>
          </w:tcPr>
          <w:p w14:paraId="430D81F1" w14:textId="00590B9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83EDCC7" w14:textId="5CC8D557"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D254876" w14:textId="476D793B" w:rsidR="00A27E52" w:rsidRPr="00B339A1" w:rsidRDefault="00A27E52" w:rsidP="008B036E">
            <w:pPr>
              <w:rPr>
                <w:sz w:val="22"/>
                <w:szCs w:val="22"/>
              </w:rPr>
            </w:pPr>
            <w:r w:rsidRPr="00B339A1">
              <w:rPr>
                <w:sz w:val="22"/>
                <w:szCs w:val="22"/>
              </w:rPr>
              <w:t>Земли населенных пунктов</w:t>
            </w:r>
          </w:p>
        </w:tc>
        <w:tc>
          <w:tcPr>
            <w:tcW w:w="834" w:type="pct"/>
          </w:tcPr>
          <w:p w14:paraId="6EDBCF5F" w14:textId="7AD4CA6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5C486E4" w14:textId="6512C5B0" w:rsidTr="006773FF">
        <w:trPr>
          <w:trHeight w:val="300"/>
        </w:trPr>
        <w:tc>
          <w:tcPr>
            <w:tcW w:w="280" w:type="pct"/>
          </w:tcPr>
          <w:p w14:paraId="244ADBC1"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5249843" w14:textId="0EBDD96D" w:rsidR="00A27E52" w:rsidRPr="00B339A1" w:rsidRDefault="00A27E52" w:rsidP="008B036E">
            <w:pPr>
              <w:rPr>
                <w:sz w:val="22"/>
                <w:szCs w:val="22"/>
              </w:rPr>
            </w:pPr>
            <w:r w:rsidRPr="00B339A1">
              <w:rPr>
                <w:sz w:val="22"/>
                <w:szCs w:val="22"/>
              </w:rPr>
              <w:t>54:28:041101</w:t>
            </w:r>
            <w:r>
              <w:rPr>
                <w:sz w:val="22"/>
                <w:szCs w:val="22"/>
              </w:rPr>
              <w:t>:</w:t>
            </w:r>
            <w:r w:rsidRPr="00B339A1">
              <w:rPr>
                <w:sz w:val="22"/>
                <w:szCs w:val="22"/>
              </w:rPr>
              <w:t>3</w:t>
            </w:r>
          </w:p>
        </w:tc>
        <w:tc>
          <w:tcPr>
            <w:tcW w:w="547" w:type="pct"/>
            <w:gridSpan w:val="2"/>
            <w:noWrap/>
            <w:hideMark/>
          </w:tcPr>
          <w:p w14:paraId="17F229AB" w14:textId="77777777" w:rsidR="00A27E52" w:rsidRPr="00B339A1" w:rsidRDefault="00A27E52" w:rsidP="008B036E">
            <w:pPr>
              <w:rPr>
                <w:sz w:val="22"/>
                <w:szCs w:val="22"/>
              </w:rPr>
            </w:pPr>
            <w:r w:rsidRPr="00B339A1">
              <w:rPr>
                <w:sz w:val="22"/>
                <w:szCs w:val="22"/>
              </w:rPr>
              <w:t>1033</w:t>
            </w:r>
          </w:p>
        </w:tc>
        <w:tc>
          <w:tcPr>
            <w:tcW w:w="815" w:type="pct"/>
            <w:gridSpan w:val="2"/>
            <w:noWrap/>
            <w:hideMark/>
          </w:tcPr>
          <w:p w14:paraId="40354B2E" w14:textId="58FEAED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791F72E" w14:textId="7BF1C72B"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B983B8D" w14:textId="4DD0AC6B" w:rsidR="00A27E52" w:rsidRPr="00B339A1" w:rsidRDefault="00A27E52" w:rsidP="008B036E">
            <w:pPr>
              <w:rPr>
                <w:sz w:val="22"/>
                <w:szCs w:val="22"/>
              </w:rPr>
            </w:pPr>
            <w:r w:rsidRPr="00B339A1">
              <w:rPr>
                <w:sz w:val="22"/>
                <w:szCs w:val="22"/>
              </w:rPr>
              <w:t>Земли населенных пунктов</w:t>
            </w:r>
          </w:p>
        </w:tc>
        <w:tc>
          <w:tcPr>
            <w:tcW w:w="834" w:type="pct"/>
          </w:tcPr>
          <w:p w14:paraId="4107808B" w14:textId="5064D4A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5741283" w14:textId="512E6F47" w:rsidTr="006773FF">
        <w:trPr>
          <w:trHeight w:val="300"/>
        </w:trPr>
        <w:tc>
          <w:tcPr>
            <w:tcW w:w="280" w:type="pct"/>
          </w:tcPr>
          <w:p w14:paraId="4F371E2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8FDB61F" w14:textId="66DD3495"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13</w:t>
            </w:r>
          </w:p>
        </w:tc>
        <w:tc>
          <w:tcPr>
            <w:tcW w:w="547" w:type="pct"/>
            <w:gridSpan w:val="2"/>
            <w:noWrap/>
            <w:hideMark/>
          </w:tcPr>
          <w:p w14:paraId="58408772" w14:textId="77777777" w:rsidR="00A27E52" w:rsidRPr="00B339A1" w:rsidRDefault="00A27E52" w:rsidP="008B036E">
            <w:pPr>
              <w:rPr>
                <w:sz w:val="22"/>
                <w:szCs w:val="22"/>
              </w:rPr>
            </w:pPr>
            <w:r w:rsidRPr="00B339A1">
              <w:rPr>
                <w:sz w:val="22"/>
                <w:szCs w:val="22"/>
              </w:rPr>
              <w:t>2300</w:t>
            </w:r>
          </w:p>
        </w:tc>
        <w:tc>
          <w:tcPr>
            <w:tcW w:w="815" w:type="pct"/>
            <w:gridSpan w:val="2"/>
            <w:noWrap/>
            <w:hideMark/>
          </w:tcPr>
          <w:p w14:paraId="3E99057E" w14:textId="1F216CA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F748DE4" w14:textId="1B7D665A"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2F2CE2E" w14:textId="5973527F" w:rsidR="00A27E52" w:rsidRPr="00B339A1" w:rsidRDefault="00A27E52" w:rsidP="008B036E">
            <w:pPr>
              <w:rPr>
                <w:sz w:val="22"/>
                <w:szCs w:val="22"/>
              </w:rPr>
            </w:pPr>
            <w:r w:rsidRPr="00B339A1">
              <w:rPr>
                <w:sz w:val="22"/>
                <w:szCs w:val="22"/>
              </w:rPr>
              <w:t>Земли населенных пунктов</w:t>
            </w:r>
          </w:p>
        </w:tc>
        <w:tc>
          <w:tcPr>
            <w:tcW w:w="834" w:type="pct"/>
          </w:tcPr>
          <w:p w14:paraId="0D3D310D" w14:textId="473F471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56EA4FC" w14:textId="5BEB08B1" w:rsidTr="006773FF">
        <w:trPr>
          <w:trHeight w:val="300"/>
        </w:trPr>
        <w:tc>
          <w:tcPr>
            <w:tcW w:w="280" w:type="pct"/>
          </w:tcPr>
          <w:p w14:paraId="27332CC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AC6F61D" w14:textId="108DB3B0" w:rsidR="00A27E52" w:rsidRPr="00B339A1" w:rsidRDefault="00A27E52" w:rsidP="008B036E">
            <w:pPr>
              <w:rPr>
                <w:sz w:val="22"/>
                <w:szCs w:val="22"/>
              </w:rPr>
            </w:pPr>
            <w:r w:rsidRPr="002E70CD">
              <w:rPr>
                <w:sz w:val="22"/>
                <w:szCs w:val="22"/>
              </w:rPr>
              <w:t>54:28:041102:</w:t>
            </w:r>
            <w:r w:rsidRPr="00B339A1">
              <w:rPr>
                <w:sz w:val="22"/>
                <w:szCs w:val="22"/>
              </w:rPr>
              <w:t>144</w:t>
            </w:r>
          </w:p>
        </w:tc>
        <w:tc>
          <w:tcPr>
            <w:tcW w:w="547" w:type="pct"/>
            <w:gridSpan w:val="2"/>
            <w:noWrap/>
            <w:hideMark/>
          </w:tcPr>
          <w:p w14:paraId="2DDC9326" w14:textId="77777777" w:rsidR="00A27E52" w:rsidRPr="00B339A1" w:rsidRDefault="00A27E52" w:rsidP="008B036E">
            <w:pPr>
              <w:rPr>
                <w:sz w:val="22"/>
                <w:szCs w:val="22"/>
              </w:rPr>
            </w:pPr>
            <w:r w:rsidRPr="00B339A1">
              <w:rPr>
                <w:sz w:val="22"/>
                <w:szCs w:val="22"/>
              </w:rPr>
              <w:t>717</w:t>
            </w:r>
          </w:p>
        </w:tc>
        <w:tc>
          <w:tcPr>
            <w:tcW w:w="815" w:type="pct"/>
            <w:gridSpan w:val="2"/>
            <w:noWrap/>
            <w:hideMark/>
          </w:tcPr>
          <w:p w14:paraId="0205DFC4" w14:textId="1D06724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6661634" w14:textId="29ABF07D"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F7EAD79" w14:textId="3830B2DF" w:rsidR="00A27E52" w:rsidRPr="00B339A1" w:rsidRDefault="00A27E52" w:rsidP="008B036E">
            <w:pPr>
              <w:rPr>
                <w:sz w:val="22"/>
                <w:szCs w:val="22"/>
              </w:rPr>
            </w:pPr>
            <w:r w:rsidRPr="00B339A1">
              <w:rPr>
                <w:sz w:val="22"/>
                <w:szCs w:val="22"/>
              </w:rPr>
              <w:t>Земли населенных пунктов</w:t>
            </w:r>
          </w:p>
        </w:tc>
        <w:tc>
          <w:tcPr>
            <w:tcW w:w="834" w:type="pct"/>
          </w:tcPr>
          <w:p w14:paraId="3F1AA7FD" w14:textId="6197F6B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E25E6B0" w14:textId="419CCD3A" w:rsidTr="006773FF">
        <w:trPr>
          <w:trHeight w:val="300"/>
        </w:trPr>
        <w:tc>
          <w:tcPr>
            <w:tcW w:w="280" w:type="pct"/>
          </w:tcPr>
          <w:p w14:paraId="27EDE351"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80E41B7" w14:textId="7149667E" w:rsidR="00A27E52" w:rsidRPr="00B339A1" w:rsidRDefault="00A27E52" w:rsidP="008B036E">
            <w:pPr>
              <w:rPr>
                <w:sz w:val="22"/>
                <w:szCs w:val="22"/>
              </w:rPr>
            </w:pPr>
            <w:r w:rsidRPr="002E70CD">
              <w:rPr>
                <w:sz w:val="22"/>
                <w:szCs w:val="22"/>
              </w:rPr>
              <w:t>54:28:041102:</w:t>
            </w:r>
            <w:r w:rsidRPr="00B339A1">
              <w:rPr>
                <w:sz w:val="22"/>
                <w:szCs w:val="22"/>
              </w:rPr>
              <w:t>145</w:t>
            </w:r>
          </w:p>
        </w:tc>
        <w:tc>
          <w:tcPr>
            <w:tcW w:w="547" w:type="pct"/>
            <w:gridSpan w:val="2"/>
            <w:noWrap/>
            <w:hideMark/>
          </w:tcPr>
          <w:p w14:paraId="65FBE3C5" w14:textId="77777777" w:rsidR="00A27E52" w:rsidRPr="00B339A1" w:rsidRDefault="00A27E52" w:rsidP="008B036E">
            <w:pPr>
              <w:rPr>
                <w:sz w:val="22"/>
                <w:szCs w:val="22"/>
              </w:rPr>
            </w:pPr>
            <w:r w:rsidRPr="00B339A1">
              <w:rPr>
                <w:sz w:val="22"/>
                <w:szCs w:val="22"/>
              </w:rPr>
              <w:t>2384</w:t>
            </w:r>
          </w:p>
        </w:tc>
        <w:tc>
          <w:tcPr>
            <w:tcW w:w="815" w:type="pct"/>
            <w:gridSpan w:val="2"/>
            <w:noWrap/>
            <w:hideMark/>
          </w:tcPr>
          <w:p w14:paraId="0B5DDD27" w14:textId="5CAF278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AF9D9D1" w14:textId="66C7308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DF514C9" w14:textId="3F4ADB98" w:rsidR="00A27E52" w:rsidRPr="00B339A1" w:rsidRDefault="00A27E52" w:rsidP="008B036E">
            <w:pPr>
              <w:rPr>
                <w:sz w:val="22"/>
                <w:szCs w:val="22"/>
              </w:rPr>
            </w:pPr>
            <w:r w:rsidRPr="00B339A1">
              <w:rPr>
                <w:sz w:val="22"/>
                <w:szCs w:val="22"/>
              </w:rPr>
              <w:t>Земли населенных пунктов</w:t>
            </w:r>
          </w:p>
        </w:tc>
        <w:tc>
          <w:tcPr>
            <w:tcW w:w="834" w:type="pct"/>
          </w:tcPr>
          <w:p w14:paraId="59E6B4D9" w14:textId="1DE0490F"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3C725A2" w14:textId="07021F2A" w:rsidTr="006773FF">
        <w:trPr>
          <w:trHeight w:val="300"/>
        </w:trPr>
        <w:tc>
          <w:tcPr>
            <w:tcW w:w="280" w:type="pct"/>
          </w:tcPr>
          <w:p w14:paraId="7ADBA2A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EBFE8D0" w14:textId="6C365159" w:rsidR="00A27E52" w:rsidRPr="00B339A1" w:rsidRDefault="00A27E52" w:rsidP="008B036E">
            <w:pPr>
              <w:rPr>
                <w:sz w:val="22"/>
                <w:szCs w:val="22"/>
              </w:rPr>
            </w:pPr>
            <w:r w:rsidRPr="002E70CD">
              <w:rPr>
                <w:sz w:val="22"/>
                <w:szCs w:val="22"/>
              </w:rPr>
              <w:t>54:28:041102:</w:t>
            </w:r>
            <w:r w:rsidRPr="00B339A1">
              <w:rPr>
                <w:sz w:val="22"/>
                <w:szCs w:val="22"/>
              </w:rPr>
              <w:t>152</w:t>
            </w:r>
          </w:p>
        </w:tc>
        <w:tc>
          <w:tcPr>
            <w:tcW w:w="547" w:type="pct"/>
            <w:gridSpan w:val="2"/>
            <w:noWrap/>
            <w:hideMark/>
          </w:tcPr>
          <w:p w14:paraId="635358DD" w14:textId="77777777" w:rsidR="00A27E52" w:rsidRPr="00B339A1" w:rsidRDefault="00A27E52" w:rsidP="008B036E">
            <w:pPr>
              <w:rPr>
                <w:sz w:val="22"/>
                <w:szCs w:val="22"/>
              </w:rPr>
            </w:pPr>
            <w:r w:rsidRPr="00B339A1">
              <w:rPr>
                <w:sz w:val="22"/>
                <w:szCs w:val="22"/>
              </w:rPr>
              <w:t>800</w:t>
            </w:r>
          </w:p>
        </w:tc>
        <w:tc>
          <w:tcPr>
            <w:tcW w:w="815" w:type="pct"/>
            <w:gridSpan w:val="2"/>
            <w:noWrap/>
            <w:hideMark/>
          </w:tcPr>
          <w:p w14:paraId="0F85064E" w14:textId="1F8D201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D4FA703" w14:textId="20CA45BC"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DECBD1A" w14:textId="35D7341B" w:rsidR="00A27E52" w:rsidRPr="00B339A1" w:rsidRDefault="00A27E52" w:rsidP="008B036E">
            <w:pPr>
              <w:rPr>
                <w:sz w:val="22"/>
                <w:szCs w:val="22"/>
              </w:rPr>
            </w:pPr>
            <w:r w:rsidRPr="00B339A1">
              <w:rPr>
                <w:sz w:val="22"/>
                <w:szCs w:val="22"/>
              </w:rPr>
              <w:t>Земли населенных пунктов</w:t>
            </w:r>
          </w:p>
        </w:tc>
        <w:tc>
          <w:tcPr>
            <w:tcW w:w="834" w:type="pct"/>
          </w:tcPr>
          <w:p w14:paraId="6EEFEBE0" w14:textId="405F8CFB"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0D196FC" w14:textId="57F44139" w:rsidTr="006773FF">
        <w:trPr>
          <w:trHeight w:val="300"/>
        </w:trPr>
        <w:tc>
          <w:tcPr>
            <w:tcW w:w="280" w:type="pct"/>
          </w:tcPr>
          <w:p w14:paraId="0134A28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6751DFF" w14:textId="56FB4937" w:rsidR="00A27E52" w:rsidRPr="00B339A1" w:rsidRDefault="00A27E52" w:rsidP="008B036E">
            <w:pPr>
              <w:rPr>
                <w:sz w:val="22"/>
                <w:szCs w:val="22"/>
              </w:rPr>
            </w:pPr>
            <w:r w:rsidRPr="002E70CD">
              <w:rPr>
                <w:sz w:val="22"/>
                <w:szCs w:val="22"/>
              </w:rPr>
              <w:t>54:28:041102:</w:t>
            </w:r>
            <w:r w:rsidRPr="00B339A1">
              <w:rPr>
                <w:sz w:val="22"/>
                <w:szCs w:val="22"/>
              </w:rPr>
              <w:t>156</w:t>
            </w:r>
          </w:p>
        </w:tc>
        <w:tc>
          <w:tcPr>
            <w:tcW w:w="547" w:type="pct"/>
            <w:gridSpan w:val="2"/>
            <w:noWrap/>
            <w:hideMark/>
          </w:tcPr>
          <w:p w14:paraId="560C68B2" w14:textId="77777777" w:rsidR="00A27E52" w:rsidRPr="00B339A1" w:rsidRDefault="00A27E52" w:rsidP="008B036E">
            <w:pPr>
              <w:rPr>
                <w:sz w:val="22"/>
                <w:szCs w:val="22"/>
              </w:rPr>
            </w:pPr>
            <w:r w:rsidRPr="00B339A1">
              <w:rPr>
                <w:sz w:val="22"/>
                <w:szCs w:val="22"/>
              </w:rPr>
              <w:t>642</w:t>
            </w:r>
          </w:p>
        </w:tc>
        <w:tc>
          <w:tcPr>
            <w:tcW w:w="815" w:type="pct"/>
            <w:gridSpan w:val="2"/>
            <w:noWrap/>
            <w:hideMark/>
          </w:tcPr>
          <w:p w14:paraId="3519632F" w14:textId="1C87C37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9FED8D8" w14:textId="7F11C191"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ED21C30" w14:textId="1BF6BA24" w:rsidR="00A27E52" w:rsidRPr="00B339A1" w:rsidRDefault="00A27E52" w:rsidP="008B036E">
            <w:pPr>
              <w:rPr>
                <w:sz w:val="22"/>
                <w:szCs w:val="22"/>
              </w:rPr>
            </w:pPr>
            <w:r w:rsidRPr="00B339A1">
              <w:rPr>
                <w:sz w:val="22"/>
                <w:szCs w:val="22"/>
              </w:rPr>
              <w:t>Земли населенных пунктов</w:t>
            </w:r>
          </w:p>
        </w:tc>
        <w:tc>
          <w:tcPr>
            <w:tcW w:w="834" w:type="pct"/>
          </w:tcPr>
          <w:p w14:paraId="6FCC3BFB" w14:textId="2CB04C6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CC575D9" w14:textId="5BD4EED7" w:rsidTr="006773FF">
        <w:trPr>
          <w:trHeight w:val="300"/>
        </w:trPr>
        <w:tc>
          <w:tcPr>
            <w:tcW w:w="280" w:type="pct"/>
          </w:tcPr>
          <w:p w14:paraId="7780277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69B7EDB" w14:textId="5B4B6C21" w:rsidR="00A27E52" w:rsidRPr="00B339A1" w:rsidRDefault="00A27E52" w:rsidP="008B036E">
            <w:pPr>
              <w:rPr>
                <w:sz w:val="22"/>
                <w:szCs w:val="22"/>
              </w:rPr>
            </w:pPr>
            <w:r w:rsidRPr="002E70CD">
              <w:rPr>
                <w:sz w:val="22"/>
                <w:szCs w:val="22"/>
              </w:rPr>
              <w:t>54:28:041102:</w:t>
            </w:r>
            <w:r w:rsidRPr="00B339A1">
              <w:rPr>
                <w:sz w:val="22"/>
                <w:szCs w:val="22"/>
              </w:rPr>
              <w:t>16</w:t>
            </w:r>
          </w:p>
        </w:tc>
        <w:tc>
          <w:tcPr>
            <w:tcW w:w="547" w:type="pct"/>
            <w:gridSpan w:val="2"/>
            <w:noWrap/>
            <w:hideMark/>
          </w:tcPr>
          <w:p w14:paraId="465E80AF" w14:textId="77777777" w:rsidR="00A27E52" w:rsidRPr="00B339A1" w:rsidRDefault="00A27E52" w:rsidP="008B036E">
            <w:pPr>
              <w:rPr>
                <w:sz w:val="22"/>
                <w:szCs w:val="22"/>
              </w:rPr>
            </w:pPr>
            <w:r w:rsidRPr="00B339A1">
              <w:rPr>
                <w:sz w:val="22"/>
                <w:szCs w:val="22"/>
              </w:rPr>
              <w:t>4418</w:t>
            </w:r>
          </w:p>
        </w:tc>
        <w:tc>
          <w:tcPr>
            <w:tcW w:w="815" w:type="pct"/>
            <w:gridSpan w:val="2"/>
            <w:noWrap/>
            <w:hideMark/>
          </w:tcPr>
          <w:p w14:paraId="327B8D6C" w14:textId="7C2677E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8ED2587" w14:textId="1502A67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B6FAC79" w14:textId="634FB1BF" w:rsidR="00A27E52" w:rsidRPr="00B339A1" w:rsidRDefault="00A27E52" w:rsidP="008B036E">
            <w:pPr>
              <w:rPr>
                <w:sz w:val="22"/>
                <w:szCs w:val="22"/>
              </w:rPr>
            </w:pPr>
            <w:r w:rsidRPr="00B339A1">
              <w:rPr>
                <w:sz w:val="22"/>
                <w:szCs w:val="22"/>
              </w:rPr>
              <w:t>Земли населенных пунктов</w:t>
            </w:r>
          </w:p>
        </w:tc>
        <w:tc>
          <w:tcPr>
            <w:tcW w:w="834" w:type="pct"/>
          </w:tcPr>
          <w:p w14:paraId="0F40D6FB" w14:textId="0270EA3C"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AF61A42" w14:textId="70D789FD" w:rsidTr="006773FF">
        <w:trPr>
          <w:trHeight w:val="300"/>
        </w:trPr>
        <w:tc>
          <w:tcPr>
            <w:tcW w:w="280" w:type="pct"/>
          </w:tcPr>
          <w:p w14:paraId="7418907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F8400B8" w14:textId="0A763694" w:rsidR="00A27E52" w:rsidRPr="00B339A1" w:rsidRDefault="00A27E52" w:rsidP="008B036E">
            <w:pPr>
              <w:rPr>
                <w:sz w:val="22"/>
                <w:szCs w:val="22"/>
              </w:rPr>
            </w:pPr>
            <w:r w:rsidRPr="002E70CD">
              <w:rPr>
                <w:sz w:val="22"/>
                <w:szCs w:val="22"/>
              </w:rPr>
              <w:t>54:28:041102:</w:t>
            </w:r>
            <w:r w:rsidRPr="00B339A1">
              <w:rPr>
                <w:sz w:val="22"/>
                <w:szCs w:val="22"/>
              </w:rPr>
              <w:t>176</w:t>
            </w:r>
          </w:p>
        </w:tc>
        <w:tc>
          <w:tcPr>
            <w:tcW w:w="547" w:type="pct"/>
            <w:gridSpan w:val="2"/>
            <w:noWrap/>
            <w:hideMark/>
          </w:tcPr>
          <w:p w14:paraId="561C5D9F" w14:textId="77777777" w:rsidR="00A27E52" w:rsidRPr="00B339A1" w:rsidRDefault="00A27E52" w:rsidP="008B036E">
            <w:pPr>
              <w:rPr>
                <w:sz w:val="22"/>
                <w:szCs w:val="22"/>
              </w:rPr>
            </w:pPr>
            <w:r w:rsidRPr="00B339A1">
              <w:rPr>
                <w:sz w:val="22"/>
                <w:szCs w:val="22"/>
              </w:rPr>
              <w:t>2782</w:t>
            </w:r>
          </w:p>
        </w:tc>
        <w:tc>
          <w:tcPr>
            <w:tcW w:w="815" w:type="pct"/>
            <w:gridSpan w:val="2"/>
            <w:noWrap/>
            <w:hideMark/>
          </w:tcPr>
          <w:p w14:paraId="1940813E" w14:textId="58F28F9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AAAF140" w14:textId="46290FC1" w:rsidR="00A27E52" w:rsidRPr="00B339A1" w:rsidRDefault="00A27E52" w:rsidP="008B036E">
            <w:pPr>
              <w:rPr>
                <w:sz w:val="22"/>
                <w:szCs w:val="22"/>
              </w:rPr>
            </w:pPr>
            <w:r>
              <w:rPr>
                <w:sz w:val="22"/>
                <w:szCs w:val="22"/>
              </w:rPr>
              <w:t>П</w:t>
            </w:r>
            <w:r w:rsidRPr="00B339A1">
              <w:rPr>
                <w:sz w:val="22"/>
                <w:szCs w:val="22"/>
              </w:rPr>
              <w:t>риусадебный участок личного подсобного хозяйства</w:t>
            </w:r>
          </w:p>
        </w:tc>
        <w:tc>
          <w:tcPr>
            <w:tcW w:w="759" w:type="pct"/>
          </w:tcPr>
          <w:p w14:paraId="5E6169E7" w14:textId="0362CED9" w:rsidR="00A27E52" w:rsidRPr="00B339A1" w:rsidRDefault="00A27E52" w:rsidP="008B036E">
            <w:pPr>
              <w:rPr>
                <w:sz w:val="22"/>
                <w:szCs w:val="22"/>
              </w:rPr>
            </w:pPr>
            <w:r w:rsidRPr="00B339A1">
              <w:rPr>
                <w:sz w:val="22"/>
                <w:szCs w:val="22"/>
              </w:rPr>
              <w:t>Земли населенных пунктов</w:t>
            </w:r>
          </w:p>
        </w:tc>
        <w:tc>
          <w:tcPr>
            <w:tcW w:w="834" w:type="pct"/>
          </w:tcPr>
          <w:p w14:paraId="79D97108" w14:textId="40D6C435" w:rsidR="00A27E52" w:rsidRPr="00B339A1" w:rsidRDefault="00A27E52" w:rsidP="008B036E">
            <w:pPr>
              <w:rPr>
                <w:sz w:val="22"/>
                <w:szCs w:val="22"/>
              </w:rPr>
            </w:pPr>
            <w:r>
              <w:rPr>
                <w:sz w:val="22"/>
                <w:szCs w:val="22"/>
              </w:rPr>
              <w:t>П</w:t>
            </w:r>
            <w:r w:rsidRPr="00B339A1">
              <w:rPr>
                <w:sz w:val="22"/>
                <w:szCs w:val="22"/>
              </w:rPr>
              <w:t>риусадебный участок личного подсобного хозяйства</w:t>
            </w:r>
          </w:p>
        </w:tc>
      </w:tr>
      <w:tr w:rsidR="00A27E52" w:rsidRPr="00B339A1" w14:paraId="0A4E5C89" w14:textId="1A872503" w:rsidTr="006773FF">
        <w:trPr>
          <w:trHeight w:val="300"/>
        </w:trPr>
        <w:tc>
          <w:tcPr>
            <w:tcW w:w="280" w:type="pct"/>
          </w:tcPr>
          <w:p w14:paraId="4B865D6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B248ED2" w14:textId="6D6B6173" w:rsidR="00A27E52" w:rsidRPr="00B339A1" w:rsidRDefault="00A27E52" w:rsidP="008B036E">
            <w:pPr>
              <w:rPr>
                <w:sz w:val="22"/>
                <w:szCs w:val="22"/>
              </w:rPr>
            </w:pPr>
            <w:r w:rsidRPr="002E70CD">
              <w:rPr>
                <w:sz w:val="22"/>
                <w:szCs w:val="22"/>
              </w:rPr>
              <w:t>54:28:041102:</w:t>
            </w:r>
            <w:r w:rsidRPr="00B339A1">
              <w:rPr>
                <w:sz w:val="22"/>
                <w:szCs w:val="22"/>
              </w:rPr>
              <w:t>178</w:t>
            </w:r>
          </w:p>
        </w:tc>
        <w:tc>
          <w:tcPr>
            <w:tcW w:w="547" w:type="pct"/>
            <w:gridSpan w:val="2"/>
            <w:noWrap/>
            <w:hideMark/>
          </w:tcPr>
          <w:p w14:paraId="7487F65D" w14:textId="77777777" w:rsidR="00A27E52" w:rsidRPr="00B339A1" w:rsidRDefault="00A27E52" w:rsidP="008B036E">
            <w:pPr>
              <w:rPr>
                <w:sz w:val="22"/>
                <w:szCs w:val="22"/>
              </w:rPr>
            </w:pPr>
            <w:r w:rsidRPr="00B339A1">
              <w:rPr>
                <w:sz w:val="22"/>
                <w:szCs w:val="22"/>
              </w:rPr>
              <w:t>1508</w:t>
            </w:r>
          </w:p>
        </w:tc>
        <w:tc>
          <w:tcPr>
            <w:tcW w:w="815" w:type="pct"/>
            <w:gridSpan w:val="2"/>
            <w:noWrap/>
            <w:hideMark/>
          </w:tcPr>
          <w:p w14:paraId="1F03332A" w14:textId="44E8AEE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8CEA2F4" w14:textId="678A8A35" w:rsidR="00A27E52" w:rsidRPr="00B339A1" w:rsidRDefault="00A27E52" w:rsidP="008B036E">
            <w:pPr>
              <w:rPr>
                <w:sz w:val="22"/>
                <w:szCs w:val="22"/>
              </w:rPr>
            </w:pPr>
            <w:r>
              <w:rPr>
                <w:sz w:val="22"/>
                <w:szCs w:val="22"/>
              </w:rPr>
              <w:t>П</w:t>
            </w:r>
            <w:r w:rsidRPr="00B339A1">
              <w:rPr>
                <w:sz w:val="22"/>
                <w:szCs w:val="22"/>
              </w:rPr>
              <w:t>риусадебный участок личного подсобного хозяйства</w:t>
            </w:r>
          </w:p>
        </w:tc>
        <w:tc>
          <w:tcPr>
            <w:tcW w:w="759" w:type="pct"/>
          </w:tcPr>
          <w:p w14:paraId="64600125" w14:textId="00A601E0" w:rsidR="00A27E52" w:rsidRPr="00B339A1" w:rsidRDefault="00A27E52" w:rsidP="008B036E">
            <w:pPr>
              <w:rPr>
                <w:sz w:val="22"/>
                <w:szCs w:val="22"/>
              </w:rPr>
            </w:pPr>
            <w:r w:rsidRPr="00B339A1">
              <w:rPr>
                <w:sz w:val="22"/>
                <w:szCs w:val="22"/>
              </w:rPr>
              <w:t>Земли населенных пунктов</w:t>
            </w:r>
          </w:p>
        </w:tc>
        <w:tc>
          <w:tcPr>
            <w:tcW w:w="834" w:type="pct"/>
          </w:tcPr>
          <w:p w14:paraId="0E625ECE" w14:textId="0A31F8E1" w:rsidR="00A27E52" w:rsidRPr="00B339A1" w:rsidRDefault="00A27E52" w:rsidP="008B036E">
            <w:pPr>
              <w:rPr>
                <w:sz w:val="22"/>
                <w:szCs w:val="22"/>
              </w:rPr>
            </w:pPr>
            <w:r>
              <w:rPr>
                <w:sz w:val="22"/>
                <w:szCs w:val="22"/>
              </w:rPr>
              <w:t>П</w:t>
            </w:r>
            <w:r w:rsidRPr="00B339A1">
              <w:rPr>
                <w:sz w:val="22"/>
                <w:szCs w:val="22"/>
              </w:rPr>
              <w:t>риусадебный участок личного подсобного хозяйства</w:t>
            </w:r>
          </w:p>
        </w:tc>
      </w:tr>
      <w:tr w:rsidR="00A27E52" w:rsidRPr="00B339A1" w14:paraId="204E03BB" w14:textId="04356532" w:rsidTr="006773FF">
        <w:trPr>
          <w:trHeight w:val="300"/>
        </w:trPr>
        <w:tc>
          <w:tcPr>
            <w:tcW w:w="280" w:type="pct"/>
          </w:tcPr>
          <w:p w14:paraId="0ECA810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AE6E759" w14:textId="7CBA3685" w:rsidR="00A27E52" w:rsidRPr="00B339A1" w:rsidRDefault="00A27E52" w:rsidP="008B036E">
            <w:pPr>
              <w:rPr>
                <w:sz w:val="22"/>
                <w:szCs w:val="22"/>
              </w:rPr>
            </w:pPr>
            <w:r w:rsidRPr="002E70CD">
              <w:rPr>
                <w:sz w:val="22"/>
                <w:szCs w:val="22"/>
              </w:rPr>
              <w:t>54:28:041102:</w:t>
            </w:r>
            <w:r w:rsidRPr="00B339A1">
              <w:rPr>
                <w:sz w:val="22"/>
                <w:szCs w:val="22"/>
              </w:rPr>
              <w:t>18</w:t>
            </w:r>
          </w:p>
        </w:tc>
        <w:tc>
          <w:tcPr>
            <w:tcW w:w="547" w:type="pct"/>
            <w:gridSpan w:val="2"/>
            <w:noWrap/>
            <w:hideMark/>
          </w:tcPr>
          <w:p w14:paraId="07463B18" w14:textId="77777777" w:rsidR="00A27E52" w:rsidRPr="00B339A1" w:rsidRDefault="00A27E52" w:rsidP="008B036E">
            <w:pPr>
              <w:rPr>
                <w:sz w:val="22"/>
                <w:szCs w:val="22"/>
              </w:rPr>
            </w:pPr>
            <w:r w:rsidRPr="00B339A1">
              <w:rPr>
                <w:sz w:val="22"/>
                <w:szCs w:val="22"/>
              </w:rPr>
              <w:t>1368</w:t>
            </w:r>
          </w:p>
        </w:tc>
        <w:tc>
          <w:tcPr>
            <w:tcW w:w="815" w:type="pct"/>
            <w:gridSpan w:val="2"/>
            <w:noWrap/>
            <w:hideMark/>
          </w:tcPr>
          <w:p w14:paraId="2C55C1A4" w14:textId="1498DEA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0F273B6" w14:textId="4F5196A7"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DEA32EA" w14:textId="7BA293D6" w:rsidR="00A27E52" w:rsidRPr="00B339A1" w:rsidRDefault="00A27E52" w:rsidP="008B036E">
            <w:pPr>
              <w:rPr>
                <w:sz w:val="22"/>
                <w:szCs w:val="22"/>
              </w:rPr>
            </w:pPr>
            <w:r w:rsidRPr="00B339A1">
              <w:rPr>
                <w:sz w:val="22"/>
                <w:szCs w:val="22"/>
              </w:rPr>
              <w:t>Земли населенных пунктов</w:t>
            </w:r>
          </w:p>
        </w:tc>
        <w:tc>
          <w:tcPr>
            <w:tcW w:w="834" w:type="pct"/>
          </w:tcPr>
          <w:p w14:paraId="7D12940D" w14:textId="3A258F2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FE52464" w14:textId="2C436AEF" w:rsidTr="006773FF">
        <w:trPr>
          <w:trHeight w:val="300"/>
        </w:trPr>
        <w:tc>
          <w:tcPr>
            <w:tcW w:w="280" w:type="pct"/>
          </w:tcPr>
          <w:p w14:paraId="04C0C90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9EE7A20" w14:textId="09C5CFC7" w:rsidR="00A27E52" w:rsidRPr="00B339A1" w:rsidRDefault="00A27E52" w:rsidP="008B036E">
            <w:pPr>
              <w:rPr>
                <w:sz w:val="22"/>
                <w:szCs w:val="22"/>
              </w:rPr>
            </w:pPr>
            <w:r w:rsidRPr="002E70CD">
              <w:rPr>
                <w:sz w:val="22"/>
                <w:szCs w:val="22"/>
              </w:rPr>
              <w:t>54:28:041102:</w:t>
            </w:r>
            <w:r w:rsidRPr="00B339A1">
              <w:rPr>
                <w:sz w:val="22"/>
                <w:szCs w:val="22"/>
              </w:rPr>
              <w:t>182</w:t>
            </w:r>
          </w:p>
        </w:tc>
        <w:tc>
          <w:tcPr>
            <w:tcW w:w="547" w:type="pct"/>
            <w:gridSpan w:val="2"/>
            <w:noWrap/>
            <w:hideMark/>
          </w:tcPr>
          <w:p w14:paraId="0CCFDE24" w14:textId="77777777" w:rsidR="00A27E52" w:rsidRPr="00B339A1" w:rsidRDefault="00A27E52" w:rsidP="008B036E">
            <w:pPr>
              <w:rPr>
                <w:sz w:val="22"/>
                <w:szCs w:val="22"/>
              </w:rPr>
            </w:pPr>
            <w:r w:rsidRPr="00B339A1">
              <w:rPr>
                <w:sz w:val="22"/>
                <w:szCs w:val="22"/>
              </w:rPr>
              <w:t>2939</w:t>
            </w:r>
          </w:p>
        </w:tc>
        <w:tc>
          <w:tcPr>
            <w:tcW w:w="815" w:type="pct"/>
            <w:gridSpan w:val="2"/>
            <w:noWrap/>
            <w:hideMark/>
          </w:tcPr>
          <w:p w14:paraId="1D89CD9E" w14:textId="072B4DA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AA1E543" w14:textId="2345DE8A"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445DDC1" w14:textId="270E720E" w:rsidR="00A27E52" w:rsidRPr="00B339A1" w:rsidRDefault="00A27E52" w:rsidP="008B036E">
            <w:pPr>
              <w:rPr>
                <w:sz w:val="22"/>
                <w:szCs w:val="22"/>
              </w:rPr>
            </w:pPr>
            <w:r w:rsidRPr="00B339A1">
              <w:rPr>
                <w:sz w:val="22"/>
                <w:szCs w:val="22"/>
              </w:rPr>
              <w:t>Земли населенных пунктов</w:t>
            </w:r>
          </w:p>
        </w:tc>
        <w:tc>
          <w:tcPr>
            <w:tcW w:w="834" w:type="pct"/>
          </w:tcPr>
          <w:p w14:paraId="7EB4F038" w14:textId="4DF0B21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CC1D918" w14:textId="5F4CFFC9" w:rsidTr="006773FF">
        <w:trPr>
          <w:trHeight w:val="300"/>
        </w:trPr>
        <w:tc>
          <w:tcPr>
            <w:tcW w:w="280" w:type="pct"/>
          </w:tcPr>
          <w:p w14:paraId="0739D2D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67D1BCC" w14:textId="72ECF32C" w:rsidR="00A27E52" w:rsidRPr="00B339A1" w:rsidRDefault="00A27E52" w:rsidP="008B036E">
            <w:pPr>
              <w:rPr>
                <w:sz w:val="22"/>
                <w:szCs w:val="22"/>
              </w:rPr>
            </w:pPr>
            <w:r w:rsidRPr="002E70CD">
              <w:rPr>
                <w:sz w:val="22"/>
                <w:szCs w:val="22"/>
              </w:rPr>
              <w:t>54:28:041102:</w:t>
            </w:r>
            <w:r w:rsidRPr="00B339A1">
              <w:rPr>
                <w:sz w:val="22"/>
                <w:szCs w:val="22"/>
              </w:rPr>
              <w:t>183</w:t>
            </w:r>
          </w:p>
        </w:tc>
        <w:tc>
          <w:tcPr>
            <w:tcW w:w="547" w:type="pct"/>
            <w:gridSpan w:val="2"/>
            <w:noWrap/>
            <w:hideMark/>
          </w:tcPr>
          <w:p w14:paraId="48A02EA9" w14:textId="77777777" w:rsidR="00A27E52" w:rsidRPr="00B339A1" w:rsidRDefault="00A27E52" w:rsidP="008B036E">
            <w:pPr>
              <w:rPr>
                <w:sz w:val="22"/>
                <w:szCs w:val="22"/>
              </w:rPr>
            </w:pPr>
            <w:r w:rsidRPr="00B339A1">
              <w:rPr>
                <w:sz w:val="22"/>
                <w:szCs w:val="22"/>
              </w:rPr>
              <w:t>1493</w:t>
            </w:r>
          </w:p>
        </w:tc>
        <w:tc>
          <w:tcPr>
            <w:tcW w:w="815" w:type="pct"/>
            <w:gridSpan w:val="2"/>
            <w:noWrap/>
            <w:hideMark/>
          </w:tcPr>
          <w:p w14:paraId="442AE329" w14:textId="548B3069"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C596699" w14:textId="27D595ED" w:rsidR="00A27E52" w:rsidRPr="00B339A1" w:rsidRDefault="00A27E52" w:rsidP="008B036E">
            <w:pPr>
              <w:rPr>
                <w:sz w:val="22"/>
                <w:szCs w:val="22"/>
              </w:rPr>
            </w:pPr>
            <w:r w:rsidRPr="00B339A1">
              <w:rPr>
                <w:sz w:val="22"/>
                <w:szCs w:val="22"/>
              </w:rPr>
              <w:t>Для индивидуального жилищного строительства</w:t>
            </w:r>
          </w:p>
        </w:tc>
        <w:tc>
          <w:tcPr>
            <w:tcW w:w="759" w:type="pct"/>
          </w:tcPr>
          <w:p w14:paraId="3DBF4266" w14:textId="703A44F2" w:rsidR="00A27E52" w:rsidRPr="00B339A1" w:rsidRDefault="00A27E52" w:rsidP="008B036E">
            <w:pPr>
              <w:rPr>
                <w:sz w:val="22"/>
                <w:szCs w:val="22"/>
              </w:rPr>
            </w:pPr>
            <w:r w:rsidRPr="00B339A1">
              <w:rPr>
                <w:sz w:val="22"/>
                <w:szCs w:val="22"/>
              </w:rPr>
              <w:t>Земли населенных пунктов</w:t>
            </w:r>
          </w:p>
        </w:tc>
        <w:tc>
          <w:tcPr>
            <w:tcW w:w="834" w:type="pct"/>
          </w:tcPr>
          <w:p w14:paraId="40EE25CC" w14:textId="25ECF2AD" w:rsidR="00A27E52" w:rsidRPr="00B339A1" w:rsidRDefault="00A27E52" w:rsidP="008B036E">
            <w:pPr>
              <w:rPr>
                <w:sz w:val="22"/>
                <w:szCs w:val="22"/>
              </w:rPr>
            </w:pPr>
            <w:r w:rsidRPr="00B339A1">
              <w:rPr>
                <w:sz w:val="22"/>
                <w:szCs w:val="22"/>
              </w:rPr>
              <w:t>Для индивидуального жилищного строительства</w:t>
            </w:r>
          </w:p>
        </w:tc>
      </w:tr>
      <w:tr w:rsidR="00A27E52" w:rsidRPr="00B339A1" w14:paraId="283D675D" w14:textId="5FD660BF" w:rsidTr="006773FF">
        <w:trPr>
          <w:trHeight w:val="300"/>
        </w:trPr>
        <w:tc>
          <w:tcPr>
            <w:tcW w:w="280" w:type="pct"/>
          </w:tcPr>
          <w:p w14:paraId="1D78F99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7A41F51" w14:textId="5059BB73" w:rsidR="00A27E52" w:rsidRPr="00B339A1" w:rsidRDefault="00A27E52" w:rsidP="008B036E">
            <w:pPr>
              <w:rPr>
                <w:sz w:val="22"/>
                <w:szCs w:val="22"/>
              </w:rPr>
            </w:pPr>
            <w:r w:rsidRPr="002E70CD">
              <w:rPr>
                <w:sz w:val="22"/>
                <w:szCs w:val="22"/>
              </w:rPr>
              <w:t>54:28:041102:</w:t>
            </w:r>
            <w:r w:rsidRPr="00B339A1">
              <w:rPr>
                <w:sz w:val="22"/>
                <w:szCs w:val="22"/>
              </w:rPr>
              <w:t>23</w:t>
            </w:r>
          </w:p>
        </w:tc>
        <w:tc>
          <w:tcPr>
            <w:tcW w:w="547" w:type="pct"/>
            <w:gridSpan w:val="2"/>
            <w:noWrap/>
            <w:hideMark/>
          </w:tcPr>
          <w:p w14:paraId="5E5220A5" w14:textId="77777777" w:rsidR="00A27E52" w:rsidRPr="00B339A1" w:rsidRDefault="00A27E52" w:rsidP="008B036E">
            <w:pPr>
              <w:rPr>
                <w:sz w:val="22"/>
                <w:szCs w:val="22"/>
              </w:rPr>
            </w:pPr>
            <w:r w:rsidRPr="00B339A1">
              <w:rPr>
                <w:sz w:val="22"/>
                <w:szCs w:val="22"/>
              </w:rPr>
              <w:t>3733</w:t>
            </w:r>
          </w:p>
        </w:tc>
        <w:tc>
          <w:tcPr>
            <w:tcW w:w="815" w:type="pct"/>
            <w:gridSpan w:val="2"/>
            <w:noWrap/>
            <w:hideMark/>
          </w:tcPr>
          <w:p w14:paraId="0FBB38F4" w14:textId="471EB31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C84A868" w14:textId="4D2C7D83"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074B68E" w14:textId="0673EB28" w:rsidR="00A27E52" w:rsidRPr="00B339A1" w:rsidRDefault="00A27E52" w:rsidP="008B036E">
            <w:pPr>
              <w:rPr>
                <w:sz w:val="22"/>
                <w:szCs w:val="22"/>
              </w:rPr>
            </w:pPr>
            <w:r w:rsidRPr="00B339A1">
              <w:rPr>
                <w:sz w:val="22"/>
                <w:szCs w:val="22"/>
              </w:rPr>
              <w:t>Земли населенных пунктов</w:t>
            </w:r>
          </w:p>
        </w:tc>
        <w:tc>
          <w:tcPr>
            <w:tcW w:w="834" w:type="pct"/>
          </w:tcPr>
          <w:p w14:paraId="53926309" w14:textId="0E2693EB"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0090542" w14:textId="3BED4116" w:rsidTr="006773FF">
        <w:trPr>
          <w:trHeight w:val="300"/>
        </w:trPr>
        <w:tc>
          <w:tcPr>
            <w:tcW w:w="280" w:type="pct"/>
          </w:tcPr>
          <w:p w14:paraId="07B50501"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0591971" w14:textId="450C6615" w:rsidR="00A27E52" w:rsidRPr="00B339A1" w:rsidRDefault="00A27E52" w:rsidP="008B036E">
            <w:pPr>
              <w:rPr>
                <w:sz w:val="22"/>
                <w:szCs w:val="22"/>
              </w:rPr>
            </w:pPr>
            <w:r w:rsidRPr="002E70CD">
              <w:rPr>
                <w:sz w:val="22"/>
                <w:szCs w:val="22"/>
              </w:rPr>
              <w:t>54:28:041102:</w:t>
            </w:r>
            <w:r w:rsidRPr="00B339A1">
              <w:rPr>
                <w:sz w:val="22"/>
                <w:szCs w:val="22"/>
              </w:rPr>
              <w:t>26</w:t>
            </w:r>
          </w:p>
        </w:tc>
        <w:tc>
          <w:tcPr>
            <w:tcW w:w="547" w:type="pct"/>
            <w:gridSpan w:val="2"/>
            <w:noWrap/>
            <w:hideMark/>
          </w:tcPr>
          <w:p w14:paraId="6531CDB4" w14:textId="77777777" w:rsidR="00A27E52" w:rsidRPr="00B339A1" w:rsidRDefault="00A27E52" w:rsidP="008B036E">
            <w:pPr>
              <w:rPr>
                <w:sz w:val="22"/>
                <w:szCs w:val="22"/>
              </w:rPr>
            </w:pPr>
            <w:r w:rsidRPr="00B339A1">
              <w:rPr>
                <w:sz w:val="22"/>
                <w:szCs w:val="22"/>
              </w:rPr>
              <w:t>4845</w:t>
            </w:r>
          </w:p>
        </w:tc>
        <w:tc>
          <w:tcPr>
            <w:tcW w:w="815" w:type="pct"/>
            <w:gridSpan w:val="2"/>
            <w:noWrap/>
            <w:hideMark/>
          </w:tcPr>
          <w:p w14:paraId="42AD616F" w14:textId="7D518B63"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07FC082" w14:textId="60CA84B3"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0799A31" w14:textId="28111EF2" w:rsidR="00A27E52" w:rsidRPr="00B339A1" w:rsidRDefault="00A27E52" w:rsidP="008B036E">
            <w:pPr>
              <w:rPr>
                <w:sz w:val="22"/>
                <w:szCs w:val="22"/>
              </w:rPr>
            </w:pPr>
            <w:r w:rsidRPr="00B339A1">
              <w:rPr>
                <w:sz w:val="22"/>
                <w:szCs w:val="22"/>
              </w:rPr>
              <w:t>Земли населенных пунктов</w:t>
            </w:r>
          </w:p>
        </w:tc>
        <w:tc>
          <w:tcPr>
            <w:tcW w:w="834" w:type="pct"/>
          </w:tcPr>
          <w:p w14:paraId="18484C0E" w14:textId="7905534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298E8651" w14:textId="01B2AC5A" w:rsidTr="006773FF">
        <w:trPr>
          <w:trHeight w:val="300"/>
        </w:trPr>
        <w:tc>
          <w:tcPr>
            <w:tcW w:w="280" w:type="pct"/>
          </w:tcPr>
          <w:p w14:paraId="4560FA7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A295D4B" w14:textId="468DB4E1" w:rsidR="00A27E52" w:rsidRPr="00B339A1" w:rsidRDefault="00A27E52" w:rsidP="008B036E">
            <w:pPr>
              <w:rPr>
                <w:sz w:val="22"/>
                <w:szCs w:val="22"/>
              </w:rPr>
            </w:pPr>
            <w:r w:rsidRPr="002E70CD">
              <w:rPr>
                <w:sz w:val="22"/>
                <w:szCs w:val="22"/>
              </w:rPr>
              <w:t>54:28:041102:</w:t>
            </w:r>
            <w:r w:rsidRPr="00B339A1">
              <w:rPr>
                <w:sz w:val="22"/>
                <w:szCs w:val="22"/>
              </w:rPr>
              <w:t>28</w:t>
            </w:r>
          </w:p>
        </w:tc>
        <w:tc>
          <w:tcPr>
            <w:tcW w:w="547" w:type="pct"/>
            <w:gridSpan w:val="2"/>
            <w:noWrap/>
            <w:hideMark/>
          </w:tcPr>
          <w:p w14:paraId="2FECD226" w14:textId="77777777" w:rsidR="00A27E52" w:rsidRPr="00B339A1" w:rsidRDefault="00A27E52" w:rsidP="008B036E">
            <w:pPr>
              <w:rPr>
                <w:sz w:val="22"/>
                <w:szCs w:val="22"/>
              </w:rPr>
            </w:pPr>
            <w:r w:rsidRPr="00B339A1">
              <w:rPr>
                <w:sz w:val="22"/>
                <w:szCs w:val="22"/>
              </w:rPr>
              <w:t>976</w:t>
            </w:r>
          </w:p>
        </w:tc>
        <w:tc>
          <w:tcPr>
            <w:tcW w:w="815" w:type="pct"/>
            <w:gridSpan w:val="2"/>
            <w:noWrap/>
            <w:hideMark/>
          </w:tcPr>
          <w:p w14:paraId="2B46D5B8" w14:textId="5ABA94A3"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781CC7C" w14:textId="6B4CE29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F15036B" w14:textId="33DCF358" w:rsidR="00A27E52" w:rsidRPr="00B339A1" w:rsidRDefault="00A27E52" w:rsidP="008B036E">
            <w:pPr>
              <w:rPr>
                <w:sz w:val="22"/>
                <w:szCs w:val="22"/>
              </w:rPr>
            </w:pPr>
            <w:r w:rsidRPr="00B339A1">
              <w:rPr>
                <w:sz w:val="22"/>
                <w:szCs w:val="22"/>
              </w:rPr>
              <w:t>Земли населенных пунктов</w:t>
            </w:r>
          </w:p>
        </w:tc>
        <w:tc>
          <w:tcPr>
            <w:tcW w:w="834" w:type="pct"/>
          </w:tcPr>
          <w:p w14:paraId="477EE46A" w14:textId="5C58610C"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1DAA8E2" w14:textId="71A4AB8B" w:rsidTr="006773FF">
        <w:trPr>
          <w:trHeight w:val="300"/>
        </w:trPr>
        <w:tc>
          <w:tcPr>
            <w:tcW w:w="280" w:type="pct"/>
          </w:tcPr>
          <w:p w14:paraId="019084F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ADEF4C5" w14:textId="3474D808" w:rsidR="00A27E52" w:rsidRPr="00B339A1" w:rsidRDefault="00A27E52" w:rsidP="008B036E">
            <w:pPr>
              <w:rPr>
                <w:sz w:val="22"/>
                <w:szCs w:val="22"/>
              </w:rPr>
            </w:pPr>
            <w:r w:rsidRPr="002E70CD">
              <w:rPr>
                <w:sz w:val="22"/>
                <w:szCs w:val="22"/>
              </w:rPr>
              <w:t>54:28:041102:</w:t>
            </w:r>
            <w:r w:rsidRPr="00B339A1">
              <w:rPr>
                <w:sz w:val="22"/>
                <w:szCs w:val="22"/>
              </w:rPr>
              <w:t>30</w:t>
            </w:r>
          </w:p>
        </w:tc>
        <w:tc>
          <w:tcPr>
            <w:tcW w:w="547" w:type="pct"/>
            <w:gridSpan w:val="2"/>
            <w:noWrap/>
            <w:hideMark/>
          </w:tcPr>
          <w:p w14:paraId="56612DAA" w14:textId="77777777" w:rsidR="00A27E52" w:rsidRPr="00B339A1" w:rsidRDefault="00A27E52" w:rsidP="008B036E">
            <w:pPr>
              <w:rPr>
                <w:sz w:val="22"/>
                <w:szCs w:val="22"/>
              </w:rPr>
            </w:pPr>
            <w:r w:rsidRPr="00B339A1">
              <w:rPr>
                <w:sz w:val="22"/>
                <w:szCs w:val="22"/>
              </w:rPr>
              <w:t>1300</w:t>
            </w:r>
          </w:p>
        </w:tc>
        <w:tc>
          <w:tcPr>
            <w:tcW w:w="815" w:type="pct"/>
            <w:gridSpan w:val="2"/>
            <w:noWrap/>
            <w:hideMark/>
          </w:tcPr>
          <w:p w14:paraId="6921B596" w14:textId="4126505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D402BBC" w14:textId="4215897D"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7FF34BC" w14:textId="3E70511C" w:rsidR="00A27E52" w:rsidRPr="00B339A1" w:rsidRDefault="00A27E52" w:rsidP="008B036E">
            <w:pPr>
              <w:rPr>
                <w:sz w:val="22"/>
                <w:szCs w:val="22"/>
              </w:rPr>
            </w:pPr>
            <w:r w:rsidRPr="00B339A1">
              <w:rPr>
                <w:sz w:val="22"/>
                <w:szCs w:val="22"/>
              </w:rPr>
              <w:t>Земли населенных пунктов</w:t>
            </w:r>
          </w:p>
        </w:tc>
        <w:tc>
          <w:tcPr>
            <w:tcW w:w="834" w:type="pct"/>
          </w:tcPr>
          <w:p w14:paraId="25A0F56B" w14:textId="458FE140"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9962062" w14:textId="50AD5B16" w:rsidTr="006773FF">
        <w:trPr>
          <w:trHeight w:val="300"/>
        </w:trPr>
        <w:tc>
          <w:tcPr>
            <w:tcW w:w="280" w:type="pct"/>
          </w:tcPr>
          <w:p w14:paraId="52A2078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448BAE3" w14:textId="204A04AC" w:rsidR="00A27E52" w:rsidRPr="00B339A1" w:rsidRDefault="00A27E52" w:rsidP="008B036E">
            <w:pPr>
              <w:rPr>
                <w:sz w:val="22"/>
                <w:szCs w:val="22"/>
              </w:rPr>
            </w:pPr>
            <w:r w:rsidRPr="002E70CD">
              <w:rPr>
                <w:sz w:val="22"/>
                <w:szCs w:val="22"/>
              </w:rPr>
              <w:t>54:28:041102:</w:t>
            </w:r>
            <w:r w:rsidRPr="00B339A1">
              <w:rPr>
                <w:sz w:val="22"/>
                <w:szCs w:val="22"/>
              </w:rPr>
              <w:t>33</w:t>
            </w:r>
          </w:p>
        </w:tc>
        <w:tc>
          <w:tcPr>
            <w:tcW w:w="547" w:type="pct"/>
            <w:gridSpan w:val="2"/>
            <w:noWrap/>
            <w:hideMark/>
          </w:tcPr>
          <w:p w14:paraId="0536776D" w14:textId="77777777" w:rsidR="00A27E52" w:rsidRPr="00B339A1" w:rsidRDefault="00A27E52" w:rsidP="008B036E">
            <w:pPr>
              <w:rPr>
                <w:sz w:val="22"/>
                <w:szCs w:val="22"/>
              </w:rPr>
            </w:pPr>
            <w:r w:rsidRPr="00B339A1">
              <w:rPr>
                <w:sz w:val="22"/>
                <w:szCs w:val="22"/>
              </w:rPr>
              <w:t>900</w:t>
            </w:r>
          </w:p>
        </w:tc>
        <w:tc>
          <w:tcPr>
            <w:tcW w:w="815" w:type="pct"/>
            <w:gridSpan w:val="2"/>
            <w:noWrap/>
            <w:hideMark/>
          </w:tcPr>
          <w:p w14:paraId="159045BA" w14:textId="24FD637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ACF9BBA" w14:textId="722C5177"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CAC91DF" w14:textId="75E4665A" w:rsidR="00A27E52" w:rsidRPr="00B339A1" w:rsidRDefault="00A27E52" w:rsidP="008B036E">
            <w:pPr>
              <w:rPr>
                <w:sz w:val="22"/>
                <w:szCs w:val="22"/>
              </w:rPr>
            </w:pPr>
            <w:r w:rsidRPr="00B339A1">
              <w:rPr>
                <w:sz w:val="22"/>
                <w:szCs w:val="22"/>
              </w:rPr>
              <w:t>Земли населенных пунктов</w:t>
            </w:r>
          </w:p>
        </w:tc>
        <w:tc>
          <w:tcPr>
            <w:tcW w:w="834" w:type="pct"/>
          </w:tcPr>
          <w:p w14:paraId="6887D964" w14:textId="3BC13090"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6CC5BED" w14:textId="28C9BB25" w:rsidTr="006773FF">
        <w:trPr>
          <w:trHeight w:val="300"/>
        </w:trPr>
        <w:tc>
          <w:tcPr>
            <w:tcW w:w="280" w:type="pct"/>
          </w:tcPr>
          <w:p w14:paraId="01B549E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C320954" w14:textId="2D070771" w:rsidR="00A27E52" w:rsidRPr="00B339A1" w:rsidRDefault="00A27E52" w:rsidP="008B036E">
            <w:pPr>
              <w:rPr>
                <w:sz w:val="22"/>
                <w:szCs w:val="22"/>
              </w:rPr>
            </w:pPr>
            <w:r w:rsidRPr="002E70CD">
              <w:rPr>
                <w:sz w:val="22"/>
                <w:szCs w:val="22"/>
              </w:rPr>
              <w:t>54:28:041102:</w:t>
            </w:r>
            <w:r w:rsidRPr="00B339A1">
              <w:rPr>
                <w:sz w:val="22"/>
                <w:szCs w:val="22"/>
              </w:rPr>
              <w:t>34</w:t>
            </w:r>
          </w:p>
        </w:tc>
        <w:tc>
          <w:tcPr>
            <w:tcW w:w="547" w:type="pct"/>
            <w:gridSpan w:val="2"/>
            <w:noWrap/>
            <w:hideMark/>
          </w:tcPr>
          <w:p w14:paraId="169CAE8A" w14:textId="77777777" w:rsidR="00A27E52" w:rsidRPr="00B339A1" w:rsidRDefault="00A27E52" w:rsidP="008B036E">
            <w:pPr>
              <w:rPr>
                <w:sz w:val="22"/>
                <w:szCs w:val="22"/>
              </w:rPr>
            </w:pPr>
            <w:r w:rsidRPr="00B339A1">
              <w:rPr>
                <w:sz w:val="22"/>
                <w:szCs w:val="22"/>
              </w:rPr>
              <w:t>3936</w:t>
            </w:r>
          </w:p>
        </w:tc>
        <w:tc>
          <w:tcPr>
            <w:tcW w:w="815" w:type="pct"/>
            <w:gridSpan w:val="2"/>
            <w:noWrap/>
            <w:hideMark/>
          </w:tcPr>
          <w:p w14:paraId="13E0A181" w14:textId="52C1428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BA07C46" w14:textId="22F529A0"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0156719" w14:textId="563779F6" w:rsidR="00A27E52" w:rsidRPr="00B339A1" w:rsidRDefault="00A27E52" w:rsidP="008B036E">
            <w:pPr>
              <w:rPr>
                <w:sz w:val="22"/>
                <w:szCs w:val="22"/>
              </w:rPr>
            </w:pPr>
            <w:r w:rsidRPr="00B339A1">
              <w:rPr>
                <w:sz w:val="22"/>
                <w:szCs w:val="22"/>
              </w:rPr>
              <w:t>Земли населенных пунктов</w:t>
            </w:r>
          </w:p>
        </w:tc>
        <w:tc>
          <w:tcPr>
            <w:tcW w:w="834" w:type="pct"/>
          </w:tcPr>
          <w:p w14:paraId="5F672D87" w14:textId="7D70D5C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7583ADA" w14:textId="2BEBFE83" w:rsidTr="006773FF">
        <w:trPr>
          <w:trHeight w:val="300"/>
        </w:trPr>
        <w:tc>
          <w:tcPr>
            <w:tcW w:w="280" w:type="pct"/>
          </w:tcPr>
          <w:p w14:paraId="4CA9BB6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41EE5C5" w14:textId="22E1D4B4" w:rsidR="00A27E52" w:rsidRPr="00B339A1" w:rsidRDefault="00A27E52" w:rsidP="008B036E">
            <w:pPr>
              <w:rPr>
                <w:sz w:val="22"/>
                <w:szCs w:val="22"/>
              </w:rPr>
            </w:pPr>
            <w:r w:rsidRPr="002E70CD">
              <w:rPr>
                <w:sz w:val="22"/>
                <w:szCs w:val="22"/>
              </w:rPr>
              <w:t>54:28:041102:</w:t>
            </w:r>
            <w:r w:rsidRPr="00B339A1">
              <w:rPr>
                <w:sz w:val="22"/>
                <w:szCs w:val="22"/>
              </w:rPr>
              <w:t>35</w:t>
            </w:r>
          </w:p>
        </w:tc>
        <w:tc>
          <w:tcPr>
            <w:tcW w:w="547" w:type="pct"/>
            <w:gridSpan w:val="2"/>
            <w:noWrap/>
            <w:hideMark/>
          </w:tcPr>
          <w:p w14:paraId="30616014" w14:textId="77777777" w:rsidR="00A27E52" w:rsidRPr="00B339A1" w:rsidRDefault="00A27E52" w:rsidP="008B036E">
            <w:pPr>
              <w:rPr>
                <w:sz w:val="22"/>
                <w:szCs w:val="22"/>
              </w:rPr>
            </w:pPr>
            <w:r w:rsidRPr="00B339A1">
              <w:rPr>
                <w:sz w:val="22"/>
                <w:szCs w:val="22"/>
              </w:rPr>
              <w:t>3649</w:t>
            </w:r>
          </w:p>
        </w:tc>
        <w:tc>
          <w:tcPr>
            <w:tcW w:w="815" w:type="pct"/>
            <w:gridSpan w:val="2"/>
            <w:noWrap/>
            <w:hideMark/>
          </w:tcPr>
          <w:p w14:paraId="22AFAADF" w14:textId="72BE85E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83AEB0D" w14:textId="1873E7D1"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9677709" w14:textId="294EC888" w:rsidR="00A27E52" w:rsidRPr="00B339A1" w:rsidRDefault="00A27E52" w:rsidP="008B036E">
            <w:pPr>
              <w:rPr>
                <w:sz w:val="22"/>
                <w:szCs w:val="22"/>
              </w:rPr>
            </w:pPr>
            <w:r w:rsidRPr="00B339A1">
              <w:rPr>
                <w:sz w:val="22"/>
                <w:szCs w:val="22"/>
              </w:rPr>
              <w:t>Земли населенных пунктов</w:t>
            </w:r>
          </w:p>
        </w:tc>
        <w:tc>
          <w:tcPr>
            <w:tcW w:w="834" w:type="pct"/>
          </w:tcPr>
          <w:p w14:paraId="0751FE2C" w14:textId="6CC55E5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D3048B1" w14:textId="3760DEBE" w:rsidTr="006773FF">
        <w:trPr>
          <w:trHeight w:val="300"/>
        </w:trPr>
        <w:tc>
          <w:tcPr>
            <w:tcW w:w="280" w:type="pct"/>
          </w:tcPr>
          <w:p w14:paraId="5A811C0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2C472A1" w14:textId="26886B17" w:rsidR="00A27E52" w:rsidRPr="00B339A1" w:rsidRDefault="00A27E52" w:rsidP="008B036E">
            <w:pPr>
              <w:rPr>
                <w:sz w:val="22"/>
                <w:szCs w:val="22"/>
              </w:rPr>
            </w:pPr>
            <w:r w:rsidRPr="002E70CD">
              <w:rPr>
                <w:sz w:val="22"/>
                <w:szCs w:val="22"/>
              </w:rPr>
              <w:t>54:28:041102:</w:t>
            </w:r>
            <w:r w:rsidRPr="00B339A1">
              <w:rPr>
                <w:sz w:val="22"/>
                <w:szCs w:val="22"/>
              </w:rPr>
              <w:t>36</w:t>
            </w:r>
          </w:p>
        </w:tc>
        <w:tc>
          <w:tcPr>
            <w:tcW w:w="547" w:type="pct"/>
            <w:gridSpan w:val="2"/>
            <w:noWrap/>
            <w:hideMark/>
          </w:tcPr>
          <w:p w14:paraId="756E7EC6" w14:textId="77777777" w:rsidR="00A27E52" w:rsidRPr="00B339A1" w:rsidRDefault="00A27E52" w:rsidP="008B036E">
            <w:pPr>
              <w:rPr>
                <w:sz w:val="22"/>
                <w:szCs w:val="22"/>
              </w:rPr>
            </w:pPr>
            <w:r w:rsidRPr="00B339A1">
              <w:rPr>
                <w:sz w:val="22"/>
                <w:szCs w:val="22"/>
              </w:rPr>
              <w:t>3449</w:t>
            </w:r>
          </w:p>
        </w:tc>
        <w:tc>
          <w:tcPr>
            <w:tcW w:w="815" w:type="pct"/>
            <w:gridSpan w:val="2"/>
            <w:noWrap/>
            <w:hideMark/>
          </w:tcPr>
          <w:p w14:paraId="2B026E89" w14:textId="24B05F8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7575A4F" w14:textId="71E3634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75C0B6F" w14:textId="4E6FCE0A" w:rsidR="00A27E52" w:rsidRPr="00B339A1" w:rsidRDefault="00A27E52" w:rsidP="008B036E">
            <w:pPr>
              <w:rPr>
                <w:sz w:val="22"/>
                <w:szCs w:val="22"/>
              </w:rPr>
            </w:pPr>
            <w:r w:rsidRPr="00B339A1">
              <w:rPr>
                <w:sz w:val="22"/>
                <w:szCs w:val="22"/>
              </w:rPr>
              <w:t>Земли населенных пунктов</w:t>
            </w:r>
          </w:p>
        </w:tc>
        <w:tc>
          <w:tcPr>
            <w:tcW w:w="834" w:type="pct"/>
          </w:tcPr>
          <w:p w14:paraId="1931A1A5" w14:textId="6AC070B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057D283" w14:textId="34C2F910" w:rsidTr="006773FF">
        <w:trPr>
          <w:trHeight w:val="300"/>
        </w:trPr>
        <w:tc>
          <w:tcPr>
            <w:tcW w:w="280" w:type="pct"/>
          </w:tcPr>
          <w:p w14:paraId="72E1D33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3A318F3" w14:textId="261E48F6" w:rsidR="00A27E52" w:rsidRPr="00B339A1" w:rsidRDefault="00A27E52" w:rsidP="008B036E">
            <w:pPr>
              <w:rPr>
                <w:sz w:val="22"/>
                <w:szCs w:val="22"/>
              </w:rPr>
            </w:pPr>
            <w:r w:rsidRPr="002E70CD">
              <w:rPr>
                <w:sz w:val="22"/>
                <w:szCs w:val="22"/>
              </w:rPr>
              <w:t>54:28:041102:</w:t>
            </w:r>
            <w:r w:rsidRPr="00B339A1">
              <w:rPr>
                <w:sz w:val="22"/>
                <w:szCs w:val="22"/>
              </w:rPr>
              <w:t>394</w:t>
            </w:r>
          </w:p>
        </w:tc>
        <w:tc>
          <w:tcPr>
            <w:tcW w:w="547" w:type="pct"/>
            <w:gridSpan w:val="2"/>
            <w:noWrap/>
            <w:hideMark/>
          </w:tcPr>
          <w:p w14:paraId="2300E258" w14:textId="77777777" w:rsidR="00A27E52" w:rsidRPr="00B339A1" w:rsidRDefault="00A27E52" w:rsidP="008B036E">
            <w:pPr>
              <w:rPr>
                <w:sz w:val="22"/>
                <w:szCs w:val="22"/>
              </w:rPr>
            </w:pPr>
            <w:r w:rsidRPr="00B339A1">
              <w:rPr>
                <w:sz w:val="22"/>
                <w:szCs w:val="22"/>
              </w:rPr>
              <w:t>1848</w:t>
            </w:r>
          </w:p>
        </w:tc>
        <w:tc>
          <w:tcPr>
            <w:tcW w:w="815" w:type="pct"/>
            <w:gridSpan w:val="2"/>
            <w:noWrap/>
            <w:hideMark/>
          </w:tcPr>
          <w:p w14:paraId="73F8090E" w14:textId="0F16418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D805C0B" w14:textId="23F7646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344A692" w14:textId="32403E29" w:rsidR="00A27E52" w:rsidRPr="00B339A1" w:rsidRDefault="00A27E52" w:rsidP="008B036E">
            <w:pPr>
              <w:rPr>
                <w:sz w:val="22"/>
                <w:szCs w:val="22"/>
              </w:rPr>
            </w:pPr>
            <w:r w:rsidRPr="00B339A1">
              <w:rPr>
                <w:sz w:val="22"/>
                <w:szCs w:val="22"/>
              </w:rPr>
              <w:t>Земли населенных пунктов</w:t>
            </w:r>
          </w:p>
        </w:tc>
        <w:tc>
          <w:tcPr>
            <w:tcW w:w="834" w:type="pct"/>
          </w:tcPr>
          <w:p w14:paraId="11531590" w14:textId="73B1F3B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0CF3BF0" w14:textId="1DA3AB98" w:rsidTr="006773FF">
        <w:trPr>
          <w:trHeight w:val="300"/>
        </w:trPr>
        <w:tc>
          <w:tcPr>
            <w:tcW w:w="280" w:type="pct"/>
          </w:tcPr>
          <w:p w14:paraId="707FBFF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DABE6DB" w14:textId="5C70DA9E" w:rsidR="00A27E52" w:rsidRPr="00B339A1" w:rsidRDefault="00A27E52" w:rsidP="008B036E">
            <w:pPr>
              <w:rPr>
                <w:sz w:val="22"/>
                <w:szCs w:val="22"/>
              </w:rPr>
            </w:pPr>
            <w:r w:rsidRPr="002E70CD">
              <w:rPr>
                <w:sz w:val="22"/>
                <w:szCs w:val="22"/>
              </w:rPr>
              <w:t>54:28:041102:</w:t>
            </w:r>
            <w:r w:rsidRPr="00B339A1">
              <w:rPr>
                <w:sz w:val="22"/>
                <w:szCs w:val="22"/>
              </w:rPr>
              <w:t>395</w:t>
            </w:r>
          </w:p>
        </w:tc>
        <w:tc>
          <w:tcPr>
            <w:tcW w:w="547" w:type="pct"/>
            <w:gridSpan w:val="2"/>
            <w:noWrap/>
            <w:hideMark/>
          </w:tcPr>
          <w:p w14:paraId="66C4223E" w14:textId="77777777" w:rsidR="00A27E52" w:rsidRPr="00B339A1" w:rsidRDefault="00A27E52" w:rsidP="008B036E">
            <w:pPr>
              <w:rPr>
                <w:sz w:val="22"/>
                <w:szCs w:val="22"/>
              </w:rPr>
            </w:pPr>
            <w:r w:rsidRPr="00B339A1">
              <w:rPr>
                <w:sz w:val="22"/>
                <w:szCs w:val="22"/>
              </w:rPr>
              <w:t>1976</w:t>
            </w:r>
          </w:p>
        </w:tc>
        <w:tc>
          <w:tcPr>
            <w:tcW w:w="815" w:type="pct"/>
            <w:gridSpan w:val="2"/>
            <w:noWrap/>
            <w:hideMark/>
          </w:tcPr>
          <w:p w14:paraId="0D6297B1" w14:textId="2724C90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A621BBF" w14:textId="7D592FB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888E9A7" w14:textId="659D6D47" w:rsidR="00A27E52" w:rsidRPr="00B339A1" w:rsidRDefault="00A27E52" w:rsidP="008B036E">
            <w:pPr>
              <w:rPr>
                <w:sz w:val="22"/>
                <w:szCs w:val="22"/>
              </w:rPr>
            </w:pPr>
            <w:r w:rsidRPr="00B339A1">
              <w:rPr>
                <w:sz w:val="22"/>
                <w:szCs w:val="22"/>
              </w:rPr>
              <w:t>Земли населенных пунктов</w:t>
            </w:r>
          </w:p>
        </w:tc>
        <w:tc>
          <w:tcPr>
            <w:tcW w:w="834" w:type="pct"/>
          </w:tcPr>
          <w:p w14:paraId="29F952A4" w14:textId="0CE00416"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F971C94" w14:textId="611295A3" w:rsidTr="006773FF">
        <w:trPr>
          <w:trHeight w:val="300"/>
        </w:trPr>
        <w:tc>
          <w:tcPr>
            <w:tcW w:w="280" w:type="pct"/>
          </w:tcPr>
          <w:p w14:paraId="202340E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1113E59" w14:textId="6FF4DF31" w:rsidR="00A27E52" w:rsidRPr="00B339A1" w:rsidRDefault="00A27E52" w:rsidP="008B036E">
            <w:pPr>
              <w:rPr>
                <w:sz w:val="22"/>
                <w:szCs w:val="22"/>
              </w:rPr>
            </w:pPr>
            <w:r w:rsidRPr="002E70CD">
              <w:rPr>
                <w:sz w:val="22"/>
                <w:szCs w:val="22"/>
              </w:rPr>
              <w:t>54:28:041102:</w:t>
            </w:r>
            <w:r w:rsidRPr="00B339A1">
              <w:rPr>
                <w:sz w:val="22"/>
                <w:szCs w:val="22"/>
              </w:rPr>
              <w:t>396</w:t>
            </w:r>
          </w:p>
        </w:tc>
        <w:tc>
          <w:tcPr>
            <w:tcW w:w="547" w:type="pct"/>
            <w:gridSpan w:val="2"/>
            <w:noWrap/>
            <w:hideMark/>
          </w:tcPr>
          <w:p w14:paraId="2D91937B"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44D3A389" w14:textId="7C52A87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6358E0C" w14:textId="170D3FFB" w:rsidR="00A27E52" w:rsidRPr="00B339A1" w:rsidRDefault="00A27E52" w:rsidP="008B036E">
            <w:pPr>
              <w:rPr>
                <w:sz w:val="22"/>
                <w:szCs w:val="22"/>
              </w:rPr>
            </w:pPr>
            <w:r w:rsidRPr="00CC1C5E">
              <w:rPr>
                <w:sz w:val="22"/>
                <w:szCs w:val="22"/>
              </w:rPr>
              <w:t>Для ведения личного подсобного хозяйства</w:t>
            </w:r>
          </w:p>
        </w:tc>
        <w:tc>
          <w:tcPr>
            <w:tcW w:w="759" w:type="pct"/>
          </w:tcPr>
          <w:p w14:paraId="4305FC29" w14:textId="63763A72" w:rsidR="00A27E52" w:rsidRPr="00B339A1" w:rsidRDefault="00A27E52" w:rsidP="008B036E">
            <w:pPr>
              <w:rPr>
                <w:sz w:val="22"/>
                <w:szCs w:val="22"/>
              </w:rPr>
            </w:pPr>
            <w:r w:rsidRPr="00B339A1">
              <w:rPr>
                <w:sz w:val="22"/>
                <w:szCs w:val="22"/>
              </w:rPr>
              <w:t>Земли населенных пунктов</w:t>
            </w:r>
          </w:p>
        </w:tc>
        <w:tc>
          <w:tcPr>
            <w:tcW w:w="834" w:type="pct"/>
          </w:tcPr>
          <w:p w14:paraId="3851AB03" w14:textId="0909677C" w:rsidR="00A27E52" w:rsidRPr="00B339A1" w:rsidRDefault="00A27E52" w:rsidP="008B036E">
            <w:pPr>
              <w:rPr>
                <w:sz w:val="22"/>
                <w:szCs w:val="22"/>
              </w:rPr>
            </w:pPr>
            <w:r w:rsidRPr="00CC1C5E">
              <w:rPr>
                <w:sz w:val="22"/>
                <w:szCs w:val="22"/>
              </w:rPr>
              <w:t>Для ведения личного подсобного хозяйства</w:t>
            </w:r>
          </w:p>
        </w:tc>
      </w:tr>
      <w:tr w:rsidR="00A27E52" w:rsidRPr="00B339A1" w14:paraId="5C17E852" w14:textId="7A9ED4B5" w:rsidTr="006773FF">
        <w:trPr>
          <w:trHeight w:val="300"/>
        </w:trPr>
        <w:tc>
          <w:tcPr>
            <w:tcW w:w="280" w:type="pct"/>
          </w:tcPr>
          <w:p w14:paraId="2ED0AB9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BFEEA0F" w14:textId="037EB41F" w:rsidR="00A27E52" w:rsidRPr="00B339A1" w:rsidRDefault="00A27E52" w:rsidP="008B036E">
            <w:pPr>
              <w:rPr>
                <w:sz w:val="22"/>
                <w:szCs w:val="22"/>
              </w:rPr>
            </w:pPr>
            <w:r w:rsidRPr="002E70CD">
              <w:rPr>
                <w:sz w:val="22"/>
                <w:szCs w:val="22"/>
              </w:rPr>
              <w:t>54:28:041102:</w:t>
            </w:r>
            <w:r w:rsidRPr="00B339A1">
              <w:rPr>
                <w:sz w:val="22"/>
                <w:szCs w:val="22"/>
              </w:rPr>
              <w:t>397</w:t>
            </w:r>
          </w:p>
        </w:tc>
        <w:tc>
          <w:tcPr>
            <w:tcW w:w="547" w:type="pct"/>
            <w:gridSpan w:val="2"/>
            <w:noWrap/>
            <w:hideMark/>
          </w:tcPr>
          <w:p w14:paraId="1D660B1B" w14:textId="77777777" w:rsidR="00A27E52" w:rsidRPr="00B339A1" w:rsidRDefault="00A27E52" w:rsidP="008B036E">
            <w:pPr>
              <w:rPr>
                <w:sz w:val="22"/>
                <w:szCs w:val="22"/>
              </w:rPr>
            </w:pPr>
            <w:r w:rsidRPr="00B339A1">
              <w:rPr>
                <w:sz w:val="22"/>
                <w:szCs w:val="22"/>
              </w:rPr>
              <w:t>600</w:t>
            </w:r>
          </w:p>
        </w:tc>
        <w:tc>
          <w:tcPr>
            <w:tcW w:w="815" w:type="pct"/>
            <w:gridSpan w:val="2"/>
            <w:noWrap/>
            <w:hideMark/>
          </w:tcPr>
          <w:p w14:paraId="6EC4D37D" w14:textId="5889B14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FF24398" w14:textId="4558FFBF" w:rsidR="00A27E52" w:rsidRPr="00B339A1" w:rsidRDefault="00A27E52" w:rsidP="008B036E">
            <w:pPr>
              <w:rPr>
                <w:sz w:val="22"/>
                <w:szCs w:val="22"/>
              </w:rPr>
            </w:pPr>
            <w:r w:rsidRPr="00CC1C5E">
              <w:rPr>
                <w:sz w:val="22"/>
                <w:szCs w:val="22"/>
              </w:rPr>
              <w:t>Для ведения личного подсобного хозяйства</w:t>
            </w:r>
          </w:p>
        </w:tc>
        <w:tc>
          <w:tcPr>
            <w:tcW w:w="759" w:type="pct"/>
          </w:tcPr>
          <w:p w14:paraId="523A17B1" w14:textId="49AD18B5" w:rsidR="00A27E52" w:rsidRPr="00B339A1" w:rsidRDefault="00A27E52" w:rsidP="008B036E">
            <w:pPr>
              <w:rPr>
                <w:sz w:val="22"/>
                <w:szCs w:val="22"/>
              </w:rPr>
            </w:pPr>
            <w:r w:rsidRPr="00B339A1">
              <w:rPr>
                <w:sz w:val="22"/>
                <w:szCs w:val="22"/>
              </w:rPr>
              <w:t>Земли населенных пунктов</w:t>
            </w:r>
          </w:p>
        </w:tc>
        <w:tc>
          <w:tcPr>
            <w:tcW w:w="834" w:type="pct"/>
          </w:tcPr>
          <w:p w14:paraId="7FA2E707" w14:textId="48D3A8F5" w:rsidR="00A27E52" w:rsidRPr="00B339A1" w:rsidRDefault="00A27E52" w:rsidP="008B036E">
            <w:pPr>
              <w:rPr>
                <w:sz w:val="22"/>
                <w:szCs w:val="22"/>
              </w:rPr>
            </w:pPr>
            <w:r w:rsidRPr="00CC1C5E">
              <w:rPr>
                <w:sz w:val="22"/>
                <w:szCs w:val="22"/>
              </w:rPr>
              <w:t>Для ведения личного подсобного хозяйства</w:t>
            </w:r>
          </w:p>
        </w:tc>
      </w:tr>
      <w:tr w:rsidR="00A27E52" w:rsidRPr="00B339A1" w14:paraId="007BD147" w14:textId="5B0EC666" w:rsidTr="006773FF">
        <w:trPr>
          <w:trHeight w:val="300"/>
        </w:trPr>
        <w:tc>
          <w:tcPr>
            <w:tcW w:w="280" w:type="pct"/>
          </w:tcPr>
          <w:p w14:paraId="10168D4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F37869D" w14:textId="16532DF3" w:rsidR="00A27E52" w:rsidRPr="00B339A1" w:rsidRDefault="00A27E52" w:rsidP="008B036E">
            <w:pPr>
              <w:rPr>
                <w:sz w:val="22"/>
                <w:szCs w:val="22"/>
              </w:rPr>
            </w:pPr>
            <w:r w:rsidRPr="002E70CD">
              <w:rPr>
                <w:sz w:val="22"/>
                <w:szCs w:val="22"/>
              </w:rPr>
              <w:t>54:28:041102:</w:t>
            </w:r>
            <w:r w:rsidRPr="00B339A1">
              <w:rPr>
                <w:sz w:val="22"/>
                <w:szCs w:val="22"/>
              </w:rPr>
              <w:t>398</w:t>
            </w:r>
          </w:p>
        </w:tc>
        <w:tc>
          <w:tcPr>
            <w:tcW w:w="547" w:type="pct"/>
            <w:gridSpan w:val="2"/>
            <w:noWrap/>
            <w:hideMark/>
          </w:tcPr>
          <w:p w14:paraId="50340150"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76233074" w14:textId="06824E4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F06BC8A" w14:textId="0F04BE42" w:rsidR="00A27E52" w:rsidRPr="00B339A1" w:rsidRDefault="00A27E52" w:rsidP="008B036E">
            <w:pPr>
              <w:rPr>
                <w:sz w:val="22"/>
                <w:szCs w:val="22"/>
              </w:rPr>
            </w:pPr>
            <w:r w:rsidRPr="00CC1C5E">
              <w:rPr>
                <w:sz w:val="22"/>
                <w:szCs w:val="22"/>
              </w:rPr>
              <w:t>Для ведения личного подсобного хозяйства</w:t>
            </w:r>
          </w:p>
        </w:tc>
        <w:tc>
          <w:tcPr>
            <w:tcW w:w="759" w:type="pct"/>
          </w:tcPr>
          <w:p w14:paraId="6CDDDE3F" w14:textId="1099A3CF" w:rsidR="00A27E52" w:rsidRPr="00B339A1" w:rsidRDefault="00A27E52" w:rsidP="008B036E">
            <w:pPr>
              <w:rPr>
                <w:sz w:val="22"/>
                <w:szCs w:val="22"/>
              </w:rPr>
            </w:pPr>
            <w:r w:rsidRPr="00B339A1">
              <w:rPr>
                <w:sz w:val="22"/>
                <w:szCs w:val="22"/>
              </w:rPr>
              <w:t>Земли населенных пунктов</w:t>
            </w:r>
          </w:p>
        </w:tc>
        <w:tc>
          <w:tcPr>
            <w:tcW w:w="834" w:type="pct"/>
          </w:tcPr>
          <w:p w14:paraId="58C074AB" w14:textId="7B059F95" w:rsidR="00A27E52" w:rsidRPr="00B339A1" w:rsidRDefault="00A27E52" w:rsidP="008B036E">
            <w:pPr>
              <w:rPr>
                <w:sz w:val="22"/>
                <w:szCs w:val="22"/>
              </w:rPr>
            </w:pPr>
            <w:r w:rsidRPr="00CC1C5E">
              <w:rPr>
                <w:sz w:val="22"/>
                <w:szCs w:val="22"/>
              </w:rPr>
              <w:t>Для ведения личного подсобного хозяйства</w:t>
            </w:r>
          </w:p>
        </w:tc>
      </w:tr>
      <w:tr w:rsidR="00A27E52" w:rsidRPr="00B339A1" w14:paraId="4BD93417" w14:textId="7669AE7C" w:rsidTr="006773FF">
        <w:trPr>
          <w:trHeight w:val="300"/>
        </w:trPr>
        <w:tc>
          <w:tcPr>
            <w:tcW w:w="280" w:type="pct"/>
          </w:tcPr>
          <w:p w14:paraId="14EDC88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46CEC51" w14:textId="4C37D4DC" w:rsidR="00A27E52" w:rsidRPr="00B339A1" w:rsidRDefault="00A27E52" w:rsidP="008B036E">
            <w:pPr>
              <w:rPr>
                <w:sz w:val="22"/>
                <w:szCs w:val="22"/>
              </w:rPr>
            </w:pPr>
            <w:r w:rsidRPr="002E70CD">
              <w:rPr>
                <w:sz w:val="22"/>
                <w:szCs w:val="22"/>
              </w:rPr>
              <w:t>54:28:041102:</w:t>
            </w:r>
            <w:r w:rsidRPr="00B339A1">
              <w:rPr>
                <w:sz w:val="22"/>
                <w:szCs w:val="22"/>
              </w:rPr>
              <w:t>50</w:t>
            </w:r>
          </w:p>
        </w:tc>
        <w:tc>
          <w:tcPr>
            <w:tcW w:w="547" w:type="pct"/>
            <w:gridSpan w:val="2"/>
            <w:noWrap/>
            <w:hideMark/>
          </w:tcPr>
          <w:p w14:paraId="01B2ABAB" w14:textId="77777777" w:rsidR="00A27E52" w:rsidRPr="00B339A1" w:rsidRDefault="00A27E52" w:rsidP="008B036E">
            <w:pPr>
              <w:rPr>
                <w:sz w:val="22"/>
                <w:szCs w:val="22"/>
              </w:rPr>
            </w:pPr>
            <w:r w:rsidRPr="00B339A1">
              <w:rPr>
                <w:sz w:val="22"/>
                <w:szCs w:val="22"/>
              </w:rPr>
              <w:t>3573</w:t>
            </w:r>
          </w:p>
        </w:tc>
        <w:tc>
          <w:tcPr>
            <w:tcW w:w="815" w:type="pct"/>
            <w:gridSpan w:val="2"/>
            <w:noWrap/>
            <w:hideMark/>
          </w:tcPr>
          <w:p w14:paraId="3E707ED9" w14:textId="5D28F55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CBF241C" w14:textId="21C97CB6"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EB22F24" w14:textId="712DFDAF" w:rsidR="00A27E52" w:rsidRPr="00B339A1" w:rsidRDefault="00A27E52" w:rsidP="008B036E">
            <w:pPr>
              <w:rPr>
                <w:sz w:val="22"/>
                <w:szCs w:val="22"/>
              </w:rPr>
            </w:pPr>
            <w:r w:rsidRPr="00B339A1">
              <w:rPr>
                <w:sz w:val="22"/>
                <w:szCs w:val="22"/>
              </w:rPr>
              <w:t>Земли населенных пунктов</w:t>
            </w:r>
          </w:p>
        </w:tc>
        <w:tc>
          <w:tcPr>
            <w:tcW w:w="834" w:type="pct"/>
          </w:tcPr>
          <w:p w14:paraId="005F06D8" w14:textId="21C81C8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25B804D7" w14:textId="4E6C4520" w:rsidTr="006773FF">
        <w:trPr>
          <w:trHeight w:val="300"/>
        </w:trPr>
        <w:tc>
          <w:tcPr>
            <w:tcW w:w="280" w:type="pct"/>
          </w:tcPr>
          <w:p w14:paraId="6830235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2E7A0CD" w14:textId="0131A268" w:rsidR="00A27E52" w:rsidRPr="00B339A1" w:rsidRDefault="00A27E52" w:rsidP="008B036E">
            <w:pPr>
              <w:rPr>
                <w:sz w:val="22"/>
                <w:szCs w:val="22"/>
              </w:rPr>
            </w:pPr>
            <w:r w:rsidRPr="002E70CD">
              <w:rPr>
                <w:sz w:val="22"/>
                <w:szCs w:val="22"/>
              </w:rPr>
              <w:t>54:28:041102:</w:t>
            </w:r>
            <w:r w:rsidRPr="00B339A1">
              <w:rPr>
                <w:sz w:val="22"/>
                <w:szCs w:val="22"/>
              </w:rPr>
              <w:t>55</w:t>
            </w:r>
          </w:p>
        </w:tc>
        <w:tc>
          <w:tcPr>
            <w:tcW w:w="547" w:type="pct"/>
            <w:gridSpan w:val="2"/>
            <w:noWrap/>
            <w:hideMark/>
          </w:tcPr>
          <w:p w14:paraId="5B1093E4" w14:textId="77777777" w:rsidR="00A27E52" w:rsidRPr="00B339A1" w:rsidRDefault="00A27E52" w:rsidP="008B036E">
            <w:pPr>
              <w:rPr>
                <w:sz w:val="22"/>
                <w:szCs w:val="22"/>
              </w:rPr>
            </w:pPr>
            <w:r w:rsidRPr="00B339A1">
              <w:rPr>
                <w:sz w:val="22"/>
                <w:szCs w:val="22"/>
              </w:rPr>
              <w:t>1366</w:t>
            </w:r>
          </w:p>
        </w:tc>
        <w:tc>
          <w:tcPr>
            <w:tcW w:w="815" w:type="pct"/>
            <w:gridSpan w:val="2"/>
            <w:noWrap/>
            <w:hideMark/>
          </w:tcPr>
          <w:p w14:paraId="26066D3E" w14:textId="37039FD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F99AE13" w14:textId="477FE97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AB037CB" w14:textId="0C6A1957" w:rsidR="00A27E52" w:rsidRPr="00B339A1" w:rsidRDefault="00A27E52" w:rsidP="008B036E">
            <w:pPr>
              <w:rPr>
                <w:sz w:val="22"/>
                <w:szCs w:val="22"/>
              </w:rPr>
            </w:pPr>
            <w:r w:rsidRPr="00B339A1">
              <w:rPr>
                <w:sz w:val="22"/>
                <w:szCs w:val="22"/>
              </w:rPr>
              <w:t>Земли населенных пунктов</w:t>
            </w:r>
          </w:p>
        </w:tc>
        <w:tc>
          <w:tcPr>
            <w:tcW w:w="834" w:type="pct"/>
          </w:tcPr>
          <w:p w14:paraId="15682C61" w14:textId="14FA40A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5FE9CB8" w14:textId="229A1D57" w:rsidTr="006773FF">
        <w:trPr>
          <w:trHeight w:val="300"/>
        </w:trPr>
        <w:tc>
          <w:tcPr>
            <w:tcW w:w="280" w:type="pct"/>
          </w:tcPr>
          <w:p w14:paraId="342C6B0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EF5AD0E" w14:textId="19C84C86" w:rsidR="00A27E52" w:rsidRPr="00B339A1" w:rsidRDefault="00A27E52" w:rsidP="008B036E">
            <w:pPr>
              <w:rPr>
                <w:sz w:val="22"/>
                <w:szCs w:val="22"/>
              </w:rPr>
            </w:pPr>
            <w:r w:rsidRPr="002E70CD">
              <w:rPr>
                <w:sz w:val="22"/>
                <w:szCs w:val="22"/>
              </w:rPr>
              <w:t>54:28:041102:</w:t>
            </w:r>
            <w:r w:rsidRPr="00B339A1">
              <w:rPr>
                <w:sz w:val="22"/>
                <w:szCs w:val="22"/>
              </w:rPr>
              <w:t>56</w:t>
            </w:r>
          </w:p>
        </w:tc>
        <w:tc>
          <w:tcPr>
            <w:tcW w:w="547" w:type="pct"/>
            <w:gridSpan w:val="2"/>
            <w:noWrap/>
            <w:hideMark/>
          </w:tcPr>
          <w:p w14:paraId="51FCB359" w14:textId="77777777" w:rsidR="00A27E52" w:rsidRPr="00B339A1" w:rsidRDefault="00A27E52" w:rsidP="008B036E">
            <w:pPr>
              <w:rPr>
                <w:sz w:val="22"/>
                <w:szCs w:val="22"/>
              </w:rPr>
            </w:pPr>
            <w:r w:rsidRPr="00B339A1">
              <w:rPr>
                <w:sz w:val="22"/>
                <w:szCs w:val="22"/>
              </w:rPr>
              <w:t>1192</w:t>
            </w:r>
          </w:p>
        </w:tc>
        <w:tc>
          <w:tcPr>
            <w:tcW w:w="815" w:type="pct"/>
            <w:gridSpan w:val="2"/>
            <w:noWrap/>
            <w:hideMark/>
          </w:tcPr>
          <w:p w14:paraId="66793F30" w14:textId="7139B35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479F6D1" w14:textId="357B12E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1F4A844" w14:textId="5D5ACE55" w:rsidR="00A27E52" w:rsidRPr="00B339A1" w:rsidRDefault="00A27E52" w:rsidP="008B036E">
            <w:pPr>
              <w:rPr>
                <w:sz w:val="22"/>
                <w:szCs w:val="22"/>
              </w:rPr>
            </w:pPr>
            <w:r w:rsidRPr="00B339A1">
              <w:rPr>
                <w:sz w:val="22"/>
                <w:szCs w:val="22"/>
              </w:rPr>
              <w:t>Земли населенных пунктов</w:t>
            </w:r>
          </w:p>
        </w:tc>
        <w:tc>
          <w:tcPr>
            <w:tcW w:w="834" w:type="pct"/>
          </w:tcPr>
          <w:p w14:paraId="0913837A" w14:textId="5F8E2A1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63A0D5B" w14:textId="20EAF97E" w:rsidTr="006773FF">
        <w:trPr>
          <w:trHeight w:val="300"/>
        </w:trPr>
        <w:tc>
          <w:tcPr>
            <w:tcW w:w="280" w:type="pct"/>
          </w:tcPr>
          <w:p w14:paraId="35C6C63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F37121A" w14:textId="2713984F" w:rsidR="00A27E52" w:rsidRPr="00B339A1" w:rsidRDefault="00A27E52" w:rsidP="008B036E">
            <w:pPr>
              <w:rPr>
                <w:sz w:val="22"/>
                <w:szCs w:val="22"/>
              </w:rPr>
            </w:pPr>
            <w:r w:rsidRPr="002E70CD">
              <w:rPr>
                <w:sz w:val="22"/>
                <w:szCs w:val="22"/>
              </w:rPr>
              <w:t>54:28:041102:</w:t>
            </w:r>
            <w:r w:rsidRPr="00B339A1">
              <w:rPr>
                <w:sz w:val="22"/>
                <w:szCs w:val="22"/>
              </w:rPr>
              <w:t>57</w:t>
            </w:r>
          </w:p>
        </w:tc>
        <w:tc>
          <w:tcPr>
            <w:tcW w:w="547" w:type="pct"/>
            <w:gridSpan w:val="2"/>
            <w:noWrap/>
            <w:hideMark/>
          </w:tcPr>
          <w:p w14:paraId="2EBE4FBB" w14:textId="77777777" w:rsidR="00A27E52" w:rsidRPr="00B339A1" w:rsidRDefault="00A27E52" w:rsidP="008B036E">
            <w:pPr>
              <w:rPr>
                <w:sz w:val="22"/>
                <w:szCs w:val="22"/>
              </w:rPr>
            </w:pPr>
            <w:r w:rsidRPr="00B339A1">
              <w:rPr>
                <w:sz w:val="22"/>
                <w:szCs w:val="22"/>
              </w:rPr>
              <w:t>1251</w:t>
            </w:r>
          </w:p>
        </w:tc>
        <w:tc>
          <w:tcPr>
            <w:tcW w:w="815" w:type="pct"/>
            <w:gridSpan w:val="2"/>
            <w:noWrap/>
            <w:hideMark/>
          </w:tcPr>
          <w:p w14:paraId="56057C25" w14:textId="32BFE667"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B786EA9" w14:textId="478FE66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28328FC" w14:textId="7FAA87C3" w:rsidR="00A27E52" w:rsidRPr="00B339A1" w:rsidRDefault="00A27E52" w:rsidP="008B036E">
            <w:pPr>
              <w:rPr>
                <w:sz w:val="22"/>
                <w:szCs w:val="22"/>
              </w:rPr>
            </w:pPr>
            <w:r w:rsidRPr="00B339A1">
              <w:rPr>
                <w:sz w:val="22"/>
                <w:szCs w:val="22"/>
              </w:rPr>
              <w:t>Земли населенных пунктов</w:t>
            </w:r>
          </w:p>
        </w:tc>
        <w:tc>
          <w:tcPr>
            <w:tcW w:w="834" w:type="pct"/>
          </w:tcPr>
          <w:p w14:paraId="54050A4A" w14:textId="6BF0B640"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7EA20C00" w14:textId="487D15A0" w:rsidTr="006773FF">
        <w:trPr>
          <w:trHeight w:val="300"/>
        </w:trPr>
        <w:tc>
          <w:tcPr>
            <w:tcW w:w="280" w:type="pct"/>
          </w:tcPr>
          <w:p w14:paraId="4FAB914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2F0BAEA" w14:textId="25AF430A" w:rsidR="00A27E52" w:rsidRPr="00B339A1" w:rsidRDefault="00A27E52" w:rsidP="008B036E">
            <w:pPr>
              <w:rPr>
                <w:sz w:val="22"/>
                <w:szCs w:val="22"/>
              </w:rPr>
            </w:pPr>
            <w:r w:rsidRPr="002E70CD">
              <w:rPr>
                <w:sz w:val="22"/>
                <w:szCs w:val="22"/>
              </w:rPr>
              <w:t>54:28:041102:</w:t>
            </w:r>
            <w:r w:rsidRPr="00B339A1">
              <w:rPr>
                <w:sz w:val="22"/>
                <w:szCs w:val="22"/>
              </w:rPr>
              <w:t>61</w:t>
            </w:r>
          </w:p>
        </w:tc>
        <w:tc>
          <w:tcPr>
            <w:tcW w:w="547" w:type="pct"/>
            <w:gridSpan w:val="2"/>
            <w:noWrap/>
            <w:hideMark/>
          </w:tcPr>
          <w:p w14:paraId="383F5091" w14:textId="77777777" w:rsidR="00A27E52" w:rsidRPr="00B339A1" w:rsidRDefault="00A27E52" w:rsidP="008B036E">
            <w:pPr>
              <w:rPr>
                <w:sz w:val="22"/>
                <w:szCs w:val="22"/>
              </w:rPr>
            </w:pPr>
            <w:r w:rsidRPr="00B339A1">
              <w:rPr>
                <w:sz w:val="22"/>
                <w:szCs w:val="22"/>
              </w:rPr>
              <w:t>964</w:t>
            </w:r>
          </w:p>
        </w:tc>
        <w:tc>
          <w:tcPr>
            <w:tcW w:w="815" w:type="pct"/>
            <w:gridSpan w:val="2"/>
            <w:noWrap/>
            <w:hideMark/>
          </w:tcPr>
          <w:p w14:paraId="70028EEF" w14:textId="591DBFE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D3252DF" w14:textId="7E633A9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2161DC1" w14:textId="4C2751D4" w:rsidR="00A27E52" w:rsidRPr="00B339A1" w:rsidRDefault="00A27E52" w:rsidP="008B036E">
            <w:pPr>
              <w:rPr>
                <w:sz w:val="22"/>
                <w:szCs w:val="22"/>
              </w:rPr>
            </w:pPr>
            <w:r w:rsidRPr="00B339A1">
              <w:rPr>
                <w:sz w:val="22"/>
                <w:szCs w:val="22"/>
              </w:rPr>
              <w:t>Земли населенных пунктов</w:t>
            </w:r>
          </w:p>
        </w:tc>
        <w:tc>
          <w:tcPr>
            <w:tcW w:w="834" w:type="pct"/>
          </w:tcPr>
          <w:p w14:paraId="2752EF10" w14:textId="0C8C9A8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5FE515AA" w14:textId="67BECF43" w:rsidTr="006773FF">
        <w:trPr>
          <w:trHeight w:val="300"/>
        </w:trPr>
        <w:tc>
          <w:tcPr>
            <w:tcW w:w="280" w:type="pct"/>
          </w:tcPr>
          <w:p w14:paraId="79C65E5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03B7031" w14:textId="03F2196F" w:rsidR="00A27E52" w:rsidRPr="00B339A1" w:rsidRDefault="00A27E52" w:rsidP="008B036E">
            <w:pPr>
              <w:rPr>
                <w:sz w:val="22"/>
                <w:szCs w:val="22"/>
              </w:rPr>
            </w:pPr>
            <w:r w:rsidRPr="002E70CD">
              <w:rPr>
                <w:sz w:val="22"/>
                <w:szCs w:val="22"/>
              </w:rPr>
              <w:t>54:28:041102:</w:t>
            </w:r>
            <w:r w:rsidRPr="00B339A1">
              <w:rPr>
                <w:sz w:val="22"/>
                <w:szCs w:val="22"/>
              </w:rPr>
              <w:t>76</w:t>
            </w:r>
          </w:p>
        </w:tc>
        <w:tc>
          <w:tcPr>
            <w:tcW w:w="547" w:type="pct"/>
            <w:gridSpan w:val="2"/>
            <w:noWrap/>
            <w:hideMark/>
          </w:tcPr>
          <w:p w14:paraId="634BEE27" w14:textId="77777777" w:rsidR="00A27E52" w:rsidRPr="00B339A1" w:rsidRDefault="00A27E52" w:rsidP="008B036E">
            <w:pPr>
              <w:rPr>
                <w:sz w:val="22"/>
                <w:szCs w:val="22"/>
              </w:rPr>
            </w:pPr>
            <w:r w:rsidRPr="00B339A1">
              <w:rPr>
                <w:sz w:val="22"/>
                <w:szCs w:val="22"/>
              </w:rPr>
              <w:t>833</w:t>
            </w:r>
          </w:p>
        </w:tc>
        <w:tc>
          <w:tcPr>
            <w:tcW w:w="815" w:type="pct"/>
            <w:gridSpan w:val="2"/>
            <w:noWrap/>
            <w:hideMark/>
          </w:tcPr>
          <w:p w14:paraId="72FC2CA6" w14:textId="78BFE10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F49DE61" w14:textId="4F4B664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5594437" w14:textId="1B7B13F3" w:rsidR="00A27E52" w:rsidRPr="00B339A1" w:rsidRDefault="00A27E52" w:rsidP="008B036E">
            <w:pPr>
              <w:rPr>
                <w:sz w:val="22"/>
                <w:szCs w:val="22"/>
              </w:rPr>
            </w:pPr>
            <w:r w:rsidRPr="00B339A1">
              <w:rPr>
                <w:sz w:val="22"/>
                <w:szCs w:val="22"/>
              </w:rPr>
              <w:t>Земли населенных пунктов</w:t>
            </w:r>
          </w:p>
        </w:tc>
        <w:tc>
          <w:tcPr>
            <w:tcW w:w="834" w:type="pct"/>
          </w:tcPr>
          <w:p w14:paraId="19BDBA57" w14:textId="0912033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0DF956E" w14:textId="19B6ECA4" w:rsidTr="006773FF">
        <w:trPr>
          <w:trHeight w:val="300"/>
        </w:trPr>
        <w:tc>
          <w:tcPr>
            <w:tcW w:w="280" w:type="pct"/>
          </w:tcPr>
          <w:p w14:paraId="1DC216F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07DEF35" w14:textId="4A1EE19D" w:rsidR="00A27E52" w:rsidRPr="00B339A1" w:rsidRDefault="00A27E52" w:rsidP="008B036E">
            <w:pPr>
              <w:rPr>
                <w:sz w:val="22"/>
                <w:szCs w:val="22"/>
              </w:rPr>
            </w:pPr>
            <w:r w:rsidRPr="002E70CD">
              <w:rPr>
                <w:sz w:val="22"/>
                <w:szCs w:val="22"/>
              </w:rPr>
              <w:t>54:28:041102:</w:t>
            </w:r>
            <w:r w:rsidRPr="00B339A1">
              <w:rPr>
                <w:sz w:val="22"/>
                <w:szCs w:val="22"/>
              </w:rPr>
              <w:t>79</w:t>
            </w:r>
          </w:p>
        </w:tc>
        <w:tc>
          <w:tcPr>
            <w:tcW w:w="547" w:type="pct"/>
            <w:gridSpan w:val="2"/>
            <w:noWrap/>
            <w:hideMark/>
          </w:tcPr>
          <w:p w14:paraId="3A4EAB22" w14:textId="77777777" w:rsidR="00A27E52" w:rsidRPr="00B339A1" w:rsidRDefault="00A27E52" w:rsidP="008B036E">
            <w:pPr>
              <w:rPr>
                <w:sz w:val="22"/>
                <w:szCs w:val="22"/>
              </w:rPr>
            </w:pPr>
            <w:r w:rsidRPr="00B339A1">
              <w:rPr>
                <w:sz w:val="22"/>
                <w:szCs w:val="22"/>
              </w:rPr>
              <w:t>2120</w:t>
            </w:r>
          </w:p>
        </w:tc>
        <w:tc>
          <w:tcPr>
            <w:tcW w:w="815" w:type="pct"/>
            <w:gridSpan w:val="2"/>
            <w:noWrap/>
            <w:hideMark/>
          </w:tcPr>
          <w:p w14:paraId="7707F9E3" w14:textId="57A4F21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80A5EB2" w14:textId="27FFE65A"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30C93B5" w14:textId="5BB91443" w:rsidR="00A27E52" w:rsidRPr="00B339A1" w:rsidRDefault="00A27E52" w:rsidP="008B036E">
            <w:pPr>
              <w:rPr>
                <w:sz w:val="22"/>
                <w:szCs w:val="22"/>
              </w:rPr>
            </w:pPr>
            <w:r w:rsidRPr="00B339A1">
              <w:rPr>
                <w:sz w:val="22"/>
                <w:szCs w:val="22"/>
              </w:rPr>
              <w:t>Земли населенных пунктов</w:t>
            </w:r>
          </w:p>
        </w:tc>
        <w:tc>
          <w:tcPr>
            <w:tcW w:w="834" w:type="pct"/>
          </w:tcPr>
          <w:p w14:paraId="56A36910" w14:textId="13132A35"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72DD179" w14:textId="49E97508" w:rsidTr="006773FF">
        <w:trPr>
          <w:trHeight w:val="300"/>
        </w:trPr>
        <w:tc>
          <w:tcPr>
            <w:tcW w:w="280" w:type="pct"/>
          </w:tcPr>
          <w:p w14:paraId="0C1E53D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455D4D6" w14:textId="39F877F2" w:rsidR="00A27E52" w:rsidRPr="00B339A1" w:rsidRDefault="00A27E52" w:rsidP="008B036E">
            <w:pPr>
              <w:rPr>
                <w:sz w:val="22"/>
                <w:szCs w:val="22"/>
              </w:rPr>
            </w:pPr>
            <w:r w:rsidRPr="002E70CD">
              <w:rPr>
                <w:sz w:val="22"/>
                <w:szCs w:val="22"/>
              </w:rPr>
              <w:t>54:28:041102:</w:t>
            </w:r>
            <w:r w:rsidRPr="00B339A1">
              <w:rPr>
                <w:sz w:val="22"/>
                <w:szCs w:val="22"/>
              </w:rPr>
              <w:t>80</w:t>
            </w:r>
          </w:p>
        </w:tc>
        <w:tc>
          <w:tcPr>
            <w:tcW w:w="547" w:type="pct"/>
            <w:gridSpan w:val="2"/>
            <w:noWrap/>
            <w:hideMark/>
          </w:tcPr>
          <w:p w14:paraId="2BD2E3BE"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5477CD3C" w14:textId="492AC4B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3094F24" w14:textId="3C0355C7"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c>
          <w:tcPr>
            <w:tcW w:w="759" w:type="pct"/>
          </w:tcPr>
          <w:p w14:paraId="38383194" w14:textId="664B3703" w:rsidR="00A27E52" w:rsidRPr="00B339A1" w:rsidRDefault="00A27E52" w:rsidP="008B036E">
            <w:pPr>
              <w:rPr>
                <w:sz w:val="22"/>
                <w:szCs w:val="22"/>
              </w:rPr>
            </w:pPr>
            <w:r w:rsidRPr="00B339A1">
              <w:rPr>
                <w:sz w:val="22"/>
                <w:szCs w:val="22"/>
              </w:rPr>
              <w:t>Земли населенных пунктов</w:t>
            </w:r>
          </w:p>
        </w:tc>
        <w:tc>
          <w:tcPr>
            <w:tcW w:w="834" w:type="pct"/>
          </w:tcPr>
          <w:p w14:paraId="370CB31F" w14:textId="6146EE12"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r>
      <w:tr w:rsidR="00A27E52" w:rsidRPr="00B339A1" w14:paraId="58DC9550" w14:textId="1E430A92" w:rsidTr="006773FF">
        <w:trPr>
          <w:trHeight w:val="300"/>
        </w:trPr>
        <w:tc>
          <w:tcPr>
            <w:tcW w:w="280" w:type="pct"/>
          </w:tcPr>
          <w:p w14:paraId="50066CA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4BDE2BA" w14:textId="0281FE53" w:rsidR="00A27E52" w:rsidRPr="00B339A1" w:rsidRDefault="00A27E52" w:rsidP="008B036E">
            <w:pPr>
              <w:rPr>
                <w:sz w:val="22"/>
                <w:szCs w:val="22"/>
              </w:rPr>
            </w:pPr>
            <w:r w:rsidRPr="002E70CD">
              <w:rPr>
                <w:sz w:val="22"/>
                <w:szCs w:val="22"/>
              </w:rPr>
              <w:t>54:28:041102:</w:t>
            </w:r>
            <w:r w:rsidRPr="00B339A1">
              <w:rPr>
                <w:sz w:val="22"/>
                <w:szCs w:val="22"/>
              </w:rPr>
              <w:t>81</w:t>
            </w:r>
          </w:p>
        </w:tc>
        <w:tc>
          <w:tcPr>
            <w:tcW w:w="547" w:type="pct"/>
            <w:gridSpan w:val="2"/>
            <w:noWrap/>
            <w:hideMark/>
          </w:tcPr>
          <w:p w14:paraId="13AFE565"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5E0015C7" w14:textId="4F5F18A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4505513" w14:textId="2A479D7D" w:rsidR="00A27E52" w:rsidRPr="00B339A1" w:rsidRDefault="00A27E52" w:rsidP="008B036E">
            <w:pPr>
              <w:rPr>
                <w:sz w:val="22"/>
                <w:szCs w:val="22"/>
              </w:rPr>
            </w:pPr>
            <w:r w:rsidRPr="00986A65">
              <w:rPr>
                <w:sz w:val="22"/>
                <w:szCs w:val="22"/>
              </w:rPr>
              <w:t>Для ведения личного подсобного хозяйства</w:t>
            </w:r>
          </w:p>
        </w:tc>
        <w:tc>
          <w:tcPr>
            <w:tcW w:w="759" w:type="pct"/>
          </w:tcPr>
          <w:p w14:paraId="58783863" w14:textId="6E8A64C6" w:rsidR="00A27E52" w:rsidRPr="00B339A1" w:rsidRDefault="00A27E52" w:rsidP="008B036E">
            <w:pPr>
              <w:rPr>
                <w:sz w:val="22"/>
                <w:szCs w:val="22"/>
              </w:rPr>
            </w:pPr>
            <w:r w:rsidRPr="00B339A1">
              <w:rPr>
                <w:sz w:val="22"/>
                <w:szCs w:val="22"/>
              </w:rPr>
              <w:t>Земли населенных пунктов</w:t>
            </w:r>
          </w:p>
        </w:tc>
        <w:tc>
          <w:tcPr>
            <w:tcW w:w="834" w:type="pct"/>
          </w:tcPr>
          <w:p w14:paraId="2FA1C267" w14:textId="792818EE" w:rsidR="00A27E52" w:rsidRPr="00B339A1" w:rsidRDefault="00A27E52" w:rsidP="008B036E">
            <w:pPr>
              <w:rPr>
                <w:sz w:val="22"/>
                <w:szCs w:val="22"/>
              </w:rPr>
            </w:pPr>
            <w:r w:rsidRPr="00986A65">
              <w:rPr>
                <w:sz w:val="22"/>
                <w:szCs w:val="22"/>
              </w:rPr>
              <w:t>Для ведения личного подсобного хозяйства</w:t>
            </w:r>
          </w:p>
        </w:tc>
      </w:tr>
      <w:tr w:rsidR="00A27E52" w:rsidRPr="00B339A1" w14:paraId="421802EF" w14:textId="67DB3027" w:rsidTr="006773FF">
        <w:trPr>
          <w:trHeight w:val="300"/>
        </w:trPr>
        <w:tc>
          <w:tcPr>
            <w:tcW w:w="280" w:type="pct"/>
          </w:tcPr>
          <w:p w14:paraId="15F8FBE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0A082C1" w14:textId="218211FE" w:rsidR="00A27E52" w:rsidRPr="00B339A1" w:rsidRDefault="00A27E52" w:rsidP="008B036E">
            <w:pPr>
              <w:rPr>
                <w:sz w:val="22"/>
                <w:szCs w:val="22"/>
              </w:rPr>
            </w:pPr>
            <w:r w:rsidRPr="002E70CD">
              <w:rPr>
                <w:sz w:val="22"/>
                <w:szCs w:val="22"/>
              </w:rPr>
              <w:t>54:28:041102:</w:t>
            </w:r>
            <w:r w:rsidRPr="00B339A1">
              <w:rPr>
                <w:sz w:val="22"/>
                <w:szCs w:val="22"/>
              </w:rPr>
              <w:t>82</w:t>
            </w:r>
          </w:p>
        </w:tc>
        <w:tc>
          <w:tcPr>
            <w:tcW w:w="547" w:type="pct"/>
            <w:gridSpan w:val="2"/>
            <w:noWrap/>
            <w:hideMark/>
          </w:tcPr>
          <w:p w14:paraId="58C52291" w14:textId="77777777" w:rsidR="00A27E52" w:rsidRPr="00B339A1" w:rsidRDefault="00A27E52" w:rsidP="008B036E">
            <w:pPr>
              <w:rPr>
                <w:sz w:val="22"/>
                <w:szCs w:val="22"/>
              </w:rPr>
            </w:pPr>
            <w:r w:rsidRPr="00B339A1">
              <w:rPr>
                <w:sz w:val="22"/>
                <w:szCs w:val="22"/>
              </w:rPr>
              <w:t>3250</w:t>
            </w:r>
          </w:p>
        </w:tc>
        <w:tc>
          <w:tcPr>
            <w:tcW w:w="815" w:type="pct"/>
            <w:gridSpan w:val="2"/>
            <w:noWrap/>
            <w:hideMark/>
          </w:tcPr>
          <w:p w14:paraId="1DCC09A4" w14:textId="55BA7DF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79AA0CF" w14:textId="5245490B" w:rsidR="00A27E52" w:rsidRPr="00B339A1" w:rsidRDefault="00A27E52" w:rsidP="008B036E">
            <w:pPr>
              <w:rPr>
                <w:sz w:val="22"/>
                <w:szCs w:val="22"/>
              </w:rPr>
            </w:pPr>
            <w:r w:rsidRPr="00986A65">
              <w:rPr>
                <w:sz w:val="22"/>
                <w:szCs w:val="22"/>
              </w:rPr>
              <w:t>Для ведения личного подсобного хозяйства</w:t>
            </w:r>
          </w:p>
        </w:tc>
        <w:tc>
          <w:tcPr>
            <w:tcW w:w="759" w:type="pct"/>
          </w:tcPr>
          <w:p w14:paraId="0FC51D73" w14:textId="4E48F557" w:rsidR="00A27E52" w:rsidRPr="00B339A1" w:rsidRDefault="00A27E52" w:rsidP="008B036E">
            <w:pPr>
              <w:rPr>
                <w:sz w:val="22"/>
                <w:szCs w:val="22"/>
              </w:rPr>
            </w:pPr>
            <w:r w:rsidRPr="00B339A1">
              <w:rPr>
                <w:sz w:val="22"/>
                <w:szCs w:val="22"/>
              </w:rPr>
              <w:t>Земли населенных пунктов</w:t>
            </w:r>
          </w:p>
        </w:tc>
        <w:tc>
          <w:tcPr>
            <w:tcW w:w="834" w:type="pct"/>
          </w:tcPr>
          <w:p w14:paraId="35E79E3D" w14:textId="12514DFC" w:rsidR="00A27E52" w:rsidRPr="00B339A1" w:rsidRDefault="00A27E52" w:rsidP="008B036E">
            <w:pPr>
              <w:rPr>
                <w:sz w:val="22"/>
                <w:szCs w:val="22"/>
              </w:rPr>
            </w:pPr>
            <w:r w:rsidRPr="00986A65">
              <w:rPr>
                <w:sz w:val="22"/>
                <w:szCs w:val="22"/>
              </w:rPr>
              <w:t>Для ведения личного подсобного хозяйства</w:t>
            </w:r>
          </w:p>
        </w:tc>
      </w:tr>
      <w:tr w:rsidR="00A27E52" w:rsidRPr="00B339A1" w14:paraId="17CC1842" w14:textId="5F332D89" w:rsidTr="006773FF">
        <w:trPr>
          <w:trHeight w:val="300"/>
        </w:trPr>
        <w:tc>
          <w:tcPr>
            <w:tcW w:w="280" w:type="pct"/>
          </w:tcPr>
          <w:p w14:paraId="6E42F55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2B9B00A" w14:textId="0BE51428" w:rsidR="00A27E52" w:rsidRPr="00B339A1" w:rsidRDefault="00A27E52" w:rsidP="008B036E">
            <w:pPr>
              <w:rPr>
                <w:sz w:val="22"/>
                <w:szCs w:val="22"/>
              </w:rPr>
            </w:pPr>
            <w:r w:rsidRPr="002E70CD">
              <w:rPr>
                <w:sz w:val="22"/>
                <w:szCs w:val="22"/>
              </w:rPr>
              <w:t>54:28:041102:</w:t>
            </w:r>
            <w:r w:rsidRPr="00B339A1">
              <w:rPr>
                <w:sz w:val="22"/>
                <w:szCs w:val="22"/>
              </w:rPr>
              <w:t>83</w:t>
            </w:r>
          </w:p>
        </w:tc>
        <w:tc>
          <w:tcPr>
            <w:tcW w:w="547" w:type="pct"/>
            <w:gridSpan w:val="2"/>
            <w:noWrap/>
            <w:hideMark/>
          </w:tcPr>
          <w:p w14:paraId="38A35157" w14:textId="77777777" w:rsidR="00A27E52" w:rsidRPr="00B339A1" w:rsidRDefault="00A27E52" w:rsidP="008B036E">
            <w:pPr>
              <w:rPr>
                <w:sz w:val="22"/>
                <w:szCs w:val="22"/>
              </w:rPr>
            </w:pPr>
            <w:r w:rsidRPr="00B339A1">
              <w:rPr>
                <w:sz w:val="22"/>
                <w:szCs w:val="22"/>
              </w:rPr>
              <w:t>2524</w:t>
            </w:r>
          </w:p>
        </w:tc>
        <w:tc>
          <w:tcPr>
            <w:tcW w:w="815" w:type="pct"/>
            <w:gridSpan w:val="2"/>
            <w:noWrap/>
            <w:hideMark/>
          </w:tcPr>
          <w:p w14:paraId="6C744B0C" w14:textId="4CDB544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4700066" w14:textId="10CE08A6"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c>
          <w:tcPr>
            <w:tcW w:w="759" w:type="pct"/>
          </w:tcPr>
          <w:p w14:paraId="750F9F94" w14:textId="5FF8FCB8" w:rsidR="00A27E52" w:rsidRPr="00B339A1" w:rsidRDefault="00A27E52" w:rsidP="008B036E">
            <w:pPr>
              <w:rPr>
                <w:sz w:val="22"/>
                <w:szCs w:val="22"/>
              </w:rPr>
            </w:pPr>
            <w:r w:rsidRPr="00B339A1">
              <w:rPr>
                <w:sz w:val="22"/>
                <w:szCs w:val="22"/>
              </w:rPr>
              <w:t>Земли населенных пунктов</w:t>
            </w:r>
          </w:p>
        </w:tc>
        <w:tc>
          <w:tcPr>
            <w:tcW w:w="834" w:type="pct"/>
          </w:tcPr>
          <w:p w14:paraId="67EF0050" w14:textId="54298933"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r>
      <w:tr w:rsidR="00A27E52" w:rsidRPr="00B339A1" w14:paraId="3295CA8C" w14:textId="268607B9" w:rsidTr="006773FF">
        <w:trPr>
          <w:trHeight w:val="300"/>
        </w:trPr>
        <w:tc>
          <w:tcPr>
            <w:tcW w:w="280" w:type="pct"/>
          </w:tcPr>
          <w:p w14:paraId="0D0B758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1AB4734" w14:textId="19CA9D91" w:rsidR="00A27E52" w:rsidRPr="00B339A1" w:rsidRDefault="00A27E52" w:rsidP="008B036E">
            <w:pPr>
              <w:rPr>
                <w:sz w:val="22"/>
                <w:szCs w:val="22"/>
              </w:rPr>
            </w:pPr>
            <w:r w:rsidRPr="002E70CD">
              <w:rPr>
                <w:sz w:val="22"/>
                <w:szCs w:val="22"/>
              </w:rPr>
              <w:t>54:28:041102:</w:t>
            </w:r>
            <w:r w:rsidRPr="00B339A1">
              <w:rPr>
                <w:sz w:val="22"/>
                <w:szCs w:val="22"/>
              </w:rPr>
              <w:t>84</w:t>
            </w:r>
          </w:p>
        </w:tc>
        <w:tc>
          <w:tcPr>
            <w:tcW w:w="547" w:type="pct"/>
            <w:gridSpan w:val="2"/>
            <w:noWrap/>
            <w:hideMark/>
          </w:tcPr>
          <w:p w14:paraId="72D75547"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49EF7842" w14:textId="53C7DCE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2E5525F" w14:textId="5A36D31D"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c>
          <w:tcPr>
            <w:tcW w:w="759" w:type="pct"/>
          </w:tcPr>
          <w:p w14:paraId="425C8B1F" w14:textId="6E04112F" w:rsidR="00A27E52" w:rsidRPr="00B339A1" w:rsidRDefault="00A27E52" w:rsidP="008B036E">
            <w:pPr>
              <w:rPr>
                <w:sz w:val="22"/>
                <w:szCs w:val="22"/>
              </w:rPr>
            </w:pPr>
            <w:r w:rsidRPr="00B339A1">
              <w:rPr>
                <w:sz w:val="22"/>
                <w:szCs w:val="22"/>
              </w:rPr>
              <w:t>Земли населенных пунктов</w:t>
            </w:r>
          </w:p>
        </w:tc>
        <w:tc>
          <w:tcPr>
            <w:tcW w:w="834" w:type="pct"/>
          </w:tcPr>
          <w:p w14:paraId="314CA5D5" w14:textId="58813C66"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r>
      <w:tr w:rsidR="00A27E52" w:rsidRPr="00B339A1" w14:paraId="33CCEA5F" w14:textId="19E3EF07" w:rsidTr="006773FF">
        <w:trPr>
          <w:trHeight w:val="300"/>
        </w:trPr>
        <w:tc>
          <w:tcPr>
            <w:tcW w:w="280" w:type="pct"/>
          </w:tcPr>
          <w:p w14:paraId="39D8CBE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F3FDE5B" w14:textId="0BA7A7B0" w:rsidR="00A27E52" w:rsidRPr="00B339A1" w:rsidRDefault="00A27E52" w:rsidP="008B036E">
            <w:pPr>
              <w:rPr>
                <w:sz w:val="22"/>
                <w:szCs w:val="22"/>
              </w:rPr>
            </w:pPr>
            <w:r w:rsidRPr="002E70CD">
              <w:rPr>
                <w:sz w:val="22"/>
                <w:szCs w:val="22"/>
              </w:rPr>
              <w:t>54:28:041102:</w:t>
            </w:r>
            <w:r w:rsidRPr="00B339A1">
              <w:rPr>
                <w:sz w:val="22"/>
                <w:szCs w:val="22"/>
              </w:rPr>
              <w:t>85</w:t>
            </w:r>
          </w:p>
        </w:tc>
        <w:tc>
          <w:tcPr>
            <w:tcW w:w="547" w:type="pct"/>
            <w:gridSpan w:val="2"/>
            <w:noWrap/>
            <w:hideMark/>
          </w:tcPr>
          <w:p w14:paraId="50423AA6"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17D0DA3C" w14:textId="3C1CEC9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250E0CD" w14:textId="4A6BA7E5"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c>
          <w:tcPr>
            <w:tcW w:w="759" w:type="pct"/>
          </w:tcPr>
          <w:p w14:paraId="28692155" w14:textId="2D1418F5" w:rsidR="00A27E52" w:rsidRPr="00B339A1" w:rsidRDefault="00A27E52" w:rsidP="008B036E">
            <w:pPr>
              <w:rPr>
                <w:sz w:val="22"/>
                <w:szCs w:val="22"/>
              </w:rPr>
            </w:pPr>
            <w:r w:rsidRPr="00B339A1">
              <w:rPr>
                <w:sz w:val="22"/>
                <w:szCs w:val="22"/>
              </w:rPr>
              <w:t>Земли населенных пунктов</w:t>
            </w:r>
          </w:p>
        </w:tc>
        <w:tc>
          <w:tcPr>
            <w:tcW w:w="834" w:type="pct"/>
          </w:tcPr>
          <w:p w14:paraId="02F4B248" w14:textId="70F6EAD8"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r>
      <w:tr w:rsidR="00A27E52" w:rsidRPr="00B339A1" w14:paraId="6E695DD5" w14:textId="416198F3" w:rsidTr="006773FF">
        <w:trPr>
          <w:trHeight w:val="300"/>
        </w:trPr>
        <w:tc>
          <w:tcPr>
            <w:tcW w:w="280" w:type="pct"/>
          </w:tcPr>
          <w:p w14:paraId="722EC46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12C0548" w14:textId="4D1322E7" w:rsidR="00A27E52" w:rsidRPr="00B339A1" w:rsidRDefault="00A27E52" w:rsidP="008B036E">
            <w:pPr>
              <w:rPr>
                <w:sz w:val="22"/>
                <w:szCs w:val="22"/>
              </w:rPr>
            </w:pPr>
            <w:r w:rsidRPr="002E70CD">
              <w:rPr>
                <w:sz w:val="22"/>
                <w:szCs w:val="22"/>
              </w:rPr>
              <w:t>54:28:041102:</w:t>
            </w:r>
            <w:r w:rsidRPr="00B339A1">
              <w:rPr>
                <w:sz w:val="22"/>
                <w:szCs w:val="22"/>
              </w:rPr>
              <w:t>86</w:t>
            </w:r>
          </w:p>
        </w:tc>
        <w:tc>
          <w:tcPr>
            <w:tcW w:w="547" w:type="pct"/>
            <w:gridSpan w:val="2"/>
            <w:noWrap/>
            <w:hideMark/>
          </w:tcPr>
          <w:p w14:paraId="10D341AC" w14:textId="77777777" w:rsidR="00A27E52" w:rsidRPr="00B339A1" w:rsidRDefault="00A27E52" w:rsidP="008B036E">
            <w:pPr>
              <w:rPr>
                <w:sz w:val="22"/>
                <w:szCs w:val="22"/>
              </w:rPr>
            </w:pPr>
            <w:r w:rsidRPr="00B339A1">
              <w:rPr>
                <w:sz w:val="22"/>
                <w:szCs w:val="22"/>
              </w:rPr>
              <w:t>1500</w:t>
            </w:r>
          </w:p>
        </w:tc>
        <w:tc>
          <w:tcPr>
            <w:tcW w:w="815" w:type="pct"/>
            <w:gridSpan w:val="2"/>
            <w:noWrap/>
            <w:hideMark/>
          </w:tcPr>
          <w:p w14:paraId="138B24E7" w14:textId="7DCB3DE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C13607C" w14:textId="781EF121"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c>
          <w:tcPr>
            <w:tcW w:w="759" w:type="pct"/>
          </w:tcPr>
          <w:p w14:paraId="3141C956" w14:textId="770E4398" w:rsidR="00A27E52" w:rsidRPr="00B339A1" w:rsidRDefault="00A27E52" w:rsidP="008B036E">
            <w:pPr>
              <w:rPr>
                <w:sz w:val="22"/>
                <w:szCs w:val="22"/>
              </w:rPr>
            </w:pPr>
            <w:r w:rsidRPr="00B339A1">
              <w:rPr>
                <w:sz w:val="22"/>
                <w:szCs w:val="22"/>
              </w:rPr>
              <w:t>Земли населенных пунктов</w:t>
            </w:r>
          </w:p>
        </w:tc>
        <w:tc>
          <w:tcPr>
            <w:tcW w:w="834" w:type="pct"/>
          </w:tcPr>
          <w:p w14:paraId="377D3B40" w14:textId="4B9C5FD9" w:rsidR="00A27E52" w:rsidRPr="00B339A1" w:rsidRDefault="00A27E52" w:rsidP="008B036E">
            <w:pPr>
              <w:rPr>
                <w:sz w:val="22"/>
                <w:szCs w:val="22"/>
              </w:rPr>
            </w:pPr>
            <w:r>
              <w:rPr>
                <w:sz w:val="22"/>
                <w:szCs w:val="22"/>
              </w:rPr>
              <w:t>Для</w:t>
            </w:r>
            <w:r w:rsidRPr="00B339A1">
              <w:rPr>
                <w:sz w:val="22"/>
                <w:szCs w:val="22"/>
              </w:rPr>
              <w:t xml:space="preserve"> строительства индивидуального жилого дома</w:t>
            </w:r>
          </w:p>
        </w:tc>
      </w:tr>
      <w:tr w:rsidR="00A27E52" w:rsidRPr="00B339A1" w14:paraId="7304EC8C" w14:textId="64001617" w:rsidTr="006773FF">
        <w:trPr>
          <w:trHeight w:val="300"/>
        </w:trPr>
        <w:tc>
          <w:tcPr>
            <w:tcW w:w="280" w:type="pct"/>
          </w:tcPr>
          <w:p w14:paraId="2A3BD7A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FFF0939" w14:textId="0732282C" w:rsidR="00A27E52" w:rsidRPr="00B339A1" w:rsidRDefault="00A27E52" w:rsidP="008B036E">
            <w:pPr>
              <w:rPr>
                <w:sz w:val="22"/>
                <w:szCs w:val="22"/>
              </w:rPr>
            </w:pPr>
            <w:r w:rsidRPr="00B339A1">
              <w:rPr>
                <w:sz w:val="22"/>
                <w:szCs w:val="22"/>
              </w:rPr>
              <w:t>54:28:000000</w:t>
            </w:r>
            <w:r>
              <w:rPr>
                <w:sz w:val="22"/>
                <w:szCs w:val="22"/>
              </w:rPr>
              <w:t>:</w:t>
            </w:r>
            <w:r w:rsidRPr="00B339A1">
              <w:rPr>
                <w:sz w:val="22"/>
                <w:szCs w:val="22"/>
              </w:rPr>
              <w:t>1093</w:t>
            </w:r>
          </w:p>
        </w:tc>
        <w:tc>
          <w:tcPr>
            <w:tcW w:w="547" w:type="pct"/>
            <w:gridSpan w:val="2"/>
            <w:noWrap/>
            <w:hideMark/>
          </w:tcPr>
          <w:p w14:paraId="7611D36E" w14:textId="77777777" w:rsidR="00A27E52" w:rsidRPr="00B339A1" w:rsidRDefault="00A27E52" w:rsidP="008B036E">
            <w:pPr>
              <w:rPr>
                <w:sz w:val="22"/>
                <w:szCs w:val="22"/>
              </w:rPr>
            </w:pPr>
            <w:r w:rsidRPr="00B339A1">
              <w:rPr>
                <w:sz w:val="22"/>
                <w:szCs w:val="22"/>
              </w:rPr>
              <w:t>75577</w:t>
            </w:r>
          </w:p>
        </w:tc>
        <w:tc>
          <w:tcPr>
            <w:tcW w:w="815" w:type="pct"/>
            <w:gridSpan w:val="2"/>
            <w:noWrap/>
            <w:hideMark/>
          </w:tcPr>
          <w:p w14:paraId="24E9093D" w14:textId="0EEEACE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B1440C1" w14:textId="271A16C2" w:rsidR="00A27E52" w:rsidRPr="00B339A1" w:rsidRDefault="00A27E52" w:rsidP="008B036E">
            <w:pPr>
              <w:rPr>
                <w:sz w:val="22"/>
                <w:szCs w:val="22"/>
              </w:rPr>
            </w:pPr>
            <w:r>
              <w:rPr>
                <w:sz w:val="22"/>
                <w:szCs w:val="22"/>
              </w:rPr>
              <w:t>Для</w:t>
            </w:r>
            <w:r w:rsidRPr="00B339A1">
              <w:rPr>
                <w:sz w:val="22"/>
                <w:szCs w:val="22"/>
              </w:rPr>
              <w:t xml:space="preserve"> сельскохозяйственного производства</w:t>
            </w:r>
          </w:p>
        </w:tc>
        <w:tc>
          <w:tcPr>
            <w:tcW w:w="759" w:type="pct"/>
          </w:tcPr>
          <w:p w14:paraId="76B21D45" w14:textId="79442131" w:rsidR="00A27E52" w:rsidRPr="00B339A1" w:rsidRDefault="00A27E52" w:rsidP="008B036E">
            <w:pPr>
              <w:rPr>
                <w:sz w:val="22"/>
                <w:szCs w:val="22"/>
              </w:rPr>
            </w:pPr>
            <w:r w:rsidRPr="00B339A1">
              <w:rPr>
                <w:sz w:val="22"/>
                <w:szCs w:val="22"/>
              </w:rPr>
              <w:t>Земли населенных пунктов</w:t>
            </w:r>
          </w:p>
        </w:tc>
        <w:tc>
          <w:tcPr>
            <w:tcW w:w="834" w:type="pct"/>
          </w:tcPr>
          <w:p w14:paraId="5038E06A" w14:textId="4915D994" w:rsidR="00A27E52" w:rsidRPr="00B339A1" w:rsidRDefault="00A27E52" w:rsidP="008B036E">
            <w:pPr>
              <w:rPr>
                <w:sz w:val="22"/>
                <w:szCs w:val="22"/>
              </w:rPr>
            </w:pPr>
            <w:r>
              <w:rPr>
                <w:sz w:val="22"/>
                <w:szCs w:val="22"/>
              </w:rPr>
              <w:t>Для</w:t>
            </w:r>
            <w:r w:rsidRPr="00B339A1">
              <w:rPr>
                <w:sz w:val="22"/>
                <w:szCs w:val="22"/>
              </w:rPr>
              <w:t xml:space="preserve"> сельскохозяйственного производства</w:t>
            </w:r>
          </w:p>
        </w:tc>
      </w:tr>
      <w:tr w:rsidR="00A27E52" w:rsidRPr="00B339A1" w14:paraId="0E141FF5" w14:textId="62B68173" w:rsidTr="006773FF">
        <w:trPr>
          <w:trHeight w:val="416"/>
        </w:trPr>
        <w:tc>
          <w:tcPr>
            <w:tcW w:w="280" w:type="pct"/>
          </w:tcPr>
          <w:p w14:paraId="5C5CDC6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7F92499" w14:textId="54CD204C" w:rsidR="00A27E52" w:rsidRPr="00B339A1" w:rsidRDefault="00A27E52" w:rsidP="008B036E">
            <w:pPr>
              <w:rPr>
                <w:sz w:val="22"/>
                <w:szCs w:val="22"/>
              </w:rPr>
            </w:pPr>
            <w:r w:rsidRPr="00884182">
              <w:rPr>
                <w:sz w:val="22"/>
                <w:szCs w:val="22"/>
              </w:rPr>
              <w:t>54:28:000000:</w:t>
            </w:r>
            <w:r w:rsidRPr="00B339A1">
              <w:rPr>
                <w:sz w:val="22"/>
                <w:szCs w:val="22"/>
              </w:rPr>
              <w:t>1112</w:t>
            </w:r>
          </w:p>
        </w:tc>
        <w:tc>
          <w:tcPr>
            <w:tcW w:w="547" w:type="pct"/>
            <w:gridSpan w:val="2"/>
            <w:noWrap/>
            <w:hideMark/>
          </w:tcPr>
          <w:p w14:paraId="7BFDA47F" w14:textId="77777777" w:rsidR="00A27E52" w:rsidRPr="00B339A1" w:rsidRDefault="00A27E52" w:rsidP="008B036E">
            <w:pPr>
              <w:rPr>
                <w:sz w:val="22"/>
                <w:szCs w:val="22"/>
              </w:rPr>
            </w:pPr>
            <w:r w:rsidRPr="00B339A1">
              <w:rPr>
                <w:sz w:val="22"/>
                <w:szCs w:val="22"/>
              </w:rPr>
              <w:t>1657</w:t>
            </w:r>
          </w:p>
        </w:tc>
        <w:tc>
          <w:tcPr>
            <w:tcW w:w="815" w:type="pct"/>
            <w:gridSpan w:val="2"/>
            <w:noWrap/>
            <w:hideMark/>
          </w:tcPr>
          <w:p w14:paraId="4C9C8EB4" w14:textId="0FBF120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D1B5EE4" w14:textId="2E85ED02" w:rsidR="00A27E52" w:rsidRPr="00B339A1" w:rsidRDefault="00A27E52" w:rsidP="008B036E">
            <w:pPr>
              <w:rPr>
                <w:sz w:val="22"/>
                <w:szCs w:val="22"/>
              </w:rPr>
            </w:pPr>
            <w:r>
              <w:rPr>
                <w:sz w:val="22"/>
                <w:szCs w:val="22"/>
              </w:rPr>
              <w:t>Для</w:t>
            </w:r>
            <w:r w:rsidRPr="00B339A1">
              <w:rPr>
                <w:sz w:val="22"/>
                <w:szCs w:val="22"/>
              </w:rPr>
              <w:t xml:space="preserve"> ведения личного </w:t>
            </w:r>
            <w:r w:rsidRPr="00B339A1">
              <w:rPr>
                <w:sz w:val="22"/>
                <w:szCs w:val="22"/>
              </w:rPr>
              <w:lastRenderedPageBreak/>
              <w:t>подсобного хозяйства</w:t>
            </w:r>
          </w:p>
        </w:tc>
        <w:tc>
          <w:tcPr>
            <w:tcW w:w="759" w:type="pct"/>
          </w:tcPr>
          <w:p w14:paraId="3AEEE925" w14:textId="45BA421F" w:rsidR="00A27E52" w:rsidRPr="00B339A1" w:rsidRDefault="00A27E52" w:rsidP="008B036E">
            <w:pPr>
              <w:rPr>
                <w:sz w:val="22"/>
                <w:szCs w:val="22"/>
              </w:rPr>
            </w:pPr>
            <w:r w:rsidRPr="00B339A1">
              <w:rPr>
                <w:sz w:val="22"/>
                <w:szCs w:val="22"/>
              </w:rPr>
              <w:lastRenderedPageBreak/>
              <w:t>Земли населенных пунктов</w:t>
            </w:r>
          </w:p>
        </w:tc>
        <w:tc>
          <w:tcPr>
            <w:tcW w:w="834" w:type="pct"/>
          </w:tcPr>
          <w:p w14:paraId="5490FBF3" w14:textId="6648E31F" w:rsidR="00A27E52" w:rsidRPr="00B339A1" w:rsidRDefault="00A27E52" w:rsidP="008B036E">
            <w:pPr>
              <w:rPr>
                <w:sz w:val="22"/>
                <w:szCs w:val="22"/>
              </w:rPr>
            </w:pPr>
            <w:r>
              <w:rPr>
                <w:sz w:val="22"/>
                <w:szCs w:val="22"/>
              </w:rPr>
              <w:t>Для</w:t>
            </w:r>
            <w:r w:rsidRPr="00B339A1">
              <w:rPr>
                <w:sz w:val="22"/>
                <w:szCs w:val="22"/>
              </w:rPr>
              <w:t xml:space="preserve"> ведения личного </w:t>
            </w:r>
            <w:r w:rsidRPr="00B339A1">
              <w:rPr>
                <w:sz w:val="22"/>
                <w:szCs w:val="22"/>
              </w:rPr>
              <w:lastRenderedPageBreak/>
              <w:t>подсобного хозяйства</w:t>
            </w:r>
          </w:p>
        </w:tc>
      </w:tr>
      <w:tr w:rsidR="00A27E52" w:rsidRPr="00B339A1" w14:paraId="1CB5CCDC" w14:textId="07A069E5" w:rsidTr="006773FF">
        <w:trPr>
          <w:trHeight w:val="300"/>
        </w:trPr>
        <w:tc>
          <w:tcPr>
            <w:tcW w:w="280" w:type="pct"/>
          </w:tcPr>
          <w:p w14:paraId="5A2F88B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A6A25C5" w14:textId="71801842" w:rsidR="00A27E52" w:rsidRPr="00B339A1" w:rsidRDefault="00A27E52" w:rsidP="008B036E">
            <w:pPr>
              <w:rPr>
                <w:sz w:val="22"/>
                <w:szCs w:val="22"/>
              </w:rPr>
            </w:pPr>
            <w:r w:rsidRPr="00884182">
              <w:rPr>
                <w:sz w:val="22"/>
                <w:szCs w:val="22"/>
              </w:rPr>
              <w:t>54:28:000000:</w:t>
            </w:r>
            <w:r w:rsidRPr="00B339A1">
              <w:rPr>
                <w:sz w:val="22"/>
                <w:szCs w:val="22"/>
              </w:rPr>
              <w:t>1216</w:t>
            </w:r>
          </w:p>
        </w:tc>
        <w:tc>
          <w:tcPr>
            <w:tcW w:w="547" w:type="pct"/>
            <w:gridSpan w:val="2"/>
            <w:noWrap/>
            <w:hideMark/>
          </w:tcPr>
          <w:p w14:paraId="3537DBF2" w14:textId="77777777" w:rsidR="00A27E52" w:rsidRPr="00B339A1" w:rsidRDefault="00A27E52" w:rsidP="008B036E">
            <w:pPr>
              <w:rPr>
                <w:sz w:val="22"/>
                <w:szCs w:val="22"/>
              </w:rPr>
            </w:pPr>
            <w:r w:rsidRPr="00B339A1">
              <w:rPr>
                <w:sz w:val="22"/>
                <w:szCs w:val="22"/>
              </w:rPr>
              <w:t>2381</w:t>
            </w:r>
          </w:p>
        </w:tc>
        <w:tc>
          <w:tcPr>
            <w:tcW w:w="815" w:type="pct"/>
            <w:gridSpan w:val="2"/>
            <w:noWrap/>
            <w:hideMark/>
          </w:tcPr>
          <w:p w14:paraId="3AFDA38A" w14:textId="1B1B017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F77A9B2" w14:textId="6908E50B" w:rsidR="00A27E52" w:rsidRPr="00B339A1" w:rsidRDefault="00A27E52" w:rsidP="008B036E">
            <w:pPr>
              <w:rPr>
                <w:sz w:val="22"/>
                <w:szCs w:val="22"/>
              </w:rPr>
            </w:pPr>
            <w:r>
              <w:rPr>
                <w:sz w:val="22"/>
                <w:szCs w:val="22"/>
              </w:rPr>
              <w:t>О</w:t>
            </w:r>
            <w:r w:rsidRPr="00B339A1">
              <w:rPr>
                <w:sz w:val="22"/>
                <w:szCs w:val="22"/>
              </w:rPr>
              <w:t>бщее пользование территории</w:t>
            </w:r>
          </w:p>
        </w:tc>
        <w:tc>
          <w:tcPr>
            <w:tcW w:w="759" w:type="pct"/>
          </w:tcPr>
          <w:p w14:paraId="2A839C26" w14:textId="158779B4" w:rsidR="00A27E52" w:rsidRPr="00B339A1" w:rsidRDefault="00A27E52" w:rsidP="008B036E">
            <w:pPr>
              <w:rPr>
                <w:sz w:val="22"/>
                <w:szCs w:val="22"/>
              </w:rPr>
            </w:pPr>
            <w:r w:rsidRPr="00B339A1">
              <w:rPr>
                <w:sz w:val="22"/>
                <w:szCs w:val="22"/>
              </w:rPr>
              <w:t>Земли населенных пунктов</w:t>
            </w:r>
          </w:p>
        </w:tc>
        <w:tc>
          <w:tcPr>
            <w:tcW w:w="834" w:type="pct"/>
          </w:tcPr>
          <w:p w14:paraId="003E970F" w14:textId="153E0CBB" w:rsidR="00A27E52" w:rsidRPr="00B339A1" w:rsidRDefault="00A27E52" w:rsidP="008B036E">
            <w:pPr>
              <w:rPr>
                <w:sz w:val="22"/>
                <w:szCs w:val="22"/>
              </w:rPr>
            </w:pPr>
            <w:r>
              <w:rPr>
                <w:sz w:val="22"/>
                <w:szCs w:val="22"/>
              </w:rPr>
              <w:t>О</w:t>
            </w:r>
            <w:r w:rsidRPr="00B339A1">
              <w:rPr>
                <w:sz w:val="22"/>
                <w:szCs w:val="22"/>
              </w:rPr>
              <w:t>бщее пользование территории</w:t>
            </w:r>
          </w:p>
        </w:tc>
      </w:tr>
      <w:tr w:rsidR="00A27E52" w:rsidRPr="00B339A1" w14:paraId="4ACDD8BF" w14:textId="149672DB" w:rsidTr="006773FF">
        <w:trPr>
          <w:trHeight w:val="300"/>
        </w:trPr>
        <w:tc>
          <w:tcPr>
            <w:tcW w:w="280" w:type="pct"/>
          </w:tcPr>
          <w:p w14:paraId="3855774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B4884E1" w14:textId="6C9C0414" w:rsidR="00A27E52" w:rsidRPr="00B339A1" w:rsidRDefault="00A27E52" w:rsidP="008B036E">
            <w:pPr>
              <w:rPr>
                <w:sz w:val="22"/>
                <w:szCs w:val="22"/>
              </w:rPr>
            </w:pPr>
            <w:r w:rsidRPr="00884182">
              <w:rPr>
                <w:sz w:val="22"/>
                <w:szCs w:val="22"/>
              </w:rPr>
              <w:t>54:28:000000:</w:t>
            </w:r>
            <w:r w:rsidRPr="00B339A1">
              <w:rPr>
                <w:sz w:val="22"/>
                <w:szCs w:val="22"/>
              </w:rPr>
              <w:t>1218</w:t>
            </w:r>
          </w:p>
        </w:tc>
        <w:tc>
          <w:tcPr>
            <w:tcW w:w="547" w:type="pct"/>
            <w:gridSpan w:val="2"/>
            <w:noWrap/>
            <w:hideMark/>
          </w:tcPr>
          <w:p w14:paraId="681E7A30" w14:textId="77777777" w:rsidR="00A27E52" w:rsidRPr="00B339A1" w:rsidRDefault="00A27E52" w:rsidP="008B036E">
            <w:pPr>
              <w:rPr>
                <w:sz w:val="22"/>
                <w:szCs w:val="22"/>
              </w:rPr>
            </w:pPr>
            <w:r w:rsidRPr="00B339A1">
              <w:rPr>
                <w:sz w:val="22"/>
                <w:szCs w:val="22"/>
              </w:rPr>
              <w:t>1349</w:t>
            </w:r>
          </w:p>
        </w:tc>
        <w:tc>
          <w:tcPr>
            <w:tcW w:w="815" w:type="pct"/>
            <w:gridSpan w:val="2"/>
            <w:noWrap/>
            <w:hideMark/>
          </w:tcPr>
          <w:p w14:paraId="74426418" w14:textId="7D20B35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206D2B3" w14:textId="3D0A9224" w:rsidR="00A27E52" w:rsidRPr="00B339A1" w:rsidRDefault="00A27E52" w:rsidP="008B036E">
            <w:pPr>
              <w:rPr>
                <w:sz w:val="22"/>
                <w:szCs w:val="22"/>
              </w:rPr>
            </w:pPr>
            <w:r>
              <w:rPr>
                <w:sz w:val="22"/>
                <w:szCs w:val="22"/>
              </w:rPr>
              <w:t>П</w:t>
            </w:r>
            <w:r w:rsidRPr="00B339A1">
              <w:rPr>
                <w:sz w:val="22"/>
                <w:szCs w:val="22"/>
              </w:rPr>
              <w:t>риусадебный участок личного подсобного хозяйства</w:t>
            </w:r>
          </w:p>
        </w:tc>
        <w:tc>
          <w:tcPr>
            <w:tcW w:w="759" w:type="pct"/>
          </w:tcPr>
          <w:p w14:paraId="1EAFA184" w14:textId="0954AB16" w:rsidR="00A27E52" w:rsidRPr="00B339A1" w:rsidRDefault="00A27E52" w:rsidP="008B036E">
            <w:pPr>
              <w:rPr>
                <w:sz w:val="22"/>
                <w:szCs w:val="22"/>
              </w:rPr>
            </w:pPr>
            <w:r w:rsidRPr="00B339A1">
              <w:rPr>
                <w:sz w:val="22"/>
                <w:szCs w:val="22"/>
              </w:rPr>
              <w:t>Земли населенных пунктов</w:t>
            </w:r>
          </w:p>
        </w:tc>
        <w:tc>
          <w:tcPr>
            <w:tcW w:w="834" w:type="pct"/>
          </w:tcPr>
          <w:p w14:paraId="34A02C00" w14:textId="087B2E11" w:rsidR="00A27E52" w:rsidRPr="00B339A1" w:rsidRDefault="00A27E52" w:rsidP="008B036E">
            <w:pPr>
              <w:rPr>
                <w:sz w:val="22"/>
                <w:szCs w:val="22"/>
              </w:rPr>
            </w:pPr>
            <w:r>
              <w:rPr>
                <w:sz w:val="22"/>
                <w:szCs w:val="22"/>
              </w:rPr>
              <w:t>П</w:t>
            </w:r>
            <w:r w:rsidRPr="00B339A1">
              <w:rPr>
                <w:sz w:val="22"/>
                <w:szCs w:val="22"/>
              </w:rPr>
              <w:t>риусадебный участок личного подсобного хозяйства</w:t>
            </w:r>
          </w:p>
        </w:tc>
      </w:tr>
      <w:tr w:rsidR="00A27E52" w:rsidRPr="00B339A1" w14:paraId="3544C5D6" w14:textId="29F0397F" w:rsidTr="006773FF">
        <w:trPr>
          <w:trHeight w:val="300"/>
        </w:trPr>
        <w:tc>
          <w:tcPr>
            <w:tcW w:w="280" w:type="pct"/>
          </w:tcPr>
          <w:p w14:paraId="1DBAE68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BDCFF21" w14:textId="41CE2DAC" w:rsidR="00A27E52" w:rsidRPr="00B339A1" w:rsidRDefault="00A27E52" w:rsidP="008B036E">
            <w:pPr>
              <w:rPr>
                <w:sz w:val="22"/>
                <w:szCs w:val="22"/>
              </w:rPr>
            </w:pPr>
            <w:r w:rsidRPr="00884182">
              <w:rPr>
                <w:sz w:val="22"/>
                <w:szCs w:val="22"/>
              </w:rPr>
              <w:t>54:28:000000:</w:t>
            </w:r>
            <w:r w:rsidRPr="00B339A1">
              <w:rPr>
                <w:sz w:val="22"/>
                <w:szCs w:val="22"/>
              </w:rPr>
              <w:t>1269</w:t>
            </w:r>
          </w:p>
        </w:tc>
        <w:tc>
          <w:tcPr>
            <w:tcW w:w="547" w:type="pct"/>
            <w:gridSpan w:val="2"/>
            <w:noWrap/>
            <w:hideMark/>
          </w:tcPr>
          <w:p w14:paraId="68348C6C" w14:textId="77777777" w:rsidR="00A27E52" w:rsidRPr="00B339A1" w:rsidRDefault="00A27E52" w:rsidP="008B036E">
            <w:pPr>
              <w:rPr>
                <w:sz w:val="22"/>
                <w:szCs w:val="22"/>
              </w:rPr>
            </w:pPr>
            <w:r w:rsidRPr="00B339A1">
              <w:rPr>
                <w:sz w:val="22"/>
                <w:szCs w:val="22"/>
              </w:rPr>
              <w:t>3562</w:t>
            </w:r>
          </w:p>
        </w:tc>
        <w:tc>
          <w:tcPr>
            <w:tcW w:w="815" w:type="pct"/>
            <w:gridSpan w:val="2"/>
            <w:noWrap/>
            <w:hideMark/>
          </w:tcPr>
          <w:p w14:paraId="42FBF99B" w14:textId="4F630DC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7A37823" w14:textId="27341543" w:rsidR="00A27E52" w:rsidRPr="00B339A1" w:rsidRDefault="00A27E52" w:rsidP="008B036E">
            <w:pPr>
              <w:rPr>
                <w:sz w:val="22"/>
                <w:szCs w:val="22"/>
              </w:rPr>
            </w:pPr>
            <w:r>
              <w:rPr>
                <w:sz w:val="22"/>
                <w:szCs w:val="22"/>
              </w:rPr>
              <w:t>О</w:t>
            </w:r>
            <w:r w:rsidRPr="00B339A1">
              <w:rPr>
                <w:sz w:val="22"/>
                <w:szCs w:val="22"/>
              </w:rPr>
              <w:t>бщее пользование территории (автомобильная дорога)</w:t>
            </w:r>
          </w:p>
        </w:tc>
        <w:tc>
          <w:tcPr>
            <w:tcW w:w="759" w:type="pct"/>
          </w:tcPr>
          <w:p w14:paraId="2AD70FA6" w14:textId="1034236B" w:rsidR="00A27E52" w:rsidRPr="00B339A1" w:rsidRDefault="00A27E52" w:rsidP="008B036E">
            <w:pPr>
              <w:rPr>
                <w:sz w:val="22"/>
                <w:szCs w:val="22"/>
              </w:rPr>
            </w:pPr>
            <w:r w:rsidRPr="00B339A1">
              <w:rPr>
                <w:sz w:val="22"/>
                <w:szCs w:val="22"/>
              </w:rPr>
              <w:t>Земли населенных пунктов</w:t>
            </w:r>
          </w:p>
        </w:tc>
        <w:tc>
          <w:tcPr>
            <w:tcW w:w="834" w:type="pct"/>
          </w:tcPr>
          <w:p w14:paraId="3B3B8293" w14:textId="78A2E444" w:rsidR="00A27E52" w:rsidRPr="00B339A1" w:rsidRDefault="00A27E52" w:rsidP="008B036E">
            <w:pPr>
              <w:rPr>
                <w:sz w:val="22"/>
                <w:szCs w:val="22"/>
              </w:rPr>
            </w:pPr>
            <w:r>
              <w:rPr>
                <w:sz w:val="22"/>
                <w:szCs w:val="22"/>
              </w:rPr>
              <w:t>О</w:t>
            </w:r>
            <w:r w:rsidRPr="00B339A1">
              <w:rPr>
                <w:sz w:val="22"/>
                <w:szCs w:val="22"/>
              </w:rPr>
              <w:t>бщее пользование территории (автомобильная дорога)</w:t>
            </w:r>
          </w:p>
        </w:tc>
      </w:tr>
      <w:tr w:rsidR="00A27E52" w:rsidRPr="00B339A1" w14:paraId="1BC6D1FB" w14:textId="0554BBD8" w:rsidTr="006773FF">
        <w:trPr>
          <w:trHeight w:val="300"/>
        </w:trPr>
        <w:tc>
          <w:tcPr>
            <w:tcW w:w="280" w:type="pct"/>
          </w:tcPr>
          <w:p w14:paraId="3C97C37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52B7B51" w14:textId="262A3749" w:rsidR="00A27E52" w:rsidRPr="00B339A1" w:rsidRDefault="00A27E52" w:rsidP="008B036E">
            <w:pPr>
              <w:rPr>
                <w:sz w:val="22"/>
                <w:szCs w:val="22"/>
              </w:rPr>
            </w:pPr>
            <w:r w:rsidRPr="00884182">
              <w:rPr>
                <w:sz w:val="22"/>
                <w:szCs w:val="22"/>
              </w:rPr>
              <w:t>54:28:000000:</w:t>
            </w:r>
            <w:r w:rsidRPr="00B339A1">
              <w:rPr>
                <w:sz w:val="22"/>
                <w:szCs w:val="22"/>
              </w:rPr>
              <w:t>1269</w:t>
            </w:r>
          </w:p>
        </w:tc>
        <w:tc>
          <w:tcPr>
            <w:tcW w:w="547" w:type="pct"/>
            <w:gridSpan w:val="2"/>
            <w:noWrap/>
            <w:hideMark/>
          </w:tcPr>
          <w:p w14:paraId="602697F5" w14:textId="77777777" w:rsidR="00A27E52" w:rsidRPr="00B339A1" w:rsidRDefault="00A27E52" w:rsidP="008B036E">
            <w:pPr>
              <w:rPr>
                <w:sz w:val="22"/>
                <w:szCs w:val="22"/>
              </w:rPr>
            </w:pPr>
            <w:r w:rsidRPr="00B339A1">
              <w:rPr>
                <w:sz w:val="22"/>
                <w:szCs w:val="22"/>
              </w:rPr>
              <w:t>3562</w:t>
            </w:r>
          </w:p>
        </w:tc>
        <w:tc>
          <w:tcPr>
            <w:tcW w:w="815" w:type="pct"/>
            <w:gridSpan w:val="2"/>
            <w:noWrap/>
            <w:hideMark/>
          </w:tcPr>
          <w:p w14:paraId="43A0816C" w14:textId="3AD3933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F91E9E4" w14:textId="31B790C3" w:rsidR="00A27E52" w:rsidRPr="00B339A1" w:rsidRDefault="00A27E52" w:rsidP="008B036E">
            <w:pPr>
              <w:rPr>
                <w:sz w:val="22"/>
                <w:szCs w:val="22"/>
              </w:rPr>
            </w:pPr>
            <w:r>
              <w:rPr>
                <w:sz w:val="22"/>
                <w:szCs w:val="22"/>
              </w:rPr>
              <w:t>О</w:t>
            </w:r>
            <w:r w:rsidRPr="00B339A1">
              <w:rPr>
                <w:sz w:val="22"/>
                <w:szCs w:val="22"/>
              </w:rPr>
              <w:t>бщее пользование территории (автомобильная дорога)</w:t>
            </w:r>
          </w:p>
        </w:tc>
        <w:tc>
          <w:tcPr>
            <w:tcW w:w="759" w:type="pct"/>
          </w:tcPr>
          <w:p w14:paraId="29BE4838" w14:textId="3B3F6ABB" w:rsidR="00A27E52" w:rsidRPr="00B339A1" w:rsidRDefault="00A27E52" w:rsidP="008B036E">
            <w:pPr>
              <w:rPr>
                <w:sz w:val="22"/>
                <w:szCs w:val="22"/>
              </w:rPr>
            </w:pPr>
            <w:r w:rsidRPr="00B339A1">
              <w:rPr>
                <w:sz w:val="22"/>
                <w:szCs w:val="22"/>
              </w:rPr>
              <w:t>Земли населенных пунктов</w:t>
            </w:r>
          </w:p>
        </w:tc>
        <w:tc>
          <w:tcPr>
            <w:tcW w:w="834" w:type="pct"/>
          </w:tcPr>
          <w:p w14:paraId="1170BB7E" w14:textId="1C1BF759" w:rsidR="00A27E52" w:rsidRPr="00B339A1" w:rsidRDefault="00A27E52" w:rsidP="008B036E">
            <w:pPr>
              <w:rPr>
                <w:sz w:val="22"/>
                <w:szCs w:val="22"/>
              </w:rPr>
            </w:pPr>
            <w:r>
              <w:rPr>
                <w:sz w:val="22"/>
                <w:szCs w:val="22"/>
              </w:rPr>
              <w:t>О</w:t>
            </w:r>
            <w:r w:rsidRPr="00B339A1">
              <w:rPr>
                <w:sz w:val="22"/>
                <w:szCs w:val="22"/>
              </w:rPr>
              <w:t>бщее пользование территории (автомобильная дорога)</w:t>
            </w:r>
          </w:p>
        </w:tc>
      </w:tr>
      <w:tr w:rsidR="00A27E52" w:rsidRPr="00B339A1" w14:paraId="163409D8" w14:textId="4653F72B" w:rsidTr="006773FF">
        <w:trPr>
          <w:trHeight w:val="300"/>
        </w:trPr>
        <w:tc>
          <w:tcPr>
            <w:tcW w:w="280" w:type="pct"/>
          </w:tcPr>
          <w:p w14:paraId="3C7716D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DA56C2E" w14:textId="25334F54" w:rsidR="00A27E52" w:rsidRPr="00B339A1" w:rsidRDefault="00A27E52" w:rsidP="008B036E">
            <w:pPr>
              <w:rPr>
                <w:sz w:val="22"/>
                <w:szCs w:val="22"/>
              </w:rPr>
            </w:pPr>
            <w:r w:rsidRPr="00884182">
              <w:rPr>
                <w:sz w:val="22"/>
                <w:szCs w:val="22"/>
              </w:rPr>
              <w:t>54:28:000000:</w:t>
            </w:r>
            <w:r w:rsidRPr="00B339A1">
              <w:rPr>
                <w:sz w:val="22"/>
                <w:szCs w:val="22"/>
              </w:rPr>
              <w:t>1364</w:t>
            </w:r>
          </w:p>
        </w:tc>
        <w:tc>
          <w:tcPr>
            <w:tcW w:w="547" w:type="pct"/>
            <w:gridSpan w:val="2"/>
            <w:noWrap/>
            <w:hideMark/>
          </w:tcPr>
          <w:p w14:paraId="4E341AEB" w14:textId="77777777" w:rsidR="00A27E52" w:rsidRPr="00B339A1" w:rsidRDefault="00A27E52" w:rsidP="008B036E">
            <w:pPr>
              <w:rPr>
                <w:sz w:val="22"/>
                <w:szCs w:val="22"/>
              </w:rPr>
            </w:pPr>
            <w:r w:rsidRPr="00B339A1">
              <w:rPr>
                <w:sz w:val="22"/>
                <w:szCs w:val="22"/>
              </w:rPr>
              <w:t>2031</w:t>
            </w:r>
          </w:p>
        </w:tc>
        <w:tc>
          <w:tcPr>
            <w:tcW w:w="815" w:type="pct"/>
            <w:gridSpan w:val="2"/>
            <w:noWrap/>
            <w:hideMark/>
          </w:tcPr>
          <w:p w14:paraId="3FF98D1A" w14:textId="351E6F4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3A6EF37" w14:textId="18F24F40" w:rsidR="00A27E52" w:rsidRPr="00B339A1" w:rsidRDefault="00A27E52" w:rsidP="008B036E">
            <w:pPr>
              <w:rPr>
                <w:sz w:val="22"/>
                <w:szCs w:val="22"/>
              </w:rPr>
            </w:pPr>
            <w:r>
              <w:rPr>
                <w:sz w:val="22"/>
                <w:szCs w:val="22"/>
              </w:rPr>
              <w:t>Д</w:t>
            </w:r>
            <w:r w:rsidRPr="00B339A1">
              <w:rPr>
                <w:sz w:val="22"/>
                <w:szCs w:val="22"/>
              </w:rPr>
              <w:t>ля ведения личного подсобного хозяйства</w:t>
            </w:r>
          </w:p>
        </w:tc>
        <w:tc>
          <w:tcPr>
            <w:tcW w:w="759" w:type="pct"/>
          </w:tcPr>
          <w:p w14:paraId="12B628F0" w14:textId="0AEE5DE1" w:rsidR="00A27E52" w:rsidRPr="00B339A1" w:rsidRDefault="00A27E52" w:rsidP="008B036E">
            <w:pPr>
              <w:rPr>
                <w:sz w:val="22"/>
                <w:szCs w:val="22"/>
              </w:rPr>
            </w:pPr>
            <w:r w:rsidRPr="00B339A1">
              <w:rPr>
                <w:sz w:val="22"/>
                <w:szCs w:val="22"/>
              </w:rPr>
              <w:t>Земли населенных пунктов</w:t>
            </w:r>
          </w:p>
        </w:tc>
        <w:tc>
          <w:tcPr>
            <w:tcW w:w="834" w:type="pct"/>
          </w:tcPr>
          <w:p w14:paraId="1941BA44" w14:textId="77ECC15C" w:rsidR="00A27E52" w:rsidRPr="00B339A1" w:rsidRDefault="00A27E52" w:rsidP="008B036E">
            <w:pPr>
              <w:rPr>
                <w:sz w:val="22"/>
                <w:szCs w:val="22"/>
              </w:rPr>
            </w:pPr>
            <w:r>
              <w:rPr>
                <w:sz w:val="22"/>
                <w:szCs w:val="22"/>
              </w:rPr>
              <w:t>Д</w:t>
            </w:r>
            <w:r w:rsidRPr="00B339A1">
              <w:rPr>
                <w:sz w:val="22"/>
                <w:szCs w:val="22"/>
              </w:rPr>
              <w:t>ля ведения личного подсобного хозяйства</w:t>
            </w:r>
          </w:p>
        </w:tc>
      </w:tr>
      <w:tr w:rsidR="00A27E52" w:rsidRPr="00B339A1" w14:paraId="685856B2" w14:textId="06F24DC8" w:rsidTr="006773FF">
        <w:trPr>
          <w:trHeight w:val="300"/>
        </w:trPr>
        <w:tc>
          <w:tcPr>
            <w:tcW w:w="280" w:type="pct"/>
          </w:tcPr>
          <w:p w14:paraId="7C6F6A9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B82347E" w14:textId="3FB42154" w:rsidR="00A27E52" w:rsidRPr="00B339A1" w:rsidRDefault="00A27E52" w:rsidP="008B036E">
            <w:pPr>
              <w:rPr>
                <w:sz w:val="22"/>
                <w:szCs w:val="22"/>
              </w:rPr>
            </w:pPr>
            <w:r w:rsidRPr="00884182">
              <w:rPr>
                <w:sz w:val="22"/>
                <w:szCs w:val="22"/>
              </w:rPr>
              <w:t>54:28:000000:</w:t>
            </w:r>
            <w:r w:rsidRPr="00B339A1">
              <w:rPr>
                <w:sz w:val="22"/>
                <w:szCs w:val="22"/>
              </w:rPr>
              <w:t>1530</w:t>
            </w:r>
          </w:p>
        </w:tc>
        <w:tc>
          <w:tcPr>
            <w:tcW w:w="547" w:type="pct"/>
            <w:gridSpan w:val="2"/>
            <w:noWrap/>
            <w:hideMark/>
          </w:tcPr>
          <w:p w14:paraId="0D2495A7" w14:textId="77777777" w:rsidR="00A27E52" w:rsidRPr="00B339A1" w:rsidRDefault="00A27E52" w:rsidP="008B036E">
            <w:pPr>
              <w:rPr>
                <w:sz w:val="22"/>
                <w:szCs w:val="22"/>
              </w:rPr>
            </w:pPr>
            <w:r w:rsidRPr="00B339A1">
              <w:rPr>
                <w:sz w:val="22"/>
                <w:szCs w:val="22"/>
              </w:rPr>
              <w:t>5945</w:t>
            </w:r>
          </w:p>
        </w:tc>
        <w:tc>
          <w:tcPr>
            <w:tcW w:w="815" w:type="pct"/>
            <w:gridSpan w:val="2"/>
            <w:noWrap/>
            <w:hideMark/>
          </w:tcPr>
          <w:p w14:paraId="4F8DCCE8" w14:textId="2E7FC6D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DFAC4B0" w14:textId="419E7EA6"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c>
          <w:tcPr>
            <w:tcW w:w="759" w:type="pct"/>
          </w:tcPr>
          <w:p w14:paraId="3C66555B" w14:textId="75944153" w:rsidR="00A27E52" w:rsidRPr="00B339A1" w:rsidRDefault="00A27E52" w:rsidP="008B036E">
            <w:pPr>
              <w:rPr>
                <w:sz w:val="22"/>
                <w:szCs w:val="22"/>
              </w:rPr>
            </w:pPr>
            <w:r w:rsidRPr="00B339A1">
              <w:rPr>
                <w:sz w:val="22"/>
                <w:szCs w:val="22"/>
              </w:rPr>
              <w:t>Земли населенных пунктов</w:t>
            </w:r>
          </w:p>
        </w:tc>
        <w:tc>
          <w:tcPr>
            <w:tcW w:w="834" w:type="pct"/>
          </w:tcPr>
          <w:p w14:paraId="7A4EC730" w14:textId="50C2D0D2"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r>
      <w:tr w:rsidR="00A27E52" w:rsidRPr="00B339A1" w14:paraId="3D13411B" w14:textId="7D403AC5" w:rsidTr="006773FF">
        <w:trPr>
          <w:trHeight w:val="300"/>
        </w:trPr>
        <w:tc>
          <w:tcPr>
            <w:tcW w:w="280" w:type="pct"/>
          </w:tcPr>
          <w:p w14:paraId="3AC54A7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A1042CC" w14:textId="5958B284" w:rsidR="00A27E52" w:rsidRPr="00B339A1" w:rsidRDefault="00A27E52" w:rsidP="008B036E">
            <w:pPr>
              <w:rPr>
                <w:sz w:val="22"/>
                <w:szCs w:val="22"/>
              </w:rPr>
            </w:pPr>
            <w:r w:rsidRPr="00884182">
              <w:rPr>
                <w:sz w:val="22"/>
                <w:szCs w:val="22"/>
              </w:rPr>
              <w:t>54:28:000000:</w:t>
            </w:r>
            <w:r w:rsidRPr="00B339A1">
              <w:rPr>
                <w:sz w:val="22"/>
                <w:szCs w:val="22"/>
              </w:rPr>
              <w:t>1532</w:t>
            </w:r>
          </w:p>
        </w:tc>
        <w:tc>
          <w:tcPr>
            <w:tcW w:w="547" w:type="pct"/>
            <w:gridSpan w:val="2"/>
            <w:noWrap/>
            <w:hideMark/>
          </w:tcPr>
          <w:p w14:paraId="4CDF5A09" w14:textId="77777777" w:rsidR="00A27E52" w:rsidRPr="00B339A1" w:rsidRDefault="00A27E52" w:rsidP="008B036E">
            <w:pPr>
              <w:rPr>
                <w:sz w:val="22"/>
                <w:szCs w:val="22"/>
              </w:rPr>
            </w:pPr>
            <w:r w:rsidRPr="00B339A1">
              <w:rPr>
                <w:sz w:val="22"/>
                <w:szCs w:val="22"/>
              </w:rPr>
              <w:t>2150</w:t>
            </w:r>
          </w:p>
        </w:tc>
        <w:tc>
          <w:tcPr>
            <w:tcW w:w="815" w:type="pct"/>
            <w:gridSpan w:val="2"/>
            <w:noWrap/>
            <w:hideMark/>
          </w:tcPr>
          <w:p w14:paraId="2F8DE183" w14:textId="1B10A62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1113B0C" w14:textId="300EB621"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c>
          <w:tcPr>
            <w:tcW w:w="759" w:type="pct"/>
          </w:tcPr>
          <w:p w14:paraId="484FBB35" w14:textId="539AFD05" w:rsidR="00A27E52" w:rsidRPr="00B339A1" w:rsidRDefault="00A27E52" w:rsidP="008B036E">
            <w:pPr>
              <w:rPr>
                <w:sz w:val="22"/>
                <w:szCs w:val="22"/>
              </w:rPr>
            </w:pPr>
            <w:r w:rsidRPr="00B339A1">
              <w:rPr>
                <w:sz w:val="22"/>
                <w:szCs w:val="22"/>
              </w:rPr>
              <w:t>Земли населенных пунктов</w:t>
            </w:r>
          </w:p>
        </w:tc>
        <w:tc>
          <w:tcPr>
            <w:tcW w:w="834" w:type="pct"/>
          </w:tcPr>
          <w:p w14:paraId="1AB46F42" w14:textId="5CD1DF6E"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r>
      <w:tr w:rsidR="00A27E52" w:rsidRPr="00B339A1" w14:paraId="514EA7A5" w14:textId="05CA8766" w:rsidTr="006773FF">
        <w:trPr>
          <w:trHeight w:val="300"/>
        </w:trPr>
        <w:tc>
          <w:tcPr>
            <w:tcW w:w="280" w:type="pct"/>
          </w:tcPr>
          <w:p w14:paraId="66337C3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DB51CB8" w14:textId="3DC5BEBF" w:rsidR="00A27E52" w:rsidRPr="00B339A1" w:rsidRDefault="00A27E52" w:rsidP="008B036E">
            <w:pPr>
              <w:rPr>
                <w:sz w:val="22"/>
                <w:szCs w:val="22"/>
              </w:rPr>
            </w:pPr>
            <w:r w:rsidRPr="00884182">
              <w:rPr>
                <w:sz w:val="22"/>
                <w:szCs w:val="22"/>
              </w:rPr>
              <w:t>54:28:000000:</w:t>
            </w:r>
            <w:r w:rsidRPr="00B339A1">
              <w:rPr>
                <w:sz w:val="22"/>
                <w:szCs w:val="22"/>
              </w:rPr>
              <w:t>1535</w:t>
            </w:r>
          </w:p>
        </w:tc>
        <w:tc>
          <w:tcPr>
            <w:tcW w:w="547" w:type="pct"/>
            <w:gridSpan w:val="2"/>
            <w:noWrap/>
            <w:hideMark/>
          </w:tcPr>
          <w:p w14:paraId="481B7E4F" w14:textId="77777777" w:rsidR="00A27E52" w:rsidRPr="00B339A1" w:rsidRDefault="00A27E52" w:rsidP="008B036E">
            <w:pPr>
              <w:rPr>
                <w:sz w:val="22"/>
                <w:szCs w:val="22"/>
              </w:rPr>
            </w:pPr>
            <w:r w:rsidRPr="00B339A1">
              <w:rPr>
                <w:sz w:val="22"/>
                <w:szCs w:val="22"/>
              </w:rPr>
              <w:t>4584</w:t>
            </w:r>
          </w:p>
        </w:tc>
        <w:tc>
          <w:tcPr>
            <w:tcW w:w="815" w:type="pct"/>
            <w:gridSpan w:val="2"/>
            <w:noWrap/>
            <w:hideMark/>
          </w:tcPr>
          <w:p w14:paraId="61C970C4" w14:textId="770677C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7F807C4" w14:textId="7EADD2E5"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c>
          <w:tcPr>
            <w:tcW w:w="759" w:type="pct"/>
          </w:tcPr>
          <w:p w14:paraId="2FA58530" w14:textId="7BE989FF" w:rsidR="00A27E52" w:rsidRPr="00B339A1" w:rsidRDefault="00A27E52" w:rsidP="008B036E">
            <w:pPr>
              <w:rPr>
                <w:sz w:val="22"/>
                <w:szCs w:val="22"/>
              </w:rPr>
            </w:pPr>
            <w:r w:rsidRPr="00B339A1">
              <w:rPr>
                <w:sz w:val="22"/>
                <w:szCs w:val="22"/>
              </w:rPr>
              <w:t>Земли населенных пунктов</w:t>
            </w:r>
          </w:p>
        </w:tc>
        <w:tc>
          <w:tcPr>
            <w:tcW w:w="834" w:type="pct"/>
          </w:tcPr>
          <w:p w14:paraId="4DF337F0" w14:textId="7A756250"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r>
      <w:tr w:rsidR="00A27E52" w:rsidRPr="00B339A1" w14:paraId="01CBA2DC" w14:textId="5DD3B976" w:rsidTr="006773FF">
        <w:trPr>
          <w:trHeight w:val="300"/>
        </w:trPr>
        <w:tc>
          <w:tcPr>
            <w:tcW w:w="280" w:type="pct"/>
          </w:tcPr>
          <w:p w14:paraId="6C76B7C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C5ED3F4" w14:textId="6031AAEA" w:rsidR="00A27E52" w:rsidRPr="00B339A1" w:rsidRDefault="00A27E52" w:rsidP="008B036E">
            <w:pPr>
              <w:rPr>
                <w:sz w:val="22"/>
                <w:szCs w:val="22"/>
              </w:rPr>
            </w:pPr>
            <w:r w:rsidRPr="00884182">
              <w:rPr>
                <w:sz w:val="22"/>
                <w:szCs w:val="22"/>
              </w:rPr>
              <w:t>54:28:000000:</w:t>
            </w:r>
            <w:r w:rsidRPr="00B339A1">
              <w:rPr>
                <w:sz w:val="22"/>
                <w:szCs w:val="22"/>
              </w:rPr>
              <w:t>1535</w:t>
            </w:r>
          </w:p>
        </w:tc>
        <w:tc>
          <w:tcPr>
            <w:tcW w:w="547" w:type="pct"/>
            <w:gridSpan w:val="2"/>
            <w:noWrap/>
            <w:hideMark/>
          </w:tcPr>
          <w:p w14:paraId="2CF5EAF8" w14:textId="77777777" w:rsidR="00A27E52" w:rsidRPr="00B339A1" w:rsidRDefault="00A27E52" w:rsidP="008B036E">
            <w:pPr>
              <w:rPr>
                <w:sz w:val="22"/>
                <w:szCs w:val="22"/>
              </w:rPr>
            </w:pPr>
            <w:r w:rsidRPr="00B339A1">
              <w:rPr>
                <w:sz w:val="22"/>
                <w:szCs w:val="22"/>
              </w:rPr>
              <w:t>4584</w:t>
            </w:r>
          </w:p>
        </w:tc>
        <w:tc>
          <w:tcPr>
            <w:tcW w:w="815" w:type="pct"/>
            <w:gridSpan w:val="2"/>
            <w:noWrap/>
            <w:hideMark/>
          </w:tcPr>
          <w:p w14:paraId="7143EFD4" w14:textId="7A2F5F5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65479A5" w14:textId="2996C2CE"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c>
          <w:tcPr>
            <w:tcW w:w="759" w:type="pct"/>
          </w:tcPr>
          <w:p w14:paraId="3E175048" w14:textId="495FEC07" w:rsidR="00A27E52" w:rsidRPr="00B339A1" w:rsidRDefault="00A27E52" w:rsidP="008B036E">
            <w:pPr>
              <w:rPr>
                <w:sz w:val="22"/>
                <w:szCs w:val="22"/>
              </w:rPr>
            </w:pPr>
            <w:r w:rsidRPr="00B339A1">
              <w:rPr>
                <w:sz w:val="22"/>
                <w:szCs w:val="22"/>
              </w:rPr>
              <w:t>Земли населенных пунктов</w:t>
            </w:r>
          </w:p>
        </w:tc>
        <w:tc>
          <w:tcPr>
            <w:tcW w:w="834" w:type="pct"/>
          </w:tcPr>
          <w:p w14:paraId="0860CEB5" w14:textId="044991B9" w:rsidR="00A27E52" w:rsidRPr="00B339A1" w:rsidRDefault="00A27E52" w:rsidP="008B036E">
            <w:pPr>
              <w:rPr>
                <w:sz w:val="22"/>
                <w:szCs w:val="22"/>
              </w:rPr>
            </w:pPr>
            <w:r>
              <w:rPr>
                <w:sz w:val="22"/>
                <w:szCs w:val="22"/>
              </w:rPr>
              <w:t>А</w:t>
            </w:r>
            <w:r w:rsidRPr="00B339A1">
              <w:rPr>
                <w:sz w:val="22"/>
                <w:szCs w:val="22"/>
              </w:rPr>
              <w:t>втомобильные дороги общего пользования</w:t>
            </w:r>
          </w:p>
        </w:tc>
      </w:tr>
      <w:tr w:rsidR="00A27E52" w:rsidRPr="00B339A1" w14:paraId="6C7747C6" w14:textId="4CEADA01" w:rsidTr="006773FF">
        <w:trPr>
          <w:trHeight w:val="300"/>
        </w:trPr>
        <w:tc>
          <w:tcPr>
            <w:tcW w:w="280" w:type="pct"/>
          </w:tcPr>
          <w:p w14:paraId="33ADDC4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F8E8BDB" w14:textId="21757FA0" w:rsidR="00A27E52" w:rsidRPr="00B339A1" w:rsidRDefault="00A27E52" w:rsidP="008B036E">
            <w:pPr>
              <w:rPr>
                <w:sz w:val="22"/>
                <w:szCs w:val="22"/>
              </w:rPr>
            </w:pPr>
            <w:r w:rsidRPr="00884182">
              <w:rPr>
                <w:sz w:val="22"/>
                <w:szCs w:val="22"/>
              </w:rPr>
              <w:t>54:28:000000:</w:t>
            </w:r>
            <w:r w:rsidRPr="00B339A1">
              <w:rPr>
                <w:sz w:val="22"/>
                <w:szCs w:val="22"/>
              </w:rPr>
              <w:t>1875</w:t>
            </w:r>
          </w:p>
        </w:tc>
        <w:tc>
          <w:tcPr>
            <w:tcW w:w="547" w:type="pct"/>
            <w:gridSpan w:val="2"/>
            <w:noWrap/>
            <w:hideMark/>
          </w:tcPr>
          <w:p w14:paraId="7A984512" w14:textId="77777777" w:rsidR="00A27E52" w:rsidRPr="00B339A1" w:rsidRDefault="00A27E52" w:rsidP="008B036E">
            <w:pPr>
              <w:rPr>
                <w:sz w:val="22"/>
                <w:szCs w:val="22"/>
              </w:rPr>
            </w:pPr>
            <w:r w:rsidRPr="00B339A1">
              <w:rPr>
                <w:sz w:val="22"/>
                <w:szCs w:val="22"/>
              </w:rPr>
              <w:t>1173</w:t>
            </w:r>
          </w:p>
        </w:tc>
        <w:tc>
          <w:tcPr>
            <w:tcW w:w="815" w:type="pct"/>
            <w:gridSpan w:val="2"/>
            <w:noWrap/>
            <w:hideMark/>
          </w:tcPr>
          <w:p w14:paraId="3E9EAEB0" w14:textId="2924D1B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8A06609" w14:textId="4ADE229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AA11797" w14:textId="7FEEB410" w:rsidR="00A27E52" w:rsidRPr="00B339A1" w:rsidRDefault="00A27E52" w:rsidP="008B036E">
            <w:pPr>
              <w:rPr>
                <w:sz w:val="22"/>
                <w:szCs w:val="22"/>
              </w:rPr>
            </w:pPr>
            <w:r w:rsidRPr="00B339A1">
              <w:rPr>
                <w:sz w:val="22"/>
                <w:szCs w:val="22"/>
              </w:rPr>
              <w:t>Земли населенных пунктов</w:t>
            </w:r>
          </w:p>
        </w:tc>
        <w:tc>
          <w:tcPr>
            <w:tcW w:w="834" w:type="pct"/>
          </w:tcPr>
          <w:p w14:paraId="226C91C9" w14:textId="15682706"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E7A9550" w14:textId="1DA0DBBB" w:rsidTr="006773FF">
        <w:trPr>
          <w:trHeight w:val="300"/>
        </w:trPr>
        <w:tc>
          <w:tcPr>
            <w:tcW w:w="280" w:type="pct"/>
          </w:tcPr>
          <w:p w14:paraId="141D8EB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0E72835" w14:textId="2FE8E172" w:rsidR="00A27E52" w:rsidRPr="00B339A1" w:rsidRDefault="00A27E52" w:rsidP="008B036E">
            <w:pPr>
              <w:rPr>
                <w:sz w:val="22"/>
                <w:szCs w:val="22"/>
              </w:rPr>
            </w:pPr>
            <w:r w:rsidRPr="00B339A1">
              <w:rPr>
                <w:sz w:val="22"/>
                <w:szCs w:val="22"/>
              </w:rPr>
              <w:t>54:28:041101</w:t>
            </w:r>
            <w:r>
              <w:rPr>
                <w:sz w:val="22"/>
                <w:szCs w:val="22"/>
              </w:rPr>
              <w:t>:</w:t>
            </w:r>
            <w:r w:rsidRPr="00B339A1">
              <w:rPr>
                <w:sz w:val="22"/>
                <w:szCs w:val="22"/>
              </w:rPr>
              <w:t>111</w:t>
            </w:r>
          </w:p>
        </w:tc>
        <w:tc>
          <w:tcPr>
            <w:tcW w:w="547" w:type="pct"/>
            <w:gridSpan w:val="2"/>
            <w:noWrap/>
            <w:hideMark/>
          </w:tcPr>
          <w:p w14:paraId="3EFE2310" w14:textId="77777777" w:rsidR="00A27E52" w:rsidRPr="00B339A1" w:rsidRDefault="00A27E52" w:rsidP="008B036E">
            <w:pPr>
              <w:rPr>
                <w:sz w:val="22"/>
                <w:szCs w:val="22"/>
              </w:rPr>
            </w:pPr>
            <w:r w:rsidRPr="00B339A1">
              <w:rPr>
                <w:sz w:val="22"/>
                <w:szCs w:val="22"/>
              </w:rPr>
              <w:t>2497</w:t>
            </w:r>
          </w:p>
        </w:tc>
        <w:tc>
          <w:tcPr>
            <w:tcW w:w="815" w:type="pct"/>
            <w:gridSpan w:val="2"/>
            <w:noWrap/>
            <w:hideMark/>
          </w:tcPr>
          <w:p w14:paraId="3694044A" w14:textId="56075CC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7756A44" w14:textId="1A2AC30F" w:rsidR="00A27E52" w:rsidRPr="00B339A1" w:rsidRDefault="00A27E52" w:rsidP="008B036E">
            <w:pPr>
              <w:rPr>
                <w:sz w:val="22"/>
                <w:szCs w:val="22"/>
              </w:rPr>
            </w:pPr>
            <w:r>
              <w:rPr>
                <w:sz w:val="22"/>
                <w:szCs w:val="22"/>
              </w:rPr>
              <w:t>Д</w:t>
            </w:r>
            <w:r w:rsidRPr="00B339A1">
              <w:rPr>
                <w:sz w:val="22"/>
                <w:szCs w:val="22"/>
              </w:rPr>
              <w:t>ля обслуживания четырехквартирного жилого дома</w:t>
            </w:r>
          </w:p>
        </w:tc>
        <w:tc>
          <w:tcPr>
            <w:tcW w:w="759" w:type="pct"/>
          </w:tcPr>
          <w:p w14:paraId="3413EA9B" w14:textId="037EBCC2" w:rsidR="00A27E52" w:rsidRPr="00B339A1" w:rsidRDefault="00A27E52" w:rsidP="008B036E">
            <w:pPr>
              <w:rPr>
                <w:sz w:val="22"/>
                <w:szCs w:val="22"/>
              </w:rPr>
            </w:pPr>
            <w:r w:rsidRPr="00B339A1">
              <w:rPr>
                <w:sz w:val="22"/>
                <w:szCs w:val="22"/>
              </w:rPr>
              <w:t>Земли населенных пунктов</w:t>
            </w:r>
          </w:p>
        </w:tc>
        <w:tc>
          <w:tcPr>
            <w:tcW w:w="834" w:type="pct"/>
          </w:tcPr>
          <w:p w14:paraId="34CE3E29" w14:textId="57ADC93A" w:rsidR="00A27E52" w:rsidRPr="00B339A1" w:rsidRDefault="00A27E52" w:rsidP="008B036E">
            <w:pPr>
              <w:rPr>
                <w:sz w:val="22"/>
                <w:szCs w:val="22"/>
              </w:rPr>
            </w:pPr>
            <w:r>
              <w:rPr>
                <w:sz w:val="22"/>
                <w:szCs w:val="22"/>
              </w:rPr>
              <w:t>Д</w:t>
            </w:r>
            <w:r w:rsidRPr="00B339A1">
              <w:rPr>
                <w:sz w:val="22"/>
                <w:szCs w:val="22"/>
              </w:rPr>
              <w:t>ля обслуживания четырехквартирного жилого дома</w:t>
            </w:r>
          </w:p>
        </w:tc>
      </w:tr>
      <w:tr w:rsidR="00A27E52" w:rsidRPr="00B339A1" w14:paraId="40AE83E4" w14:textId="4601DF70" w:rsidTr="006773FF">
        <w:trPr>
          <w:trHeight w:val="300"/>
        </w:trPr>
        <w:tc>
          <w:tcPr>
            <w:tcW w:w="280" w:type="pct"/>
          </w:tcPr>
          <w:p w14:paraId="1A6CCFF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6B2EA38" w14:textId="4CF97E3D" w:rsidR="00A27E52" w:rsidRPr="00B339A1" w:rsidRDefault="00A27E52" w:rsidP="008B036E">
            <w:pPr>
              <w:rPr>
                <w:sz w:val="22"/>
                <w:szCs w:val="22"/>
              </w:rPr>
            </w:pPr>
            <w:r w:rsidRPr="0041175D">
              <w:rPr>
                <w:sz w:val="22"/>
                <w:szCs w:val="22"/>
              </w:rPr>
              <w:t>54:28:041101:</w:t>
            </w:r>
            <w:r w:rsidRPr="00B339A1">
              <w:rPr>
                <w:sz w:val="22"/>
                <w:szCs w:val="22"/>
              </w:rPr>
              <w:t>112</w:t>
            </w:r>
          </w:p>
        </w:tc>
        <w:tc>
          <w:tcPr>
            <w:tcW w:w="547" w:type="pct"/>
            <w:gridSpan w:val="2"/>
            <w:noWrap/>
            <w:hideMark/>
          </w:tcPr>
          <w:p w14:paraId="08D03A0B" w14:textId="77777777" w:rsidR="00A27E52" w:rsidRPr="00B339A1" w:rsidRDefault="00A27E52" w:rsidP="008B036E">
            <w:pPr>
              <w:rPr>
                <w:sz w:val="22"/>
                <w:szCs w:val="22"/>
              </w:rPr>
            </w:pPr>
            <w:r w:rsidRPr="00B339A1">
              <w:rPr>
                <w:sz w:val="22"/>
                <w:szCs w:val="22"/>
              </w:rPr>
              <w:t>3002</w:t>
            </w:r>
          </w:p>
        </w:tc>
        <w:tc>
          <w:tcPr>
            <w:tcW w:w="815" w:type="pct"/>
            <w:gridSpan w:val="2"/>
            <w:noWrap/>
            <w:hideMark/>
          </w:tcPr>
          <w:p w14:paraId="374F675A" w14:textId="4555F54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C3CB9BD" w14:textId="0E693009" w:rsidR="00A27E52" w:rsidRPr="00B339A1" w:rsidRDefault="00A27E52" w:rsidP="008B036E">
            <w:pPr>
              <w:rPr>
                <w:sz w:val="22"/>
                <w:szCs w:val="22"/>
              </w:rPr>
            </w:pPr>
            <w:r>
              <w:rPr>
                <w:sz w:val="22"/>
                <w:szCs w:val="22"/>
              </w:rPr>
              <w:t>Д</w:t>
            </w:r>
            <w:r w:rsidRPr="00B339A1">
              <w:rPr>
                <w:sz w:val="22"/>
                <w:szCs w:val="22"/>
              </w:rPr>
              <w:t>ля обслуживания четырехквар</w:t>
            </w:r>
            <w:r w:rsidRPr="00B339A1">
              <w:rPr>
                <w:sz w:val="22"/>
                <w:szCs w:val="22"/>
              </w:rPr>
              <w:lastRenderedPageBreak/>
              <w:t>тирного жилого дома</w:t>
            </w:r>
          </w:p>
        </w:tc>
        <w:tc>
          <w:tcPr>
            <w:tcW w:w="759" w:type="pct"/>
          </w:tcPr>
          <w:p w14:paraId="7CB62210" w14:textId="301C0404" w:rsidR="00A27E52" w:rsidRPr="00B339A1" w:rsidRDefault="00A27E52" w:rsidP="008B036E">
            <w:pPr>
              <w:rPr>
                <w:sz w:val="22"/>
                <w:szCs w:val="22"/>
              </w:rPr>
            </w:pPr>
            <w:r w:rsidRPr="00B339A1">
              <w:rPr>
                <w:sz w:val="22"/>
                <w:szCs w:val="22"/>
              </w:rPr>
              <w:lastRenderedPageBreak/>
              <w:t>Земли населенных пунктов</w:t>
            </w:r>
          </w:p>
        </w:tc>
        <w:tc>
          <w:tcPr>
            <w:tcW w:w="834" w:type="pct"/>
          </w:tcPr>
          <w:p w14:paraId="3BC33123" w14:textId="410D8AD1" w:rsidR="00A27E52" w:rsidRPr="00B339A1" w:rsidRDefault="00A27E52" w:rsidP="008B036E">
            <w:pPr>
              <w:rPr>
                <w:sz w:val="22"/>
                <w:szCs w:val="22"/>
              </w:rPr>
            </w:pPr>
            <w:r>
              <w:rPr>
                <w:sz w:val="22"/>
                <w:szCs w:val="22"/>
              </w:rPr>
              <w:t>Д</w:t>
            </w:r>
            <w:r w:rsidRPr="00B339A1">
              <w:rPr>
                <w:sz w:val="22"/>
                <w:szCs w:val="22"/>
              </w:rPr>
              <w:t>ля обслуживания четырехкварт</w:t>
            </w:r>
            <w:r w:rsidRPr="00B339A1">
              <w:rPr>
                <w:sz w:val="22"/>
                <w:szCs w:val="22"/>
              </w:rPr>
              <w:lastRenderedPageBreak/>
              <w:t>ирного жилого дома</w:t>
            </w:r>
          </w:p>
        </w:tc>
      </w:tr>
      <w:tr w:rsidR="00A27E52" w:rsidRPr="00B339A1" w14:paraId="40381113" w14:textId="2DA9795E" w:rsidTr="006773FF">
        <w:trPr>
          <w:trHeight w:val="300"/>
        </w:trPr>
        <w:tc>
          <w:tcPr>
            <w:tcW w:w="280" w:type="pct"/>
          </w:tcPr>
          <w:p w14:paraId="09F09F6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37A7630" w14:textId="5B73F0FA" w:rsidR="00A27E52" w:rsidRPr="00B339A1" w:rsidRDefault="00A27E52" w:rsidP="008B036E">
            <w:pPr>
              <w:rPr>
                <w:sz w:val="22"/>
                <w:szCs w:val="22"/>
              </w:rPr>
            </w:pPr>
            <w:r w:rsidRPr="0041175D">
              <w:rPr>
                <w:sz w:val="22"/>
                <w:szCs w:val="22"/>
              </w:rPr>
              <w:t>54:28:041101:</w:t>
            </w:r>
            <w:r w:rsidRPr="00B339A1">
              <w:rPr>
                <w:sz w:val="22"/>
                <w:szCs w:val="22"/>
              </w:rPr>
              <w:t>113</w:t>
            </w:r>
          </w:p>
        </w:tc>
        <w:tc>
          <w:tcPr>
            <w:tcW w:w="547" w:type="pct"/>
            <w:gridSpan w:val="2"/>
            <w:noWrap/>
            <w:hideMark/>
          </w:tcPr>
          <w:p w14:paraId="1C14F02D" w14:textId="77777777" w:rsidR="00A27E52" w:rsidRPr="00B339A1" w:rsidRDefault="00A27E52" w:rsidP="008B036E">
            <w:pPr>
              <w:rPr>
                <w:sz w:val="22"/>
                <w:szCs w:val="22"/>
              </w:rPr>
            </w:pPr>
            <w:r w:rsidRPr="00B339A1">
              <w:rPr>
                <w:sz w:val="22"/>
                <w:szCs w:val="22"/>
              </w:rPr>
              <w:t>3003</w:t>
            </w:r>
          </w:p>
        </w:tc>
        <w:tc>
          <w:tcPr>
            <w:tcW w:w="815" w:type="pct"/>
            <w:gridSpan w:val="2"/>
            <w:noWrap/>
            <w:hideMark/>
          </w:tcPr>
          <w:p w14:paraId="6A4EA591" w14:textId="4E23BC4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632A6DB" w14:textId="76CFC48B" w:rsidR="00A27E52" w:rsidRPr="00B339A1" w:rsidRDefault="00A27E52" w:rsidP="008B036E">
            <w:pPr>
              <w:rPr>
                <w:sz w:val="22"/>
                <w:szCs w:val="22"/>
              </w:rPr>
            </w:pPr>
            <w:r>
              <w:rPr>
                <w:sz w:val="22"/>
                <w:szCs w:val="22"/>
              </w:rPr>
              <w:t>Д</w:t>
            </w:r>
            <w:r w:rsidRPr="00B339A1">
              <w:rPr>
                <w:sz w:val="22"/>
                <w:szCs w:val="22"/>
              </w:rPr>
              <w:t>ля обслуживания четырехквартирного жилого дома</w:t>
            </w:r>
          </w:p>
        </w:tc>
        <w:tc>
          <w:tcPr>
            <w:tcW w:w="759" w:type="pct"/>
          </w:tcPr>
          <w:p w14:paraId="793A6751" w14:textId="3DD2E75E" w:rsidR="00A27E52" w:rsidRPr="00B339A1" w:rsidRDefault="00A27E52" w:rsidP="008B036E">
            <w:pPr>
              <w:rPr>
                <w:sz w:val="22"/>
                <w:szCs w:val="22"/>
              </w:rPr>
            </w:pPr>
            <w:r w:rsidRPr="00B339A1">
              <w:rPr>
                <w:sz w:val="22"/>
                <w:szCs w:val="22"/>
              </w:rPr>
              <w:t>Земли населенных пунктов</w:t>
            </w:r>
          </w:p>
        </w:tc>
        <w:tc>
          <w:tcPr>
            <w:tcW w:w="834" w:type="pct"/>
          </w:tcPr>
          <w:p w14:paraId="35FE3268" w14:textId="3F93381C" w:rsidR="00A27E52" w:rsidRPr="00B339A1" w:rsidRDefault="00A27E52" w:rsidP="008B036E">
            <w:pPr>
              <w:rPr>
                <w:sz w:val="22"/>
                <w:szCs w:val="22"/>
              </w:rPr>
            </w:pPr>
            <w:r>
              <w:rPr>
                <w:sz w:val="22"/>
                <w:szCs w:val="22"/>
              </w:rPr>
              <w:t>Д</w:t>
            </w:r>
            <w:r w:rsidRPr="00B339A1">
              <w:rPr>
                <w:sz w:val="22"/>
                <w:szCs w:val="22"/>
              </w:rPr>
              <w:t>ля обслуживания четырехквартирного жилого дома</w:t>
            </w:r>
          </w:p>
        </w:tc>
      </w:tr>
      <w:tr w:rsidR="00A27E52" w:rsidRPr="00B339A1" w14:paraId="33887404" w14:textId="09EE3FF8" w:rsidTr="006773FF">
        <w:trPr>
          <w:trHeight w:val="300"/>
        </w:trPr>
        <w:tc>
          <w:tcPr>
            <w:tcW w:w="280" w:type="pct"/>
          </w:tcPr>
          <w:p w14:paraId="1A82EDB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4EC6169" w14:textId="6F1F300A" w:rsidR="00A27E52" w:rsidRPr="00B339A1" w:rsidRDefault="00A27E52" w:rsidP="008B036E">
            <w:pPr>
              <w:rPr>
                <w:sz w:val="22"/>
                <w:szCs w:val="22"/>
              </w:rPr>
            </w:pPr>
            <w:r w:rsidRPr="0041175D">
              <w:rPr>
                <w:sz w:val="22"/>
                <w:szCs w:val="22"/>
              </w:rPr>
              <w:t>54:28:041101:</w:t>
            </w:r>
            <w:r w:rsidRPr="00B339A1">
              <w:rPr>
                <w:sz w:val="22"/>
                <w:szCs w:val="22"/>
              </w:rPr>
              <w:t>78</w:t>
            </w:r>
          </w:p>
        </w:tc>
        <w:tc>
          <w:tcPr>
            <w:tcW w:w="547" w:type="pct"/>
            <w:gridSpan w:val="2"/>
            <w:noWrap/>
            <w:hideMark/>
          </w:tcPr>
          <w:p w14:paraId="3B61CAAB" w14:textId="77777777" w:rsidR="00A27E52" w:rsidRPr="00B339A1" w:rsidRDefault="00A27E52" w:rsidP="008B036E">
            <w:pPr>
              <w:rPr>
                <w:sz w:val="22"/>
                <w:szCs w:val="22"/>
              </w:rPr>
            </w:pPr>
            <w:r w:rsidRPr="00B339A1">
              <w:rPr>
                <w:sz w:val="22"/>
                <w:szCs w:val="22"/>
              </w:rPr>
              <w:t>1400</w:t>
            </w:r>
          </w:p>
        </w:tc>
        <w:tc>
          <w:tcPr>
            <w:tcW w:w="815" w:type="pct"/>
            <w:gridSpan w:val="2"/>
            <w:noWrap/>
            <w:hideMark/>
          </w:tcPr>
          <w:p w14:paraId="31A8CD93" w14:textId="65374757"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3E356DF" w14:textId="0FD1D182"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413CB99" w14:textId="5F02D9C9" w:rsidR="00A27E52" w:rsidRPr="00B339A1" w:rsidRDefault="00A27E52" w:rsidP="008B036E">
            <w:pPr>
              <w:rPr>
                <w:sz w:val="22"/>
                <w:szCs w:val="22"/>
              </w:rPr>
            </w:pPr>
            <w:r w:rsidRPr="00B339A1">
              <w:rPr>
                <w:sz w:val="22"/>
                <w:szCs w:val="22"/>
              </w:rPr>
              <w:t>Земли населенных пунктов</w:t>
            </w:r>
          </w:p>
        </w:tc>
        <w:tc>
          <w:tcPr>
            <w:tcW w:w="834" w:type="pct"/>
          </w:tcPr>
          <w:p w14:paraId="090AEA9A" w14:textId="0DDC6F41"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FAE67F5" w14:textId="543A99BC" w:rsidTr="006773FF">
        <w:trPr>
          <w:trHeight w:val="300"/>
        </w:trPr>
        <w:tc>
          <w:tcPr>
            <w:tcW w:w="280" w:type="pct"/>
          </w:tcPr>
          <w:p w14:paraId="60AD24D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CCE55B0" w14:textId="2BE73A1D" w:rsidR="00A27E52" w:rsidRPr="00B339A1" w:rsidRDefault="00A27E52" w:rsidP="008B036E">
            <w:pPr>
              <w:rPr>
                <w:sz w:val="22"/>
                <w:szCs w:val="22"/>
              </w:rPr>
            </w:pPr>
            <w:r w:rsidRPr="0041175D">
              <w:rPr>
                <w:sz w:val="22"/>
                <w:szCs w:val="22"/>
              </w:rPr>
              <w:t>54:28:041101:</w:t>
            </w:r>
            <w:r w:rsidRPr="00B339A1">
              <w:rPr>
                <w:sz w:val="22"/>
                <w:szCs w:val="22"/>
              </w:rPr>
              <w:t>92</w:t>
            </w:r>
          </w:p>
        </w:tc>
        <w:tc>
          <w:tcPr>
            <w:tcW w:w="547" w:type="pct"/>
            <w:gridSpan w:val="2"/>
            <w:noWrap/>
            <w:hideMark/>
          </w:tcPr>
          <w:p w14:paraId="02BA11B7" w14:textId="77777777" w:rsidR="00A27E52" w:rsidRPr="00B339A1" w:rsidRDefault="00A27E52" w:rsidP="008B036E">
            <w:pPr>
              <w:rPr>
                <w:sz w:val="22"/>
                <w:szCs w:val="22"/>
              </w:rPr>
            </w:pPr>
            <w:r w:rsidRPr="00B339A1">
              <w:rPr>
                <w:sz w:val="22"/>
                <w:szCs w:val="22"/>
              </w:rPr>
              <w:t>500</w:t>
            </w:r>
          </w:p>
        </w:tc>
        <w:tc>
          <w:tcPr>
            <w:tcW w:w="815" w:type="pct"/>
            <w:gridSpan w:val="2"/>
            <w:noWrap/>
            <w:hideMark/>
          </w:tcPr>
          <w:p w14:paraId="3746459D" w14:textId="7D7D482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DE9715B" w14:textId="7E8E1FF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BD9115D" w14:textId="0B69EFA8" w:rsidR="00A27E52" w:rsidRPr="00B339A1" w:rsidRDefault="00A27E52" w:rsidP="008B036E">
            <w:pPr>
              <w:rPr>
                <w:sz w:val="22"/>
                <w:szCs w:val="22"/>
              </w:rPr>
            </w:pPr>
            <w:r w:rsidRPr="00B339A1">
              <w:rPr>
                <w:sz w:val="22"/>
                <w:szCs w:val="22"/>
              </w:rPr>
              <w:t>Земли населенных пунктов</w:t>
            </w:r>
          </w:p>
        </w:tc>
        <w:tc>
          <w:tcPr>
            <w:tcW w:w="834" w:type="pct"/>
          </w:tcPr>
          <w:p w14:paraId="07612A3C" w14:textId="5CA4C55D"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CC782E2" w14:textId="7063D667" w:rsidTr="006773FF">
        <w:trPr>
          <w:trHeight w:val="300"/>
        </w:trPr>
        <w:tc>
          <w:tcPr>
            <w:tcW w:w="280" w:type="pct"/>
          </w:tcPr>
          <w:p w14:paraId="332DF84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FAE3FFD" w14:textId="6D6ABEFE" w:rsidR="00A27E52" w:rsidRPr="00B339A1" w:rsidRDefault="00A27E52" w:rsidP="008B036E">
            <w:pPr>
              <w:rPr>
                <w:sz w:val="22"/>
                <w:szCs w:val="22"/>
              </w:rPr>
            </w:pPr>
            <w:r w:rsidRPr="0041175D">
              <w:rPr>
                <w:sz w:val="22"/>
                <w:szCs w:val="22"/>
              </w:rPr>
              <w:t>54:28:041101:</w:t>
            </w:r>
            <w:r w:rsidRPr="00B339A1">
              <w:rPr>
                <w:sz w:val="22"/>
                <w:szCs w:val="22"/>
              </w:rPr>
              <w:t>94</w:t>
            </w:r>
          </w:p>
        </w:tc>
        <w:tc>
          <w:tcPr>
            <w:tcW w:w="547" w:type="pct"/>
            <w:gridSpan w:val="2"/>
            <w:noWrap/>
            <w:hideMark/>
          </w:tcPr>
          <w:p w14:paraId="6AD9B13D" w14:textId="77777777" w:rsidR="00A27E52" w:rsidRPr="00B339A1" w:rsidRDefault="00A27E52" w:rsidP="008B036E">
            <w:pPr>
              <w:rPr>
                <w:sz w:val="22"/>
                <w:szCs w:val="22"/>
              </w:rPr>
            </w:pPr>
            <w:r w:rsidRPr="00B339A1">
              <w:rPr>
                <w:sz w:val="22"/>
                <w:szCs w:val="22"/>
              </w:rPr>
              <w:t>2600</w:t>
            </w:r>
          </w:p>
        </w:tc>
        <w:tc>
          <w:tcPr>
            <w:tcW w:w="815" w:type="pct"/>
            <w:gridSpan w:val="2"/>
            <w:noWrap/>
            <w:hideMark/>
          </w:tcPr>
          <w:p w14:paraId="3C715EC8" w14:textId="472107F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44DEE9A" w14:textId="2DA478D4"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BDC47DB" w14:textId="7A1BA844" w:rsidR="00A27E52" w:rsidRPr="00B339A1" w:rsidRDefault="00A27E52" w:rsidP="008B036E">
            <w:pPr>
              <w:rPr>
                <w:sz w:val="22"/>
                <w:szCs w:val="22"/>
              </w:rPr>
            </w:pPr>
            <w:r w:rsidRPr="00B339A1">
              <w:rPr>
                <w:sz w:val="22"/>
                <w:szCs w:val="22"/>
              </w:rPr>
              <w:t>Земли населенных пунктов</w:t>
            </w:r>
          </w:p>
        </w:tc>
        <w:tc>
          <w:tcPr>
            <w:tcW w:w="834" w:type="pct"/>
          </w:tcPr>
          <w:p w14:paraId="078AAD19" w14:textId="383455D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66F96FA" w14:textId="4107F0C4" w:rsidTr="006773FF">
        <w:trPr>
          <w:trHeight w:val="300"/>
        </w:trPr>
        <w:tc>
          <w:tcPr>
            <w:tcW w:w="280" w:type="pct"/>
          </w:tcPr>
          <w:p w14:paraId="19C992B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729F351" w14:textId="059AAC1D" w:rsidR="00A27E52" w:rsidRPr="00B339A1" w:rsidRDefault="00A27E52" w:rsidP="008B036E">
            <w:pPr>
              <w:rPr>
                <w:sz w:val="22"/>
                <w:szCs w:val="22"/>
              </w:rPr>
            </w:pPr>
            <w:r w:rsidRPr="0041175D">
              <w:rPr>
                <w:sz w:val="22"/>
                <w:szCs w:val="22"/>
              </w:rPr>
              <w:t>54:28:041101:</w:t>
            </w:r>
            <w:r w:rsidRPr="00B339A1">
              <w:rPr>
                <w:sz w:val="22"/>
                <w:szCs w:val="22"/>
              </w:rPr>
              <w:t>95</w:t>
            </w:r>
          </w:p>
        </w:tc>
        <w:tc>
          <w:tcPr>
            <w:tcW w:w="547" w:type="pct"/>
            <w:gridSpan w:val="2"/>
            <w:noWrap/>
            <w:hideMark/>
          </w:tcPr>
          <w:p w14:paraId="2F683AAD" w14:textId="77777777" w:rsidR="00A27E52" w:rsidRPr="00B339A1" w:rsidRDefault="00A27E52" w:rsidP="008B036E">
            <w:pPr>
              <w:rPr>
                <w:sz w:val="22"/>
                <w:szCs w:val="22"/>
              </w:rPr>
            </w:pPr>
            <w:r w:rsidRPr="00B339A1">
              <w:rPr>
                <w:sz w:val="22"/>
                <w:szCs w:val="22"/>
              </w:rPr>
              <w:t>2269</w:t>
            </w:r>
          </w:p>
        </w:tc>
        <w:tc>
          <w:tcPr>
            <w:tcW w:w="815" w:type="pct"/>
            <w:gridSpan w:val="2"/>
            <w:noWrap/>
            <w:hideMark/>
          </w:tcPr>
          <w:p w14:paraId="4C9FC6EE" w14:textId="654C18D3"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89F6843" w14:textId="3296C30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D9EBFC5" w14:textId="1213274D" w:rsidR="00A27E52" w:rsidRPr="00B339A1" w:rsidRDefault="00A27E52" w:rsidP="008B036E">
            <w:pPr>
              <w:rPr>
                <w:sz w:val="22"/>
                <w:szCs w:val="22"/>
              </w:rPr>
            </w:pPr>
            <w:r w:rsidRPr="00B339A1">
              <w:rPr>
                <w:sz w:val="22"/>
                <w:szCs w:val="22"/>
              </w:rPr>
              <w:t>Земли населенных пунктов</w:t>
            </w:r>
          </w:p>
        </w:tc>
        <w:tc>
          <w:tcPr>
            <w:tcW w:w="834" w:type="pct"/>
          </w:tcPr>
          <w:p w14:paraId="43AAC737" w14:textId="4ACD8613"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5306C976" w14:textId="6D4B6468" w:rsidTr="006773FF">
        <w:trPr>
          <w:trHeight w:val="300"/>
        </w:trPr>
        <w:tc>
          <w:tcPr>
            <w:tcW w:w="280" w:type="pct"/>
          </w:tcPr>
          <w:p w14:paraId="010CB49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A1BA3EF" w14:textId="650EBA44"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20</w:t>
            </w:r>
          </w:p>
        </w:tc>
        <w:tc>
          <w:tcPr>
            <w:tcW w:w="547" w:type="pct"/>
            <w:gridSpan w:val="2"/>
            <w:noWrap/>
            <w:hideMark/>
          </w:tcPr>
          <w:p w14:paraId="216CDF1F" w14:textId="77777777" w:rsidR="00A27E52" w:rsidRPr="00B339A1" w:rsidRDefault="00A27E52" w:rsidP="008B036E">
            <w:pPr>
              <w:rPr>
                <w:sz w:val="22"/>
                <w:szCs w:val="22"/>
              </w:rPr>
            </w:pPr>
            <w:r w:rsidRPr="00B339A1">
              <w:rPr>
                <w:sz w:val="22"/>
                <w:szCs w:val="22"/>
              </w:rPr>
              <w:t>2597</w:t>
            </w:r>
          </w:p>
        </w:tc>
        <w:tc>
          <w:tcPr>
            <w:tcW w:w="815" w:type="pct"/>
            <w:gridSpan w:val="2"/>
            <w:noWrap/>
            <w:hideMark/>
          </w:tcPr>
          <w:p w14:paraId="68B863D4" w14:textId="2EB48EA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4DAA55E" w14:textId="1AC92A60"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4FAB2BA" w14:textId="03D76C59" w:rsidR="00A27E52" w:rsidRPr="00B339A1" w:rsidRDefault="00A27E52" w:rsidP="008B036E">
            <w:pPr>
              <w:rPr>
                <w:sz w:val="22"/>
                <w:szCs w:val="22"/>
              </w:rPr>
            </w:pPr>
            <w:r w:rsidRPr="00B339A1">
              <w:rPr>
                <w:sz w:val="22"/>
                <w:szCs w:val="22"/>
              </w:rPr>
              <w:t>Земли населенных пунктов</w:t>
            </w:r>
          </w:p>
        </w:tc>
        <w:tc>
          <w:tcPr>
            <w:tcW w:w="834" w:type="pct"/>
          </w:tcPr>
          <w:p w14:paraId="3FA601F7" w14:textId="499D5B7F"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649E073" w14:textId="0052FD36" w:rsidTr="006773FF">
        <w:trPr>
          <w:trHeight w:val="300"/>
        </w:trPr>
        <w:tc>
          <w:tcPr>
            <w:tcW w:w="280" w:type="pct"/>
          </w:tcPr>
          <w:p w14:paraId="414DDBEA"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5BB1ADA" w14:textId="5F7908A7"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51</w:t>
            </w:r>
          </w:p>
        </w:tc>
        <w:tc>
          <w:tcPr>
            <w:tcW w:w="547" w:type="pct"/>
            <w:gridSpan w:val="2"/>
            <w:noWrap/>
            <w:hideMark/>
          </w:tcPr>
          <w:p w14:paraId="1601E8E0" w14:textId="77777777" w:rsidR="00A27E52" w:rsidRPr="00B339A1" w:rsidRDefault="00A27E52" w:rsidP="008B036E">
            <w:pPr>
              <w:rPr>
                <w:sz w:val="22"/>
                <w:szCs w:val="22"/>
              </w:rPr>
            </w:pPr>
            <w:r w:rsidRPr="00B339A1">
              <w:rPr>
                <w:sz w:val="22"/>
                <w:szCs w:val="22"/>
              </w:rPr>
              <w:t>2671</w:t>
            </w:r>
          </w:p>
        </w:tc>
        <w:tc>
          <w:tcPr>
            <w:tcW w:w="815" w:type="pct"/>
            <w:gridSpan w:val="2"/>
            <w:noWrap/>
            <w:hideMark/>
          </w:tcPr>
          <w:p w14:paraId="624F9E62" w14:textId="5D0F108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37BFA9B" w14:textId="66DB37A0"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024CA41" w14:textId="7A644EB9" w:rsidR="00A27E52" w:rsidRPr="00B339A1" w:rsidRDefault="00A27E52" w:rsidP="008B036E">
            <w:pPr>
              <w:rPr>
                <w:sz w:val="22"/>
                <w:szCs w:val="22"/>
              </w:rPr>
            </w:pPr>
            <w:r w:rsidRPr="00B339A1">
              <w:rPr>
                <w:sz w:val="22"/>
                <w:szCs w:val="22"/>
              </w:rPr>
              <w:t>Земли населенных пунктов</w:t>
            </w:r>
          </w:p>
        </w:tc>
        <w:tc>
          <w:tcPr>
            <w:tcW w:w="834" w:type="pct"/>
          </w:tcPr>
          <w:p w14:paraId="299D8AA9" w14:textId="34CBF3C0"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39E5639" w14:textId="6077C375" w:rsidTr="006773FF">
        <w:trPr>
          <w:trHeight w:val="300"/>
        </w:trPr>
        <w:tc>
          <w:tcPr>
            <w:tcW w:w="280" w:type="pct"/>
          </w:tcPr>
          <w:p w14:paraId="3EE1E2D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C36DF04" w14:textId="62FA7EDD"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64</w:t>
            </w:r>
          </w:p>
        </w:tc>
        <w:tc>
          <w:tcPr>
            <w:tcW w:w="547" w:type="pct"/>
            <w:gridSpan w:val="2"/>
            <w:noWrap/>
            <w:hideMark/>
          </w:tcPr>
          <w:p w14:paraId="10169AEF" w14:textId="77777777" w:rsidR="00A27E52" w:rsidRPr="00B339A1" w:rsidRDefault="00A27E52" w:rsidP="008B036E">
            <w:pPr>
              <w:rPr>
                <w:sz w:val="22"/>
                <w:szCs w:val="22"/>
              </w:rPr>
            </w:pPr>
            <w:r w:rsidRPr="00B339A1">
              <w:rPr>
                <w:sz w:val="22"/>
                <w:szCs w:val="22"/>
              </w:rPr>
              <w:t>686</w:t>
            </w:r>
          </w:p>
        </w:tc>
        <w:tc>
          <w:tcPr>
            <w:tcW w:w="815" w:type="pct"/>
            <w:gridSpan w:val="2"/>
            <w:noWrap/>
            <w:hideMark/>
          </w:tcPr>
          <w:p w14:paraId="4E428DAD" w14:textId="124D038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A42114B" w14:textId="415B71CC" w:rsidR="00A27E52" w:rsidRPr="00B339A1" w:rsidRDefault="00A27E52" w:rsidP="008B036E">
            <w:pPr>
              <w:rPr>
                <w:sz w:val="22"/>
                <w:szCs w:val="22"/>
              </w:rPr>
            </w:pPr>
            <w:r w:rsidRPr="00B339A1">
              <w:rPr>
                <w:sz w:val="22"/>
                <w:szCs w:val="22"/>
              </w:rPr>
              <w:t>Для обслуживания здания магазина</w:t>
            </w:r>
          </w:p>
        </w:tc>
        <w:tc>
          <w:tcPr>
            <w:tcW w:w="759" w:type="pct"/>
          </w:tcPr>
          <w:p w14:paraId="40220C23" w14:textId="752CF87A" w:rsidR="00A27E52" w:rsidRPr="00B339A1" w:rsidRDefault="00A27E52" w:rsidP="008B036E">
            <w:pPr>
              <w:rPr>
                <w:sz w:val="22"/>
                <w:szCs w:val="22"/>
              </w:rPr>
            </w:pPr>
            <w:r w:rsidRPr="00B339A1">
              <w:rPr>
                <w:sz w:val="22"/>
                <w:szCs w:val="22"/>
              </w:rPr>
              <w:t>Земли населенных пунктов</w:t>
            </w:r>
          </w:p>
        </w:tc>
        <w:tc>
          <w:tcPr>
            <w:tcW w:w="834" w:type="pct"/>
          </w:tcPr>
          <w:p w14:paraId="13CE0721" w14:textId="0F52D3B6" w:rsidR="00A27E52" w:rsidRPr="00B339A1" w:rsidRDefault="00A27E52" w:rsidP="008B036E">
            <w:pPr>
              <w:rPr>
                <w:sz w:val="22"/>
                <w:szCs w:val="22"/>
              </w:rPr>
            </w:pPr>
            <w:r w:rsidRPr="00B339A1">
              <w:rPr>
                <w:sz w:val="22"/>
                <w:szCs w:val="22"/>
              </w:rPr>
              <w:t>Для обслуживания здания магазина</w:t>
            </w:r>
          </w:p>
        </w:tc>
      </w:tr>
      <w:tr w:rsidR="00A27E52" w:rsidRPr="00B339A1" w14:paraId="5037EDDE" w14:textId="2087E234" w:rsidTr="006773FF">
        <w:trPr>
          <w:trHeight w:val="300"/>
        </w:trPr>
        <w:tc>
          <w:tcPr>
            <w:tcW w:w="280" w:type="pct"/>
          </w:tcPr>
          <w:p w14:paraId="6B17226C"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E5659AF" w14:textId="7AC823ED" w:rsidR="00A27E52" w:rsidRPr="00B339A1" w:rsidRDefault="00A27E52" w:rsidP="008B036E">
            <w:pPr>
              <w:rPr>
                <w:sz w:val="22"/>
                <w:szCs w:val="22"/>
              </w:rPr>
            </w:pPr>
            <w:r w:rsidRPr="00B339A1">
              <w:rPr>
                <w:sz w:val="22"/>
                <w:szCs w:val="22"/>
              </w:rPr>
              <w:t>54:28:041101</w:t>
            </w:r>
            <w:r>
              <w:rPr>
                <w:sz w:val="22"/>
                <w:szCs w:val="22"/>
              </w:rPr>
              <w:t>:</w:t>
            </w:r>
            <w:r w:rsidRPr="00B339A1">
              <w:rPr>
                <w:sz w:val="22"/>
                <w:szCs w:val="22"/>
              </w:rPr>
              <w:t>105</w:t>
            </w:r>
          </w:p>
        </w:tc>
        <w:tc>
          <w:tcPr>
            <w:tcW w:w="547" w:type="pct"/>
            <w:gridSpan w:val="2"/>
            <w:noWrap/>
            <w:hideMark/>
          </w:tcPr>
          <w:p w14:paraId="51BB912C" w14:textId="77777777" w:rsidR="00A27E52" w:rsidRPr="00B339A1" w:rsidRDefault="00A27E52" w:rsidP="008B036E">
            <w:pPr>
              <w:rPr>
                <w:sz w:val="22"/>
                <w:szCs w:val="22"/>
              </w:rPr>
            </w:pPr>
            <w:r w:rsidRPr="00B339A1">
              <w:rPr>
                <w:sz w:val="22"/>
                <w:szCs w:val="22"/>
              </w:rPr>
              <w:t>2613.14</w:t>
            </w:r>
          </w:p>
        </w:tc>
        <w:tc>
          <w:tcPr>
            <w:tcW w:w="815" w:type="pct"/>
            <w:gridSpan w:val="2"/>
            <w:noWrap/>
            <w:hideMark/>
          </w:tcPr>
          <w:p w14:paraId="23BD35E7" w14:textId="0CE6E167"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CC9AE7E" w14:textId="16C2DB43" w:rsidR="00A27E52" w:rsidRPr="00B339A1" w:rsidRDefault="00A27E52" w:rsidP="008B036E">
            <w:pPr>
              <w:rPr>
                <w:sz w:val="22"/>
                <w:szCs w:val="22"/>
              </w:rPr>
            </w:pPr>
            <w:r w:rsidRPr="00B339A1">
              <w:rPr>
                <w:sz w:val="22"/>
                <w:szCs w:val="22"/>
              </w:rPr>
              <w:t>Для обслуживания многоквартирного жилого дома</w:t>
            </w:r>
          </w:p>
        </w:tc>
        <w:tc>
          <w:tcPr>
            <w:tcW w:w="759" w:type="pct"/>
          </w:tcPr>
          <w:p w14:paraId="11130650" w14:textId="59456877" w:rsidR="00A27E52" w:rsidRPr="00B339A1" w:rsidRDefault="00A27E52" w:rsidP="008B036E">
            <w:pPr>
              <w:rPr>
                <w:sz w:val="22"/>
                <w:szCs w:val="22"/>
              </w:rPr>
            </w:pPr>
            <w:r w:rsidRPr="00B339A1">
              <w:rPr>
                <w:sz w:val="22"/>
                <w:szCs w:val="22"/>
              </w:rPr>
              <w:t>Земли населенных пунктов</w:t>
            </w:r>
          </w:p>
        </w:tc>
        <w:tc>
          <w:tcPr>
            <w:tcW w:w="834" w:type="pct"/>
          </w:tcPr>
          <w:p w14:paraId="6F1F6078" w14:textId="7790A11D" w:rsidR="00A27E52" w:rsidRPr="00B339A1" w:rsidRDefault="00A27E52" w:rsidP="008B036E">
            <w:pPr>
              <w:rPr>
                <w:sz w:val="22"/>
                <w:szCs w:val="22"/>
              </w:rPr>
            </w:pPr>
            <w:r w:rsidRPr="00B339A1">
              <w:rPr>
                <w:sz w:val="22"/>
                <w:szCs w:val="22"/>
              </w:rPr>
              <w:t>Для обслуживания многоквартирного жилого дома</w:t>
            </w:r>
          </w:p>
        </w:tc>
      </w:tr>
      <w:tr w:rsidR="00A27E52" w:rsidRPr="00B339A1" w14:paraId="0E1F88BB" w14:textId="06B3832D" w:rsidTr="006773FF">
        <w:trPr>
          <w:trHeight w:val="300"/>
        </w:trPr>
        <w:tc>
          <w:tcPr>
            <w:tcW w:w="280" w:type="pct"/>
          </w:tcPr>
          <w:p w14:paraId="4DFE8193"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A847B9C" w14:textId="719075A7" w:rsidR="00A27E52" w:rsidRPr="00B339A1" w:rsidRDefault="00A27E52" w:rsidP="008B036E">
            <w:pPr>
              <w:rPr>
                <w:sz w:val="22"/>
                <w:szCs w:val="22"/>
              </w:rPr>
            </w:pPr>
            <w:r w:rsidRPr="00B339A1">
              <w:rPr>
                <w:sz w:val="22"/>
                <w:szCs w:val="22"/>
              </w:rPr>
              <w:t>54:28:041101</w:t>
            </w:r>
            <w:r>
              <w:rPr>
                <w:sz w:val="22"/>
                <w:szCs w:val="22"/>
              </w:rPr>
              <w:t>:</w:t>
            </w:r>
            <w:r w:rsidRPr="00B339A1">
              <w:rPr>
                <w:sz w:val="22"/>
                <w:szCs w:val="22"/>
              </w:rPr>
              <w:t>110</w:t>
            </w:r>
          </w:p>
        </w:tc>
        <w:tc>
          <w:tcPr>
            <w:tcW w:w="547" w:type="pct"/>
            <w:gridSpan w:val="2"/>
            <w:noWrap/>
            <w:hideMark/>
          </w:tcPr>
          <w:p w14:paraId="7786F186" w14:textId="77777777" w:rsidR="00A27E52" w:rsidRPr="00B339A1" w:rsidRDefault="00A27E52" w:rsidP="008B036E">
            <w:pPr>
              <w:rPr>
                <w:sz w:val="22"/>
                <w:szCs w:val="22"/>
              </w:rPr>
            </w:pPr>
            <w:r w:rsidRPr="00B339A1">
              <w:rPr>
                <w:sz w:val="22"/>
                <w:szCs w:val="22"/>
              </w:rPr>
              <w:t>1252</w:t>
            </w:r>
          </w:p>
        </w:tc>
        <w:tc>
          <w:tcPr>
            <w:tcW w:w="815" w:type="pct"/>
            <w:gridSpan w:val="2"/>
            <w:noWrap/>
            <w:hideMark/>
          </w:tcPr>
          <w:p w14:paraId="0EECAA6D" w14:textId="733233B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852DE1B" w14:textId="6BCBD669" w:rsidR="00A27E52" w:rsidRPr="00B339A1" w:rsidRDefault="00A27E52" w:rsidP="008B036E">
            <w:pPr>
              <w:rPr>
                <w:sz w:val="22"/>
                <w:szCs w:val="22"/>
              </w:rPr>
            </w:pPr>
            <w:r>
              <w:rPr>
                <w:sz w:val="22"/>
                <w:szCs w:val="22"/>
              </w:rPr>
              <w:t>Д</w:t>
            </w:r>
            <w:r w:rsidRPr="00B339A1">
              <w:rPr>
                <w:sz w:val="22"/>
                <w:szCs w:val="22"/>
              </w:rPr>
              <w:t>ля ведения личного подсобного хозяйства</w:t>
            </w:r>
          </w:p>
        </w:tc>
        <w:tc>
          <w:tcPr>
            <w:tcW w:w="759" w:type="pct"/>
          </w:tcPr>
          <w:p w14:paraId="0D82842F" w14:textId="56C578B8" w:rsidR="00A27E52" w:rsidRPr="00B339A1" w:rsidRDefault="00A27E52" w:rsidP="008B036E">
            <w:pPr>
              <w:rPr>
                <w:sz w:val="22"/>
                <w:szCs w:val="22"/>
              </w:rPr>
            </w:pPr>
            <w:r w:rsidRPr="00B339A1">
              <w:rPr>
                <w:sz w:val="22"/>
                <w:szCs w:val="22"/>
              </w:rPr>
              <w:t>Земли населенных пунктов</w:t>
            </w:r>
          </w:p>
        </w:tc>
        <w:tc>
          <w:tcPr>
            <w:tcW w:w="834" w:type="pct"/>
          </w:tcPr>
          <w:p w14:paraId="17D4F6FF" w14:textId="0281D7FD" w:rsidR="00A27E52" w:rsidRPr="00B339A1" w:rsidRDefault="00A27E52" w:rsidP="008B036E">
            <w:pPr>
              <w:rPr>
                <w:sz w:val="22"/>
                <w:szCs w:val="22"/>
              </w:rPr>
            </w:pPr>
            <w:r>
              <w:rPr>
                <w:sz w:val="22"/>
                <w:szCs w:val="22"/>
              </w:rPr>
              <w:t>Д</w:t>
            </w:r>
            <w:r w:rsidRPr="00B339A1">
              <w:rPr>
                <w:sz w:val="22"/>
                <w:szCs w:val="22"/>
              </w:rPr>
              <w:t>ля ведения личного подсобного хозяйства</w:t>
            </w:r>
          </w:p>
        </w:tc>
      </w:tr>
      <w:tr w:rsidR="00A27E52" w:rsidRPr="00B339A1" w14:paraId="4373456F" w14:textId="0ACD3CEB" w:rsidTr="006773FF">
        <w:trPr>
          <w:trHeight w:val="300"/>
        </w:trPr>
        <w:tc>
          <w:tcPr>
            <w:tcW w:w="280" w:type="pct"/>
          </w:tcPr>
          <w:p w14:paraId="0845FF0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8D29E79" w14:textId="37BDD29F" w:rsidR="00A27E52" w:rsidRPr="00B339A1" w:rsidRDefault="00A27E52" w:rsidP="008B036E">
            <w:pPr>
              <w:rPr>
                <w:sz w:val="22"/>
                <w:szCs w:val="22"/>
              </w:rPr>
            </w:pPr>
            <w:r w:rsidRPr="002D6C31">
              <w:rPr>
                <w:sz w:val="22"/>
                <w:szCs w:val="22"/>
              </w:rPr>
              <w:t>54:28:041101:</w:t>
            </w:r>
            <w:r w:rsidRPr="00B339A1">
              <w:rPr>
                <w:sz w:val="22"/>
                <w:szCs w:val="22"/>
              </w:rPr>
              <w:t>200</w:t>
            </w:r>
          </w:p>
        </w:tc>
        <w:tc>
          <w:tcPr>
            <w:tcW w:w="547" w:type="pct"/>
            <w:gridSpan w:val="2"/>
            <w:noWrap/>
            <w:hideMark/>
          </w:tcPr>
          <w:p w14:paraId="23166DF0" w14:textId="77777777" w:rsidR="00A27E52" w:rsidRPr="00B339A1" w:rsidRDefault="00A27E52" w:rsidP="008B036E">
            <w:pPr>
              <w:rPr>
                <w:sz w:val="22"/>
                <w:szCs w:val="22"/>
              </w:rPr>
            </w:pPr>
            <w:r w:rsidRPr="00B339A1">
              <w:rPr>
                <w:sz w:val="22"/>
                <w:szCs w:val="22"/>
              </w:rPr>
              <w:t>1190</w:t>
            </w:r>
          </w:p>
        </w:tc>
        <w:tc>
          <w:tcPr>
            <w:tcW w:w="815" w:type="pct"/>
            <w:gridSpan w:val="2"/>
            <w:noWrap/>
            <w:hideMark/>
          </w:tcPr>
          <w:p w14:paraId="2E844BD5" w14:textId="7EDB03C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45DF456" w14:textId="5577F5D8" w:rsidR="00A27E52" w:rsidRPr="00B339A1" w:rsidRDefault="00A27E52" w:rsidP="008B036E">
            <w:pPr>
              <w:rPr>
                <w:sz w:val="22"/>
                <w:szCs w:val="22"/>
              </w:rPr>
            </w:pPr>
            <w:r>
              <w:rPr>
                <w:sz w:val="22"/>
                <w:szCs w:val="22"/>
              </w:rPr>
              <w:t>Д</w:t>
            </w:r>
            <w:r w:rsidRPr="00B339A1">
              <w:rPr>
                <w:sz w:val="22"/>
                <w:szCs w:val="22"/>
              </w:rPr>
              <w:t>ля сельскохозяйственного производства</w:t>
            </w:r>
          </w:p>
        </w:tc>
        <w:tc>
          <w:tcPr>
            <w:tcW w:w="759" w:type="pct"/>
          </w:tcPr>
          <w:p w14:paraId="52C5D904" w14:textId="70B4FC5D" w:rsidR="00A27E52" w:rsidRPr="00B339A1" w:rsidRDefault="00A27E52" w:rsidP="008B036E">
            <w:pPr>
              <w:rPr>
                <w:sz w:val="22"/>
                <w:szCs w:val="22"/>
              </w:rPr>
            </w:pPr>
            <w:r w:rsidRPr="00B339A1">
              <w:rPr>
                <w:sz w:val="22"/>
                <w:szCs w:val="22"/>
              </w:rPr>
              <w:t>Земли населенных пунктов</w:t>
            </w:r>
          </w:p>
        </w:tc>
        <w:tc>
          <w:tcPr>
            <w:tcW w:w="834" w:type="pct"/>
          </w:tcPr>
          <w:p w14:paraId="089D49FE" w14:textId="4A47C187" w:rsidR="00A27E52" w:rsidRPr="00B339A1" w:rsidRDefault="00A27E52" w:rsidP="008B036E">
            <w:pPr>
              <w:rPr>
                <w:sz w:val="22"/>
                <w:szCs w:val="22"/>
              </w:rPr>
            </w:pPr>
            <w:r>
              <w:rPr>
                <w:sz w:val="22"/>
                <w:szCs w:val="22"/>
              </w:rPr>
              <w:t>Д</w:t>
            </w:r>
            <w:r w:rsidRPr="00B339A1">
              <w:rPr>
                <w:sz w:val="22"/>
                <w:szCs w:val="22"/>
              </w:rPr>
              <w:t>ля сельскохозяйственного производства</w:t>
            </w:r>
          </w:p>
        </w:tc>
      </w:tr>
      <w:tr w:rsidR="00A27E52" w:rsidRPr="00B339A1" w14:paraId="43F89A4D" w14:textId="4DC9E626" w:rsidTr="006773FF">
        <w:trPr>
          <w:trHeight w:val="300"/>
        </w:trPr>
        <w:tc>
          <w:tcPr>
            <w:tcW w:w="280" w:type="pct"/>
          </w:tcPr>
          <w:p w14:paraId="5FB199F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E44A5B5" w14:textId="005533D1" w:rsidR="00A27E52" w:rsidRPr="00B339A1" w:rsidRDefault="00A27E52" w:rsidP="008B036E">
            <w:pPr>
              <w:rPr>
                <w:sz w:val="22"/>
                <w:szCs w:val="22"/>
              </w:rPr>
            </w:pPr>
            <w:r w:rsidRPr="002D6C31">
              <w:rPr>
                <w:sz w:val="22"/>
                <w:szCs w:val="22"/>
              </w:rPr>
              <w:t>54:28:041101:</w:t>
            </w:r>
            <w:r w:rsidRPr="00B339A1">
              <w:rPr>
                <w:sz w:val="22"/>
                <w:szCs w:val="22"/>
              </w:rPr>
              <w:t>201</w:t>
            </w:r>
          </w:p>
        </w:tc>
        <w:tc>
          <w:tcPr>
            <w:tcW w:w="547" w:type="pct"/>
            <w:gridSpan w:val="2"/>
            <w:noWrap/>
            <w:hideMark/>
          </w:tcPr>
          <w:p w14:paraId="0A95EE31" w14:textId="77777777" w:rsidR="00A27E52" w:rsidRPr="00B339A1" w:rsidRDefault="00A27E52" w:rsidP="008B036E">
            <w:pPr>
              <w:rPr>
                <w:sz w:val="22"/>
                <w:szCs w:val="22"/>
              </w:rPr>
            </w:pPr>
            <w:r w:rsidRPr="00B339A1">
              <w:rPr>
                <w:sz w:val="22"/>
                <w:szCs w:val="22"/>
              </w:rPr>
              <w:t>902</w:t>
            </w:r>
          </w:p>
        </w:tc>
        <w:tc>
          <w:tcPr>
            <w:tcW w:w="815" w:type="pct"/>
            <w:gridSpan w:val="2"/>
            <w:noWrap/>
            <w:hideMark/>
          </w:tcPr>
          <w:p w14:paraId="34DF94AF" w14:textId="28872A9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057D0F9" w14:textId="57E85F6A" w:rsidR="00A27E52" w:rsidRPr="00B339A1" w:rsidRDefault="00A27E52" w:rsidP="008B036E">
            <w:pPr>
              <w:rPr>
                <w:sz w:val="22"/>
                <w:szCs w:val="22"/>
              </w:rPr>
            </w:pPr>
            <w:r>
              <w:rPr>
                <w:sz w:val="22"/>
                <w:szCs w:val="22"/>
              </w:rPr>
              <w:t>Д</w:t>
            </w:r>
            <w:r w:rsidRPr="00B339A1">
              <w:rPr>
                <w:sz w:val="22"/>
                <w:szCs w:val="22"/>
              </w:rPr>
              <w:t>еловое управление</w:t>
            </w:r>
          </w:p>
        </w:tc>
        <w:tc>
          <w:tcPr>
            <w:tcW w:w="759" w:type="pct"/>
          </w:tcPr>
          <w:p w14:paraId="6240466F" w14:textId="6A426D99" w:rsidR="00A27E52" w:rsidRPr="00B339A1" w:rsidRDefault="00A27E52" w:rsidP="008B036E">
            <w:pPr>
              <w:rPr>
                <w:sz w:val="22"/>
                <w:szCs w:val="22"/>
              </w:rPr>
            </w:pPr>
            <w:r w:rsidRPr="00B339A1">
              <w:rPr>
                <w:sz w:val="22"/>
                <w:szCs w:val="22"/>
              </w:rPr>
              <w:t>Земли населенных пунктов</w:t>
            </w:r>
          </w:p>
        </w:tc>
        <w:tc>
          <w:tcPr>
            <w:tcW w:w="834" w:type="pct"/>
          </w:tcPr>
          <w:p w14:paraId="5C85BB3A" w14:textId="3DD82FDD" w:rsidR="00A27E52" w:rsidRPr="00B339A1" w:rsidRDefault="00A27E52" w:rsidP="008B036E">
            <w:pPr>
              <w:rPr>
                <w:sz w:val="22"/>
                <w:szCs w:val="22"/>
              </w:rPr>
            </w:pPr>
            <w:r>
              <w:rPr>
                <w:sz w:val="22"/>
                <w:szCs w:val="22"/>
              </w:rPr>
              <w:t>Д</w:t>
            </w:r>
            <w:r w:rsidRPr="00B339A1">
              <w:rPr>
                <w:sz w:val="22"/>
                <w:szCs w:val="22"/>
              </w:rPr>
              <w:t>еловое управление</w:t>
            </w:r>
          </w:p>
        </w:tc>
      </w:tr>
      <w:tr w:rsidR="00A27E52" w:rsidRPr="00B339A1" w14:paraId="6CFBFE8F" w14:textId="56A84E5A" w:rsidTr="006773FF">
        <w:trPr>
          <w:trHeight w:val="300"/>
        </w:trPr>
        <w:tc>
          <w:tcPr>
            <w:tcW w:w="280" w:type="pct"/>
          </w:tcPr>
          <w:p w14:paraId="4885C157"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0EA5D9E" w14:textId="3B6C65AF" w:rsidR="00A27E52" w:rsidRPr="00B339A1" w:rsidRDefault="00A27E52" w:rsidP="008B036E">
            <w:pPr>
              <w:rPr>
                <w:sz w:val="22"/>
                <w:szCs w:val="22"/>
              </w:rPr>
            </w:pPr>
            <w:r w:rsidRPr="002D6C31">
              <w:rPr>
                <w:sz w:val="22"/>
                <w:szCs w:val="22"/>
              </w:rPr>
              <w:t>54:28:041101:</w:t>
            </w:r>
            <w:r w:rsidRPr="00B339A1">
              <w:rPr>
                <w:sz w:val="22"/>
                <w:szCs w:val="22"/>
              </w:rPr>
              <w:t>206</w:t>
            </w:r>
          </w:p>
        </w:tc>
        <w:tc>
          <w:tcPr>
            <w:tcW w:w="547" w:type="pct"/>
            <w:gridSpan w:val="2"/>
            <w:noWrap/>
            <w:hideMark/>
          </w:tcPr>
          <w:p w14:paraId="1A165FAD" w14:textId="77777777" w:rsidR="00A27E52" w:rsidRPr="00B339A1" w:rsidRDefault="00A27E52" w:rsidP="008B036E">
            <w:pPr>
              <w:rPr>
                <w:sz w:val="22"/>
                <w:szCs w:val="22"/>
              </w:rPr>
            </w:pPr>
            <w:r w:rsidRPr="00B339A1">
              <w:rPr>
                <w:sz w:val="22"/>
                <w:szCs w:val="22"/>
              </w:rPr>
              <w:t>9554</w:t>
            </w:r>
          </w:p>
        </w:tc>
        <w:tc>
          <w:tcPr>
            <w:tcW w:w="815" w:type="pct"/>
            <w:gridSpan w:val="2"/>
            <w:noWrap/>
            <w:hideMark/>
          </w:tcPr>
          <w:p w14:paraId="67612B30" w14:textId="2E443CC8"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5C2CB3F" w14:textId="47F676A4" w:rsidR="00A27E52" w:rsidRPr="00B339A1" w:rsidRDefault="00A27E52" w:rsidP="008B036E">
            <w:pPr>
              <w:rPr>
                <w:sz w:val="22"/>
                <w:szCs w:val="22"/>
              </w:rPr>
            </w:pPr>
            <w:r>
              <w:rPr>
                <w:sz w:val="22"/>
                <w:szCs w:val="22"/>
              </w:rPr>
              <w:t>Т</w:t>
            </w:r>
            <w:r w:rsidRPr="00B339A1">
              <w:rPr>
                <w:sz w:val="22"/>
                <w:szCs w:val="22"/>
              </w:rPr>
              <w:t>ерритория общего пользования</w:t>
            </w:r>
          </w:p>
        </w:tc>
        <w:tc>
          <w:tcPr>
            <w:tcW w:w="759" w:type="pct"/>
          </w:tcPr>
          <w:p w14:paraId="2C63A4BC" w14:textId="1173837E" w:rsidR="00A27E52" w:rsidRPr="00B339A1" w:rsidRDefault="00A27E52" w:rsidP="008B036E">
            <w:pPr>
              <w:rPr>
                <w:sz w:val="22"/>
                <w:szCs w:val="22"/>
              </w:rPr>
            </w:pPr>
            <w:r w:rsidRPr="00B339A1">
              <w:rPr>
                <w:sz w:val="22"/>
                <w:szCs w:val="22"/>
              </w:rPr>
              <w:t>Земли населенных пунктов</w:t>
            </w:r>
          </w:p>
        </w:tc>
        <w:tc>
          <w:tcPr>
            <w:tcW w:w="834" w:type="pct"/>
          </w:tcPr>
          <w:p w14:paraId="0A094BC2" w14:textId="29B0F745" w:rsidR="00A27E52" w:rsidRPr="00B339A1" w:rsidRDefault="00A27E52" w:rsidP="008B036E">
            <w:pPr>
              <w:rPr>
                <w:sz w:val="22"/>
                <w:szCs w:val="22"/>
              </w:rPr>
            </w:pPr>
            <w:r>
              <w:rPr>
                <w:sz w:val="22"/>
                <w:szCs w:val="22"/>
              </w:rPr>
              <w:t>Т</w:t>
            </w:r>
            <w:r w:rsidRPr="00B339A1">
              <w:rPr>
                <w:sz w:val="22"/>
                <w:szCs w:val="22"/>
              </w:rPr>
              <w:t>ерритория общего пользования</w:t>
            </w:r>
          </w:p>
        </w:tc>
      </w:tr>
      <w:tr w:rsidR="00A27E52" w:rsidRPr="00B339A1" w14:paraId="41861BC4" w14:textId="0F8A4A02" w:rsidTr="006773FF">
        <w:trPr>
          <w:trHeight w:val="300"/>
        </w:trPr>
        <w:tc>
          <w:tcPr>
            <w:tcW w:w="280" w:type="pct"/>
          </w:tcPr>
          <w:p w14:paraId="7CAD109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FB0E048" w14:textId="4E570D7B" w:rsidR="00A27E52" w:rsidRPr="00B339A1" w:rsidRDefault="00A27E52" w:rsidP="008B036E">
            <w:pPr>
              <w:rPr>
                <w:sz w:val="22"/>
                <w:szCs w:val="22"/>
              </w:rPr>
            </w:pPr>
            <w:r w:rsidRPr="002D6C31">
              <w:rPr>
                <w:sz w:val="22"/>
                <w:szCs w:val="22"/>
              </w:rPr>
              <w:t>54:28:041101:</w:t>
            </w:r>
            <w:r w:rsidRPr="00B339A1">
              <w:rPr>
                <w:sz w:val="22"/>
                <w:szCs w:val="22"/>
              </w:rPr>
              <w:t>216</w:t>
            </w:r>
          </w:p>
        </w:tc>
        <w:tc>
          <w:tcPr>
            <w:tcW w:w="547" w:type="pct"/>
            <w:gridSpan w:val="2"/>
            <w:noWrap/>
            <w:hideMark/>
          </w:tcPr>
          <w:p w14:paraId="2F98EDE5" w14:textId="77777777" w:rsidR="00A27E52" w:rsidRPr="00B339A1" w:rsidRDefault="00A27E52" w:rsidP="008B036E">
            <w:pPr>
              <w:rPr>
                <w:sz w:val="22"/>
                <w:szCs w:val="22"/>
              </w:rPr>
            </w:pPr>
            <w:r w:rsidRPr="00B339A1">
              <w:rPr>
                <w:sz w:val="22"/>
                <w:szCs w:val="22"/>
              </w:rPr>
              <w:t>2678</w:t>
            </w:r>
          </w:p>
        </w:tc>
        <w:tc>
          <w:tcPr>
            <w:tcW w:w="815" w:type="pct"/>
            <w:gridSpan w:val="2"/>
            <w:noWrap/>
            <w:hideMark/>
          </w:tcPr>
          <w:p w14:paraId="18EB2576" w14:textId="0897B61D"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008ED59" w14:textId="7FF3243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542799AA" w14:textId="17882462" w:rsidR="00A27E52" w:rsidRPr="00B339A1" w:rsidRDefault="00A27E52" w:rsidP="008B036E">
            <w:pPr>
              <w:rPr>
                <w:sz w:val="22"/>
                <w:szCs w:val="22"/>
              </w:rPr>
            </w:pPr>
            <w:r w:rsidRPr="00B339A1">
              <w:rPr>
                <w:sz w:val="22"/>
                <w:szCs w:val="22"/>
              </w:rPr>
              <w:t>Земли населенных пунктов</w:t>
            </w:r>
          </w:p>
        </w:tc>
        <w:tc>
          <w:tcPr>
            <w:tcW w:w="834" w:type="pct"/>
          </w:tcPr>
          <w:p w14:paraId="61661DDE" w14:textId="050ADE9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6210FF0" w14:textId="5D621179" w:rsidTr="006773FF">
        <w:trPr>
          <w:trHeight w:val="300"/>
        </w:trPr>
        <w:tc>
          <w:tcPr>
            <w:tcW w:w="280" w:type="pct"/>
          </w:tcPr>
          <w:p w14:paraId="4A0DD12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56ED2AE" w14:textId="1662095C" w:rsidR="00A27E52" w:rsidRPr="00B339A1" w:rsidRDefault="00A27E52" w:rsidP="008B036E">
            <w:pPr>
              <w:rPr>
                <w:sz w:val="22"/>
                <w:szCs w:val="22"/>
              </w:rPr>
            </w:pPr>
            <w:r w:rsidRPr="002D6C31">
              <w:rPr>
                <w:sz w:val="22"/>
                <w:szCs w:val="22"/>
              </w:rPr>
              <w:t>54:28:041101:</w:t>
            </w:r>
            <w:r w:rsidRPr="00B339A1">
              <w:rPr>
                <w:sz w:val="22"/>
                <w:szCs w:val="22"/>
              </w:rPr>
              <w:t>217</w:t>
            </w:r>
          </w:p>
        </w:tc>
        <w:tc>
          <w:tcPr>
            <w:tcW w:w="547" w:type="pct"/>
            <w:gridSpan w:val="2"/>
            <w:noWrap/>
            <w:hideMark/>
          </w:tcPr>
          <w:p w14:paraId="17952E96" w14:textId="77777777" w:rsidR="00A27E52" w:rsidRPr="00B339A1" w:rsidRDefault="00A27E52" w:rsidP="008B036E">
            <w:pPr>
              <w:rPr>
                <w:sz w:val="22"/>
                <w:szCs w:val="22"/>
              </w:rPr>
            </w:pPr>
            <w:r w:rsidRPr="00B339A1">
              <w:rPr>
                <w:sz w:val="22"/>
                <w:szCs w:val="22"/>
              </w:rPr>
              <w:t>1330</w:t>
            </w:r>
          </w:p>
        </w:tc>
        <w:tc>
          <w:tcPr>
            <w:tcW w:w="815" w:type="pct"/>
            <w:gridSpan w:val="2"/>
            <w:noWrap/>
            <w:hideMark/>
          </w:tcPr>
          <w:p w14:paraId="5128EE02" w14:textId="177BF781"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A3FA170" w14:textId="79E3E100"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04B31CA" w14:textId="5CE89280" w:rsidR="00A27E52" w:rsidRPr="00B339A1" w:rsidRDefault="00A27E52" w:rsidP="008B036E">
            <w:pPr>
              <w:rPr>
                <w:sz w:val="22"/>
                <w:szCs w:val="22"/>
              </w:rPr>
            </w:pPr>
            <w:r w:rsidRPr="00B339A1">
              <w:rPr>
                <w:sz w:val="22"/>
                <w:szCs w:val="22"/>
              </w:rPr>
              <w:t>Земли населенных пунктов</w:t>
            </w:r>
          </w:p>
        </w:tc>
        <w:tc>
          <w:tcPr>
            <w:tcW w:w="834" w:type="pct"/>
          </w:tcPr>
          <w:p w14:paraId="56DB2AB0" w14:textId="0D094BFA"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2F3AC4E" w14:textId="706AE8D6" w:rsidTr="006773FF">
        <w:trPr>
          <w:trHeight w:val="300"/>
        </w:trPr>
        <w:tc>
          <w:tcPr>
            <w:tcW w:w="280" w:type="pct"/>
          </w:tcPr>
          <w:p w14:paraId="2B7EFA2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99FEF9E" w14:textId="0F1ECBD9" w:rsidR="00A27E52" w:rsidRPr="00B339A1" w:rsidRDefault="00A27E52" w:rsidP="008B036E">
            <w:pPr>
              <w:rPr>
                <w:sz w:val="22"/>
                <w:szCs w:val="22"/>
              </w:rPr>
            </w:pPr>
            <w:r w:rsidRPr="002D6C31">
              <w:rPr>
                <w:sz w:val="22"/>
                <w:szCs w:val="22"/>
              </w:rPr>
              <w:t>54:28:041101:</w:t>
            </w:r>
            <w:r w:rsidRPr="00B339A1">
              <w:rPr>
                <w:sz w:val="22"/>
                <w:szCs w:val="22"/>
              </w:rPr>
              <w:t>24</w:t>
            </w:r>
          </w:p>
        </w:tc>
        <w:tc>
          <w:tcPr>
            <w:tcW w:w="547" w:type="pct"/>
            <w:gridSpan w:val="2"/>
            <w:noWrap/>
            <w:hideMark/>
          </w:tcPr>
          <w:p w14:paraId="57B8270F" w14:textId="77777777" w:rsidR="00A27E52" w:rsidRPr="00B339A1" w:rsidRDefault="00A27E52" w:rsidP="008B036E">
            <w:pPr>
              <w:rPr>
                <w:sz w:val="22"/>
                <w:szCs w:val="22"/>
              </w:rPr>
            </w:pPr>
            <w:r w:rsidRPr="00B339A1">
              <w:rPr>
                <w:sz w:val="22"/>
                <w:szCs w:val="22"/>
              </w:rPr>
              <w:t>1200</w:t>
            </w:r>
          </w:p>
        </w:tc>
        <w:tc>
          <w:tcPr>
            <w:tcW w:w="815" w:type="pct"/>
            <w:gridSpan w:val="2"/>
            <w:noWrap/>
            <w:hideMark/>
          </w:tcPr>
          <w:p w14:paraId="4EBF6029" w14:textId="2D2F618E"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ED8EC73" w14:textId="594243E6"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8B6503F" w14:textId="61491C9A" w:rsidR="00A27E52" w:rsidRPr="00B339A1" w:rsidRDefault="00A27E52" w:rsidP="008B036E">
            <w:pPr>
              <w:rPr>
                <w:sz w:val="22"/>
                <w:szCs w:val="22"/>
              </w:rPr>
            </w:pPr>
            <w:r w:rsidRPr="00B339A1">
              <w:rPr>
                <w:sz w:val="22"/>
                <w:szCs w:val="22"/>
              </w:rPr>
              <w:t>Земли населенных пунктов</w:t>
            </w:r>
          </w:p>
        </w:tc>
        <w:tc>
          <w:tcPr>
            <w:tcW w:w="834" w:type="pct"/>
          </w:tcPr>
          <w:p w14:paraId="22972037" w14:textId="38B46D7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52F4201" w14:textId="3159417D" w:rsidTr="006773FF">
        <w:trPr>
          <w:trHeight w:val="300"/>
        </w:trPr>
        <w:tc>
          <w:tcPr>
            <w:tcW w:w="280" w:type="pct"/>
          </w:tcPr>
          <w:p w14:paraId="267EC4C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EEDCA62" w14:textId="414F9E75" w:rsidR="00A27E52" w:rsidRPr="00B339A1" w:rsidRDefault="00A27E52" w:rsidP="008B036E">
            <w:pPr>
              <w:rPr>
                <w:sz w:val="22"/>
                <w:szCs w:val="22"/>
              </w:rPr>
            </w:pPr>
            <w:r w:rsidRPr="002D6C31">
              <w:rPr>
                <w:sz w:val="22"/>
                <w:szCs w:val="22"/>
              </w:rPr>
              <w:t>54:28:041101:</w:t>
            </w:r>
            <w:r w:rsidRPr="00B339A1">
              <w:rPr>
                <w:sz w:val="22"/>
                <w:szCs w:val="22"/>
              </w:rPr>
              <w:t>26</w:t>
            </w:r>
          </w:p>
        </w:tc>
        <w:tc>
          <w:tcPr>
            <w:tcW w:w="547" w:type="pct"/>
            <w:gridSpan w:val="2"/>
            <w:noWrap/>
            <w:hideMark/>
          </w:tcPr>
          <w:p w14:paraId="2379D5B7" w14:textId="77777777" w:rsidR="00A27E52" w:rsidRPr="00B339A1" w:rsidRDefault="00A27E52" w:rsidP="008B036E">
            <w:pPr>
              <w:rPr>
                <w:sz w:val="22"/>
                <w:szCs w:val="22"/>
              </w:rPr>
            </w:pPr>
            <w:r w:rsidRPr="00B339A1">
              <w:rPr>
                <w:sz w:val="22"/>
                <w:szCs w:val="22"/>
              </w:rPr>
              <w:t>1080</w:t>
            </w:r>
          </w:p>
        </w:tc>
        <w:tc>
          <w:tcPr>
            <w:tcW w:w="815" w:type="pct"/>
            <w:gridSpan w:val="2"/>
            <w:noWrap/>
            <w:hideMark/>
          </w:tcPr>
          <w:p w14:paraId="1408853B" w14:textId="0356684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5EBE14E" w14:textId="411FAF4A"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3B7091F" w14:textId="4CDB338F" w:rsidR="00A27E52" w:rsidRPr="00B339A1" w:rsidRDefault="00A27E52" w:rsidP="008B036E">
            <w:pPr>
              <w:rPr>
                <w:sz w:val="22"/>
                <w:szCs w:val="22"/>
              </w:rPr>
            </w:pPr>
            <w:r w:rsidRPr="00B339A1">
              <w:rPr>
                <w:sz w:val="22"/>
                <w:szCs w:val="22"/>
              </w:rPr>
              <w:t>Земли населенных пунктов</w:t>
            </w:r>
          </w:p>
        </w:tc>
        <w:tc>
          <w:tcPr>
            <w:tcW w:w="834" w:type="pct"/>
          </w:tcPr>
          <w:p w14:paraId="2B268BE4" w14:textId="7CD9530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F552AE0" w14:textId="09883ED7" w:rsidTr="006773FF">
        <w:trPr>
          <w:trHeight w:val="300"/>
        </w:trPr>
        <w:tc>
          <w:tcPr>
            <w:tcW w:w="280" w:type="pct"/>
          </w:tcPr>
          <w:p w14:paraId="2DBCF73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2181DBF" w14:textId="684EAFD9" w:rsidR="00A27E52" w:rsidRPr="00B339A1" w:rsidRDefault="00A27E52" w:rsidP="008B036E">
            <w:pPr>
              <w:rPr>
                <w:sz w:val="22"/>
                <w:szCs w:val="22"/>
              </w:rPr>
            </w:pPr>
            <w:r w:rsidRPr="002D6C31">
              <w:rPr>
                <w:sz w:val="22"/>
                <w:szCs w:val="22"/>
              </w:rPr>
              <w:t>54:28:041101:</w:t>
            </w:r>
            <w:r w:rsidRPr="00B339A1">
              <w:rPr>
                <w:sz w:val="22"/>
                <w:szCs w:val="22"/>
              </w:rPr>
              <w:t>29</w:t>
            </w:r>
          </w:p>
        </w:tc>
        <w:tc>
          <w:tcPr>
            <w:tcW w:w="547" w:type="pct"/>
            <w:gridSpan w:val="2"/>
            <w:noWrap/>
            <w:hideMark/>
          </w:tcPr>
          <w:p w14:paraId="223A297E" w14:textId="77777777" w:rsidR="00A27E52" w:rsidRPr="00B339A1" w:rsidRDefault="00A27E52" w:rsidP="008B036E">
            <w:pPr>
              <w:rPr>
                <w:sz w:val="22"/>
                <w:szCs w:val="22"/>
              </w:rPr>
            </w:pPr>
            <w:r w:rsidRPr="00B339A1">
              <w:rPr>
                <w:sz w:val="22"/>
                <w:szCs w:val="22"/>
              </w:rPr>
              <w:t>1218</w:t>
            </w:r>
          </w:p>
        </w:tc>
        <w:tc>
          <w:tcPr>
            <w:tcW w:w="815" w:type="pct"/>
            <w:gridSpan w:val="2"/>
            <w:noWrap/>
            <w:hideMark/>
          </w:tcPr>
          <w:p w14:paraId="2C56790D" w14:textId="157A59C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C6EBCFF" w14:textId="0E544093"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88A9A31" w14:textId="1055D935" w:rsidR="00A27E52" w:rsidRPr="00B339A1" w:rsidRDefault="00A27E52" w:rsidP="008B036E">
            <w:pPr>
              <w:rPr>
                <w:sz w:val="22"/>
                <w:szCs w:val="22"/>
              </w:rPr>
            </w:pPr>
            <w:r w:rsidRPr="00B339A1">
              <w:rPr>
                <w:sz w:val="22"/>
                <w:szCs w:val="22"/>
              </w:rPr>
              <w:t>Земли населенных пунктов</w:t>
            </w:r>
          </w:p>
        </w:tc>
        <w:tc>
          <w:tcPr>
            <w:tcW w:w="834" w:type="pct"/>
          </w:tcPr>
          <w:p w14:paraId="7CCF95AA" w14:textId="38537F6C"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20549EA" w14:textId="2785236A" w:rsidTr="006773FF">
        <w:trPr>
          <w:trHeight w:val="300"/>
        </w:trPr>
        <w:tc>
          <w:tcPr>
            <w:tcW w:w="280" w:type="pct"/>
          </w:tcPr>
          <w:p w14:paraId="4948E4D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C10670C" w14:textId="4564DB96" w:rsidR="00A27E52" w:rsidRPr="00B339A1" w:rsidRDefault="00A27E52" w:rsidP="008B036E">
            <w:pPr>
              <w:rPr>
                <w:sz w:val="22"/>
                <w:szCs w:val="22"/>
              </w:rPr>
            </w:pPr>
            <w:r w:rsidRPr="002D6C31">
              <w:rPr>
                <w:sz w:val="22"/>
                <w:szCs w:val="22"/>
              </w:rPr>
              <w:t>54:28:041101:</w:t>
            </w:r>
            <w:r w:rsidRPr="00B339A1">
              <w:rPr>
                <w:sz w:val="22"/>
                <w:szCs w:val="22"/>
              </w:rPr>
              <w:t>39</w:t>
            </w:r>
          </w:p>
        </w:tc>
        <w:tc>
          <w:tcPr>
            <w:tcW w:w="547" w:type="pct"/>
            <w:gridSpan w:val="2"/>
            <w:noWrap/>
            <w:hideMark/>
          </w:tcPr>
          <w:p w14:paraId="3C4DF3C1" w14:textId="77777777" w:rsidR="00A27E52" w:rsidRPr="00B339A1" w:rsidRDefault="00A27E52" w:rsidP="008B036E">
            <w:pPr>
              <w:rPr>
                <w:sz w:val="22"/>
                <w:szCs w:val="22"/>
              </w:rPr>
            </w:pPr>
            <w:r w:rsidRPr="00B339A1">
              <w:rPr>
                <w:sz w:val="22"/>
                <w:szCs w:val="22"/>
              </w:rPr>
              <w:t>1700</w:t>
            </w:r>
          </w:p>
        </w:tc>
        <w:tc>
          <w:tcPr>
            <w:tcW w:w="815" w:type="pct"/>
            <w:gridSpan w:val="2"/>
            <w:noWrap/>
            <w:hideMark/>
          </w:tcPr>
          <w:p w14:paraId="158CF607" w14:textId="54B9B9C9"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BC725E3" w14:textId="05575EB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FCA564D" w14:textId="487A7B14" w:rsidR="00A27E52" w:rsidRPr="00B339A1" w:rsidRDefault="00A27E52" w:rsidP="008B036E">
            <w:pPr>
              <w:rPr>
                <w:sz w:val="22"/>
                <w:szCs w:val="22"/>
              </w:rPr>
            </w:pPr>
            <w:r w:rsidRPr="00B339A1">
              <w:rPr>
                <w:sz w:val="22"/>
                <w:szCs w:val="22"/>
              </w:rPr>
              <w:t>Земли населенных пунктов</w:t>
            </w:r>
          </w:p>
        </w:tc>
        <w:tc>
          <w:tcPr>
            <w:tcW w:w="834" w:type="pct"/>
          </w:tcPr>
          <w:p w14:paraId="1AA2BB1F" w14:textId="764C3583"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0FB4A10" w14:textId="7D78F36C" w:rsidTr="006773FF">
        <w:trPr>
          <w:trHeight w:val="300"/>
        </w:trPr>
        <w:tc>
          <w:tcPr>
            <w:tcW w:w="280" w:type="pct"/>
          </w:tcPr>
          <w:p w14:paraId="12D0116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04F09EFF" w14:textId="0C7F82F8" w:rsidR="00A27E52" w:rsidRPr="00B339A1" w:rsidRDefault="00A27E52" w:rsidP="008B036E">
            <w:pPr>
              <w:rPr>
                <w:sz w:val="22"/>
                <w:szCs w:val="22"/>
              </w:rPr>
            </w:pPr>
            <w:r w:rsidRPr="002D6C31">
              <w:rPr>
                <w:sz w:val="22"/>
                <w:szCs w:val="22"/>
              </w:rPr>
              <w:t>54:28:041101:</w:t>
            </w:r>
            <w:r w:rsidRPr="00B339A1">
              <w:rPr>
                <w:sz w:val="22"/>
                <w:szCs w:val="22"/>
              </w:rPr>
              <w:t>42</w:t>
            </w:r>
          </w:p>
        </w:tc>
        <w:tc>
          <w:tcPr>
            <w:tcW w:w="547" w:type="pct"/>
            <w:gridSpan w:val="2"/>
            <w:noWrap/>
            <w:hideMark/>
          </w:tcPr>
          <w:p w14:paraId="1E104088" w14:textId="77777777" w:rsidR="00A27E52" w:rsidRPr="00B339A1" w:rsidRDefault="00A27E52" w:rsidP="008B036E">
            <w:pPr>
              <w:rPr>
                <w:sz w:val="22"/>
                <w:szCs w:val="22"/>
              </w:rPr>
            </w:pPr>
            <w:r w:rsidRPr="00B339A1">
              <w:rPr>
                <w:sz w:val="22"/>
                <w:szCs w:val="22"/>
              </w:rPr>
              <w:t>1174</w:t>
            </w:r>
          </w:p>
        </w:tc>
        <w:tc>
          <w:tcPr>
            <w:tcW w:w="815" w:type="pct"/>
            <w:gridSpan w:val="2"/>
            <w:noWrap/>
            <w:hideMark/>
          </w:tcPr>
          <w:p w14:paraId="7088551B" w14:textId="45C466FB"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3935D363" w14:textId="59DCD0D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35A7722" w14:textId="1DD08A48" w:rsidR="00A27E52" w:rsidRPr="00B339A1" w:rsidRDefault="00A27E52" w:rsidP="008B036E">
            <w:pPr>
              <w:rPr>
                <w:sz w:val="22"/>
                <w:szCs w:val="22"/>
              </w:rPr>
            </w:pPr>
            <w:r w:rsidRPr="00B339A1">
              <w:rPr>
                <w:sz w:val="22"/>
                <w:szCs w:val="22"/>
              </w:rPr>
              <w:t>Земли населенных пунктов</w:t>
            </w:r>
          </w:p>
        </w:tc>
        <w:tc>
          <w:tcPr>
            <w:tcW w:w="834" w:type="pct"/>
          </w:tcPr>
          <w:p w14:paraId="18FD70F1" w14:textId="64ADD64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024481A" w14:textId="319CE134" w:rsidTr="006773FF">
        <w:trPr>
          <w:trHeight w:val="300"/>
        </w:trPr>
        <w:tc>
          <w:tcPr>
            <w:tcW w:w="280" w:type="pct"/>
          </w:tcPr>
          <w:p w14:paraId="59FDED7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9317935" w14:textId="53395851" w:rsidR="00A27E52" w:rsidRPr="00B339A1" w:rsidRDefault="00A27E52" w:rsidP="008B036E">
            <w:pPr>
              <w:rPr>
                <w:sz w:val="22"/>
                <w:szCs w:val="22"/>
              </w:rPr>
            </w:pPr>
            <w:r w:rsidRPr="002D6C31">
              <w:rPr>
                <w:sz w:val="22"/>
                <w:szCs w:val="22"/>
              </w:rPr>
              <w:t>54:28:041101:</w:t>
            </w:r>
            <w:r w:rsidRPr="00B339A1">
              <w:rPr>
                <w:sz w:val="22"/>
                <w:szCs w:val="22"/>
              </w:rPr>
              <w:t>45</w:t>
            </w:r>
          </w:p>
        </w:tc>
        <w:tc>
          <w:tcPr>
            <w:tcW w:w="547" w:type="pct"/>
            <w:gridSpan w:val="2"/>
            <w:noWrap/>
            <w:hideMark/>
          </w:tcPr>
          <w:p w14:paraId="1A039B28" w14:textId="77777777" w:rsidR="00A27E52" w:rsidRPr="00B339A1" w:rsidRDefault="00A27E52" w:rsidP="008B036E">
            <w:pPr>
              <w:rPr>
                <w:sz w:val="22"/>
                <w:szCs w:val="22"/>
              </w:rPr>
            </w:pPr>
            <w:r w:rsidRPr="00B339A1">
              <w:rPr>
                <w:sz w:val="22"/>
                <w:szCs w:val="22"/>
              </w:rPr>
              <w:t>1749</w:t>
            </w:r>
          </w:p>
        </w:tc>
        <w:tc>
          <w:tcPr>
            <w:tcW w:w="815" w:type="pct"/>
            <w:gridSpan w:val="2"/>
            <w:noWrap/>
            <w:hideMark/>
          </w:tcPr>
          <w:p w14:paraId="17640A27" w14:textId="1AFE1826"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3E62B9E" w14:textId="5EDA4F5C"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C036987" w14:textId="6455A1BA" w:rsidR="00A27E52" w:rsidRPr="00B339A1" w:rsidRDefault="00A27E52" w:rsidP="008B036E">
            <w:pPr>
              <w:rPr>
                <w:sz w:val="22"/>
                <w:szCs w:val="22"/>
              </w:rPr>
            </w:pPr>
            <w:r w:rsidRPr="00B339A1">
              <w:rPr>
                <w:sz w:val="22"/>
                <w:szCs w:val="22"/>
              </w:rPr>
              <w:t>Земли населенных пунктов</w:t>
            </w:r>
          </w:p>
        </w:tc>
        <w:tc>
          <w:tcPr>
            <w:tcW w:w="834" w:type="pct"/>
          </w:tcPr>
          <w:p w14:paraId="09C6C9D1" w14:textId="7C024D03"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6F6D46D0" w14:textId="2EC57A9B" w:rsidTr="006773FF">
        <w:trPr>
          <w:trHeight w:val="300"/>
        </w:trPr>
        <w:tc>
          <w:tcPr>
            <w:tcW w:w="280" w:type="pct"/>
          </w:tcPr>
          <w:p w14:paraId="016E4EA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F4A7237" w14:textId="7D8C10D2" w:rsidR="00A27E52" w:rsidRPr="00B339A1" w:rsidRDefault="00A27E52" w:rsidP="008B036E">
            <w:pPr>
              <w:rPr>
                <w:sz w:val="22"/>
                <w:szCs w:val="22"/>
              </w:rPr>
            </w:pPr>
            <w:r w:rsidRPr="002D6C31">
              <w:rPr>
                <w:sz w:val="22"/>
                <w:szCs w:val="22"/>
              </w:rPr>
              <w:t>54:28:041101:</w:t>
            </w:r>
            <w:r w:rsidRPr="00B339A1">
              <w:rPr>
                <w:sz w:val="22"/>
                <w:szCs w:val="22"/>
              </w:rPr>
              <w:t>48</w:t>
            </w:r>
          </w:p>
        </w:tc>
        <w:tc>
          <w:tcPr>
            <w:tcW w:w="547" w:type="pct"/>
            <w:gridSpan w:val="2"/>
            <w:noWrap/>
            <w:hideMark/>
          </w:tcPr>
          <w:p w14:paraId="160CA856" w14:textId="77777777" w:rsidR="00A27E52" w:rsidRPr="00B339A1" w:rsidRDefault="00A27E52" w:rsidP="008B036E">
            <w:pPr>
              <w:rPr>
                <w:sz w:val="22"/>
                <w:szCs w:val="22"/>
              </w:rPr>
            </w:pPr>
            <w:r w:rsidRPr="00B339A1">
              <w:rPr>
                <w:sz w:val="22"/>
                <w:szCs w:val="22"/>
              </w:rPr>
              <w:t>1800</w:t>
            </w:r>
          </w:p>
        </w:tc>
        <w:tc>
          <w:tcPr>
            <w:tcW w:w="815" w:type="pct"/>
            <w:gridSpan w:val="2"/>
            <w:noWrap/>
            <w:hideMark/>
          </w:tcPr>
          <w:p w14:paraId="7EA2A48F" w14:textId="7F970FA9"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090006E" w14:textId="0F545335"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BD5C866" w14:textId="442A57E7" w:rsidR="00A27E52" w:rsidRPr="00B339A1" w:rsidRDefault="00A27E52" w:rsidP="008B036E">
            <w:pPr>
              <w:rPr>
                <w:sz w:val="22"/>
                <w:szCs w:val="22"/>
              </w:rPr>
            </w:pPr>
            <w:r w:rsidRPr="00B339A1">
              <w:rPr>
                <w:sz w:val="22"/>
                <w:szCs w:val="22"/>
              </w:rPr>
              <w:t>Земли населенных пунктов</w:t>
            </w:r>
          </w:p>
        </w:tc>
        <w:tc>
          <w:tcPr>
            <w:tcW w:w="834" w:type="pct"/>
          </w:tcPr>
          <w:p w14:paraId="690BE631" w14:textId="7F516984"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2A81DA60" w14:textId="12AC6031" w:rsidTr="006773FF">
        <w:trPr>
          <w:trHeight w:val="300"/>
        </w:trPr>
        <w:tc>
          <w:tcPr>
            <w:tcW w:w="280" w:type="pct"/>
          </w:tcPr>
          <w:p w14:paraId="3F8348B6"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8F589B2" w14:textId="7FCB90E9" w:rsidR="00A27E52" w:rsidRPr="00B339A1" w:rsidRDefault="00A27E52" w:rsidP="008B036E">
            <w:pPr>
              <w:rPr>
                <w:sz w:val="22"/>
                <w:szCs w:val="22"/>
              </w:rPr>
            </w:pPr>
            <w:r w:rsidRPr="002D6C31">
              <w:rPr>
                <w:sz w:val="22"/>
                <w:szCs w:val="22"/>
              </w:rPr>
              <w:t>54:28:041101:</w:t>
            </w:r>
            <w:r w:rsidRPr="00B339A1">
              <w:rPr>
                <w:sz w:val="22"/>
                <w:szCs w:val="22"/>
              </w:rPr>
              <w:t>58</w:t>
            </w:r>
          </w:p>
        </w:tc>
        <w:tc>
          <w:tcPr>
            <w:tcW w:w="547" w:type="pct"/>
            <w:gridSpan w:val="2"/>
            <w:noWrap/>
            <w:hideMark/>
          </w:tcPr>
          <w:p w14:paraId="2EB0680D" w14:textId="77777777" w:rsidR="00A27E52" w:rsidRPr="00B339A1" w:rsidRDefault="00A27E52" w:rsidP="008B036E">
            <w:pPr>
              <w:rPr>
                <w:sz w:val="22"/>
                <w:szCs w:val="22"/>
              </w:rPr>
            </w:pPr>
            <w:r w:rsidRPr="00B339A1">
              <w:rPr>
                <w:sz w:val="22"/>
                <w:szCs w:val="22"/>
              </w:rPr>
              <w:t>2330</w:t>
            </w:r>
          </w:p>
        </w:tc>
        <w:tc>
          <w:tcPr>
            <w:tcW w:w="815" w:type="pct"/>
            <w:gridSpan w:val="2"/>
            <w:noWrap/>
            <w:hideMark/>
          </w:tcPr>
          <w:p w14:paraId="40949443" w14:textId="3C31577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F08AA81" w14:textId="747BCF1E"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64C4384" w14:textId="277B1202" w:rsidR="00A27E52" w:rsidRPr="00B339A1" w:rsidRDefault="00A27E52" w:rsidP="008B036E">
            <w:pPr>
              <w:rPr>
                <w:sz w:val="22"/>
                <w:szCs w:val="22"/>
              </w:rPr>
            </w:pPr>
            <w:r w:rsidRPr="00B339A1">
              <w:rPr>
                <w:sz w:val="22"/>
                <w:szCs w:val="22"/>
              </w:rPr>
              <w:t>Земли населенных пунктов</w:t>
            </w:r>
          </w:p>
        </w:tc>
        <w:tc>
          <w:tcPr>
            <w:tcW w:w="834" w:type="pct"/>
          </w:tcPr>
          <w:p w14:paraId="512862BF" w14:textId="7149EFB3"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D721BCC" w14:textId="08D9FD03" w:rsidTr="006773FF">
        <w:trPr>
          <w:trHeight w:val="300"/>
        </w:trPr>
        <w:tc>
          <w:tcPr>
            <w:tcW w:w="280" w:type="pct"/>
          </w:tcPr>
          <w:p w14:paraId="6DD4281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0E42AC8" w14:textId="2A893C1F" w:rsidR="00A27E52" w:rsidRPr="00B339A1" w:rsidRDefault="00A27E52" w:rsidP="008B036E">
            <w:pPr>
              <w:rPr>
                <w:sz w:val="22"/>
                <w:szCs w:val="22"/>
              </w:rPr>
            </w:pPr>
            <w:r w:rsidRPr="002D6C31">
              <w:rPr>
                <w:sz w:val="22"/>
                <w:szCs w:val="22"/>
              </w:rPr>
              <w:t>54:28:041101:</w:t>
            </w:r>
            <w:r w:rsidRPr="00B339A1">
              <w:rPr>
                <w:sz w:val="22"/>
                <w:szCs w:val="22"/>
              </w:rPr>
              <w:t>68</w:t>
            </w:r>
          </w:p>
        </w:tc>
        <w:tc>
          <w:tcPr>
            <w:tcW w:w="547" w:type="pct"/>
            <w:gridSpan w:val="2"/>
            <w:noWrap/>
            <w:hideMark/>
          </w:tcPr>
          <w:p w14:paraId="2C4A32B1" w14:textId="77777777" w:rsidR="00A27E52" w:rsidRPr="00B339A1" w:rsidRDefault="00A27E52" w:rsidP="008B036E">
            <w:pPr>
              <w:rPr>
                <w:sz w:val="22"/>
                <w:szCs w:val="22"/>
              </w:rPr>
            </w:pPr>
            <w:r w:rsidRPr="00B339A1">
              <w:rPr>
                <w:sz w:val="22"/>
                <w:szCs w:val="22"/>
              </w:rPr>
              <w:t>2799</w:t>
            </w:r>
          </w:p>
        </w:tc>
        <w:tc>
          <w:tcPr>
            <w:tcW w:w="815" w:type="pct"/>
            <w:gridSpan w:val="2"/>
            <w:noWrap/>
            <w:hideMark/>
          </w:tcPr>
          <w:p w14:paraId="358789B1" w14:textId="547CE19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BBA1987" w14:textId="10C96337"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718B9E4" w14:textId="376EAF71" w:rsidR="00A27E52" w:rsidRPr="00B339A1" w:rsidRDefault="00A27E52" w:rsidP="008B036E">
            <w:pPr>
              <w:rPr>
                <w:sz w:val="22"/>
                <w:szCs w:val="22"/>
              </w:rPr>
            </w:pPr>
            <w:r w:rsidRPr="00B339A1">
              <w:rPr>
                <w:sz w:val="22"/>
                <w:szCs w:val="22"/>
              </w:rPr>
              <w:t>Земли населенных пунктов</w:t>
            </w:r>
          </w:p>
        </w:tc>
        <w:tc>
          <w:tcPr>
            <w:tcW w:w="834" w:type="pct"/>
          </w:tcPr>
          <w:p w14:paraId="4739F49B" w14:textId="3C7DA4E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52DA247" w14:textId="50FA3B71" w:rsidTr="006773FF">
        <w:trPr>
          <w:trHeight w:val="300"/>
        </w:trPr>
        <w:tc>
          <w:tcPr>
            <w:tcW w:w="280" w:type="pct"/>
          </w:tcPr>
          <w:p w14:paraId="2CE88B6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B4B85DF" w14:textId="7F139282" w:rsidR="00A27E52" w:rsidRPr="00B339A1" w:rsidRDefault="00A27E52" w:rsidP="008B036E">
            <w:pPr>
              <w:rPr>
                <w:sz w:val="22"/>
                <w:szCs w:val="22"/>
              </w:rPr>
            </w:pPr>
            <w:r w:rsidRPr="002D6C31">
              <w:rPr>
                <w:sz w:val="22"/>
                <w:szCs w:val="22"/>
              </w:rPr>
              <w:t>54:28:041101:</w:t>
            </w:r>
            <w:r w:rsidRPr="00B339A1">
              <w:rPr>
                <w:sz w:val="22"/>
                <w:szCs w:val="22"/>
              </w:rPr>
              <w:t>70</w:t>
            </w:r>
          </w:p>
        </w:tc>
        <w:tc>
          <w:tcPr>
            <w:tcW w:w="547" w:type="pct"/>
            <w:gridSpan w:val="2"/>
            <w:noWrap/>
            <w:hideMark/>
          </w:tcPr>
          <w:p w14:paraId="4B5BB6E5" w14:textId="77777777" w:rsidR="00A27E52" w:rsidRPr="00B339A1" w:rsidRDefault="00A27E52" w:rsidP="008B036E">
            <w:pPr>
              <w:rPr>
                <w:sz w:val="22"/>
                <w:szCs w:val="22"/>
              </w:rPr>
            </w:pPr>
            <w:r w:rsidRPr="00B339A1">
              <w:rPr>
                <w:sz w:val="22"/>
                <w:szCs w:val="22"/>
              </w:rPr>
              <w:t>1277</w:t>
            </w:r>
          </w:p>
        </w:tc>
        <w:tc>
          <w:tcPr>
            <w:tcW w:w="815" w:type="pct"/>
            <w:gridSpan w:val="2"/>
            <w:noWrap/>
            <w:hideMark/>
          </w:tcPr>
          <w:p w14:paraId="188444D6" w14:textId="4A95558F"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55190D3" w14:textId="46BF43D7"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BAF5662" w14:textId="2C4D5E4A" w:rsidR="00A27E52" w:rsidRPr="00B339A1" w:rsidRDefault="00A27E52" w:rsidP="008B036E">
            <w:pPr>
              <w:rPr>
                <w:sz w:val="22"/>
                <w:szCs w:val="22"/>
              </w:rPr>
            </w:pPr>
            <w:r w:rsidRPr="00B339A1">
              <w:rPr>
                <w:sz w:val="22"/>
                <w:szCs w:val="22"/>
              </w:rPr>
              <w:t>Земли населенных пунктов</w:t>
            </w:r>
          </w:p>
        </w:tc>
        <w:tc>
          <w:tcPr>
            <w:tcW w:w="834" w:type="pct"/>
          </w:tcPr>
          <w:p w14:paraId="13DB9AB4" w14:textId="3B2B3982"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3CC22A49" w14:textId="003EB171" w:rsidTr="006773FF">
        <w:trPr>
          <w:trHeight w:val="300"/>
        </w:trPr>
        <w:tc>
          <w:tcPr>
            <w:tcW w:w="280" w:type="pct"/>
          </w:tcPr>
          <w:p w14:paraId="6BFD7D5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F870991" w14:textId="7039945C" w:rsidR="00A27E52" w:rsidRPr="00B339A1" w:rsidRDefault="00A27E52" w:rsidP="008B036E">
            <w:pPr>
              <w:rPr>
                <w:sz w:val="22"/>
                <w:szCs w:val="22"/>
              </w:rPr>
            </w:pPr>
            <w:r w:rsidRPr="002D6C31">
              <w:rPr>
                <w:sz w:val="22"/>
                <w:szCs w:val="22"/>
              </w:rPr>
              <w:t>54:28:041101:</w:t>
            </w:r>
            <w:r w:rsidRPr="00B339A1">
              <w:rPr>
                <w:sz w:val="22"/>
                <w:szCs w:val="22"/>
              </w:rPr>
              <w:t>72</w:t>
            </w:r>
          </w:p>
        </w:tc>
        <w:tc>
          <w:tcPr>
            <w:tcW w:w="547" w:type="pct"/>
            <w:gridSpan w:val="2"/>
            <w:noWrap/>
            <w:hideMark/>
          </w:tcPr>
          <w:p w14:paraId="0A86CEA8" w14:textId="77777777" w:rsidR="00A27E52" w:rsidRPr="00B339A1" w:rsidRDefault="00A27E52" w:rsidP="008B036E">
            <w:pPr>
              <w:rPr>
                <w:sz w:val="22"/>
                <w:szCs w:val="22"/>
              </w:rPr>
            </w:pPr>
            <w:r w:rsidRPr="00B339A1">
              <w:rPr>
                <w:sz w:val="22"/>
                <w:szCs w:val="22"/>
              </w:rPr>
              <w:t>2129</w:t>
            </w:r>
          </w:p>
        </w:tc>
        <w:tc>
          <w:tcPr>
            <w:tcW w:w="815" w:type="pct"/>
            <w:gridSpan w:val="2"/>
            <w:noWrap/>
            <w:hideMark/>
          </w:tcPr>
          <w:p w14:paraId="70B2B861" w14:textId="6882400A"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135847AB" w14:textId="0DFA647A" w:rsidR="00A27E52" w:rsidRPr="00B339A1" w:rsidRDefault="00A27E52" w:rsidP="008B036E">
            <w:pPr>
              <w:rPr>
                <w:sz w:val="22"/>
                <w:szCs w:val="22"/>
              </w:rPr>
            </w:pPr>
            <w:r>
              <w:rPr>
                <w:sz w:val="22"/>
                <w:szCs w:val="22"/>
              </w:rPr>
              <w:t>М</w:t>
            </w:r>
            <w:r w:rsidRPr="00B339A1">
              <w:rPr>
                <w:sz w:val="22"/>
                <w:szCs w:val="22"/>
              </w:rPr>
              <w:t>алоэтажная многокварти</w:t>
            </w:r>
            <w:r w:rsidRPr="00B339A1">
              <w:rPr>
                <w:sz w:val="22"/>
                <w:szCs w:val="22"/>
              </w:rPr>
              <w:lastRenderedPageBreak/>
              <w:t>рная жилая застройка</w:t>
            </w:r>
          </w:p>
        </w:tc>
        <w:tc>
          <w:tcPr>
            <w:tcW w:w="759" w:type="pct"/>
          </w:tcPr>
          <w:p w14:paraId="1699A953" w14:textId="2F27075D" w:rsidR="00A27E52" w:rsidRPr="00B339A1" w:rsidRDefault="00A27E52" w:rsidP="008B036E">
            <w:pPr>
              <w:rPr>
                <w:sz w:val="22"/>
                <w:szCs w:val="22"/>
              </w:rPr>
            </w:pPr>
            <w:r w:rsidRPr="00B339A1">
              <w:rPr>
                <w:sz w:val="22"/>
                <w:szCs w:val="22"/>
              </w:rPr>
              <w:lastRenderedPageBreak/>
              <w:t>Земли населенных пунктов</w:t>
            </w:r>
          </w:p>
        </w:tc>
        <w:tc>
          <w:tcPr>
            <w:tcW w:w="834" w:type="pct"/>
          </w:tcPr>
          <w:p w14:paraId="7C37658E" w14:textId="044A0E0A" w:rsidR="00A27E52" w:rsidRPr="00B339A1" w:rsidRDefault="00A27E52" w:rsidP="008B036E">
            <w:pPr>
              <w:rPr>
                <w:sz w:val="22"/>
                <w:szCs w:val="22"/>
              </w:rPr>
            </w:pPr>
            <w:r>
              <w:rPr>
                <w:sz w:val="22"/>
                <w:szCs w:val="22"/>
              </w:rPr>
              <w:t>М</w:t>
            </w:r>
            <w:r w:rsidRPr="00B339A1">
              <w:rPr>
                <w:sz w:val="22"/>
                <w:szCs w:val="22"/>
              </w:rPr>
              <w:t>алоэтажная многоквартир</w:t>
            </w:r>
            <w:r w:rsidRPr="00B339A1">
              <w:rPr>
                <w:sz w:val="22"/>
                <w:szCs w:val="22"/>
              </w:rPr>
              <w:lastRenderedPageBreak/>
              <w:t>ная жилая застройка</w:t>
            </w:r>
          </w:p>
        </w:tc>
      </w:tr>
      <w:tr w:rsidR="00A27E52" w:rsidRPr="00B339A1" w14:paraId="2912BD7D" w14:textId="3BCEE2ED" w:rsidTr="006773FF">
        <w:trPr>
          <w:trHeight w:val="300"/>
        </w:trPr>
        <w:tc>
          <w:tcPr>
            <w:tcW w:w="280" w:type="pct"/>
          </w:tcPr>
          <w:p w14:paraId="22281D4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EE50EF2" w14:textId="76BF40DC" w:rsidR="00A27E52" w:rsidRPr="00B339A1" w:rsidRDefault="00A27E52" w:rsidP="008B036E">
            <w:pPr>
              <w:rPr>
                <w:sz w:val="22"/>
                <w:szCs w:val="22"/>
              </w:rPr>
            </w:pPr>
            <w:r w:rsidRPr="002D6C31">
              <w:rPr>
                <w:sz w:val="22"/>
                <w:szCs w:val="22"/>
              </w:rPr>
              <w:t>54:28:041101:</w:t>
            </w:r>
            <w:r w:rsidRPr="00B339A1">
              <w:rPr>
                <w:sz w:val="22"/>
                <w:szCs w:val="22"/>
              </w:rPr>
              <w:t>73</w:t>
            </w:r>
          </w:p>
        </w:tc>
        <w:tc>
          <w:tcPr>
            <w:tcW w:w="547" w:type="pct"/>
            <w:gridSpan w:val="2"/>
            <w:noWrap/>
            <w:hideMark/>
          </w:tcPr>
          <w:p w14:paraId="147B3C4C" w14:textId="77777777" w:rsidR="00A27E52" w:rsidRPr="00B339A1" w:rsidRDefault="00A27E52" w:rsidP="008B036E">
            <w:pPr>
              <w:rPr>
                <w:sz w:val="22"/>
                <w:szCs w:val="22"/>
              </w:rPr>
            </w:pPr>
            <w:r w:rsidRPr="00B339A1">
              <w:rPr>
                <w:sz w:val="22"/>
                <w:szCs w:val="22"/>
              </w:rPr>
              <w:t>1172</w:t>
            </w:r>
          </w:p>
        </w:tc>
        <w:tc>
          <w:tcPr>
            <w:tcW w:w="815" w:type="pct"/>
            <w:gridSpan w:val="2"/>
            <w:noWrap/>
            <w:hideMark/>
          </w:tcPr>
          <w:p w14:paraId="56C4F60A" w14:textId="0245DDD3"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D1FD3F1" w14:textId="4FD3A1B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7844BEBD" w14:textId="07524365" w:rsidR="00A27E52" w:rsidRPr="00B339A1" w:rsidRDefault="00A27E52" w:rsidP="008B036E">
            <w:pPr>
              <w:rPr>
                <w:sz w:val="22"/>
                <w:szCs w:val="22"/>
              </w:rPr>
            </w:pPr>
            <w:r w:rsidRPr="00B339A1">
              <w:rPr>
                <w:sz w:val="22"/>
                <w:szCs w:val="22"/>
              </w:rPr>
              <w:t>Земли населенных пунктов</w:t>
            </w:r>
          </w:p>
        </w:tc>
        <w:tc>
          <w:tcPr>
            <w:tcW w:w="834" w:type="pct"/>
          </w:tcPr>
          <w:p w14:paraId="55B0E9B2" w14:textId="280958FF"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4FED401C" w14:textId="011096E7" w:rsidTr="006773FF">
        <w:trPr>
          <w:trHeight w:val="300"/>
        </w:trPr>
        <w:tc>
          <w:tcPr>
            <w:tcW w:w="280" w:type="pct"/>
          </w:tcPr>
          <w:p w14:paraId="2243090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9246604" w14:textId="77F8E3AB" w:rsidR="00A27E52" w:rsidRPr="00B339A1" w:rsidRDefault="00A27E52" w:rsidP="008B036E">
            <w:pPr>
              <w:rPr>
                <w:sz w:val="22"/>
                <w:szCs w:val="22"/>
              </w:rPr>
            </w:pPr>
            <w:r w:rsidRPr="002D6C31">
              <w:rPr>
                <w:sz w:val="22"/>
                <w:szCs w:val="22"/>
              </w:rPr>
              <w:t>54:28:041101:</w:t>
            </w:r>
            <w:r w:rsidRPr="00B339A1">
              <w:rPr>
                <w:sz w:val="22"/>
                <w:szCs w:val="22"/>
              </w:rPr>
              <w:t>75</w:t>
            </w:r>
          </w:p>
        </w:tc>
        <w:tc>
          <w:tcPr>
            <w:tcW w:w="547" w:type="pct"/>
            <w:gridSpan w:val="2"/>
            <w:noWrap/>
            <w:hideMark/>
          </w:tcPr>
          <w:p w14:paraId="446A77B4" w14:textId="77777777" w:rsidR="00A27E52" w:rsidRPr="00B339A1" w:rsidRDefault="00A27E52" w:rsidP="008B036E">
            <w:pPr>
              <w:rPr>
                <w:sz w:val="22"/>
                <w:szCs w:val="22"/>
              </w:rPr>
            </w:pPr>
            <w:r w:rsidRPr="00B339A1">
              <w:rPr>
                <w:sz w:val="22"/>
                <w:szCs w:val="22"/>
              </w:rPr>
              <w:t>1000</w:t>
            </w:r>
          </w:p>
        </w:tc>
        <w:tc>
          <w:tcPr>
            <w:tcW w:w="815" w:type="pct"/>
            <w:gridSpan w:val="2"/>
            <w:noWrap/>
            <w:hideMark/>
          </w:tcPr>
          <w:p w14:paraId="437EFC79" w14:textId="05DB8E1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9A87DC1" w14:textId="135D398D"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CD819CF" w14:textId="79F02D8A" w:rsidR="00A27E52" w:rsidRPr="00B339A1" w:rsidRDefault="00A27E52" w:rsidP="008B036E">
            <w:pPr>
              <w:rPr>
                <w:sz w:val="22"/>
                <w:szCs w:val="22"/>
              </w:rPr>
            </w:pPr>
            <w:r w:rsidRPr="00B339A1">
              <w:rPr>
                <w:sz w:val="22"/>
                <w:szCs w:val="22"/>
              </w:rPr>
              <w:t>Земли населенных пунктов</w:t>
            </w:r>
          </w:p>
        </w:tc>
        <w:tc>
          <w:tcPr>
            <w:tcW w:w="834" w:type="pct"/>
          </w:tcPr>
          <w:p w14:paraId="151759D3" w14:textId="09A7ED6E"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E76C186" w14:textId="0A714588" w:rsidTr="006773FF">
        <w:trPr>
          <w:trHeight w:val="300"/>
        </w:trPr>
        <w:tc>
          <w:tcPr>
            <w:tcW w:w="280" w:type="pct"/>
          </w:tcPr>
          <w:p w14:paraId="041E22E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3C1476A" w14:textId="00BD9588" w:rsidR="00A27E52" w:rsidRPr="00B339A1" w:rsidRDefault="00A27E52" w:rsidP="008B036E">
            <w:pPr>
              <w:rPr>
                <w:sz w:val="22"/>
                <w:szCs w:val="22"/>
              </w:rPr>
            </w:pPr>
            <w:r w:rsidRPr="002D6C31">
              <w:rPr>
                <w:sz w:val="22"/>
                <w:szCs w:val="22"/>
              </w:rPr>
              <w:t>54:28:041101:</w:t>
            </w:r>
            <w:r w:rsidRPr="00B339A1">
              <w:rPr>
                <w:sz w:val="22"/>
                <w:szCs w:val="22"/>
              </w:rPr>
              <w:t>96</w:t>
            </w:r>
          </w:p>
        </w:tc>
        <w:tc>
          <w:tcPr>
            <w:tcW w:w="547" w:type="pct"/>
            <w:gridSpan w:val="2"/>
            <w:noWrap/>
            <w:hideMark/>
          </w:tcPr>
          <w:p w14:paraId="48DD84CD" w14:textId="77777777" w:rsidR="00A27E52" w:rsidRPr="00B339A1" w:rsidRDefault="00A27E52" w:rsidP="008B036E">
            <w:pPr>
              <w:rPr>
                <w:sz w:val="22"/>
                <w:szCs w:val="22"/>
              </w:rPr>
            </w:pPr>
            <w:r w:rsidRPr="00B339A1">
              <w:rPr>
                <w:sz w:val="22"/>
                <w:szCs w:val="22"/>
              </w:rPr>
              <w:t>11550</w:t>
            </w:r>
          </w:p>
        </w:tc>
        <w:tc>
          <w:tcPr>
            <w:tcW w:w="815" w:type="pct"/>
            <w:gridSpan w:val="2"/>
            <w:noWrap/>
            <w:hideMark/>
          </w:tcPr>
          <w:p w14:paraId="753C7766" w14:textId="0C7ACF5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2BBD7679" w14:textId="1165AD77" w:rsidR="00A27E52" w:rsidRPr="00B339A1" w:rsidRDefault="00A27E52" w:rsidP="008B036E">
            <w:pPr>
              <w:rPr>
                <w:sz w:val="22"/>
                <w:szCs w:val="22"/>
              </w:rPr>
            </w:pPr>
            <w:r w:rsidRPr="00B339A1">
              <w:rPr>
                <w:sz w:val="22"/>
                <w:szCs w:val="22"/>
              </w:rPr>
              <w:t>Под территорией школы</w:t>
            </w:r>
          </w:p>
        </w:tc>
        <w:tc>
          <w:tcPr>
            <w:tcW w:w="759" w:type="pct"/>
          </w:tcPr>
          <w:p w14:paraId="40818E7D" w14:textId="0E0FFBA6" w:rsidR="00A27E52" w:rsidRPr="00B339A1" w:rsidRDefault="00A27E52" w:rsidP="008B036E">
            <w:pPr>
              <w:rPr>
                <w:sz w:val="22"/>
                <w:szCs w:val="22"/>
              </w:rPr>
            </w:pPr>
            <w:r w:rsidRPr="00B339A1">
              <w:rPr>
                <w:sz w:val="22"/>
                <w:szCs w:val="22"/>
              </w:rPr>
              <w:t>Земли населенных пунктов</w:t>
            </w:r>
          </w:p>
        </w:tc>
        <w:tc>
          <w:tcPr>
            <w:tcW w:w="834" w:type="pct"/>
          </w:tcPr>
          <w:p w14:paraId="4549C1A8" w14:textId="0A4C50AF" w:rsidR="00A27E52" w:rsidRPr="00B339A1" w:rsidRDefault="00A27E52" w:rsidP="008B036E">
            <w:pPr>
              <w:rPr>
                <w:sz w:val="22"/>
                <w:szCs w:val="22"/>
              </w:rPr>
            </w:pPr>
            <w:r w:rsidRPr="00B339A1">
              <w:rPr>
                <w:sz w:val="22"/>
                <w:szCs w:val="22"/>
              </w:rPr>
              <w:t>Под территорией школы</w:t>
            </w:r>
          </w:p>
        </w:tc>
      </w:tr>
      <w:tr w:rsidR="00A27E52" w:rsidRPr="00B339A1" w14:paraId="271CDB20" w14:textId="68222605" w:rsidTr="006773FF">
        <w:trPr>
          <w:trHeight w:val="300"/>
        </w:trPr>
        <w:tc>
          <w:tcPr>
            <w:tcW w:w="280" w:type="pct"/>
          </w:tcPr>
          <w:p w14:paraId="015C1A7D"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A072578" w14:textId="132EB17F"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10</w:t>
            </w:r>
          </w:p>
        </w:tc>
        <w:tc>
          <w:tcPr>
            <w:tcW w:w="547" w:type="pct"/>
            <w:gridSpan w:val="2"/>
            <w:noWrap/>
            <w:hideMark/>
          </w:tcPr>
          <w:p w14:paraId="2F355AE4" w14:textId="77777777" w:rsidR="00A27E52" w:rsidRPr="00B339A1" w:rsidRDefault="00A27E52" w:rsidP="008B036E">
            <w:pPr>
              <w:rPr>
                <w:sz w:val="22"/>
                <w:szCs w:val="22"/>
              </w:rPr>
            </w:pPr>
            <w:r w:rsidRPr="00B339A1">
              <w:rPr>
                <w:sz w:val="22"/>
                <w:szCs w:val="22"/>
              </w:rPr>
              <w:t>1064</w:t>
            </w:r>
          </w:p>
        </w:tc>
        <w:tc>
          <w:tcPr>
            <w:tcW w:w="815" w:type="pct"/>
            <w:gridSpan w:val="2"/>
            <w:noWrap/>
            <w:hideMark/>
          </w:tcPr>
          <w:p w14:paraId="2CEC9EB1" w14:textId="497334A2"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0C90B92E" w14:textId="00108268"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635BA67F" w14:textId="1635D42B" w:rsidR="00A27E52" w:rsidRPr="00B339A1" w:rsidRDefault="00A27E52" w:rsidP="008B036E">
            <w:pPr>
              <w:rPr>
                <w:sz w:val="22"/>
                <w:szCs w:val="22"/>
              </w:rPr>
            </w:pPr>
            <w:r w:rsidRPr="00B339A1">
              <w:rPr>
                <w:sz w:val="22"/>
                <w:szCs w:val="22"/>
              </w:rPr>
              <w:t>Земли населенных пунктов</w:t>
            </w:r>
          </w:p>
        </w:tc>
        <w:tc>
          <w:tcPr>
            <w:tcW w:w="834" w:type="pct"/>
          </w:tcPr>
          <w:p w14:paraId="74034DCE" w14:textId="2CBFF423"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2B5DAEAA" w14:textId="630EC489" w:rsidTr="006773FF">
        <w:trPr>
          <w:trHeight w:val="300"/>
        </w:trPr>
        <w:tc>
          <w:tcPr>
            <w:tcW w:w="280" w:type="pct"/>
          </w:tcPr>
          <w:p w14:paraId="142FE01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4E70739" w14:textId="4570D1DD"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11</w:t>
            </w:r>
          </w:p>
        </w:tc>
        <w:tc>
          <w:tcPr>
            <w:tcW w:w="547" w:type="pct"/>
            <w:gridSpan w:val="2"/>
            <w:noWrap/>
            <w:hideMark/>
          </w:tcPr>
          <w:p w14:paraId="5E0D0340" w14:textId="77777777" w:rsidR="00A27E52" w:rsidRPr="00B339A1" w:rsidRDefault="00A27E52" w:rsidP="008B036E">
            <w:pPr>
              <w:rPr>
                <w:sz w:val="22"/>
                <w:szCs w:val="22"/>
              </w:rPr>
            </w:pPr>
            <w:r w:rsidRPr="00B339A1">
              <w:rPr>
                <w:sz w:val="22"/>
                <w:szCs w:val="22"/>
              </w:rPr>
              <w:t>1180</w:t>
            </w:r>
          </w:p>
        </w:tc>
        <w:tc>
          <w:tcPr>
            <w:tcW w:w="815" w:type="pct"/>
            <w:gridSpan w:val="2"/>
            <w:noWrap/>
            <w:hideMark/>
          </w:tcPr>
          <w:p w14:paraId="34429D85" w14:textId="625CCA1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AA1C709" w14:textId="2626805C"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3C538615" w14:textId="2A192653" w:rsidR="00A27E52" w:rsidRPr="00B339A1" w:rsidRDefault="00A27E52" w:rsidP="008B036E">
            <w:pPr>
              <w:rPr>
                <w:sz w:val="22"/>
                <w:szCs w:val="22"/>
              </w:rPr>
            </w:pPr>
            <w:r w:rsidRPr="00B339A1">
              <w:rPr>
                <w:sz w:val="22"/>
                <w:szCs w:val="22"/>
              </w:rPr>
              <w:t>Земли населенных пунктов</w:t>
            </w:r>
          </w:p>
        </w:tc>
        <w:tc>
          <w:tcPr>
            <w:tcW w:w="834" w:type="pct"/>
          </w:tcPr>
          <w:p w14:paraId="74BCDE12" w14:textId="5B059CC8"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7E3BFFA" w14:textId="54939457" w:rsidTr="006773FF">
        <w:trPr>
          <w:trHeight w:val="300"/>
        </w:trPr>
        <w:tc>
          <w:tcPr>
            <w:tcW w:w="280" w:type="pct"/>
          </w:tcPr>
          <w:p w14:paraId="0CA0638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2D7A25E1" w14:textId="0BB3D288" w:rsidR="00A27E52" w:rsidRPr="00B339A1" w:rsidRDefault="00A27E52" w:rsidP="008B036E">
            <w:pPr>
              <w:rPr>
                <w:sz w:val="22"/>
                <w:szCs w:val="22"/>
              </w:rPr>
            </w:pPr>
            <w:r w:rsidRPr="00B339A1">
              <w:rPr>
                <w:sz w:val="22"/>
                <w:szCs w:val="22"/>
              </w:rPr>
              <w:t>54:28:041104</w:t>
            </w:r>
            <w:r>
              <w:rPr>
                <w:sz w:val="22"/>
                <w:szCs w:val="22"/>
              </w:rPr>
              <w:t>:</w:t>
            </w:r>
            <w:r w:rsidRPr="00B339A1">
              <w:rPr>
                <w:sz w:val="22"/>
                <w:szCs w:val="22"/>
              </w:rPr>
              <w:t>1</w:t>
            </w:r>
          </w:p>
        </w:tc>
        <w:tc>
          <w:tcPr>
            <w:tcW w:w="547" w:type="pct"/>
            <w:gridSpan w:val="2"/>
            <w:noWrap/>
            <w:hideMark/>
          </w:tcPr>
          <w:p w14:paraId="420BFF6E" w14:textId="77777777" w:rsidR="00A27E52" w:rsidRPr="00B339A1" w:rsidRDefault="00A27E52" w:rsidP="008B036E">
            <w:pPr>
              <w:rPr>
                <w:sz w:val="22"/>
                <w:szCs w:val="22"/>
              </w:rPr>
            </w:pPr>
            <w:r w:rsidRPr="00B339A1">
              <w:rPr>
                <w:sz w:val="22"/>
                <w:szCs w:val="22"/>
              </w:rPr>
              <w:t>2420</w:t>
            </w:r>
          </w:p>
        </w:tc>
        <w:tc>
          <w:tcPr>
            <w:tcW w:w="815" w:type="pct"/>
            <w:gridSpan w:val="2"/>
            <w:noWrap/>
            <w:hideMark/>
          </w:tcPr>
          <w:p w14:paraId="6152FEDE" w14:textId="43F0A9B7"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480877AB" w14:textId="114DBE24"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4F1FDF3A" w14:textId="21E01A8B" w:rsidR="00A27E52" w:rsidRPr="00B339A1" w:rsidRDefault="00A27E52" w:rsidP="008B036E">
            <w:pPr>
              <w:rPr>
                <w:sz w:val="22"/>
                <w:szCs w:val="22"/>
              </w:rPr>
            </w:pPr>
            <w:r w:rsidRPr="00B339A1">
              <w:rPr>
                <w:sz w:val="22"/>
                <w:szCs w:val="22"/>
              </w:rPr>
              <w:t>Земли населенных пунктов</w:t>
            </w:r>
          </w:p>
        </w:tc>
        <w:tc>
          <w:tcPr>
            <w:tcW w:w="834" w:type="pct"/>
          </w:tcPr>
          <w:p w14:paraId="7AC78D3D" w14:textId="015C9C1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2CCFEAFA" w14:textId="74DEAE2E" w:rsidTr="006773FF">
        <w:trPr>
          <w:trHeight w:val="300"/>
        </w:trPr>
        <w:tc>
          <w:tcPr>
            <w:tcW w:w="280" w:type="pct"/>
          </w:tcPr>
          <w:p w14:paraId="0F778B8B"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48300DF3" w14:textId="00170DC2" w:rsidR="00A27E52" w:rsidRPr="00B339A1" w:rsidRDefault="00A27E52" w:rsidP="008B036E">
            <w:pPr>
              <w:rPr>
                <w:sz w:val="22"/>
                <w:szCs w:val="22"/>
              </w:rPr>
            </w:pPr>
            <w:r w:rsidRPr="007F7DA8">
              <w:rPr>
                <w:sz w:val="22"/>
                <w:szCs w:val="22"/>
              </w:rPr>
              <w:t>54:28:041104:</w:t>
            </w:r>
            <w:r w:rsidRPr="00B339A1">
              <w:rPr>
                <w:sz w:val="22"/>
                <w:szCs w:val="22"/>
              </w:rPr>
              <w:t>21</w:t>
            </w:r>
          </w:p>
        </w:tc>
        <w:tc>
          <w:tcPr>
            <w:tcW w:w="547" w:type="pct"/>
            <w:gridSpan w:val="2"/>
            <w:noWrap/>
            <w:hideMark/>
          </w:tcPr>
          <w:p w14:paraId="76940235" w14:textId="77777777" w:rsidR="00A27E52" w:rsidRPr="00B339A1" w:rsidRDefault="00A27E52" w:rsidP="008B036E">
            <w:pPr>
              <w:rPr>
                <w:sz w:val="22"/>
                <w:szCs w:val="22"/>
              </w:rPr>
            </w:pPr>
            <w:r w:rsidRPr="00B339A1">
              <w:rPr>
                <w:sz w:val="22"/>
                <w:szCs w:val="22"/>
              </w:rPr>
              <w:t>2160</w:t>
            </w:r>
          </w:p>
        </w:tc>
        <w:tc>
          <w:tcPr>
            <w:tcW w:w="815" w:type="pct"/>
            <w:gridSpan w:val="2"/>
            <w:noWrap/>
            <w:hideMark/>
          </w:tcPr>
          <w:p w14:paraId="2725B0C7" w14:textId="603E579C"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BFB8FFE" w14:textId="59C200DD"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B8FC7AF" w14:textId="2D66F88D" w:rsidR="00A27E52" w:rsidRPr="00B339A1" w:rsidRDefault="00A27E52" w:rsidP="008B036E">
            <w:pPr>
              <w:rPr>
                <w:sz w:val="22"/>
                <w:szCs w:val="22"/>
              </w:rPr>
            </w:pPr>
            <w:r w:rsidRPr="00B339A1">
              <w:rPr>
                <w:sz w:val="22"/>
                <w:szCs w:val="22"/>
              </w:rPr>
              <w:t>Земли населенных пунктов</w:t>
            </w:r>
          </w:p>
        </w:tc>
        <w:tc>
          <w:tcPr>
            <w:tcW w:w="834" w:type="pct"/>
          </w:tcPr>
          <w:p w14:paraId="2A2A549A" w14:textId="58DD0CB9"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5DD70CA7" w14:textId="5F09E568" w:rsidTr="006773FF">
        <w:trPr>
          <w:trHeight w:val="300"/>
        </w:trPr>
        <w:tc>
          <w:tcPr>
            <w:tcW w:w="280" w:type="pct"/>
          </w:tcPr>
          <w:p w14:paraId="0DA2E9BE"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5CD176B" w14:textId="78311296" w:rsidR="00A27E52" w:rsidRPr="00B339A1" w:rsidRDefault="00A27E52" w:rsidP="008B036E">
            <w:pPr>
              <w:rPr>
                <w:sz w:val="22"/>
                <w:szCs w:val="22"/>
              </w:rPr>
            </w:pPr>
            <w:r w:rsidRPr="007F7DA8">
              <w:rPr>
                <w:sz w:val="22"/>
                <w:szCs w:val="22"/>
              </w:rPr>
              <w:t>54:28:041104:</w:t>
            </w:r>
            <w:r w:rsidRPr="00B339A1">
              <w:rPr>
                <w:sz w:val="22"/>
                <w:szCs w:val="22"/>
              </w:rPr>
              <w:t>26</w:t>
            </w:r>
          </w:p>
        </w:tc>
        <w:tc>
          <w:tcPr>
            <w:tcW w:w="547" w:type="pct"/>
            <w:gridSpan w:val="2"/>
            <w:noWrap/>
            <w:hideMark/>
          </w:tcPr>
          <w:p w14:paraId="18082AAE" w14:textId="77777777" w:rsidR="00A27E52" w:rsidRPr="00B339A1" w:rsidRDefault="00A27E52" w:rsidP="008B036E">
            <w:pPr>
              <w:rPr>
                <w:sz w:val="22"/>
                <w:szCs w:val="22"/>
              </w:rPr>
            </w:pPr>
            <w:r w:rsidRPr="00B339A1">
              <w:rPr>
                <w:sz w:val="22"/>
                <w:szCs w:val="22"/>
              </w:rPr>
              <w:t>2188</w:t>
            </w:r>
          </w:p>
        </w:tc>
        <w:tc>
          <w:tcPr>
            <w:tcW w:w="815" w:type="pct"/>
            <w:gridSpan w:val="2"/>
            <w:noWrap/>
            <w:hideMark/>
          </w:tcPr>
          <w:p w14:paraId="0C5A21A4" w14:textId="002EBD94"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78C94E8A" w14:textId="4C9A1E3F"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13938C5C" w14:textId="6259F996" w:rsidR="00A27E52" w:rsidRPr="00B339A1" w:rsidRDefault="00A27E52" w:rsidP="008B036E">
            <w:pPr>
              <w:rPr>
                <w:sz w:val="22"/>
                <w:szCs w:val="22"/>
              </w:rPr>
            </w:pPr>
            <w:r w:rsidRPr="00B339A1">
              <w:rPr>
                <w:sz w:val="22"/>
                <w:szCs w:val="22"/>
              </w:rPr>
              <w:t>Земли населенных пунктов</w:t>
            </w:r>
          </w:p>
        </w:tc>
        <w:tc>
          <w:tcPr>
            <w:tcW w:w="834" w:type="pct"/>
          </w:tcPr>
          <w:p w14:paraId="52B1A8AF" w14:textId="333E0467"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1E4C0FAF" w14:textId="3ADDE063" w:rsidTr="006773FF">
        <w:trPr>
          <w:trHeight w:val="300"/>
        </w:trPr>
        <w:tc>
          <w:tcPr>
            <w:tcW w:w="280" w:type="pct"/>
          </w:tcPr>
          <w:p w14:paraId="68A4A07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C8C5C42" w14:textId="3DEDD8D8" w:rsidR="00A27E52" w:rsidRPr="00B339A1" w:rsidRDefault="00A27E52" w:rsidP="008B036E">
            <w:pPr>
              <w:rPr>
                <w:sz w:val="22"/>
                <w:szCs w:val="22"/>
              </w:rPr>
            </w:pPr>
            <w:r w:rsidRPr="007F7DA8">
              <w:rPr>
                <w:sz w:val="22"/>
                <w:szCs w:val="22"/>
              </w:rPr>
              <w:t>54:28:041104:</w:t>
            </w:r>
            <w:r w:rsidRPr="00B339A1">
              <w:rPr>
                <w:sz w:val="22"/>
                <w:szCs w:val="22"/>
              </w:rPr>
              <w:t>6</w:t>
            </w:r>
          </w:p>
        </w:tc>
        <w:tc>
          <w:tcPr>
            <w:tcW w:w="547" w:type="pct"/>
            <w:gridSpan w:val="2"/>
            <w:noWrap/>
            <w:hideMark/>
          </w:tcPr>
          <w:p w14:paraId="2FBC47CA" w14:textId="77777777" w:rsidR="00A27E52" w:rsidRPr="00B339A1" w:rsidRDefault="00A27E52" w:rsidP="008B036E">
            <w:pPr>
              <w:rPr>
                <w:sz w:val="22"/>
                <w:szCs w:val="22"/>
              </w:rPr>
            </w:pPr>
            <w:r w:rsidRPr="00B339A1">
              <w:rPr>
                <w:sz w:val="22"/>
                <w:szCs w:val="22"/>
              </w:rPr>
              <w:t>849.33</w:t>
            </w:r>
          </w:p>
        </w:tc>
        <w:tc>
          <w:tcPr>
            <w:tcW w:w="815" w:type="pct"/>
            <w:gridSpan w:val="2"/>
            <w:noWrap/>
            <w:hideMark/>
          </w:tcPr>
          <w:p w14:paraId="651AD4F1" w14:textId="0F84EB55"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5168031B" w14:textId="61F00F6A"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27425500" w14:textId="30C8CA75" w:rsidR="00A27E52" w:rsidRPr="00B339A1" w:rsidRDefault="00A27E52" w:rsidP="008B036E">
            <w:pPr>
              <w:rPr>
                <w:sz w:val="22"/>
                <w:szCs w:val="22"/>
              </w:rPr>
            </w:pPr>
            <w:r w:rsidRPr="00B339A1">
              <w:rPr>
                <w:sz w:val="22"/>
                <w:szCs w:val="22"/>
              </w:rPr>
              <w:t>Земли населенных пунктов</w:t>
            </w:r>
          </w:p>
        </w:tc>
        <w:tc>
          <w:tcPr>
            <w:tcW w:w="834" w:type="pct"/>
          </w:tcPr>
          <w:p w14:paraId="3454DB4B" w14:textId="6D3BB7A3"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75A3BB1" w14:textId="4F975ABE" w:rsidTr="006773FF">
        <w:trPr>
          <w:trHeight w:val="300"/>
        </w:trPr>
        <w:tc>
          <w:tcPr>
            <w:tcW w:w="280" w:type="pct"/>
          </w:tcPr>
          <w:p w14:paraId="473506F9"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60BB8970" w14:textId="0EAE13AA" w:rsidR="00A27E52" w:rsidRPr="00B339A1" w:rsidRDefault="00A27E52" w:rsidP="008B036E">
            <w:pPr>
              <w:rPr>
                <w:sz w:val="22"/>
                <w:szCs w:val="22"/>
              </w:rPr>
            </w:pPr>
            <w:r w:rsidRPr="00B339A1">
              <w:rPr>
                <w:sz w:val="22"/>
                <w:szCs w:val="22"/>
              </w:rPr>
              <w:t>54:28:041102</w:t>
            </w:r>
            <w:r>
              <w:rPr>
                <w:sz w:val="22"/>
                <w:szCs w:val="22"/>
              </w:rPr>
              <w:t>:</w:t>
            </w:r>
            <w:r w:rsidRPr="00B339A1">
              <w:rPr>
                <w:sz w:val="22"/>
                <w:szCs w:val="22"/>
              </w:rPr>
              <w:t>52</w:t>
            </w:r>
          </w:p>
        </w:tc>
        <w:tc>
          <w:tcPr>
            <w:tcW w:w="547" w:type="pct"/>
            <w:gridSpan w:val="2"/>
            <w:noWrap/>
            <w:hideMark/>
          </w:tcPr>
          <w:p w14:paraId="15946E59" w14:textId="77777777" w:rsidR="00A27E52" w:rsidRPr="00B339A1" w:rsidRDefault="00A27E52" w:rsidP="008B036E">
            <w:pPr>
              <w:rPr>
                <w:sz w:val="22"/>
                <w:szCs w:val="22"/>
              </w:rPr>
            </w:pPr>
            <w:r w:rsidRPr="00B339A1">
              <w:rPr>
                <w:sz w:val="22"/>
                <w:szCs w:val="22"/>
              </w:rPr>
              <w:t>1700</w:t>
            </w:r>
          </w:p>
        </w:tc>
        <w:tc>
          <w:tcPr>
            <w:tcW w:w="815" w:type="pct"/>
            <w:gridSpan w:val="2"/>
            <w:noWrap/>
            <w:hideMark/>
          </w:tcPr>
          <w:p w14:paraId="7A5A0BF1" w14:textId="0E904680" w:rsidR="00A27E52" w:rsidRPr="00B339A1" w:rsidRDefault="00A27E52" w:rsidP="008B036E">
            <w:pPr>
              <w:rPr>
                <w:sz w:val="22"/>
                <w:szCs w:val="22"/>
              </w:rPr>
            </w:pPr>
            <w:r w:rsidRPr="00B339A1">
              <w:rPr>
                <w:sz w:val="22"/>
                <w:szCs w:val="22"/>
              </w:rPr>
              <w:t>Земли населенных пунктов</w:t>
            </w:r>
          </w:p>
        </w:tc>
        <w:tc>
          <w:tcPr>
            <w:tcW w:w="759" w:type="pct"/>
            <w:noWrap/>
            <w:hideMark/>
          </w:tcPr>
          <w:p w14:paraId="6B8924EB" w14:textId="6049E2A9" w:rsidR="00A27E52" w:rsidRPr="00B339A1" w:rsidRDefault="00A27E52" w:rsidP="008B036E">
            <w:pPr>
              <w:rPr>
                <w:sz w:val="22"/>
                <w:szCs w:val="22"/>
              </w:rPr>
            </w:pPr>
            <w:r w:rsidRPr="00B339A1">
              <w:rPr>
                <w:sz w:val="22"/>
                <w:szCs w:val="22"/>
              </w:rPr>
              <w:t>Для ведения личного подсобного хозяйства</w:t>
            </w:r>
          </w:p>
        </w:tc>
        <w:tc>
          <w:tcPr>
            <w:tcW w:w="759" w:type="pct"/>
          </w:tcPr>
          <w:p w14:paraId="0993CD71" w14:textId="220BB19D" w:rsidR="00A27E52" w:rsidRPr="00B339A1" w:rsidRDefault="00A27E52" w:rsidP="008B036E">
            <w:pPr>
              <w:rPr>
                <w:sz w:val="22"/>
                <w:szCs w:val="22"/>
              </w:rPr>
            </w:pPr>
            <w:r w:rsidRPr="00B339A1">
              <w:rPr>
                <w:sz w:val="22"/>
                <w:szCs w:val="22"/>
              </w:rPr>
              <w:t>Земли населенных пунктов</w:t>
            </w:r>
          </w:p>
        </w:tc>
        <w:tc>
          <w:tcPr>
            <w:tcW w:w="834" w:type="pct"/>
          </w:tcPr>
          <w:p w14:paraId="244AB10B" w14:textId="2700C85A" w:rsidR="00A27E52" w:rsidRPr="00B339A1" w:rsidRDefault="00A27E52" w:rsidP="008B036E">
            <w:pPr>
              <w:rPr>
                <w:sz w:val="22"/>
                <w:szCs w:val="22"/>
              </w:rPr>
            </w:pPr>
            <w:r w:rsidRPr="00B339A1">
              <w:rPr>
                <w:sz w:val="22"/>
                <w:szCs w:val="22"/>
              </w:rPr>
              <w:t>Для ведения личного подсобного хозяйства</w:t>
            </w:r>
          </w:p>
        </w:tc>
      </w:tr>
      <w:tr w:rsidR="00A27E52" w:rsidRPr="00B339A1" w14:paraId="03A1FBD7" w14:textId="3FF9F60B" w:rsidTr="006773FF">
        <w:trPr>
          <w:trHeight w:val="300"/>
        </w:trPr>
        <w:tc>
          <w:tcPr>
            <w:tcW w:w="280" w:type="pct"/>
          </w:tcPr>
          <w:p w14:paraId="74868555"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4E59958" w14:textId="58594A5C" w:rsidR="00A27E52" w:rsidRPr="00B339A1" w:rsidRDefault="00A27E52" w:rsidP="008B036E">
            <w:pPr>
              <w:rPr>
                <w:sz w:val="22"/>
                <w:szCs w:val="22"/>
              </w:rPr>
            </w:pPr>
            <w:r w:rsidRPr="00B339A1">
              <w:rPr>
                <w:sz w:val="22"/>
                <w:szCs w:val="22"/>
              </w:rPr>
              <w:t>54:28:046521</w:t>
            </w:r>
            <w:r>
              <w:rPr>
                <w:sz w:val="22"/>
                <w:szCs w:val="22"/>
              </w:rPr>
              <w:t>:</w:t>
            </w:r>
            <w:r w:rsidRPr="00B339A1">
              <w:rPr>
                <w:sz w:val="22"/>
                <w:szCs w:val="22"/>
              </w:rPr>
              <w:t>537</w:t>
            </w:r>
          </w:p>
        </w:tc>
        <w:tc>
          <w:tcPr>
            <w:tcW w:w="547" w:type="pct"/>
            <w:gridSpan w:val="2"/>
            <w:noWrap/>
            <w:hideMark/>
          </w:tcPr>
          <w:p w14:paraId="67388C60" w14:textId="77777777" w:rsidR="00A27E52" w:rsidRPr="00B339A1" w:rsidRDefault="00A27E52" w:rsidP="008B036E">
            <w:pPr>
              <w:rPr>
                <w:sz w:val="22"/>
                <w:szCs w:val="22"/>
              </w:rPr>
            </w:pPr>
            <w:r w:rsidRPr="00B339A1">
              <w:rPr>
                <w:sz w:val="22"/>
                <w:szCs w:val="22"/>
              </w:rPr>
              <w:t>15</w:t>
            </w:r>
          </w:p>
        </w:tc>
        <w:tc>
          <w:tcPr>
            <w:tcW w:w="815" w:type="pct"/>
            <w:gridSpan w:val="2"/>
            <w:noWrap/>
            <w:hideMark/>
          </w:tcPr>
          <w:p w14:paraId="7F6E1CAF" w14:textId="68954269" w:rsidR="00A27E52" w:rsidRPr="00B339A1" w:rsidRDefault="00A27E52" w:rsidP="0038290C">
            <w:pPr>
              <w:jc w:val="center"/>
              <w:rPr>
                <w:sz w:val="22"/>
                <w:szCs w:val="22"/>
              </w:rPr>
            </w:pPr>
            <w:r w:rsidRPr="00B339A1">
              <w:rPr>
                <w:sz w:val="22"/>
                <w:szCs w:val="22"/>
              </w:rPr>
              <w:t xml:space="preserve">Земли промышленности, энергетики, транспорта, связи, радиовещания, телевидения, информатики, земли для обеспечения космической </w:t>
            </w:r>
            <w:r w:rsidRPr="00B339A1">
              <w:rPr>
                <w:sz w:val="22"/>
                <w:szCs w:val="22"/>
              </w:rPr>
              <w:lastRenderedPageBreak/>
              <w:t>деятельности, земли обороны, безопасности и земли иного специального назначения</w:t>
            </w:r>
          </w:p>
        </w:tc>
        <w:tc>
          <w:tcPr>
            <w:tcW w:w="759" w:type="pct"/>
            <w:noWrap/>
            <w:hideMark/>
          </w:tcPr>
          <w:p w14:paraId="3E4F4F4C" w14:textId="4568C57D" w:rsidR="00A27E52" w:rsidRPr="00B339A1" w:rsidRDefault="00A27E52" w:rsidP="008B036E">
            <w:pPr>
              <w:rPr>
                <w:sz w:val="22"/>
                <w:szCs w:val="22"/>
              </w:rPr>
            </w:pPr>
            <w:r>
              <w:rPr>
                <w:sz w:val="22"/>
                <w:szCs w:val="22"/>
              </w:rPr>
              <w:lastRenderedPageBreak/>
              <w:t>-</w:t>
            </w:r>
          </w:p>
        </w:tc>
        <w:tc>
          <w:tcPr>
            <w:tcW w:w="759" w:type="pct"/>
          </w:tcPr>
          <w:p w14:paraId="72B48BEF" w14:textId="35A995F9" w:rsidR="00A27E52" w:rsidRPr="00B339A1" w:rsidRDefault="00A27E52" w:rsidP="008B036E">
            <w:pPr>
              <w:rPr>
                <w:sz w:val="22"/>
                <w:szCs w:val="22"/>
              </w:rPr>
            </w:pPr>
            <w:r w:rsidRPr="00B339A1">
              <w:rPr>
                <w:sz w:val="22"/>
                <w:szCs w:val="22"/>
              </w:rPr>
              <w:t xml:space="preserve">Земли промышленности, энергетики, транспорта, связи, радиовещания, телевидения, информатики, земли для обеспечения </w:t>
            </w:r>
            <w:r w:rsidRPr="00B339A1">
              <w:rPr>
                <w:sz w:val="22"/>
                <w:szCs w:val="22"/>
              </w:rPr>
              <w:lastRenderedPageBreak/>
              <w:t>космической деятельности, земли обороны, безопасности и земли иного специального назначения</w:t>
            </w:r>
          </w:p>
        </w:tc>
        <w:tc>
          <w:tcPr>
            <w:tcW w:w="834" w:type="pct"/>
          </w:tcPr>
          <w:p w14:paraId="430E1F6E" w14:textId="6412D9F8" w:rsidR="00A27E52" w:rsidRPr="00B339A1" w:rsidRDefault="00A27E52" w:rsidP="008B036E">
            <w:pPr>
              <w:rPr>
                <w:sz w:val="22"/>
                <w:szCs w:val="22"/>
              </w:rPr>
            </w:pPr>
            <w:r>
              <w:rPr>
                <w:sz w:val="22"/>
                <w:szCs w:val="22"/>
              </w:rPr>
              <w:lastRenderedPageBreak/>
              <w:t>-</w:t>
            </w:r>
          </w:p>
        </w:tc>
      </w:tr>
      <w:tr w:rsidR="00A27E52" w:rsidRPr="00B339A1" w14:paraId="415E5B28" w14:textId="37386D75" w:rsidTr="006773FF">
        <w:trPr>
          <w:trHeight w:val="300"/>
        </w:trPr>
        <w:tc>
          <w:tcPr>
            <w:tcW w:w="280" w:type="pct"/>
          </w:tcPr>
          <w:p w14:paraId="4E190F72"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D1B1D8C" w14:textId="67B60CE1" w:rsidR="00A27E52" w:rsidRPr="00B339A1" w:rsidRDefault="00A27E52" w:rsidP="008B036E">
            <w:pPr>
              <w:rPr>
                <w:sz w:val="22"/>
                <w:szCs w:val="22"/>
              </w:rPr>
            </w:pPr>
            <w:r w:rsidRPr="00A54362">
              <w:rPr>
                <w:sz w:val="22"/>
                <w:szCs w:val="22"/>
              </w:rPr>
              <w:t>54:28:046521:</w:t>
            </w:r>
            <w:r w:rsidRPr="00B339A1">
              <w:rPr>
                <w:sz w:val="22"/>
                <w:szCs w:val="22"/>
              </w:rPr>
              <w:t>556</w:t>
            </w:r>
          </w:p>
        </w:tc>
        <w:tc>
          <w:tcPr>
            <w:tcW w:w="547" w:type="pct"/>
            <w:gridSpan w:val="2"/>
            <w:noWrap/>
            <w:hideMark/>
          </w:tcPr>
          <w:p w14:paraId="744964BD" w14:textId="77777777" w:rsidR="00A27E52" w:rsidRPr="00B339A1" w:rsidRDefault="00A27E52" w:rsidP="008B036E">
            <w:pPr>
              <w:rPr>
                <w:sz w:val="22"/>
                <w:szCs w:val="22"/>
              </w:rPr>
            </w:pPr>
            <w:r w:rsidRPr="00B339A1">
              <w:rPr>
                <w:sz w:val="22"/>
                <w:szCs w:val="22"/>
              </w:rPr>
              <w:t>18</w:t>
            </w:r>
          </w:p>
        </w:tc>
        <w:tc>
          <w:tcPr>
            <w:tcW w:w="815" w:type="pct"/>
            <w:gridSpan w:val="2"/>
            <w:noWrap/>
            <w:hideMark/>
          </w:tcPr>
          <w:p w14:paraId="3EAAA18B" w14:textId="76D79425" w:rsidR="00A27E52" w:rsidRPr="00B339A1" w:rsidRDefault="00A27E52" w:rsidP="0038290C">
            <w:pPr>
              <w:jc w:val="cente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9" w:type="pct"/>
            <w:noWrap/>
            <w:hideMark/>
          </w:tcPr>
          <w:p w14:paraId="33042724" w14:textId="16922D1A" w:rsidR="00A27E52" w:rsidRPr="00B339A1" w:rsidRDefault="00A27E52" w:rsidP="008B036E">
            <w:pPr>
              <w:rPr>
                <w:sz w:val="22"/>
                <w:szCs w:val="22"/>
              </w:rPr>
            </w:pPr>
            <w:r>
              <w:rPr>
                <w:sz w:val="22"/>
                <w:szCs w:val="22"/>
              </w:rPr>
              <w:t>-</w:t>
            </w:r>
          </w:p>
        </w:tc>
        <w:tc>
          <w:tcPr>
            <w:tcW w:w="759" w:type="pct"/>
          </w:tcPr>
          <w:p w14:paraId="4983760D" w14:textId="45EB454D" w:rsidR="00A27E52" w:rsidRPr="00B339A1" w:rsidRDefault="00A27E52" w:rsidP="008B036E">
            <w:pP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34" w:type="pct"/>
          </w:tcPr>
          <w:p w14:paraId="0459576A" w14:textId="4240DE8D" w:rsidR="00A27E52" w:rsidRPr="00B339A1" w:rsidRDefault="00A27E52" w:rsidP="008B036E">
            <w:pPr>
              <w:rPr>
                <w:sz w:val="22"/>
                <w:szCs w:val="22"/>
              </w:rPr>
            </w:pPr>
            <w:r>
              <w:rPr>
                <w:sz w:val="22"/>
                <w:szCs w:val="22"/>
              </w:rPr>
              <w:t>-</w:t>
            </w:r>
          </w:p>
        </w:tc>
      </w:tr>
      <w:tr w:rsidR="00A27E52" w:rsidRPr="00B339A1" w14:paraId="583971C4" w14:textId="5CDE13B9" w:rsidTr="006773FF">
        <w:trPr>
          <w:trHeight w:val="300"/>
        </w:trPr>
        <w:tc>
          <w:tcPr>
            <w:tcW w:w="280" w:type="pct"/>
          </w:tcPr>
          <w:p w14:paraId="688C50A8"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1E4DB8ED" w14:textId="32725DFC" w:rsidR="00A27E52" w:rsidRPr="00B339A1" w:rsidRDefault="00A27E52" w:rsidP="008B036E">
            <w:pPr>
              <w:rPr>
                <w:sz w:val="22"/>
                <w:szCs w:val="22"/>
              </w:rPr>
            </w:pPr>
            <w:r w:rsidRPr="00A54362">
              <w:rPr>
                <w:sz w:val="22"/>
                <w:szCs w:val="22"/>
              </w:rPr>
              <w:t>54:28:046521:</w:t>
            </w:r>
            <w:r w:rsidRPr="00B339A1">
              <w:rPr>
                <w:sz w:val="22"/>
                <w:szCs w:val="22"/>
              </w:rPr>
              <w:t>689</w:t>
            </w:r>
          </w:p>
        </w:tc>
        <w:tc>
          <w:tcPr>
            <w:tcW w:w="547" w:type="pct"/>
            <w:gridSpan w:val="2"/>
            <w:noWrap/>
            <w:hideMark/>
          </w:tcPr>
          <w:p w14:paraId="26BC2D3F" w14:textId="77777777" w:rsidR="00A27E52" w:rsidRPr="00B339A1" w:rsidRDefault="00A27E52" w:rsidP="008B036E">
            <w:pPr>
              <w:rPr>
                <w:sz w:val="22"/>
                <w:szCs w:val="22"/>
              </w:rPr>
            </w:pPr>
            <w:r w:rsidRPr="00B339A1">
              <w:rPr>
                <w:sz w:val="22"/>
                <w:szCs w:val="22"/>
              </w:rPr>
              <w:t>50</w:t>
            </w:r>
          </w:p>
        </w:tc>
        <w:tc>
          <w:tcPr>
            <w:tcW w:w="815" w:type="pct"/>
            <w:gridSpan w:val="2"/>
            <w:noWrap/>
            <w:hideMark/>
          </w:tcPr>
          <w:p w14:paraId="1C2098DD" w14:textId="20FEB74B" w:rsidR="00A27E52" w:rsidRPr="00B339A1" w:rsidRDefault="00A27E52" w:rsidP="008B036E">
            <w:pP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9" w:type="pct"/>
            <w:noWrap/>
            <w:hideMark/>
          </w:tcPr>
          <w:p w14:paraId="29951AFF" w14:textId="7F7C4AE7" w:rsidR="00A27E52" w:rsidRPr="00B339A1" w:rsidRDefault="00A27E52" w:rsidP="008B036E">
            <w:pPr>
              <w:rPr>
                <w:sz w:val="22"/>
                <w:szCs w:val="22"/>
              </w:rPr>
            </w:pPr>
            <w:r>
              <w:rPr>
                <w:sz w:val="22"/>
                <w:szCs w:val="22"/>
              </w:rPr>
              <w:t>Д</w:t>
            </w:r>
            <w:r w:rsidRPr="00B339A1">
              <w:rPr>
                <w:sz w:val="22"/>
                <w:szCs w:val="22"/>
              </w:rPr>
              <w:t>ля размещения и использования по назначению объектов энергетики</w:t>
            </w:r>
          </w:p>
        </w:tc>
        <w:tc>
          <w:tcPr>
            <w:tcW w:w="759" w:type="pct"/>
          </w:tcPr>
          <w:p w14:paraId="6FE9E175" w14:textId="6DCE7EA0" w:rsidR="00A27E52" w:rsidRPr="00B339A1" w:rsidRDefault="00A27E52" w:rsidP="008B036E">
            <w:pPr>
              <w:rPr>
                <w:sz w:val="22"/>
                <w:szCs w:val="22"/>
              </w:rPr>
            </w:pPr>
            <w:r w:rsidRPr="00B339A1">
              <w:rPr>
                <w:sz w:val="22"/>
                <w:szCs w:val="22"/>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w:t>
            </w:r>
            <w:r w:rsidRPr="00B339A1">
              <w:rPr>
                <w:sz w:val="22"/>
                <w:szCs w:val="22"/>
              </w:rPr>
              <w:lastRenderedPageBreak/>
              <w:t>иного специального назначения</w:t>
            </w:r>
          </w:p>
        </w:tc>
        <w:tc>
          <w:tcPr>
            <w:tcW w:w="834" w:type="pct"/>
          </w:tcPr>
          <w:p w14:paraId="7B7D606E" w14:textId="4DA6B0CC" w:rsidR="00A27E52" w:rsidRPr="00B339A1" w:rsidRDefault="00A27E52" w:rsidP="008B036E">
            <w:pPr>
              <w:rPr>
                <w:sz w:val="22"/>
                <w:szCs w:val="22"/>
              </w:rPr>
            </w:pPr>
            <w:r>
              <w:rPr>
                <w:sz w:val="22"/>
                <w:szCs w:val="22"/>
              </w:rPr>
              <w:lastRenderedPageBreak/>
              <w:t>Д</w:t>
            </w:r>
            <w:r w:rsidRPr="00B339A1">
              <w:rPr>
                <w:sz w:val="22"/>
                <w:szCs w:val="22"/>
              </w:rPr>
              <w:t>ля размещения и использования по назначению объектов энергетики</w:t>
            </w:r>
          </w:p>
        </w:tc>
      </w:tr>
      <w:tr w:rsidR="00A27E52" w:rsidRPr="00B339A1" w14:paraId="4DC283B7" w14:textId="75898914" w:rsidTr="006773FF">
        <w:trPr>
          <w:trHeight w:val="300"/>
        </w:trPr>
        <w:tc>
          <w:tcPr>
            <w:tcW w:w="280" w:type="pct"/>
          </w:tcPr>
          <w:p w14:paraId="7AC1134F"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3BFFD30C" w14:textId="69FF1B24" w:rsidR="00A27E52" w:rsidRPr="00B339A1" w:rsidRDefault="00A27E52" w:rsidP="008B036E">
            <w:pPr>
              <w:rPr>
                <w:sz w:val="22"/>
                <w:szCs w:val="22"/>
              </w:rPr>
            </w:pPr>
            <w:r w:rsidRPr="00A54362">
              <w:rPr>
                <w:sz w:val="22"/>
                <w:szCs w:val="22"/>
              </w:rPr>
              <w:t>54:28:046521:</w:t>
            </w:r>
            <w:r w:rsidRPr="00B339A1">
              <w:rPr>
                <w:sz w:val="22"/>
                <w:szCs w:val="22"/>
              </w:rPr>
              <w:t>690</w:t>
            </w:r>
          </w:p>
        </w:tc>
        <w:tc>
          <w:tcPr>
            <w:tcW w:w="547" w:type="pct"/>
            <w:gridSpan w:val="2"/>
            <w:noWrap/>
            <w:hideMark/>
          </w:tcPr>
          <w:p w14:paraId="60503AC4" w14:textId="77777777" w:rsidR="00A27E52" w:rsidRPr="00B339A1" w:rsidRDefault="00A27E52" w:rsidP="008B036E">
            <w:pPr>
              <w:rPr>
                <w:sz w:val="22"/>
                <w:szCs w:val="22"/>
              </w:rPr>
            </w:pPr>
            <w:r w:rsidRPr="00B339A1">
              <w:rPr>
                <w:sz w:val="22"/>
                <w:szCs w:val="22"/>
              </w:rPr>
              <w:t>50</w:t>
            </w:r>
          </w:p>
        </w:tc>
        <w:tc>
          <w:tcPr>
            <w:tcW w:w="815" w:type="pct"/>
            <w:gridSpan w:val="2"/>
            <w:noWrap/>
            <w:hideMark/>
          </w:tcPr>
          <w:p w14:paraId="00EB4F04" w14:textId="1C242CCB" w:rsidR="00A27E52" w:rsidRPr="00B339A1" w:rsidRDefault="00A27E52" w:rsidP="008B036E">
            <w:pP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9" w:type="pct"/>
            <w:noWrap/>
            <w:hideMark/>
          </w:tcPr>
          <w:p w14:paraId="5E430FD0" w14:textId="020E01F1" w:rsidR="00A27E52" w:rsidRPr="00B339A1" w:rsidRDefault="00A27E52" w:rsidP="008B036E">
            <w:pPr>
              <w:rPr>
                <w:sz w:val="22"/>
                <w:szCs w:val="22"/>
              </w:rPr>
            </w:pPr>
            <w:r>
              <w:rPr>
                <w:sz w:val="22"/>
                <w:szCs w:val="22"/>
              </w:rPr>
              <w:t>Д</w:t>
            </w:r>
            <w:r w:rsidRPr="00B339A1">
              <w:rPr>
                <w:sz w:val="22"/>
                <w:szCs w:val="22"/>
              </w:rPr>
              <w:t>ля размещения и использования по назначению объектов энергетики</w:t>
            </w:r>
          </w:p>
        </w:tc>
        <w:tc>
          <w:tcPr>
            <w:tcW w:w="759" w:type="pct"/>
          </w:tcPr>
          <w:p w14:paraId="670B5877" w14:textId="25DCB04B" w:rsidR="00A27E52" w:rsidRPr="00B339A1" w:rsidRDefault="00A27E52" w:rsidP="008B036E">
            <w:pP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34" w:type="pct"/>
          </w:tcPr>
          <w:p w14:paraId="7A9887F7" w14:textId="0ED95954" w:rsidR="00A27E52" w:rsidRPr="00B339A1" w:rsidRDefault="00A27E52" w:rsidP="008B036E">
            <w:pPr>
              <w:rPr>
                <w:sz w:val="22"/>
                <w:szCs w:val="22"/>
              </w:rPr>
            </w:pPr>
            <w:r>
              <w:rPr>
                <w:sz w:val="22"/>
                <w:szCs w:val="22"/>
              </w:rPr>
              <w:t>Д</w:t>
            </w:r>
            <w:r w:rsidRPr="00B339A1">
              <w:rPr>
                <w:sz w:val="22"/>
                <w:szCs w:val="22"/>
              </w:rPr>
              <w:t>ля размещения и использования по назначению объектов энергетики</w:t>
            </w:r>
          </w:p>
        </w:tc>
      </w:tr>
      <w:tr w:rsidR="00A27E52" w:rsidRPr="00B339A1" w14:paraId="4582CE50" w14:textId="568E01F0" w:rsidTr="006773FF">
        <w:trPr>
          <w:trHeight w:val="300"/>
        </w:trPr>
        <w:tc>
          <w:tcPr>
            <w:tcW w:w="280" w:type="pct"/>
          </w:tcPr>
          <w:p w14:paraId="3BD1C184"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5B826272" w14:textId="5C0EB8BB" w:rsidR="00A27E52" w:rsidRPr="00B339A1" w:rsidRDefault="00A27E52" w:rsidP="008B036E">
            <w:pPr>
              <w:rPr>
                <w:sz w:val="22"/>
                <w:szCs w:val="22"/>
              </w:rPr>
            </w:pPr>
            <w:r w:rsidRPr="00A54362">
              <w:rPr>
                <w:sz w:val="22"/>
                <w:szCs w:val="22"/>
              </w:rPr>
              <w:t>54:28:046521:</w:t>
            </w:r>
            <w:r w:rsidRPr="00B339A1">
              <w:rPr>
                <w:sz w:val="22"/>
                <w:szCs w:val="22"/>
              </w:rPr>
              <w:t>693</w:t>
            </w:r>
          </w:p>
        </w:tc>
        <w:tc>
          <w:tcPr>
            <w:tcW w:w="547" w:type="pct"/>
            <w:gridSpan w:val="2"/>
            <w:noWrap/>
            <w:hideMark/>
          </w:tcPr>
          <w:p w14:paraId="3407A581" w14:textId="77777777" w:rsidR="00A27E52" w:rsidRPr="00B339A1" w:rsidRDefault="00A27E52" w:rsidP="008B036E">
            <w:pPr>
              <w:rPr>
                <w:sz w:val="22"/>
                <w:szCs w:val="22"/>
              </w:rPr>
            </w:pPr>
            <w:r w:rsidRPr="00B339A1">
              <w:rPr>
                <w:sz w:val="22"/>
                <w:szCs w:val="22"/>
              </w:rPr>
              <w:t>50</w:t>
            </w:r>
          </w:p>
        </w:tc>
        <w:tc>
          <w:tcPr>
            <w:tcW w:w="815" w:type="pct"/>
            <w:gridSpan w:val="2"/>
            <w:noWrap/>
            <w:hideMark/>
          </w:tcPr>
          <w:p w14:paraId="24650388" w14:textId="6E632A84" w:rsidR="00A27E52" w:rsidRPr="00B339A1" w:rsidRDefault="00A27E52" w:rsidP="008B036E">
            <w:pP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9" w:type="pct"/>
            <w:noWrap/>
            <w:hideMark/>
          </w:tcPr>
          <w:p w14:paraId="52453EB0" w14:textId="08D79152" w:rsidR="00A27E52" w:rsidRPr="00B339A1" w:rsidRDefault="00A27E52" w:rsidP="008B036E">
            <w:pPr>
              <w:rPr>
                <w:sz w:val="22"/>
                <w:szCs w:val="22"/>
              </w:rPr>
            </w:pPr>
            <w:r>
              <w:rPr>
                <w:sz w:val="22"/>
                <w:szCs w:val="22"/>
              </w:rPr>
              <w:t>Д</w:t>
            </w:r>
            <w:r w:rsidRPr="00B339A1">
              <w:rPr>
                <w:sz w:val="22"/>
                <w:szCs w:val="22"/>
              </w:rPr>
              <w:t>ля размещения и использования по назначению объектов энергетики</w:t>
            </w:r>
          </w:p>
        </w:tc>
        <w:tc>
          <w:tcPr>
            <w:tcW w:w="759" w:type="pct"/>
          </w:tcPr>
          <w:p w14:paraId="7730FF9E" w14:textId="1E6403F1" w:rsidR="00A27E52" w:rsidRPr="00B339A1" w:rsidRDefault="00A27E52" w:rsidP="008B036E">
            <w:pPr>
              <w:rPr>
                <w:sz w:val="22"/>
                <w:szCs w:val="22"/>
              </w:rPr>
            </w:pPr>
            <w:r w:rsidRPr="00B339A1">
              <w:rPr>
                <w:sz w:val="22"/>
                <w:szCs w:val="22"/>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34" w:type="pct"/>
          </w:tcPr>
          <w:p w14:paraId="0103C3F0" w14:textId="4344AF7A" w:rsidR="00A27E52" w:rsidRPr="00B339A1" w:rsidRDefault="00A27E52" w:rsidP="008B036E">
            <w:pPr>
              <w:rPr>
                <w:sz w:val="22"/>
                <w:szCs w:val="22"/>
              </w:rPr>
            </w:pPr>
            <w:r>
              <w:rPr>
                <w:sz w:val="22"/>
                <w:szCs w:val="22"/>
              </w:rPr>
              <w:t>Д</w:t>
            </w:r>
            <w:r w:rsidRPr="00B339A1">
              <w:rPr>
                <w:sz w:val="22"/>
                <w:szCs w:val="22"/>
              </w:rPr>
              <w:t>ля размещения и использования по назначению объектов энергетики</w:t>
            </w:r>
          </w:p>
        </w:tc>
      </w:tr>
      <w:tr w:rsidR="00A27E52" w:rsidRPr="00B339A1" w14:paraId="2D8610A5" w14:textId="5E77E4A0" w:rsidTr="006773FF">
        <w:trPr>
          <w:trHeight w:val="300"/>
        </w:trPr>
        <w:tc>
          <w:tcPr>
            <w:tcW w:w="280" w:type="pct"/>
          </w:tcPr>
          <w:p w14:paraId="1CA6CB20" w14:textId="77777777" w:rsidR="00A27E52" w:rsidRPr="00D10B25" w:rsidRDefault="00A27E52" w:rsidP="00214D35">
            <w:pPr>
              <w:pStyle w:val="afff1"/>
              <w:numPr>
                <w:ilvl w:val="0"/>
                <w:numId w:val="17"/>
              </w:numPr>
              <w:ind w:left="0" w:firstLine="0"/>
              <w:rPr>
                <w:sz w:val="22"/>
                <w:szCs w:val="22"/>
              </w:rPr>
            </w:pPr>
          </w:p>
        </w:tc>
        <w:tc>
          <w:tcPr>
            <w:tcW w:w="1006" w:type="pct"/>
            <w:noWrap/>
            <w:hideMark/>
          </w:tcPr>
          <w:p w14:paraId="7AE849E8" w14:textId="78F9A7C9" w:rsidR="00A27E52" w:rsidRPr="00B339A1" w:rsidRDefault="00A27E52" w:rsidP="008B036E">
            <w:pPr>
              <w:rPr>
                <w:sz w:val="22"/>
                <w:szCs w:val="22"/>
              </w:rPr>
            </w:pPr>
            <w:r w:rsidRPr="00A54362">
              <w:rPr>
                <w:sz w:val="22"/>
                <w:szCs w:val="22"/>
              </w:rPr>
              <w:t>54:28:046521:</w:t>
            </w:r>
            <w:r w:rsidRPr="00B339A1">
              <w:rPr>
                <w:sz w:val="22"/>
                <w:szCs w:val="22"/>
              </w:rPr>
              <w:t>694</w:t>
            </w:r>
          </w:p>
        </w:tc>
        <w:tc>
          <w:tcPr>
            <w:tcW w:w="547" w:type="pct"/>
            <w:gridSpan w:val="2"/>
            <w:noWrap/>
            <w:hideMark/>
          </w:tcPr>
          <w:p w14:paraId="3C6839D3" w14:textId="77777777" w:rsidR="00A27E52" w:rsidRPr="00B339A1" w:rsidRDefault="00A27E52" w:rsidP="008B036E">
            <w:pPr>
              <w:rPr>
                <w:sz w:val="22"/>
                <w:szCs w:val="22"/>
              </w:rPr>
            </w:pPr>
            <w:r w:rsidRPr="00B339A1">
              <w:rPr>
                <w:sz w:val="22"/>
                <w:szCs w:val="22"/>
              </w:rPr>
              <w:t>50</w:t>
            </w:r>
          </w:p>
        </w:tc>
        <w:tc>
          <w:tcPr>
            <w:tcW w:w="815" w:type="pct"/>
            <w:gridSpan w:val="2"/>
            <w:noWrap/>
            <w:hideMark/>
          </w:tcPr>
          <w:p w14:paraId="057F26C0" w14:textId="6EC1C77A" w:rsidR="00A27E52" w:rsidRPr="00B339A1" w:rsidRDefault="00A27E52" w:rsidP="008B036E">
            <w:pPr>
              <w:rPr>
                <w:sz w:val="22"/>
                <w:szCs w:val="22"/>
              </w:rPr>
            </w:pPr>
            <w:r w:rsidRPr="00B339A1">
              <w:rPr>
                <w:sz w:val="22"/>
                <w:szCs w:val="22"/>
              </w:rPr>
              <w:t xml:space="preserve">Земли промышленности, </w:t>
            </w:r>
            <w:r w:rsidRPr="00B339A1">
              <w:rPr>
                <w:sz w:val="22"/>
                <w:szCs w:val="22"/>
              </w:rPr>
              <w:lastRenderedPageBreak/>
              <w:t>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759" w:type="pct"/>
            <w:noWrap/>
            <w:hideMark/>
          </w:tcPr>
          <w:p w14:paraId="79FE5815" w14:textId="16C02A24" w:rsidR="00A27E52" w:rsidRPr="00B339A1" w:rsidRDefault="00A27E52" w:rsidP="008B036E">
            <w:pPr>
              <w:rPr>
                <w:sz w:val="22"/>
                <w:szCs w:val="22"/>
              </w:rPr>
            </w:pPr>
            <w:r>
              <w:rPr>
                <w:sz w:val="22"/>
                <w:szCs w:val="22"/>
              </w:rPr>
              <w:lastRenderedPageBreak/>
              <w:t>Д</w:t>
            </w:r>
            <w:r w:rsidRPr="00B339A1">
              <w:rPr>
                <w:sz w:val="22"/>
                <w:szCs w:val="22"/>
              </w:rPr>
              <w:t xml:space="preserve">ля размещения и </w:t>
            </w:r>
            <w:r w:rsidRPr="00B339A1">
              <w:rPr>
                <w:sz w:val="22"/>
                <w:szCs w:val="22"/>
              </w:rPr>
              <w:lastRenderedPageBreak/>
              <w:t>использования по назначению объектов энергетики</w:t>
            </w:r>
          </w:p>
        </w:tc>
        <w:tc>
          <w:tcPr>
            <w:tcW w:w="759" w:type="pct"/>
          </w:tcPr>
          <w:p w14:paraId="68C0D9A4" w14:textId="7DF7EE18" w:rsidR="00A27E52" w:rsidRPr="00B339A1" w:rsidRDefault="00A27E52" w:rsidP="008B036E">
            <w:pPr>
              <w:rPr>
                <w:sz w:val="22"/>
                <w:szCs w:val="22"/>
              </w:rPr>
            </w:pPr>
            <w:r w:rsidRPr="00B339A1">
              <w:rPr>
                <w:sz w:val="22"/>
                <w:szCs w:val="22"/>
              </w:rPr>
              <w:lastRenderedPageBreak/>
              <w:t xml:space="preserve">Земли промышленности, </w:t>
            </w:r>
            <w:r w:rsidRPr="00B339A1">
              <w:rPr>
                <w:sz w:val="22"/>
                <w:szCs w:val="22"/>
              </w:rPr>
              <w:lastRenderedPageBreak/>
              <w:t>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834" w:type="pct"/>
          </w:tcPr>
          <w:p w14:paraId="44740E82" w14:textId="3D0CAB7E" w:rsidR="00A27E52" w:rsidRPr="00B339A1" w:rsidRDefault="00A27E52" w:rsidP="008B036E">
            <w:pPr>
              <w:rPr>
                <w:sz w:val="22"/>
                <w:szCs w:val="22"/>
              </w:rPr>
            </w:pPr>
            <w:r>
              <w:rPr>
                <w:sz w:val="22"/>
                <w:szCs w:val="22"/>
              </w:rPr>
              <w:lastRenderedPageBreak/>
              <w:t>Д</w:t>
            </w:r>
            <w:r w:rsidRPr="00B339A1">
              <w:rPr>
                <w:sz w:val="22"/>
                <w:szCs w:val="22"/>
              </w:rPr>
              <w:t>ля размещения и использовани</w:t>
            </w:r>
            <w:r w:rsidRPr="00B339A1">
              <w:rPr>
                <w:sz w:val="22"/>
                <w:szCs w:val="22"/>
              </w:rPr>
              <w:lastRenderedPageBreak/>
              <w:t>я по назначению объектов энергетики</w:t>
            </w:r>
          </w:p>
        </w:tc>
      </w:tr>
      <w:tr w:rsidR="00961D6A" w:rsidRPr="00B339A1" w14:paraId="1972A8AA" w14:textId="77777777" w:rsidTr="006773FF">
        <w:trPr>
          <w:trHeight w:val="300"/>
        </w:trPr>
        <w:tc>
          <w:tcPr>
            <w:tcW w:w="5000" w:type="pct"/>
            <w:gridSpan w:val="9"/>
          </w:tcPr>
          <w:p w14:paraId="6C9B35FA" w14:textId="10527EBA" w:rsidR="00961D6A" w:rsidRDefault="00961D6A" w:rsidP="00961D6A">
            <w:pPr>
              <w:jc w:val="center"/>
              <w:rPr>
                <w:sz w:val="22"/>
                <w:szCs w:val="22"/>
              </w:rPr>
            </w:pPr>
            <w:r w:rsidRPr="00113570">
              <w:rPr>
                <w:b/>
                <w:bCs/>
                <w:sz w:val="22"/>
                <w:szCs w:val="22"/>
              </w:rPr>
              <w:lastRenderedPageBreak/>
              <w:t>Участки,</w:t>
            </w:r>
            <w:r>
              <w:rPr>
                <w:b/>
                <w:bCs/>
                <w:sz w:val="22"/>
                <w:szCs w:val="22"/>
              </w:rPr>
              <w:t xml:space="preserve"> включаемые в границы с. Ярки</w:t>
            </w:r>
          </w:p>
        </w:tc>
      </w:tr>
    </w:tbl>
    <w:tbl>
      <w:tblPr>
        <w:tblW w:w="5017" w:type="pct"/>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67"/>
        <w:gridCol w:w="1843"/>
        <w:gridCol w:w="992"/>
        <w:gridCol w:w="1561"/>
        <w:gridCol w:w="1416"/>
        <w:gridCol w:w="1418"/>
        <w:gridCol w:w="1559"/>
      </w:tblGrid>
      <w:tr w:rsidR="00901A52" w:rsidRPr="00961D6A" w14:paraId="34129BF1" w14:textId="6E111487" w:rsidTr="00901A52">
        <w:trPr>
          <w:trHeight w:val="300"/>
        </w:trPr>
        <w:tc>
          <w:tcPr>
            <w:tcW w:w="303" w:type="pct"/>
          </w:tcPr>
          <w:p w14:paraId="2B8E02C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8C7E279" w14:textId="58756AC6" w:rsidR="005D2D4A" w:rsidRPr="00961D6A" w:rsidRDefault="005D2D4A" w:rsidP="005D2D4A">
            <w:pPr>
              <w:jc w:val="center"/>
              <w:rPr>
                <w:color w:val="000000"/>
                <w:sz w:val="22"/>
                <w:szCs w:val="22"/>
              </w:rPr>
            </w:pPr>
            <w:r w:rsidRPr="00961D6A">
              <w:rPr>
                <w:color w:val="000000"/>
                <w:sz w:val="22"/>
                <w:szCs w:val="22"/>
              </w:rPr>
              <w:t>54:28:041501</w:t>
            </w:r>
            <w:r>
              <w:rPr>
                <w:color w:val="000000"/>
                <w:sz w:val="22"/>
                <w:szCs w:val="22"/>
              </w:rPr>
              <w:t>:</w:t>
            </w:r>
            <w:r w:rsidRPr="00961D6A">
              <w:rPr>
                <w:color w:val="000000"/>
                <w:sz w:val="22"/>
                <w:szCs w:val="22"/>
              </w:rPr>
              <w:t>64</w:t>
            </w:r>
          </w:p>
        </w:tc>
        <w:tc>
          <w:tcPr>
            <w:tcW w:w="530" w:type="pct"/>
            <w:shd w:val="clear" w:color="auto" w:fill="auto"/>
            <w:noWrap/>
            <w:hideMark/>
          </w:tcPr>
          <w:p w14:paraId="4747F979" w14:textId="77777777" w:rsidR="005D2D4A" w:rsidRPr="00961D6A" w:rsidRDefault="005D2D4A" w:rsidP="005D2D4A">
            <w:pPr>
              <w:jc w:val="center"/>
              <w:rPr>
                <w:color w:val="000000"/>
                <w:sz w:val="22"/>
                <w:szCs w:val="22"/>
              </w:rPr>
            </w:pPr>
            <w:r w:rsidRPr="00961D6A">
              <w:rPr>
                <w:color w:val="000000"/>
                <w:sz w:val="22"/>
                <w:szCs w:val="22"/>
              </w:rPr>
              <w:t>1020</w:t>
            </w:r>
          </w:p>
        </w:tc>
        <w:tc>
          <w:tcPr>
            <w:tcW w:w="834" w:type="pct"/>
            <w:shd w:val="clear" w:color="auto" w:fill="auto"/>
            <w:noWrap/>
            <w:hideMark/>
          </w:tcPr>
          <w:p w14:paraId="2F3A75AB" w14:textId="2630841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0C0EB5F" w14:textId="3EAF8600"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садово-огороднических целей</w:t>
            </w:r>
          </w:p>
        </w:tc>
        <w:tc>
          <w:tcPr>
            <w:tcW w:w="758" w:type="pct"/>
          </w:tcPr>
          <w:p w14:paraId="421BF70D" w14:textId="5DC3618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39F157" w14:textId="295CDA94"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садово-огороднических целей</w:t>
            </w:r>
          </w:p>
        </w:tc>
      </w:tr>
      <w:tr w:rsidR="00901A52" w:rsidRPr="00961D6A" w14:paraId="0D31F9CC" w14:textId="017BF299" w:rsidTr="00901A52">
        <w:trPr>
          <w:trHeight w:val="300"/>
        </w:trPr>
        <w:tc>
          <w:tcPr>
            <w:tcW w:w="303" w:type="pct"/>
          </w:tcPr>
          <w:p w14:paraId="2CA260E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0C3283C" w14:textId="020C4AE8" w:rsidR="005D2D4A" w:rsidRPr="00961D6A" w:rsidRDefault="005D2D4A" w:rsidP="005D2D4A">
            <w:pPr>
              <w:jc w:val="center"/>
              <w:rPr>
                <w:color w:val="000000"/>
                <w:sz w:val="22"/>
                <w:szCs w:val="22"/>
              </w:rPr>
            </w:pPr>
            <w:r w:rsidRPr="00961D6A">
              <w:rPr>
                <w:color w:val="000000"/>
                <w:sz w:val="22"/>
                <w:szCs w:val="22"/>
              </w:rPr>
              <w:t>54:28:041501</w:t>
            </w:r>
            <w:r>
              <w:rPr>
                <w:color w:val="000000"/>
                <w:sz w:val="22"/>
                <w:szCs w:val="22"/>
              </w:rPr>
              <w:t>:</w:t>
            </w:r>
            <w:r w:rsidRPr="00961D6A">
              <w:rPr>
                <w:color w:val="000000"/>
                <w:sz w:val="22"/>
                <w:szCs w:val="22"/>
              </w:rPr>
              <w:t>65</w:t>
            </w:r>
          </w:p>
        </w:tc>
        <w:tc>
          <w:tcPr>
            <w:tcW w:w="530" w:type="pct"/>
            <w:shd w:val="clear" w:color="auto" w:fill="auto"/>
            <w:noWrap/>
            <w:hideMark/>
          </w:tcPr>
          <w:p w14:paraId="59EB2EC8" w14:textId="77777777" w:rsidR="005D2D4A" w:rsidRPr="00961D6A" w:rsidRDefault="005D2D4A" w:rsidP="005D2D4A">
            <w:pPr>
              <w:jc w:val="center"/>
              <w:rPr>
                <w:color w:val="000000"/>
                <w:sz w:val="22"/>
                <w:szCs w:val="22"/>
              </w:rPr>
            </w:pPr>
            <w:r w:rsidRPr="00961D6A">
              <w:rPr>
                <w:color w:val="000000"/>
                <w:sz w:val="22"/>
                <w:szCs w:val="22"/>
              </w:rPr>
              <w:t>3641</w:t>
            </w:r>
          </w:p>
        </w:tc>
        <w:tc>
          <w:tcPr>
            <w:tcW w:w="834" w:type="pct"/>
            <w:shd w:val="clear" w:color="auto" w:fill="auto"/>
            <w:noWrap/>
            <w:hideMark/>
          </w:tcPr>
          <w:p w14:paraId="2E6E9636" w14:textId="1C790F8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385559B" w14:textId="6956E0B2"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ведения личного подсобного хозяйства</w:t>
            </w:r>
          </w:p>
        </w:tc>
        <w:tc>
          <w:tcPr>
            <w:tcW w:w="758" w:type="pct"/>
          </w:tcPr>
          <w:p w14:paraId="79F79B83" w14:textId="2B81980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5CD0742" w14:textId="6A3A1C9B"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ведения личного подсобного хозяйства</w:t>
            </w:r>
          </w:p>
        </w:tc>
      </w:tr>
      <w:tr w:rsidR="00901A52" w:rsidRPr="00961D6A" w14:paraId="00A76289" w14:textId="3C87F86E" w:rsidTr="00901A52">
        <w:trPr>
          <w:trHeight w:val="300"/>
        </w:trPr>
        <w:tc>
          <w:tcPr>
            <w:tcW w:w="303" w:type="pct"/>
          </w:tcPr>
          <w:p w14:paraId="6B70A2C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72BAEE" w14:textId="6C6B4CDD" w:rsidR="005D2D4A" w:rsidRPr="00961D6A" w:rsidRDefault="005D2D4A" w:rsidP="005D2D4A">
            <w:pPr>
              <w:jc w:val="center"/>
              <w:rPr>
                <w:color w:val="000000"/>
                <w:sz w:val="22"/>
                <w:szCs w:val="22"/>
              </w:rPr>
            </w:pPr>
            <w:r w:rsidRPr="00961D6A">
              <w:rPr>
                <w:color w:val="000000"/>
                <w:sz w:val="22"/>
                <w:szCs w:val="22"/>
              </w:rPr>
              <w:t>54:28:041509</w:t>
            </w:r>
            <w:r>
              <w:rPr>
                <w:color w:val="000000"/>
                <w:sz w:val="22"/>
                <w:szCs w:val="22"/>
              </w:rPr>
              <w:t>:</w:t>
            </w:r>
            <w:r w:rsidRPr="00961D6A">
              <w:rPr>
                <w:color w:val="000000"/>
                <w:sz w:val="22"/>
                <w:szCs w:val="22"/>
              </w:rPr>
              <w:t>10</w:t>
            </w:r>
          </w:p>
        </w:tc>
        <w:tc>
          <w:tcPr>
            <w:tcW w:w="530" w:type="pct"/>
            <w:shd w:val="clear" w:color="auto" w:fill="auto"/>
            <w:noWrap/>
            <w:hideMark/>
          </w:tcPr>
          <w:p w14:paraId="427A21EA" w14:textId="77777777" w:rsidR="005D2D4A" w:rsidRPr="00961D6A" w:rsidRDefault="005D2D4A" w:rsidP="005D2D4A">
            <w:pPr>
              <w:jc w:val="center"/>
              <w:rPr>
                <w:color w:val="000000"/>
                <w:sz w:val="22"/>
                <w:szCs w:val="22"/>
              </w:rPr>
            </w:pPr>
            <w:r w:rsidRPr="00961D6A">
              <w:rPr>
                <w:color w:val="000000"/>
                <w:sz w:val="22"/>
                <w:szCs w:val="22"/>
              </w:rPr>
              <w:t>600</w:t>
            </w:r>
          </w:p>
        </w:tc>
        <w:tc>
          <w:tcPr>
            <w:tcW w:w="834" w:type="pct"/>
            <w:shd w:val="clear" w:color="auto" w:fill="auto"/>
            <w:noWrap/>
            <w:hideMark/>
          </w:tcPr>
          <w:p w14:paraId="6273E599" w14:textId="5203915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33C0563" w14:textId="1C7CBB46"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ведения личного подсобного хозяйства</w:t>
            </w:r>
          </w:p>
        </w:tc>
        <w:tc>
          <w:tcPr>
            <w:tcW w:w="758" w:type="pct"/>
          </w:tcPr>
          <w:p w14:paraId="04A96327" w14:textId="25B1A3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4C26CB5" w14:textId="52685E88"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ведения личного подсобного хозяйства</w:t>
            </w:r>
          </w:p>
        </w:tc>
      </w:tr>
      <w:tr w:rsidR="00901A52" w:rsidRPr="00961D6A" w14:paraId="65604505" w14:textId="4CAADAA5" w:rsidTr="00901A52">
        <w:trPr>
          <w:trHeight w:val="300"/>
        </w:trPr>
        <w:tc>
          <w:tcPr>
            <w:tcW w:w="303" w:type="pct"/>
          </w:tcPr>
          <w:p w14:paraId="60606C8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03A8CB" w14:textId="5B22C806"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108</w:t>
            </w:r>
          </w:p>
        </w:tc>
        <w:tc>
          <w:tcPr>
            <w:tcW w:w="530" w:type="pct"/>
            <w:shd w:val="clear" w:color="auto" w:fill="auto"/>
            <w:noWrap/>
            <w:hideMark/>
          </w:tcPr>
          <w:p w14:paraId="536F2935" w14:textId="77777777" w:rsidR="005D2D4A" w:rsidRPr="00961D6A" w:rsidRDefault="005D2D4A" w:rsidP="005D2D4A">
            <w:pPr>
              <w:jc w:val="center"/>
              <w:rPr>
                <w:color w:val="000000"/>
                <w:sz w:val="22"/>
                <w:szCs w:val="22"/>
              </w:rPr>
            </w:pPr>
            <w:r w:rsidRPr="00961D6A">
              <w:rPr>
                <w:color w:val="000000"/>
                <w:sz w:val="22"/>
                <w:szCs w:val="22"/>
              </w:rPr>
              <w:t>755</w:t>
            </w:r>
          </w:p>
        </w:tc>
        <w:tc>
          <w:tcPr>
            <w:tcW w:w="834" w:type="pct"/>
            <w:shd w:val="clear" w:color="auto" w:fill="auto"/>
            <w:noWrap/>
            <w:hideMark/>
          </w:tcPr>
          <w:p w14:paraId="6A8CB3F3" w14:textId="608B2CF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2E063C5" w14:textId="5D805FD0"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c>
          <w:tcPr>
            <w:tcW w:w="758" w:type="pct"/>
          </w:tcPr>
          <w:p w14:paraId="432A01AD" w14:textId="2AE2DAF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F10BBC6" w14:textId="08FF5F13"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r>
      <w:tr w:rsidR="00901A52" w:rsidRPr="00961D6A" w14:paraId="11A9D492" w14:textId="5D321BEE" w:rsidTr="00901A52">
        <w:trPr>
          <w:trHeight w:val="300"/>
        </w:trPr>
        <w:tc>
          <w:tcPr>
            <w:tcW w:w="303" w:type="pct"/>
          </w:tcPr>
          <w:p w14:paraId="3B8DBB3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0B35E6" w14:textId="6E2FD1B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109</w:t>
            </w:r>
          </w:p>
        </w:tc>
        <w:tc>
          <w:tcPr>
            <w:tcW w:w="530" w:type="pct"/>
            <w:shd w:val="clear" w:color="auto" w:fill="auto"/>
            <w:noWrap/>
            <w:hideMark/>
          </w:tcPr>
          <w:p w14:paraId="2F1F7C97" w14:textId="77777777" w:rsidR="005D2D4A" w:rsidRPr="00961D6A" w:rsidRDefault="005D2D4A" w:rsidP="005D2D4A">
            <w:pPr>
              <w:jc w:val="center"/>
              <w:rPr>
                <w:color w:val="000000"/>
                <w:sz w:val="22"/>
                <w:szCs w:val="22"/>
              </w:rPr>
            </w:pPr>
            <w:r w:rsidRPr="00961D6A">
              <w:rPr>
                <w:color w:val="000000"/>
                <w:sz w:val="22"/>
                <w:szCs w:val="22"/>
              </w:rPr>
              <w:t>659</w:t>
            </w:r>
          </w:p>
        </w:tc>
        <w:tc>
          <w:tcPr>
            <w:tcW w:w="834" w:type="pct"/>
            <w:shd w:val="clear" w:color="auto" w:fill="auto"/>
            <w:noWrap/>
            <w:hideMark/>
          </w:tcPr>
          <w:p w14:paraId="65FB83FF" w14:textId="14F65B6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D03B0FD" w14:textId="43C6931B"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c>
          <w:tcPr>
            <w:tcW w:w="758" w:type="pct"/>
          </w:tcPr>
          <w:p w14:paraId="391394B2" w14:textId="5BF7A2C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D500973" w14:textId="47EF234F"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r>
      <w:tr w:rsidR="00901A52" w:rsidRPr="00961D6A" w14:paraId="08189C8F" w14:textId="5347315E" w:rsidTr="00901A52">
        <w:trPr>
          <w:trHeight w:val="300"/>
        </w:trPr>
        <w:tc>
          <w:tcPr>
            <w:tcW w:w="303" w:type="pct"/>
          </w:tcPr>
          <w:p w14:paraId="21B897C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837A9C" w14:textId="4754F7F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11</w:t>
            </w:r>
          </w:p>
        </w:tc>
        <w:tc>
          <w:tcPr>
            <w:tcW w:w="530" w:type="pct"/>
            <w:shd w:val="clear" w:color="auto" w:fill="auto"/>
            <w:noWrap/>
            <w:hideMark/>
          </w:tcPr>
          <w:p w14:paraId="7D03610D" w14:textId="77777777" w:rsidR="005D2D4A" w:rsidRPr="00961D6A" w:rsidRDefault="005D2D4A" w:rsidP="005D2D4A">
            <w:pPr>
              <w:jc w:val="center"/>
              <w:rPr>
                <w:color w:val="000000"/>
                <w:sz w:val="22"/>
                <w:szCs w:val="22"/>
              </w:rPr>
            </w:pPr>
            <w:r w:rsidRPr="00961D6A">
              <w:rPr>
                <w:color w:val="000000"/>
                <w:sz w:val="22"/>
                <w:szCs w:val="22"/>
              </w:rPr>
              <w:t>4085</w:t>
            </w:r>
          </w:p>
        </w:tc>
        <w:tc>
          <w:tcPr>
            <w:tcW w:w="834" w:type="pct"/>
            <w:shd w:val="clear" w:color="auto" w:fill="auto"/>
            <w:noWrap/>
            <w:hideMark/>
          </w:tcPr>
          <w:p w14:paraId="05AF1A46" w14:textId="7027947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98FAE25" w14:textId="1618C0C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3D2AD45" w14:textId="462D879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A7EB5AB" w14:textId="3C2A6B8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B73DECC" w14:textId="4713AEE0" w:rsidTr="00901A52">
        <w:trPr>
          <w:trHeight w:val="300"/>
        </w:trPr>
        <w:tc>
          <w:tcPr>
            <w:tcW w:w="303" w:type="pct"/>
          </w:tcPr>
          <w:p w14:paraId="4C839A3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12FA88B" w14:textId="41A405E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111</w:t>
            </w:r>
          </w:p>
        </w:tc>
        <w:tc>
          <w:tcPr>
            <w:tcW w:w="530" w:type="pct"/>
            <w:shd w:val="clear" w:color="auto" w:fill="auto"/>
            <w:noWrap/>
            <w:hideMark/>
          </w:tcPr>
          <w:p w14:paraId="4C61D774" w14:textId="77777777" w:rsidR="005D2D4A" w:rsidRPr="00961D6A" w:rsidRDefault="005D2D4A" w:rsidP="005D2D4A">
            <w:pPr>
              <w:jc w:val="center"/>
              <w:rPr>
                <w:color w:val="000000"/>
                <w:sz w:val="22"/>
                <w:szCs w:val="22"/>
              </w:rPr>
            </w:pPr>
            <w:r w:rsidRPr="00961D6A">
              <w:rPr>
                <w:color w:val="000000"/>
                <w:sz w:val="22"/>
                <w:szCs w:val="22"/>
              </w:rPr>
              <w:t>3125</w:t>
            </w:r>
          </w:p>
        </w:tc>
        <w:tc>
          <w:tcPr>
            <w:tcW w:w="834" w:type="pct"/>
            <w:shd w:val="clear" w:color="auto" w:fill="auto"/>
            <w:noWrap/>
            <w:hideMark/>
          </w:tcPr>
          <w:p w14:paraId="609359D3" w14:textId="309C2B4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FE9E7F2" w14:textId="56ACC23C"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 xml:space="preserve">риусадебный участок личного </w:t>
            </w:r>
            <w:r w:rsidRPr="00961D6A">
              <w:rPr>
                <w:color w:val="000000"/>
                <w:sz w:val="22"/>
                <w:szCs w:val="22"/>
              </w:rPr>
              <w:lastRenderedPageBreak/>
              <w:t>подсобного хозяйства</w:t>
            </w:r>
          </w:p>
        </w:tc>
        <w:tc>
          <w:tcPr>
            <w:tcW w:w="758" w:type="pct"/>
          </w:tcPr>
          <w:p w14:paraId="78397E88" w14:textId="5BB75BA9"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547AC74D" w14:textId="426B43F3"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 xml:space="preserve">риусадебный участок личного </w:t>
            </w:r>
            <w:r w:rsidRPr="00961D6A">
              <w:rPr>
                <w:color w:val="000000"/>
                <w:sz w:val="22"/>
                <w:szCs w:val="22"/>
              </w:rPr>
              <w:lastRenderedPageBreak/>
              <w:t>подсобного хозяйства</w:t>
            </w:r>
          </w:p>
        </w:tc>
      </w:tr>
      <w:tr w:rsidR="00901A52" w:rsidRPr="00961D6A" w14:paraId="3C255C99" w14:textId="42A26F46" w:rsidTr="00901A52">
        <w:trPr>
          <w:trHeight w:val="300"/>
        </w:trPr>
        <w:tc>
          <w:tcPr>
            <w:tcW w:w="303" w:type="pct"/>
          </w:tcPr>
          <w:p w14:paraId="2559865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15D46A4" w14:textId="6FBF9F9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115</w:t>
            </w:r>
          </w:p>
        </w:tc>
        <w:tc>
          <w:tcPr>
            <w:tcW w:w="530" w:type="pct"/>
            <w:shd w:val="clear" w:color="auto" w:fill="auto"/>
            <w:noWrap/>
            <w:hideMark/>
          </w:tcPr>
          <w:p w14:paraId="126BBDD3" w14:textId="77777777" w:rsidR="005D2D4A" w:rsidRPr="00961D6A" w:rsidRDefault="005D2D4A" w:rsidP="005D2D4A">
            <w:pPr>
              <w:jc w:val="center"/>
              <w:rPr>
                <w:color w:val="000000"/>
                <w:sz w:val="22"/>
                <w:szCs w:val="22"/>
              </w:rPr>
            </w:pPr>
            <w:r w:rsidRPr="00961D6A">
              <w:rPr>
                <w:color w:val="000000"/>
                <w:sz w:val="22"/>
                <w:szCs w:val="22"/>
              </w:rPr>
              <w:t>3708</w:t>
            </w:r>
          </w:p>
        </w:tc>
        <w:tc>
          <w:tcPr>
            <w:tcW w:w="834" w:type="pct"/>
            <w:shd w:val="clear" w:color="auto" w:fill="auto"/>
            <w:noWrap/>
            <w:hideMark/>
          </w:tcPr>
          <w:p w14:paraId="4A5DFCA0" w14:textId="0A8001F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2B17014" w14:textId="7F18AD7A"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421F7114" w14:textId="244437E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78EEAC2" w14:textId="281AA66F"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6896CB03" w14:textId="1E62592D" w:rsidTr="00901A52">
        <w:trPr>
          <w:trHeight w:val="300"/>
        </w:trPr>
        <w:tc>
          <w:tcPr>
            <w:tcW w:w="303" w:type="pct"/>
          </w:tcPr>
          <w:p w14:paraId="37FB3D2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496F05" w14:textId="7683C3C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116</w:t>
            </w:r>
          </w:p>
        </w:tc>
        <w:tc>
          <w:tcPr>
            <w:tcW w:w="530" w:type="pct"/>
            <w:shd w:val="clear" w:color="auto" w:fill="auto"/>
            <w:noWrap/>
            <w:hideMark/>
          </w:tcPr>
          <w:p w14:paraId="7434E8AF" w14:textId="77777777" w:rsidR="005D2D4A" w:rsidRPr="00961D6A" w:rsidRDefault="005D2D4A" w:rsidP="005D2D4A">
            <w:pPr>
              <w:jc w:val="center"/>
              <w:rPr>
                <w:color w:val="000000"/>
                <w:sz w:val="22"/>
                <w:szCs w:val="22"/>
              </w:rPr>
            </w:pPr>
            <w:r w:rsidRPr="00961D6A">
              <w:rPr>
                <w:color w:val="000000"/>
                <w:sz w:val="22"/>
                <w:szCs w:val="22"/>
              </w:rPr>
              <w:t>1124</w:t>
            </w:r>
          </w:p>
        </w:tc>
        <w:tc>
          <w:tcPr>
            <w:tcW w:w="834" w:type="pct"/>
            <w:shd w:val="clear" w:color="auto" w:fill="auto"/>
            <w:noWrap/>
            <w:hideMark/>
          </w:tcPr>
          <w:p w14:paraId="2CCF6FF2" w14:textId="2EA5EAA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D065FD2" w14:textId="633C519F"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3742ACB8" w14:textId="6820E2F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6AD3521" w14:textId="216FAC0B"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0DEC539F" w14:textId="275D0B74" w:rsidTr="00901A52">
        <w:trPr>
          <w:trHeight w:val="300"/>
        </w:trPr>
        <w:tc>
          <w:tcPr>
            <w:tcW w:w="303" w:type="pct"/>
          </w:tcPr>
          <w:p w14:paraId="51AE6AD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18698B" w14:textId="3C66E00F"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116</w:t>
            </w:r>
          </w:p>
        </w:tc>
        <w:tc>
          <w:tcPr>
            <w:tcW w:w="530" w:type="pct"/>
            <w:shd w:val="clear" w:color="auto" w:fill="auto"/>
            <w:noWrap/>
            <w:hideMark/>
          </w:tcPr>
          <w:p w14:paraId="3095E1DF" w14:textId="77777777" w:rsidR="005D2D4A" w:rsidRPr="00961D6A" w:rsidRDefault="005D2D4A" w:rsidP="005D2D4A">
            <w:pPr>
              <w:jc w:val="center"/>
              <w:rPr>
                <w:color w:val="000000"/>
                <w:sz w:val="22"/>
                <w:szCs w:val="22"/>
              </w:rPr>
            </w:pPr>
            <w:r w:rsidRPr="00961D6A">
              <w:rPr>
                <w:color w:val="000000"/>
                <w:sz w:val="22"/>
                <w:szCs w:val="22"/>
              </w:rPr>
              <w:t>1124</w:t>
            </w:r>
          </w:p>
        </w:tc>
        <w:tc>
          <w:tcPr>
            <w:tcW w:w="834" w:type="pct"/>
            <w:shd w:val="clear" w:color="auto" w:fill="auto"/>
            <w:noWrap/>
            <w:hideMark/>
          </w:tcPr>
          <w:p w14:paraId="010702D4" w14:textId="4E2FEA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043831" w14:textId="316C76C4"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66E04E04" w14:textId="50B0265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D525948" w14:textId="5427F2EB"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6F7BD023" w14:textId="30D7516C" w:rsidTr="00901A52">
        <w:trPr>
          <w:trHeight w:val="300"/>
        </w:trPr>
        <w:tc>
          <w:tcPr>
            <w:tcW w:w="303" w:type="pct"/>
          </w:tcPr>
          <w:p w14:paraId="147D951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EFB39F" w14:textId="2B451684"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w:t>
            </w:r>
          </w:p>
        </w:tc>
        <w:tc>
          <w:tcPr>
            <w:tcW w:w="530" w:type="pct"/>
            <w:shd w:val="clear" w:color="auto" w:fill="auto"/>
            <w:noWrap/>
            <w:hideMark/>
          </w:tcPr>
          <w:p w14:paraId="5ECAA7DD" w14:textId="77777777" w:rsidR="005D2D4A" w:rsidRPr="00961D6A" w:rsidRDefault="005D2D4A" w:rsidP="005D2D4A">
            <w:pPr>
              <w:jc w:val="center"/>
              <w:rPr>
                <w:color w:val="000000"/>
                <w:sz w:val="22"/>
                <w:szCs w:val="22"/>
              </w:rPr>
            </w:pPr>
            <w:r w:rsidRPr="00961D6A">
              <w:rPr>
                <w:color w:val="000000"/>
                <w:sz w:val="22"/>
                <w:szCs w:val="22"/>
              </w:rPr>
              <w:t>1870</w:t>
            </w:r>
          </w:p>
        </w:tc>
        <w:tc>
          <w:tcPr>
            <w:tcW w:w="834" w:type="pct"/>
            <w:shd w:val="clear" w:color="auto" w:fill="auto"/>
            <w:noWrap/>
            <w:hideMark/>
          </w:tcPr>
          <w:p w14:paraId="1F969F9B" w14:textId="28641B3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075BA5F" w14:textId="45FB996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10AA50D" w14:textId="10BB1D0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007218E" w14:textId="1B9F01C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C6952A0" w14:textId="55624429" w:rsidTr="00901A52">
        <w:trPr>
          <w:trHeight w:val="300"/>
        </w:trPr>
        <w:tc>
          <w:tcPr>
            <w:tcW w:w="303" w:type="pct"/>
          </w:tcPr>
          <w:p w14:paraId="418FBBE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69D18E" w14:textId="30CCF2E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121</w:t>
            </w:r>
          </w:p>
        </w:tc>
        <w:tc>
          <w:tcPr>
            <w:tcW w:w="530" w:type="pct"/>
            <w:shd w:val="clear" w:color="auto" w:fill="auto"/>
            <w:noWrap/>
            <w:hideMark/>
          </w:tcPr>
          <w:p w14:paraId="709910F8"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B2CF8DF" w14:textId="2CEB1E5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75469BD" w14:textId="293CE16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21DC962" w14:textId="7554D44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7C504D3" w14:textId="3E150CE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20B4024" w14:textId="2BD4D68A" w:rsidTr="00901A52">
        <w:trPr>
          <w:trHeight w:val="300"/>
        </w:trPr>
        <w:tc>
          <w:tcPr>
            <w:tcW w:w="303" w:type="pct"/>
          </w:tcPr>
          <w:p w14:paraId="193622A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A513EBD" w14:textId="4228259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122</w:t>
            </w:r>
          </w:p>
        </w:tc>
        <w:tc>
          <w:tcPr>
            <w:tcW w:w="530" w:type="pct"/>
            <w:shd w:val="clear" w:color="auto" w:fill="auto"/>
            <w:noWrap/>
            <w:hideMark/>
          </w:tcPr>
          <w:p w14:paraId="39E0862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586F6BB" w14:textId="3D2765A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5B4541A" w14:textId="2552D20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A65ADCB" w14:textId="52609FF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E200AEA" w14:textId="489D0EA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CBF9944" w14:textId="6C2E6ADA" w:rsidTr="00901A52">
        <w:trPr>
          <w:trHeight w:val="300"/>
        </w:trPr>
        <w:tc>
          <w:tcPr>
            <w:tcW w:w="303" w:type="pct"/>
          </w:tcPr>
          <w:p w14:paraId="45CC3CF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A42E6C9" w14:textId="4CDC985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123</w:t>
            </w:r>
          </w:p>
        </w:tc>
        <w:tc>
          <w:tcPr>
            <w:tcW w:w="530" w:type="pct"/>
            <w:shd w:val="clear" w:color="auto" w:fill="auto"/>
            <w:noWrap/>
            <w:hideMark/>
          </w:tcPr>
          <w:p w14:paraId="039C828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6479117" w14:textId="794F731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95ED5C" w14:textId="70871C5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F2965E5" w14:textId="5FE6212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3EB4128" w14:textId="4C47E57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6182A07" w14:textId="57A94D35" w:rsidTr="00901A52">
        <w:trPr>
          <w:trHeight w:val="300"/>
        </w:trPr>
        <w:tc>
          <w:tcPr>
            <w:tcW w:w="303" w:type="pct"/>
          </w:tcPr>
          <w:p w14:paraId="568E2E0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0E6A99D" w14:textId="474C560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124</w:t>
            </w:r>
          </w:p>
        </w:tc>
        <w:tc>
          <w:tcPr>
            <w:tcW w:w="530" w:type="pct"/>
            <w:shd w:val="clear" w:color="auto" w:fill="auto"/>
            <w:noWrap/>
            <w:hideMark/>
          </w:tcPr>
          <w:p w14:paraId="0C05D21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6597EF7" w14:textId="71B504F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268B5ED" w14:textId="4CAEA28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D6A732A" w14:textId="1A9274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1209361" w14:textId="7D3C284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800248C" w14:textId="1EB6018F" w:rsidTr="00901A52">
        <w:trPr>
          <w:trHeight w:val="300"/>
        </w:trPr>
        <w:tc>
          <w:tcPr>
            <w:tcW w:w="303" w:type="pct"/>
          </w:tcPr>
          <w:p w14:paraId="1AB0CE3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3613F21" w14:textId="2787AAD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125</w:t>
            </w:r>
          </w:p>
        </w:tc>
        <w:tc>
          <w:tcPr>
            <w:tcW w:w="530" w:type="pct"/>
            <w:shd w:val="clear" w:color="auto" w:fill="auto"/>
            <w:noWrap/>
            <w:hideMark/>
          </w:tcPr>
          <w:p w14:paraId="34BFB44C"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974A33F" w14:textId="3D32D5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AA78758" w14:textId="5655B3A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5C783C7" w14:textId="7F9735E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0311A0C" w14:textId="07E12DC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F50C0C4" w14:textId="023699A6" w:rsidTr="00901A52">
        <w:trPr>
          <w:trHeight w:val="300"/>
        </w:trPr>
        <w:tc>
          <w:tcPr>
            <w:tcW w:w="303" w:type="pct"/>
          </w:tcPr>
          <w:p w14:paraId="49B8CBC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4759371" w14:textId="0BE42053"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126</w:t>
            </w:r>
          </w:p>
        </w:tc>
        <w:tc>
          <w:tcPr>
            <w:tcW w:w="530" w:type="pct"/>
            <w:shd w:val="clear" w:color="auto" w:fill="auto"/>
            <w:noWrap/>
            <w:hideMark/>
          </w:tcPr>
          <w:p w14:paraId="6DA6263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A154030" w14:textId="4AAEC2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4C1F12" w14:textId="1876F47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F74B82C" w14:textId="66FB0A6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DF192D7" w14:textId="64A57E4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BCCBA99" w14:textId="568CA4B5" w:rsidTr="00901A52">
        <w:trPr>
          <w:trHeight w:val="300"/>
        </w:trPr>
        <w:tc>
          <w:tcPr>
            <w:tcW w:w="303" w:type="pct"/>
          </w:tcPr>
          <w:p w14:paraId="2E6E195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41E545A" w14:textId="516F1B1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127</w:t>
            </w:r>
          </w:p>
        </w:tc>
        <w:tc>
          <w:tcPr>
            <w:tcW w:w="530" w:type="pct"/>
            <w:shd w:val="clear" w:color="auto" w:fill="auto"/>
            <w:noWrap/>
            <w:hideMark/>
          </w:tcPr>
          <w:p w14:paraId="7A96F8F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CD996F0" w14:textId="2B19E07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280370D" w14:textId="31B88AF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BBE071E" w14:textId="47CAC91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2B759AB" w14:textId="3BE9A3C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5C1AA96" w14:textId="51DD98EE" w:rsidTr="00901A52">
        <w:trPr>
          <w:trHeight w:val="300"/>
        </w:trPr>
        <w:tc>
          <w:tcPr>
            <w:tcW w:w="303" w:type="pct"/>
          </w:tcPr>
          <w:p w14:paraId="55FD7F5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7CCFDDA" w14:textId="50CFFBD8"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128</w:t>
            </w:r>
          </w:p>
        </w:tc>
        <w:tc>
          <w:tcPr>
            <w:tcW w:w="530" w:type="pct"/>
            <w:shd w:val="clear" w:color="auto" w:fill="auto"/>
            <w:noWrap/>
            <w:hideMark/>
          </w:tcPr>
          <w:p w14:paraId="1E336E56"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61CA06D" w14:textId="2C736FD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3433E82" w14:textId="374D8B5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25CFEE2" w14:textId="49914F9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0E8C647" w14:textId="0D3E236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B04DF41" w14:textId="2F2756C2" w:rsidTr="00901A52">
        <w:trPr>
          <w:trHeight w:val="300"/>
        </w:trPr>
        <w:tc>
          <w:tcPr>
            <w:tcW w:w="303" w:type="pct"/>
          </w:tcPr>
          <w:p w14:paraId="544BC3C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C7E91F7" w14:textId="790BC9D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129</w:t>
            </w:r>
          </w:p>
        </w:tc>
        <w:tc>
          <w:tcPr>
            <w:tcW w:w="530" w:type="pct"/>
            <w:shd w:val="clear" w:color="auto" w:fill="auto"/>
            <w:noWrap/>
            <w:hideMark/>
          </w:tcPr>
          <w:p w14:paraId="2EB2900A"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34CAB46" w14:textId="070F47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F535586" w14:textId="0F4651C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B2842E6" w14:textId="66A85F8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7DCD22A" w14:textId="23DFF84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36C3F93" w14:textId="12482885" w:rsidTr="00901A52">
        <w:trPr>
          <w:trHeight w:val="300"/>
        </w:trPr>
        <w:tc>
          <w:tcPr>
            <w:tcW w:w="303" w:type="pct"/>
          </w:tcPr>
          <w:p w14:paraId="11DA3C6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D16A36" w14:textId="79A3896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130</w:t>
            </w:r>
          </w:p>
        </w:tc>
        <w:tc>
          <w:tcPr>
            <w:tcW w:w="530" w:type="pct"/>
            <w:shd w:val="clear" w:color="auto" w:fill="auto"/>
            <w:noWrap/>
            <w:hideMark/>
          </w:tcPr>
          <w:p w14:paraId="28E465AC"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D1D38F8" w14:textId="3F215EE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51F78DB" w14:textId="43AC4D0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09E8ED8" w14:textId="6466876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A9A5BFF" w14:textId="6244DD4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F043555" w14:textId="36E8F09D" w:rsidTr="00901A52">
        <w:trPr>
          <w:trHeight w:val="300"/>
        </w:trPr>
        <w:tc>
          <w:tcPr>
            <w:tcW w:w="303" w:type="pct"/>
          </w:tcPr>
          <w:p w14:paraId="7130A0A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2AAAD8A" w14:textId="7C4B560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131</w:t>
            </w:r>
          </w:p>
        </w:tc>
        <w:tc>
          <w:tcPr>
            <w:tcW w:w="530" w:type="pct"/>
            <w:shd w:val="clear" w:color="auto" w:fill="auto"/>
            <w:noWrap/>
            <w:hideMark/>
          </w:tcPr>
          <w:p w14:paraId="08D04241"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88A7727" w14:textId="4A0E7D0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309EE35" w14:textId="1F8CB3D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A32E307" w14:textId="4C664D5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BCBBB41" w14:textId="06E93DE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DDF0B58" w14:textId="3B0534DD" w:rsidTr="00901A52">
        <w:trPr>
          <w:trHeight w:val="300"/>
        </w:trPr>
        <w:tc>
          <w:tcPr>
            <w:tcW w:w="303" w:type="pct"/>
          </w:tcPr>
          <w:p w14:paraId="70F1703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BF36FE2" w14:textId="71915ED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132</w:t>
            </w:r>
          </w:p>
        </w:tc>
        <w:tc>
          <w:tcPr>
            <w:tcW w:w="530" w:type="pct"/>
            <w:shd w:val="clear" w:color="auto" w:fill="auto"/>
            <w:noWrap/>
            <w:hideMark/>
          </w:tcPr>
          <w:p w14:paraId="0518113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75A065D" w14:textId="08C85D7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3B2CFEA" w14:textId="5FF451E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DF46000" w14:textId="0BB10BC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79D989" w14:textId="3CF8128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B94DC4A" w14:textId="27E8C580" w:rsidTr="00901A52">
        <w:trPr>
          <w:trHeight w:val="300"/>
        </w:trPr>
        <w:tc>
          <w:tcPr>
            <w:tcW w:w="303" w:type="pct"/>
          </w:tcPr>
          <w:p w14:paraId="3DBB0C1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F030643" w14:textId="796BF5A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134</w:t>
            </w:r>
          </w:p>
        </w:tc>
        <w:tc>
          <w:tcPr>
            <w:tcW w:w="530" w:type="pct"/>
            <w:shd w:val="clear" w:color="auto" w:fill="auto"/>
            <w:noWrap/>
            <w:hideMark/>
          </w:tcPr>
          <w:p w14:paraId="5213F6C1"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2EE2FB7" w14:textId="0BD7F28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6A96502" w14:textId="5160921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700FC72" w14:textId="221D5B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53188D8" w14:textId="13EC399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0F22F37" w14:textId="03DBE1A1" w:rsidTr="00901A52">
        <w:trPr>
          <w:trHeight w:val="300"/>
        </w:trPr>
        <w:tc>
          <w:tcPr>
            <w:tcW w:w="303" w:type="pct"/>
          </w:tcPr>
          <w:p w14:paraId="7E7C6D3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5AE9D6" w14:textId="4BCC7A4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135</w:t>
            </w:r>
          </w:p>
        </w:tc>
        <w:tc>
          <w:tcPr>
            <w:tcW w:w="530" w:type="pct"/>
            <w:shd w:val="clear" w:color="auto" w:fill="auto"/>
            <w:noWrap/>
            <w:hideMark/>
          </w:tcPr>
          <w:p w14:paraId="20C9763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BC8A352" w14:textId="00FD3C1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B2E795A" w14:textId="6D37063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A527887" w14:textId="5B42D2E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CBD5869" w14:textId="686AEAB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E64FE3D" w14:textId="0B3C7B06" w:rsidTr="00901A52">
        <w:trPr>
          <w:trHeight w:val="300"/>
        </w:trPr>
        <w:tc>
          <w:tcPr>
            <w:tcW w:w="303" w:type="pct"/>
          </w:tcPr>
          <w:p w14:paraId="05A30D3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A14A5C5" w14:textId="06765B8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136</w:t>
            </w:r>
          </w:p>
        </w:tc>
        <w:tc>
          <w:tcPr>
            <w:tcW w:w="530" w:type="pct"/>
            <w:shd w:val="clear" w:color="auto" w:fill="auto"/>
            <w:noWrap/>
            <w:hideMark/>
          </w:tcPr>
          <w:p w14:paraId="452850A1"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6AA1711" w14:textId="7AACAC1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643B434" w14:textId="2A7B9EB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FB4E31F" w14:textId="2DA1152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15B3C01" w14:textId="68BB4E8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896BCE2" w14:textId="61C9D9D2" w:rsidTr="00901A52">
        <w:trPr>
          <w:trHeight w:val="300"/>
        </w:trPr>
        <w:tc>
          <w:tcPr>
            <w:tcW w:w="303" w:type="pct"/>
          </w:tcPr>
          <w:p w14:paraId="0AC2A2D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9D8E01" w14:textId="5B3E940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137</w:t>
            </w:r>
          </w:p>
        </w:tc>
        <w:tc>
          <w:tcPr>
            <w:tcW w:w="530" w:type="pct"/>
            <w:shd w:val="clear" w:color="auto" w:fill="auto"/>
            <w:noWrap/>
            <w:hideMark/>
          </w:tcPr>
          <w:p w14:paraId="455DA2D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43DE4B5" w14:textId="50FC08C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57BC739" w14:textId="53FA840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C6F154E" w14:textId="17B42B1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712F9BF" w14:textId="74C0D8B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9558868" w14:textId="117A32FD" w:rsidTr="00901A52">
        <w:trPr>
          <w:trHeight w:val="300"/>
        </w:trPr>
        <w:tc>
          <w:tcPr>
            <w:tcW w:w="303" w:type="pct"/>
          </w:tcPr>
          <w:p w14:paraId="33DF4B4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285E55" w14:textId="67EE166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138</w:t>
            </w:r>
          </w:p>
        </w:tc>
        <w:tc>
          <w:tcPr>
            <w:tcW w:w="530" w:type="pct"/>
            <w:shd w:val="clear" w:color="auto" w:fill="auto"/>
            <w:noWrap/>
            <w:hideMark/>
          </w:tcPr>
          <w:p w14:paraId="35B7CD6E"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750B3AD" w14:textId="4FF59A1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E09CEF6" w14:textId="704AE9F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8CA882B" w14:textId="75E6E41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2D4F26D" w14:textId="2547342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B41D889" w14:textId="008F8C81" w:rsidTr="00901A52">
        <w:trPr>
          <w:trHeight w:val="300"/>
        </w:trPr>
        <w:tc>
          <w:tcPr>
            <w:tcW w:w="303" w:type="pct"/>
          </w:tcPr>
          <w:p w14:paraId="5CA38A4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531137D" w14:textId="1856FFE4"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139</w:t>
            </w:r>
          </w:p>
        </w:tc>
        <w:tc>
          <w:tcPr>
            <w:tcW w:w="530" w:type="pct"/>
            <w:shd w:val="clear" w:color="auto" w:fill="auto"/>
            <w:noWrap/>
            <w:hideMark/>
          </w:tcPr>
          <w:p w14:paraId="16C558A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BE7125A" w14:textId="166FF48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AB7E10F" w14:textId="0462608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FA1D63A" w14:textId="35C9C1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138784C" w14:textId="37A9B60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C3D9A1B" w14:textId="462D0217" w:rsidTr="00901A52">
        <w:trPr>
          <w:trHeight w:val="300"/>
        </w:trPr>
        <w:tc>
          <w:tcPr>
            <w:tcW w:w="303" w:type="pct"/>
          </w:tcPr>
          <w:p w14:paraId="78DF4BF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730D7B2" w14:textId="08FD4F7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140</w:t>
            </w:r>
          </w:p>
        </w:tc>
        <w:tc>
          <w:tcPr>
            <w:tcW w:w="530" w:type="pct"/>
            <w:shd w:val="clear" w:color="auto" w:fill="auto"/>
            <w:noWrap/>
            <w:hideMark/>
          </w:tcPr>
          <w:p w14:paraId="07CFA122"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365442F" w14:textId="1880A09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EF586B5" w14:textId="7607066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E3AB394" w14:textId="180639E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D35886E" w14:textId="04B92B4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0B11A7E" w14:textId="2F8124CC" w:rsidTr="00901A52">
        <w:trPr>
          <w:trHeight w:val="300"/>
        </w:trPr>
        <w:tc>
          <w:tcPr>
            <w:tcW w:w="303" w:type="pct"/>
          </w:tcPr>
          <w:p w14:paraId="46FC35A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FDDE6E6" w14:textId="29734A75"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141</w:t>
            </w:r>
          </w:p>
        </w:tc>
        <w:tc>
          <w:tcPr>
            <w:tcW w:w="530" w:type="pct"/>
            <w:shd w:val="clear" w:color="auto" w:fill="auto"/>
            <w:noWrap/>
            <w:hideMark/>
          </w:tcPr>
          <w:p w14:paraId="6EEFDD2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303BB3F" w14:textId="6E63AF3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331B74" w14:textId="73E32B6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736B839" w14:textId="41E8A52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8775A76" w14:textId="4EBDD22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6D9A703" w14:textId="2A54D39D" w:rsidTr="00901A52">
        <w:trPr>
          <w:trHeight w:val="300"/>
        </w:trPr>
        <w:tc>
          <w:tcPr>
            <w:tcW w:w="303" w:type="pct"/>
          </w:tcPr>
          <w:p w14:paraId="181A1B6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C98929D" w14:textId="54A34EF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142</w:t>
            </w:r>
          </w:p>
        </w:tc>
        <w:tc>
          <w:tcPr>
            <w:tcW w:w="530" w:type="pct"/>
            <w:shd w:val="clear" w:color="auto" w:fill="auto"/>
            <w:noWrap/>
            <w:hideMark/>
          </w:tcPr>
          <w:p w14:paraId="443D60E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1BB9640" w14:textId="1B3C3AC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47FD34B" w14:textId="6A1F9F1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939B9D3" w14:textId="1515305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48BDAF8" w14:textId="6334051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8A18519" w14:textId="4F60A075" w:rsidTr="00901A52">
        <w:trPr>
          <w:trHeight w:val="300"/>
        </w:trPr>
        <w:tc>
          <w:tcPr>
            <w:tcW w:w="303" w:type="pct"/>
          </w:tcPr>
          <w:p w14:paraId="77A29E3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F461C20" w14:textId="3C99E994"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143</w:t>
            </w:r>
          </w:p>
        </w:tc>
        <w:tc>
          <w:tcPr>
            <w:tcW w:w="530" w:type="pct"/>
            <w:shd w:val="clear" w:color="auto" w:fill="auto"/>
            <w:noWrap/>
            <w:hideMark/>
          </w:tcPr>
          <w:p w14:paraId="0FB1A00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C546942" w14:textId="3388383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D56DE78" w14:textId="4A9570F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A76C47B" w14:textId="68EBA17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827C43B" w14:textId="5DB37AC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2021A03" w14:textId="2FDFAE86" w:rsidTr="00901A52">
        <w:trPr>
          <w:trHeight w:val="300"/>
        </w:trPr>
        <w:tc>
          <w:tcPr>
            <w:tcW w:w="303" w:type="pct"/>
          </w:tcPr>
          <w:p w14:paraId="77D216B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90BC5EB" w14:textId="349CA0D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144</w:t>
            </w:r>
          </w:p>
        </w:tc>
        <w:tc>
          <w:tcPr>
            <w:tcW w:w="530" w:type="pct"/>
            <w:shd w:val="clear" w:color="auto" w:fill="auto"/>
            <w:noWrap/>
            <w:hideMark/>
          </w:tcPr>
          <w:p w14:paraId="03B4C6EE"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94043EB" w14:textId="34E1EA0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7A75B3" w14:textId="3978F81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0B3DDB8" w14:textId="329F21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1FA998" w14:textId="4978F13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56F63E2" w14:textId="5738D9FD" w:rsidTr="00901A52">
        <w:trPr>
          <w:trHeight w:val="300"/>
        </w:trPr>
        <w:tc>
          <w:tcPr>
            <w:tcW w:w="303" w:type="pct"/>
          </w:tcPr>
          <w:p w14:paraId="0C60E35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D25D926" w14:textId="51BE4B7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145</w:t>
            </w:r>
          </w:p>
        </w:tc>
        <w:tc>
          <w:tcPr>
            <w:tcW w:w="530" w:type="pct"/>
            <w:shd w:val="clear" w:color="auto" w:fill="auto"/>
            <w:noWrap/>
            <w:hideMark/>
          </w:tcPr>
          <w:p w14:paraId="30088B3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2D1223B" w14:textId="3B44ADB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1B1131" w14:textId="58E7DF6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F09DCBE" w14:textId="1DCAD90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AFBE952" w14:textId="3FCAA02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3791113" w14:textId="5BFC4D06" w:rsidTr="00901A52">
        <w:trPr>
          <w:trHeight w:val="300"/>
        </w:trPr>
        <w:tc>
          <w:tcPr>
            <w:tcW w:w="303" w:type="pct"/>
          </w:tcPr>
          <w:p w14:paraId="51B9383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AC1E3FD" w14:textId="7BFDC69C"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147</w:t>
            </w:r>
          </w:p>
        </w:tc>
        <w:tc>
          <w:tcPr>
            <w:tcW w:w="530" w:type="pct"/>
            <w:shd w:val="clear" w:color="auto" w:fill="auto"/>
            <w:noWrap/>
            <w:hideMark/>
          </w:tcPr>
          <w:p w14:paraId="3B5422FF" w14:textId="77777777" w:rsidR="005D2D4A" w:rsidRPr="00961D6A" w:rsidRDefault="005D2D4A" w:rsidP="005D2D4A">
            <w:pPr>
              <w:jc w:val="center"/>
              <w:rPr>
                <w:color w:val="000000"/>
                <w:sz w:val="22"/>
                <w:szCs w:val="22"/>
              </w:rPr>
            </w:pPr>
            <w:r w:rsidRPr="00961D6A">
              <w:rPr>
                <w:color w:val="000000"/>
                <w:sz w:val="22"/>
                <w:szCs w:val="22"/>
              </w:rPr>
              <w:t>578</w:t>
            </w:r>
          </w:p>
        </w:tc>
        <w:tc>
          <w:tcPr>
            <w:tcW w:w="834" w:type="pct"/>
            <w:shd w:val="clear" w:color="auto" w:fill="auto"/>
            <w:noWrap/>
            <w:hideMark/>
          </w:tcPr>
          <w:p w14:paraId="25CF726C" w14:textId="2F02B80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654E49" w14:textId="5E058F6B" w:rsidR="005D2D4A" w:rsidRPr="00961D6A" w:rsidRDefault="005D2D4A" w:rsidP="005D2D4A">
            <w:pPr>
              <w:jc w:val="center"/>
              <w:rPr>
                <w:color w:val="000000"/>
                <w:sz w:val="22"/>
                <w:szCs w:val="22"/>
              </w:rPr>
            </w:pPr>
            <w:r w:rsidRPr="006549C0">
              <w:rPr>
                <w:color w:val="000000"/>
                <w:sz w:val="22"/>
                <w:szCs w:val="22"/>
              </w:rPr>
              <w:t>Строительство индивидуального жилого дома</w:t>
            </w:r>
          </w:p>
        </w:tc>
        <w:tc>
          <w:tcPr>
            <w:tcW w:w="758" w:type="pct"/>
          </w:tcPr>
          <w:p w14:paraId="071603FC" w14:textId="09F5DB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51E8293" w14:textId="5B6FA5FA" w:rsidR="005D2D4A" w:rsidRPr="00961D6A" w:rsidRDefault="005D2D4A" w:rsidP="005D2D4A">
            <w:pPr>
              <w:jc w:val="center"/>
              <w:rPr>
                <w:color w:val="000000"/>
                <w:sz w:val="22"/>
                <w:szCs w:val="22"/>
              </w:rPr>
            </w:pPr>
            <w:r w:rsidRPr="006549C0">
              <w:rPr>
                <w:color w:val="000000"/>
                <w:sz w:val="22"/>
                <w:szCs w:val="22"/>
              </w:rPr>
              <w:t>Строительство индивидуального жилого дома</w:t>
            </w:r>
          </w:p>
        </w:tc>
      </w:tr>
      <w:tr w:rsidR="00901A52" w:rsidRPr="00961D6A" w14:paraId="1B8121ED" w14:textId="335A2CB4" w:rsidTr="00901A52">
        <w:trPr>
          <w:trHeight w:val="300"/>
        </w:trPr>
        <w:tc>
          <w:tcPr>
            <w:tcW w:w="303" w:type="pct"/>
          </w:tcPr>
          <w:p w14:paraId="71A0CFA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5A7F6A" w14:textId="49AFA02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148</w:t>
            </w:r>
          </w:p>
        </w:tc>
        <w:tc>
          <w:tcPr>
            <w:tcW w:w="530" w:type="pct"/>
            <w:shd w:val="clear" w:color="auto" w:fill="auto"/>
            <w:noWrap/>
            <w:hideMark/>
          </w:tcPr>
          <w:p w14:paraId="03D6D41D" w14:textId="77777777" w:rsidR="005D2D4A" w:rsidRPr="00961D6A" w:rsidRDefault="005D2D4A" w:rsidP="005D2D4A">
            <w:pPr>
              <w:jc w:val="center"/>
              <w:rPr>
                <w:color w:val="000000"/>
                <w:sz w:val="22"/>
                <w:szCs w:val="22"/>
              </w:rPr>
            </w:pPr>
            <w:r w:rsidRPr="00961D6A">
              <w:rPr>
                <w:color w:val="000000"/>
                <w:sz w:val="22"/>
                <w:szCs w:val="22"/>
              </w:rPr>
              <w:t>578</w:t>
            </w:r>
          </w:p>
        </w:tc>
        <w:tc>
          <w:tcPr>
            <w:tcW w:w="834" w:type="pct"/>
            <w:shd w:val="clear" w:color="auto" w:fill="auto"/>
            <w:noWrap/>
            <w:hideMark/>
          </w:tcPr>
          <w:p w14:paraId="6393FE67" w14:textId="5EDA197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F939327" w14:textId="50146939" w:rsidR="005D2D4A" w:rsidRPr="00961D6A" w:rsidRDefault="005D2D4A" w:rsidP="005D2D4A">
            <w:pPr>
              <w:jc w:val="center"/>
              <w:rPr>
                <w:color w:val="000000"/>
                <w:sz w:val="22"/>
                <w:szCs w:val="22"/>
              </w:rPr>
            </w:pPr>
            <w:r w:rsidRPr="006549C0">
              <w:rPr>
                <w:color w:val="000000"/>
                <w:sz w:val="22"/>
                <w:szCs w:val="22"/>
              </w:rPr>
              <w:t>Строительство индивидуального жилого дома</w:t>
            </w:r>
          </w:p>
        </w:tc>
        <w:tc>
          <w:tcPr>
            <w:tcW w:w="758" w:type="pct"/>
          </w:tcPr>
          <w:p w14:paraId="07E289FA" w14:textId="37E93F6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7A3C9EC" w14:textId="653F5A89" w:rsidR="005D2D4A" w:rsidRPr="00961D6A" w:rsidRDefault="005D2D4A" w:rsidP="005D2D4A">
            <w:pPr>
              <w:jc w:val="center"/>
              <w:rPr>
                <w:color w:val="000000"/>
                <w:sz w:val="22"/>
                <w:szCs w:val="22"/>
              </w:rPr>
            </w:pPr>
            <w:r w:rsidRPr="006549C0">
              <w:rPr>
                <w:color w:val="000000"/>
                <w:sz w:val="22"/>
                <w:szCs w:val="22"/>
              </w:rPr>
              <w:t>Строительство индивидуального жилого дома</w:t>
            </w:r>
          </w:p>
        </w:tc>
      </w:tr>
      <w:tr w:rsidR="00901A52" w:rsidRPr="00961D6A" w14:paraId="0C6F6BE6" w14:textId="0021CDB1" w:rsidTr="00901A52">
        <w:trPr>
          <w:trHeight w:val="300"/>
        </w:trPr>
        <w:tc>
          <w:tcPr>
            <w:tcW w:w="303" w:type="pct"/>
          </w:tcPr>
          <w:p w14:paraId="64E8126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E0E26F" w14:textId="414A92A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149</w:t>
            </w:r>
          </w:p>
        </w:tc>
        <w:tc>
          <w:tcPr>
            <w:tcW w:w="530" w:type="pct"/>
            <w:shd w:val="clear" w:color="auto" w:fill="auto"/>
            <w:noWrap/>
            <w:hideMark/>
          </w:tcPr>
          <w:p w14:paraId="785B90C4" w14:textId="77777777" w:rsidR="005D2D4A" w:rsidRPr="00961D6A" w:rsidRDefault="005D2D4A" w:rsidP="005D2D4A">
            <w:pPr>
              <w:jc w:val="center"/>
              <w:rPr>
                <w:color w:val="000000"/>
                <w:sz w:val="22"/>
                <w:szCs w:val="22"/>
              </w:rPr>
            </w:pPr>
            <w:r w:rsidRPr="00961D6A">
              <w:rPr>
                <w:color w:val="000000"/>
                <w:sz w:val="22"/>
                <w:szCs w:val="22"/>
              </w:rPr>
              <w:t>598</w:t>
            </w:r>
          </w:p>
        </w:tc>
        <w:tc>
          <w:tcPr>
            <w:tcW w:w="834" w:type="pct"/>
            <w:shd w:val="clear" w:color="auto" w:fill="auto"/>
            <w:noWrap/>
            <w:hideMark/>
          </w:tcPr>
          <w:p w14:paraId="6BCDA43D" w14:textId="69B7759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B22ADB9" w14:textId="02D5F723" w:rsidR="005D2D4A" w:rsidRPr="00961D6A" w:rsidRDefault="005D2D4A" w:rsidP="005D2D4A">
            <w:pPr>
              <w:jc w:val="center"/>
              <w:rPr>
                <w:color w:val="000000"/>
                <w:sz w:val="22"/>
                <w:szCs w:val="22"/>
              </w:rPr>
            </w:pPr>
            <w:r w:rsidRPr="006549C0">
              <w:rPr>
                <w:color w:val="000000"/>
                <w:sz w:val="22"/>
                <w:szCs w:val="22"/>
              </w:rPr>
              <w:t>Строительство индивидуального жилого дома</w:t>
            </w:r>
          </w:p>
        </w:tc>
        <w:tc>
          <w:tcPr>
            <w:tcW w:w="758" w:type="pct"/>
          </w:tcPr>
          <w:p w14:paraId="143717CE" w14:textId="0A3236C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0932158" w14:textId="4A811721" w:rsidR="005D2D4A" w:rsidRPr="00961D6A" w:rsidRDefault="005D2D4A" w:rsidP="005D2D4A">
            <w:pPr>
              <w:jc w:val="center"/>
              <w:rPr>
                <w:color w:val="000000"/>
                <w:sz w:val="22"/>
                <w:szCs w:val="22"/>
              </w:rPr>
            </w:pPr>
            <w:r w:rsidRPr="006549C0">
              <w:rPr>
                <w:color w:val="000000"/>
                <w:sz w:val="22"/>
                <w:szCs w:val="22"/>
              </w:rPr>
              <w:t>Строительство индивидуального жилого дома</w:t>
            </w:r>
          </w:p>
        </w:tc>
      </w:tr>
      <w:tr w:rsidR="00901A52" w:rsidRPr="00961D6A" w14:paraId="2690D51C" w14:textId="0BC2EDE0" w:rsidTr="00901A52">
        <w:trPr>
          <w:trHeight w:val="300"/>
        </w:trPr>
        <w:tc>
          <w:tcPr>
            <w:tcW w:w="303" w:type="pct"/>
          </w:tcPr>
          <w:p w14:paraId="3593BA4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87C6A83" w14:textId="361743E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150</w:t>
            </w:r>
          </w:p>
        </w:tc>
        <w:tc>
          <w:tcPr>
            <w:tcW w:w="530" w:type="pct"/>
            <w:shd w:val="clear" w:color="auto" w:fill="auto"/>
            <w:noWrap/>
            <w:hideMark/>
          </w:tcPr>
          <w:p w14:paraId="380F176E" w14:textId="77777777" w:rsidR="005D2D4A" w:rsidRPr="00961D6A" w:rsidRDefault="005D2D4A" w:rsidP="005D2D4A">
            <w:pPr>
              <w:jc w:val="center"/>
              <w:rPr>
                <w:color w:val="000000"/>
                <w:sz w:val="22"/>
                <w:szCs w:val="22"/>
              </w:rPr>
            </w:pPr>
            <w:r w:rsidRPr="00961D6A">
              <w:rPr>
                <w:color w:val="000000"/>
                <w:sz w:val="22"/>
                <w:szCs w:val="22"/>
              </w:rPr>
              <w:t>598</w:t>
            </w:r>
          </w:p>
        </w:tc>
        <w:tc>
          <w:tcPr>
            <w:tcW w:w="834" w:type="pct"/>
            <w:shd w:val="clear" w:color="auto" w:fill="auto"/>
            <w:noWrap/>
            <w:hideMark/>
          </w:tcPr>
          <w:p w14:paraId="3602A9C2" w14:textId="13BF8F6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F37464E" w14:textId="4DD30994" w:rsidR="005D2D4A" w:rsidRPr="00961D6A" w:rsidRDefault="005D2D4A" w:rsidP="005D2D4A">
            <w:pPr>
              <w:jc w:val="center"/>
              <w:rPr>
                <w:color w:val="000000"/>
                <w:sz w:val="22"/>
                <w:szCs w:val="22"/>
              </w:rPr>
            </w:pPr>
            <w:r>
              <w:rPr>
                <w:color w:val="000000"/>
                <w:sz w:val="22"/>
                <w:szCs w:val="22"/>
              </w:rPr>
              <w:t>С</w:t>
            </w:r>
            <w:r w:rsidRPr="00961D6A">
              <w:rPr>
                <w:color w:val="000000"/>
                <w:sz w:val="22"/>
                <w:szCs w:val="22"/>
              </w:rPr>
              <w:t>троительство индивидуального жилого дома</w:t>
            </w:r>
          </w:p>
        </w:tc>
        <w:tc>
          <w:tcPr>
            <w:tcW w:w="758" w:type="pct"/>
          </w:tcPr>
          <w:p w14:paraId="2522AFC1" w14:textId="436B1F8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D5E43FC" w14:textId="55613344" w:rsidR="005D2D4A" w:rsidRPr="00961D6A" w:rsidRDefault="005D2D4A" w:rsidP="005D2D4A">
            <w:pPr>
              <w:jc w:val="center"/>
              <w:rPr>
                <w:color w:val="000000"/>
                <w:sz w:val="22"/>
                <w:szCs w:val="22"/>
              </w:rPr>
            </w:pPr>
            <w:r>
              <w:rPr>
                <w:color w:val="000000"/>
                <w:sz w:val="22"/>
                <w:szCs w:val="22"/>
              </w:rPr>
              <w:t>С</w:t>
            </w:r>
            <w:r w:rsidRPr="00961D6A">
              <w:rPr>
                <w:color w:val="000000"/>
                <w:sz w:val="22"/>
                <w:szCs w:val="22"/>
              </w:rPr>
              <w:t>троительство индивидуального жилого дома</w:t>
            </w:r>
          </w:p>
        </w:tc>
      </w:tr>
      <w:tr w:rsidR="00901A52" w:rsidRPr="00961D6A" w14:paraId="03146C3B" w14:textId="72C91FDF" w:rsidTr="00901A52">
        <w:trPr>
          <w:trHeight w:val="300"/>
        </w:trPr>
        <w:tc>
          <w:tcPr>
            <w:tcW w:w="303" w:type="pct"/>
          </w:tcPr>
          <w:p w14:paraId="4E1BCCA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6BA0C61" w14:textId="7F5DD75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152</w:t>
            </w:r>
          </w:p>
        </w:tc>
        <w:tc>
          <w:tcPr>
            <w:tcW w:w="530" w:type="pct"/>
            <w:shd w:val="clear" w:color="auto" w:fill="auto"/>
            <w:noWrap/>
            <w:hideMark/>
          </w:tcPr>
          <w:p w14:paraId="7A799D95" w14:textId="77777777" w:rsidR="005D2D4A" w:rsidRPr="00961D6A" w:rsidRDefault="005D2D4A" w:rsidP="005D2D4A">
            <w:pPr>
              <w:jc w:val="center"/>
              <w:rPr>
                <w:color w:val="000000"/>
                <w:sz w:val="22"/>
                <w:szCs w:val="22"/>
              </w:rPr>
            </w:pPr>
            <w:r w:rsidRPr="00961D6A">
              <w:rPr>
                <w:color w:val="000000"/>
                <w:sz w:val="22"/>
                <w:szCs w:val="22"/>
              </w:rPr>
              <w:t>539</w:t>
            </w:r>
          </w:p>
        </w:tc>
        <w:tc>
          <w:tcPr>
            <w:tcW w:w="834" w:type="pct"/>
            <w:shd w:val="clear" w:color="auto" w:fill="auto"/>
            <w:noWrap/>
            <w:hideMark/>
          </w:tcPr>
          <w:p w14:paraId="269F4DBF" w14:textId="484A52F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8767286" w14:textId="3E213165"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c>
          <w:tcPr>
            <w:tcW w:w="758" w:type="pct"/>
          </w:tcPr>
          <w:p w14:paraId="7F04F196" w14:textId="7FA5EF6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FE232B2" w14:textId="0CF88F39"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r>
      <w:tr w:rsidR="00901A52" w:rsidRPr="00961D6A" w14:paraId="60AA541B" w14:textId="3640D802" w:rsidTr="00901A52">
        <w:trPr>
          <w:trHeight w:val="300"/>
        </w:trPr>
        <w:tc>
          <w:tcPr>
            <w:tcW w:w="303" w:type="pct"/>
          </w:tcPr>
          <w:p w14:paraId="1CE3B15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BA078C" w14:textId="1B86C94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153</w:t>
            </w:r>
          </w:p>
        </w:tc>
        <w:tc>
          <w:tcPr>
            <w:tcW w:w="530" w:type="pct"/>
            <w:shd w:val="clear" w:color="auto" w:fill="auto"/>
            <w:noWrap/>
            <w:hideMark/>
          </w:tcPr>
          <w:p w14:paraId="5FC05A87" w14:textId="77777777" w:rsidR="005D2D4A" w:rsidRPr="00961D6A" w:rsidRDefault="005D2D4A" w:rsidP="005D2D4A">
            <w:pPr>
              <w:jc w:val="center"/>
              <w:rPr>
                <w:color w:val="000000"/>
                <w:sz w:val="22"/>
                <w:szCs w:val="22"/>
              </w:rPr>
            </w:pPr>
            <w:r w:rsidRPr="00961D6A">
              <w:rPr>
                <w:color w:val="000000"/>
                <w:sz w:val="22"/>
                <w:szCs w:val="22"/>
              </w:rPr>
              <w:t>539</w:t>
            </w:r>
          </w:p>
        </w:tc>
        <w:tc>
          <w:tcPr>
            <w:tcW w:w="834" w:type="pct"/>
            <w:shd w:val="clear" w:color="auto" w:fill="auto"/>
            <w:noWrap/>
            <w:hideMark/>
          </w:tcPr>
          <w:p w14:paraId="715DD09F" w14:textId="70B17D7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7194CF6" w14:textId="39C4E0A8"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c>
          <w:tcPr>
            <w:tcW w:w="758" w:type="pct"/>
          </w:tcPr>
          <w:p w14:paraId="6CD233F1" w14:textId="1BDD854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89BBC4D" w14:textId="369B372E"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r>
      <w:tr w:rsidR="00901A52" w:rsidRPr="00961D6A" w14:paraId="23A79A8D" w14:textId="4785804E" w:rsidTr="00901A52">
        <w:trPr>
          <w:trHeight w:val="300"/>
        </w:trPr>
        <w:tc>
          <w:tcPr>
            <w:tcW w:w="303" w:type="pct"/>
          </w:tcPr>
          <w:p w14:paraId="3C556F7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3D5F92D" w14:textId="6617DBB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154</w:t>
            </w:r>
          </w:p>
        </w:tc>
        <w:tc>
          <w:tcPr>
            <w:tcW w:w="530" w:type="pct"/>
            <w:shd w:val="clear" w:color="auto" w:fill="auto"/>
            <w:noWrap/>
            <w:hideMark/>
          </w:tcPr>
          <w:p w14:paraId="02C50613" w14:textId="77777777" w:rsidR="005D2D4A" w:rsidRPr="00961D6A" w:rsidRDefault="005D2D4A" w:rsidP="005D2D4A">
            <w:pPr>
              <w:jc w:val="center"/>
              <w:rPr>
                <w:color w:val="000000"/>
                <w:sz w:val="22"/>
                <w:szCs w:val="22"/>
              </w:rPr>
            </w:pPr>
            <w:r w:rsidRPr="00961D6A">
              <w:rPr>
                <w:color w:val="000000"/>
                <w:sz w:val="22"/>
                <w:szCs w:val="22"/>
              </w:rPr>
              <w:t>539</w:t>
            </w:r>
          </w:p>
        </w:tc>
        <w:tc>
          <w:tcPr>
            <w:tcW w:w="834" w:type="pct"/>
            <w:shd w:val="clear" w:color="auto" w:fill="auto"/>
            <w:noWrap/>
            <w:hideMark/>
          </w:tcPr>
          <w:p w14:paraId="5B86B3DC" w14:textId="72C4DF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9AED82A" w14:textId="22AF76CA"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c>
          <w:tcPr>
            <w:tcW w:w="758" w:type="pct"/>
          </w:tcPr>
          <w:p w14:paraId="7034BD92" w14:textId="1C4EC63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17FAEA" w14:textId="7BA09F66"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r>
      <w:tr w:rsidR="00901A52" w:rsidRPr="00961D6A" w14:paraId="0B5D7AA4" w14:textId="7FD42A35" w:rsidTr="00901A52">
        <w:trPr>
          <w:trHeight w:val="300"/>
        </w:trPr>
        <w:tc>
          <w:tcPr>
            <w:tcW w:w="303" w:type="pct"/>
          </w:tcPr>
          <w:p w14:paraId="2BE46D5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0B74A39" w14:textId="34A1527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155</w:t>
            </w:r>
          </w:p>
        </w:tc>
        <w:tc>
          <w:tcPr>
            <w:tcW w:w="530" w:type="pct"/>
            <w:shd w:val="clear" w:color="auto" w:fill="auto"/>
            <w:noWrap/>
            <w:hideMark/>
          </w:tcPr>
          <w:p w14:paraId="32A72E45" w14:textId="77777777" w:rsidR="005D2D4A" w:rsidRPr="00961D6A" w:rsidRDefault="005D2D4A" w:rsidP="005D2D4A">
            <w:pPr>
              <w:jc w:val="center"/>
              <w:rPr>
                <w:color w:val="000000"/>
                <w:sz w:val="22"/>
                <w:szCs w:val="22"/>
              </w:rPr>
            </w:pPr>
            <w:r w:rsidRPr="00961D6A">
              <w:rPr>
                <w:color w:val="000000"/>
                <w:sz w:val="22"/>
                <w:szCs w:val="22"/>
              </w:rPr>
              <w:t>539</w:t>
            </w:r>
          </w:p>
        </w:tc>
        <w:tc>
          <w:tcPr>
            <w:tcW w:w="834" w:type="pct"/>
            <w:shd w:val="clear" w:color="auto" w:fill="auto"/>
            <w:noWrap/>
            <w:hideMark/>
          </w:tcPr>
          <w:p w14:paraId="52A6E46F" w14:textId="2A8FA6B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964838" w14:textId="1E937F52"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c>
          <w:tcPr>
            <w:tcW w:w="758" w:type="pct"/>
          </w:tcPr>
          <w:p w14:paraId="2D19C0BA" w14:textId="1517FD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F7AC7BF" w14:textId="5C0FF507" w:rsidR="005D2D4A" w:rsidRPr="00961D6A" w:rsidRDefault="005D2D4A" w:rsidP="005D2D4A">
            <w:pPr>
              <w:jc w:val="center"/>
              <w:rPr>
                <w:color w:val="000000"/>
                <w:sz w:val="22"/>
                <w:szCs w:val="22"/>
              </w:rPr>
            </w:pPr>
            <w:r w:rsidRPr="000F12F2">
              <w:rPr>
                <w:color w:val="000000"/>
                <w:sz w:val="22"/>
                <w:szCs w:val="22"/>
              </w:rPr>
              <w:t>Для ведения личного подсобного хозяйства</w:t>
            </w:r>
          </w:p>
        </w:tc>
      </w:tr>
      <w:tr w:rsidR="00901A52" w:rsidRPr="00961D6A" w14:paraId="64CD66C3" w14:textId="23909012" w:rsidTr="00901A52">
        <w:trPr>
          <w:trHeight w:val="300"/>
        </w:trPr>
        <w:tc>
          <w:tcPr>
            <w:tcW w:w="303" w:type="pct"/>
          </w:tcPr>
          <w:p w14:paraId="490CFAA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7C266ED" w14:textId="7543E74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156</w:t>
            </w:r>
          </w:p>
        </w:tc>
        <w:tc>
          <w:tcPr>
            <w:tcW w:w="530" w:type="pct"/>
            <w:shd w:val="clear" w:color="auto" w:fill="auto"/>
            <w:noWrap/>
            <w:hideMark/>
          </w:tcPr>
          <w:p w14:paraId="77F379DF" w14:textId="77777777" w:rsidR="005D2D4A" w:rsidRPr="00961D6A" w:rsidRDefault="005D2D4A" w:rsidP="005D2D4A">
            <w:pPr>
              <w:jc w:val="center"/>
              <w:rPr>
                <w:color w:val="000000"/>
                <w:sz w:val="22"/>
                <w:szCs w:val="22"/>
              </w:rPr>
            </w:pPr>
            <w:r w:rsidRPr="00961D6A">
              <w:rPr>
                <w:color w:val="000000"/>
                <w:sz w:val="22"/>
                <w:szCs w:val="22"/>
              </w:rPr>
              <w:t>539</w:t>
            </w:r>
          </w:p>
        </w:tc>
        <w:tc>
          <w:tcPr>
            <w:tcW w:w="834" w:type="pct"/>
            <w:shd w:val="clear" w:color="auto" w:fill="auto"/>
            <w:noWrap/>
            <w:hideMark/>
          </w:tcPr>
          <w:p w14:paraId="52974FE1" w14:textId="503C430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1E04BEC" w14:textId="70996BE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E6FB8AD" w14:textId="545210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BC03984" w14:textId="6B37F9D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07FAC03" w14:textId="13CD759E" w:rsidTr="00901A52">
        <w:trPr>
          <w:trHeight w:val="300"/>
        </w:trPr>
        <w:tc>
          <w:tcPr>
            <w:tcW w:w="303" w:type="pct"/>
          </w:tcPr>
          <w:p w14:paraId="22C47AF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54E65D" w14:textId="11F94478"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158</w:t>
            </w:r>
          </w:p>
        </w:tc>
        <w:tc>
          <w:tcPr>
            <w:tcW w:w="530" w:type="pct"/>
            <w:shd w:val="clear" w:color="auto" w:fill="auto"/>
            <w:noWrap/>
            <w:hideMark/>
          </w:tcPr>
          <w:p w14:paraId="3A1649B0" w14:textId="77777777" w:rsidR="005D2D4A" w:rsidRPr="00961D6A" w:rsidRDefault="005D2D4A" w:rsidP="005D2D4A">
            <w:pPr>
              <w:jc w:val="center"/>
              <w:rPr>
                <w:color w:val="000000"/>
                <w:sz w:val="22"/>
                <w:szCs w:val="22"/>
              </w:rPr>
            </w:pPr>
            <w:r w:rsidRPr="00961D6A">
              <w:rPr>
                <w:color w:val="000000"/>
                <w:sz w:val="22"/>
                <w:szCs w:val="22"/>
              </w:rPr>
              <w:t>530</w:t>
            </w:r>
          </w:p>
        </w:tc>
        <w:tc>
          <w:tcPr>
            <w:tcW w:w="834" w:type="pct"/>
            <w:shd w:val="clear" w:color="auto" w:fill="auto"/>
            <w:noWrap/>
            <w:hideMark/>
          </w:tcPr>
          <w:p w14:paraId="0415BEDB" w14:textId="1A4C759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14789D6" w14:textId="094E422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D42B062" w14:textId="6B48BE0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A604ABC" w14:textId="5D778C7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D3B8D5F" w14:textId="3E499AAD" w:rsidTr="00901A52">
        <w:trPr>
          <w:trHeight w:val="300"/>
        </w:trPr>
        <w:tc>
          <w:tcPr>
            <w:tcW w:w="303" w:type="pct"/>
          </w:tcPr>
          <w:p w14:paraId="4D56932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0D7F789" w14:textId="66AE71F4"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159</w:t>
            </w:r>
          </w:p>
        </w:tc>
        <w:tc>
          <w:tcPr>
            <w:tcW w:w="530" w:type="pct"/>
            <w:shd w:val="clear" w:color="auto" w:fill="auto"/>
            <w:noWrap/>
            <w:hideMark/>
          </w:tcPr>
          <w:p w14:paraId="183FFA25" w14:textId="77777777" w:rsidR="005D2D4A" w:rsidRPr="00961D6A" w:rsidRDefault="005D2D4A" w:rsidP="005D2D4A">
            <w:pPr>
              <w:jc w:val="center"/>
              <w:rPr>
                <w:color w:val="000000"/>
                <w:sz w:val="22"/>
                <w:szCs w:val="22"/>
              </w:rPr>
            </w:pPr>
            <w:r w:rsidRPr="00961D6A">
              <w:rPr>
                <w:color w:val="000000"/>
                <w:sz w:val="22"/>
                <w:szCs w:val="22"/>
              </w:rPr>
              <w:t>530</w:t>
            </w:r>
          </w:p>
        </w:tc>
        <w:tc>
          <w:tcPr>
            <w:tcW w:w="834" w:type="pct"/>
            <w:shd w:val="clear" w:color="auto" w:fill="auto"/>
            <w:noWrap/>
            <w:hideMark/>
          </w:tcPr>
          <w:p w14:paraId="696C19D5" w14:textId="06A13D3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27E9A6" w14:textId="704E7E1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0984C2C" w14:textId="60AFF5A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2DCCF98" w14:textId="4E5453E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3298229" w14:textId="0DB6429E" w:rsidTr="00901A52">
        <w:trPr>
          <w:trHeight w:val="300"/>
        </w:trPr>
        <w:tc>
          <w:tcPr>
            <w:tcW w:w="303" w:type="pct"/>
          </w:tcPr>
          <w:p w14:paraId="6431CD1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C00C876" w14:textId="0D572BA3"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160</w:t>
            </w:r>
          </w:p>
        </w:tc>
        <w:tc>
          <w:tcPr>
            <w:tcW w:w="530" w:type="pct"/>
            <w:shd w:val="clear" w:color="auto" w:fill="auto"/>
            <w:noWrap/>
            <w:hideMark/>
          </w:tcPr>
          <w:p w14:paraId="25174C6F" w14:textId="77777777" w:rsidR="005D2D4A" w:rsidRPr="00961D6A" w:rsidRDefault="005D2D4A" w:rsidP="005D2D4A">
            <w:pPr>
              <w:jc w:val="center"/>
              <w:rPr>
                <w:color w:val="000000"/>
                <w:sz w:val="22"/>
                <w:szCs w:val="22"/>
              </w:rPr>
            </w:pPr>
            <w:r w:rsidRPr="00961D6A">
              <w:rPr>
                <w:color w:val="000000"/>
                <w:sz w:val="22"/>
                <w:szCs w:val="22"/>
              </w:rPr>
              <w:t>540</w:t>
            </w:r>
          </w:p>
        </w:tc>
        <w:tc>
          <w:tcPr>
            <w:tcW w:w="834" w:type="pct"/>
            <w:shd w:val="clear" w:color="auto" w:fill="auto"/>
            <w:noWrap/>
            <w:hideMark/>
          </w:tcPr>
          <w:p w14:paraId="09DBF194" w14:textId="731616D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5CF7788" w14:textId="3F526C9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16435CC" w14:textId="596EF38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44C29D0" w14:textId="1424626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DD786D9" w14:textId="55715385" w:rsidTr="00901A52">
        <w:trPr>
          <w:trHeight w:val="300"/>
        </w:trPr>
        <w:tc>
          <w:tcPr>
            <w:tcW w:w="303" w:type="pct"/>
          </w:tcPr>
          <w:p w14:paraId="50B4C64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F6BABF4" w14:textId="659643D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18</w:t>
            </w:r>
          </w:p>
        </w:tc>
        <w:tc>
          <w:tcPr>
            <w:tcW w:w="530" w:type="pct"/>
            <w:shd w:val="clear" w:color="auto" w:fill="auto"/>
            <w:noWrap/>
            <w:hideMark/>
          </w:tcPr>
          <w:p w14:paraId="10B09313" w14:textId="77777777" w:rsidR="005D2D4A" w:rsidRPr="00961D6A" w:rsidRDefault="005D2D4A" w:rsidP="005D2D4A">
            <w:pPr>
              <w:jc w:val="center"/>
              <w:rPr>
                <w:color w:val="000000"/>
                <w:sz w:val="22"/>
                <w:szCs w:val="22"/>
              </w:rPr>
            </w:pPr>
            <w:r w:rsidRPr="00961D6A">
              <w:rPr>
                <w:color w:val="000000"/>
                <w:sz w:val="22"/>
                <w:szCs w:val="22"/>
              </w:rPr>
              <w:t>1004</w:t>
            </w:r>
          </w:p>
        </w:tc>
        <w:tc>
          <w:tcPr>
            <w:tcW w:w="834" w:type="pct"/>
            <w:shd w:val="clear" w:color="auto" w:fill="auto"/>
            <w:noWrap/>
            <w:hideMark/>
          </w:tcPr>
          <w:p w14:paraId="6106F4E0" w14:textId="682DE50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ED1F52" w14:textId="1C6555F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851A756" w14:textId="1081A4A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4EBF773" w14:textId="52DF987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3BEABE4" w14:textId="38BD09FE" w:rsidTr="00901A52">
        <w:trPr>
          <w:trHeight w:val="300"/>
        </w:trPr>
        <w:tc>
          <w:tcPr>
            <w:tcW w:w="303" w:type="pct"/>
          </w:tcPr>
          <w:p w14:paraId="7A289C4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C1DDB45" w14:textId="4227565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21</w:t>
            </w:r>
          </w:p>
        </w:tc>
        <w:tc>
          <w:tcPr>
            <w:tcW w:w="530" w:type="pct"/>
            <w:shd w:val="clear" w:color="auto" w:fill="auto"/>
            <w:noWrap/>
            <w:hideMark/>
          </w:tcPr>
          <w:p w14:paraId="0071BBF0" w14:textId="77777777" w:rsidR="005D2D4A" w:rsidRPr="00961D6A" w:rsidRDefault="005D2D4A" w:rsidP="005D2D4A">
            <w:pPr>
              <w:jc w:val="center"/>
              <w:rPr>
                <w:color w:val="000000"/>
                <w:sz w:val="22"/>
                <w:szCs w:val="22"/>
              </w:rPr>
            </w:pPr>
            <w:r w:rsidRPr="00961D6A">
              <w:rPr>
                <w:color w:val="000000"/>
                <w:sz w:val="22"/>
                <w:szCs w:val="22"/>
              </w:rPr>
              <w:t>3948</w:t>
            </w:r>
          </w:p>
        </w:tc>
        <w:tc>
          <w:tcPr>
            <w:tcW w:w="834" w:type="pct"/>
            <w:shd w:val="clear" w:color="auto" w:fill="auto"/>
            <w:noWrap/>
            <w:hideMark/>
          </w:tcPr>
          <w:p w14:paraId="26439FCF" w14:textId="4ABA39A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B5695D4" w14:textId="3603EAF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34E2C39" w14:textId="5895E13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9A779DD" w14:textId="66E96DB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C28C049" w14:textId="5C2C9639" w:rsidTr="00901A52">
        <w:trPr>
          <w:trHeight w:val="300"/>
        </w:trPr>
        <w:tc>
          <w:tcPr>
            <w:tcW w:w="303" w:type="pct"/>
          </w:tcPr>
          <w:p w14:paraId="12E5EC4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955A2F6" w14:textId="02FF3020"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22</w:t>
            </w:r>
          </w:p>
        </w:tc>
        <w:tc>
          <w:tcPr>
            <w:tcW w:w="530" w:type="pct"/>
            <w:shd w:val="clear" w:color="auto" w:fill="auto"/>
            <w:noWrap/>
            <w:hideMark/>
          </w:tcPr>
          <w:p w14:paraId="755994D6" w14:textId="77777777" w:rsidR="005D2D4A" w:rsidRPr="00961D6A" w:rsidRDefault="005D2D4A" w:rsidP="005D2D4A">
            <w:pPr>
              <w:jc w:val="center"/>
              <w:rPr>
                <w:color w:val="000000"/>
                <w:sz w:val="22"/>
                <w:szCs w:val="22"/>
              </w:rPr>
            </w:pPr>
            <w:r w:rsidRPr="00961D6A">
              <w:rPr>
                <w:color w:val="000000"/>
                <w:sz w:val="22"/>
                <w:szCs w:val="22"/>
              </w:rPr>
              <w:t>3056</w:t>
            </w:r>
          </w:p>
        </w:tc>
        <w:tc>
          <w:tcPr>
            <w:tcW w:w="834" w:type="pct"/>
            <w:shd w:val="clear" w:color="auto" w:fill="auto"/>
            <w:noWrap/>
            <w:hideMark/>
          </w:tcPr>
          <w:p w14:paraId="08AFD9B2" w14:textId="519BAEB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D3F3031" w14:textId="2A25BD2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94F6C1B" w14:textId="08ED2F2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9CA1FF0" w14:textId="2422E6D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D7B106E" w14:textId="201517DF" w:rsidTr="00901A52">
        <w:trPr>
          <w:trHeight w:val="300"/>
        </w:trPr>
        <w:tc>
          <w:tcPr>
            <w:tcW w:w="303" w:type="pct"/>
          </w:tcPr>
          <w:p w14:paraId="75D5D97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CECB7EC" w14:textId="19A54F0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25</w:t>
            </w:r>
          </w:p>
        </w:tc>
        <w:tc>
          <w:tcPr>
            <w:tcW w:w="530" w:type="pct"/>
            <w:shd w:val="clear" w:color="auto" w:fill="auto"/>
            <w:noWrap/>
            <w:hideMark/>
          </w:tcPr>
          <w:p w14:paraId="1058A6BD" w14:textId="77777777" w:rsidR="005D2D4A" w:rsidRPr="00961D6A" w:rsidRDefault="005D2D4A" w:rsidP="005D2D4A">
            <w:pPr>
              <w:jc w:val="center"/>
              <w:rPr>
                <w:color w:val="000000"/>
                <w:sz w:val="22"/>
                <w:szCs w:val="22"/>
              </w:rPr>
            </w:pPr>
            <w:r w:rsidRPr="00961D6A">
              <w:rPr>
                <w:color w:val="000000"/>
                <w:sz w:val="22"/>
                <w:szCs w:val="22"/>
              </w:rPr>
              <w:t>1496</w:t>
            </w:r>
          </w:p>
        </w:tc>
        <w:tc>
          <w:tcPr>
            <w:tcW w:w="834" w:type="pct"/>
            <w:shd w:val="clear" w:color="auto" w:fill="auto"/>
            <w:noWrap/>
            <w:hideMark/>
          </w:tcPr>
          <w:p w14:paraId="34015782" w14:textId="1C04017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286EE91" w14:textId="5F3AC61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83670CA" w14:textId="0E36CBE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7B7FBF0" w14:textId="69FD918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14AC2FD" w14:textId="2C771749" w:rsidTr="00901A52">
        <w:trPr>
          <w:trHeight w:val="300"/>
        </w:trPr>
        <w:tc>
          <w:tcPr>
            <w:tcW w:w="303" w:type="pct"/>
          </w:tcPr>
          <w:p w14:paraId="3410FD6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669EFF4" w14:textId="2803C7B4"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26</w:t>
            </w:r>
          </w:p>
        </w:tc>
        <w:tc>
          <w:tcPr>
            <w:tcW w:w="530" w:type="pct"/>
            <w:shd w:val="clear" w:color="auto" w:fill="auto"/>
            <w:noWrap/>
            <w:hideMark/>
          </w:tcPr>
          <w:p w14:paraId="49273024"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7F6EC05F" w14:textId="50E30F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6D700E9" w14:textId="5C35386C"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30DC3101" w14:textId="6739238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EECD3C1" w14:textId="3FC4CB5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65DE4577" w14:textId="0B930861" w:rsidTr="00901A52">
        <w:trPr>
          <w:trHeight w:val="300"/>
        </w:trPr>
        <w:tc>
          <w:tcPr>
            <w:tcW w:w="303" w:type="pct"/>
          </w:tcPr>
          <w:p w14:paraId="6322AC1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9C186D" w14:textId="0AD687C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w:t>
            </w:r>
          </w:p>
        </w:tc>
        <w:tc>
          <w:tcPr>
            <w:tcW w:w="530" w:type="pct"/>
            <w:shd w:val="clear" w:color="auto" w:fill="auto"/>
            <w:noWrap/>
            <w:hideMark/>
          </w:tcPr>
          <w:p w14:paraId="1661AE0B" w14:textId="77777777" w:rsidR="005D2D4A" w:rsidRPr="00961D6A" w:rsidRDefault="005D2D4A" w:rsidP="005D2D4A">
            <w:pPr>
              <w:jc w:val="center"/>
              <w:rPr>
                <w:color w:val="000000"/>
                <w:sz w:val="22"/>
                <w:szCs w:val="22"/>
              </w:rPr>
            </w:pPr>
            <w:r w:rsidRPr="00961D6A">
              <w:rPr>
                <w:color w:val="000000"/>
                <w:sz w:val="22"/>
                <w:szCs w:val="22"/>
              </w:rPr>
              <w:t>1496</w:t>
            </w:r>
          </w:p>
        </w:tc>
        <w:tc>
          <w:tcPr>
            <w:tcW w:w="834" w:type="pct"/>
            <w:shd w:val="clear" w:color="auto" w:fill="auto"/>
            <w:noWrap/>
            <w:hideMark/>
          </w:tcPr>
          <w:p w14:paraId="3C5EA86C" w14:textId="3BEAA9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6701B91" w14:textId="6E4CA198"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58645AFE" w14:textId="1613C3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BFAFFDE" w14:textId="7BB8FC7A"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67790246" w14:textId="514E0BD0" w:rsidTr="00901A52">
        <w:trPr>
          <w:trHeight w:val="300"/>
        </w:trPr>
        <w:tc>
          <w:tcPr>
            <w:tcW w:w="303" w:type="pct"/>
          </w:tcPr>
          <w:p w14:paraId="1B273E4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819455C" w14:textId="4430B1F1"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271</w:t>
            </w:r>
          </w:p>
        </w:tc>
        <w:tc>
          <w:tcPr>
            <w:tcW w:w="530" w:type="pct"/>
            <w:shd w:val="clear" w:color="auto" w:fill="auto"/>
            <w:noWrap/>
            <w:hideMark/>
          </w:tcPr>
          <w:p w14:paraId="1C86ABDF" w14:textId="77777777" w:rsidR="005D2D4A" w:rsidRPr="00961D6A" w:rsidRDefault="005D2D4A" w:rsidP="005D2D4A">
            <w:pPr>
              <w:jc w:val="center"/>
              <w:rPr>
                <w:color w:val="000000"/>
                <w:sz w:val="22"/>
                <w:szCs w:val="22"/>
              </w:rPr>
            </w:pPr>
            <w:r w:rsidRPr="00961D6A">
              <w:rPr>
                <w:color w:val="000000"/>
                <w:sz w:val="22"/>
                <w:szCs w:val="22"/>
              </w:rPr>
              <w:t>612</w:t>
            </w:r>
          </w:p>
        </w:tc>
        <w:tc>
          <w:tcPr>
            <w:tcW w:w="834" w:type="pct"/>
            <w:shd w:val="clear" w:color="auto" w:fill="auto"/>
            <w:noWrap/>
            <w:hideMark/>
          </w:tcPr>
          <w:p w14:paraId="757C4E7E" w14:textId="1101685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DC38BA" w14:textId="32291748"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3168B51A" w14:textId="0F3B774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9E561C" w14:textId="02BABF8C"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3DF86C4D" w14:textId="2AECF8F4" w:rsidTr="00901A52">
        <w:trPr>
          <w:trHeight w:val="300"/>
        </w:trPr>
        <w:tc>
          <w:tcPr>
            <w:tcW w:w="303" w:type="pct"/>
          </w:tcPr>
          <w:p w14:paraId="4D35285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852F66" w14:textId="4B8BCC9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272</w:t>
            </w:r>
          </w:p>
        </w:tc>
        <w:tc>
          <w:tcPr>
            <w:tcW w:w="530" w:type="pct"/>
            <w:shd w:val="clear" w:color="auto" w:fill="auto"/>
            <w:noWrap/>
            <w:hideMark/>
          </w:tcPr>
          <w:p w14:paraId="1C7851B2" w14:textId="77777777" w:rsidR="005D2D4A" w:rsidRPr="00961D6A" w:rsidRDefault="005D2D4A" w:rsidP="005D2D4A">
            <w:pPr>
              <w:jc w:val="center"/>
              <w:rPr>
                <w:color w:val="000000"/>
                <w:sz w:val="22"/>
                <w:szCs w:val="22"/>
              </w:rPr>
            </w:pPr>
            <w:r w:rsidRPr="00961D6A">
              <w:rPr>
                <w:color w:val="000000"/>
                <w:sz w:val="22"/>
                <w:szCs w:val="22"/>
              </w:rPr>
              <w:t>731</w:t>
            </w:r>
          </w:p>
        </w:tc>
        <w:tc>
          <w:tcPr>
            <w:tcW w:w="834" w:type="pct"/>
            <w:shd w:val="clear" w:color="auto" w:fill="auto"/>
            <w:noWrap/>
            <w:hideMark/>
          </w:tcPr>
          <w:p w14:paraId="4EE2D3E2" w14:textId="52623A8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E7641C" w14:textId="68C9493B"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0D6D2414" w14:textId="775C594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4B6882F" w14:textId="51530EA3"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6E5734C6" w14:textId="39D18667" w:rsidTr="00901A52">
        <w:trPr>
          <w:trHeight w:val="300"/>
        </w:trPr>
        <w:tc>
          <w:tcPr>
            <w:tcW w:w="303" w:type="pct"/>
          </w:tcPr>
          <w:p w14:paraId="16E2641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315DC2B" w14:textId="0B5A00E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273</w:t>
            </w:r>
          </w:p>
        </w:tc>
        <w:tc>
          <w:tcPr>
            <w:tcW w:w="530" w:type="pct"/>
            <w:shd w:val="clear" w:color="auto" w:fill="auto"/>
            <w:noWrap/>
            <w:hideMark/>
          </w:tcPr>
          <w:p w14:paraId="68AC3ECD" w14:textId="77777777" w:rsidR="005D2D4A" w:rsidRPr="00961D6A" w:rsidRDefault="005D2D4A" w:rsidP="005D2D4A">
            <w:pPr>
              <w:jc w:val="center"/>
              <w:rPr>
                <w:color w:val="000000"/>
                <w:sz w:val="22"/>
                <w:szCs w:val="22"/>
              </w:rPr>
            </w:pPr>
            <w:r w:rsidRPr="00961D6A">
              <w:rPr>
                <w:color w:val="000000"/>
                <w:sz w:val="22"/>
                <w:szCs w:val="22"/>
              </w:rPr>
              <w:t>607</w:t>
            </w:r>
          </w:p>
        </w:tc>
        <w:tc>
          <w:tcPr>
            <w:tcW w:w="834" w:type="pct"/>
            <w:shd w:val="clear" w:color="auto" w:fill="auto"/>
            <w:noWrap/>
            <w:hideMark/>
          </w:tcPr>
          <w:p w14:paraId="32F22EDE" w14:textId="0815E91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FFCBFCF" w14:textId="244AC5A0"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3F51AFE7" w14:textId="2CD9DB4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3F4936E" w14:textId="7A656692"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0C7A9741" w14:textId="3F3D6E61" w:rsidTr="00901A52">
        <w:trPr>
          <w:trHeight w:val="300"/>
        </w:trPr>
        <w:tc>
          <w:tcPr>
            <w:tcW w:w="303" w:type="pct"/>
          </w:tcPr>
          <w:p w14:paraId="0588695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DF9228" w14:textId="0626474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274</w:t>
            </w:r>
          </w:p>
        </w:tc>
        <w:tc>
          <w:tcPr>
            <w:tcW w:w="530" w:type="pct"/>
            <w:shd w:val="clear" w:color="auto" w:fill="auto"/>
            <w:noWrap/>
            <w:hideMark/>
          </w:tcPr>
          <w:p w14:paraId="47F6C1C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074C070" w14:textId="184A14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A077E06" w14:textId="74D088B3"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1B95DB1A" w14:textId="3CBCF3C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5F1CDCF" w14:textId="1F1CDA57"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6A52152A" w14:textId="7B3403F5" w:rsidTr="00901A52">
        <w:trPr>
          <w:trHeight w:val="300"/>
        </w:trPr>
        <w:tc>
          <w:tcPr>
            <w:tcW w:w="303" w:type="pct"/>
          </w:tcPr>
          <w:p w14:paraId="38738BE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0FA7A86" w14:textId="5D3E41E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275</w:t>
            </w:r>
          </w:p>
        </w:tc>
        <w:tc>
          <w:tcPr>
            <w:tcW w:w="530" w:type="pct"/>
            <w:shd w:val="clear" w:color="auto" w:fill="auto"/>
            <w:noWrap/>
            <w:hideMark/>
          </w:tcPr>
          <w:p w14:paraId="643B3A3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F358ADA" w14:textId="01F746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41CA77C" w14:textId="688AFC85"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195E408B" w14:textId="37E1D93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302BE7F" w14:textId="30F0F347"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4FB3B5AF" w14:textId="295FB442" w:rsidTr="00901A52">
        <w:trPr>
          <w:trHeight w:val="300"/>
        </w:trPr>
        <w:tc>
          <w:tcPr>
            <w:tcW w:w="303" w:type="pct"/>
          </w:tcPr>
          <w:p w14:paraId="4E96C15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97067FF" w14:textId="43CA9A85"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276</w:t>
            </w:r>
          </w:p>
        </w:tc>
        <w:tc>
          <w:tcPr>
            <w:tcW w:w="530" w:type="pct"/>
            <w:shd w:val="clear" w:color="auto" w:fill="auto"/>
            <w:noWrap/>
            <w:hideMark/>
          </w:tcPr>
          <w:p w14:paraId="38525843" w14:textId="77777777" w:rsidR="005D2D4A" w:rsidRPr="00961D6A" w:rsidRDefault="005D2D4A" w:rsidP="005D2D4A">
            <w:pPr>
              <w:jc w:val="center"/>
              <w:rPr>
                <w:color w:val="000000"/>
                <w:sz w:val="22"/>
                <w:szCs w:val="22"/>
              </w:rPr>
            </w:pPr>
            <w:r w:rsidRPr="00961D6A">
              <w:rPr>
                <w:color w:val="000000"/>
                <w:sz w:val="22"/>
                <w:szCs w:val="22"/>
              </w:rPr>
              <w:t>429</w:t>
            </w:r>
          </w:p>
        </w:tc>
        <w:tc>
          <w:tcPr>
            <w:tcW w:w="834" w:type="pct"/>
            <w:shd w:val="clear" w:color="auto" w:fill="auto"/>
            <w:noWrap/>
            <w:hideMark/>
          </w:tcPr>
          <w:p w14:paraId="4A10C5C6" w14:textId="09E24C2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080290E" w14:textId="50F95181"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33900BC4" w14:textId="6E57C3D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91576E9" w14:textId="26B1C30F"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5C0A5F42" w14:textId="55D45474" w:rsidTr="00901A52">
        <w:trPr>
          <w:trHeight w:val="300"/>
        </w:trPr>
        <w:tc>
          <w:tcPr>
            <w:tcW w:w="303" w:type="pct"/>
          </w:tcPr>
          <w:p w14:paraId="57DBF3C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F931264" w14:textId="088455C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277</w:t>
            </w:r>
          </w:p>
        </w:tc>
        <w:tc>
          <w:tcPr>
            <w:tcW w:w="530" w:type="pct"/>
            <w:shd w:val="clear" w:color="auto" w:fill="auto"/>
            <w:noWrap/>
            <w:hideMark/>
          </w:tcPr>
          <w:p w14:paraId="18353AC8"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4D1CC3D3" w14:textId="50D2733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3916631" w14:textId="2A9580DD"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c>
          <w:tcPr>
            <w:tcW w:w="758" w:type="pct"/>
          </w:tcPr>
          <w:p w14:paraId="42E57FC7" w14:textId="3801D2C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7F6504B" w14:textId="0C94EF3E" w:rsidR="005D2D4A" w:rsidRPr="00961D6A" w:rsidRDefault="005D2D4A" w:rsidP="005D2D4A">
            <w:pPr>
              <w:jc w:val="center"/>
              <w:rPr>
                <w:color w:val="000000"/>
                <w:sz w:val="22"/>
                <w:szCs w:val="22"/>
              </w:rPr>
            </w:pPr>
            <w:r w:rsidRPr="008047C6">
              <w:rPr>
                <w:color w:val="000000"/>
                <w:sz w:val="22"/>
                <w:szCs w:val="22"/>
              </w:rPr>
              <w:t>Для ведения личного подсобного хозяйства</w:t>
            </w:r>
          </w:p>
        </w:tc>
      </w:tr>
      <w:tr w:rsidR="00901A52" w:rsidRPr="00961D6A" w14:paraId="20F14072" w14:textId="64490669" w:rsidTr="00901A52">
        <w:trPr>
          <w:trHeight w:val="300"/>
        </w:trPr>
        <w:tc>
          <w:tcPr>
            <w:tcW w:w="303" w:type="pct"/>
          </w:tcPr>
          <w:p w14:paraId="039924C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24B2680" w14:textId="2C2431D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28</w:t>
            </w:r>
          </w:p>
        </w:tc>
        <w:tc>
          <w:tcPr>
            <w:tcW w:w="530" w:type="pct"/>
            <w:shd w:val="clear" w:color="auto" w:fill="auto"/>
            <w:noWrap/>
            <w:hideMark/>
          </w:tcPr>
          <w:p w14:paraId="3810CF5F" w14:textId="77777777" w:rsidR="005D2D4A" w:rsidRPr="00961D6A" w:rsidRDefault="005D2D4A" w:rsidP="005D2D4A">
            <w:pPr>
              <w:jc w:val="center"/>
              <w:rPr>
                <w:color w:val="000000"/>
                <w:sz w:val="22"/>
                <w:szCs w:val="22"/>
              </w:rPr>
            </w:pPr>
            <w:r w:rsidRPr="00961D6A">
              <w:rPr>
                <w:color w:val="000000"/>
                <w:sz w:val="22"/>
                <w:szCs w:val="22"/>
              </w:rPr>
              <w:t>2582</w:t>
            </w:r>
          </w:p>
        </w:tc>
        <w:tc>
          <w:tcPr>
            <w:tcW w:w="834" w:type="pct"/>
            <w:shd w:val="clear" w:color="auto" w:fill="auto"/>
            <w:noWrap/>
            <w:hideMark/>
          </w:tcPr>
          <w:p w14:paraId="77F0454D" w14:textId="1B2024B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79F9A5A" w14:textId="2C604C1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4C36064" w14:textId="3900A9F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1AC11C7" w14:textId="48AADA5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CBE5CF1" w14:textId="1FCEF4F9" w:rsidTr="00901A52">
        <w:trPr>
          <w:trHeight w:val="300"/>
        </w:trPr>
        <w:tc>
          <w:tcPr>
            <w:tcW w:w="303" w:type="pct"/>
          </w:tcPr>
          <w:p w14:paraId="0E5BC4F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B55F940" w14:textId="2524C30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31</w:t>
            </w:r>
          </w:p>
        </w:tc>
        <w:tc>
          <w:tcPr>
            <w:tcW w:w="530" w:type="pct"/>
            <w:shd w:val="clear" w:color="auto" w:fill="auto"/>
            <w:noWrap/>
            <w:hideMark/>
          </w:tcPr>
          <w:p w14:paraId="4C47D860" w14:textId="77777777" w:rsidR="005D2D4A" w:rsidRPr="00961D6A" w:rsidRDefault="005D2D4A" w:rsidP="005D2D4A">
            <w:pPr>
              <w:jc w:val="center"/>
              <w:rPr>
                <w:color w:val="000000"/>
                <w:sz w:val="22"/>
                <w:szCs w:val="22"/>
              </w:rPr>
            </w:pPr>
            <w:r w:rsidRPr="00961D6A">
              <w:rPr>
                <w:color w:val="000000"/>
                <w:sz w:val="22"/>
                <w:szCs w:val="22"/>
              </w:rPr>
              <w:t>1468</w:t>
            </w:r>
          </w:p>
        </w:tc>
        <w:tc>
          <w:tcPr>
            <w:tcW w:w="834" w:type="pct"/>
            <w:shd w:val="clear" w:color="auto" w:fill="auto"/>
            <w:noWrap/>
            <w:hideMark/>
          </w:tcPr>
          <w:p w14:paraId="7B44C9B1" w14:textId="07F290C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8FA7DF2" w14:textId="7C03862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A38B1FE" w14:textId="698511A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0DBA2EB" w14:textId="5D880E8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EF80AC8" w14:textId="426A0593" w:rsidTr="00901A52">
        <w:trPr>
          <w:trHeight w:val="300"/>
        </w:trPr>
        <w:tc>
          <w:tcPr>
            <w:tcW w:w="303" w:type="pct"/>
          </w:tcPr>
          <w:p w14:paraId="3AA5C42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6D086B" w14:textId="71A0A34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33</w:t>
            </w:r>
          </w:p>
        </w:tc>
        <w:tc>
          <w:tcPr>
            <w:tcW w:w="530" w:type="pct"/>
            <w:shd w:val="clear" w:color="auto" w:fill="auto"/>
            <w:noWrap/>
            <w:hideMark/>
          </w:tcPr>
          <w:p w14:paraId="6BE8D439" w14:textId="77777777" w:rsidR="005D2D4A" w:rsidRPr="00961D6A" w:rsidRDefault="005D2D4A" w:rsidP="005D2D4A">
            <w:pPr>
              <w:jc w:val="center"/>
              <w:rPr>
                <w:color w:val="000000"/>
                <w:sz w:val="22"/>
                <w:szCs w:val="22"/>
              </w:rPr>
            </w:pPr>
            <w:r w:rsidRPr="00961D6A">
              <w:rPr>
                <w:color w:val="000000"/>
                <w:sz w:val="22"/>
                <w:szCs w:val="22"/>
              </w:rPr>
              <w:t>1469</w:t>
            </w:r>
          </w:p>
        </w:tc>
        <w:tc>
          <w:tcPr>
            <w:tcW w:w="834" w:type="pct"/>
            <w:shd w:val="clear" w:color="auto" w:fill="auto"/>
            <w:noWrap/>
            <w:hideMark/>
          </w:tcPr>
          <w:p w14:paraId="5E22895D" w14:textId="54EBCFA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DFC9BF5" w14:textId="6AD9BD5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1B98E3EB" w14:textId="3102A12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1538ED0" w14:textId="47A15A35"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70917CD7" w14:textId="493DFFE4" w:rsidTr="00901A52">
        <w:trPr>
          <w:trHeight w:val="300"/>
        </w:trPr>
        <w:tc>
          <w:tcPr>
            <w:tcW w:w="303" w:type="pct"/>
          </w:tcPr>
          <w:p w14:paraId="7E2DDDB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478C8D2" w14:textId="0463A7E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35</w:t>
            </w:r>
          </w:p>
        </w:tc>
        <w:tc>
          <w:tcPr>
            <w:tcW w:w="530" w:type="pct"/>
            <w:shd w:val="clear" w:color="auto" w:fill="auto"/>
            <w:noWrap/>
            <w:hideMark/>
          </w:tcPr>
          <w:p w14:paraId="48BCDF01" w14:textId="77777777" w:rsidR="005D2D4A" w:rsidRPr="00961D6A" w:rsidRDefault="005D2D4A" w:rsidP="005D2D4A">
            <w:pPr>
              <w:jc w:val="center"/>
              <w:rPr>
                <w:color w:val="000000"/>
                <w:sz w:val="22"/>
                <w:szCs w:val="22"/>
              </w:rPr>
            </w:pPr>
            <w:r w:rsidRPr="00961D6A">
              <w:rPr>
                <w:color w:val="000000"/>
                <w:sz w:val="22"/>
                <w:szCs w:val="22"/>
              </w:rPr>
              <w:t>1338</w:t>
            </w:r>
          </w:p>
        </w:tc>
        <w:tc>
          <w:tcPr>
            <w:tcW w:w="834" w:type="pct"/>
            <w:shd w:val="clear" w:color="auto" w:fill="auto"/>
            <w:noWrap/>
            <w:hideMark/>
          </w:tcPr>
          <w:p w14:paraId="10C4047B" w14:textId="4DEFF63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AEC915D" w14:textId="749C899C"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7F741931" w14:textId="4CED80E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E48BB99" w14:textId="140E79F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69E4C20F" w14:textId="0839E6AF" w:rsidTr="00901A52">
        <w:trPr>
          <w:trHeight w:val="300"/>
        </w:trPr>
        <w:tc>
          <w:tcPr>
            <w:tcW w:w="303" w:type="pct"/>
          </w:tcPr>
          <w:p w14:paraId="32EE167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ED3257F" w14:textId="409F1B7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36</w:t>
            </w:r>
          </w:p>
        </w:tc>
        <w:tc>
          <w:tcPr>
            <w:tcW w:w="530" w:type="pct"/>
            <w:shd w:val="clear" w:color="auto" w:fill="auto"/>
            <w:noWrap/>
            <w:hideMark/>
          </w:tcPr>
          <w:p w14:paraId="05526D6E" w14:textId="77777777" w:rsidR="005D2D4A" w:rsidRPr="00961D6A" w:rsidRDefault="005D2D4A" w:rsidP="005D2D4A">
            <w:pPr>
              <w:jc w:val="center"/>
              <w:rPr>
                <w:color w:val="000000"/>
                <w:sz w:val="22"/>
                <w:szCs w:val="22"/>
              </w:rPr>
            </w:pPr>
            <w:r w:rsidRPr="00961D6A">
              <w:rPr>
                <w:color w:val="000000"/>
                <w:sz w:val="22"/>
                <w:szCs w:val="22"/>
              </w:rPr>
              <w:t>611</w:t>
            </w:r>
          </w:p>
        </w:tc>
        <w:tc>
          <w:tcPr>
            <w:tcW w:w="834" w:type="pct"/>
            <w:shd w:val="clear" w:color="auto" w:fill="auto"/>
            <w:noWrap/>
            <w:hideMark/>
          </w:tcPr>
          <w:p w14:paraId="463CC4D7" w14:textId="318458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4584892" w14:textId="4BC04F9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6479E3FD" w14:textId="4E77040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7F7DA92" w14:textId="0A6918D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10E83C92" w14:textId="2438B9C5" w:rsidTr="00901A52">
        <w:trPr>
          <w:trHeight w:val="300"/>
        </w:trPr>
        <w:tc>
          <w:tcPr>
            <w:tcW w:w="303" w:type="pct"/>
          </w:tcPr>
          <w:p w14:paraId="3D43289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470A06C" w14:textId="72E1032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39</w:t>
            </w:r>
          </w:p>
        </w:tc>
        <w:tc>
          <w:tcPr>
            <w:tcW w:w="530" w:type="pct"/>
            <w:shd w:val="clear" w:color="auto" w:fill="auto"/>
            <w:noWrap/>
            <w:hideMark/>
          </w:tcPr>
          <w:p w14:paraId="1FC7392F" w14:textId="77777777" w:rsidR="005D2D4A" w:rsidRPr="00961D6A" w:rsidRDefault="005D2D4A" w:rsidP="005D2D4A">
            <w:pPr>
              <w:jc w:val="center"/>
              <w:rPr>
                <w:color w:val="000000"/>
                <w:sz w:val="22"/>
                <w:szCs w:val="22"/>
              </w:rPr>
            </w:pPr>
            <w:r w:rsidRPr="00961D6A">
              <w:rPr>
                <w:color w:val="000000"/>
                <w:sz w:val="22"/>
                <w:szCs w:val="22"/>
              </w:rPr>
              <w:t>609</w:t>
            </w:r>
          </w:p>
        </w:tc>
        <w:tc>
          <w:tcPr>
            <w:tcW w:w="834" w:type="pct"/>
            <w:shd w:val="clear" w:color="auto" w:fill="auto"/>
            <w:noWrap/>
            <w:hideMark/>
          </w:tcPr>
          <w:p w14:paraId="38E993C5" w14:textId="23FB8ED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D6C248" w14:textId="2E873F8B"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47BED0E8" w14:textId="46E309F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B151490" w14:textId="7CEA1D4E"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25D0A813" w14:textId="3DA38EEB" w:rsidTr="00901A52">
        <w:trPr>
          <w:trHeight w:val="300"/>
        </w:trPr>
        <w:tc>
          <w:tcPr>
            <w:tcW w:w="303" w:type="pct"/>
          </w:tcPr>
          <w:p w14:paraId="672385C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6B6005A" w14:textId="5479FE74"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41</w:t>
            </w:r>
          </w:p>
        </w:tc>
        <w:tc>
          <w:tcPr>
            <w:tcW w:w="530" w:type="pct"/>
            <w:shd w:val="clear" w:color="auto" w:fill="auto"/>
            <w:noWrap/>
            <w:hideMark/>
          </w:tcPr>
          <w:p w14:paraId="5F384633" w14:textId="77777777" w:rsidR="005D2D4A" w:rsidRPr="00961D6A" w:rsidRDefault="005D2D4A" w:rsidP="005D2D4A">
            <w:pPr>
              <w:jc w:val="center"/>
              <w:rPr>
                <w:color w:val="000000"/>
                <w:sz w:val="22"/>
                <w:szCs w:val="22"/>
              </w:rPr>
            </w:pPr>
            <w:r w:rsidRPr="00961D6A">
              <w:rPr>
                <w:color w:val="000000"/>
                <w:sz w:val="22"/>
                <w:szCs w:val="22"/>
              </w:rPr>
              <w:t>603</w:t>
            </w:r>
          </w:p>
        </w:tc>
        <w:tc>
          <w:tcPr>
            <w:tcW w:w="834" w:type="pct"/>
            <w:shd w:val="clear" w:color="auto" w:fill="auto"/>
            <w:noWrap/>
            <w:hideMark/>
          </w:tcPr>
          <w:p w14:paraId="0CE9F3A3" w14:textId="584AC88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6347748" w14:textId="057A47F1"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717549F5" w14:textId="0F01244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AECE7E7" w14:textId="3C73448E"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3678CDEF" w14:textId="413DE52D" w:rsidTr="00901A52">
        <w:trPr>
          <w:trHeight w:val="300"/>
        </w:trPr>
        <w:tc>
          <w:tcPr>
            <w:tcW w:w="303" w:type="pct"/>
          </w:tcPr>
          <w:p w14:paraId="60F8025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719B43B" w14:textId="58D0E54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42</w:t>
            </w:r>
          </w:p>
        </w:tc>
        <w:tc>
          <w:tcPr>
            <w:tcW w:w="530" w:type="pct"/>
            <w:shd w:val="clear" w:color="auto" w:fill="auto"/>
            <w:noWrap/>
            <w:hideMark/>
          </w:tcPr>
          <w:p w14:paraId="102429F5" w14:textId="77777777" w:rsidR="005D2D4A" w:rsidRPr="00961D6A" w:rsidRDefault="005D2D4A" w:rsidP="005D2D4A">
            <w:pPr>
              <w:jc w:val="center"/>
              <w:rPr>
                <w:color w:val="000000"/>
                <w:sz w:val="22"/>
                <w:szCs w:val="22"/>
              </w:rPr>
            </w:pPr>
            <w:r w:rsidRPr="00961D6A">
              <w:rPr>
                <w:color w:val="000000"/>
                <w:sz w:val="22"/>
                <w:szCs w:val="22"/>
              </w:rPr>
              <w:t>613</w:t>
            </w:r>
          </w:p>
        </w:tc>
        <w:tc>
          <w:tcPr>
            <w:tcW w:w="834" w:type="pct"/>
            <w:shd w:val="clear" w:color="auto" w:fill="auto"/>
            <w:noWrap/>
            <w:hideMark/>
          </w:tcPr>
          <w:p w14:paraId="566A4C68" w14:textId="490B556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70218A8" w14:textId="3C973062"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w:t>
            </w:r>
            <w:r w:rsidRPr="00961D6A">
              <w:rPr>
                <w:color w:val="000000"/>
                <w:sz w:val="22"/>
                <w:szCs w:val="22"/>
              </w:rPr>
              <w:lastRenderedPageBreak/>
              <w:t>жилого дома</w:t>
            </w:r>
          </w:p>
        </w:tc>
        <w:tc>
          <w:tcPr>
            <w:tcW w:w="758" w:type="pct"/>
          </w:tcPr>
          <w:p w14:paraId="7D866ED0" w14:textId="39D903A5"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098A8A91" w14:textId="2D19C1F2"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19D8BB12" w14:textId="0D69931D" w:rsidTr="00901A52">
        <w:trPr>
          <w:trHeight w:val="300"/>
        </w:trPr>
        <w:tc>
          <w:tcPr>
            <w:tcW w:w="303" w:type="pct"/>
          </w:tcPr>
          <w:p w14:paraId="3488517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83730FD" w14:textId="257FD7D8"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43</w:t>
            </w:r>
          </w:p>
        </w:tc>
        <w:tc>
          <w:tcPr>
            <w:tcW w:w="530" w:type="pct"/>
            <w:shd w:val="clear" w:color="auto" w:fill="auto"/>
            <w:noWrap/>
            <w:hideMark/>
          </w:tcPr>
          <w:p w14:paraId="185F26B7" w14:textId="77777777" w:rsidR="005D2D4A" w:rsidRPr="00961D6A" w:rsidRDefault="005D2D4A" w:rsidP="005D2D4A">
            <w:pPr>
              <w:jc w:val="center"/>
              <w:rPr>
                <w:color w:val="000000"/>
                <w:sz w:val="22"/>
                <w:szCs w:val="22"/>
              </w:rPr>
            </w:pPr>
            <w:r w:rsidRPr="00961D6A">
              <w:rPr>
                <w:color w:val="000000"/>
                <w:sz w:val="22"/>
                <w:szCs w:val="22"/>
              </w:rPr>
              <w:t>1075</w:t>
            </w:r>
          </w:p>
        </w:tc>
        <w:tc>
          <w:tcPr>
            <w:tcW w:w="834" w:type="pct"/>
            <w:shd w:val="clear" w:color="auto" w:fill="auto"/>
            <w:noWrap/>
            <w:hideMark/>
          </w:tcPr>
          <w:p w14:paraId="155CF4ED" w14:textId="0AC19F6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2CF5A6" w14:textId="499CE399"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660728A5" w14:textId="556D9A9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04BA5EC" w14:textId="503229E5"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052F9EB5" w14:textId="3337E172" w:rsidTr="00901A52">
        <w:trPr>
          <w:trHeight w:val="300"/>
        </w:trPr>
        <w:tc>
          <w:tcPr>
            <w:tcW w:w="303" w:type="pct"/>
          </w:tcPr>
          <w:p w14:paraId="286FF1A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E7E640A" w14:textId="6CA8F29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44</w:t>
            </w:r>
          </w:p>
        </w:tc>
        <w:tc>
          <w:tcPr>
            <w:tcW w:w="530" w:type="pct"/>
            <w:shd w:val="clear" w:color="auto" w:fill="auto"/>
            <w:noWrap/>
            <w:hideMark/>
          </w:tcPr>
          <w:p w14:paraId="21D07B1F" w14:textId="77777777" w:rsidR="005D2D4A" w:rsidRPr="00961D6A" w:rsidRDefault="005D2D4A" w:rsidP="005D2D4A">
            <w:pPr>
              <w:jc w:val="center"/>
              <w:rPr>
                <w:color w:val="000000"/>
                <w:sz w:val="22"/>
                <w:szCs w:val="22"/>
              </w:rPr>
            </w:pPr>
            <w:r w:rsidRPr="00961D6A">
              <w:rPr>
                <w:color w:val="000000"/>
                <w:sz w:val="22"/>
                <w:szCs w:val="22"/>
              </w:rPr>
              <w:t>606</w:t>
            </w:r>
          </w:p>
        </w:tc>
        <w:tc>
          <w:tcPr>
            <w:tcW w:w="834" w:type="pct"/>
            <w:shd w:val="clear" w:color="auto" w:fill="auto"/>
            <w:noWrap/>
            <w:hideMark/>
          </w:tcPr>
          <w:p w14:paraId="56102389" w14:textId="466544A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4301F5A" w14:textId="4219D971"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49142A75" w14:textId="68D0A8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595C397" w14:textId="2F7E0CE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65466B0B" w14:textId="372E64E0" w:rsidTr="00901A52">
        <w:trPr>
          <w:trHeight w:val="300"/>
        </w:trPr>
        <w:tc>
          <w:tcPr>
            <w:tcW w:w="303" w:type="pct"/>
          </w:tcPr>
          <w:p w14:paraId="30D012F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BFC8E4" w14:textId="6995BF1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45</w:t>
            </w:r>
          </w:p>
        </w:tc>
        <w:tc>
          <w:tcPr>
            <w:tcW w:w="530" w:type="pct"/>
            <w:shd w:val="clear" w:color="auto" w:fill="auto"/>
            <w:noWrap/>
            <w:hideMark/>
          </w:tcPr>
          <w:p w14:paraId="7B8AE143" w14:textId="77777777" w:rsidR="005D2D4A" w:rsidRPr="00961D6A" w:rsidRDefault="005D2D4A" w:rsidP="005D2D4A">
            <w:pPr>
              <w:jc w:val="center"/>
              <w:rPr>
                <w:color w:val="000000"/>
                <w:sz w:val="22"/>
                <w:szCs w:val="22"/>
              </w:rPr>
            </w:pPr>
            <w:r w:rsidRPr="00961D6A">
              <w:rPr>
                <w:color w:val="000000"/>
                <w:sz w:val="22"/>
                <w:szCs w:val="22"/>
              </w:rPr>
              <w:t>753</w:t>
            </w:r>
          </w:p>
        </w:tc>
        <w:tc>
          <w:tcPr>
            <w:tcW w:w="834" w:type="pct"/>
            <w:shd w:val="clear" w:color="auto" w:fill="auto"/>
            <w:noWrap/>
            <w:hideMark/>
          </w:tcPr>
          <w:p w14:paraId="19F0D315" w14:textId="44F4513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6DE9D54" w14:textId="69D980C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F6D0DD4" w14:textId="27D3F38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8CE5834" w14:textId="11C11A0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C60DE85" w14:textId="5357FD46" w:rsidTr="00901A52">
        <w:trPr>
          <w:trHeight w:val="300"/>
        </w:trPr>
        <w:tc>
          <w:tcPr>
            <w:tcW w:w="303" w:type="pct"/>
          </w:tcPr>
          <w:p w14:paraId="47D7971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D1E0334" w14:textId="3974907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5</w:t>
            </w:r>
          </w:p>
        </w:tc>
        <w:tc>
          <w:tcPr>
            <w:tcW w:w="530" w:type="pct"/>
            <w:shd w:val="clear" w:color="auto" w:fill="auto"/>
            <w:noWrap/>
            <w:hideMark/>
          </w:tcPr>
          <w:p w14:paraId="336DDBA6" w14:textId="77777777" w:rsidR="005D2D4A" w:rsidRPr="00961D6A" w:rsidRDefault="005D2D4A" w:rsidP="005D2D4A">
            <w:pPr>
              <w:jc w:val="center"/>
              <w:rPr>
                <w:color w:val="000000"/>
                <w:sz w:val="22"/>
                <w:szCs w:val="22"/>
              </w:rPr>
            </w:pPr>
            <w:r w:rsidRPr="00961D6A">
              <w:rPr>
                <w:color w:val="000000"/>
                <w:sz w:val="22"/>
                <w:szCs w:val="22"/>
              </w:rPr>
              <w:t>3128</w:t>
            </w:r>
          </w:p>
        </w:tc>
        <w:tc>
          <w:tcPr>
            <w:tcW w:w="834" w:type="pct"/>
            <w:shd w:val="clear" w:color="auto" w:fill="auto"/>
            <w:noWrap/>
            <w:hideMark/>
          </w:tcPr>
          <w:p w14:paraId="18904F97" w14:textId="624DA95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4A16FD" w14:textId="64556D5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6BF9B66" w14:textId="093225B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B79FDEB" w14:textId="380FABB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59C2975" w14:textId="52DE1F2C" w:rsidTr="00901A52">
        <w:trPr>
          <w:trHeight w:val="300"/>
        </w:trPr>
        <w:tc>
          <w:tcPr>
            <w:tcW w:w="303" w:type="pct"/>
          </w:tcPr>
          <w:p w14:paraId="2476602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4B92296" w14:textId="34CC80CF"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50</w:t>
            </w:r>
          </w:p>
        </w:tc>
        <w:tc>
          <w:tcPr>
            <w:tcW w:w="530" w:type="pct"/>
            <w:shd w:val="clear" w:color="auto" w:fill="auto"/>
            <w:noWrap/>
            <w:hideMark/>
          </w:tcPr>
          <w:p w14:paraId="6D709BF9" w14:textId="77777777" w:rsidR="005D2D4A" w:rsidRPr="00961D6A" w:rsidRDefault="005D2D4A" w:rsidP="005D2D4A">
            <w:pPr>
              <w:jc w:val="center"/>
              <w:rPr>
                <w:color w:val="000000"/>
                <w:sz w:val="22"/>
                <w:szCs w:val="22"/>
              </w:rPr>
            </w:pPr>
            <w:r w:rsidRPr="00961D6A">
              <w:rPr>
                <w:color w:val="000000"/>
                <w:sz w:val="22"/>
                <w:szCs w:val="22"/>
              </w:rPr>
              <w:t>1388</w:t>
            </w:r>
          </w:p>
        </w:tc>
        <w:tc>
          <w:tcPr>
            <w:tcW w:w="834" w:type="pct"/>
            <w:shd w:val="clear" w:color="auto" w:fill="auto"/>
            <w:noWrap/>
            <w:hideMark/>
          </w:tcPr>
          <w:p w14:paraId="141C843D" w14:textId="02FA666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509D77A" w14:textId="5343967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6CEADAF7" w14:textId="63DD7C4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F632C2D" w14:textId="4C3CA33D"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29C1E8A1" w14:textId="24317F90" w:rsidTr="00901A52">
        <w:trPr>
          <w:trHeight w:val="300"/>
        </w:trPr>
        <w:tc>
          <w:tcPr>
            <w:tcW w:w="303" w:type="pct"/>
          </w:tcPr>
          <w:p w14:paraId="6B85C21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AE80DD2" w14:textId="6C53F25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52</w:t>
            </w:r>
          </w:p>
        </w:tc>
        <w:tc>
          <w:tcPr>
            <w:tcW w:w="530" w:type="pct"/>
            <w:shd w:val="clear" w:color="auto" w:fill="auto"/>
            <w:noWrap/>
            <w:hideMark/>
          </w:tcPr>
          <w:p w14:paraId="73671012" w14:textId="77777777" w:rsidR="005D2D4A" w:rsidRPr="00961D6A" w:rsidRDefault="005D2D4A" w:rsidP="005D2D4A">
            <w:pPr>
              <w:jc w:val="center"/>
              <w:rPr>
                <w:color w:val="000000"/>
                <w:sz w:val="22"/>
                <w:szCs w:val="22"/>
              </w:rPr>
            </w:pPr>
            <w:r w:rsidRPr="00961D6A">
              <w:rPr>
                <w:color w:val="000000"/>
                <w:sz w:val="22"/>
                <w:szCs w:val="22"/>
              </w:rPr>
              <w:t>1435</w:t>
            </w:r>
          </w:p>
        </w:tc>
        <w:tc>
          <w:tcPr>
            <w:tcW w:w="834" w:type="pct"/>
            <w:shd w:val="clear" w:color="auto" w:fill="auto"/>
            <w:noWrap/>
            <w:hideMark/>
          </w:tcPr>
          <w:p w14:paraId="53E07A20" w14:textId="0CCDB50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5B9F391" w14:textId="1514AB59"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76728027" w14:textId="42F57C5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C5F902" w14:textId="4D4F47BB"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0F295CEE" w14:textId="7AD9DCCF" w:rsidTr="00901A52">
        <w:trPr>
          <w:trHeight w:val="300"/>
        </w:trPr>
        <w:tc>
          <w:tcPr>
            <w:tcW w:w="303" w:type="pct"/>
          </w:tcPr>
          <w:p w14:paraId="3EE18A7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BB8BE61" w14:textId="057399D7"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53</w:t>
            </w:r>
          </w:p>
        </w:tc>
        <w:tc>
          <w:tcPr>
            <w:tcW w:w="530" w:type="pct"/>
            <w:shd w:val="clear" w:color="auto" w:fill="auto"/>
            <w:noWrap/>
            <w:hideMark/>
          </w:tcPr>
          <w:p w14:paraId="796C78A9" w14:textId="77777777" w:rsidR="005D2D4A" w:rsidRPr="00961D6A" w:rsidRDefault="005D2D4A" w:rsidP="005D2D4A">
            <w:pPr>
              <w:jc w:val="center"/>
              <w:rPr>
                <w:color w:val="000000"/>
                <w:sz w:val="22"/>
                <w:szCs w:val="22"/>
              </w:rPr>
            </w:pPr>
            <w:r w:rsidRPr="00961D6A">
              <w:rPr>
                <w:color w:val="000000"/>
                <w:sz w:val="22"/>
                <w:szCs w:val="22"/>
              </w:rPr>
              <w:t>4017</w:t>
            </w:r>
          </w:p>
        </w:tc>
        <w:tc>
          <w:tcPr>
            <w:tcW w:w="834" w:type="pct"/>
            <w:shd w:val="clear" w:color="auto" w:fill="auto"/>
            <w:noWrap/>
            <w:hideMark/>
          </w:tcPr>
          <w:p w14:paraId="515DDB1D" w14:textId="347C09D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8ABBAC9" w14:textId="4D4C1E6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42424AAD" w14:textId="5EB1146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31F72CB" w14:textId="757FB256"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2350390D" w14:textId="4FEA3284" w:rsidTr="00901A52">
        <w:trPr>
          <w:trHeight w:val="300"/>
        </w:trPr>
        <w:tc>
          <w:tcPr>
            <w:tcW w:w="303" w:type="pct"/>
          </w:tcPr>
          <w:p w14:paraId="654A1C6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07F70A2" w14:textId="6D8A14B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68</w:t>
            </w:r>
          </w:p>
        </w:tc>
        <w:tc>
          <w:tcPr>
            <w:tcW w:w="530" w:type="pct"/>
            <w:shd w:val="clear" w:color="auto" w:fill="auto"/>
            <w:noWrap/>
            <w:hideMark/>
          </w:tcPr>
          <w:p w14:paraId="7410C599" w14:textId="77777777" w:rsidR="005D2D4A" w:rsidRPr="00961D6A" w:rsidRDefault="005D2D4A" w:rsidP="005D2D4A">
            <w:pPr>
              <w:jc w:val="center"/>
              <w:rPr>
                <w:color w:val="000000"/>
                <w:sz w:val="22"/>
                <w:szCs w:val="22"/>
              </w:rPr>
            </w:pPr>
            <w:r w:rsidRPr="00961D6A">
              <w:rPr>
                <w:color w:val="000000"/>
                <w:sz w:val="22"/>
                <w:szCs w:val="22"/>
              </w:rPr>
              <w:t>1603</w:t>
            </w:r>
          </w:p>
        </w:tc>
        <w:tc>
          <w:tcPr>
            <w:tcW w:w="834" w:type="pct"/>
            <w:shd w:val="clear" w:color="auto" w:fill="auto"/>
            <w:noWrap/>
            <w:hideMark/>
          </w:tcPr>
          <w:p w14:paraId="42797B1D" w14:textId="745D899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974DD07" w14:textId="63AFDCD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3A5F842" w14:textId="4A69006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1E5AA7" w14:textId="3EE9928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0861CBF" w14:textId="219B15C5" w:rsidTr="00901A52">
        <w:trPr>
          <w:trHeight w:val="300"/>
        </w:trPr>
        <w:tc>
          <w:tcPr>
            <w:tcW w:w="303" w:type="pct"/>
          </w:tcPr>
          <w:p w14:paraId="713C27E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85E76B8" w14:textId="6731815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7</w:t>
            </w:r>
          </w:p>
        </w:tc>
        <w:tc>
          <w:tcPr>
            <w:tcW w:w="530" w:type="pct"/>
            <w:shd w:val="clear" w:color="auto" w:fill="auto"/>
            <w:noWrap/>
            <w:hideMark/>
          </w:tcPr>
          <w:p w14:paraId="7AFD22AB" w14:textId="77777777" w:rsidR="005D2D4A" w:rsidRPr="00961D6A" w:rsidRDefault="005D2D4A" w:rsidP="005D2D4A">
            <w:pPr>
              <w:jc w:val="center"/>
              <w:rPr>
                <w:color w:val="000000"/>
                <w:sz w:val="22"/>
                <w:szCs w:val="22"/>
              </w:rPr>
            </w:pPr>
            <w:r w:rsidRPr="00961D6A">
              <w:rPr>
                <w:color w:val="000000"/>
                <w:sz w:val="22"/>
                <w:szCs w:val="22"/>
              </w:rPr>
              <w:t>2378</w:t>
            </w:r>
          </w:p>
        </w:tc>
        <w:tc>
          <w:tcPr>
            <w:tcW w:w="834" w:type="pct"/>
            <w:shd w:val="clear" w:color="auto" w:fill="auto"/>
            <w:noWrap/>
            <w:hideMark/>
          </w:tcPr>
          <w:p w14:paraId="5C27F24E" w14:textId="132FFF7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38781AB" w14:textId="1617E07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276C6FC" w14:textId="394207E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23C5E08" w14:textId="21A7975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4D17A53" w14:textId="5E563EFB" w:rsidTr="00901A52">
        <w:trPr>
          <w:trHeight w:val="300"/>
        </w:trPr>
        <w:tc>
          <w:tcPr>
            <w:tcW w:w="303" w:type="pct"/>
          </w:tcPr>
          <w:p w14:paraId="0BBA0B7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9550CFA" w14:textId="2BD4547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75</w:t>
            </w:r>
          </w:p>
        </w:tc>
        <w:tc>
          <w:tcPr>
            <w:tcW w:w="530" w:type="pct"/>
            <w:shd w:val="clear" w:color="auto" w:fill="auto"/>
            <w:noWrap/>
            <w:hideMark/>
          </w:tcPr>
          <w:p w14:paraId="7EDFBC5A" w14:textId="77777777" w:rsidR="005D2D4A" w:rsidRPr="00961D6A" w:rsidRDefault="005D2D4A" w:rsidP="005D2D4A">
            <w:pPr>
              <w:jc w:val="center"/>
              <w:rPr>
                <w:color w:val="000000"/>
                <w:sz w:val="22"/>
                <w:szCs w:val="22"/>
              </w:rPr>
            </w:pPr>
            <w:r w:rsidRPr="00961D6A">
              <w:rPr>
                <w:color w:val="000000"/>
                <w:sz w:val="22"/>
                <w:szCs w:val="22"/>
              </w:rPr>
              <w:t>1321</w:t>
            </w:r>
          </w:p>
        </w:tc>
        <w:tc>
          <w:tcPr>
            <w:tcW w:w="834" w:type="pct"/>
            <w:shd w:val="clear" w:color="auto" w:fill="auto"/>
            <w:noWrap/>
            <w:hideMark/>
          </w:tcPr>
          <w:p w14:paraId="6849D602" w14:textId="01F6669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A3FA97" w14:textId="65A99B4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5BB4EFC" w14:textId="3534F1A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7F1D0EB" w14:textId="3566C5D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60C1B10" w14:textId="64FA49CE" w:rsidTr="00901A52">
        <w:trPr>
          <w:trHeight w:val="300"/>
        </w:trPr>
        <w:tc>
          <w:tcPr>
            <w:tcW w:w="303" w:type="pct"/>
          </w:tcPr>
          <w:p w14:paraId="43BA843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19161F" w14:textId="7B5695B7"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76</w:t>
            </w:r>
          </w:p>
        </w:tc>
        <w:tc>
          <w:tcPr>
            <w:tcW w:w="530" w:type="pct"/>
            <w:shd w:val="clear" w:color="auto" w:fill="auto"/>
            <w:noWrap/>
            <w:hideMark/>
          </w:tcPr>
          <w:p w14:paraId="09727670" w14:textId="77777777" w:rsidR="005D2D4A" w:rsidRPr="00961D6A" w:rsidRDefault="005D2D4A" w:rsidP="005D2D4A">
            <w:pPr>
              <w:jc w:val="center"/>
              <w:rPr>
                <w:color w:val="000000"/>
                <w:sz w:val="22"/>
                <w:szCs w:val="22"/>
              </w:rPr>
            </w:pPr>
            <w:r w:rsidRPr="00961D6A">
              <w:rPr>
                <w:color w:val="000000"/>
                <w:sz w:val="22"/>
                <w:szCs w:val="22"/>
              </w:rPr>
              <w:t>1631</w:t>
            </w:r>
          </w:p>
        </w:tc>
        <w:tc>
          <w:tcPr>
            <w:tcW w:w="834" w:type="pct"/>
            <w:shd w:val="clear" w:color="auto" w:fill="auto"/>
            <w:noWrap/>
            <w:hideMark/>
          </w:tcPr>
          <w:p w14:paraId="07364BA2" w14:textId="0A37767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9002805" w14:textId="775C788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D588D58" w14:textId="4B27158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C8F7F11" w14:textId="42BFC68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B80C40F" w14:textId="7C6739CC" w:rsidTr="00901A52">
        <w:trPr>
          <w:trHeight w:val="300"/>
        </w:trPr>
        <w:tc>
          <w:tcPr>
            <w:tcW w:w="303" w:type="pct"/>
          </w:tcPr>
          <w:p w14:paraId="17D3BFE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6579B67" w14:textId="6570149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77</w:t>
            </w:r>
          </w:p>
        </w:tc>
        <w:tc>
          <w:tcPr>
            <w:tcW w:w="530" w:type="pct"/>
            <w:shd w:val="clear" w:color="auto" w:fill="auto"/>
            <w:noWrap/>
            <w:hideMark/>
          </w:tcPr>
          <w:p w14:paraId="09F1920B" w14:textId="77777777" w:rsidR="005D2D4A" w:rsidRPr="00961D6A" w:rsidRDefault="005D2D4A" w:rsidP="005D2D4A">
            <w:pPr>
              <w:jc w:val="center"/>
              <w:rPr>
                <w:color w:val="000000"/>
                <w:sz w:val="22"/>
                <w:szCs w:val="22"/>
              </w:rPr>
            </w:pPr>
            <w:r w:rsidRPr="00961D6A">
              <w:rPr>
                <w:color w:val="000000"/>
                <w:sz w:val="22"/>
                <w:szCs w:val="22"/>
              </w:rPr>
              <w:t>4979</w:t>
            </w:r>
          </w:p>
        </w:tc>
        <w:tc>
          <w:tcPr>
            <w:tcW w:w="834" w:type="pct"/>
            <w:shd w:val="clear" w:color="auto" w:fill="auto"/>
            <w:noWrap/>
            <w:hideMark/>
          </w:tcPr>
          <w:p w14:paraId="137C5863" w14:textId="691FC96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4577DC5" w14:textId="471BE409"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413492BD" w14:textId="35723D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24F08A4" w14:textId="522F2C1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498F9171" w14:textId="5E702C0F" w:rsidTr="00901A52">
        <w:trPr>
          <w:trHeight w:val="300"/>
        </w:trPr>
        <w:tc>
          <w:tcPr>
            <w:tcW w:w="303" w:type="pct"/>
          </w:tcPr>
          <w:p w14:paraId="3025B34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38AB0DF" w14:textId="3176A85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79</w:t>
            </w:r>
          </w:p>
        </w:tc>
        <w:tc>
          <w:tcPr>
            <w:tcW w:w="530" w:type="pct"/>
            <w:shd w:val="clear" w:color="auto" w:fill="auto"/>
            <w:noWrap/>
            <w:hideMark/>
          </w:tcPr>
          <w:p w14:paraId="3AB039DF" w14:textId="77777777" w:rsidR="005D2D4A" w:rsidRPr="00961D6A" w:rsidRDefault="005D2D4A" w:rsidP="005D2D4A">
            <w:pPr>
              <w:jc w:val="center"/>
              <w:rPr>
                <w:color w:val="000000"/>
                <w:sz w:val="22"/>
                <w:szCs w:val="22"/>
              </w:rPr>
            </w:pPr>
            <w:r w:rsidRPr="00961D6A">
              <w:rPr>
                <w:color w:val="000000"/>
                <w:sz w:val="22"/>
                <w:szCs w:val="22"/>
              </w:rPr>
              <w:t>603</w:t>
            </w:r>
          </w:p>
        </w:tc>
        <w:tc>
          <w:tcPr>
            <w:tcW w:w="834" w:type="pct"/>
            <w:shd w:val="clear" w:color="auto" w:fill="auto"/>
            <w:noWrap/>
            <w:hideMark/>
          </w:tcPr>
          <w:p w14:paraId="15A8F835" w14:textId="10620D3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E46B4B7" w14:textId="24E99F8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057420C3" w14:textId="7AB6E64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676FFF0" w14:textId="76BA3C8C"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4AF0F6D8" w14:textId="27959DD3" w:rsidTr="00901A52">
        <w:trPr>
          <w:trHeight w:val="300"/>
        </w:trPr>
        <w:tc>
          <w:tcPr>
            <w:tcW w:w="303" w:type="pct"/>
          </w:tcPr>
          <w:p w14:paraId="2043BDC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23C7D8E" w14:textId="315B8D2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w:t>
            </w:r>
          </w:p>
        </w:tc>
        <w:tc>
          <w:tcPr>
            <w:tcW w:w="530" w:type="pct"/>
            <w:shd w:val="clear" w:color="auto" w:fill="auto"/>
            <w:noWrap/>
            <w:hideMark/>
          </w:tcPr>
          <w:p w14:paraId="75A99BE1" w14:textId="77777777" w:rsidR="005D2D4A" w:rsidRPr="00961D6A" w:rsidRDefault="005D2D4A" w:rsidP="005D2D4A">
            <w:pPr>
              <w:jc w:val="center"/>
              <w:rPr>
                <w:color w:val="000000"/>
                <w:sz w:val="22"/>
                <w:szCs w:val="22"/>
              </w:rPr>
            </w:pPr>
            <w:r w:rsidRPr="00961D6A">
              <w:rPr>
                <w:color w:val="000000"/>
                <w:sz w:val="22"/>
                <w:szCs w:val="22"/>
              </w:rPr>
              <w:t>4100</w:t>
            </w:r>
          </w:p>
        </w:tc>
        <w:tc>
          <w:tcPr>
            <w:tcW w:w="834" w:type="pct"/>
            <w:shd w:val="clear" w:color="auto" w:fill="auto"/>
            <w:noWrap/>
            <w:hideMark/>
          </w:tcPr>
          <w:p w14:paraId="06CE0B24" w14:textId="492BAE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98E160F" w14:textId="1B66A9C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6F2080C" w14:textId="55AE211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D2FD7CC" w14:textId="61B1C5C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1E9D57C" w14:textId="615D5AD9" w:rsidTr="00901A52">
        <w:trPr>
          <w:trHeight w:val="300"/>
        </w:trPr>
        <w:tc>
          <w:tcPr>
            <w:tcW w:w="303" w:type="pct"/>
          </w:tcPr>
          <w:p w14:paraId="2E1719E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86E5D51" w14:textId="61D4719A"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80</w:t>
            </w:r>
          </w:p>
        </w:tc>
        <w:tc>
          <w:tcPr>
            <w:tcW w:w="530" w:type="pct"/>
            <w:shd w:val="clear" w:color="auto" w:fill="auto"/>
            <w:noWrap/>
            <w:hideMark/>
          </w:tcPr>
          <w:p w14:paraId="3CFED840" w14:textId="77777777" w:rsidR="005D2D4A" w:rsidRPr="00961D6A" w:rsidRDefault="005D2D4A" w:rsidP="005D2D4A">
            <w:pPr>
              <w:jc w:val="center"/>
              <w:rPr>
                <w:color w:val="000000"/>
                <w:sz w:val="22"/>
                <w:szCs w:val="22"/>
              </w:rPr>
            </w:pPr>
            <w:r w:rsidRPr="00961D6A">
              <w:rPr>
                <w:color w:val="000000"/>
                <w:sz w:val="22"/>
                <w:szCs w:val="22"/>
              </w:rPr>
              <w:t>611</w:t>
            </w:r>
          </w:p>
        </w:tc>
        <w:tc>
          <w:tcPr>
            <w:tcW w:w="834" w:type="pct"/>
            <w:shd w:val="clear" w:color="auto" w:fill="auto"/>
            <w:noWrap/>
            <w:hideMark/>
          </w:tcPr>
          <w:p w14:paraId="17BAD16A" w14:textId="2EB1B9A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50091E4" w14:textId="56CCC8D7"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44ED2F60" w14:textId="143858C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FBF79FC" w14:textId="7BFDA4D4"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16FC5EAF" w14:textId="71AFF72F" w:rsidTr="00901A52">
        <w:trPr>
          <w:trHeight w:val="300"/>
        </w:trPr>
        <w:tc>
          <w:tcPr>
            <w:tcW w:w="303" w:type="pct"/>
          </w:tcPr>
          <w:p w14:paraId="4A22825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B8DE2BE" w14:textId="4748AD05"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81</w:t>
            </w:r>
          </w:p>
        </w:tc>
        <w:tc>
          <w:tcPr>
            <w:tcW w:w="530" w:type="pct"/>
            <w:shd w:val="clear" w:color="auto" w:fill="auto"/>
            <w:noWrap/>
            <w:hideMark/>
          </w:tcPr>
          <w:p w14:paraId="6D4076C0" w14:textId="77777777" w:rsidR="005D2D4A" w:rsidRPr="00961D6A" w:rsidRDefault="005D2D4A" w:rsidP="005D2D4A">
            <w:pPr>
              <w:jc w:val="center"/>
              <w:rPr>
                <w:color w:val="000000"/>
                <w:sz w:val="22"/>
                <w:szCs w:val="22"/>
              </w:rPr>
            </w:pPr>
            <w:r w:rsidRPr="00961D6A">
              <w:rPr>
                <w:color w:val="000000"/>
                <w:sz w:val="22"/>
                <w:szCs w:val="22"/>
              </w:rPr>
              <w:t>608</w:t>
            </w:r>
          </w:p>
        </w:tc>
        <w:tc>
          <w:tcPr>
            <w:tcW w:w="834" w:type="pct"/>
            <w:shd w:val="clear" w:color="auto" w:fill="auto"/>
            <w:noWrap/>
            <w:hideMark/>
          </w:tcPr>
          <w:p w14:paraId="5D189AE2" w14:textId="3903108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3FAC8F7" w14:textId="607A83FF"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4B12A372" w14:textId="50B2B9E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23DDD34" w14:textId="4CA96009"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4CCB2357" w14:textId="0C081CC6" w:rsidTr="00901A52">
        <w:trPr>
          <w:trHeight w:val="300"/>
        </w:trPr>
        <w:tc>
          <w:tcPr>
            <w:tcW w:w="303" w:type="pct"/>
          </w:tcPr>
          <w:p w14:paraId="545B0DE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1E38941" w14:textId="28EE2DAD"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85</w:t>
            </w:r>
          </w:p>
        </w:tc>
        <w:tc>
          <w:tcPr>
            <w:tcW w:w="530" w:type="pct"/>
            <w:shd w:val="clear" w:color="auto" w:fill="auto"/>
            <w:noWrap/>
            <w:hideMark/>
          </w:tcPr>
          <w:p w14:paraId="51154E37" w14:textId="77777777" w:rsidR="005D2D4A" w:rsidRPr="00961D6A" w:rsidRDefault="005D2D4A" w:rsidP="005D2D4A">
            <w:pPr>
              <w:jc w:val="center"/>
              <w:rPr>
                <w:color w:val="000000"/>
                <w:sz w:val="22"/>
                <w:szCs w:val="22"/>
              </w:rPr>
            </w:pPr>
            <w:r w:rsidRPr="00961D6A">
              <w:rPr>
                <w:color w:val="000000"/>
                <w:sz w:val="22"/>
                <w:szCs w:val="22"/>
              </w:rPr>
              <w:t>1480</w:t>
            </w:r>
          </w:p>
        </w:tc>
        <w:tc>
          <w:tcPr>
            <w:tcW w:w="834" w:type="pct"/>
            <w:shd w:val="clear" w:color="auto" w:fill="auto"/>
            <w:noWrap/>
            <w:hideMark/>
          </w:tcPr>
          <w:p w14:paraId="39667863" w14:textId="05DECC5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B2530BA" w14:textId="22E509CC"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351EF7AB" w14:textId="7393F8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D2EF93" w14:textId="18D61F66"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7B4B96FC" w14:textId="48F8A8E9" w:rsidTr="00901A52">
        <w:trPr>
          <w:trHeight w:val="300"/>
        </w:trPr>
        <w:tc>
          <w:tcPr>
            <w:tcW w:w="303" w:type="pct"/>
          </w:tcPr>
          <w:p w14:paraId="54E555F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CFA142C" w14:textId="44323342"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86</w:t>
            </w:r>
          </w:p>
        </w:tc>
        <w:tc>
          <w:tcPr>
            <w:tcW w:w="530" w:type="pct"/>
            <w:shd w:val="clear" w:color="auto" w:fill="auto"/>
            <w:noWrap/>
            <w:hideMark/>
          </w:tcPr>
          <w:p w14:paraId="10E4B23B" w14:textId="77777777" w:rsidR="005D2D4A" w:rsidRPr="00961D6A" w:rsidRDefault="005D2D4A" w:rsidP="005D2D4A">
            <w:pPr>
              <w:jc w:val="center"/>
              <w:rPr>
                <w:color w:val="000000"/>
                <w:sz w:val="22"/>
                <w:szCs w:val="22"/>
              </w:rPr>
            </w:pPr>
            <w:r w:rsidRPr="00961D6A">
              <w:rPr>
                <w:color w:val="000000"/>
                <w:sz w:val="22"/>
                <w:szCs w:val="22"/>
              </w:rPr>
              <w:t>4562</w:t>
            </w:r>
          </w:p>
        </w:tc>
        <w:tc>
          <w:tcPr>
            <w:tcW w:w="834" w:type="pct"/>
            <w:shd w:val="clear" w:color="auto" w:fill="auto"/>
            <w:noWrap/>
            <w:hideMark/>
          </w:tcPr>
          <w:p w14:paraId="30963788" w14:textId="1D0511F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DDD3BCB" w14:textId="219C6CBC"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083CD982" w14:textId="0EACE3C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B3679E0" w14:textId="697F55A2"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307BE541" w14:textId="2E991E11" w:rsidTr="00901A52">
        <w:trPr>
          <w:trHeight w:val="300"/>
        </w:trPr>
        <w:tc>
          <w:tcPr>
            <w:tcW w:w="303" w:type="pct"/>
          </w:tcPr>
          <w:p w14:paraId="53919AE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BDCB1EA" w14:textId="7D2019FB"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88</w:t>
            </w:r>
          </w:p>
        </w:tc>
        <w:tc>
          <w:tcPr>
            <w:tcW w:w="530" w:type="pct"/>
            <w:shd w:val="clear" w:color="auto" w:fill="auto"/>
            <w:noWrap/>
            <w:hideMark/>
          </w:tcPr>
          <w:p w14:paraId="2CA2124F" w14:textId="77777777" w:rsidR="005D2D4A" w:rsidRPr="00961D6A" w:rsidRDefault="005D2D4A" w:rsidP="005D2D4A">
            <w:pPr>
              <w:jc w:val="center"/>
              <w:rPr>
                <w:color w:val="000000"/>
                <w:sz w:val="22"/>
                <w:szCs w:val="22"/>
              </w:rPr>
            </w:pPr>
            <w:r w:rsidRPr="00961D6A">
              <w:rPr>
                <w:color w:val="000000"/>
                <w:sz w:val="22"/>
                <w:szCs w:val="22"/>
              </w:rPr>
              <w:t>1262</w:t>
            </w:r>
          </w:p>
        </w:tc>
        <w:tc>
          <w:tcPr>
            <w:tcW w:w="834" w:type="pct"/>
            <w:shd w:val="clear" w:color="auto" w:fill="auto"/>
            <w:noWrap/>
            <w:hideMark/>
          </w:tcPr>
          <w:p w14:paraId="60A5324B" w14:textId="013C637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876008" w14:textId="7DF216F2"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09B8D7ED" w14:textId="19AA2B4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A587660" w14:textId="55050FED"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37684774" w14:textId="6316A219" w:rsidTr="00901A52">
        <w:trPr>
          <w:trHeight w:val="300"/>
        </w:trPr>
        <w:tc>
          <w:tcPr>
            <w:tcW w:w="303" w:type="pct"/>
          </w:tcPr>
          <w:p w14:paraId="36B7FB9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EEA14C6" w14:textId="13F19A45"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89</w:t>
            </w:r>
          </w:p>
        </w:tc>
        <w:tc>
          <w:tcPr>
            <w:tcW w:w="530" w:type="pct"/>
            <w:shd w:val="clear" w:color="auto" w:fill="auto"/>
            <w:noWrap/>
            <w:hideMark/>
          </w:tcPr>
          <w:p w14:paraId="652BBF0D" w14:textId="77777777" w:rsidR="005D2D4A" w:rsidRPr="00961D6A" w:rsidRDefault="005D2D4A" w:rsidP="005D2D4A">
            <w:pPr>
              <w:jc w:val="center"/>
              <w:rPr>
                <w:color w:val="000000"/>
                <w:sz w:val="22"/>
                <w:szCs w:val="22"/>
              </w:rPr>
            </w:pPr>
            <w:r w:rsidRPr="00961D6A">
              <w:rPr>
                <w:color w:val="000000"/>
                <w:sz w:val="22"/>
                <w:szCs w:val="22"/>
              </w:rPr>
              <w:t>654</w:t>
            </w:r>
          </w:p>
        </w:tc>
        <w:tc>
          <w:tcPr>
            <w:tcW w:w="834" w:type="pct"/>
            <w:shd w:val="clear" w:color="auto" w:fill="auto"/>
            <w:noWrap/>
            <w:hideMark/>
          </w:tcPr>
          <w:p w14:paraId="5A4D4EBB" w14:textId="51E33D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D2432F" w14:textId="151B194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61CBE08" w14:textId="304ACCD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AD4CA22" w14:textId="3E40DC6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8BC99E2" w14:textId="7EE379AE" w:rsidTr="00901A52">
        <w:trPr>
          <w:trHeight w:val="300"/>
        </w:trPr>
        <w:tc>
          <w:tcPr>
            <w:tcW w:w="303" w:type="pct"/>
          </w:tcPr>
          <w:p w14:paraId="2ADE146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D90CC3" w14:textId="4B3AD3D9"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9</w:t>
            </w:r>
          </w:p>
        </w:tc>
        <w:tc>
          <w:tcPr>
            <w:tcW w:w="530" w:type="pct"/>
            <w:shd w:val="clear" w:color="auto" w:fill="auto"/>
            <w:noWrap/>
            <w:hideMark/>
          </w:tcPr>
          <w:p w14:paraId="2FCB7666" w14:textId="77777777" w:rsidR="005D2D4A" w:rsidRPr="00961D6A" w:rsidRDefault="005D2D4A" w:rsidP="005D2D4A">
            <w:pPr>
              <w:jc w:val="center"/>
              <w:rPr>
                <w:color w:val="000000"/>
                <w:sz w:val="22"/>
                <w:szCs w:val="22"/>
              </w:rPr>
            </w:pPr>
            <w:r w:rsidRPr="00961D6A">
              <w:rPr>
                <w:color w:val="000000"/>
                <w:sz w:val="22"/>
                <w:szCs w:val="22"/>
              </w:rPr>
              <w:t>5412</w:t>
            </w:r>
          </w:p>
        </w:tc>
        <w:tc>
          <w:tcPr>
            <w:tcW w:w="834" w:type="pct"/>
            <w:shd w:val="clear" w:color="auto" w:fill="auto"/>
            <w:noWrap/>
            <w:hideMark/>
          </w:tcPr>
          <w:p w14:paraId="2B89ED90" w14:textId="3A25482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56B843A" w14:textId="2F0D1CF4"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c>
          <w:tcPr>
            <w:tcW w:w="758" w:type="pct"/>
          </w:tcPr>
          <w:p w14:paraId="6ABAE860" w14:textId="40A0EE41"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174FD4CA" w14:textId="59542512"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r>
      <w:tr w:rsidR="00901A52" w:rsidRPr="00961D6A" w14:paraId="3D93F49B" w14:textId="22C3F00F" w:rsidTr="00901A52">
        <w:trPr>
          <w:trHeight w:val="300"/>
        </w:trPr>
        <w:tc>
          <w:tcPr>
            <w:tcW w:w="303" w:type="pct"/>
          </w:tcPr>
          <w:p w14:paraId="5BDA796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B621F75" w14:textId="24C2AFAE"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90</w:t>
            </w:r>
          </w:p>
        </w:tc>
        <w:tc>
          <w:tcPr>
            <w:tcW w:w="530" w:type="pct"/>
            <w:shd w:val="clear" w:color="auto" w:fill="auto"/>
            <w:noWrap/>
            <w:hideMark/>
          </w:tcPr>
          <w:p w14:paraId="4E5D8725"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751686C2" w14:textId="510E492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C3CA507" w14:textId="6D0190E2"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670A8C72" w14:textId="78E11C8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77FEAEB" w14:textId="0C1F1296"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047619DB" w14:textId="47CD4233" w:rsidTr="00901A52">
        <w:trPr>
          <w:trHeight w:val="300"/>
        </w:trPr>
        <w:tc>
          <w:tcPr>
            <w:tcW w:w="303" w:type="pct"/>
          </w:tcPr>
          <w:p w14:paraId="3924DFD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052340C" w14:textId="676F6FE7"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94</w:t>
            </w:r>
          </w:p>
        </w:tc>
        <w:tc>
          <w:tcPr>
            <w:tcW w:w="530" w:type="pct"/>
            <w:shd w:val="clear" w:color="auto" w:fill="auto"/>
            <w:noWrap/>
            <w:hideMark/>
          </w:tcPr>
          <w:p w14:paraId="1CA3997C" w14:textId="77777777" w:rsidR="005D2D4A" w:rsidRPr="00961D6A" w:rsidRDefault="005D2D4A" w:rsidP="005D2D4A">
            <w:pPr>
              <w:jc w:val="center"/>
              <w:rPr>
                <w:color w:val="000000"/>
                <w:sz w:val="22"/>
                <w:szCs w:val="22"/>
              </w:rPr>
            </w:pPr>
            <w:r w:rsidRPr="00961D6A">
              <w:rPr>
                <w:color w:val="000000"/>
                <w:sz w:val="22"/>
                <w:szCs w:val="22"/>
              </w:rPr>
              <w:t>1696</w:t>
            </w:r>
          </w:p>
        </w:tc>
        <w:tc>
          <w:tcPr>
            <w:tcW w:w="834" w:type="pct"/>
            <w:shd w:val="clear" w:color="auto" w:fill="auto"/>
            <w:noWrap/>
            <w:hideMark/>
          </w:tcPr>
          <w:p w14:paraId="4B43FDE4" w14:textId="1DB716D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A6FF77D" w14:textId="1AF6C4D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B95A878" w14:textId="6F0FB2D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49B6ECF" w14:textId="1F18BF5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0FBEE5C" w14:textId="3E4F58CC" w:rsidTr="00901A52">
        <w:trPr>
          <w:trHeight w:val="300"/>
        </w:trPr>
        <w:tc>
          <w:tcPr>
            <w:tcW w:w="303" w:type="pct"/>
          </w:tcPr>
          <w:p w14:paraId="7971347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4088281" w14:textId="56AB01CF"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95</w:t>
            </w:r>
          </w:p>
        </w:tc>
        <w:tc>
          <w:tcPr>
            <w:tcW w:w="530" w:type="pct"/>
            <w:shd w:val="clear" w:color="auto" w:fill="auto"/>
            <w:noWrap/>
            <w:hideMark/>
          </w:tcPr>
          <w:p w14:paraId="258359A5" w14:textId="77777777" w:rsidR="005D2D4A" w:rsidRPr="00961D6A" w:rsidRDefault="005D2D4A" w:rsidP="005D2D4A">
            <w:pPr>
              <w:jc w:val="center"/>
              <w:rPr>
                <w:color w:val="000000"/>
                <w:sz w:val="22"/>
                <w:szCs w:val="22"/>
              </w:rPr>
            </w:pPr>
            <w:r w:rsidRPr="00961D6A">
              <w:rPr>
                <w:color w:val="000000"/>
                <w:sz w:val="22"/>
                <w:szCs w:val="22"/>
              </w:rPr>
              <w:t>1768</w:t>
            </w:r>
          </w:p>
        </w:tc>
        <w:tc>
          <w:tcPr>
            <w:tcW w:w="834" w:type="pct"/>
            <w:shd w:val="clear" w:color="auto" w:fill="auto"/>
            <w:noWrap/>
            <w:hideMark/>
          </w:tcPr>
          <w:p w14:paraId="3B12CD0F" w14:textId="2310C59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B51822D" w14:textId="0BD1630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19B14FE" w14:textId="484BE50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F4BDBCE" w14:textId="13702A1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89BC901" w14:textId="4731553E" w:rsidTr="00901A52">
        <w:trPr>
          <w:trHeight w:val="300"/>
        </w:trPr>
        <w:tc>
          <w:tcPr>
            <w:tcW w:w="303" w:type="pct"/>
          </w:tcPr>
          <w:p w14:paraId="44BE4BD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F58B74" w14:textId="06F6CA5F" w:rsidR="005D2D4A" w:rsidRPr="00961D6A" w:rsidRDefault="005D2D4A" w:rsidP="005D2D4A">
            <w:pPr>
              <w:jc w:val="center"/>
              <w:rPr>
                <w:color w:val="000000"/>
                <w:sz w:val="22"/>
                <w:szCs w:val="22"/>
              </w:rPr>
            </w:pPr>
            <w:r w:rsidRPr="008C7608">
              <w:rPr>
                <w:color w:val="000000"/>
                <w:sz w:val="22"/>
                <w:szCs w:val="22"/>
              </w:rPr>
              <w:t>54:28:041509:</w:t>
            </w:r>
            <w:r w:rsidRPr="00961D6A">
              <w:rPr>
                <w:color w:val="000000"/>
                <w:sz w:val="22"/>
                <w:szCs w:val="22"/>
              </w:rPr>
              <w:t>96</w:t>
            </w:r>
          </w:p>
        </w:tc>
        <w:tc>
          <w:tcPr>
            <w:tcW w:w="530" w:type="pct"/>
            <w:shd w:val="clear" w:color="auto" w:fill="auto"/>
            <w:noWrap/>
            <w:hideMark/>
          </w:tcPr>
          <w:p w14:paraId="4CF3A2C7" w14:textId="77777777" w:rsidR="005D2D4A" w:rsidRPr="00961D6A" w:rsidRDefault="005D2D4A" w:rsidP="005D2D4A">
            <w:pPr>
              <w:jc w:val="center"/>
              <w:rPr>
                <w:color w:val="000000"/>
                <w:sz w:val="22"/>
                <w:szCs w:val="22"/>
              </w:rPr>
            </w:pPr>
            <w:r w:rsidRPr="00961D6A">
              <w:rPr>
                <w:color w:val="000000"/>
                <w:sz w:val="22"/>
                <w:szCs w:val="22"/>
              </w:rPr>
              <w:t>1858</w:t>
            </w:r>
          </w:p>
        </w:tc>
        <w:tc>
          <w:tcPr>
            <w:tcW w:w="834" w:type="pct"/>
            <w:shd w:val="clear" w:color="auto" w:fill="auto"/>
            <w:noWrap/>
            <w:hideMark/>
          </w:tcPr>
          <w:p w14:paraId="39B88AA1" w14:textId="2CF71DF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7AB1043" w14:textId="428E56F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AB59EF9" w14:textId="229EF79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8BB813" w14:textId="510B9FE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0E2DCF5" w14:textId="52DF9CBD" w:rsidTr="00901A52">
        <w:trPr>
          <w:trHeight w:val="300"/>
        </w:trPr>
        <w:tc>
          <w:tcPr>
            <w:tcW w:w="303" w:type="pct"/>
          </w:tcPr>
          <w:p w14:paraId="1BFFCA7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0E6D88B" w14:textId="53707330" w:rsidR="005D2D4A" w:rsidRPr="00961D6A" w:rsidRDefault="005D2D4A" w:rsidP="005D2D4A">
            <w:pPr>
              <w:jc w:val="center"/>
              <w:rPr>
                <w:color w:val="000000"/>
                <w:sz w:val="22"/>
                <w:szCs w:val="22"/>
              </w:rPr>
            </w:pPr>
            <w:r w:rsidRPr="00961D6A">
              <w:rPr>
                <w:color w:val="000000"/>
                <w:sz w:val="22"/>
                <w:szCs w:val="22"/>
              </w:rPr>
              <w:t>54:28:041510</w:t>
            </w:r>
            <w:r>
              <w:rPr>
                <w:color w:val="000000"/>
                <w:sz w:val="22"/>
                <w:szCs w:val="22"/>
              </w:rPr>
              <w:t>:</w:t>
            </w:r>
            <w:r w:rsidRPr="00961D6A">
              <w:rPr>
                <w:color w:val="000000"/>
                <w:sz w:val="22"/>
                <w:szCs w:val="22"/>
              </w:rPr>
              <w:t>36</w:t>
            </w:r>
          </w:p>
        </w:tc>
        <w:tc>
          <w:tcPr>
            <w:tcW w:w="530" w:type="pct"/>
            <w:shd w:val="clear" w:color="auto" w:fill="auto"/>
            <w:noWrap/>
            <w:hideMark/>
          </w:tcPr>
          <w:p w14:paraId="030E12A2"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4DED84ED" w14:textId="55BA699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115B28" w14:textId="6C762E42"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размещения и использования по назначению объектов энергетики</w:t>
            </w:r>
          </w:p>
        </w:tc>
        <w:tc>
          <w:tcPr>
            <w:tcW w:w="758" w:type="pct"/>
          </w:tcPr>
          <w:p w14:paraId="6B3D4E46" w14:textId="478C595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7A0010F" w14:textId="46014751"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размещения и использования по назначению объектов энергетики</w:t>
            </w:r>
          </w:p>
        </w:tc>
      </w:tr>
      <w:tr w:rsidR="00901A52" w:rsidRPr="00961D6A" w14:paraId="620F7B0D" w14:textId="00AC4A74" w:rsidTr="00901A52">
        <w:trPr>
          <w:trHeight w:val="300"/>
        </w:trPr>
        <w:tc>
          <w:tcPr>
            <w:tcW w:w="303" w:type="pct"/>
          </w:tcPr>
          <w:p w14:paraId="294D0CF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772DAA9" w14:textId="3F07CCEA"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39</w:t>
            </w:r>
          </w:p>
        </w:tc>
        <w:tc>
          <w:tcPr>
            <w:tcW w:w="530" w:type="pct"/>
            <w:shd w:val="clear" w:color="auto" w:fill="auto"/>
            <w:noWrap/>
            <w:hideMark/>
          </w:tcPr>
          <w:p w14:paraId="6C3B6C45" w14:textId="77777777" w:rsidR="005D2D4A" w:rsidRPr="00961D6A" w:rsidRDefault="005D2D4A" w:rsidP="005D2D4A">
            <w:pPr>
              <w:jc w:val="center"/>
              <w:rPr>
                <w:color w:val="000000"/>
                <w:sz w:val="22"/>
                <w:szCs w:val="22"/>
              </w:rPr>
            </w:pPr>
            <w:r w:rsidRPr="00961D6A">
              <w:rPr>
                <w:color w:val="000000"/>
                <w:sz w:val="22"/>
                <w:szCs w:val="22"/>
              </w:rPr>
              <w:t>1470</w:t>
            </w:r>
          </w:p>
        </w:tc>
        <w:tc>
          <w:tcPr>
            <w:tcW w:w="834" w:type="pct"/>
            <w:shd w:val="clear" w:color="auto" w:fill="auto"/>
            <w:noWrap/>
            <w:hideMark/>
          </w:tcPr>
          <w:p w14:paraId="3EB57BF7" w14:textId="11C6366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36197F5" w14:textId="5CDFC27D"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17301CCF" w14:textId="6E4BDBA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8DBAFBD" w14:textId="3A19BA54"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07A06FB3" w14:textId="7EF379CF" w:rsidTr="00901A52">
        <w:trPr>
          <w:trHeight w:val="300"/>
        </w:trPr>
        <w:tc>
          <w:tcPr>
            <w:tcW w:w="303" w:type="pct"/>
          </w:tcPr>
          <w:p w14:paraId="4CD20D4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68CA945" w14:textId="0BF839E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4</w:t>
            </w:r>
          </w:p>
        </w:tc>
        <w:tc>
          <w:tcPr>
            <w:tcW w:w="530" w:type="pct"/>
            <w:shd w:val="clear" w:color="auto" w:fill="auto"/>
            <w:noWrap/>
            <w:hideMark/>
          </w:tcPr>
          <w:p w14:paraId="6D46AFFA" w14:textId="77777777" w:rsidR="005D2D4A" w:rsidRPr="00961D6A" w:rsidRDefault="005D2D4A" w:rsidP="005D2D4A">
            <w:pPr>
              <w:jc w:val="center"/>
              <w:rPr>
                <w:color w:val="000000"/>
                <w:sz w:val="22"/>
                <w:szCs w:val="22"/>
              </w:rPr>
            </w:pPr>
            <w:r w:rsidRPr="00961D6A">
              <w:rPr>
                <w:color w:val="000000"/>
                <w:sz w:val="22"/>
                <w:szCs w:val="22"/>
              </w:rPr>
              <w:t>4022</w:t>
            </w:r>
          </w:p>
        </w:tc>
        <w:tc>
          <w:tcPr>
            <w:tcW w:w="834" w:type="pct"/>
            <w:shd w:val="clear" w:color="auto" w:fill="auto"/>
            <w:noWrap/>
            <w:hideMark/>
          </w:tcPr>
          <w:p w14:paraId="4BDA09F3" w14:textId="04CCF6F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6BC79FC" w14:textId="572221D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9008206" w14:textId="6F379F3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9161CA5" w14:textId="080E026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8593C67" w14:textId="092F0C62" w:rsidTr="00901A52">
        <w:trPr>
          <w:trHeight w:val="300"/>
        </w:trPr>
        <w:tc>
          <w:tcPr>
            <w:tcW w:w="303" w:type="pct"/>
          </w:tcPr>
          <w:p w14:paraId="151D311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47E103B" w14:textId="3154967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41</w:t>
            </w:r>
          </w:p>
        </w:tc>
        <w:tc>
          <w:tcPr>
            <w:tcW w:w="530" w:type="pct"/>
            <w:shd w:val="clear" w:color="auto" w:fill="auto"/>
            <w:noWrap/>
            <w:hideMark/>
          </w:tcPr>
          <w:p w14:paraId="434161A7" w14:textId="77777777" w:rsidR="005D2D4A" w:rsidRPr="00961D6A" w:rsidRDefault="005D2D4A" w:rsidP="005D2D4A">
            <w:pPr>
              <w:jc w:val="center"/>
              <w:rPr>
                <w:color w:val="000000"/>
                <w:sz w:val="22"/>
                <w:szCs w:val="22"/>
              </w:rPr>
            </w:pPr>
            <w:r w:rsidRPr="00961D6A">
              <w:rPr>
                <w:color w:val="000000"/>
                <w:sz w:val="22"/>
                <w:szCs w:val="22"/>
              </w:rPr>
              <w:t>1392</w:t>
            </w:r>
          </w:p>
        </w:tc>
        <w:tc>
          <w:tcPr>
            <w:tcW w:w="834" w:type="pct"/>
            <w:shd w:val="clear" w:color="auto" w:fill="auto"/>
            <w:noWrap/>
            <w:hideMark/>
          </w:tcPr>
          <w:p w14:paraId="3E4C22AD" w14:textId="686CD27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9DB2CFB" w14:textId="34825DAA" w:rsidR="005D2D4A" w:rsidRPr="00961D6A" w:rsidRDefault="005D2D4A" w:rsidP="005D2D4A">
            <w:pPr>
              <w:jc w:val="center"/>
              <w:rPr>
                <w:color w:val="000000"/>
                <w:sz w:val="22"/>
                <w:szCs w:val="22"/>
              </w:rPr>
            </w:pPr>
            <w:r w:rsidRPr="005A6FE8">
              <w:rPr>
                <w:color w:val="000000"/>
                <w:sz w:val="22"/>
                <w:szCs w:val="22"/>
              </w:rPr>
              <w:t>Для ведения личного подсобного хозяйства</w:t>
            </w:r>
          </w:p>
        </w:tc>
        <w:tc>
          <w:tcPr>
            <w:tcW w:w="758" w:type="pct"/>
          </w:tcPr>
          <w:p w14:paraId="773A5703" w14:textId="43E2F3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B484127" w14:textId="1C800E9B" w:rsidR="005D2D4A" w:rsidRPr="00961D6A" w:rsidRDefault="005D2D4A" w:rsidP="005D2D4A">
            <w:pPr>
              <w:jc w:val="center"/>
              <w:rPr>
                <w:color w:val="000000"/>
                <w:sz w:val="22"/>
                <w:szCs w:val="22"/>
              </w:rPr>
            </w:pPr>
            <w:r w:rsidRPr="005A6FE8">
              <w:rPr>
                <w:color w:val="000000"/>
                <w:sz w:val="22"/>
                <w:szCs w:val="22"/>
              </w:rPr>
              <w:t>Для ведения личного подсобного хозяйства</w:t>
            </w:r>
          </w:p>
        </w:tc>
      </w:tr>
      <w:tr w:rsidR="00901A52" w:rsidRPr="00961D6A" w14:paraId="660AF33B" w14:textId="500E0ABD" w:rsidTr="00901A52">
        <w:trPr>
          <w:trHeight w:val="300"/>
        </w:trPr>
        <w:tc>
          <w:tcPr>
            <w:tcW w:w="303" w:type="pct"/>
          </w:tcPr>
          <w:p w14:paraId="314B901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F1C04C" w14:textId="1BF2163B"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43</w:t>
            </w:r>
          </w:p>
        </w:tc>
        <w:tc>
          <w:tcPr>
            <w:tcW w:w="530" w:type="pct"/>
            <w:shd w:val="clear" w:color="auto" w:fill="auto"/>
            <w:noWrap/>
            <w:hideMark/>
          </w:tcPr>
          <w:p w14:paraId="036AC6E8" w14:textId="77777777" w:rsidR="005D2D4A" w:rsidRPr="00961D6A" w:rsidRDefault="005D2D4A" w:rsidP="005D2D4A">
            <w:pPr>
              <w:jc w:val="center"/>
              <w:rPr>
                <w:color w:val="000000"/>
                <w:sz w:val="22"/>
                <w:szCs w:val="22"/>
              </w:rPr>
            </w:pPr>
            <w:r w:rsidRPr="00961D6A">
              <w:rPr>
                <w:color w:val="000000"/>
                <w:sz w:val="22"/>
                <w:szCs w:val="22"/>
              </w:rPr>
              <w:t>1499</w:t>
            </w:r>
          </w:p>
        </w:tc>
        <w:tc>
          <w:tcPr>
            <w:tcW w:w="834" w:type="pct"/>
            <w:shd w:val="clear" w:color="auto" w:fill="auto"/>
            <w:noWrap/>
            <w:hideMark/>
          </w:tcPr>
          <w:p w14:paraId="325D5499" w14:textId="036336E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8352C4" w14:textId="2B5C2057" w:rsidR="005D2D4A" w:rsidRPr="00961D6A" w:rsidRDefault="005D2D4A" w:rsidP="005D2D4A">
            <w:pPr>
              <w:jc w:val="center"/>
              <w:rPr>
                <w:color w:val="000000"/>
                <w:sz w:val="22"/>
                <w:szCs w:val="22"/>
              </w:rPr>
            </w:pPr>
            <w:r w:rsidRPr="005A6FE8">
              <w:rPr>
                <w:color w:val="000000"/>
                <w:sz w:val="22"/>
                <w:szCs w:val="22"/>
              </w:rPr>
              <w:t>Для ведения личного подсобного хозяйства</w:t>
            </w:r>
          </w:p>
        </w:tc>
        <w:tc>
          <w:tcPr>
            <w:tcW w:w="758" w:type="pct"/>
          </w:tcPr>
          <w:p w14:paraId="0749B73C" w14:textId="74AD8AE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E1AC1F0" w14:textId="77BCFF36" w:rsidR="005D2D4A" w:rsidRPr="00961D6A" w:rsidRDefault="005D2D4A" w:rsidP="005D2D4A">
            <w:pPr>
              <w:jc w:val="center"/>
              <w:rPr>
                <w:color w:val="000000"/>
                <w:sz w:val="22"/>
                <w:szCs w:val="22"/>
              </w:rPr>
            </w:pPr>
            <w:r w:rsidRPr="005A6FE8">
              <w:rPr>
                <w:color w:val="000000"/>
                <w:sz w:val="22"/>
                <w:szCs w:val="22"/>
              </w:rPr>
              <w:t>Для ведения личного подсобного хозяйства</w:t>
            </w:r>
          </w:p>
        </w:tc>
      </w:tr>
      <w:tr w:rsidR="00901A52" w:rsidRPr="00961D6A" w14:paraId="7BFBE3BA" w14:textId="55343400" w:rsidTr="00901A52">
        <w:trPr>
          <w:trHeight w:val="300"/>
        </w:trPr>
        <w:tc>
          <w:tcPr>
            <w:tcW w:w="303" w:type="pct"/>
          </w:tcPr>
          <w:p w14:paraId="5B75C65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E4C895" w14:textId="3AE417E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49</w:t>
            </w:r>
          </w:p>
        </w:tc>
        <w:tc>
          <w:tcPr>
            <w:tcW w:w="530" w:type="pct"/>
            <w:shd w:val="clear" w:color="auto" w:fill="auto"/>
            <w:noWrap/>
            <w:hideMark/>
          </w:tcPr>
          <w:p w14:paraId="3CEFC808" w14:textId="77777777" w:rsidR="005D2D4A" w:rsidRPr="00961D6A" w:rsidRDefault="005D2D4A" w:rsidP="005D2D4A">
            <w:pPr>
              <w:jc w:val="center"/>
              <w:rPr>
                <w:color w:val="000000"/>
                <w:sz w:val="22"/>
                <w:szCs w:val="22"/>
              </w:rPr>
            </w:pPr>
            <w:r w:rsidRPr="00961D6A">
              <w:rPr>
                <w:color w:val="000000"/>
                <w:sz w:val="22"/>
                <w:szCs w:val="22"/>
              </w:rPr>
              <w:t>1423</w:t>
            </w:r>
          </w:p>
        </w:tc>
        <w:tc>
          <w:tcPr>
            <w:tcW w:w="834" w:type="pct"/>
            <w:shd w:val="clear" w:color="auto" w:fill="auto"/>
            <w:noWrap/>
            <w:hideMark/>
          </w:tcPr>
          <w:p w14:paraId="55D9B4D2" w14:textId="3991451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BFAB4EF" w14:textId="2B52F1E1" w:rsidR="005D2D4A" w:rsidRPr="00961D6A" w:rsidRDefault="005D2D4A" w:rsidP="005D2D4A">
            <w:pPr>
              <w:jc w:val="center"/>
              <w:rPr>
                <w:color w:val="000000"/>
                <w:sz w:val="22"/>
                <w:szCs w:val="22"/>
              </w:rPr>
            </w:pPr>
            <w:r w:rsidRPr="005A6FE8">
              <w:rPr>
                <w:color w:val="000000"/>
                <w:sz w:val="22"/>
                <w:szCs w:val="22"/>
              </w:rPr>
              <w:t>Для ведения личного подсобного хозяйства</w:t>
            </w:r>
          </w:p>
        </w:tc>
        <w:tc>
          <w:tcPr>
            <w:tcW w:w="758" w:type="pct"/>
          </w:tcPr>
          <w:p w14:paraId="5768748B" w14:textId="40B59ED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AD030ED" w14:textId="2897AF95" w:rsidR="005D2D4A" w:rsidRPr="00961D6A" w:rsidRDefault="005D2D4A" w:rsidP="005D2D4A">
            <w:pPr>
              <w:jc w:val="center"/>
              <w:rPr>
                <w:color w:val="000000"/>
                <w:sz w:val="22"/>
                <w:szCs w:val="22"/>
              </w:rPr>
            </w:pPr>
            <w:r w:rsidRPr="005A6FE8">
              <w:rPr>
                <w:color w:val="000000"/>
                <w:sz w:val="22"/>
                <w:szCs w:val="22"/>
              </w:rPr>
              <w:t>Для ведения личного подсобного хозяйства</w:t>
            </w:r>
          </w:p>
        </w:tc>
      </w:tr>
      <w:tr w:rsidR="00901A52" w:rsidRPr="00961D6A" w14:paraId="32DB55B7" w14:textId="53324FC6" w:rsidTr="00901A52">
        <w:trPr>
          <w:trHeight w:val="300"/>
        </w:trPr>
        <w:tc>
          <w:tcPr>
            <w:tcW w:w="303" w:type="pct"/>
          </w:tcPr>
          <w:p w14:paraId="2905975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CA8F14" w14:textId="5046039E"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52</w:t>
            </w:r>
          </w:p>
        </w:tc>
        <w:tc>
          <w:tcPr>
            <w:tcW w:w="530" w:type="pct"/>
            <w:shd w:val="clear" w:color="auto" w:fill="auto"/>
            <w:noWrap/>
            <w:hideMark/>
          </w:tcPr>
          <w:p w14:paraId="59DFB09B" w14:textId="77777777" w:rsidR="005D2D4A" w:rsidRPr="00961D6A" w:rsidRDefault="005D2D4A" w:rsidP="005D2D4A">
            <w:pPr>
              <w:jc w:val="center"/>
              <w:rPr>
                <w:color w:val="000000"/>
                <w:sz w:val="22"/>
                <w:szCs w:val="22"/>
              </w:rPr>
            </w:pPr>
            <w:r w:rsidRPr="00961D6A">
              <w:rPr>
                <w:color w:val="000000"/>
                <w:sz w:val="22"/>
                <w:szCs w:val="22"/>
              </w:rPr>
              <w:t>1292</w:t>
            </w:r>
          </w:p>
        </w:tc>
        <w:tc>
          <w:tcPr>
            <w:tcW w:w="834" w:type="pct"/>
            <w:shd w:val="clear" w:color="auto" w:fill="auto"/>
            <w:noWrap/>
            <w:hideMark/>
          </w:tcPr>
          <w:p w14:paraId="758708F1" w14:textId="7144409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86EEF33" w14:textId="55E1A9FC"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3FD6EA2A" w14:textId="129ACA6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84CCB9" w14:textId="5E37AF6F"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65E3E362" w14:textId="7983FDE5" w:rsidTr="00901A52">
        <w:trPr>
          <w:trHeight w:val="300"/>
        </w:trPr>
        <w:tc>
          <w:tcPr>
            <w:tcW w:w="303" w:type="pct"/>
          </w:tcPr>
          <w:p w14:paraId="5045C5D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62FD357" w14:textId="568BE7BB"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53</w:t>
            </w:r>
          </w:p>
        </w:tc>
        <w:tc>
          <w:tcPr>
            <w:tcW w:w="530" w:type="pct"/>
            <w:shd w:val="clear" w:color="auto" w:fill="auto"/>
            <w:noWrap/>
            <w:hideMark/>
          </w:tcPr>
          <w:p w14:paraId="63CB6E32" w14:textId="77777777" w:rsidR="005D2D4A" w:rsidRPr="00961D6A" w:rsidRDefault="005D2D4A" w:rsidP="005D2D4A">
            <w:pPr>
              <w:jc w:val="center"/>
              <w:rPr>
                <w:color w:val="000000"/>
                <w:sz w:val="22"/>
                <w:szCs w:val="22"/>
              </w:rPr>
            </w:pPr>
            <w:r w:rsidRPr="00961D6A">
              <w:rPr>
                <w:color w:val="000000"/>
                <w:sz w:val="22"/>
                <w:szCs w:val="22"/>
              </w:rPr>
              <w:t>1293</w:t>
            </w:r>
          </w:p>
        </w:tc>
        <w:tc>
          <w:tcPr>
            <w:tcW w:w="834" w:type="pct"/>
            <w:shd w:val="clear" w:color="auto" w:fill="auto"/>
            <w:noWrap/>
            <w:hideMark/>
          </w:tcPr>
          <w:p w14:paraId="0E4F59D8" w14:textId="1F467B9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536799B" w14:textId="68F5591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2AEE45A4" w14:textId="5753FC1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68F7042" w14:textId="19521A08"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21B6CF51" w14:textId="1F82F497" w:rsidTr="00901A52">
        <w:trPr>
          <w:trHeight w:val="300"/>
        </w:trPr>
        <w:tc>
          <w:tcPr>
            <w:tcW w:w="303" w:type="pct"/>
          </w:tcPr>
          <w:p w14:paraId="1CE7A38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75A50D1" w14:textId="1FC32824"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54</w:t>
            </w:r>
          </w:p>
        </w:tc>
        <w:tc>
          <w:tcPr>
            <w:tcW w:w="530" w:type="pct"/>
            <w:shd w:val="clear" w:color="auto" w:fill="auto"/>
            <w:noWrap/>
            <w:hideMark/>
          </w:tcPr>
          <w:p w14:paraId="4EDB3339" w14:textId="77777777" w:rsidR="005D2D4A" w:rsidRPr="00961D6A" w:rsidRDefault="005D2D4A" w:rsidP="005D2D4A">
            <w:pPr>
              <w:jc w:val="center"/>
              <w:rPr>
                <w:color w:val="000000"/>
                <w:sz w:val="22"/>
                <w:szCs w:val="22"/>
              </w:rPr>
            </w:pPr>
            <w:r w:rsidRPr="00961D6A">
              <w:rPr>
                <w:color w:val="000000"/>
                <w:sz w:val="22"/>
                <w:szCs w:val="22"/>
              </w:rPr>
              <w:t>3846</w:t>
            </w:r>
          </w:p>
        </w:tc>
        <w:tc>
          <w:tcPr>
            <w:tcW w:w="834" w:type="pct"/>
            <w:shd w:val="clear" w:color="auto" w:fill="auto"/>
            <w:noWrap/>
            <w:hideMark/>
          </w:tcPr>
          <w:p w14:paraId="4A48EE9E" w14:textId="2739072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AF7063A" w14:textId="35D8FC1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CB819C4" w14:textId="4BFB691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05E80C" w14:textId="7DBD5D2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B31D52E" w14:textId="327EA7F8" w:rsidTr="00901A52">
        <w:trPr>
          <w:trHeight w:val="300"/>
        </w:trPr>
        <w:tc>
          <w:tcPr>
            <w:tcW w:w="303" w:type="pct"/>
          </w:tcPr>
          <w:p w14:paraId="542CFDF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E46E21" w14:textId="7D7A3415"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55</w:t>
            </w:r>
          </w:p>
        </w:tc>
        <w:tc>
          <w:tcPr>
            <w:tcW w:w="530" w:type="pct"/>
            <w:shd w:val="clear" w:color="auto" w:fill="auto"/>
            <w:noWrap/>
            <w:hideMark/>
          </w:tcPr>
          <w:p w14:paraId="6D618CC7" w14:textId="77777777" w:rsidR="005D2D4A" w:rsidRPr="00961D6A" w:rsidRDefault="005D2D4A" w:rsidP="005D2D4A">
            <w:pPr>
              <w:jc w:val="center"/>
              <w:rPr>
                <w:color w:val="000000"/>
                <w:sz w:val="22"/>
                <w:szCs w:val="22"/>
              </w:rPr>
            </w:pPr>
            <w:r w:rsidRPr="00961D6A">
              <w:rPr>
                <w:color w:val="000000"/>
                <w:sz w:val="22"/>
                <w:szCs w:val="22"/>
              </w:rPr>
              <w:t>1294</w:t>
            </w:r>
          </w:p>
        </w:tc>
        <w:tc>
          <w:tcPr>
            <w:tcW w:w="834" w:type="pct"/>
            <w:shd w:val="clear" w:color="auto" w:fill="auto"/>
            <w:noWrap/>
            <w:hideMark/>
          </w:tcPr>
          <w:p w14:paraId="52628F40" w14:textId="7E8314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1E65BD" w14:textId="65C4AF91"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55BD3426" w14:textId="06FC0DB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E2E64A1" w14:textId="64AC70FF"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6717802C" w14:textId="2C77C12F" w:rsidTr="00901A52">
        <w:trPr>
          <w:trHeight w:val="300"/>
        </w:trPr>
        <w:tc>
          <w:tcPr>
            <w:tcW w:w="303" w:type="pct"/>
          </w:tcPr>
          <w:p w14:paraId="1CEC0B4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7B0C96" w14:textId="5D18D68F"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56</w:t>
            </w:r>
          </w:p>
        </w:tc>
        <w:tc>
          <w:tcPr>
            <w:tcW w:w="530" w:type="pct"/>
            <w:shd w:val="clear" w:color="auto" w:fill="auto"/>
            <w:noWrap/>
            <w:hideMark/>
          </w:tcPr>
          <w:p w14:paraId="059EA88B" w14:textId="77777777" w:rsidR="005D2D4A" w:rsidRPr="00961D6A" w:rsidRDefault="005D2D4A" w:rsidP="005D2D4A">
            <w:pPr>
              <w:jc w:val="center"/>
              <w:rPr>
                <w:color w:val="000000"/>
                <w:sz w:val="22"/>
                <w:szCs w:val="22"/>
              </w:rPr>
            </w:pPr>
            <w:r w:rsidRPr="00961D6A">
              <w:rPr>
                <w:color w:val="000000"/>
                <w:sz w:val="22"/>
                <w:szCs w:val="22"/>
              </w:rPr>
              <w:t>1295</w:t>
            </w:r>
          </w:p>
        </w:tc>
        <w:tc>
          <w:tcPr>
            <w:tcW w:w="834" w:type="pct"/>
            <w:shd w:val="clear" w:color="auto" w:fill="auto"/>
            <w:noWrap/>
            <w:hideMark/>
          </w:tcPr>
          <w:p w14:paraId="32B48C00" w14:textId="49FA7A1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36BBBFB" w14:textId="4FBC33E3"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01869B50" w14:textId="0EA72EA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0EDB4D3" w14:textId="4677C4F9"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5468D4BC" w14:textId="79DBD8E9" w:rsidTr="00901A52">
        <w:trPr>
          <w:trHeight w:val="300"/>
        </w:trPr>
        <w:tc>
          <w:tcPr>
            <w:tcW w:w="303" w:type="pct"/>
          </w:tcPr>
          <w:p w14:paraId="01356C7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FFE716E" w14:textId="2678BE9E"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57</w:t>
            </w:r>
          </w:p>
        </w:tc>
        <w:tc>
          <w:tcPr>
            <w:tcW w:w="530" w:type="pct"/>
            <w:shd w:val="clear" w:color="auto" w:fill="auto"/>
            <w:noWrap/>
            <w:hideMark/>
          </w:tcPr>
          <w:p w14:paraId="7F52407B" w14:textId="77777777" w:rsidR="005D2D4A" w:rsidRPr="00961D6A" w:rsidRDefault="005D2D4A" w:rsidP="005D2D4A">
            <w:pPr>
              <w:jc w:val="center"/>
              <w:rPr>
                <w:color w:val="000000"/>
                <w:sz w:val="22"/>
                <w:szCs w:val="22"/>
              </w:rPr>
            </w:pPr>
            <w:r w:rsidRPr="00961D6A">
              <w:rPr>
                <w:color w:val="000000"/>
                <w:sz w:val="22"/>
                <w:szCs w:val="22"/>
              </w:rPr>
              <w:t>13562</w:t>
            </w:r>
          </w:p>
        </w:tc>
        <w:tc>
          <w:tcPr>
            <w:tcW w:w="834" w:type="pct"/>
            <w:shd w:val="clear" w:color="auto" w:fill="auto"/>
            <w:noWrap/>
            <w:hideMark/>
          </w:tcPr>
          <w:p w14:paraId="11809F61" w14:textId="0BF9766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E6F06E9" w14:textId="681A79ED" w:rsidR="005D2D4A" w:rsidRPr="00961D6A" w:rsidRDefault="005D2D4A" w:rsidP="005D2D4A">
            <w:pPr>
              <w:jc w:val="center"/>
              <w:rPr>
                <w:color w:val="000000"/>
                <w:sz w:val="22"/>
                <w:szCs w:val="22"/>
              </w:rPr>
            </w:pPr>
            <w:r w:rsidRPr="00961D6A">
              <w:rPr>
                <w:color w:val="000000"/>
                <w:sz w:val="22"/>
                <w:szCs w:val="22"/>
              </w:rPr>
              <w:t>Для ведения коневодства</w:t>
            </w:r>
          </w:p>
        </w:tc>
        <w:tc>
          <w:tcPr>
            <w:tcW w:w="758" w:type="pct"/>
          </w:tcPr>
          <w:p w14:paraId="5366D92E" w14:textId="3EB66C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1A76FA2" w14:textId="7BCC523B" w:rsidR="005D2D4A" w:rsidRPr="00961D6A" w:rsidRDefault="005D2D4A" w:rsidP="005D2D4A">
            <w:pPr>
              <w:jc w:val="center"/>
              <w:rPr>
                <w:color w:val="000000"/>
                <w:sz w:val="22"/>
                <w:szCs w:val="22"/>
              </w:rPr>
            </w:pPr>
            <w:r w:rsidRPr="00961D6A">
              <w:rPr>
                <w:color w:val="000000"/>
                <w:sz w:val="22"/>
                <w:szCs w:val="22"/>
              </w:rPr>
              <w:t>Для ведения коневодства</w:t>
            </w:r>
          </w:p>
        </w:tc>
      </w:tr>
      <w:tr w:rsidR="00901A52" w:rsidRPr="00961D6A" w14:paraId="1A55790A" w14:textId="10A56FC4" w:rsidTr="00901A52">
        <w:trPr>
          <w:trHeight w:val="300"/>
        </w:trPr>
        <w:tc>
          <w:tcPr>
            <w:tcW w:w="303" w:type="pct"/>
          </w:tcPr>
          <w:p w14:paraId="2576B88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A9245A3" w14:textId="79900758"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58</w:t>
            </w:r>
          </w:p>
        </w:tc>
        <w:tc>
          <w:tcPr>
            <w:tcW w:w="530" w:type="pct"/>
            <w:shd w:val="clear" w:color="auto" w:fill="auto"/>
            <w:noWrap/>
            <w:hideMark/>
          </w:tcPr>
          <w:p w14:paraId="08867787" w14:textId="77777777" w:rsidR="005D2D4A" w:rsidRPr="00961D6A" w:rsidRDefault="005D2D4A" w:rsidP="005D2D4A">
            <w:pPr>
              <w:jc w:val="center"/>
              <w:rPr>
                <w:color w:val="000000"/>
                <w:sz w:val="22"/>
                <w:szCs w:val="22"/>
              </w:rPr>
            </w:pPr>
            <w:r w:rsidRPr="00961D6A">
              <w:rPr>
                <w:color w:val="000000"/>
                <w:sz w:val="22"/>
                <w:szCs w:val="22"/>
              </w:rPr>
              <w:t>4145</w:t>
            </w:r>
          </w:p>
        </w:tc>
        <w:tc>
          <w:tcPr>
            <w:tcW w:w="834" w:type="pct"/>
            <w:shd w:val="clear" w:color="auto" w:fill="auto"/>
            <w:noWrap/>
            <w:hideMark/>
          </w:tcPr>
          <w:p w14:paraId="29A42C71" w14:textId="3CCAA38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A49BFF2" w14:textId="4FB9048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2FBB1254" w14:textId="7775F92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E69888F" w14:textId="687B901A"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61B51B42" w14:textId="20349F73" w:rsidTr="00901A52">
        <w:trPr>
          <w:trHeight w:val="300"/>
        </w:trPr>
        <w:tc>
          <w:tcPr>
            <w:tcW w:w="303" w:type="pct"/>
          </w:tcPr>
          <w:p w14:paraId="582B305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9AF86AC" w14:textId="5692C8B8"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61</w:t>
            </w:r>
          </w:p>
        </w:tc>
        <w:tc>
          <w:tcPr>
            <w:tcW w:w="530" w:type="pct"/>
            <w:shd w:val="clear" w:color="auto" w:fill="auto"/>
            <w:noWrap/>
            <w:hideMark/>
          </w:tcPr>
          <w:p w14:paraId="7DCE427B"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6CD96C41" w14:textId="6358A4F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C1AF851" w14:textId="1A0C44F4"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3DC18B21" w14:textId="03E4485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01082AE" w14:textId="67541A39"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52FFAB26" w14:textId="0EFB44A5" w:rsidTr="00901A52">
        <w:trPr>
          <w:trHeight w:val="300"/>
        </w:trPr>
        <w:tc>
          <w:tcPr>
            <w:tcW w:w="303" w:type="pct"/>
          </w:tcPr>
          <w:p w14:paraId="2AFC9EE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5756A63" w14:textId="0BE9FF8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62</w:t>
            </w:r>
          </w:p>
        </w:tc>
        <w:tc>
          <w:tcPr>
            <w:tcW w:w="530" w:type="pct"/>
            <w:shd w:val="clear" w:color="auto" w:fill="auto"/>
            <w:noWrap/>
            <w:hideMark/>
          </w:tcPr>
          <w:p w14:paraId="647F400A"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00C8A4F1" w14:textId="09C7A9D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6C54D8" w14:textId="7A79622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2849907C" w14:textId="67B86FD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F4D360C" w14:textId="207EE25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2BE9426A" w14:textId="10173070" w:rsidTr="00901A52">
        <w:trPr>
          <w:trHeight w:val="300"/>
        </w:trPr>
        <w:tc>
          <w:tcPr>
            <w:tcW w:w="303" w:type="pct"/>
          </w:tcPr>
          <w:p w14:paraId="540909B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5533D20" w14:textId="3869F5D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63</w:t>
            </w:r>
          </w:p>
        </w:tc>
        <w:tc>
          <w:tcPr>
            <w:tcW w:w="530" w:type="pct"/>
            <w:shd w:val="clear" w:color="auto" w:fill="auto"/>
            <w:noWrap/>
            <w:hideMark/>
          </w:tcPr>
          <w:p w14:paraId="555CD0DC" w14:textId="77777777" w:rsidR="005D2D4A" w:rsidRPr="00961D6A" w:rsidRDefault="005D2D4A" w:rsidP="005D2D4A">
            <w:pPr>
              <w:jc w:val="center"/>
              <w:rPr>
                <w:color w:val="000000"/>
                <w:sz w:val="22"/>
                <w:szCs w:val="22"/>
              </w:rPr>
            </w:pPr>
            <w:r w:rsidRPr="00961D6A">
              <w:rPr>
                <w:color w:val="000000"/>
                <w:sz w:val="22"/>
                <w:szCs w:val="22"/>
              </w:rPr>
              <w:t>1116</w:t>
            </w:r>
          </w:p>
        </w:tc>
        <w:tc>
          <w:tcPr>
            <w:tcW w:w="834" w:type="pct"/>
            <w:shd w:val="clear" w:color="auto" w:fill="auto"/>
            <w:noWrap/>
            <w:hideMark/>
          </w:tcPr>
          <w:p w14:paraId="64C578C3" w14:textId="24D613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6B6BFD0" w14:textId="04C07288" w:rsidR="005D2D4A" w:rsidRPr="00961D6A" w:rsidRDefault="005D2D4A" w:rsidP="005D2D4A">
            <w:pPr>
              <w:jc w:val="center"/>
              <w:rPr>
                <w:color w:val="000000"/>
                <w:sz w:val="22"/>
                <w:szCs w:val="22"/>
              </w:rPr>
            </w:pPr>
            <w:r>
              <w:rPr>
                <w:color w:val="000000"/>
                <w:sz w:val="22"/>
                <w:szCs w:val="22"/>
              </w:rPr>
              <w:t xml:space="preserve">Для </w:t>
            </w:r>
            <w:r w:rsidRPr="00961D6A">
              <w:rPr>
                <w:color w:val="000000"/>
                <w:sz w:val="22"/>
                <w:szCs w:val="22"/>
              </w:rPr>
              <w:t>ведения личного подсобного хозяйства</w:t>
            </w:r>
          </w:p>
        </w:tc>
        <w:tc>
          <w:tcPr>
            <w:tcW w:w="758" w:type="pct"/>
          </w:tcPr>
          <w:p w14:paraId="7F95AC6E" w14:textId="29A7B8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D42AAEC" w14:textId="3EBCD63A" w:rsidR="005D2D4A" w:rsidRPr="00961D6A" w:rsidRDefault="005D2D4A" w:rsidP="005D2D4A">
            <w:pPr>
              <w:jc w:val="center"/>
              <w:rPr>
                <w:color w:val="000000"/>
                <w:sz w:val="22"/>
                <w:szCs w:val="22"/>
              </w:rPr>
            </w:pPr>
            <w:r>
              <w:rPr>
                <w:color w:val="000000"/>
                <w:sz w:val="22"/>
                <w:szCs w:val="22"/>
              </w:rPr>
              <w:t xml:space="preserve">Для </w:t>
            </w:r>
            <w:r w:rsidRPr="00961D6A">
              <w:rPr>
                <w:color w:val="000000"/>
                <w:sz w:val="22"/>
                <w:szCs w:val="22"/>
              </w:rPr>
              <w:t>ведения личного подсобного хозяйства</w:t>
            </w:r>
          </w:p>
        </w:tc>
      </w:tr>
      <w:tr w:rsidR="00901A52" w:rsidRPr="00961D6A" w14:paraId="29DC5BFF" w14:textId="2671E48C" w:rsidTr="00901A52">
        <w:trPr>
          <w:trHeight w:val="300"/>
        </w:trPr>
        <w:tc>
          <w:tcPr>
            <w:tcW w:w="303" w:type="pct"/>
          </w:tcPr>
          <w:p w14:paraId="64AA365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490DA2E" w14:textId="79C70F7D"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64</w:t>
            </w:r>
          </w:p>
        </w:tc>
        <w:tc>
          <w:tcPr>
            <w:tcW w:w="530" w:type="pct"/>
            <w:shd w:val="clear" w:color="auto" w:fill="auto"/>
            <w:noWrap/>
            <w:hideMark/>
          </w:tcPr>
          <w:p w14:paraId="640EE6CF" w14:textId="77777777" w:rsidR="005D2D4A" w:rsidRPr="00961D6A" w:rsidRDefault="005D2D4A" w:rsidP="005D2D4A">
            <w:pPr>
              <w:jc w:val="center"/>
              <w:rPr>
                <w:color w:val="000000"/>
                <w:sz w:val="22"/>
                <w:szCs w:val="22"/>
              </w:rPr>
            </w:pPr>
            <w:r w:rsidRPr="00961D6A">
              <w:rPr>
                <w:color w:val="000000"/>
                <w:sz w:val="22"/>
                <w:szCs w:val="22"/>
              </w:rPr>
              <w:t>1450</w:t>
            </w:r>
          </w:p>
        </w:tc>
        <w:tc>
          <w:tcPr>
            <w:tcW w:w="834" w:type="pct"/>
            <w:shd w:val="clear" w:color="auto" w:fill="auto"/>
            <w:noWrap/>
            <w:hideMark/>
          </w:tcPr>
          <w:p w14:paraId="2AB973B5" w14:textId="3B0725F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798BECC" w14:textId="77211CA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2F3D48F" w14:textId="2268F8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C176C09" w14:textId="6D734DA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92677EF" w14:textId="1E9306DE" w:rsidTr="00901A52">
        <w:trPr>
          <w:trHeight w:val="300"/>
        </w:trPr>
        <w:tc>
          <w:tcPr>
            <w:tcW w:w="303" w:type="pct"/>
          </w:tcPr>
          <w:p w14:paraId="3A5A69A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0C039B5" w14:textId="70F32189"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65</w:t>
            </w:r>
          </w:p>
        </w:tc>
        <w:tc>
          <w:tcPr>
            <w:tcW w:w="530" w:type="pct"/>
            <w:shd w:val="clear" w:color="auto" w:fill="auto"/>
            <w:noWrap/>
            <w:hideMark/>
          </w:tcPr>
          <w:p w14:paraId="697281EF" w14:textId="77777777" w:rsidR="005D2D4A" w:rsidRPr="00961D6A" w:rsidRDefault="005D2D4A" w:rsidP="005D2D4A">
            <w:pPr>
              <w:jc w:val="center"/>
              <w:rPr>
                <w:color w:val="000000"/>
                <w:sz w:val="22"/>
                <w:szCs w:val="22"/>
              </w:rPr>
            </w:pPr>
            <w:r w:rsidRPr="00961D6A">
              <w:rPr>
                <w:color w:val="000000"/>
                <w:sz w:val="22"/>
                <w:szCs w:val="22"/>
              </w:rPr>
              <w:t>2935</w:t>
            </w:r>
          </w:p>
        </w:tc>
        <w:tc>
          <w:tcPr>
            <w:tcW w:w="834" w:type="pct"/>
            <w:shd w:val="clear" w:color="auto" w:fill="auto"/>
            <w:noWrap/>
            <w:hideMark/>
          </w:tcPr>
          <w:p w14:paraId="68EF9BF8" w14:textId="0D6AB91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B3F5ED9" w14:textId="2135B857"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604EDCD6" w14:textId="3020548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930283B" w14:textId="7B75FC2A"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6DF622C8" w14:textId="22DFB6BD" w:rsidTr="00901A52">
        <w:trPr>
          <w:trHeight w:val="300"/>
        </w:trPr>
        <w:tc>
          <w:tcPr>
            <w:tcW w:w="303" w:type="pct"/>
          </w:tcPr>
          <w:p w14:paraId="537A8F0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2976282" w14:textId="3992E57C"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69</w:t>
            </w:r>
          </w:p>
        </w:tc>
        <w:tc>
          <w:tcPr>
            <w:tcW w:w="530" w:type="pct"/>
            <w:shd w:val="clear" w:color="auto" w:fill="auto"/>
            <w:noWrap/>
            <w:hideMark/>
          </w:tcPr>
          <w:p w14:paraId="64AAF07D" w14:textId="77777777" w:rsidR="005D2D4A" w:rsidRPr="00961D6A" w:rsidRDefault="005D2D4A" w:rsidP="005D2D4A">
            <w:pPr>
              <w:jc w:val="center"/>
              <w:rPr>
                <w:color w:val="000000"/>
                <w:sz w:val="22"/>
                <w:szCs w:val="22"/>
              </w:rPr>
            </w:pPr>
            <w:r w:rsidRPr="00961D6A">
              <w:rPr>
                <w:color w:val="000000"/>
                <w:sz w:val="22"/>
                <w:szCs w:val="22"/>
              </w:rPr>
              <w:t>1914</w:t>
            </w:r>
          </w:p>
        </w:tc>
        <w:tc>
          <w:tcPr>
            <w:tcW w:w="834" w:type="pct"/>
            <w:shd w:val="clear" w:color="auto" w:fill="auto"/>
            <w:noWrap/>
            <w:hideMark/>
          </w:tcPr>
          <w:p w14:paraId="0CD8CE65" w14:textId="4CF550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472AA24" w14:textId="02B55BAB"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коневодства</w:t>
            </w:r>
          </w:p>
        </w:tc>
        <w:tc>
          <w:tcPr>
            <w:tcW w:w="758" w:type="pct"/>
          </w:tcPr>
          <w:p w14:paraId="1FEC7DF5" w14:textId="6357D73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5B8AE0F" w14:textId="7857E00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коневодства</w:t>
            </w:r>
          </w:p>
        </w:tc>
      </w:tr>
      <w:tr w:rsidR="00901A52" w:rsidRPr="00961D6A" w14:paraId="27596F49" w14:textId="3F42AC25" w:rsidTr="00901A52">
        <w:trPr>
          <w:trHeight w:val="300"/>
        </w:trPr>
        <w:tc>
          <w:tcPr>
            <w:tcW w:w="303" w:type="pct"/>
          </w:tcPr>
          <w:p w14:paraId="36A09BB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5539AE9" w14:textId="1FCDD63D"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7</w:t>
            </w:r>
          </w:p>
        </w:tc>
        <w:tc>
          <w:tcPr>
            <w:tcW w:w="530" w:type="pct"/>
            <w:shd w:val="clear" w:color="auto" w:fill="auto"/>
            <w:noWrap/>
            <w:hideMark/>
          </w:tcPr>
          <w:p w14:paraId="336ABD9A" w14:textId="77777777" w:rsidR="005D2D4A" w:rsidRPr="00961D6A" w:rsidRDefault="005D2D4A" w:rsidP="005D2D4A">
            <w:pPr>
              <w:jc w:val="center"/>
              <w:rPr>
                <w:color w:val="000000"/>
                <w:sz w:val="22"/>
                <w:szCs w:val="22"/>
              </w:rPr>
            </w:pPr>
            <w:r w:rsidRPr="00961D6A">
              <w:rPr>
                <w:color w:val="000000"/>
                <w:sz w:val="22"/>
                <w:szCs w:val="22"/>
              </w:rPr>
              <w:t>3255</w:t>
            </w:r>
          </w:p>
        </w:tc>
        <w:tc>
          <w:tcPr>
            <w:tcW w:w="834" w:type="pct"/>
            <w:shd w:val="clear" w:color="auto" w:fill="auto"/>
            <w:noWrap/>
            <w:hideMark/>
          </w:tcPr>
          <w:p w14:paraId="20F8986F" w14:textId="1382076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BFCABD8" w14:textId="3A9936E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15DBDF9" w14:textId="3BE87C2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73EEA5B" w14:textId="5E394CD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CDE335F" w14:textId="41C1D435" w:rsidTr="00901A52">
        <w:trPr>
          <w:trHeight w:val="300"/>
        </w:trPr>
        <w:tc>
          <w:tcPr>
            <w:tcW w:w="303" w:type="pct"/>
          </w:tcPr>
          <w:p w14:paraId="0047E20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767A9C9" w14:textId="4A823569"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72</w:t>
            </w:r>
          </w:p>
        </w:tc>
        <w:tc>
          <w:tcPr>
            <w:tcW w:w="530" w:type="pct"/>
            <w:shd w:val="clear" w:color="auto" w:fill="auto"/>
            <w:noWrap/>
            <w:hideMark/>
          </w:tcPr>
          <w:p w14:paraId="1EE952EC" w14:textId="77777777" w:rsidR="005D2D4A" w:rsidRPr="00961D6A" w:rsidRDefault="005D2D4A" w:rsidP="005D2D4A">
            <w:pPr>
              <w:jc w:val="center"/>
              <w:rPr>
                <w:color w:val="000000"/>
                <w:sz w:val="22"/>
                <w:szCs w:val="22"/>
              </w:rPr>
            </w:pPr>
            <w:r w:rsidRPr="00961D6A">
              <w:rPr>
                <w:color w:val="000000"/>
                <w:sz w:val="22"/>
                <w:szCs w:val="22"/>
              </w:rPr>
              <w:t>2081</w:t>
            </w:r>
          </w:p>
        </w:tc>
        <w:tc>
          <w:tcPr>
            <w:tcW w:w="834" w:type="pct"/>
            <w:shd w:val="clear" w:color="auto" w:fill="auto"/>
            <w:noWrap/>
            <w:hideMark/>
          </w:tcPr>
          <w:p w14:paraId="781EE579" w14:textId="4F38815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4564692" w14:textId="1BF6244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676B5E2" w14:textId="60F0955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A64303" w14:textId="5746DE0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6F9EBD8" w14:textId="6894FE2A" w:rsidTr="00901A52">
        <w:trPr>
          <w:trHeight w:val="300"/>
        </w:trPr>
        <w:tc>
          <w:tcPr>
            <w:tcW w:w="303" w:type="pct"/>
          </w:tcPr>
          <w:p w14:paraId="3C6732A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7D1AB3B" w14:textId="60B5E035"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74</w:t>
            </w:r>
          </w:p>
        </w:tc>
        <w:tc>
          <w:tcPr>
            <w:tcW w:w="530" w:type="pct"/>
            <w:shd w:val="clear" w:color="auto" w:fill="auto"/>
            <w:noWrap/>
            <w:hideMark/>
          </w:tcPr>
          <w:p w14:paraId="31A2AC62" w14:textId="77777777" w:rsidR="005D2D4A" w:rsidRPr="00961D6A" w:rsidRDefault="005D2D4A" w:rsidP="005D2D4A">
            <w:pPr>
              <w:jc w:val="center"/>
              <w:rPr>
                <w:color w:val="000000"/>
                <w:sz w:val="22"/>
                <w:szCs w:val="22"/>
              </w:rPr>
            </w:pPr>
            <w:r w:rsidRPr="00961D6A">
              <w:rPr>
                <w:color w:val="000000"/>
                <w:sz w:val="22"/>
                <w:szCs w:val="22"/>
              </w:rPr>
              <w:t>4330</w:t>
            </w:r>
          </w:p>
        </w:tc>
        <w:tc>
          <w:tcPr>
            <w:tcW w:w="834" w:type="pct"/>
            <w:shd w:val="clear" w:color="auto" w:fill="auto"/>
            <w:noWrap/>
            <w:hideMark/>
          </w:tcPr>
          <w:p w14:paraId="48BBFD0C" w14:textId="588A30A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E7A034" w14:textId="0BAEEA66" w:rsidR="005D2D4A" w:rsidRPr="00961D6A" w:rsidRDefault="005D2D4A" w:rsidP="005D2D4A">
            <w:pPr>
              <w:jc w:val="center"/>
              <w:rPr>
                <w:color w:val="000000"/>
                <w:sz w:val="22"/>
                <w:szCs w:val="22"/>
              </w:rPr>
            </w:pPr>
            <w:r w:rsidRPr="00961D6A">
              <w:rPr>
                <w:color w:val="000000"/>
                <w:sz w:val="22"/>
                <w:szCs w:val="22"/>
              </w:rPr>
              <w:t>приусадебный участок личного подсобного хозяйства</w:t>
            </w:r>
          </w:p>
        </w:tc>
        <w:tc>
          <w:tcPr>
            <w:tcW w:w="758" w:type="pct"/>
          </w:tcPr>
          <w:p w14:paraId="2363B404" w14:textId="089E70B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ABE7713" w14:textId="54BFA1C8" w:rsidR="005D2D4A" w:rsidRPr="00961D6A" w:rsidRDefault="005D2D4A" w:rsidP="005D2D4A">
            <w:pPr>
              <w:jc w:val="center"/>
              <w:rPr>
                <w:color w:val="000000"/>
                <w:sz w:val="22"/>
                <w:szCs w:val="22"/>
              </w:rPr>
            </w:pPr>
            <w:r w:rsidRPr="00961D6A">
              <w:rPr>
                <w:color w:val="000000"/>
                <w:sz w:val="22"/>
                <w:szCs w:val="22"/>
              </w:rPr>
              <w:t>приусадебный участок личного подсобного хозяйства</w:t>
            </w:r>
          </w:p>
        </w:tc>
      </w:tr>
      <w:tr w:rsidR="00901A52" w:rsidRPr="00961D6A" w14:paraId="03EC420B" w14:textId="76A9FC82" w:rsidTr="00901A52">
        <w:trPr>
          <w:trHeight w:val="300"/>
        </w:trPr>
        <w:tc>
          <w:tcPr>
            <w:tcW w:w="303" w:type="pct"/>
          </w:tcPr>
          <w:p w14:paraId="107DC8D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049DD7F" w14:textId="5E0F6AB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76</w:t>
            </w:r>
          </w:p>
        </w:tc>
        <w:tc>
          <w:tcPr>
            <w:tcW w:w="530" w:type="pct"/>
            <w:shd w:val="clear" w:color="auto" w:fill="auto"/>
            <w:noWrap/>
            <w:hideMark/>
          </w:tcPr>
          <w:p w14:paraId="6CC31EFC" w14:textId="77777777" w:rsidR="005D2D4A" w:rsidRPr="00961D6A" w:rsidRDefault="005D2D4A" w:rsidP="005D2D4A">
            <w:pPr>
              <w:jc w:val="center"/>
              <w:rPr>
                <w:color w:val="000000"/>
                <w:sz w:val="22"/>
                <w:szCs w:val="22"/>
              </w:rPr>
            </w:pPr>
            <w:r w:rsidRPr="00961D6A">
              <w:rPr>
                <w:color w:val="000000"/>
                <w:sz w:val="22"/>
                <w:szCs w:val="22"/>
              </w:rPr>
              <w:t>3292</w:t>
            </w:r>
          </w:p>
        </w:tc>
        <w:tc>
          <w:tcPr>
            <w:tcW w:w="834" w:type="pct"/>
            <w:shd w:val="clear" w:color="auto" w:fill="auto"/>
            <w:noWrap/>
            <w:hideMark/>
          </w:tcPr>
          <w:p w14:paraId="14889F30" w14:textId="0315DEB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84FAEA8" w14:textId="09DE5DA0"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196B0CC8" w14:textId="4157003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3155B41" w14:textId="56AE5231"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7FCCF4AD" w14:textId="2E815F46" w:rsidTr="00901A52">
        <w:trPr>
          <w:trHeight w:val="300"/>
        </w:trPr>
        <w:tc>
          <w:tcPr>
            <w:tcW w:w="303" w:type="pct"/>
          </w:tcPr>
          <w:p w14:paraId="3896447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9C856B" w14:textId="448EE28E"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77</w:t>
            </w:r>
          </w:p>
        </w:tc>
        <w:tc>
          <w:tcPr>
            <w:tcW w:w="530" w:type="pct"/>
            <w:shd w:val="clear" w:color="auto" w:fill="auto"/>
            <w:noWrap/>
            <w:hideMark/>
          </w:tcPr>
          <w:p w14:paraId="7CB741F1" w14:textId="77777777" w:rsidR="005D2D4A" w:rsidRPr="00961D6A" w:rsidRDefault="005D2D4A" w:rsidP="005D2D4A">
            <w:pPr>
              <w:jc w:val="center"/>
              <w:rPr>
                <w:color w:val="000000"/>
                <w:sz w:val="22"/>
                <w:szCs w:val="22"/>
              </w:rPr>
            </w:pPr>
            <w:r w:rsidRPr="00961D6A">
              <w:rPr>
                <w:color w:val="000000"/>
                <w:sz w:val="22"/>
                <w:szCs w:val="22"/>
              </w:rPr>
              <w:t>462</w:t>
            </w:r>
          </w:p>
        </w:tc>
        <w:tc>
          <w:tcPr>
            <w:tcW w:w="834" w:type="pct"/>
            <w:shd w:val="clear" w:color="auto" w:fill="auto"/>
            <w:noWrap/>
            <w:hideMark/>
          </w:tcPr>
          <w:p w14:paraId="1D69C638" w14:textId="395021F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DE61BFF" w14:textId="52E95154"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43080F3C" w14:textId="41AFE86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A4A3709" w14:textId="78940826"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76F0D833" w14:textId="491BBD7C" w:rsidTr="00901A52">
        <w:trPr>
          <w:trHeight w:val="300"/>
        </w:trPr>
        <w:tc>
          <w:tcPr>
            <w:tcW w:w="303" w:type="pct"/>
          </w:tcPr>
          <w:p w14:paraId="4443BB3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48A24CB" w14:textId="77CE669E"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78</w:t>
            </w:r>
          </w:p>
        </w:tc>
        <w:tc>
          <w:tcPr>
            <w:tcW w:w="530" w:type="pct"/>
            <w:shd w:val="clear" w:color="auto" w:fill="auto"/>
            <w:noWrap/>
            <w:hideMark/>
          </w:tcPr>
          <w:p w14:paraId="72B2724F" w14:textId="77777777" w:rsidR="005D2D4A" w:rsidRPr="00961D6A" w:rsidRDefault="005D2D4A" w:rsidP="005D2D4A">
            <w:pPr>
              <w:jc w:val="center"/>
              <w:rPr>
                <w:color w:val="000000"/>
                <w:sz w:val="22"/>
                <w:szCs w:val="22"/>
              </w:rPr>
            </w:pPr>
            <w:r w:rsidRPr="00961D6A">
              <w:rPr>
                <w:color w:val="000000"/>
                <w:sz w:val="22"/>
                <w:szCs w:val="22"/>
              </w:rPr>
              <w:t>2776</w:t>
            </w:r>
          </w:p>
        </w:tc>
        <w:tc>
          <w:tcPr>
            <w:tcW w:w="834" w:type="pct"/>
            <w:shd w:val="clear" w:color="auto" w:fill="auto"/>
            <w:noWrap/>
            <w:hideMark/>
          </w:tcPr>
          <w:p w14:paraId="42D83690" w14:textId="019CCD4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BB20182" w14:textId="40C10E0C"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75EC3ACE" w14:textId="147316D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726A63E" w14:textId="62099EA7"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27BA21E5" w14:textId="339CED3F" w:rsidTr="00901A52">
        <w:trPr>
          <w:trHeight w:val="300"/>
        </w:trPr>
        <w:tc>
          <w:tcPr>
            <w:tcW w:w="303" w:type="pct"/>
          </w:tcPr>
          <w:p w14:paraId="430F391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DF673A4" w14:textId="75727569"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84</w:t>
            </w:r>
          </w:p>
        </w:tc>
        <w:tc>
          <w:tcPr>
            <w:tcW w:w="530" w:type="pct"/>
            <w:shd w:val="clear" w:color="auto" w:fill="auto"/>
            <w:noWrap/>
            <w:hideMark/>
          </w:tcPr>
          <w:p w14:paraId="52BF550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12D264A" w14:textId="6CAA058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C22A254" w14:textId="23D59B67" w:rsidR="005D2D4A" w:rsidRPr="00961D6A" w:rsidRDefault="005D2D4A" w:rsidP="005D2D4A">
            <w:pPr>
              <w:jc w:val="center"/>
              <w:rPr>
                <w:color w:val="000000"/>
                <w:sz w:val="22"/>
                <w:szCs w:val="22"/>
              </w:rPr>
            </w:pPr>
            <w:r w:rsidRPr="00577768">
              <w:rPr>
                <w:color w:val="000000"/>
                <w:sz w:val="22"/>
                <w:szCs w:val="22"/>
              </w:rPr>
              <w:t>Для ведения личного подсобного хозяйства</w:t>
            </w:r>
          </w:p>
        </w:tc>
        <w:tc>
          <w:tcPr>
            <w:tcW w:w="758" w:type="pct"/>
          </w:tcPr>
          <w:p w14:paraId="400AC250" w14:textId="1E3F75F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C1F030E" w14:textId="26184875" w:rsidR="005D2D4A" w:rsidRPr="00961D6A" w:rsidRDefault="005D2D4A" w:rsidP="005D2D4A">
            <w:pPr>
              <w:jc w:val="center"/>
              <w:rPr>
                <w:color w:val="000000"/>
                <w:sz w:val="22"/>
                <w:szCs w:val="22"/>
              </w:rPr>
            </w:pPr>
            <w:r w:rsidRPr="00577768">
              <w:rPr>
                <w:color w:val="000000"/>
                <w:sz w:val="22"/>
                <w:szCs w:val="22"/>
              </w:rPr>
              <w:t>Для ведения личного подсобного хозяйства</w:t>
            </w:r>
          </w:p>
        </w:tc>
      </w:tr>
      <w:tr w:rsidR="00901A52" w:rsidRPr="00961D6A" w14:paraId="6EEFE7B9" w14:textId="3D3E3791" w:rsidTr="00901A52">
        <w:trPr>
          <w:trHeight w:val="300"/>
        </w:trPr>
        <w:tc>
          <w:tcPr>
            <w:tcW w:w="303" w:type="pct"/>
          </w:tcPr>
          <w:p w14:paraId="31D598B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5BC05E" w14:textId="3A0D7887"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85</w:t>
            </w:r>
          </w:p>
        </w:tc>
        <w:tc>
          <w:tcPr>
            <w:tcW w:w="530" w:type="pct"/>
            <w:shd w:val="clear" w:color="auto" w:fill="auto"/>
            <w:noWrap/>
            <w:hideMark/>
          </w:tcPr>
          <w:p w14:paraId="3EEF99E2" w14:textId="77777777" w:rsidR="005D2D4A" w:rsidRPr="00961D6A" w:rsidRDefault="005D2D4A" w:rsidP="005D2D4A">
            <w:pPr>
              <w:jc w:val="center"/>
              <w:rPr>
                <w:color w:val="000000"/>
                <w:sz w:val="22"/>
                <w:szCs w:val="22"/>
              </w:rPr>
            </w:pPr>
            <w:r w:rsidRPr="00961D6A">
              <w:rPr>
                <w:color w:val="000000"/>
                <w:sz w:val="22"/>
                <w:szCs w:val="22"/>
              </w:rPr>
              <w:t>569</w:t>
            </w:r>
          </w:p>
        </w:tc>
        <w:tc>
          <w:tcPr>
            <w:tcW w:w="834" w:type="pct"/>
            <w:shd w:val="clear" w:color="auto" w:fill="auto"/>
            <w:noWrap/>
            <w:hideMark/>
          </w:tcPr>
          <w:p w14:paraId="08EF54BD" w14:textId="1DC1428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0927DC5" w14:textId="3E30A1F5" w:rsidR="005D2D4A" w:rsidRPr="00961D6A" w:rsidRDefault="005D2D4A" w:rsidP="005D2D4A">
            <w:pPr>
              <w:jc w:val="center"/>
              <w:rPr>
                <w:color w:val="000000"/>
                <w:sz w:val="22"/>
                <w:szCs w:val="22"/>
              </w:rPr>
            </w:pPr>
            <w:r w:rsidRPr="00577768">
              <w:rPr>
                <w:color w:val="000000"/>
                <w:sz w:val="22"/>
                <w:szCs w:val="22"/>
              </w:rPr>
              <w:t>Для ведения личного подсобного хозяйства</w:t>
            </w:r>
          </w:p>
        </w:tc>
        <w:tc>
          <w:tcPr>
            <w:tcW w:w="758" w:type="pct"/>
          </w:tcPr>
          <w:p w14:paraId="1C7A2184" w14:textId="039D725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8638819" w14:textId="0CA0778A" w:rsidR="005D2D4A" w:rsidRPr="00961D6A" w:rsidRDefault="005D2D4A" w:rsidP="005D2D4A">
            <w:pPr>
              <w:jc w:val="center"/>
              <w:rPr>
                <w:color w:val="000000"/>
                <w:sz w:val="22"/>
                <w:szCs w:val="22"/>
              </w:rPr>
            </w:pPr>
            <w:r w:rsidRPr="00577768">
              <w:rPr>
                <w:color w:val="000000"/>
                <w:sz w:val="22"/>
                <w:szCs w:val="22"/>
              </w:rPr>
              <w:t>Для ведения личного подсобного хозяйства</w:t>
            </w:r>
          </w:p>
        </w:tc>
      </w:tr>
      <w:tr w:rsidR="00901A52" w:rsidRPr="00961D6A" w14:paraId="49FBDAF7" w14:textId="227EFEA4" w:rsidTr="00901A52">
        <w:trPr>
          <w:trHeight w:val="300"/>
        </w:trPr>
        <w:tc>
          <w:tcPr>
            <w:tcW w:w="303" w:type="pct"/>
          </w:tcPr>
          <w:p w14:paraId="3DDCDFB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39E94D5" w14:textId="6A50EE8F"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86</w:t>
            </w:r>
          </w:p>
        </w:tc>
        <w:tc>
          <w:tcPr>
            <w:tcW w:w="530" w:type="pct"/>
            <w:shd w:val="clear" w:color="auto" w:fill="auto"/>
            <w:noWrap/>
            <w:hideMark/>
          </w:tcPr>
          <w:p w14:paraId="45C05A6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F586BD7" w14:textId="329F7D6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E2E1C2D" w14:textId="3BF0C345" w:rsidR="005D2D4A" w:rsidRPr="00961D6A" w:rsidRDefault="005D2D4A" w:rsidP="005D2D4A">
            <w:pPr>
              <w:jc w:val="center"/>
              <w:rPr>
                <w:color w:val="000000"/>
                <w:sz w:val="22"/>
                <w:szCs w:val="22"/>
              </w:rPr>
            </w:pPr>
            <w:r w:rsidRPr="00577768">
              <w:rPr>
                <w:color w:val="000000"/>
                <w:sz w:val="22"/>
                <w:szCs w:val="22"/>
              </w:rPr>
              <w:t>Для ведения личного подсобного хозяйства</w:t>
            </w:r>
          </w:p>
        </w:tc>
        <w:tc>
          <w:tcPr>
            <w:tcW w:w="758" w:type="pct"/>
          </w:tcPr>
          <w:p w14:paraId="6ED15598" w14:textId="4A38B69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09B9C34" w14:textId="0316A41B" w:rsidR="005D2D4A" w:rsidRPr="00961D6A" w:rsidRDefault="005D2D4A" w:rsidP="005D2D4A">
            <w:pPr>
              <w:jc w:val="center"/>
              <w:rPr>
                <w:color w:val="000000"/>
                <w:sz w:val="22"/>
                <w:szCs w:val="22"/>
              </w:rPr>
            </w:pPr>
            <w:r w:rsidRPr="00577768">
              <w:rPr>
                <w:color w:val="000000"/>
                <w:sz w:val="22"/>
                <w:szCs w:val="22"/>
              </w:rPr>
              <w:t>Для ведения личного подсобного хозяйства</w:t>
            </w:r>
          </w:p>
        </w:tc>
      </w:tr>
      <w:tr w:rsidR="00901A52" w:rsidRPr="00961D6A" w14:paraId="12CAA2CC" w14:textId="351DD989" w:rsidTr="00901A52">
        <w:trPr>
          <w:trHeight w:val="300"/>
        </w:trPr>
        <w:tc>
          <w:tcPr>
            <w:tcW w:w="303" w:type="pct"/>
          </w:tcPr>
          <w:p w14:paraId="0E9312F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FC9A532" w14:textId="5D7FE578"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87</w:t>
            </w:r>
          </w:p>
        </w:tc>
        <w:tc>
          <w:tcPr>
            <w:tcW w:w="530" w:type="pct"/>
            <w:shd w:val="clear" w:color="auto" w:fill="auto"/>
            <w:noWrap/>
            <w:hideMark/>
          </w:tcPr>
          <w:p w14:paraId="45D33812"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31ADA43" w14:textId="32572E7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834205E" w14:textId="30B37021" w:rsidR="005D2D4A" w:rsidRPr="00961D6A" w:rsidRDefault="005D2D4A" w:rsidP="005D2D4A">
            <w:pPr>
              <w:jc w:val="center"/>
              <w:rPr>
                <w:color w:val="000000"/>
                <w:sz w:val="22"/>
                <w:szCs w:val="22"/>
              </w:rPr>
            </w:pPr>
            <w:r w:rsidRPr="004C0CF6">
              <w:rPr>
                <w:color w:val="000000"/>
                <w:sz w:val="22"/>
                <w:szCs w:val="22"/>
              </w:rPr>
              <w:t>Для ведения личного подсобного хозяйства</w:t>
            </w:r>
          </w:p>
        </w:tc>
        <w:tc>
          <w:tcPr>
            <w:tcW w:w="758" w:type="pct"/>
          </w:tcPr>
          <w:p w14:paraId="3DDA5EF8" w14:textId="7CC0CAA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E21183B" w14:textId="16A2516A" w:rsidR="005D2D4A" w:rsidRPr="00961D6A" w:rsidRDefault="005D2D4A" w:rsidP="005D2D4A">
            <w:pPr>
              <w:jc w:val="center"/>
              <w:rPr>
                <w:color w:val="000000"/>
                <w:sz w:val="22"/>
                <w:szCs w:val="22"/>
              </w:rPr>
            </w:pPr>
            <w:r w:rsidRPr="004C0CF6">
              <w:rPr>
                <w:color w:val="000000"/>
                <w:sz w:val="22"/>
                <w:szCs w:val="22"/>
              </w:rPr>
              <w:t>Для ведения личного подсобного хозяйства</w:t>
            </w:r>
          </w:p>
        </w:tc>
      </w:tr>
      <w:tr w:rsidR="00901A52" w:rsidRPr="00961D6A" w14:paraId="6CD30B27" w14:textId="0539E507" w:rsidTr="00901A52">
        <w:trPr>
          <w:trHeight w:val="300"/>
        </w:trPr>
        <w:tc>
          <w:tcPr>
            <w:tcW w:w="303" w:type="pct"/>
          </w:tcPr>
          <w:p w14:paraId="3AC4A0C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0FA3614" w14:textId="3B4AAC66"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88</w:t>
            </w:r>
          </w:p>
        </w:tc>
        <w:tc>
          <w:tcPr>
            <w:tcW w:w="530" w:type="pct"/>
            <w:shd w:val="clear" w:color="auto" w:fill="auto"/>
            <w:noWrap/>
            <w:hideMark/>
          </w:tcPr>
          <w:p w14:paraId="39F95670" w14:textId="77777777" w:rsidR="005D2D4A" w:rsidRPr="00961D6A" w:rsidRDefault="005D2D4A" w:rsidP="005D2D4A">
            <w:pPr>
              <w:jc w:val="center"/>
              <w:rPr>
                <w:color w:val="000000"/>
                <w:sz w:val="22"/>
                <w:szCs w:val="22"/>
              </w:rPr>
            </w:pPr>
            <w:r w:rsidRPr="00961D6A">
              <w:rPr>
                <w:color w:val="000000"/>
                <w:sz w:val="22"/>
                <w:szCs w:val="22"/>
              </w:rPr>
              <w:t>800</w:t>
            </w:r>
          </w:p>
        </w:tc>
        <w:tc>
          <w:tcPr>
            <w:tcW w:w="834" w:type="pct"/>
            <w:shd w:val="clear" w:color="auto" w:fill="auto"/>
            <w:noWrap/>
            <w:hideMark/>
          </w:tcPr>
          <w:p w14:paraId="2D75E7DF" w14:textId="5881066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F4D200B" w14:textId="66A5E34F" w:rsidR="005D2D4A" w:rsidRPr="00961D6A" w:rsidRDefault="005D2D4A" w:rsidP="005D2D4A">
            <w:pPr>
              <w:jc w:val="center"/>
              <w:rPr>
                <w:color w:val="000000"/>
                <w:sz w:val="22"/>
                <w:szCs w:val="22"/>
              </w:rPr>
            </w:pPr>
            <w:r w:rsidRPr="004C0CF6">
              <w:rPr>
                <w:color w:val="000000"/>
                <w:sz w:val="22"/>
                <w:szCs w:val="22"/>
              </w:rPr>
              <w:t>Для ведения личного подсобного хозяйства</w:t>
            </w:r>
          </w:p>
        </w:tc>
        <w:tc>
          <w:tcPr>
            <w:tcW w:w="758" w:type="pct"/>
          </w:tcPr>
          <w:p w14:paraId="4F65ED00" w14:textId="0B2AD9F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201B15" w14:textId="6C1A0C6D" w:rsidR="005D2D4A" w:rsidRPr="00961D6A" w:rsidRDefault="005D2D4A" w:rsidP="005D2D4A">
            <w:pPr>
              <w:jc w:val="center"/>
              <w:rPr>
                <w:color w:val="000000"/>
                <w:sz w:val="22"/>
                <w:szCs w:val="22"/>
              </w:rPr>
            </w:pPr>
            <w:r w:rsidRPr="004C0CF6">
              <w:rPr>
                <w:color w:val="000000"/>
                <w:sz w:val="22"/>
                <w:szCs w:val="22"/>
              </w:rPr>
              <w:t>Для ведения личного подсобного хозяйства</w:t>
            </w:r>
          </w:p>
        </w:tc>
      </w:tr>
      <w:tr w:rsidR="00901A52" w:rsidRPr="00961D6A" w14:paraId="396A29B8" w14:textId="4645681F" w:rsidTr="00901A52">
        <w:trPr>
          <w:trHeight w:val="300"/>
        </w:trPr>
        <w:tc>
          <w:tcPr>
            <w:tcW w:w="303" w:type="pct"/>
          </w:tcPr>
          <w:p w14:paraId="6E3FB6F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0D96013" w14:textId="245865A2"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89</w:t>
            </w:r>
          </w:p>
        </w:tc>
        <w:tc>
          <w:tcPr>
            <w:tcW w:w="530" w:type="pct"/>
            <w:shd w:val="clear" w:color="auto" w:fill="auto"/>
            <w:noWrap/>
            <w:hideMark/>
          </w:tcPr>
          <w:p w14:paraId="1E4792E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ADB1470" w14:textId="0F5F792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1ABDDD7" w14:textId="7F8E1F27" w:rsidR="005D2D4A" w:rsidRPr="00961D6A" w:rsidRDefault="005D2D4A" w:rsidP="005D2D4A">
            <w:pPr>
              <w:jc w:val="center"/>
              <w:rPr>
                <w:color w:val="000000"/>
                <w:sz w:val="22"/>
                <w:szCs w:val="22"/>
              </w:rPr>
            </w:pPr>
            <w:r w:rsidRPr="004C0CF6">
              <w:rPr>
                <w:color w:val="000000"/>
                <w:sz w:val="22"/>
                <w:szCs w:val="22"/>
              </w:rPr>
              <w:t>Для ведения личного подсобного хозяйства</w:t>
            </w:r>
          </w:p>
        </w:tc>
        <w:tc>
          <w:tcPr>
            <w:tcW w:w="758" w:type="pct"/>
          </w:tcPr>
          <w:p w14:paraId="41DCEA77" w14:textId="05F95B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C922B31" w14:textId="3E5B95ED" w:rsidR="005D2D4A" w:rsidRPr="00961D6A" w:rsidRDefault="005D2D4A" w:rsidP="005D2D4A">
            <w:pPr>
              <w:jc w:val="center"/>
              <w:rPr>
                <w:color w:val="000000"/>
                <w:sz w:val="22"/>
                <w:szCs w:val="22"/>
              </w:rPr>
            </w:pPr>
            <w:r w:rsidRPr="004C0CF6">
              <w:rPr>
                <w:color w:val="000000"/>
                <w:sz w:val="22"/>
                <w:szCs w:val="22"/>
              </w:rPr>
              <w:t>Для ведения личного подсобного хозяйства</w:t>
            </w:r>
          </w:p>
        </w:tc>
      </w:tr>
      <w:tr w:rsidR="00901A52" w:rsidRPr="00961D6A" w14:paraId="5D2D76E5" w14:textId="51AF87E1" w:rsidTr="00901A52">
        <w:trPr>
          <w:trHeight w:val="300"/>
        </w:trPr>
        <w:tc>
          <w:tcPr>
            <w:tcW w:w="303" w:type="pct"/>
          </w:tcPr>
          <w:p w14:paraId="239D32F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152F3B9" w14:textId="1D5A1325"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9</w:t>
            </w:r>
          </w:p>
        </w:tc>
        <w:tc>
          <w:tcPr>
            <w:tcW w:w="530" w:type="pct"/>
            <w:shd w:val="clear" w:color="auto" w:fill="auto"/>
            <w:noWrap/>
            <w:hideMark/>
          </w:tcPr>
          <w:p w14:paraId="665CB567" w14:textId="77777777" w:rsidR="005D2D4A" w:rsidRPr="00961D6A" w:rsidRDefault="005D2D4A" w:rsidP="005D2D4A">
            <w:pPr>
              <w:jc w:val="center"/>
              <w:rPr>
                <w:color w:val="000000"/>
                <w:sz w:val="22"/>
                <w:szCs w:val="22"/>
              </w:rPr>
            </w:pPr>
            <w:r w:rsidRPr="00961D6A">
              <w:rPr>
                <w:color w:val="000000"/>
                <w:sz w:val="22"/>
                <w:szCs w:val="22"/>
              </w:rPr>
              <w:t>5000</w:t>
            </w:r>
          </w:p>
        </w:tc>
        <w:tc>
          <w:tcPr>
            <w:tcW w:w="834" w:type="pct"/>
            <w:shd w:val="clear" w:color="auto" w:fill="auto"/>
            <w:noWrap/>
            <w:hideMark/>
          </w:tcPr>
          <w:p w14:paraId="0DA82F47" w14:textId="73B043E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82A633B" w14:textId="0716CE3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9DA8065" w14:textId="4A30B97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30F5E08" w14:textId="5A93875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BF4B14B" w14:textId="2885E772" w:rsidTr="00901A52">
        <w:trPr>
          <w:trHeight w:val="300"/>
        </w:trPr>
        <w:tc>
          <w:tcPr>
            <w:tcW w:w="303" w:type="pct"/>
          </w:tcPr>
          <w:p w14:paraId="2666CA5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EE0C3E3" w14:textId="60B8A38A"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90</w:t>
            </w:r>
          </w:p>
        </w:tc>
        <w:tc>
          <w:tcPr>
            <w:tcW w:w="530" w:type="pct"/>
            <w:shd w:val="clear" w:color="auto" w:fill="auto"/>
            <w:noWrap/>
            <w:hideMark/>
          </w:tcPr>
          <w:p w14:paraId="4FC7BF58"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D0471AE" w14:textId="4ECFF4C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89EA76" w14:textId="33A19105" w:rsidR="005D2D4A" w:rsidRPr="00961D6A" w:rsidRDefault="005D2D4A" w:rsidP="005D2D4A">
            <w:pPr>
              <w:jc w:val="center"/>
              <w:rPr>
                <w:color w:val="000000"/>
                <w:sz w:val="22"/>
                <w:szCs w:val="22"/>
              </w:rPr>
            </w:pPr>
            <w:r w:rsidRPr="00CB6D81">
              <w:rPr>
                <w:color w:val="000000"/>
                <w:sz w:val="22"/>
                <w:szCs w:val="22"/>
              </w:rPr>
              <w:t>Для ведения личного подсобного хозяйства</w:t>
            </w:r>
          </w:p>
        </w:tc>
        <w:tc>
          <w:tcPr>
            <w:tcW w:w="758" w:type="pct"/>
          </w:tcPr>
          <w:p w14:paraId="0EA47B51" w14:textId="4A480D4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1751542" w14:textId="68BB805F" w:rsidR="005D2D4A" w:rsidRPr="00961D6A" w:rsidRDefault="005D2D4A" w:rsidP="005D2D4A">
            <w:pPr>
              <w:jc w:val="center"/>
              <w:rPr>
                <w:color w:val="000000"/>
                <w:sz w:val="22"/>
                <w:szCs w:val="22"/>
              </w:rPr>
            </w:pPr>
            <w:r w:rsidRPr="00CB6D81">
              <w:rPr>
                <w:color w:val="000000"/>
                <w:sz w:val="22"/>
                <w:szCs w:val="22"/>
              </w:rPr>
              <w:t>Для ведения личного подсобного хозяйства</w:t>
            </w:r>
          </w:p>
        </w:tc>
      </w:tr>
      <w:tr w:rsidR="00901A52" w:rsidRPr="00961D6A" w14:paraId="1E2F4155" w14:textId="6CECF9A4" w:rsidTr="00901A52">
        <w:trPr>
          <w:trHeight w:val="300"/>
        </w:trPr>
        <w:tc>
          <w:tcPr>
            <w:tcW w:w="303" w:type="pct"/>
          </w:tcPr>
          <w:p w14:paraId="2A1432C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0EF1BAE" w14:textId="506E1478"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91</w:t>
            </w:r>
          </w:p>
        </w:tc>
        <w:tc>
          <w:tcPr>
            <w:tcW w:w="530" w:type="pct"/>
            <w:shd w:val="clear" w:color="auto" w:fill="auto"/>
            <w:noWrap/>
            <w:hideMark/>
          </w:tcPr>
          <w:p w14:paraId="0005B190"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579A27F" w14:textId="74A60D5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65BE363" w14:textId="3AB54BDE" w:rsidR="005D2D4A" w:rsidRPr="00961D6A" w:rsidRDefault="005D2D4A" w:rsidP="005D2D4A">
            <w:pPr>
              <w:jc w:val="center"/>
              <w:rPr>
                <w:color w:val="000000"/>
                <w:sz w:val="22"/>
                <w:szCs w:val="22"/>
              </w:rPr>
            </w:pPr>
            <w:r w:rsidRPr="00CB6D81">
              <w:rPr>
                <w:color w:val="000000"/>
                <w:sz w:val="22"/>
                <w:szCs w:val="22"/>
              </w:rPr>
              <w:t>Для ведения личного подсобного хозяйства</w:t>
            </w:r>
          </w:p>
        </w:tc>
        <w:tc>
          <w:tcPr>
            <w:tcW w:w="758" w:type="pct"/>
          </w:tcPr>
          <w:p w14:paraId="5437D43F" w14:textId="4932511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F0E7617" w14:textId="7C38BB10" w:rsidR="005D2D4A" w:rsidRPr="00961D6A" w:rsidRDefault="005D2D4A" w:rsidP="005D2D4A">
            <w:pPr>
              <w:jc w:val="center"/>
              <w:rPr>
                <w:color w:val="000000"/>
                <w:sz w:val="22"/>
                <w:szCs w:val="22"/>
              </w:rPr>
            </w:pPr>
            <w:r w:rsidRPr="00CB6D81">
              <w:rPr>
                <w:color w:val="000000"/>
                <w:sz w:val="22"/>
                <w:szCs w:val="22"/>
              </w:rPr>
              <w:t>Для ведения личного подсобного хозяйства</w:t>
            </w:r>
          </w:p>
        </w:tc>
      </w:tr>
      <w:tr w:rsidR="00901A52" w:rsidRPr="00961D6A" w14:paraId="71AFC8FC" w14:textId="1D5E7A98" w:rsidTr="00901A52">
        <w:trPr>
          <w:trHeight w:val="300"/>
        </w:trPr>
        <w:tc>
          <w:tcPr>
            <w:tcW w:w="303" w:type="pct"/>
          </w:tcPr>
          <w:p w14:paraId="742C471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F9087E9" w14:textId="63EC1D48" w:rsidR="005D2D4A" w:rsidRPr="00961D6A" w:rsidRDefault="005D2D4A" w:rsidP="005D2D4A">
            <w:pPr>
              <w:jc w:val="center"/>
              <w:rPr>
                <w:color w:val="000000"/>
                <w:sz w:val="22"/>
                <w:szCs w:val="22"/>
              </w:rPr>
            </w:pPr>
            <w:r w:rsidRPr="005A29B0">
              <w:rPr>
                <w:color w:val="000000"/>
                <w:sz w:val="22"/>
                <w:szCs w:val="22"/>
              </w:rPr>
              <w:t>54:28:041510:</w:t>
            </w:r>
            <w:r w:rsidRPr="00961D6A">
              <w:rPr>
                <w:color w:val="000000"/>
                <w:sz w:val="22"/>
                <w:szCs w:val="22"/>
              </w:rPr>
              <w:t>92</w:t>
            </w:r>
          </w:p>
        </w:tc>
        <w:tc>
          <w:tcPr>
            <w:tcW w:w="530" w:type="pct"/>
            <w:shd w:val="clear" w:color="auto" w:fill="auto"/>
            <w:noWrap/>
            <w:hideMark/>
          </w:tcPr>
          <w:p w14:paraId="76BAD566"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899AF80" w14:textId="3992700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AEEAEAC" w14:textId="3D1E7092" w:rsidR="005D2D4A" w:rsidRPr="00961D6A" w:rsidRDefault="005D2D4A" w:rsidP="005D2D4A">
            <w:pPr>
              <w:jc w:val="center"/>
              <w:rPr>
                <w:color w:val="000000"/>
                <w:sz w:val="22"/>
                <w:szCs w:val="22"/>
              </w:rPr>
            </w:pPr>
            <w:r w:rsidRPr="00CB6D81">
              <w:rPr>
                <w:color w:val="000000"/>
                <w:sz w:val="22"/>
                <w:szCs w:val="22"/>
              </w:rPr>
              <w:t>Для ведения личного подсобного хозяйства</w:t>
            </w:r>
          </w:p>
        </w:tc>
        <w:tc>
          <w:tcPr>
            <w:tcW w:w="758" w:type="pct"/>
          </w:tcPr>
          <w:p w14:paraId="4668B24B" w14:textId="2A5D68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063A617" w14:textId="276D4D00" w:rsidR="005D2D4A" w:rsidRPr="00961D6A" w:rsidRDefault="005D2D4A" w:rsidP="005D2D4A">
            <w:pPr>
              <w:jc w:val="center"/>
              <w:rPr>
                <w:color w:val="000000"/>
                <w:sz w:val="22"/>
                <w:szCs w:val="22"/>
              </w:rPr>
            </w:pPr>
            <w:r w:rsidRPr="00CB6D81">
              <w:rPr>
                <w:color w:val="000000"/>
                <w:sz w:val="22"/>
                <w:szCs w:val="22"/>
              </w:rPr>
              <w:t>Для ведения личного подсобного хозяйства</w:t>
            </w:r>
          </w:p>
        </w:tc>
      </w:tr>
      <w:tr w:rsidR="00901A52" w:rsidRPr="00961D6A" w14:paraId="10201B10" w14:textId="197F5D1D" w:rsidTr="00901A52">
        <w:trPr>
          <w:trHeight w:val="300"/>
        </w:trPr>
        <w:tc>
          <w:tcPr>
            <w:tcW w:w="303" w:type="pct"/>
          </w:tcPr>
          <w:p w14:paraId="1EB5163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4167A81" w14:textId="61AF574D" w:rsidR="005D2D4A" w:rsidRPr="00961D6A" w:rsidRDefault="005D2D4A" w:rsidP="005D2D4A">
            <w:pPr>
              <w:jc w:val="center"/>
              <w:rPr>
                <w:color w:val="000000"/>
                <w:sz w:val="22"/>
                <w:szCs w:val="22"/>
              </w:rPr>
            </w:pPr>
            <w:r w:rsidRPr="00961D6A">
              <w:rPr>
                <w:color w:val="000000"/>
                <w:sz w:val="22"/>
                <w:szCs w:val="22"/>
              </w:rPr>
              <w:t>54:28:041511</w:t>
            </w:r>
            <w:r>
              <w:rPr>
                <w:color w:val="000000"/>
                <w:sz w:val="22"/>
                <w:szCs w:val="22"/>
              </w:rPr>
              <w:t>:</w:t>
            </w:r>
            <w:r w:rsidRPr="00961D6A">
              <w:rPr>
                <w:color w:val="000000"/>
                <w:sz w:val="22"/>
                <w:szCs w:val="22"/>
              </w:rPr>
              <w:t>5</w:t>
            </w:r>
          </w:p>
        </w:tc>
        <w:tc>
          <w:tcPr>
            <w:tcW w:w="530" w:type="pct"/>
            <w:shd w:val="clear" w:color="auto" w:fill="auto"/>
            <w:noWrap/>
            <w:hideMark/>
          </w:tcPr>
          <w:p w14:paraId="2D667F35" w14:textId="77777777" w:rsidR="005D2D4A" w:rsidRPr="00961D6A" w:rsidRDefault="005D2D4A" w:rsidP="005D2D4A">
            <w:pPr>
              <w:jc w:val="center"/>
              <w:rPr>
                <w:color w:val="000000"/>
                <w:sz w:val="22"/>
                <w:szCs w:val="22"/>
              </w:rPr>
            </w:pPr>
            <w:r w:rsidRPr="00961D6A">
              <w:rPr>
                <w:color w:val="000000"/>
                <w:sz w:val="22"/>
                <w:szCs w:val="22"/>
              </w:rPr>
              <w:t>2499</w:t>
            </w:r>
          </w:p>
        </w:tc>
        <w:tc>
          <w:tcPr>
            <w:tcW w:w="834" w:type="pct"/>
            <w:shd w:val="clear" w:color="auto" w:fill="auto"/>
            <w:noWrap/>
            <w:hideMark/>
          </w:tcPr>
          <w:p w14:paraId="502ACDA6" w14:textId="25D2965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5203864" w14:textId="51CE2B0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576D614" w14:textId="5C8D0F7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E4C15F" w14:textId="272FB9F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B261310" w14:textId="017FBE89" w:rsidTr="00901A52">
        <w:trPr>
          <w:trHeight w:val="300"/>
        </w:trPr>
        <w:tc>
          <w:tcPr>
            <w:tcW w:w="303" w:type="pct"/>
          </w:tcPr>
          <w:p w14:paraId="25113C1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201185" w14:textId="24211AE3" w:rsidR="005D2D4A" w:rsidRPr="00961D6A" w:rsidRDefault="005D2D4A" w:rsidP="005D2D4A">
            <w:pPr>
              <w:jc w:val="center"/>
              <w:rPr>
                <w:color w:val="000000"/>
                <w:sz w:val="22"/>
                <w:szCs w:val="22"/>
              </w:rPr>
            </w:pPr>
            <w:r w:rsidRPr="00961D6A">
              <w:rPr>
                <w:color w:val="000000"/>
                <w:sz w:val="22"/>
                <w:szCs w:val="22"/>
              </w:rPr>
              <w:t>54:28:000000</w:t>
            </w:r>
            <w:r>
              <w:rPr>
                <w:color w:val="000000"/>
                <w:sz w:val="22"/>
                <w:szCs w:val="22"/>
              </w:rPr>
              <w:t>:</w:t>
            </w:r>
            <w:r w:rsidRPr="00961D6A">
              <w:rPr>
                <w:color w:val="000000"/>
                <w:sz w:val="22"/>
                <w:szCs w:val="22"/>
              </w:rPr>
              <w:t>1042</w:t>
            </w:r>
          </w:p>
        </w:tc>
        <w:tc>
          <w:tcPr>
            <w:tcW w:w="530" w:type="pct"/>
            <w:shd w:val="clear" w:color="auto" w:fill="auto"/>
            <w:noWrap/>
            <w:hideMark/>
          </w:tcPr>
          <w:p w14:paraId="134CD6BD" w14:textId="77777777" w:rsidR="005D2D4A" w:rsidRPr="00961D6A" w:rsidRDefault="005D2D4A" w:rsidP="005D2D4A">
            <w:pPr>
              <w:jc w:val="center"/>
              <w:rPr>
                <w:color w:val="000000"/>
                <w:sz w:val="22"/>
                <w:szCs w:val="22"/>
              </w:rPr>
            </w:pPr>
            <w:r w:rsidRPr="00961D6A">
              <w:rPr>
                <w:color w:val="000000"/>
                <w:sz w:val="22"/>
                <w:szCs w:val="22"/>
              </w:rPr>
              <w:t>1122</w:t>
            </w:r>
          </w:p>
        </w:tc>
        <w:tc>
          <w:tcPr>
            <w:tcW w:w="834" w:type="pct"/>
            <w:shd w:val="clear" w:color="auto" w:fill="auto"/>
            <w:noWrap/>
            <w:hideMark/>
          </w:tcPr>
          <w:p w14:paraId="05D6C5B7" w14:textId="1FC3BD0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B6BA1AC" w14:textId="1E975B3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EB5C60B" w14:textId="2A97745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32F17A" w14:textId="6CFDFEB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C638031" w14:textId="044F194A" w:rsidTr="00901A52">
        <w:trPr>
          <w:trHeight w:val="300"/>
        </w:trPr>
        <w:tc>
          <w:tcPr>
            <w:tcW w:w="303" w:type="pct"/>
          </w:tcPr>
          <w:p w14:paraId="5AA481A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6A62F06" w14:textId="213A74EE"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1055</w:t>
            </w:r>
          </w:p>
        </w:tc>
        <w:tc>
          <w:tcPr>
            <w:tcW w:w="530" w:type="pct"/>
            <w:shd w:val="clear" w:color="auto" w:fill="auto"/>
            <w:noWrap/>
            <w:hideMark/>
          </w:tcPr>
          <w:p w14:paraId="2066BA72" w14:textId="77777777" w:rsidR="005D2D4A" w:rsidRPr="00961D6A" w:rsidRDefault="005D2D4A" w:rsidP="005D2D4A">
            <w:pPr>
              <w:jc w:val="center"/>
              <w:rPr>
                <w:color w:val="000000"/>
                <w:sz w:val="22"/>
                <w:szCs w:val="22"/>
              </w:rPr>
            </w:pPr>
            <w:r w:rsidRPr="00961D6A">
              <w:rPr>
                <w:color w:val="000000"/>
                <w:sz w:val="22"/>
                <w:szCs w:val="22"/>
              </w:rPr>
              <w:t>1499</w:t>
            </w:r>
          </w:p>
        </w:tc>
        <w:tc>
          <w:tcPr>
            <w:tcW w:w="834" w:type="pct"/>
            <w:shd w:val="clear" w:color="auto" w:fill="auto"/>
            <w:noWrap/>
            <w:hideMark/>
          </w:tcPr>
          <w:p w14:paraId="200B62E9" w14:textId="247F9E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FDE40A9" w14:textId="70EBB27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0BB7634" w14:textId="0F5710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A4206CF" w14:textId="67217EF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DF75A30" w14:textId="31A8D9E7" w:rsidTr="00901A52">
        <w:trPr>
          <w:trHeight w:val="300"/>
        </w:trPr>
        <w:tc>
          <w:tcPr>
            <w:tcW w:w="303" w:type="pct"/>
          </w:tcPr>
          <w:p w14:paraId="5DE31AB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EE54352" w14:textId="740E2660"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1092</w:t>
            </w:r>
          </w:p>
        </w:tc>
        <w:tc>
          <w:tcPr>
            <w:tcW w:w="530" w:type="pct"/>
            <w:shd w:val="clear" w:color="auto" w:fill="auto"/>
            <w:noWrap/>
            <w:hideMark/>
          </w:tcPr>
          <w:p w14:paraId="4C548112" w14:textId="77777777" w:rsidR="005D2D4A" w:rsidRPr="00961D6A" w:rsidRDefault="005D2D4A" w:rsidP="005D2D4A">
            <w:pPr>
              <w:jc w:val="center"/>
              <w:rPr>
                <w:color w:val="000000"/>
                <w:sz w:val="22"/>
                <w:szCs w:val="22"/>
              </w:rPr>
            </w:pPr>
            <w:r w:rsidRPr="00961D6A">
              <w:rPr>
                <w:color w:val="000000"/>
                <w:sz w:val="22"/>
                <w:szCs w:val="22"/>
              </w:rPr>
              <w:t>9620</w:t>
            </w:r>
          </w:p>
        </w:tc>
        <w:tc>
          <w:tcPr>
            <w:tcW w:w="834" w:type="pct"/>
            <w:shd w:val="clear" w:color="auto" w:fill="auto"/>
            <w:noWrap/>
            <w:hideMark/>
          </w:tcPr>
          <w:p w14:paraId="60E87909" w14:textId="23BB17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17844E1" w14:textId="0315B479" w:rsidR="005D2D4A" w:rsidRPr="00961D6A" w:rsidRDefault="005D2D4A" w:rsidP="005D2D4A">
            <w:pPr>
              <w:jc w:val="center"/>
              <w:rPr>
                <w:color w:val="000000"/>
                <w:sz w:val="22"/>
                <w:szCs w:val="22"/>
              </w:rPr>
            </w:pPr>
            <w:r w:rsidRPr="00961D6A">
              <w:rPr>
                <w:color w:val="000000"/>
                <w:sz w:val="22"/>
                <w:szCs w:val="22"/>
              </w:rPr>
              <w:t>Для эксплуатации автомобильной дороги общего пользования</w:t>
            </w:r>
          </w:p>
        </w:tc>
        <w:tc>
          <w:tcPr>
            <w:tcW w:w="758" w:type="pct"/>
          </w:tcPr>
          <w:p w14:paraId="6A1C5A40" w14:textId="1A15C2F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9564594" w14:textId="0B114E8F" w:rsidR="005D2D4A" w:rsidRPr="00961D6A" w:rsidRDefault="005D2D4A" w:rsidP="005D2D4A">
            <w:pPr>
              <w:jc w:val="center"/>
              <w:rPr>
                <w:color w:val="000000"/>
                <w:sz w:val="22"/>
                <w:szCs w:val="22"/>
              </w:rPr>
            </w:pPr>
            <w:r w:rsidRPr="00961D6A">
              <w:rPr>
                <w:color w:val="000000"/>
                <w:sz w:val="22"/>
                <w:szCs w:val="22"/>
              </w:rPr>
              <w:t>Для эксплуатации автомобильной дороги общего пользования</w:t>
            </w:r>
          </w:p>
        </w:tc>
      </w:tr>
      <w:tr w:rsidR="00901A52" w:rsidRPr="00961D6A" w14:paraId="3EAF7E40" w14:textId="72D516D8" w:rsidTr="00901A52">
        <w:trPr>
          <w:trHeight w:val="300"/>
        </w:trPr>
        <w:tc>
          <w:tcPr>
            <w:tcW w:w="303" w:type="pct"/>
          </w:tcPr>
          <w:p w14:paraId="6C69760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683203" w14:textId="6C86048D"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1158</w:t>
            </w:r>
          </w:p>
        </w:tc>
        <w:tc>
          <w:tcPr>
            <w:tcW w:w="530" w:type="pct"/>
            <w:shd w:val="clear" w:color="auto" w:fill="auto"/>
            <w:noWrap/>
            <w:hideMark/>
          </w:tcPr>
          <w:p w14:paraId="1E535F41" w14:textId="77777777" w:rsidR="005D2D4A" w:rsidRPr="00961D6A" w:rsidRDefault="005D2D4A" w:rsidP="005D2D4A">
            <w:pPr>
              <w:jc w:val="center"/>
              <w:rPr>
                <w:color w:val="000000"/>
                <w:sz w:val="22"/>
                <w:szCs w:val="22"/>
              </w:rPr>
            </w:pPr>
            <w:r w:rsidRPr="00961D6A">
              <w:rPr>
                <w:color w:val="000000"/>
                <w:sz w:val="22"/>
                <w:szCs w:val="22"/>
              </w:rPr>
              <w:t>1309</w:t>
            </w:r>
          </w:p>
        </w:tc>
        <w:tc>
          <w:tcPr>
            <w:tcW w:w="834" w:type="pct"/>
            <w:shd w:val="clear" w:color="auto" w:fill="auto"/>
            <w:noWrap/>
            <w:hideMark/>
          </w:tcPr>
          <w:p w14:paraId="7F7A02FF" w14:textId="47F3FC7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6D1EE4C" w14:textId="1683EEBC"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 личного подсобного хозяйства</w:t>
            </w:r>
          </w:p>
        </w:tc>
        <w:tc>
          <w:tcPr>
            <w:tcW w:w="758" w:type="pct"/>
          </w:tcPr>
          <w:p w14:paraId="3182F80A" w14:textId="4FE4F49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AB4628E" w14:textId="31FF8297"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 личного подсобного хозяйства</w:t>
            </w:r>
          </w:p>
        </w:tc>
      </w:tr>
      <w:tr w:rsidR="00901A52" w:rsidRPr="00961D6A" w14:paraId="13476104" w14:textId="06F8F0FA" w:rsidTr="00901A52">
        <w:trPr>
          <w:trHeight w:val="300"/>
        </w:trPr>
        <w:tc>
          <w:tcPr>
            <w:tcW w:w="303" w:type="pct"/>
          </w:tcPr>
          <w:p w14:paraId="0820085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FC7AACD" w14:textId="24E1DE76"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1189</w:t>
            </w:r>
          </w:p>
        </w:tc>
        <w:tc>
          <w:tcPr>
            <w:tcW w:w="530" w:type="pct"/>
            <w:shd w:val="clear" w:color="auto" w:fill="auto"/>
            <w:noWrap/>
            <w:hideMark/>
          </w:tcPr>
          <w:p w14:paraId="79F024F4" w14:textId="77777777" w:rsidR="005D2D4A" w:rsidRPr="00961D6A" w:rsidRDefault="005D2D4A" w:rsidP="005D2D4A">
            <w:pPr>
              <w:jc w:val="center"/>
              <w:rPr>
                <w:color w:val="000000"/>
                <w:sz w:val="22"/>
                <w:szCs w:val="22"/>
              </w:rPr>
            </w:pPr>
            <w:r w:rsidRPr="00961D6A">
              <w:rPr>
                <w:color w:val="000000"/>
                <w:sz w:val="22"/>
                <w:szCs w:val="22"/>
              </w:rPr>
              <w:t>2587</w:t>
            </w:r>
          </w:p>
        </w:tc>
        <w:tc>
          <w:tcPr>
            <w:tcW w:w="834" w:type="pct"/>
            <w:shd w:val="clear" w:color="auto" w:fill="auto"/>
            <w:noWrap/>
            <w:hideMark/>
          </w:tcPr>
          <w:p w14:paraId="0CC6A479" w14:textId="34B92CF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BA064CA" w14:textId="2DEDE655" w:rsidR="005D2D4A" w:rsidRPr="00961D6A" w:rsidRDefault="005D2D4A" w:rsidP="005D2D4A">
            <w:pPr>
              <w:jc w:val="center"/>
              <w:rPr>
                <w:color w:val="000000"/>
                <w:sz w:val="22"/>
                <w:szCs w:val="22"/>
              </w:rPr>
            </w:pPr>
            <w:r>
              <w:rPr>
                <w:color w:val="000000"/>
                <w:sz w:val="22"/>
                <w:szCs w:val="22"/>
              </w:rPr>
              <w:t>О</w:t>
            </w:r>
            <w:r w:rsidRPr="00961D6A">
              <w:rPr>
                <w:color w:val="000000"/>
                <w:sz w:val="22"/>
                <w:szCs w:val="22"/>
              </w:rPr>
              <w:t>бщее пользование территории</w:t>
            </w:r>
          </w:p>
        </w:tc>
        <w:tc>
          <w:tcPr>
            <w:tcW w:w="758" w:type="pct"/>
          </w:tcPr>
          <w:p w14:paraId="25B22C16" w14:textId="1D88188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0740DC" w14:textId="3241AF00" w:rsidR="005D2D4A" w:rsidRPr="00961D6A" w:rsidRDefault="005D2D4A" w:rsidP="005D2D4A">
            <w:pPr>
              <w:jc w:val="center"/>
              <w:rPr>
                <w:color w:val="000000"/>
                <w:sz w:val="22"/>
                <w:szCs w:val="22"/>
              </w:rPr>
            </w:pPr>
            <w:r>
              <w:rPr>
                <w:color w:val="000000"/>
                <w:sz w:val="22"/>
                <w:szCs w:val="22"/>
              </w:rPr>
              <w:t>О</w:t>
            </w:r>
            <w:r w:rsidRPr="00961D6A">
              <w:rPr>
                <w:color w:val="000000"/>
                <w:sz w:val="22"/>
                <w:szCs w:val="22"/>
              </w:rPr>
              <w:t>бщее пользование территории</w:t>
            </w:r>
          </w:p>
        </w:tc>
      </w:tr>
      <w:tr w:rsidR="00901A52" w:rsidRPr="00961D6A" w14:paraId="61060215" w14:textId="2ED3E387" w:rsidTr="00901A52">
        <w:trPr>
          <w:trHeight w:val="300"/>
        </w:trPr>
        <w:tc>
          <w:tcPr>
            <w:tcW w:w="303" w:type="pct"/>
          </w:tcPr>
          <w:p w14:paraId="4ECC11F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CD53267" w14:textId="4FECE9A4"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1564</w:t>
            </w:r>
          </w:p>
        </w:tc>
        <w:tc>
          <w:tcPr>
            <w:tcW w:w="530" w:type="pct"/>
            <w:shd w:val="clear" w:color="auto" w:fill="auto"/>
            <w:noWrap/>
            <w:hideMark/>
          </w:tcPr>
          <w:p w14:paraId="09FB57FD" w14:textId="77777777" w:rsidR="005D2D4A" w:rsidRPr="00961D6A" w:rsidRDefault="005D2D4A" w:rsidP="005D2D4A">
            <w:pPr>
              <w:jc w:val="center"/>
              <w:rPr>
                <w:color w:val="000000"/>
                <w:sz w:val="22"/>
                <w:szCs w:val="22"/>
              </w:rPr>
            </w:pPr>
            <w:r w:rsidRPr="00961D6A">
              <w:rPr>
                <w:color w:val="000000"/>
                <w:sz w:val="22"/>
                <w:szCs w:val="22"/>
              </w:rPr>
              <w:t>5119</w:t>
            </w:r>
          </w:p>
        </w:tc>
        <w:tc>
          <w:tcPr>
            <w:tcW w:w="834" w:type="pct"/>
            <w:shd w:val="clear" w:color="auto" w:fill="auto"/>
            <w:noWrap/>
            <w:hideMark/>
          </w:tcPr>
          <w:p w14:paraId="0A6B2BBA" w14:textId="08C321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C79357E" w14:textId="19A4B31F"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c>
          <w:tcPr>
            <w:tcW w:w="758" w:type="pct"/>
          </w:tcPr>
          <w:p w14:paraId="47A1B6D5" w14:textId="0922AE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39B7078" w14:textId="1CE36C2B"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r>
      <w:tr w:rsidR="00901A52" w:rsidRPr="00961D6A" w14:paraId="07563C09" w14:textId="501A8F2E" w:rsidTr="00901A52">
        <w:trPr>
          <w:trHeight w:val="300"/>
        </w:trPr>
        <w:tc>
          <w:tcPr>
            <w:tcW w:w="303" w:type="pct"/>
          </w:tcPr>
          <w:p w14:paraId="1CD6868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F2C9FA" w14:textId="05DA2553"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1565</w:t>
            </w:r>
          </w:p>
        </w:tc>
        <w:tc>
          <w:tcPr>
            <w:tcW w:w="530" w:type="pct"/>
            <w:shd w:val="clear" w:color="auto" w:fill="auto"/>
            <w:noWrap/>
            <w:hideMark/>
          </w:tcPr>
          <w:p w14:paraId="6A3B4E50" w14:textId="77777777" w:rsidR="005D2D4A" w:rsidRPr="00961D6A" w:rsidRDefault="005D2D4A" w:rsidP="005D2D4A">
            <w:pPr>
              <w:jc w:val="center"/>
              <w:rPr>
                <w:color w:val="000000"/>
                <w:sz w:val="22"/>
                <w:szCs w:val="22"/>
              </w:rPr>
            </w:pPr>
            <w:r w:rsidRPr="00961D6A">
              <w:rPr>
                <w:color w:val="000000"/>
                <w:sz w:val="22"/>
                <w:szCs w:val="22"/>
              </w:rPr>
              <w:t>6340</w:t>
            </w:r>
          </w:p>
        </w:tc>
        <w:tc>
          <w:tcPr>
            <w:tcW w:w="834" w:type="pct"/>
            <w:shd w:val="clear" w:color="auto" w:fill="auto"/>
            <w:noWrap/>
            <w:hideMark/>
          </w:tcPr>
          <w:p w14:paraId="003852BF" w14:textId="4EAC7C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BCB0A49" w14:textId="37E084CD"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c>
          <w:tcPr>
            <w:tcW w:w="758" w:type="pct"/>
          </w:tcPr>
          <w:p w14:paraId="0DAA0D77" w14:textId="129E25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3CE7547" w14:textId="5BB966F1"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r>
      <w:tr w:rsidR="00901A52" w:rsidRPr="00961D6A" w14:paraId="0FE4092D" w14:textId="2F501DD0" w:rsidTr="00901A52">
        <w:trPr>
          <w:trHeight w:val="300"/>
        </w:trPr>
        <w:tc>
          <w:tcPr>
            <w:tcW w:w="303" w:type="pct"/>
          </w:tcPr>
          <w:p w14:paraId="737358D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6124CD1" w14:textId="6CF44E79"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1567</w:t>
            </w:r>
          </w:p>
        </w:tc>
        <w:tc>
          <w:tcPr>
            <w:tcW w:w="530" w:type="pct"/>
            <w:shd w:val="clear" w:color="auto" w:fill="auto"/>
            <w:noWrap/>
            <w:hideMark/>
          </w:tcPr>
          <w:p w14:paraId="7719C464" w14:textId="77777777" w:rsidR="005D2D4A" w:rsidRPr="00961D6A" w:rsidRDefault="005D2D4A" w:rsidP="005D2D4A">
            <w:pPr>
              <w:jc w:val="center"/>
              <w:rPr>
                <w:color w:val="000000"/>
                <w:sz w:val="22"/>
                <w:szCs w:val="22"/>
              </w:rPr>
            </w:pPr>
            <w:r w:rsidRPr="00961D6A">
              <w:rPr>
                <w:color w:val="000000"/>
                <w:sz w:val="22"/>
                <w:szCs w:val="22"/>
              </w:rPr>
              <w:t>2400</w:t>
            </w:r>
          </w:p>
        </w:tc>
        <w:tc>
          <w:tcPr>
            <w:tcW w:w="834" w:type="pct"/>
            <w:shd w:val="clear" w:color="auto" w:fill="auto"/>
            <w:noWrap/>
            <w:hideMark/>
          </w:tcPr>
          <w:p w14:paraId="329021B2" w14:textId="0B971C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E697CC2" w14:textId="0EF0E9B1"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c>
          <w:tcPr>
            <w:tcW w:w="758" w:type="pct"/>
          </w:tcPr>
          <w:p w14:paraId="7544DD2A" w14:textId="5815347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FF92997" w14:textId="72AF03AA"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r>
      <w:tr w:rsidR="00901A52" w:rsidRPr="00961D6A" w14:paraId="03F97684" w14:textId="46A742C7" w:rsidTr="00901A52">
        <w:trPr>
          <w:trHeight w:val="300"/>
        </w:trPr>
        <w:tc>
          <w:tcPr>
            <w:tcW w:w="303" w:type="pct"/>
          </w:tcPr>
          <w:p w14:paraId="1FD523B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10689A4" w14:textId="2B2404B3"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1573</w:t>
            </w:r>
          </w:p>
        </w:tc>
        <w:tc>
          <w:tcPr>
            <w:tcW w:w="530" w:type="pct"/>
            <w:shd w:val="clear" w:color="auto" w:fill="auto"/>
            <w:noWrap/>
            <w:hideMark/>
          </w:tcPr>
          <w:p w14:paraId="32DB1D4A" w14:textId="77777777" w:rsidR="005D2D4A" w:rsidRPr="00961D6A" w:rsidRDefault="005D2D4A" w:rsidP="005D2D4A">
            <w:pPr>
              <w:jc w:val="center"/>
              <w:rPr>
                <w:color w:val="000000"/>
                <w:sz w:val="22"/>
                <w:szCs w:val="22"/>
              </w:rPr>
            </w:pPr>
            <w:r w:rsidRPr="00961D6A">
              <w:rPr>
                <w:color w:val="000000"/>
                <w:sz w:val="22"/>
                <w:szCs w:val="22"/>
              </w:rPr>
              <w:t>7360</w:t>
            </w:r>
          </w:p>
        </w:tc>
        <w:tc>
          <w:tcPr>
            <w:tcW w:w="834" w:type="pct"/>
            <w:shd w:val="clear" w:color="auto" w:fill="auto"/>
            <w:noWrap/>
            <w:hideMark/>
          </w:tcPr>
          <w:p w14:paraId="1AFF6904" w14:textId="393A47E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36C7CB8" w14:textId="6B4C10BB"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c>
          <w:tcPr>
            <w:tcW w:w="758" w:type="pct"/>
          </w:tcPr>
          <w:p w14:paraId="1CD63519" w14:textId="4089FFC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EAE511C" w14:textId="3F2C81FA"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r>
      <w:tr w:rsidR="00901A52" w:rsidRPr="00961D6A" w14:paraId="76CF3CDA" w14:textId="634D66BF" w:rsidTr="00901A52">
        <w:trPr>
          <w:trHeight w:val="300"/>
        </w:trPr>
        <w:tc>
          <w:tcPr>
            <w:tcW w:w="303" w:type="pct"/>
          </w:tcPr>
          <w:p w14:paraId="6784F90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A648273" w14:textId="4EC7F168"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1579</w:t>
            </w:r>
          </w:p>
        </w:tc>
        <w:tc>
          <w:tcPr>
            <w:tcW w:w="530" w:type="pct"/>
            <w:shd w:val="clear" w:color="auto" w:fill="auto"/>
            <w:noWrap/>
            <w:hideMark/>
          </w:tcPr>
          <w:p w14:paraId="1CED3924" w14:textId="77777777" w:rsidR="005D2D4A" w:rsidRPr="00961D6A" w:rsidRDefault="005D2D4A" w:rsidP="005D2D4A">
            <w:pPr>
              <w:jc w:val="center"/>
              <w:rPr>
                <w:color w:val="000000"/>
                <w:sz w:val="22"/>
                <w:szCs w:val="22"/>
              </w:rPr>
            </w:pPr>
            <w:r w:rsidRPr="00961D6A">
              <w:rPr>
                <w:color w:val="000000"/>
                <w:sz w:val="22"/>
                <w:szCs w:val="22"/>
              </w:rPr>
              <w:t>2702</w:t>
            </w:r>
          </w:p>
        </w:tc>
        <w:tc>
          <w:tcPr>
            <w:tcW w:w="834" w:type="pct"/>
            <w:shd w:val="clear" w:color="auto" w:fill="auto"/>
            <w:noWrap/>
            <w:hideMark/>
          </w:tcPr>
          <w:p w14:paraId="53B5D8DE" w14:textId="619785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24D9EBC" w14:textId="3BD81564"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c>
          <w:tcPr>
            <w:tcW w:w="758" w:type="pct"/>
          </w:tcPr>
          <w:p w14:paraId="36F63400" w14:textId="0925A97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5FAF16B" w14:textId="298318FB" w:rsidR="005D2D4A" w:rsidRPr="00961D6A" w:rsidRDefault="005D2D4A" w:rsidP="005D2D4A">
            <w:pPr>
              <w:jc w:val="center"/>
              <w:rPr>
                <w:color w:val="000000"/>
                <w:sz w:val="22"/>
                <w:szCs w:val="22"/>
              </w:rPr>
            </w:pPr>
            <w:r w:rsidRPr="00F162C6">
              <w:rPr>
                <w:color w:val="000000"/>
                <w:sz w:val="22"/>
                <w:szCs w:val="22"/>
              </w:rPr>
              <w:t>Автомобильные дороги общего пользования</w:t>
            </w:r>
          </w:p>
        </w:tc>
      </w:tr>
      <w:tr w:rsidR="00901A52" w:rsidRPr="00961D6A" w14:paraId="3AF02F18" w14:textId="0AEEBC36" w:rsidTr="00901A52">
        <w:trPr>
          <w:trHeight w:val="300"/>
        </w:trPr>
        <w:tc>
          <w:tcPr>
            <w:tcW w:w="303" w:type="pct"/>
          </w:tcPr>
          <w:p w14:paraId="342D6DF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E206585" w14:textId="735237A3"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1661</w:t>
            </w:r>
          </w:p>
        </w:tc>
        <w:tc>
          <w:tcPr>
            <w:tcW w:w="530" w:type="pct"/>
            <w:shd w:val="clear" w:color="auto" w:fill="auto"/>
            <w:noWrap/>
            <w:hideMark/>
          </w:tcPr>
          <w:p w14:paraId="0BE3460F" w14:textId="77777777" w:rsidR="005D2D4A" w:rsidRPr="00961D6A" w:rsidRDefault="005D2D4A" w:rsidP="005D2D4A">
            <w:pPr>
              <w:jc w:val="center"/>
              <w:rPr>
                <w:color w:val="000000"/>
                <w:sz w:val="22"/>
                <w:szCs w:val="22"/>
              </w:rPr>
            </w:pPr>
            <w:r w:rsidRPr="00961D6A">
              <w:rPr>
                <w:color w:val="000000"/>
                <w:sz w:val="22"/>
                <w:szCs w:val="22"/>
              </w:rPr>
              <w:t>13844</w:t>
            </w:r>
          </w:p>
        </w:tc>
        <w:tc>
          <w:tcPr>
            <w:tcW w:w="834" w:type="pct"/>
            <w:shd w:val="clear" w:color="auto" w:fill="auto"/>
            <w:noWrap/>
            <w:hideMark/>
          </w:tcPr>
          <w:p w14:paraId="29035D68" w14:textId="44B8E2D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1231BDA" w14:textId="1EEB1037"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0BFD9298" w14:textId="04E31AF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D7ACC18" w14:textId="256221C3"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756A386E" w14:textId="3B42E593" w:rsidTr="00901A52">
        <w:trPr>
          <w:trHeight w:val="300"/>
        </w:trPr>
        <w:tc>
          <w:tcPr>
            <w:tcW w:w="303" w:type="pct"/>
          </w:tcPr>
          <w:p w14:paraId="32C503A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CAE4C50" w14:textId="4DE0590C" w:rsidR="005D2D4A" w:rsidRPr="00961D6A" w:rsidRDefault="005D2D4A" w:rsidP="005D2D4A">
            <w:pPr>
              <w:jc w:val="center"/>
              <w:rPr>
                <w:color w:val="000000"/>
                <w:sz w:val="22"/>
                <w:szCs w:val="22"/>
              </w:rPr>
            </w:pPr>
            <w:r w:rsidRPr="00F20FC0">
              <w:rPr>
                <w:color w:val="000000"/>
                <w:sz w:val="22"/>
                <w:szCs w:val="22"/>
              </w:rPr>
              <w:t>54:28:000000:</w:t>
            </w:r>
            <w:r w:rsidRPr="00961D6A">
              <w:rPr>
                <w:color w:val="000000"/>
                <w:sz w:val="22"/>
                <w:szCs w:val="22"/>
              </w:rPr>
              <w:t>2128</w:t>
            </w:r>
          </w:p>
        </w:tc>
        <w:tc>
          <w:tcPr>
            <w:tcW w:w="530" w:type="pct"/>
            <w:shd w:val="clear" w:color="auto" w:fill="auto"/>
            <w:noWrap/>
            <w:hideMark/>
          </w:tcPr>
          <w:p w14:paraId="15B24007" w14:textId="77777777" w:rsidR="005D2D4A" w:rsidRPr="00961D6A" w:rsidRDefault="005D2D4A" w:rsidP="005D2D4A">
            <w:pPr>
              <w:jc w:val="center"/>
              <w:rPr>
                <w:color w:val="000000"/>
                <w:sz w:val="22"/>
                <w:szCs w:val="22"/>
              </w:rPr>
            </w:pPr>
            <w:r w:rsidRPr="00961D6A">
              <w:rPr>
                <w:color w:val="000000"/>
                <w:sz w:val="22"/>
                <w:szCs w:val="22"/>
              </w:rPr>
              <w:t>1001</w:t>
            </w:r>
          </w:p>
        </w:tc>
        <w:tc>
          <w:tcPr>
            <w:tcW w:w="834" w:type="pct"/>
            <w:shd w:val="clear" w:color="auto" w:fill="auto"/>
            <w:noWrap/>
            <w:hideMark/>
          </w:tcPr>
          <w:p w14:paraId="724F1166" w14:textId="531E064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E5B737C" w14:textId="69AED78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A69D6EB" w14:textId="178E3C5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A2963C2" w14:textId="40B601B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AAB40AB" w14:textId="24C6CACE" w:rsidTr="00901A52">
        <w:trPr>
          <w:trHeight w:val="300"/>
        </w:trPr>
        <w:tc>
          <w:tcPr>
            <w:tcW w:w="303" w:type="pct"/>
          </w:tcPr>
          <w:p w14:paraId="37142C9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B88363" w14:textId="4B2A7696" w:rsidR="005D2D4A" w:rsidRPr="00961D6A" w:rsidRDefault="005D2D4A" w:rsidP="005D2D4A">
            <w:pPr>
              <w:jc w:val="center"/>
              <w:rPr>
                <w:color w:val="000000"/>
                <w:sz w:val="22"/>
                <w:szCs w:val="22"/>
              </w:rPr>
            </w:pPr>
            <w:r w:rsidRPr="00961D6A">
              <w:rPr>
                <w:color w:val="000000"/>
                <w:sz w:val="22"/>
                <w:szCs w:val="22"/>
              </w:rPr>
              <w:t>54:28:041502</w:t>
            </w:r>
            <w:r>
              <w:rPr>
                <w:color w:val="000000"/>
                <w:sz w:val="22"/>
                <w:szCs w:val="22"/>
              </w:rPr>
              <w:t>:</w:t>
            </w:r>
            <w:r w:rsidRPr="00961D6A">
              <w:rPr>
                <w:color w:val="000000"/>
                <w:sz w:val="22"/>
                <w:szCs w:val="22"/>
              </w:rPr>
              <w:t>3</w:t>
            </w:r>
          </w:p>
        </w:tc>
        <w:tc>
          <w:tcPr>
            <w:tcW w:w="530" w:type="pct"/>
            <w:shd w:val="clear" w:color="auto" w:fill="auto"/>
            <w:noWrap/>
            <w:hideMark/>
          </w:tcPr>
          <w:p w14:paraId="199547EE" w14:textId="77777777" w:rsidR="005D2D4A" w:rsidRPr="00961D6A" w:rsidRDefault="005D2D4A" w:rsidP="005D2D4A">
            <w:pPr>
              <w:jc w:val="center"/>
              <w:rPr>
                <w:color w:val="000000"/>
                <w:sz w:val="22"/>
                <w:szCs w:val="22"/>
              </w:rPr>
            </w:pPr>
            <w:r w:rsidRPr="00961D6A">
              <w:rPr>
                <w:color w:val="000000"/>
                <w:sz w:val="22"/>
                <w:szCs w:val="22"/>
              </w:rPr>
              <w:t>168</w:t>
            </w:r>
          </w:p>
        </w:tc>
        <w:tc>
          <w:tcPr>
            <w:tcW w:w="834" w:type="pct"/>
            <w:shd w:val="clear" w:color="auto" w:fill="auto"/>
            <w:noWrap/>
            <w:hideMark/>
          </w:tcPr>
          <w:p w14:paraId="0EF53C92" w14:textId="5C8AC4F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1216EF9" w14:textId="2D257BF0"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общественно-деловых объектов</w:t>
            </w:r>
          </w:p>
        </w:tc>
        <w:tc>
          <w:tcPr>
            <w:tcW w:w="758" w:type="pct"/>
          </w:tcPr>
          <w:p w14:paraId="59644E10" w14:textId="46ACA6F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7E5EC9D" w14:textId="216DAFF1"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общественно-деловых объектов</w:t>
            </w:r>
          </w:p>
        </w:tc>
      </w:tr>
      <w:tr w:rsidR="00901A52" w:rsidRPr="00961D6A" w14:paraId="33AD754D" w14:textId="799FD4F7" w:rsidTr="00901A52">
        <w:trPr>
          <w:trHeight w:val="300"/>
        </w:trPr>
        <w:tc>
          <w:tcPr>
            <w:tcW w:w="303" w:type="pct"/>
          </w:tcPr>
          <w:p w14:paraId="0915F90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892952F" w14:textId="1BFE6283" w:rsidR="005D2D4A" w:rsidRPr="00961D6A" w:rsidRDefault="005D2D4A" w:rsidP="005D2D4A">
            <w:pPr>
              <w:jc w:val="center"/>
              <w:rPr>
                <w:color w:val="000000"/>
                <w:sz w:val="22"/>
                <w:szCs w:val="22"/>
              </w:rPr>
            </w:pPr>
            <w:r w:rsidRPr="00BD59F9">
              <w:rPr>
                <w:color w:val="000000"/>
                <w:sz w:val="22"/>
                <w:szCs w:val="22"/>
              </w:rPr>
              <w:t>54:28:041502:</w:t>
            </w:r>
            <w:r w:rsidRPr="00961D6A">
              <w:rPr>
                <w:color w:val="000000"/>
                <w:sz w:val="22"/>
                <w:szCs w:val="22"/>
              </w:rPr>
              <w:t>48</w:t>
            </w:r>
          </w:p>
        </w:tc>
        <w:tc>
          <w:tcPr>
            <w:tcW w:w="530" w:type="pct"/>
            <w:shd w:val="clear" w:color="auto" w:fill="auto"/>
            <w:noWrap/>
            <w:hideMark/>
          </w:tcPr>
          <w:p w14:paraId="0A71FE9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240005A" w14:textId="1CA22E8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C5A6A50" w14:textId="4EBABA3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35DEDF6" w14:textId="688D829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6CEB35F" w14:textId="080362D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9FE4B3B" w14:textId="6E1D8710" w:rsidTr="00901A52">
        <w:trPr>
          <w:trHeight w:val="300"/>
        </w:trPr>
        <w:tc>
          <w:tcPr>
            <w:tcW w:w="303" w:type="pct"/>
          </w:tcPr>
          <w:p w14:paraId="26D0D1A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D29A9CE" w14:textId="2AFF7FA6" w:rsidR="005D2D4A" w:rsidRPr="00961D6A" w:rsidRDefault="005D2D4A" w:rsidP="005D2D4A">
            <w:pPr>
              <w:jc w:val="center"/>
              <w:rPr>
                <w:color w:val="000000"/>
                <w:sz w:val="22"/>
                <w:szCs w:val="22"/>
              </w:rPr>
            </w:pPr>
            <w:r w:rsidRPr="00BD59F9">
              <w:rPr>
                <w:color w:val="000000"/>
                <w:sz w:val="22"/>
                <w:szCs w:val="22"/>
              </w:rPr>
              <w:t>54:28:041502:</w:t>
            </w:r>
            <w:r w:rsidRPr="00961D6A">
              <w:rPr>
                <w:color w:val="000000"/>
                <w:sz w:val="22"/>
                <w:szCs w:val="22"/>
              </w:rPr>
              <w:t>83</w:t>
            </w:r>
          </w:p>
        </w:tc>
        <w:tc>
          <w:tcPr>
            <w:tcW w:w="530" w:type="pct"/>
            <w:shd w:val="clear" w:color="auto" w:fill="auto"/>
            <w:noWrap/>
            <w:hideMark/>
          </w:tcPr>
          <w:p w14:paraId="42642CF6" w14:textId="77777777" w:rsidR="005D2D4A" w:rsidRPr="00961D6A" w:rsidRDefault="005D2D4A" w:rsidP="005D2D4A">
            <w:pPr>
              <w:jc w:val="center"/>
              <w:rPr>
                <w:color w:val="000000"/>
                <w:sz w:val="22"/>
                <w:szCs w:val="22"/>
              </w:rPr>
            </w:pPr>
            <w:r w:rsidRPr="00961D6A">
              <w:rPr>
                <w:color w:val="000000"/>
                <w:sz w:val="22"/>
                <w:szCs w:val="22"/>
              </w:rPr>
              <w:t>1267</w:t>
            </w:r>
          </w:p>
        </w:tc>
        <w:tc>
          <w:tcPr>
            <w:tcW w:w="834" w:type="pct"/>
            <w:shd w:val="clear" w:color="auto" w:fill="auto"/>
            <w:noWrap/>
            <w:hideMark/>
          </w:tcPr>
          <w:p w14:paraId="181DAD37" w14:textId="5E14B14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58AD446" w14:textId="1D95BAAC"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ведения личного подсобного хозяйства</w:t>
            </w:r>
          </w:p>
        </w:tc>
        <w:tc>
          <w:tcPr>
            <w:tcW w:w="758" w:type="pct"/>
          </w:tcPr>
          <w:p w14:paraId="4A5FF172" w14:textId="17D8555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8A6D75E" w14:textId="04F3344A"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ведения личного подсобного хозяйства</w:t>
            </w:r>
          </w:p>
        </w:tc>
      </w:tr>
      <w:tr w:rsidR="00901A52" w:rsidRPr="00961D6A" w14:paraId="435260EE" w14:textId="2B843FEC" w:rsidTr="00901A52">
        <w:trPr>
          <w:trHeight w:val="300"/>
        </w:trPr>
        <w:tc>
          <w:tcPr>
            <w:tcW w:w="303" w:type="pct"/>
          </w:tcPr>
          <w:p w14:paraId="529C36A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A8AA273" w14:textId="3408D9E7" w:rsidR="005D2D4A" w:rsidRPr="00961D6A" w:rsidRDefault="005D2D4A" w:rsidP="005D2D4A">
            <w:pPr>
              <w:jc w:val="center"/>
              <w:rPr>
                <w:color w:val="000000"/>
                <w:sz w:val="22"/>
                <w:szCs w:val="22"/>
              </w:rPr>
            </w:pPr>
            <w:r w:rsidRPr="00BD59F9">
              <w:rPr>
                <w:color w:val="000000"/>
                <w:sz w:val="22"/>
                <w:szCs w:val="22"/>
              </w:rPr>
              <w:t>54:28:041502:</w:t>
            </w:r>
            <w:r w:rsidRPr="00961D6A">
              <w:rPr>
                <w:color w:val="000000"/>
                <w:sz w:val="22"/>
                <w:szCs w:val="22"/>
              </w:rPr>
              <w:t>92</w:t>
            </w:r>
          </w:p>
        </w:tc>
        <w:tc>
          <w:tcPr>
            <w:tcW w:w="530" w:type="pct"/>
            <w:shd w:val="clear" w:color="auto" w:fill="auto"/>
            <w:noWrap/>
            <w:hideMark/>
          </w:tcPr>
          <w:p w14:paraId="2386E08F" w14:textId="77777777" w:rsidR="005D2D4A" w:rsidRPr="00961D6A" w:rsidRDefault="005D2D4A" w:rsidP="005D2D4A">
            <w:pPr>
              <w:jc w:val="center"/>
              <w:rPr>
                <w:color w:val="000000"/>
                <w:sz w:val="22"/>
                <w:szCs w:val="22"/>
              </w:rPr>
            </w:pPr>
            <w:r w:rsidRPr="00961D6A">
              <w:rPr>
                <w:color w:val="000000"/>
                <w:sz w:val="22"/>
                <w:szCs w:val="22"/>
              </w:rPr>
              <w:t>1317</w:t>
            </w:r>
          </w:p>
        </w:tc>
        <w:tc>
          <w:tcPr>
            <w:tcW w:w="834" w:type="pct"/>
            <w:shd w:val="clear" w:color="auto" w:fill="auto"/>
            <w:noWrap/>
            <w:hideMark/>
          </w:tcPr>
          <w:p w14:paraId="08618C12" w14:textId="3A8F5C3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14731E8" w14:textId="672DE362" w:rsidR="005D2D4A" w:rsidRPr="00961D6A" w:rsidRDefault="005D2D4A" w:rsidP="005D2D4A">
            <w:pPr>
              <w:jc w:val="center"/>
              <w:rPr>
                <w:color w:val="000000"/>
                <w:sz w:val="22"/>
                <w:szCs w:val="22"/>
              </w:rPr>
            </w:pPr>
            <w:r w:rsidRPr="00961D6A">
              <w:rPr>
                <w:color w:val="000000"/>
                <w:sz w:val="22"/>
                <w:szCs w:val="22"/>
              </w:rPr>
              <w:t xml:space="preserve">Для строительства индивидуального </w:t>
            </w:r>
            <w:r w:rsidRPr="00961D6A">
              <w:rPr>
                <w:color w:val="000000"/>
                <w:sz w:val="22"/>
                <w:szCs w:val="22"/>
              </w:rPr>
              <w:lastRenderedPageBreak/>
              <w:t>жилого дома</w:t>
            </w:r>
          </w:p>
        </w:tc>
        <w:tc>
          <w:tcPr>
            <w:tcW w:w="758" w:type="pct"/>
          </w:tcPr>
          <w:p w14:paraId="71A5C4C8" w14:textId="614ECD0F"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741E1E5B" w14:textId="0129A32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2DFD9945" w14:textId="1BDCCAEE" w:rsidTr="00901A52">
        <w:trPr>
          <w:trHeight w:val="300"/>
        </w:trPr>
        <w:tc>
          <w:tcPr>
            <w:tcW w:w="303" w:type="pct"/>
          </w:tcPr>
          <w:p w14:paraId="12D2057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594A15" w14:textId="4DE9864D" w:rsidR="005D2D4A" w:rsidRPr="00961D6A" w:rsidRDefault="005D2D4A" w:rsidP="005D2D4A">
            <w:pPr>
              <w:jc w:val="center"/>
              <w:rPr>
                <w:color w:val="000000"/>
                <w:sz w:val="22"/>
                <w:szCs w:val="22"/>
              </w:rPr>
            </w:pPr>
            <w:r w:rsidRPr="00BD59F9">
              <w:rPr>
                <w:color w:val="000000"/>
                <w:sz w:val="22"/>
                <w:szCs w:val="22"/>
              </w:rPr>
              <w:t>54:28:041502:</w:t>
            </w:r>
            <w:r w:rsidRPr="00961D6A">
              <w:rPr>
                <w:color w:val="000000"/>
                <w:sz w:val="22"/>
                <w:szCs w:val="22"/>
              </w:rPr>
              <w:t>96</w:t>
            </w:r>
          </w:p>
        </w:tc>
        <w:tc>
          <w:tcPr>
            <w:tcW w:w="530" w:type="pct"/>
            <w:shd w:val="clear" w:color="auto" w:fill="auto"/>
            <w:noWrap/>
            <w:hideMark/>
          </w:tcPr>
          <w:p w14:paraId="087BEFA2" w14:textId="77777777" w:rsidR="005D2D4A" w:rsidRPr="00961D6A" w:rsidRDefault="005D2D4A" w:rsidP="005D2D4A">
            <w:pPr>
              <w:jc w:val="center"/>
              <w:rPr>
                <w:color w:val="000000"/>
                <w:sz w:val="22"/>
                <w:szCs w:val="22"/>
              </w:rPr>
            </w:pPr>
            <w:r w:rsidRPr="00961D6A">
              <w:rPr>
                <w:color w:val="000000"/>
                <w:sz w:val="22"/>
                <w:szCs w:val="22"/>
              </w:rPr>
              <w:t>1012</w:t>
            </w:r>
          </w:p>
        </w:tc>
        <w:tc>
          <w:tcPr>
            <w:tcW w:w="834" w:type="pct"/>
            <w:shd w:val="clear" w:color="auto" w:fill="auto"/>
            <w:noWrap/>
            <w:hideMark/>
          </w:tcPr>
          <w:p w14:paraId="15A4D1D3" w14:textId="509EC0D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F12596D" w14:textId="654849F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F69F43A" w14:textId="271DAC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FA53967" w14:textId="3563A47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44EE508" w14:textId="6440F741" w:rsidTr="00901A52">
        <w:trPr>
          <w:trHeight w:val="300"/>
        </w:trPr>
        <w:tc>
          <w:tcPr>
            <w:tcW w:w="303" w:type="pct"/>
          </w:tcPr>
          <w:p w14:paraId="7AB8D93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CB21649" w14:textId="1E27DF93" w:rsidR="005D2D4A" w:rsidRPr="00961D6A" w:rsidRDefault="005D2D4A" w:rsidP="005D2D4A">
            <w:pPr>
              <w:jc w:val="center"/>
              <w:rPr>
                <w:color w:val="000000"/>
                <w:sz w:val="22"/>
                <w:szCs w:val="22"/>
              </w:rPr>
            </w:pPr>
            <w:r w:rsidRPr="00961D6A">
              <w:rPr>
                <w:color w:val="000000"/>
                <w:sz w:val="22"/>
                <w:szCs w:val="22"/>
              </w:rPr>
              <w:t>54:28:041504</w:t>
            </w:r>
            <w:r>
              <w:rPr>
                <w:color w:val="000000"/>
                <w:sz w:val="22"/>
                <w:szCs w:val="22"/>
              </w:rPr>
              <w:t>:</w:t>
            </w:r>
            <w:r w:rsidRPr="00961D6A">
              <w:rPr>
                <w:color w:val="000000"/>
                <w:sz w:val="22"/>
                <w:szCs w:val="22"/>
              </w:rPr>
              <w:t>142</w:t>
            </w:r>
          </w:p>
        </w:tc>
        <w:tc>
          <w:tcPr>
            <w:tcW w:w="530" w:type="pct"/>
            <w:shd w:val="clear" w:color="auto" w:fill="auto"/>
            <w:noWrap/>
            <w:hideMark/>
          </w:tcPr>
          <w:p w14:paraId="370DD40C" w14:textId="77777777" w:rsidR="005D2D4A" w:rsidRPr="00961D6A" w:rsidRDefault="005D2D4A" w:rsidP="005D2D4A">
            <w:pPr>
              <w:jc w:val="center"/>
              <w:rPr>
                <w:color w:val="000000"/>
                <w:sz w:val="22"/>
                <w:szCs w:val="22"/>
              </w:rPr>
            </w:pPr>
            <w:r w:rsidRPr="00961D6A">
              <w:rPr>
                <w:color w:val="000000"/>
                <w:sz w:val="22"/>
                <w:szCs w:val="22"/>
              </w:rPr>
              <w:t>2200</w:t>
            </w:r>
          </w:p>
        </w:tc>
        <w:tc>
          <w:tcPr>
            <w:tcW w:w="834" w:type="pct"/>
            <w:shd w:val="clear" w:color="auto" w:fill="auto"/>
            <w:noWrap/>
            <w:hideMark/>
          </w:tcPr>
          <w:p w14:paraId="288CAEEC" w14:textId="4ADD352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81F500D" w14:textId="4958661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2ED7CAA" w14:textId="386485C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5BC5AF" w14:textId="4AAA538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4256032" w14:textId="390F169B" w:rsidTr="00901A52">
        <w:trPr>
          <w:trHeight w:val="300"/>
        </w:trPr>
        <w:tc>
          <w:tcPr>
            <w:tcW w:w="303" w:type="pct"/>
          </w:tcPr>
          <w:p w14:paraId="5F54B9B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D1AC795" w14:textId="20726335" w:rsidR="005D2D4A" w:rsidRPr="00961D6A" w:rsidRDefault="005D2D4A" w:rsidP="005D2D4A">
            <w:pPr>
              <w:jc w:val="center"/>
              <w:rPr>
                <w:color w:val="000000"/>
                <w:sz w:val="22"/>
                <w:szCs w:val="22"/>
              </w:rPr>
            </w:pPr>
            <w:r w:rsidRPr="00961D6A">
              <w:rPr>
                <w:color w:val="000000"/>
                <w:sz w:val="22"/>
                <w:szCs w:val="22"/>
              </w:rPr>
              <w:t>54:28:041504</w:t>
            </w:r>
            <w:r>
              <w:rPr>
                <w:color w:val="000000"/>
                <w:sz w:val="22"/>
                <w:szCs w:val="22"/>
              </w:rPr>
              <w:t>:</w:t>
            </w:r>
            <w:r w:rsidRPr="00961D6A">
              <w:rPr>
                <w:color w:val="000000"/>
                <w:sz w:val="22"/>
                <w:szCs w:val="22"/>
              </w:rPr>
              <w:t>59</w:t>
            </w:r>
          </w:p>
        </w:tc>
        <w:tc>
          <w:tcPr>
            <w:tcW w:w="530" w:type="pct"/>
            <w:shd w:val="clear" w:color="auto" w:fill="auto"/>
            <w:noWrap/>
            <w:hideMark/>
          </w:tcPr>
          <w:p w14:paraId="27677154" w14:textId="77777777" w:rsidR="005D2D4A" w:rsidRPr="00961D6A" w:rsidRDefault="005D2D4A" w:rsidP="005D2D4A">
            <w:pPr>
              <w:jc w:val="center"/>
              <w:rPr>
                <w:color w:val="000000"/>
                <w:sz w:val="22"/>
                <w:szCs w:val="22"/>
              </w:rPr>
            </w:pPr>
            <w:r w:rsidRPr="00961D6A">
              <w:rPr>
                <w:color w:val="000000"/>
                <w:sz w:val="22"/>
                <w:szCs w:val="22"/>
              </w:rPr>
              <w:t>2026</w:t>
            </w:r>
          </w:p>
        </w:tc>
        <w:tc>
          <w:tcPr>
            <w:tcW w:w="834" w:type="pct"/>
            <w:shd w:val="clear" w:color="auto" w:fill="auto"/>
            <w:noWrap/>
            <w:hideMark/>
          </w:tcPr>
          <w:p w14:paraId="467377F6" w14:textId="5502BC8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6CDE70A" w14:textId="5838FB4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AFD1DED" w14:textId="036E292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04FD0DC" w14:textId="0352907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DF3C135" w14:textId="153530DD" w:rsidTr="00901A52">
        <w:trPr>
          <w:trHeight w:val="300"/>
        </w:trPr>
        <w:tc>
          <w:tcPr>
            <w:tcW w:w="303" w:type="pct"/>
          </w:tcPr>
          <w:p w14:paraId="4BC655F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FB0B06D" w14:textId="5064F2E0" w:rsidR="005D2D4A" w:rsidRPr="00961D6A" w:rsidRDefault="005D2D4A" w:rsidP="005D2D4A">
            <w:pPr>
              <w:jc w:val="center"/>
              <w:rPr>
                <w:color w:val="000000"/>
                <w:sz w:val="22"/>
                <w:szCs w:val="22"/>
              </w:rPr>
            </w:pPr>
            <w:r w:rsidRPr="00961D6A">
              <w:rPr>
                <w:color w:val="000000"/>
                <w:sz w:val="22"/>
                <w:szCs w:val="22"/>
              </w:rPr>
              <w:t>54:28:041504</w:t>
            </w:r>
            <w:r>
              <w:rPr>
                <w:color w:val="000000"/>
                <w:sz w:val="22"/>
                <w:szCs w:val="22"/>
              </w:rPr>
              <w:t>:</w:t>
            </w:r>
            <w:r w:rsidRPr="00961D6A">
              <w:rPr>
                <w:color w:val="000000"/>
                <w:sz w:val="22"/>
                <w:szCs w:val="22"/>
              </w:rPr>
              <w:t>62</w:t>
            </w:r>
          </w:p>
        </w:tc>
        <w:tc>
          <w:tcPr>
            <w:tcW w:w="530" w:type="pct"/>
            <w:shd w:val="clear" w:color="auto" w:fill="auto"/>
            <w:noWrap/>
            <w:hideMark/>
          </w:tcPr>
          <w:p w14:paraId="586D04FC" w14:textId="77777777" w:rsidR="005D2D4A" w:rsidRPr="00961D6A" w:rsidRDefault="005D2D4A" w:rsidP="005D2D4A">
            <w:pPr>
              <w:jc w:val="center"/>
              <w:rPr>
                <w:color w:val="000000"/>
                <w:sz w:val="22"/>
                <w:szCs w:val="22"/>
              </w:rPr>
            </w:pPr>
            <w:r w:rsidRPr="00961D6A">
              <w:rPr>
                <w:color w:val="000000"/>
                <w:sz w:val="22"/>
                <w:szCs w:val="22"/>
              </w:rPr>
              <w:t>1993</w:t>
            </w:r>
          </w:p>
        </w:tc>
        <w:tc>
          <w:tcPr>
            <w:tcW w:w="834" w:type="pct"/>
            <w:shd w:val="clear" w:color="auto" w:fill="auto"/>
            <w:noWrap/>
            <w:hideMark/>
          </w:tcPr>
          <w:p w14:paraId="69652B02" w14:textId="7001432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2FE868" w14:textId="0A44105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1529646" w14:textId="342D4D3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5202FB7" w14:textId="117C46A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1CC3A8C" w14:textId="246C47B8" w:rsidTr="00901A52">
        <w:trPr>
          <w:trHeight w:val="300"/>
        </w:trPr>
        <w:tc>
          <w:tcPr>
            <w:tcW w:w="303" w:type="pct"/>
          </w:tcPr>
          <w:p w14:paraId="374032F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6960DB8" w14:textId="12DCAF5D" w:rsidR="005D2D4A" w:rsidRPr="00961D6A" w:rsidRDefault="005D2D4A" w:rsidP="005D2D4A">
            <w:pPr>
              <w:jc w:val="center"/>
              <w:rPr>
                <w:color w:val="000000"/>
                <w:sz w:val="22"/>
                <w:szCs w:val="22"/>
              </w:rPr>
            </w:pPr>
            <w:r w:rsidRPr="00961D6A">
              <w:rPr>
                <w:color w:val="000000"/>
                <w:sz w:val="22"/>
                <w:szCs w:val="22"/>
              </w:rPr>
              <w:t>54:28:041505</w:t>
            </w:r>
            <w:r>
              <w:rPr>
                <w:color w:val="000000"/>
                <w:sz w:val="22"/>
                <w:szCs w:val="22"/>
              </w:rPr>
              <w:t>:</w:t>
            </w:r>
            <w:r w:rsidRPr="00961D6A">
              <w:rPr>
                <w:color w:val="000000"/>
                <w:sz w:val="22"/>
                <w:szCs w:val="22"/>
              </w:rPr>
              <w:t>31</w:t>
            </w:r>
          </w:p>
        </w:tc>
        <w:tc>
          <w:tcPr>
            <w:tcW w:w="530" w:type="pct"/>
            <w:shd w:val="clear" w:color="auto" w:fill="auto"/>
            <w:noWrap/>
            <w:hideMark/>
          </w:tcPr>
          <w:p w14:paraId="559923A9" w14:textId="77777777" w:rsidR="005D2D4A" w:rsidRPr="00961D6A" w:rsidRDefault="005D2D4A" w:rsidP="005D2D4A">
            <w:pPr>
              <w:jc w:val="center"/>
              <w:rPr>
                <w:color w:val="000000"/>
                <w:sz w:val="22"/>
                <w:szCs w:val="22"/>
              </w:rPr>
            </w:pPr>
            <w:r w:rsidRPr="00961D6A">
              <w:rPr>
                <w:color w:val="000000"/>
                <w:sz w:val="22"/>
                <w:szCs w:val="22"/>
              </w:rPr>
              <w:t>843</w:t>
            </w:r>
          </w:p>
        </w:tc>
        <w:tc>
          <w:tcPr>
            <w:tcW w:w="834" w:type="pct"/>
            <w:shd w:val="clear" w:color="auto" w:fill="auto"/>
            <w:noWrap/>
            <w:hideMark/>
          </w:tcPr>
          <w:p w14:paraId="6EF9DFBC" w14:textId="308877A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3092B3B" w14:textId="56E4DC3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2F54D91" w14:textId="48F798C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5E21B8" w14:textId="67B0057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A04C276" w14:textId="03223BE3" w:rsidTr="00901A52">
        <w:trPr>
          <w:trHeight w:val="300"/>
        </w:trPr>
        <w:tc>
          <w:tcPr>
            <w:tcW w:w="303" w:type="pct"/>
          </w:tcPr>
          <w:p w14:paraId="76316B4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F9648B" w14:textId="34EFFFB4" w:rsidR="005D2D4A" w:rsidRPr="00961D6A" w:rsidRDefault="005D2D4A" w:rsidP="005D2D4A">
            <w:pPr>
              <w:jc w:val="center"/>
              <w:rPr>
                <w:color w:val="000000"/>
                <w:sz w:val="22"/>
                <w:szCs w:val="22"/>
              </w:rPr>
            </w:pPr>
            <w:r w:rsidRPr="00961D6A">
              <w:rPr>
                <w:color w:val="000000"/>
                <w:sz w:val="22"/>
                <w:szCs w:val="22"/>
              </w:rPr>
              <w:t>54:28:041505</w:t>
            </w:r>
            <w:r>
              <w:rPr>
                <w:color w:val="000000"/>
                <w:sz w:val="22"/>
                <w:szCs w:val="22"/>
              </w:rPr>
              <w:t>:</w:t>
            </w:r>
            <w:r w:rsidRPr="00961D6A">
              <w:rPr>
                <w:color w:val="000000"/>
                <w:sz w:val="22"/>
                <w:szCs w:val="22"/>
              </w:rPr>
              <w:t>52</w:t>
            </w:r>
          </w:p>
        </w:tc>
        <w:tc>
          <w:tcPr>
            <w:tcW w:w="530" w:type="pct"/>
            <w:shd w:val="clear" w:color="auto" w:fill="auto"/>
            <w:noWrap/>
            <w:hideMark/>
          </w:tcPr>
          <w:p w14:paraId="06931A77" w14:textId="77777777" w:rsidR="005D2D4A" w:rsidRPr="00961D6A" w:rsidRDefault="005D2D4A" w:rsidP="005D2D4A">
            <w:pPr>
              <w:jc w:val="center"/>
              <w:rPr>
                <w:color w:val="000000"/>
                <w:sz w:val="22"/>
                <w:szCs w:val="22"/>
              </w:rPr>
            </w:pPr>
            <w:r w:rsidRPr="00961D6A">
              <w:rPr>
                <w:color w:val="000000"/>
                <w:sz w:val="22"/>
                <w:szCs w:val="22"/>
              </w:rPr>
              <w:t>1872</w:t>
            </w:r>
          </w:p>
        </w:tc>
        <w:tc>
          <w:tcPr>
            <w:tcW w:w="834" w:type="pct"/>
            <w:shd w:val="clear" w:color="auto" w:fill="auto"/>
            <w:noWrap/>
            <w:hideMark/>
          </w:tcPr>
          <w:p w14:paraId="546B0558" w14:textId="58AC8A1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8B8F110" w14:textId="7DBA957B" w:rsidR="005D2D4A" w:rsidRPr="00961D6A" w:rsidRDefault="005D2D4A" w:rsidP="005D2D4A">
            <w:pPr>
              <w:jc w:val="center"/>
              <w:rPr>
                <w:color w:val="000000"/>
                <w:sz w:val="22"/>
                <w:szCs w:val="22"/>
              </w:rPr>
            </w:pPr>
            <w:r w:rsidRPr="00961D6A">
              <w:rPr>
                <w:color w:val="000000"/>
                <w:sz w:val="22"/>
                <w:szCs w:val="22"/>
              </w:rPr>
              <w:t>Малоэтажная многоквартирная жилая застройка</w:t>
            </w:r>
          </w:p>
        </w:tc>
        <w:tc>
          <w:tcPr>
            <w:tcW w:w="758" w:type="pct"/>
          </w:tcPr>
          <w:p w14:paraId="70E285C8" w14:textId="5DAD292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CA7C150" w14:textId="66CF3E16" w:rsidR="005D2D4A" w:rsidRPr="00961D6A" w:rsidRDefault="005D2D4A" w:rsidP="005D2D4A">
            <w:pPr>
              <w:jc w:val="center"/>
              <w:rPr>
                <w:color w:val="000000"/>
                <w:sz w:val="22"/>
                <w:szCs w:val="22"/>
              </w:rPr>
            </w:pPr>
            <w:r w:rsidRPr="00961D6A">
              <w:rPr>
                <w:color w:val="000000"/>
                <w:sz w:val="22"/>
                <w:szCs w:val="22"/>
              </w:rPr>
              <w:t>Малоэтажная многоквартирная жилая застройка</w:t>
            </w:r>
          </w:p>
        </w:tc>
      </w:tr>
      <w:tr w:rsidR="00901A52" w:rsidRPr="00961D6A" w14:paraId="604F9F8C" w14:textId="5C892B12" w:rsidTr="00901A52">
        <w:trPr>
          <w:trHeight w:val="300"/>
        </w:trPr>
        <w:tc>
          <w:tcPr>
            <w:tcW w:w="303" w:type="pct"/>
          </w:tcPr>
          <w:p w14:paraId="1FD08C2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CE145DD" w14:textId="60EDD9FC" w:rsidR="005D2D4A" w:rsidRPr="00961D6A" w:rsidRDefault="005D2D4A" w:rsidP="005D2D4A">
            <w:pPr>
              <w:jc w:val="center"/>
              <w:rPr>
                <w:color w:val="000000"/>
                <w:sz w:val="22"/>
                <w:szCs w:val="22"/>
              </w:rPr>
            </w:pPr>
            <w:r w:rsidRPr="00961D6A">
              <w:rPr>
                <w:color w:val="000000"/>
                <w:sz w:val="22"/>
                <w:szCs w:val="22"/>
              </w:rPr>
              <w:t>54:28:041505</w:t>
            </w:r>
            <w:r>
              <w:rPr>
                <w:color w:val="000000"/>
                <w:sz w:val="22"/>
                <w:szCs w:val="22"/>
              </w:rPr>
              <w:t>:</w:t>
            </w:r>
            <w:r w:rsidRPr="00961D6A">
              <w:rPr>
                <w:color w:val="000000"/>
                <w:sz w:val="22"/>
                <w:szCs w:val="22"/>
              </w:rPr>
              <w:t>56</w:t>
            </w:r>
          </w:p>
        </w:tc>
        <w:tc>
          <w:tcPr>
            <w:tcW w:w="530" w:type="pct"/>
            <w:shd w:val="clear" w:color="auto" w:fill="auto"/>
            <w:noWrap/>
            <w:hideMark/>
          </w:tcPr>
          <w:p w14:paraId="1942174A" w14:textId="77777777" w:rsidR="005D2D4A" w:rsidRPr="00961D6A" w:rsidRDefault="005D2D4A" w:rsidP="005D2D4A">
            <w:pPr>
              <w:jc w:val="center"/>
              <w:rPr>
                <w:color w:val="000000"/>
                <w:sz w:val="22"/>
                <w:szCs w:val="22"/>
              </w:rPr>
            </w:pPr>
            <w:r w:rsidRPr="00961D6A">
              <w:rPr>
                <w:color w:val="000000"/>
                <w:sz w:val="22"/>
                <w:szCs w:val="22"/>
              </w:rPr>
              <w:t>2570</w:t>
            </w:r>
          </w:p>
        </w:tc>
        <w:tc>
          <w:tcPr>
            <w:tcW w:w="834" w:type="pct"/>
            <w:shd w:val="clear" w:color="auto" w:fill="auto"/>
            <w:noWrap/>
            <w:hideMark/>
          </w:tcPr>
          <w:p w14:paraId="178429DB" w14:textId="40B8DC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4468456" w14:textId="45C50DF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1B1252B" w14:textId="571026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1E96911" w14:textId="378DBC3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495283A" w14:textId="49AB3210" w:rsidTr="00901A52">
        <w:trPr>
          <w:trHeight w:val="300"/>
        </w:trPr>
        <w:tc>
          <w:tcPr>
            <w:tcW w:w="303" w:type="pct"/>
          </w:tcPr>
          <w:p w14:paraId="2A6CBDF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3F5CDF1" w14:textId="1E9DE527" w:rsidR="005D2D4A" w:rsidRPr="00961D6A" w:rsidRDefault="005D2D4A" w:rsidP="005D2D4A">
            <w:pPr>
              <w:jc w:val="center"/>
              <w:rPr>
                <w:color w:val="000000"/>
                <w:sz w:val="22"/>
                <w:szCs w:val="22"/>
              </w:rPr>
            </w:pPr>
            <w:r w:rsidRPr="00961D6A">
              <w:rPr>
                <w:color w:val="000000"/>
                <w:sz w:val="22"/>
                <w:szCs w:val="22"/>
              </w:rPr>
              <w:t>54:28:041506</w:t>
            </w:r>
            <w:r>
              <w:rPr>
                <w:color w:val="000000"/>
                <w:sz w:val="22"/>
                <w:szCs w:val="22"/>
              </w:rPr>
              <w:t>:</w:t>
            </w:r>
            <w:r w:rsidRPr="00961D6A">
              <w:rPr>
                <w:color w:val="000000"/>
                <w:sz w:val="22"/>
                <w:szCs w:val="22"/>
              </w:rPr>
              <w:t>17</w:t>
            </w:r>
          </w:p>
        </w:tc>
        <w:tc>
          <w:tcPr>
            <w:tcW w:w="530" w:type="pct"/>
            <w:shd w:val="clear" w:color="auto" w:fill="auto"/>
            <w:noWrap/>
            <w:hideMark/>
          </w:tcPr>
          <w:p w14:paraId="57EA5CAF" w14:textId="77777777" w:rsidR="005D2D4A" w:rsidRPr="00961D6A" w:rsidRDefault="005D2D4A" w:rsidP="005D2D4A">
            <w:pPr>
              <w:jc w:val="center"/>
              <w:rPr>
                <w:color w:val="000000"/>
                <w:sz w:val="22"/>
                <w:szCs w:val="22"/>
              </w:rPr>
            </w:pPr>
            <w:r w:rsidRPr="00961D6A">
              <w:rPr>
                <w:color w:val="000000"/>
                <w:sz w:val="22"/>
                <w:szCs w:val="22"/>
              </w:rPr>
              <w:t>3172</w:t>
            </w:r>
          </w:p>
        </w:tc>
        <w:tc>
          <w:tcPr>
            <w:tcW w:w="834" w:type="pct"/>
            <w:shd w:val="clear" w:color="auto" w:fill="auto"/>
            <w:noWrap/>
            <w:hideMark/>
          </w:tcPr>
          <w:p w14:paraId="54F28003" w14:textId="66AC4BF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625D624" w14:textId="12785EC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A9D7381" w14:textId="21B1BA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6B0DAAA" w14:textId="537B5FB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335C761" w14:textId="31BB541C" w:rsidTr="00901A52">
        <w:trPr>
          <w:trHeight w:val="300"/>
        </w:trPr>
        <w:tc>
          <w:tcPr>
            <w:tcW w:w="303" w:type="pct"/>
          </w:tcPr>
          <w:p w14:paraId="2588ED7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2DB950F" w14:textId="28C1954A" w:rsidR="005D2D4A" w:rsidRPr="00961D6A" w:rsidRDefault="005D2D4A" w:rsidP="005D2D4A">
            <w:pPr>
              <w:jc w:val="center"/>
              <w:rPr>
                <w:color w:val="000000"/>
                <w:sz w:val="22"/>
                <w:szCs w:val="22"/>
              </w:rPr>
            </w:pPr>
            <w:r w:rsidRPr="00961D6A">
              <w:rPr>
                <w:color w:val="000000"/>
                <w:sz w:val="22"/>
                <w:szCs w:val="22"/>
              </w:rPr>
              <w:t>54:28:041506</w:t>
            </w:r>
            <w:r>
              <w:rPr>
                <w:color w:val="000000"/>
                <w:sz w:val="22"/>
                <w:szCs w:val="22"/>
              </w:rPr>
              <w:t>:</w:t>
            </w:r>
            <w:r w:rsidRPr="00961D6A">
              <w:rPr>
                <w:color w:val="000000"/>
                <w:sz w:val="22"/>
                <w:szCs w:val="22"/>
              </w:rPr>
              <w:t>24</w:t>
            </w:r>
          </w:p>
        </w:tc>
        <w:tc>
          <w:tcPr>
            <w:tcW w:w="530" w:type="pct"/>
            <w:shd w:val="clear" w:color="auto" w:fill="auto"/>
            <w:noWrap/>
            <w:hideMark/>
          </w:tcPr>
          <w:p w14:paraId="4CF24347" w14:textId="77777777" w:rsidR="005D2D4A" w:rsidRPr="00961D6A" w:rsidRDefault="005D2D4A" w:rsidP="005D2D4A">
            <w:pPr>
              <w:jc w:val="center"/>
              <w:rPr>
                <w:color w:val="000000"/>
                <w:sz w:val="22"/>
                <w:szCs w:val="22"/>
              </w:rPr>
            </w:pPr>
            <w:r w:rsidRPr="00961D6A">
              <w:rPr>
                <w:color w:val="000000"/>
                <w:sz w:val="22"/>
                <w:szCs w:val="22"/>
              </w:rPr>
              <w:t>2372</w:t>
            </w:r>
          </w:p>
        </w:tc>
        <w:tc>
          <w:tcPr>
            <w:tcW w:w="834" w:type="pct"/>
            <w:shd w:val="clear" w:color="auto" w:fill="auto"/>
            <w:noWrap/>
            <w:hideMark/>
          </w:tcPr>
          <w:p w14:paraId="050BEB0A" w14:textId="4D3648B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54495DB" w14:textId="5EE7C5D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0BC437A" w14:textId="3A5ACB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DAE0D18" w14:textId="3F144E2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4B693DC" w14:textId="76CD99E0" w:rsidTr="00901A52">
        <w:trPr>
          <w:trHeight w:val="300"/>
        </w:trPr>
        <w:tc>
          <w:tcPr>
            <w:tcW w:w="303" w:type="pct"/>
          </w:tcPr>
          <w:p w14:paraId="596FD90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4A5A049" w14:textId="110A767A" w:rsidR="005D2D4A" w:rsidRPr="00961D6A" w:rsidRDefault="005D2D4A" w:rsidP="005D2D4A">
            <w:pPr>
              <w:jc w:val="center"/>
              <w:rPr>
                <w:color w:val="000000"/>
                <w:sz w:val="22"/>
                <w:szCs w:val="22"/>
              </w:rPr>
            </w:pPr>
            <w:r w:rsidRPr="00961D6A">
              <w:rPr>
                <w:color w:val="000000"/>
                <w:sz w:val="22"/>
                <w:szCs w:val="22"/>
              </w:rPr>
              <w:t>54:28:041509</w:t>
            </w:r>
            <w:r>
              <w:rPr>
                <w:color w:val="000000"/>
                <w:sz w:val="22"/>
                <w:szCs w:val="22"/>
              </w:rPr>
              <w:t>:</w:t>
            </w:r>
            <w:r w:rsidRPr="00961D6A">
              <w:rPr>
                <w:color w:val="000000"/>
                <w:sz w:val="22"/>
                <w:szCs w:val="22"/>
              </w:rPr>
              <w:t>73</w:t>
            </w:r>
          </w:p>
        </w:tc>
        <w:tc>
          <w:tcPr>
            <w:tcW w:w="530" w:type="pct"/>
            <w:shd w:val="clear" w:color="auto" w:fill="auto"/>
            <w:noWrap/>
            <w:hideMark/>
          </w:tcPr>
          <w:p w14:paraId="7102EC01" w14:textId="77777777" w:rsidR="005D2D4A" w:rsidRPr="00961D6A" w:rsidRDefault="005D2D4A" w:rsidP="005D2D4A">
            <w:pPr>
              <w:jc w:val="center"/>
              <w:rPr>
                <w:color w:val="000000"/>
                <w:sz w:val="22"/>
                <w:szCs w:val="22"/>
              </w:rPr>
            </w:pPr>
            <w:r w:rsidRPr="00961D6A">
              <w:rPr>
                <w:color w:val="000000"/>
                <w:sz w:val="22"/>
                <w:szCs w:val="22"/>
              </w:rPr>
              <w:t>6478</w:t>
            </w:r>
          </w:p>
        </w:tc>
        <w:tc>
          <w:tcPr>
            <w:tcW w:w="834" w:type="pct"/>
            <w:shd w:val="clear" w:color="auto" w:fill="auto"/>
            <w:noWrap/>
            <w:hideMark/>
          </w:tcPr>
          <w:p w14:paraId="1824DA40" w14:textId="2B99A57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8D594B4" w14:textId="33CB943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FEA2BC5" w14:textId="482B0F4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0F58260" w14:textId="09079B2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140C246" w14:textId="79A508F1" w:rsidTr="00901A52">
        <w:trPr>
          <w:trHeight w:val="300"/>
        </w:trPr>
        <w:tc>
          <w:tcPr>
            <w:tcW w:w="303" w:type="pct"/>
          </w:tcPr>
          <w:p w14:paraId="4EE6072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07C3C1F" w14:textId="32E67A13" w:rsidR="005D2D4A" w:rsidRPr="00961D6A" w:rsidRDefault="005D2D4A" w:rsidP="005D2D4A">
            <w:pPr>
              <w:jc w:val="center"/>
              <w:rPr>
                <w:color w:val="000000"/>
                <w:sz w:val="22"/>
                <w:szCs w:val="22"/>
              </w:rPr>
            </w:pPr>
            <w:r w:rsidRPr="00961D6A">
              <w:rPr>
                <w:color w:val="000000"/>
                <w:sz w:val="22"/>
                <w:szCs w:val="22"/>
              </w:rPr>
              <w:t>54:28:041511</w:t>
            </w:r>
            <w:r>
              <w:rPr>
                <w:color w:val="000000"/>
                <w:sz w:val="22"/>
                <w:szCs w:val="22"/>
              </w:rPr>
              <w:t>:</w:t>
            </w:r>
            <w:r w:rsidRPr="00961D6A">
              <w:rPr>
                <w:color w:val="000000"/>
                <w:sz w:val="22"/>
                <w:szCs w:val="22"/>
              </w:rPr>
              <w:t>29</w:t>
            </w:r>
          </w:p>
        </w:tc>
        <w:tc>
          <w:tcPr>
            <w:tcW w:w="530" w:type="pct"/>
            <w:shd w:val="clear" w:color="auto" w:fill="auto"/>
            <w:noWrap/>
            <w:hideMark/>
          </w:tcPr>
          <w:p w14:paraId="391B2EA1" w14:textId="77777777" w:rsidR="005D2D4A" w:rsidRPr="00961D6A" w:rsidRDefault="005D2D4A" w:rsidP="005D2D4A">
            <w:pPr>
              <w:jc w:val="center"/>
              <w:rPr>
                <w:color w:val="000000"/>
                <w:sz w:val="22"/>
                <w:szCs w:val="22"/>
              </w:rPr>
            </w:pPr>
            <w:r w:rsidRPr="00961D6A">
              <w:rPr>
                <w:color w:val="000000"/>
                <w:sz w:val="22"/>
                <w:szCs w:val="22"/>
              </w:rPr>
              <w:t>1698</w:t>
            </w:r>
          </w:p>
        </w:tc>
        <w:tc>
          <w:tcPr>
            <w:tcW w:w="834" w:type="pct"/>
            <w:shd w:val="clear" w:color="auto" w:fill="auto"/>
            <w:noWrap/>
            <w:hideMark/>
          </w:tcPr>
          <w:p w14:paraId="62D8A743" w14:textId="1AEFF39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95934D" w14:textId="7D3D4B5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7B19EE9" w14:textId="36F6D5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98D9763" w14:textId="03D8886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02A70E4" w14:textId="37DF9F3D" w:rsidTr="00901A52">
        <w:trPr>
          <w:trHeight w:val="300"/>
        </w:trPr>
        <w:tc>
          <w:tcPr>
            <w:tcW w:w="303" w:type="pct"/>
          </w:tcPr>
          <w:p w14:paraId="227DC88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D4432A6" w14:textId="69ACBA8E" w:rsidR="005D2D4A" w:rsidRPr="00961D6A" w:rsidRDefault="005D2D4A" w:rsidP="005D2D4A">
            <w:pPr>
              <w:jc w:val="center"/>
              <w:rPr>
                <w:color w:val="000000"/>
                <w:sz w:val="22"/>
                <w:szCs w:val="22"/>
              </w:rPr>
            </w:pPr>
            <w:r w:rsidRPr="00961D6A">
              <w:rPr>
                <w:color w:val="000000"/>
                <w:sz w:val="22"/>
                <w:szCs w:val="22"/>
              </w:rPr>
              <w:t>54:28:042104</w:t>
            </w:r>
            <w:r>
              <w:rPr>
                <w:color w:val="000000"/>
                <w:sz w:val="22"/>
                <w:szCs w:val="22"/>
              </w:rPr>
              <w:t>:</w:t>
            </w:r>
            <w:r w:rsidRPr="00961D6A">
              <w:rPr>
                <w:color w:val="000000"/>
                <w:sz w:val="22"/>
                <w:szCs w:val="22"/>
              </w:rPr>
              <w:t>46</w:t>
            </w:r>
          </w:p>
        </w:tc>
        <w:tc>
          <w:tcPr>
            <w:tcW w:w="530" w:type="pct"/>
            <w:shd w:val="clear" w:color="auto" w:fill="auto"/>
            <w:noWrap/>
            <w:hideMark/>
          </w:tcPr>
          <w:p w14:paraId="6C58060C" w14:textId="77777777" w:rsidR="005D2D4A" w:rsidRPr="00961D6A" w:rsidRDefault="005D2D4A" w:rsidP="005D2D4A">
            <w:pPr>
              <w:jc w:val="center"/>
              <w:rPr>
                <w:color w:val="000000"/>
                <w:sz w:val="22"/>
                <w:szCs w:val="22"/>
              </w:rPr>
            </w:pPr>
            <w:r w:rsidRPr="00961D6A">
              <w:rPr>
                <w:color w:val="000000"/>
                <w:sz w:val="22"/>
                <w:szCs w:val="22"/>
              </w:rPr>
              <w:t>1357</w:t>
            </w:r>
          </w:p>
        </w:tc>
        <w:tc>
          <w:tcPr>
            <w:tcW w:w="834" w:type="pct"/>
            <w:shd w:val="clear" w:color="auto" w:fill="auto"/>
            <w:noWrap/>
            <w:hideMark/>
          </w:tcPr>
          <w:p w14:paraId="07ECE6A2" w14:textId="30AE429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6589A76" w14:textId="6FDCB78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37E2841" w14:textId="36623DD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D2F084F" w14:textId="24F5B1B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416BFB0" w14:textId="651685AC" w:rsidTr="00901A52">
        <w:trPr>
          <w:trHeight w:val="300"/>
        </w:trPr>
        <w:tc>
          <w:tcPr>
            <w:tcW w:w="303" w:type="pct"/>
          </w:tcPr>
          <w:p w14:paraId="30E18BA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BC95650" w14:textId="4E83C9CD" w:rsidR="005D2D4A" w:rsidRPr="00961D6A" w:rsidRDefault="005D2D4A" w:rsidP="005D2D4A">
            <w:pPr>
              <w:jc w:val="center"/>
              <w:rPr>
                <w:color w:val="000000"/>
                <w:sz w:val="22"/>
                <w:szCs w:val="22"/>
              </w:rPr>
            </w:pPr>
            <w:r w:rsidRPr="00961D6A">
              <w:rPr>
                <w:color w:val="000000"/>
                <w:sz w:val="22"/>
                <w:szCs w:val="22"/>
              </w:rPr>
              <w:t>54:28:041202</w:t>
            </w:r>
            <w:r>
              <w:rPr>
                <w:color w:val="000000"/>
                <w:sz w:val="22"/>
                <w:szCs w:val="22"/>
              </w:rPr>
              <w:t>:</w:t>
            </w:r>
            <w:r w:rsidRPr="00961D6A">
              <w:rPr>
                <w:color w:val="000000"/>
                <w:sz w:val="22"/>
                <w:szCs w:val="22"/>
              </w:rPr>
              <w:t>67</w:t>
            </w:r>
          </w:p>
        </w:tc>
        <w:tc>
          <w:tcPr>
            <w:tcW w:w="530" w:type="pct"/>
            <w:shd w:val="clear" w:color="auto" w:fill="auto"/>
            <w:noWrap/>
            <w:hideMark/>
          </w:tcPr>
          <w:p w14:paraId="6600FE92" w14:textId="77777777" w:rsidR="005D2D4A" w:rsidRPr="00961D6A" w:rsidRDefault="005D2D4A" w:rsidP="005D2D4A">
            <w:pPr>
              <w:jc w:val="center"/>
              <w:rPr>
                <w:color w:val="000000"/>
                <w:sz w:val="22"/>
                <w:szCs w:val="22"/>
              </w:rPr>
            </w:pPr>
            <w:r w:rsidRPr="00961D6A">
              <w:rPr>
                <w:color w:val="000000"/>
                <w:sz w:val="22"/>
                <w:szCs w:val="22"/>
              </w:rPr>
              <w:t>1700</w:t>
            </w:r>
          </w:p>
        </w:tc>
        <w:tc>
          <w:tcPr>
            <w:tcW w:w="834" w:type="pct"/>
            <w:shd w:val="clear" w:color="auto" w:fill="auto"/>
            <w:noWrap/>
            <w:hideMark/>
          </w:tcPr>
          <w:p w14:paraId="4F331A21" w14:textId="3D3BE56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67E3DD3" w14:textId="3304ED3F"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c>
          <w:tcPr>
            <w:tcW w:w="758" w:type="pct"/>
          </w:tcPr>
          <w:p w14:paraId="7C3792EA" w14:textId="71EA805F"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66318D45" w14:textId="00AF41E0"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r>
      <w:tr w:rsidR="00901A52" w:rsidRPr="00961D6A" w14:paraId="655FABCB" w14:textId="0ADF8010" w:rsidTr="00901A52">
        <w:trPr>
          <w:trHeight w:val="300"/>
        </w:trPr>
        <w:tc>
          <w:tcPr>
            <w:tcW w:w="303" w:type="pct"/>
          </w:tcPr>
          <w:p w14:paraId="0571E3B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CAE10BE" w14:textId="57B63DE8" w:rsidR="005D2D4A" w:rsidRPr="00961D6A" w:rsidRDefault="005D2D4A" w:rsidP="005D2D4A">
            <w:pPr>
              <w:jc w:val="center"/>
              <w:rPr>
                <w:color w:val="000000"/>
                <w:sz w:val="22"/>
                <w:szCs w:val="22"/>
              </w:rPr>
            </w:pPr>
            <w:r w:rsidRPr="00961D6A">
              <w:rPr>
                <w:color w:val="000000"/>
                <w:sz w:val="22"/>
                <w:szCs w:val="22"/>
              </w:rPr>
              <w:t>54:28:041501</w:t>
            </w:r>
            <w:r>
              <w:rPr>
                <w:color w:val="000000"/>
                <w:sz w:val="22"/>
                <w:szCs w:val="22"/>
              </w:rPr>
              <w:t>:</w:t>
            </w:r>
            <w:r w:rsidRPr="00961D6A">
              <w:rPr>
                <w:color w:val="000000"/>
                <w:sz w:val="22"/>
                <w:szCs w:val="22"/>
              </w:rPr>
              <w:t>93</w:t>
            </w:r>
          </w:p>
        </w:tc>
        <w:tc>
          <w:tcPr>
            <w:tcW w:w="530" w:type="pct"/>
            <w:shd w:val="clear" w:color="auto" w:fill="auto"/>
            <w:noWrap/>
            <w:hideMark/>
          </w:tcPr>
          <w:p w14:paraId="2CC514C7" w14:textId="77777777" w:rsidR="005D2D4A" w:rsidRPr="00961D6A" w:rsidRDefault="005D2D4A" w:rsidP="005D2D4A">
            <w:pPr>
              <w:jc w:val="center"/>
              <w:rPr>
                <w:color w:val="000000"/>
                <w:sz w:val="22"/>
                <w:szCs w:val="22"/>
              </w:rPr>
            </w:pPr>
            <w:r w:rsidRPr="00961D6A">
              <w:rPr>
                <w:color w:val="000000"/>
                <w:sz w:val="22"/>
                <w:szCs w:val="22"/>
              </w:rPr>
              <w:t>1977</w:t>
            </w:r>
          </w:p>
        </w:tc>
        <w:tc>
          <w:tcPr>
            <w:tcW w:w="834" w:type="pct"/>
            <w:shd w:val="clear" w:color="auto" w:fill="auto"/>
            <w:noWrap/>
            <w:hideMark/>
          </w:tcPr>
          <w:p w14:paraId="1FBAE246" w14:textId="44657BA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F8751F2" w14:textId="6AF57FD1"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w:t>
            </w:r>
          </w:p>
        </w:tc>
        <w:tc>
          <w:tcPr>
            <w:tcW w:w="758" w:type="pct"/>
          </w:tcPr>
          <w:p w14:paraId="1823F379" w14:textId="4C4BA99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D7404A2" w14:textId="5E7EEF09"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w:t>
            </w:r>
          </w:p>
        </w:tc>
      </w:tr>
      <w:tr w:rsidR="00901A52" w:rsidRPr="00961D6A" w14:paraId="1BE86936" w14:textId="2F3E3ACC" w:rsidTr="00901A52">
        <w:trPr>
          <w:trHeight w:val="300"/>
        </w:trPr>
        <w:tc>
          <w:tcPr>
            <w:tcW w:w="303" w:type="pct"/>
          </w:tcPr>
          <w:p w14:paraId="545EC97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946531" w14:textId="7D3AD087" w:rsidR="005D2D4A" w:rsidRPr="00961D6A" w:rsidRDefault="005D2D4A" w:rsidP="005D2D4A">
            <w:pPr>
              <w:jc w:val="center"/>
              <w:rPr>
                <w:color w:val="000000"/>
                <w:sz w:val="22"/>
                <w:szCs w:val="22"/>
              </w:rPr>
            </w:pPr>
            <w:r w:rsidRPr="00961D6A">
              <w:rPr>
                <w:color w:val="000000"/>
                <w:sz w:val="22"/>
                <w:szCs w:val="22"/>
              </w:rPr>
              <w:t>54:28:041504</w:t>
            </w:r>
            <w:r>
              <w:rPr>
                <w:color w:val="000000"/>
                <w:sz w:val="22"/>
                <w:szCs w:val="22"/>
              </w:rPr>
              <w:t>:</w:t>
            </w:r>
            <w:r w:rsidRPr="00961D6A">
              <w:rPr>
                <w:color w:val="000000"/>
                <w:sz w:val="22"/>
                <w:szCs w:val="22"/>
              </w:rPr>
              <w:t>125</w:t>
            </w:r>
          </w:p>
        </w:tc>
        <w:tc>
          <w:tcPr>
            <w:tcW w:w="530" w:type="pct"/>
            <w:shd w:val="clear" w:color="auto" w:fill="auto"/>
            <w:noWrap/>
            <w:hideMark/>
          </w:tcPr>
          <w:p w14:paraId="0CFAE2CB" w14:textId="77777777" w:rsidR="005D2D4A" w:rsidRPr="00961D6A" w:rsidRDefault="005D2D4A" w:rsidP="005D2D4A">
            <w:pPr>
              <w:jc w:val="center"/>
              <w:rPr>
                <w:color w:val="000000"/>
                <w:sz w:val="22"/>
                <w:szCs w:val="22"/>
              </w:rPr>
            </w:pPr>
            <w:r w:rsidRPr="00961D6A">
              <w:rPr>
                <w:color w:val="000000"/>
                <w:sz w:val="22"/>
                <w:szCs w:val="22"/>
              </w:rPr>
              <w:t>851</w:t>
            </w:r>
          </w:p>
        </w:tc>
        <w:tc>
          <w:tcPr>
            <w:tcW w:w="834" w:type="pct"/>
            <w:shd w:val="clear" w:color="auto" w:fill="auto"/>
            <w:noWrap/>
            <w:hideMark/>
          </w:tcPr>
          <w:p w14:paraId="0FDB3EFF" w14:textId="056BAC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0C676B" w14:textId="30FBD91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3702CEE" w14:textId="0DB68B2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271225F" w14:textId="46A5231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EF3F7B4" w14:textId="17B79EAF" w:rsidTr="00901A52">
        <w:trPr>
          <w:trHeight w:val="300"/>
        </w:trPr>
        <w:tc>
          <w:tcPr>
            <w:tcW w:w="303" w:type="pct"/>
          </w:tcPr>
          <w:p w14:paraId="18B996D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054BCA5" w14:textId="536304BD" w:rsidR="005D2D4A" w:rsidRPr="00961D6A" w:rsidRDefault="005D2D4A" w:rsidP="005D2D4A">
            <w:pPr>
              <w:jc w:val="center"/>
              <w:rPr>
                <w:color w:val="000000"/>
                <w:sz w:val="22"/>
                <w:szCs w:val="22"/>
              </w:rPr>
            </w:pPr>
            <w:r w:rsidRPr="00961D6A">
              <w:rPr>
                <w:color w:val="000000"/>
                <w:sz w:val="22"/>
                <w:szCs w:val="22"/>
              </w:rPr>
              <w:t>54:28:041504</w:t>
            </w:r>
            <w:r>
              <w:rPr>
                <w:color w:val="000000"/>
                <w:sz w:val="22"/>
                <w:szCs w:val="22"/>
              </w:rPr>
              <w:t>:</w:t>
            </w:r>
            <w:r w:rsidRPr="00961D6A">
              <w:rPr>
                <w:color w:val="000000"/>
                <w:sz w:val="22"/>
                <w:szCs w:val="22"/>
              </w:rPr>
              <w:t>126</w:t>
            </w:r>
          </w:p>
        </w:tc>
        <w:tc>
          <w:tcPr>
            <w:tcW w:w="530" w:type="pct"/>
            <w:shd w:val="clear" w:color="auto" w:fill="auto"/>
            <w:noWrap/>
            <w:hideMark/>
          </w:tcPr>
          <w:p w14:paraId="2DD5EA92" w14:textId="77777777" w:rsidR="005D2D4A" w:rsidRPr="00961D6A" w:rsidRDefault="005D2D4A" w:rsidP="005D2D4A">
            <w:pPr>
              <w:jc w:val="center"/>
              <w:rPr>
                <w:color w:val="000000"/>
                <w:sz w:val="22"/>
                <w:szCs w:val="22"/>
              </w:rPr>
            </w:pPr>
            <w:r w:rsidRPr="00961D6A">
              <w:rPr>
                <w:color w:val="000000"/>
                <w:sz w:val="22"/>
                <w:szCs w:val="22"/>
              </w:rPr>
              <w:t>495</w:t>
            </w:r>
          </w:p>
        </w:tc>
        <w:tc>
          <w:tcPr>
            <w:tcW w:w="834" w:type="pct"/>
            <w:shd w:val="clear" w:color="auto" w:fill="auto"/>
            <w:noWrap/>
            <w:hideMark/>
          </w:tcPr>
          <w:p w14:paraId="0294BAB6" w14:textId="25B07E8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ECB792A" w14:textId="6C5005CC" w:rsidR="005D2D4A" w:rsidRPr="00961D6A" w:rsidRDefault="005D2D4A" w:rsidP="005D2D4A">
            <w:pPr>
              <w:jc w:val="center"/>
              <w:rPr>
                <w:color w:val="000000"/>
                <w:sz w:val="22"/>
                <w:szCs w:val="22"/>
              </w:rPr>
            </w:pPr>
            <w:r w:rsidRPr="00961D6A">
              <w:rPr>
                <w:color w:val="000000"/>
                <w:sz w:val="22"/>
                <w:szCs w:val="22"/>
              </w:rPr>
              <w:t>Для огородничества</w:t>
            </w:r>
          </w:p>
        </w:tc>
        <w:tc>
          <w:tcPr>
            <w:tcW w:w="758" w:type="pct"/>
          </w:tcPr>
          <w:p w14:paraId="55522D7E" w14:textId="2F04597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3E18F61" w14:textId="4840AB42" w:rsidR="005D2D4A" w:rsidRPr="00961D6A" w:rsidRDefault="005D2D4A" w:rsidP="005D2D4A">
            <w:pPr>
              <w:jc w:val="center"/>
              <w:rPr>
                <w:color w:val="000000"/>
                <w:sz w:val="22"/>
                <w:szCs w:val="22"/>
              </w:rPr>
            </w:pPr>
            <w:r w:rsidRPr="00961D6A">
              <w:rPr>
                <w:color w:val="000000"/>
                <w:sz w:val="22"/>
                <w:szCs w:val="22"/>
              </w:rPr>
              <w:t>Для огородничества</w:t>
            </w:r>
          </w:p>
        </w:tc>
      </w:tr>
      <w:tr w:rsidR="00901A52" w:rsidRPr="00961D6A" w14:paraId="505874E5" w14:textId="08BF3274" w:rsidTr="00901A52">
        <w:trPr>
          <w:trHeight w:val="300"/>
        </w:trPr>
        <w:tc>
          <w:tcPr>
            <w:tcW w:w="303" w:type="pct"/>
          </w:tcPr>
          <w:p w14:paraId="7916B57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BD14060" w14:textId="22DC50DB" w:rsidR="005D2D4A" w:rsidRPr="00961D6A" w:rsidRDefault="005D2D4A" w:rsidP="005D2D4A">
            <w:pPr>
              <w:jc w:val="center"/>
              <w:rPr>
                <w:color w:val="000000"/>
                <w:sz w:val="22"/>
                <w:szCs w:val="22"/>
              </w:rPr>
            </w:pPr>
            <w:r w:rsidRPr="00961D6A">
              <w:rPr>
                <w:color w:val="000000"/>
                <w:sz w:val="22"/>
                <w:szCs w:val="22"/>
              </w:rPr>
              <w:t>54:28:041504</w:t>
            </w:r>
            <w:r>
              <w:rPr>
                <w:color w:val="000000"/>
                <w:sz w:val="22"/>
                <w:szCs w:val="22"/>
              </w:rPr>
              <w:t>:</w:t>
            </w:r>
            <w:r w:rsidRPr="00961D6A">
              <w:rPr>
                <w:color w:val="000000"/>
                <w:sz w:val="22"/>
                <w:szCs w:val="22"/>
              </w:rPr>
              <w:t>127</w:t>
            </w:r>
          </w:p>
        </w:tc>
        <w:tc>
          <w:tcPr>
            <w:tcW w:w="530" w:type="pct"/>
            <w:shd w:val="clear" w:color="auto" w:fill="auto"/>
            <w:noWrap/>
            <w:hideMark/>
          </w:tcPr>
          <w:p w14:paraId="459F6F22" w14:textId="77777777" w:rsidR="005D2D4A" w:rsidRPr="00961D6A" w:rsidRDefault="005D2D4A" w:rsidP="005D2D4A">
            <w:pPr>
              <w:jc w:val="center"/>
              <w:rPr>
                <w:color w:val="000000"/>
                <w:sz w:val="22"/>
                <w:szCs w:val="22"/>
              </w:rPr>
            </w:pPr>
            <w:r w:rsidRPr="00961D6A">
              <w:rPr>
                <w:color w:val="000000"/>
                <w:sz w:val="22"/>
                <w:szCs w:val="22"/>
              </w:rPr>
              <w:t>1480</w:t>
            </w:r>
          </w:p>
        </w:tc>
        <w:tc>
          <w:tcPr>
            <w:tcW w:w="834" w:type="pct"/>
            <w:shd w:val="clear" w:color="auto" w:fill="auto"/>
            <w:noWrap/>
            <w:hideMark/>
          </w:tcPr>
          <w:p w14:paraId="1077499D" w14:textId="46947A0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B4FD2D8" w14:textId="3974842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617A91F" w14:textId="54E7FF7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C690083" w14:textId="73F6E4C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4270033" w14:textId="12F77D33" w:rsidTr="00901A52">
        <w:trPr>
          <w:trHeight w:val="300"/>
        </w:trPr>
        <w:tc>
          <w:tcPr>
            <w:tcW w:w="303" w:type="pct"/>
          </w:tcPr>
          <w:p w14:paraId="786750A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C3C2578" w14:textId="773CF3F1"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139</w:t>
            </w:r>
          </w:p>
        </w:tc>
        <w:tc>
          <w:tcPr>
            <w:tcW w:w="530" w:type="pct"/>
            <w:shd w:val="clear" w:color="auto" w:fill="auto"/>
            <w:noWrap/>
            <w:hideMark/>
          </w:tcPr>
          <w:p w14:paraId="5A766AD9" w14:textId="77777777" w:rsidR="005D2D4A" w:rsidRPr="00961D6A" w:rsidRDefault="005D2D4A" w:rsidP="005D2D4A">
            <w:pPr>
              <w:jc w:val="center"/>
              <w:rPr>
                <w:color w:val="000000"/>
                <w:sz w:val="22"/>
                <w:szCs w:val="22"/>
              </w:rPr>
            </w:pPr>
            <w:r w:rsidRPr="00961D6A">
              <w:rPr>
                <w:color w:val="000000"/>
                <w:sz w:val="22"/>
                <w:szCs w:val="22"/>
              </w:rPr>
              <w:t>1220</w:t>
            </w:r>
          </w:p>
        </w:tc>
        <w:tc>
          <w:tcPr>
            <w:tcW w:w="834" w:type="pct"/>
            <w:shd w:val="clear" w:color="auto" w:fill="auto"/>
            <w:noWrap/>
            <w:hideMark/>
          </w:tcPr>
          <w:p w14:paraId="0BEDE339" w14:textId="3CA4E7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032B3C2" w14:textId="648CDE3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2593733" w14:textId="63407A0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84D02C9" w14:textId="61B2C1E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058B5B9" w14:textId="1EC26AF1" w:rsidTr="00901A52">
        <w:trPr>
          <w:trHeight w:val="300"/>
        </w:trPr>
        <w:tc>
          <w:tcPr>
            <w:tcW w:w="303" w:type="pct"/>
          </w:tcPr>
          <w:p w14:paraId="33B02AA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CA89A9" w14:textId="2E8EB485"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15</w:t>
            </w:r>
          </w:p>
        </w:tc>
        <w:tc>
          <w:tcPr>
            <w:tcW w:w="530" w:type="pct"/>
            <w:shd w:val="clear" w:color="auto" w:fill="auto"/>
            <w:noWrap/>
            <w:hideMark/>
          </w:tcPr>
          <w:p w14:paraId="18102710" w14:textId="77777777" w:rsidR="005D2D4A" w:rsidRPr="00961D6A" w:rsidRDefault="005D2D4A" w:rsidP="005D2D4A">
            <w:pPr>
              <w:jc w:val="center"/>
              <w:rPr>
                <w:color w:val="000000"/>
                <w:sz w:val="22"/>
                <w:szCs w:val="22"/>
              </w:rPr>
            </w:pPr>
            <w:r w:rsidRPr="00961D6A">
              <w:rPr>
                <w:color w:val="000000"/>
                <w:sz w:val="22"/>
                <w:szCs w:val="22"/>
              </w:rPr>
              <w:t>1986</w:t>
            </w:r>
          </w:p>
        </w:tc>
        <w:tc>
          <w:tcPr>
            <w:tcW w:w="834" w:type="pct"/>
            <w:shd w:val="clear" w:color="auto" w:fill="auto"/>
            <w:noWrap/>
            <w:hideMark/>
          </w:tcPr>
          <w:p w14:paraId="3EB73E4B" w14:textId="01C3887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6DDA6E7" w14:textId="412422B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D773F55" w14:textId="3B95694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5B03FEF" w14:textId="21C5126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AE9A758" w14:textId="563F87BC" w:rsidTr="00901A52">
        <w:trPr>
          <w:trHeight w:val="300"/>
        </w:trPr>
        <w:tc>
          <w:tcPr>
            <w:tcW w:w="303" w:type="pct"/>
          </w:tcPr>
          <w:p w14:paraId="18187A7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698798" w14:textId="08614ECB"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19</w:t>
            </w:r>
          </w:p>
        </w:tc>
        <w:tc>
          <w:tcPr>
            <w:tcW w:w="530" w:type="pct"/>
            <w:shd w:val="clear" w:color="auto" w:fill="auto"/>
            <w:noWrap/>
            <w:hideMark/>
          </w:tcPr>
          <w:p w14:paraId="17839D13" w14:textId="77777777" w:rsidR="005D2D4A" w:rsidRPr="00961D6A" w:rsidRDefault="005D2D4A" w:rsidP="005D2D4A">
            <w:pPr>
              <w:jc w:val="center"/>
              <w:rPr>
                <w:color w:val="000000"/>
                <w:sz w:val="22"/>
                <w:szCs w:val="22"/>
              </w:rPr>
            </w:pPr>
            <w:r w:rsidRPr="00961D6A">
              <w:rPr>
                <w:color w:val="000000"/>
                <w:sz w:val="22"/>
                <w:szCs w:val="22"/>
              </w:rPr>
              <w:t>1480</w:t>
            </w:r>
          </w:p>
        </w:tc>
        <w:tc>
          <w:tcPr>
            <w:tcW w:w="834" w:type="pct"/>
            <w:shd w:val="clear" w:color="auto" w:fill="auto"/>
            <w:noWrap/>
            <w:hideMark/>
          </w:tcPr>
          <w:p w14:paraId="2F2DA6FD" w14:textId="5053383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6BFD86" w14:textId="6E4A950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FBB387C" w14:textId="6DF4BE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B1E4E1" w14:textId="205F092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ABF80EC" w14:textId="540F886A" w:rsidTr="00901A52">
        <w:trPr>
          <w:trHeight w:val="300"/>
        </w:trPr>
        <w:tc>
          <w:tcPr>
            <w:tcW w:w="303" w:type="pct"/>
          </w:tcPr>
          <w:p w14:paraId="095B9FF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5EAFD9B" w14:textId="7E1F1453"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22</w:t>
            </w:r>
          </w:p>
        </w:tc>
        <w:tc>
          <w:tcPr>
            <w:tcW w:w="530" w:type="pct"/>
            <w:shd w:val="clear" w:color="auto" w:fill="auto"/>
            <w:noWrap/>
            <w:hideMark/>
          </w:tcPr>
          <w:p w14:paraId="230FE6D2" w14:textId="77777777" w:rsidR="005D2D4A" w:rsidRPr="00961D6A" w:rsidRDefault="005D2D4A" w:rsidP="005D2D4A">
            <w:pPr>
              <w:jc w:val="center"/>
              <w:rPr>
                <w:color w:val="000000"/>
                <w:sz w:val="22"/>
                <w:szCs w:val="22"/>
              </w:rPr>
            </w:pPr>
            <w:r w:rsidRPr="00961D6A">
              <w:rPr>
                <w:color w:val="000000"/>
                <w:sz w:val="22"/>
                <w:szCs w:val="22"/>
              </w:rPr>
              <w:t>1945</w:t>
            </w:r>
          </w:p>
        </w:tc>
        <w:tc>
          <w:tcPr>
            <w:tcW w:w="834" w:type="pct"/>
            <w:shd w:val="clear" w:color="auto" w:fill="auto"/>
            <w:noWrap/>
            <w:hideMark/>
          </w:tcPr>
          <w:p w14:paraId="3416D304" w14:textId="4C9DD44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AAA1A4A" w14:textId="259429A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85EF9FE" w14:textId="6145E20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88C4165" w14:textId="78EFD9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EC7E473" w14:textId="6468FA68" w:rsidTr="00901A52">
        <w:trPr>
          <w:trHeight w:val="300"/>
        </w:trPr>
        <w:tc>
          <w:tcPr>
            <w:tcW w:w="303" w:type="pct"/>
          </w:tcPr>
          <w:p w14:paraId="0F13B4F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DB5710" w14:textId="1B14FBFC"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38</w:t>
            </w:r>
          </w:p>
        </w:tc>
        <w:tc>
          <w:tcPr>
            <w:tcW w:w="530" w:type="pct"/>
            <w:shd w:val="clear" w:color="auto" w:fill="auto"/>
            <w:noWrap/>
            <w:hideMark/>
          </w:tcPr>
          <w:p w14:paraId="1CA7F2EE" w14:textId="77777777" w:rsidR="005D2D4A" w:rsidRPr="00961D6A" w:rsidRDefault="005D2D4A" w:rsidP="005D2D4A">
            <w:pPr>
              <w:jc w:val="center"/>
              <w:rPr>
                <w:color w:val="000000"/>
                <w:sz w:val="22"/>
                <w:szCs w:val="22"/>
              </w:rPr>
            </w:pPr>
            <w:r w:rsidRPr="00961D6A">
              <w:rPr>
                <w:color w:val="000000"/>
                <w:sz w:val="22"/>
                <w:szCs w:val="22"/>
              </w:rPr>
              <w:t>3689</w:t>
            </w:r>
          </w:p>
        </w:tc>
        <w:tc>
          <w:tcPr>
            <w:tcW w:w="834" w:type="pct"/>
            <w:shd w:val="clear" w:color="auto" w:fill="auto"/>
            <w:noWrap/>
            <w:hideMark/>
          </w:tcPr>
          <w:p w14:paraId="721F6083" w14:textId="26E64A1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8C66971" w14:textId="4BD5355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38483C4" w14:textId="50FCF52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28B88F" w14:textId="2475929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1DFF00C" w14:textId="714C68D5" w:rsidTr="00901A52">
        <w:trPr>
          <w:trHeight w:val="300"/>
        </w:trPr>
        <w:tc>
          <w:tcPr>
            <w:tcW w:w="303" w:type="pct"/>
          </w:tcPr>
          <w:p w14:paraId="630AA5D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5E38AAA" w14:textId="02110C1F"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39</w:t>
            </w:r>
          </w:p>
        </w:tc>
        <w:tc>
          <w:tcPr>
            <w:tcW w:w="530" w:type="pct"/>
            <w:shd w:val="clear" w:color="auto" w:fill="auto"/>
            <w:noWrap/>
            <w:hideMark/>
          </w:tcPr>
          <w:p w14:paraId="154B8782" w14:textId="77777777" w:rsidR="005D2D4A" w:rsidRPr="00961D6A" w:rsidRDefault="005D2D4A" w:rsidP="005D2D4A">
            <w:pPr>
              <w:jc w:val="center"/>
              <w:rPr>
                <w:color w:val="000000"/>
                <w:sz w:val="22"/>
                <w:szCs w:val="22"/>
              </w:rPr>
            </w:pPr>
            <w:r w:rsidRPr="00961D6A">
              <w:rPr>
                <w:color w:val="000000"/>
                <w:sz w:val="22"/>
                <w:szCs w:val="22"/>
              </w:rPr>
              <w:t>2739</w:t>
            </w:r>
          </w:p>
        </w:tc>
        <w:tc>
          <w:tcPr>
            <w:tcW w:w="834" w:type="pct"/>
            <w:shd w:val="clear" w:color="auto" w:fill="auto"/>
            <w:noWrap/>
            <w:hideMark/>
          </w:tcPr>
          <w:p w14:paraId="0D9A4159" w14:textId="5D6DCCD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1C9B2DE" w14:textId="72D2175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3749DF8" w14:textId="135554A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3891397" w14:textId="4D84F90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5B6C0E9" w14:textId="488AB83B" w:rsidTr="00901A52">
        <w:trPr>
          <w:trHeight w:val="300"/>
        </w:trPr>
        <w:tc>
          <w:tcPr>
            <w:tcW w:w="303" w:type="pct"/>
          </w:tcPr>
          <w:p w14:paraId="51F2C50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D0D8628" w14:textId="2A888212"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40</w:t>
            </w:r>
          </w:p>
        </w:tc>
        <w:tc>
          <w:tcPr>
            <w:tcW w:w="530" w:type="pct"/>
            <w:shd w:val="clear" w:color="auto" w:fill="auto"/>
            <w:noWrap/>
            <w:hideMark/>
          </w:tcPr>
          <w:p w14:paraId="6AE0A2FE" w14:textId="77777777" w:rsidR="005D2D4A" w:rsidRPr="00961D6A" w:rsidRDefault="005D2D4A" w:rsidP="005D2D4A">
            <w:pPr>
              <w:jc w:val="center"/>
              <w:rPr>
                <w:color w:val="000000"/>
                <w:sz w:val="22"/>
                <w:szCs w:val="22"/>
              </w:rPr>
            </w:pPr>
            <w:r w:rsidRPr="00961D6A">
              <w:rPr>
                <w:color w:val="000000"/>
                <w:sz w:val="22"/>
                <w:szCs w:val="22"/>
              </w:rPr>
              <w:t>3026</w:t>
            </w:r>
          </w:p>
        </w:tc>
        <w:tc>
          <w:tcPr>
            <w:tcW w:w="834" w:type="pct"/>
            <w:shd w:val="clear" w:color="auto" w:fill="auto"/>
            <w:noWrap/>
            <w:hideMark/>
          </w:tcPr>
          <w:p w14:paraId="46D9CAC8" w14:textId="1C86D44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4532B3" w14:textId="131F0A8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9E442E5" w14:textId="4B9E283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F9A54AE" w14:textId="0152636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DC59E3D" w14:textId="0477624D" w:rsidTr="00901A52">
        <w:trPr>
          <w:trHeight w:val="300"/>
        </w:trPr>
        <w:tc>
          <w:tcPr>
            <w:tcW w:w="303" w:type="pct"/>
          </w:tcPr>
          <w:p w14:paraId="10537A0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E0FF54A" w14:textId="697D8B3C"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45</w:t>
            </w:r>
          </w:p>
        </w:tc>
        <w:tc>
          <w:tcPr>
            <w:tcW w:w="530" w:type="pct"/>
            <w:shd w:val="clear" w:color="auto" w:fill="auto"/>
            <w:noWrap/>
            <w:hideMark/>
          </w:tcPr>
          <w:p w14:paraId="3541F279" w14:textId="77777777" w:rsidR="005D2D4A" w:rsidRPr="00961D6A" w:rsidRDefault="005D2D4A" w:rsidP="005D2D4A">
            <w:pPr>
              <w:jc w:val="center"/>
              <w:rPr>
                <w:color w:val="000000"/>
                <w:sz w:val="22"/>
                <w:szCs w:val="22"/>
              </w:rPr>
            </w:pPr>
            <w:r w:rsidRPr="00961D6A">
              <w:rPr>
                <w:color w:val="000000"/>
                <w:sz w:val="22"/>
                <w:szCs w:val="22"/>
              </w:rPr>
              <w:t>3823</w:t>
            </w:r>
          </w:p>
        </w:tc>
        <w:tc>
          <w:tcPr>
            <w:tcW w:w="834" w:type="pct"/>
            <w:shd w:val="clear" w:color="auto" w:fill="auto"/>
            <w:noWrap/>
            <w:hideMark/>
          </w:tcPr>
          <w:p w14:paraId="3DFFD696" w14:textId="2358B97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AD80F09" w14:textId="238563D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0738D61" w14:textId="0D79CF1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18FCC6A" w14:textId="50BC226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2C10822" w14:textId="2E25ED8A" w:rsidTr="00901A52">
        <w:trPr>
          <w:trHeight w:val="300"/>
        </w:trPr>
        <w:tc>
          <w:tcPr>
            <w:tcW w:w="303" w:type="pct"/>
          </w:tcPr>
          <w:p w14:paraId="52AA263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1A9366A" w14:textId="6D7C3FD8"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46</w:t>
            </w:r>
          </w:p>
        </w:tc>
        <w:tc>
          <w:tcPr>
            <w:tcW w:w="530" w:type="pct"/>
            <w:shd w:val="clear" w:color="auto" w:fill="auto"/>
            <w:noWrap/>
            <w:hideMark/>
          </w:tcPr>
          <w:p w14:paraId="439954BA" w14:textId="77777777" w:rsidR="005D2D4A" w:rsidRPr="00961D6A" w:rsidRDefault="005D2D4A" w:rsidP="005D2D4A">
            <w:pPr>
              <w:jc w:val="center"/>
              <w:rPr>
                <w:color w:val="000000"/>
                <w:sz w:val="22"/>
                <w:szCs w:val="22"/>
              </w:rPr>
            </w:pPr>
            <w:r w:rsidRPr="00961D6A">
              <w:rPr>
                <w:color w:val="000000"/>
                <w:sz w:val="22"/>
                <w:szCs w:val="22"/>
              </w:rPr>
              <w:t>3092</w:t>
            </w:r>
          </w:p>
        </w:tc>
        <w:tc>
          <w:tcPr>
            <w:tcW w:w="834" w:type="pct"/>
            <w:shd w:val="clear" w:color="auto" w:fill="auto"/>
            <w:noWrap/>
            <w:hideMark/>
          </w:tcPr>
          <w:p w14:paraId="6C5443B3" w14:textId="5ECF4F5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7B62BF3" w14:textId="1CDE782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A5D8F72" w14:textId="150ADB5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194F05" w14:textId="5C81E91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A38A561" w14:textId="2348B1A4" w:rsidTr="00901A52">
        <w:trPr>
          <w:trHeight w:val="300"/>
        </w:trPr>
        <w:tc>
          <w:tcPr>
            <w:tcW w:w="303" w:type="pct"/>
          </w:tcPr>
          <w:p w14:paraId="22A994D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C393B49" w14:textId="648A2490"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48</w:t>
            </w:r>
          </w:p>
        </w:tc>
        <w:tc>
          <w:tcPr>
            <w:tcW w:w="530" w:type="pct"/>
            <w:shd w:val="clear" w:color="auto" w:fill="auto"/>
            <w:noWrap/>
            <w:hideMark/>
          </w:tcPr>
          <w:p w14:paraId="1AA4493F" w14:textId="77777777" w:rsidR="005D2D4A" w:rsidRPr="00961D6A" w:rsidRDefault="005D2D4A" w:rsidP="005D2D4A">
            <w:pPr>
              <w:jc w:val="center"/>
              <w:rPr>
                <w:color w:val="000000"/>
                <w:sz w:val="22"/>
                <w:szCs w:val="22"/>
              </w:rPr>
            </w:pPr>
            <w:r w:rsidRPr="00961D6A">
              <w:rPr>
                <w:color w:val="000000"/>
                <w:sz w:val="22"/>
                <w:szCs w:val="22"/>
              </w:rPr>
              <w:t>2200</w:t>
            </w:r>
          </w:p>
        </w:tc>
        <w:tc>
          <w:tcPr>
            <w:tcW w:w="834" w:type="pct"/>
            <w:shd w:val="clear" w:color="auto" w:fill="auto"/>
            <w:noWrap/>
            <w:hideMark/>
          </w:tcPr>
          <w:p w14:paraId="2B9AB4AE" w14:textId="4EC0C82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1232ED" w14:textId="36E4AFD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07B06A1" w14:textId="5C8E13C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C939174" w14:textId="7ED925A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2F722C0" w14:textId="3AAA4E08" w:rsidTr="00901A52">
        <w:trPr>
          <w:trHeight w:val="300"/>
        </w:trPr>
        <w:tc>
          <w:tcPr>
            <w:tcW w:w="303" w:type="pct"/>
          </w:tcPr>
          <w:p w14:paraId="5298874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BC076A" w14:textId="5EBEA3A3"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61</w:t>
            </w:r>
          </w:p>
        </w:tc>
        <w:tc>
          <w:tcPr>
            <w:tcW w:w="530" w:type="pct"/>
            <w:shd w:val="clear" w:color="auto" w:fill="auto"/>
            <w:noWrap/>
            <w:hideMark/>
          </w:tcPr>
          <w:p w14:paraId="3E7562D9" w14:textId="77777777" w:rsidR="005D2D4A" w:rsidRPr="00961D6A" w:rsidRDefault="005D2D4A" w:rsidP="005D2D4A">
            <w:pPr>
              <w:jc w:val="center"/>
              <w:rPr>
                <w:color w:val="000000"/>
                <w:sz w:val="22"/>
                <w:szCs w:val="22"/>
              </w:rPr>
            </w:pPr>
            <w:r w:rsidRPr="00961D6A">
              <w:rPr>
                <w:color w:val="000000"/>
                <w:sz w:val="22"/>
                <w:szCs w:val="22"/>
              </w:rPr>
              <w:t>2541.41</w:t>
            </w:r>
          </w:p>
        </w:tc>
        <w:tc>
          <w:tcPr>
            <w:tcW w:w="834" w:type="pct"/>
            <w:shd w:val="clear" w:color="auto" w:fill="auto"/>
            <w:noWrap/>
            <w:hideMark/>
          </w:tcPr>
          <w:p w14:paraId="385DE38B" w14:textId="42BB966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4EF14A1" w14:textId="5405F38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E0F6536" w14:textId="51991A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7EEB90" w14:textId="6B87286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C6F057B" w14:textId="44D5B176" w:rsidTr="00901A52">
        <w:trPr>
          <w:trHeight w:val="300"/>
        </w:trPr>
        <w:tc>
          <w:tcPr>
            <w:tcW w:w="303" w:type="pct"/>
          </w:tcPr>
          <w:p w14:paraId="12E6BC6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6C4910" w14:textId="408A40DA"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63</w:t>
            </w:r>
          </w:p>
        </w:tc>
        <w:tc>
          <w:tcPr>
            <w:tcW w:w="530" w:type="pct"/>
            <w:shd w:val="clear" w:color="auto" w:fill="auto"/>
            <w:noWrap/>
            <w:hideMark/>
          </w:tcPr>
          <w:p w14:paraId="7F3BC89F" w14:textId="77777777" w:rsidR="005D2D4A" w:rsidRPr="00961D6A" w:rsidRDefault="005D2D4A" w:rsidP="005D2D4A">
            <w:pPr>
              <w:jc w:val="center"/>
              <w:rPr>
                <w:color w:val="000000"/>
                <w:sz w:val="22"/>
                <w:szCs w:val="22"/>
              </w:rPr>
            </w:pPr>
            <w:r w:rsidRPr="00961D6A">
              <w:rPr>
                <w:color w:val="000000"/>
                <w:sz w:val="22"/>
                <w:szCs w:val="22"/>
              </w:rPr>
              <w:t>4456</w:t>
            </w:r>
          </w:p>
        </w:tc>
        <w:tc>
          <w:tcPr>
            <w:tcW w:w="834" w:type="pct"/>
            <w:shd w:val="clear" w:color="auto" w:fill="auto"/>
            <w:noWrap/>
            <w:hideMark/>
          </w:tcPr>
          <w:p w14:paraId="338C657D" w14:textId="31E92A5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1E2B47" w14:textId="0BC055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055321C" w14:textId="79A020F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410ABD8" w14:textId="3B25C71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20E8457" w14:textId="221E7047" w:rsidTr="00901A52">
        <w:trPr>
          <w:trHeight w:val="300"/>
        </w:trPr>
        <w:tc>
          <w:tcPr>
            <w:tcW w:w="303" w:type="pct"/>
          </w:tcPr>
          <w:p w14:paraId="3192548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D15D1DB" w14:textId="38D72AD1"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64</w:t>
            </w:r>
          </w:p>
        </w:tc>
        <w:tc>
          <w:tcPr>
            <w:tcW w:w="530" w:type="pct"/>
            <w:shd w:val="clear" w:color="auto" w:fill="auto"/>
            <w:noWrap/>
            <w:hideMark/>
          </w:tcPr>
          <w:p w14:paraId="69208C1B"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20ABE7F0" w14:textId="79C99C5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DEDACE3" w14:textId="43A70C80"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c>
          <w:tcPr>
            <w:tcW w:w="758" w:type="pct"/>
          </w:tcPr>
          <w:p w14:paraId="7AA1D320" w14:textId="0F1E0C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0237D4F" w14:textId="3352B450"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r>
      <w:tr w:rsidR="00901A52" w:rsidRPr="00961D6A" w14:paraId="73985096" w14:textId="0FB2BFCC" w:rsidTr="00901A52">
        <w:trPr>
          <w:trHeight w:val="300"/>
        </w:trPr>
        <w:tc>
          <w:tcPr>
            <w:tcW w:w="303" w:type="pct"/>
          </w:tcPr>
          <w:p w14:paraId="6B610A9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A4516C7" w14:textId="55C11575"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67</w:t>
            </w:r>
          </w:p>
        </w:tc>
        <w:tc>
          <w:tcPr>
            <w:tcW w:w="530" w:type="pct"/>
            <w:shd w:val="clear" w:color="auto" w:fill="auto"/>
            <w:noWrap/>
            <w:hideMark/>
          </w:tcPr>
          <w:p w14:paraId="0787B0E1" w14:textId="77777777" w:rsidR="005D2D4A" w:rsidRPr="00961D6A" w:rsidRDefault="005D2D4A" w:rsidP="005D2D4A">
            <w:pPr>
              <w:jc w:val="center"/>
              <w:rPr>
                <w:color w:val="000000"/>
                <w:sz w:val="22"/>
                <w:szCs w:val="22"/>
              </w:rPr>
            </w:pPr>
            <w:r w:rsidRPr="00961D6A">
              <w:rPr>
                <w:color w:val="000000"/>
                <w:sz w:val="22"/>
                <w:szCs w:val="22"/>
              </w:rPr>
              <w:t>3340</w:t>
            </w:r>
          </w:p>
        </w:tc>
        <w:tc>
          <w:tcPr>
            <w:tcW w:w="834" w:type="pct"/>
            <w:shd w:val="clear" w:color="auto" w:fill="auto"/>
            <w:noWrap/>
            <w:hideMark/>
          </w:tcPr>
          <w:p w14:paraId="7B996061" w14:textId="1D10CDD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61375BB" w14:textId="6D857B6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48C75E6" w14:textId="0ECDE5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0064D4D" w14:textId="06DC32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9B13A37" w14:textId="0033BB47" w:rsidTr="00901A52">
        <w:trPr>
          <w:trHeight w:val="300"/>
        </w:trPr>
        <w:tc>
          <w:tcPr>
            <w:tcW w:w="303" w:type="pct"/>
          </w:tcPr>
          <w:p w14:paraId="43CE447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3B5DF4" w14:textId="04E0EC1A"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68</w:t>
            </w:r>
          </w:p>
        </w:tc>
        <w:tc>
          <w:tcPr>
            <w:tcW w:w="530" w:type="pct"/>
            <w:shd w:val="clear" w:color="auto" w:fill="auto"/>
            <w:noWrap/>
            <w:hideMark/>
          </w:tcPr>
          <w:p w14:paraId="669023AB" w14:textId="77777777" w:rsidR="005D2D4A" w:rsidRPr="00961D6A" w:rsidRDefault="005D2D4A" w:rsidP="005D2D4A">
            <w:pPr>
              <w:jc w:val="center"/>
              <w:rPr>
                <w:color w:val="000000"/>
                <w:sz w:val="22"/>
                <w:szCs w:val="22"/>
              </w:rPr>
            </w:pPr>
            <w:r w:rsidRPr="00961D6A">
              <w:rPr>
                <w:color w:val="000000"/>
                <w:sz w:val="22"/>
                <w:szCs w:val="22"/>
              </w:rPr>
              <w:t>1595</w:t>
            </w:r>
          </w:p>
        </w:tc>
        <w:tc>
          <w:tcPr>
            <w:tcW w:w="834" w:type="pct"/>
            <w:shd w:val="clear" w:color="auto" w:fill="auto"/>
            <w:noWrap/>
            <w:hideMark/>
          </w:tcPr>
          <w:p w14:paraId="42B542A5" w14:textId="7306EDC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ECA8085" w14:textId="2B2B5CA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1D2D4AA" w14:textId="0BE231F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4E0B722" w14:textId="4887B03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877F76D" w14:textId="6287F880" w:rsidTr="00901A52">
        <w:trPr>
          <w:trHeight w:val="300"/>
        </w:trPr>
        <w:tc>
          <w:tcPr>
            <w:tcW w:w="303" w:type="pct"/>
          </w:tcPr>
          <w:p w14:paraId="1B18763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FACC9E" w14:textId="5B244FDB"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69</w:t>
            </w:r>
          </w:p>
        </w:tc>
        <w:tc>
          <w:tcPr>
            <w:tcW w:w="530" w:type="pct"/>
            <w:shd w:val="clear" w:color="auto" w:fill="auto"/>
            <w:noWrap/>
            <w:hideMark/>
          </w:tcPr>
          <w:p w14:paraId="2A889EAB"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563BD4B8" w14:textId="164CFC5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05C8570" w14:textId="190B22F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909BEC8" w14:textId="7FA44B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C218439" w14:textId="187F999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20DD8AB" w14:textId="5353F68B" w:rsidTr="00901A52">
        <w:trPr>
          <w:trHeight w:val="300"/>
        </w:trPr>
        <w:tc>
          <w:tcPr>
            <w:tcW w:w="303" w:type="pct"/>
          </w:tcPr>
          <w:p w14:paraId="0139823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5D3EF2F" w14:textId="147C579B"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70</w:t>
            </w:r>
          </w:p>
        </w:tc>
        <w:tc>
          <w:tcPr>
            <w:tcW w:w="530" w:type="pct"/>
            <w:shd w:val="clear" w:color="auto" w:fill="auto"/>
            <w:noWrap/>
            <w:hideMark/>
          </w:tcPr>
          <w:p w14:paraId="6E8BBFDA" w14:textId="77777777" w:rsidR="005D2D4A" w:rsidRPr="00961D6A" w:rsidRDefault="005D2D4A" w:rsidP="005D2D4A">
            <w:pPr>
              <w:jc w:val="center"/>
              <w:rPr>
                <w:color w:val="000000"/>
                <w:sz w:val="22"/>
                <w:szCs w:val="22"/>
              </w:rPr>
            </w:pPr>
            <w:r w:rsidRPr="00961D6A">
              <w:rPr>
                <w:color w:val="000000"/>
                <w:sz w:val="22"/>
                <w:szCs w:val="22"/>
              </w:rPr>
              <w:t>1400</w:t>
            </w:r>
          </w:p>
        </w:tc>
        <w:tc>
          <w:tcPr>
            <w:tcW w:w="834" w:type="pct"/>
            <w:shd w:val="clear" w:color="auto" w:fill="auto"/>
            <w:noWrap/>
            <w:hideMark/>
          </w:tcPr>
          <w:p w14:paraId="024C0FFA" w14:textId="4142500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B0D8E03" w14:textId="4D6A85B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F53827F" w14:textId="5CFD5E6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568E0A2" w14:textId="7234733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9BCF89B" w14:textId="1BD9E95F" w:rsidTr="00901A52">
        <w:trPr>
          <w:trHeight w:val="300"/>
        </w:trPr>
        <w:tc>
          <w:tcPr>
            <w:tcW w:w="303" w:type="pct"/>
          </w:tcPr>
          <w:p w14:paraId="58BFF15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9B3D05" w14:textId="16446413"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71</w:t>
            </w:r>
          </w:p>
        </w:tc>
        <w:tc>
          <w:tcPr>
            <w:tcW w:w="530" w:type="pct"/>
            <w:shd w:val="clear" w:color="auto" w:fill="auto"/>
            <w:noWrap/>
            <w:hideMark/>
          </w:tcPr>
          <w:p w14:paraId="3680AAE7" w14:textId="77777777" w:rsidR="005D2D4A" w:rsidRPr="00961D6A" w:rsidRDefault="005D2D4A" w:rsidP="005D2D4A">
            <w:pPr>
              <w:jc w:val="center"/>
              <w:rPr>
                <w:color w:val="000000"/>
                <w:sz w:val="22"/>
                <w:szCs w:val="22"/>
              </w:rPr>
            </w:pPr>
            <w:r w:rsidRPr="00961D6A">
              <w:rPr>
                <w:color w:val="000000"/>
                <w:sz w:val="22"/>
                <w:szCs w:val="22"/>
              </w:rPr>
              <w:t>2111</w:t>
            </w:r>
          </w:p>
        </w:tc>
        <w:tc>
          <w:tcPr>
            <w:tcW w:w="834" w:type="pct"/>
            <w:shd w:val="clear" w:color="auto" w:fill="auto"/>
            <w:noWrap/>
            <w:hideMark/>
          </w:tcPr>
          <w:p w14:paraId="012941B4" w14:textId="3452522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6CA4B71" w14:textId="6FAA4A74" w:rsidR="005D2D4A" w:rsidRPr="00961D6A" w:rsidRDefault="005D2D4A" w:rsidP="005D2D4A">
            <w:pPr>
              <w:jc w:val="center"/>
              <w:rPr>
                <w:color w:val="000000"/>
                <w:sz w:val="22"/>
                <w:szCs w:val="22"/>
              </w:rPr>
            </w:pPr>
            <w:r>
              <w:rPr>
                <w:color w:val="000000"/>
                <w:sz w:val="22"/>
                <w:szCs w:val="22"/>
              </w:rPr>
              <w:t>М</w:t>
            </w:r>
            <w:r w:rsidRPr="00961D6A">
              <w:rPr>
                <w:color w:val="000000"/>
                <w:sz w:val="22"/>
                <w:szCs w:val="22"/>
              </w:rPr>
              <w:t>алоэтажная многоквартирная жилая застройка</w:t>
            </w:r>
          </w:p>
        </w:tc>
        <w:tc>
          <w:tcPr>
            <w:tcW w:w="758" w:type="pct"/>
          </w:tcPr>
          <w:p w14:paraId="581543EC" w14:textId="7F1B685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A82D0CA" w14:textId="61344597" w:rsidR="005D2D4A" w:rsidRPr="00961D6A" w:rsidRDefault="005D2D4A" w:rsidP="005D2D4A">
            <w:pPr>
              <w:jc w:val="center"/>
              <w:rPr>
                <w:color w:val="000000"/>
                <w:sz w:val="22"/>
                <w:szCs w:val="22"/>
              </w:rPr>
            </w:pPr>
            <w:r>
              <w:rPr>
                <w:color w:val="000000"/>
                <w:sz w:val="22"/>
                <w:szCs w:val="22"/>
              </w:rPr>
              <w:t>М</w:t>
            </w:r>
            <w:r w:rsidRPr="00961D6A">
              <w:rPr>
                <w:color w:val="000000"/>
                <w:sz w:val="22"/>
                <w:szCs w:val="22"/>
              </w:rPr>
              <w:t>алоэтажная многоквартирная жилая застройка</w:t>
            </w:r>
          </w:p>
        </w:tc>
      </w:tr>
      <w:tr w:rsidR="00901A52" w:rsidRPr="00961D6A" w14:paraId="073E77D4" w14:textId="1ABE51A3" w:rsidTr="00901A52">
        <w:trPr>
          <w:trHeight w:val="300"/>
        </w:trPr>
        <w:tc>
          <w:tcPr>
            <w:tcW w:w="303" w:type="pct"/>
          </w:tcPr>
          <w:p w14:paraId="56650D6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CBED62" w14:textId="5699692F"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73</w:t>
            </w:r>
          </w:p>
        </w:tc>
        <w:tc>
          <w:tcPr>
            <w:tcW w:w="530" w:type="pct"/>
            <w:shd w:val="clear" w:color="auto" w:fill="auto"/>
            <w:noWrap/>
            <w:hideMark/>
          </w:tcPr>
          <w:p w14:paraId="545E87D7"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498E28A2" w14:textId="0E42EC8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DB9AD69" w14:textId="2ED2C51C"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7EB3EFA5" w14:textId="597F948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165F47E" w14:textId="2D5E9895"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566F504A" w14:textId="6F639A5B" w:rsidTr="00901A52">
        <w:trPr>
          <w:trHeight w:val="300"/>
        </w:trPr>
        <w:tc>
          <w:tcPr>
            <w:tcW w:w="303" w:type="pct"/>
          </w:tcPr>
          <w:p w14:paraId="79FE887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C456BB4" w14:textId="7DC14199" w:rsidR="005D2D4A" w:rsidRPr="00961D6A" w:rsidRDefault="005D2D4A" w:rsidP="005D2D4A">
            <w:pPr>
              <w:jc w:val="center"/>
              <w:rPr>
                <w:color w:val="000000"/>
                <w:sz w:val="22"/>
                <w:szCs w:val="22"/>
              </w:rPr>
            </w:pPr>
            <w:r w:rsidRPr="00EB16B2">
              <w:rPr>
                <w:color w:val="000000"/>
                <w:sz w:val="22"/>
                <w:szCs w:val="22"/>
              </w:rPr>
              <w:t>54:28:041504:</w:t>
            </w:r>
            <w:r w:rsidRPr="00961D6A">
              <w:rPr>
                <w:color w:val="000000"/>
                <w:sz w:val="22"/>
                <w:szCs w:val="22"/>
              </w:rPr>
              <w:t>74</w:t>
            </w:r>
          </w:p>
        </w:tc>
        <w:tc>
          <w:tcPr>
            <w:tcW w:w="530" w:type="pct"/>
            <w:shd w:val="clear" w:color="auto" w:fill="auto"/>
            <w:noWrap/>
            <w:hideMark/>
          </w:tcPr>
          <w:p w14:paraId="7E41A857"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37E3FB2E" w14:textId="4ED531B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027EB01" w14:textId="4BD48C4A" w:rsidR="005D2D4A" w:rsidRPr="00961D6A" w:rsidRDefault="005D2D4A" w:rsidP="005D2D4A">
            <w:pPr>
              <w:jc w:val="center"/>
              <w:rPr>
                <w:color w:val="000000"/>
                <w:sz w:val="22"/>
                <w:szCs w:val="22"/>
              </w:rPr>
            </w:pPr>
            <w:r w:rsidRPr="00961D6A">
              <w:rPr>
                <w:color w:val="000000"/>
                <w:sz w:val="22"/>
                <w:szCs w:val="22"/>
              </w:rPr>
              <w:t xml:space="preserve">Для строительства индивидуального </w:t>
            </w:r>
            <w:r w:rsidRPr="00961D6A">
              <w:rPr>
                <w:color w:val="000000"/>
                <w:sz w:val="22"/>
                <w:szCs w:val="22"/>
              </w:rPr>
              <w:lastRenderedPageBreak/>
              <w:t>жилого дома</w:t>
            </w:r>
          </w:p>
        </w:tc>
        <w:tc>
          <w:tcPr>
            <w:tcW w:w="758" w:type="pct"/>
          </w:tcPr>
          <w:p w14:paraId="3472FDBF" w14:textId="0E7293E8"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0A5245AC" w14:textId="21106718"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52F03596" w14:textId="20C5ACB0" w:rsidTr="00901A52">
        <w:trPr>
          <w:trHeight w:val="300"/>
        </w:trPr>
        <w:tc>
          <w:tcPr>
            <w:tcW w:w="303" w:type="pct"/>
          </w:tcPr>
          <w:p w14:paraId="2996172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F9F6076" w14:textId="34C5F6B4" w:rsidR="005D2D4A" w:rsidRPr="00961D6A" w:rsidRDefault="005D2D4A" w:rsidP="005D2D4A">
            <w:pPr>
              <w:jc w:val="center"/>
              <w:rPr>
                <w:color w:val="000000"/>
                <w:sz w:val="22"/>
                <w:szCs w:val="22"/>
              </w:rPr>
            </w:pPr>
            <w:r w:rsidRPr="00961D6A">
              <w:rPr>
                <w:color w:val="000000"/>
                <w:sz w:val="22"/>
                <w:szCs w:val="22"/>
              </w:rPr>
              <w:t>54:28:041505</w:t>
            </w:r>
            <w:r>
              <w:rPr>
                <w:color w:val="000000"/>
                <w:sz w:val="22"/>
                <w:szCs w:val="22"/>
              </w:rPr>
              <w:t>:</w:t>
            </w:r>
            <w:r w:rsidRPr="00961D6A">
              <w:rPr>
                <w:color w:val="000000"/>
                <w:sz w:val="22"/>
                <w:szCs w:val="22"/>
              </w:rPr>
              <w:t>125</w:t>
            </w:r>
          </w:p>
        </w:tc>
        <w:tc>
          <w:tcPr>
            <w:tcW w:w="530" w:type="pct"/>
            <w:shd w:val="clear" w:color="auto" w:fill="auto"/>
            <w:noWrap/>
            <w:hideMark/>
          </w:tcPr>
          <w:p w14:paraId="60445F43" w14:textId="77777777" w:rsidR="005D2D4A" w:rsidRPr="00961D6A" w:rsidRDefault="005D2D4A" w:rsidP="005D2D4A">
            <w:pPr>
              <w:jc w:val="center"/>
              <w:rPr>
                <w:color w:val="000000"/>
                <w:sz w:val="22"/>
                <w:szCs w:val="22"/>
              </w:rPr>
            </w:pPr>
            <w:r w:rsidRPr="00961D6A">
              <w:rPr>
                <w:color w:val="000000"/>
                <w:sz w:val="22"/>
                <w:szCs w:val="22"/>
              </w:rPr>
              <w:t>962</w:t>
            </w:r>
          </w:p>
        </w:tc>
        <w:tc>
          <w:tcPr>
            <w:tcW w:w="834" w:type="pct"/>
            <w:shd w:val="clear" w:color="auto" w:fill="auto"/>
            <w:noWrap/>
            <w:hideMark/>
          </w:tcPr>
          <w:p w14:paraId="3A0789B9" w14:textId="6A98DC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E3B45C3" w14:textId="144B330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34E695B" w14:textId="5CA0E4F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2A4BA48" w14:textId="0D4FCAD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C094926" w14:textId="2211D8CB" w:rsidTr="00901A52">
        <w:trPr>
          <w:trHeight w:val="300"/>
        </w:trPr>
        <w:tc>
          <w:tcPr>
            <w:tcW w:w="303" w:type="pct"/>
          </w:tcPr>
          <w:p w14:paraId="5966D13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746E25C" w14:textId="7E03231B"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133</w:t>
            </w:r>
          </w:p>
        </w:tc>
        <w:tc>
          <w:tcPr>
            <w:tcW w:w="530" w:type="pct"/>
            <w:shd w:val="clear" w:color="auto" w:fill="auto"/>
            <w:noWrap/>
            <w:hideMark/>
          </w:tcPr>
          <w:p w14:paraId="3566BE76" w14:textId="77777777" w:rsidR="005D2D4A" w:rsidRPr="00961D6A" w:rsidRDefault="005D2D4A" w:rsidP="005D2D4A">
            <w:pPr>
              <w:jc w:val="center"/>
              <w:rPr>
                <w:color w:val="000000"/>
                <w:sz w:val="22"/>
                <w:szCs w:val="22"/>
              </w:rPr>
            </w:pPr>
            <w:r w:rsidRPr="00961D6A">
              <w:rPr>
                <w:color w:val="000000"/>
                <w:sz w:val="22"/>
                <w:szCs w:val="22"/>
              </w:rPr>
              <w:t>527</w:t>
            </w:r>
          </w:p>
        </w:tc>
        <w:tc>
          <w:tcPr>
            <w:tcW w:w="834" w:type="pct"/>
            <w:shd w:val="clear" w:color="auto" w:fill="auto"/>
            <w:noWrap/>
            <w:hideMark/>
          </w:tcPr>
          <w:p w14:paraId="41A582F1" w14:textId="02B5BAF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9D3BBC" w14:textId="0542BF9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B5360C8" w14:textId="237D1F6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65C4618" w14:textId="4924E8F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527255F" w14:textId="78406F06" w:rsidTr="00901A52">
        <w:trPr>
          <w:trHeight w:val="300"/>
        </w:trPr>
        <w:tc>
          <w:tcPr>
            <w:tcW w:w="303" w:type="pct"/>
          </w:tcPr>
          <w:p w14:paraId="4BFF585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D648E9C" w14:textId="58764343"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29</w:t>
            </w:r>
          </w:p>
        </w:tc>
        <w:tc>
          <w:tcPr>
            <w:tcW w:w="530" w:type="pct"/>
            <w:shd w:val="clear" w:color="auto" w:fill="auto"/>
            <w:noWrap/>
            <w:hideMark/>
          </w:tcPr>
          <w:p w14:paraId="45BFD621" w14:textId="77777777" w:rsidR="005D2D4A" w:rsidRPr="00961D6A" w:rsidRDefault="005D2D4A" w:rsidP="005D2D4A">
            <w:pPr>
              <w:jc w:val="center"/>
              <w:rPr>
                <w:color w:val="000000"/>
                <w:sz w:val="22"/>
                <w:szCs w:val="22"/>
              </w:rPr>
            </w:pPr>
            <w:r w:rsidRPr="00961D6A">
              <w:rPr>
                <w:color w:val="000000"/>
                <w:sz w:val="22"/>
                <w:szCs w:val="22"/>
              </w:rPr>
              <w:t>1562</w:t>
            </w:r>
          </w:p>
        </w:tc>
        <w:tc>
          <w:tcPr>
            <w:tcW w:w="834" w:type="pct"/>
            <w:shd w:val="clear" w:color="auto" w:fill="auto"/>
            <w:noWrap/>
            <w:hideMark/>
          </w:tcPr>
          <w:p w14:paraId="6B86998F" w14:textId="1EEBE86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5BE0088" w14:textId="19D7E9F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32E51FB" w14:textId="122B021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9985E91" w14:textId="2809AC7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4DAD44C" w14:textId="6AA25260" w:rsidTr="00901A52">
        <w:trPr>
          <w:trHeight w:val="300"/>
        </w:trPr>
        <w:tc>
          <w:tcPr>
            <w:tcW w:w="303" w:type="pct"/>
          </w:tcPr>
          <w:p w14:paraId="0E3BE17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0FCC43" w14:textId="1DEC5314"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33</w:t>
            </w:r>
          </w:p>
        </w:tc>
        <w:tc>
          <w:tcPr>
            <w:tcW w:w="530" w:type="pct"/>
            <w:shd w:val="clear" w:color="auto" w:fill="auto"/>
            <w:noWrap/>
            <w:hideMark/>
          </w:tcPr>
          <w:p w14:paraId="1C1C20A0" w14:textId="77777777" w:rsidR="005D2D4A" w:rsidRPr="00961D6A" w:rsidRDefault="005D2D4A" w:rsidP="005D2D4A">
            <w:pPr>
              <w:jc w:val="center"/>
              <w:rPr>
                <w:color w:val="000000"/>
                <w:sz w:val="22"/>
                <w:szCs w:val="22"/>
              </w:rPr>
            </w:pPr>
            <w:r w:rsidRPr="00961D6A">
              <w:rPr>
                <w:color w:val="000000"/>
                <w:sz w:val="22"/>
                <w:szCs w:val="22"/>
              </w:rPr>
              <w:t>1890</w:t>
            </w:r>
          </w:p>
        </w:tc>
        <w:tc>
          <w:tcPr>
            <w:tcW w:w="834" w:type="pct"/>
            <w:shd w:val="clear" w:color="auto" w:fill="auto"/>
            <w:noWrap/>
            <w:hideMark/>
          </w:tcPr>
          <w:p w14:paraId="7E1C5E62" w14:textId="5E5EC50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15DC1A6" w14:textId="3571C998" w:rsidR="005D2D4A" w:rsidRPr="00961D6A" w:rsidRDefault="005D2D4A" w:rsidP="005D2D4A">
            <w:pPr>
              <w:jc w:val="center"/>
              <w:rPr>
                <w:color w:val="000000"/>
                <w:sz w:val="22"/>
                <w:szCs w:val="22"/>
              </w:rPr>
            </w:pPr>
            <w:r w:rsidRPr="00961D6A">
              <w:rPr>
                <w:color w:val="000000"/>
                <w:sz w:val="22"/>
                <w:szCs w:val="22"/>
              </w:rPr>
              <w:t>Для обслуживания многоквартирного жилого дома</w:t>
            </w:r>
          </w:p>
        </w:tc>
        <w:tc>
          <w:tcPr>
            <w:tcW w:w="758" w:type="pct"/>
          </w:tcPr>
          <w:p w14:paraId="166917B3" w14:textId="16FD263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F3A7C70" w14:textId="162AF4B4" w:rsidR="005D2D4A" w:rsidRPr="00961D6A" w:rsidRDefault="005D2D4A" w:rsidP="005D2D4A">
            <w:pPr>
              <w:jc w:val="center"/>
              <w:rPr>
                <w:color w:val="000000"/>
                <w:sz w:val="22"/>
                <w:szCs w:val="22"/>
              </w:rPr>
            </w:pPr>
            <w:r w:rsidRPr="00961D6A">
              <w:rPr>
                <w:color w:val="000000"/>
                <w:sz w:val="22"/>
                <w:szCs w:val="22"/>
              </w:rPr>
              <w:t>Для обслуживания многоквартирного жилого дома</w:t>
            </w:r>
          </w:p>
        </w:tc>
      </w:tr>
      <w:tr w:rsidR="00901A52" w:rsidRPr="00961D6A" w14:paraId="1470E532" w14:textId="2C5C4CF8" w:rsidTr="00901A52">
        <w:trPr>
          <w:trHeight w:val="300"/>
        </w:trPr>
        <w:tc>
          <w:tcPr>
            <w:tcW w:w="303" w:type="pct"/>
          </w:tcPr>
          <w:p w14:paraId="3BAA63C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5A51215" w14:textId="2A453260"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44</w:t>
            </w:r>
          </w:p>
        </w:tc>
        <w:tc>
          <w:tcPr>
            <w:tcW w:w="530" w:type="pct"/>
            <w:shd w:val="clear" w:color="auto" w:fill="auto"/>
            <w:noWrap/>
            <w:hideMark/>
          </w:tcPr>
          <w:p w14:paraId="18B36FB2" w14:textId="77777777" w:rsidR="005D2D4A" w:rsidRPr="00961D6A" w:rsidRDefault="005D2D4A" w:rsidP="005D2D4A">
            <w:pPr>
              <w:jc w:val="center"/>
              <w:rPr>
                <w:color w:val="000000"/>
                <w:sz w:val="22"/>
                <w:szCs w:val="22"/>
              </w:rPr>
            </w:pPr>
            <w:r w:rsidRPr="00961D6A">
              <w:rPr>
                <w:color w:val="000000"/>
                <w:sz w:val="22"/>
                <w:szCs w:val="22"/>
              </w:rPr>
              <w:t>1461</w:t>
            </w:r>
          </w:p>
        </w:tc>
        <w:tc>
          <w:tcPr>
            <w:tcW w:w="834" w:type="pct"/>
            <w:shd w:val="clear" w:color="auto" w:fill="auto"/>
            <w:noWrap/>
            <w:hideMark/>
          </w:tcPr>
          <w:p w14:paraId="36D0BEC1" w14:textId="2E54EE2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132C9B5" w14:textId="323FDA6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DE3A347" w14:textId="08B00CB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12345D2" w14:textId="08FA673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D4C3C0C" w14:textId="78CC8A91" w:rsidTr="00901A52">
        <w:trPr>
          <w:trHeight w:val="300"/>
        </w:trPr>
        <w:tc>
          <w:tcPr>
            <w:tcW w:w="303" w:type="pct"/>
          </w:tcPr>
          <w:p w14:paraId="65432BD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AC7CC9" w14:textId="12C33133"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47</w:t>
            </w:r>
          </w:p>
        </w:tc>
        <w:tc>
          <w:tcPr>
            <w:tcW w:w="530" w:type="pct"/>
            <w:shd w:val="clear" w:color="auto" w:fill="auto"/>
            <w:noWrap/>
            <w:hideMark/>
          </w:tcPr>
          <w:p w14:paraId="1E3BFC05" w14:textId="77777777" w:rsidR="005D2D4A" w:rsidRPr="00961D6A" w:rsidRDefault="005D2D4A" w:rsidP="005D2D4A">
            <w:pPr>
              <w:jc w:val="center"/>
              <w:rPr>
                <w:color w:val="000000"/>
                <w:sz w:val="22"/>
                <w:szCs w:val="22"/>
              </w:rPr>
            </w:pPr>
            <w:r w:rsidRPr="00961D6A">
              <w:rPr>
                <w:color w:val="000000"/>
                <w:sz w:val="22"/>
                <w:szCs w:val="22"/>
              </w:rPr>
              <w:t>1399</w:t>
            </w:r>
          </w:p>
        </w:tc>
        <w:tc>
          <w:tcPr>
            <w:tcW w:w="834" w:type="pct"/>
            <w:shd w:val="clear" w:color="auto" w:fill="auto"/>
            <w:noWrap/>
            <w:hideMark/>
          </w:tcPr>
          <w:p w14:paraId="7E400CDA" w14:textId="38E763B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A39FA82" w14:textId="7D1D128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2000B87" w14:textId="64E457D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57B975F" w14:textId="0955BFC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6EE1723" w14:textId="3481693A" w:rsidTr="00901A52">
        <w:trPr>
          <w:trHeight w:val="300"/>
        </w:trPr>
        <w:tc>
          <w:tcPr>
            <w:tcW w:w="303" w:type="pct"/>
          </w:tcPr>
          <w:p w14:paraId="3DA4FBB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72C777B" w14:textId="5CF4FD44"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50</w:t>
            </w:r>
          </w:p>
        </w:tc>
        <w:tc>
          <w:tcPr>
            <w:tcW w:w="530" w:type="pct"/>
            <w:shd w:val="clear" w:color="auto" w:fill="auto"/>
            <w:noWrap/>
            <w:hideMark/>
          </w:tcPr>
          <w:p w14:paraId="6FF06998" w14:textId="77777777" w:rsidR="005D2D4A" w:rsidRPr="00961D6A" w:rsidRDefault="005D2D4A" w:rsidP="005D2D4A">
            <w:pPr>
              <w:jc w:val="center"/>
              <w:rPr>
                <w:color w:val="000000"/>
                <w:sz w:val="22"/>
                <w:szCs w:val="22"/>
              </w:rPr>
            </w:pPr>
            <w:r w:rsidRPr="00961D6A">
              <w:rPr>
                <w:color w:val="000000"/>
                <w:sz w:val="22"/>
                <w:szCs w:val="22"/>
              </w:rPr>
              <w:t>1523</w:t>
            </w:r>
          </w:p>
        </w:tc>
        <w:tc>
          <w:tcPr>
            <w:tcW w:w="834" w:type="pct"/>
            <w:shd w:val="clear" w:color="auto" w:fill="auto"/>
            <w:noWrap/>
            <w:hideMark/>
          </w:tcPr>
          <w:p w14:paraId="750FEA18" w14:textId="29E7AA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E94A0E9" w14:textId="713E919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B27FB3E" w14:textId="270AB6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DC871B1" w14:textId="39AB349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250C3AD" w14:textId="1EE45C10" w:rsidTr="00901A52">
        <w:trPr>
          <w:trHeight w:val="300"/>
        </w:trPr>
        <w:tc>
          <w:tcPr>
            <w:tcW w:w="303" w:type="pct"/>
          </w:tcPr>
          <w:p w14:paraId="63D57A1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C2FC32" w14:textId="7D593F11"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51</w:t>
            </w:r>
          </w:p>
        </w:tc>
        <w:tc>
          <w:tcPr>
            <w:tcW w:w="530" w:type="pct"/>
            <w:shd w:val="clear" w:color="auto" w:fill="auto"/>
            <w:noWrap/>
            <w:hideMark/>
          </w:tcPr>
          <w:p w14:paraId="3951C4FC" w14:textId="77777777" w:rsidR="005D2D4A" w:rsidRPr="00961D6A" w:rsidRDefault="005D2D4A" w:rsidP="005D2D4A">
            <w:pPr>
              <w:jc w:val="center"/>
              <w:rPr>
                <w:color w:val="000000"/>
                <w:sz w:val="22"/>
                <w:szCs w:val="22"/>
              </w:rPr>
            </w:pPr>
            <w:r w:rsidRPr="00961D6A">
              <w:rPr>
                <w:color w:val="000000"/>
                <w:sz w:val="22"/>
                <w:szCs w:val="22"/>
              </w:rPr>
              <w:t>1476</w:t>
            </w:r>
          </w:p>
        </w:tc>
        <w:tc>
          <w:tcPr>
            <w:tcW w:w="834" w:type="pct"/>
            <w:shd w:val="clear" w:color="auto" w:fill="auto"/>
            <w:noWrap/>
            <w:hideMark/>
          </w:tcPr>
          <w:p w14:paraId="10FEC194" w14:textId="1D5DF47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8550FED" w14:textId="6415D433" w:rsidR="005D2D4A" w:rsidRPr="00961D6A" w:rsidRDefault="005D2D4A" w:rsidP="005D2D4A">
            <w:pPr>
              <w:jc w:val="center"/>
              <w:rPr>
                <w:color w:val="000000"/>
                <w:sz w:val="22"/>
                <w:szCs w:val="22"/>
              </w:rPr>
            </w:pPr>
            <w:r w:rsidRPr="00961D6A">
              <w:rPr>
                <w:color w:val="000000"/>
                <w:sz w:val="22"/>
                <w:szCs w:val="22"/>
              </w:rPr>
              <w:t xml:space="preserve">Малоэтажная многоквартирная жилая застройка </w:t>
            </w:r>
          </w:p>
        </w:tc>
        <w:tc>
          <w:tcPr>
            <w:tcW w:w="758" w:type="pct"/>
          </w:tcPr>
          <w:p w14:paraId="08CED5D6" w14:textId="60F561F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20B3A99" w14:textId="780D9C5B" w:rsidR="005D2D4A" w:rsidRPr="00961D6A" w:rsidRDefault="005D2D4A" w:rsidP="005D2D4A">
            <w:pPr>
              <w:jc w:val="center"/>
              <w:rPr>
                <w:color w:val="000000"/>
                <w:sz w:val="22"/>
                <w:szCs w:val="22"/>
              </w:rPr>
            </w:pPr>
            <w:r w:rsidRPr="00961D6A">
              <w:rPr>
                <w:color w:val="000000"/>
                <w:sz w:val="22"/>
                <w:szCs w:val="22"/>
              </w:rPr>
              <w:t xml:space="preserve">Малоэтажная многоквартирная жилая застройка </w:t>
            </w:r>
          </w:p>
        </w:tc>
      </w:tr>
      <w:tr w:rsidR="00901A52" w:rsidRPr="00961D6A" w14:paraId="52D1AB59" w14:textId="7BE4A630" w:rsidTr="00901A52">
        <w:trPr>
          <w:trHeight w:val="300"/>
        </w:trPr>
        <w:tc>
          <w:tcPr>
            <w:tcW w:w="303" w:type="pct"/>
          </w:tcPr>
          <w:p w14:paraId="635D832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5EA92AA" w14:textId="0FB9BB92"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53</w:t>
            </w:r>
          </w:p>
        </w:tc>
        <w:tc>
          <w:tcPr>
            <w:tcW w:w="530" w:type="pct"/>
            <w:shd w:val="clear" w:color="auto" w:fill="auto"/>
            <w:noWrap/>
            <w:hideMark/>
          </w:tcPr>
          <w:p w14:paraId="03095C67" w14:textId="77777777" w:rsidR="005D2D4A" w:rsidRPr="00961D6A" w:rsidRDefault="005D2D4A" w:rsidP="005D2D4A">
            <w:pPr>
              <w:jc w:val="center"/>
              <w:rPr>
                <w:color w:val="000000"/>
                <w:sz w:val="22"/>
                <w:szCs w:val="22"/>
              </w:rPr>
            </w:pPr>
            <w:r w:rsidRPr="00961D6A">
              <w:rPr>
                <w:color w:val="000000"/>
                <w:sz w:val="22"/>
                <w:szCs w:val="22"/>
              </w:rPr>
              <w:t>858</w:t>
            </w:r>
          </w:p>
        </w:tc>
        <w:tc>
          <w:tcPr>
            <w:tcW w:w="834" w:type="pct"/>
            <w:shd w:val="clear" w:color="auto" w:fill="auto"/>
            <w:noWrap/>
            <w:hideMark/>
          </w:tcPr>
          <w:p w14:paraId="192A8A53" w14:textId="5B74FB7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00960C2" w14:textId="0F80916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B39A19E" w14:textId="40BB0DA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05D2083" w14:textId="3D3459E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EBC8831" w14:textId="39B35479" w:rsidTr="00901A52">
        <w:trPr>
          <w:trHeight w:val="300"/>
        </w:trPr>
        <w:tc>
          <w:tcPr>
            <w:tcW w:w="303" w:type="pct"/>
          </w:tcPr>
          <w:p w14:paraId="7075320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CCEC595" w14:textId="157CD146"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62</w:t>
            </w:r>
          </w:p>
        </w:tc>
        <w:tc>
          <w:tcPr>
            <w:tcW w:w="530" w:type="pct"/>
            <w:shd w:val="clear" w:color="auto" w:fill="auto"/>
            <w:noWrap/>
            <w:hideMark/>
          </w:tcPr>
          <w:p w14:paraId="637EA7F7" w14:textId="77777777" w:rsidR="005D2D4A" w:rsidRPr="00961D6A" w:rsidRDefault="005D2D4A" w:rsidP="005D2D4A">
            <w:pPr>
              <w:jc w:val="center"/>
              <w:rPr>
                <w:color w:val="000000"/>
                <w:sz w:val="22"/>
                <w:szCs w:val="22"/>
              </w:rPr>
            </w:pPr>
            <w:r w:rsidRPr="00961D6A">
              <w:rPr>
                <w:color w:val="000000"/>
                <w:sz w:val="22"/>
                <w:szCs w:val="22"/>
              </w:rPr>
              <w:t>1413</w:t>
            </w:r>
          </w:p>
        </w:tc>
        <w:tc>
          <w:tcPr>
            <w:tcW w:w="834" w:type="pct"/>
            <w:shd w:val="clear" w:color="auto" w:fill="auto"/>
            <w:noWrap/>
            <w:hideMark/>
          </w:tcPr>
          <w:p w14:paraId="0CFE8979" w14:textId="3FFA7C7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BEC9929" w14:textId="1137FA5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B2327A1" w14:textId="630794D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0BF2A15" w14:textId="1C69BCB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AA1305C" w14:textId="7F7D3EDC" w:rsidTr="00901A52">
        <w:trPr>
          <w:trHeight w:val="300"/>
        </w:trPr>
        <w:tc>
          <w:tcPr>
            <w:tcW w:w="303" w:type="pct"/>
          </w:tcPr>
          <w:p w14:paraId="50F294B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DEA451" w14:textId="5B0E5C2A" w:rsidR="005D2D4A" w:rsidRPr="00961D6A" w:rsidRDefault="005D2D4A" w:rsidP="005D2D4A">
            <w:pPr>
              <w:jc w:val="center"/>
              <w:rPr>
                <w:color w:val="000000"/>
                <w:sz w:val="22"/>
                <w:szCs w:val="22"/>
              </w:rPr>
            </w:pPr>
            <w:r w:rsidRPr="00CA26EB">
              <w:rPr>
                <w:color w:val="000000"/>
                <w:sz w:val="22"/>
                <w:szCs w:val="22"/>
              </w:rPr>
              <w:t>54:28:041505:</w:t>
            </w:r>
            <w:r w:rsidRPr="00961D6A">
              <w:rPr>
                <w:color w:val="000000"/>
                <w:sz w:val="22"/>
                <w:szCs w:val="22"/>
              </w:rPr>
              <w:t>79</w:t>
            </w:r>
          </w:p>
        </w:tc>
        <w:tc>
          <w:tcPr>
            <w:tcW w:w="530" w:type="pct"/>
            <w:shd w:val="clear" w:color="auto" w:fill="auto"/>
            <w:noWrap/>
            <w:hideMark/>
          </w:tcPr>
          <w:p w14:paraId="1B52BF0D" w14:textId="77777777" w:rsidR="005D2D4A" w:rsidRPr="00961D6A" w:rsidRDefault="005D2D4A" w:rsidP="005D2D4A">
            <w:pPr>
              <w:jc w:val="center"/>
              <w:rPr>
                <w:color w:val="000000"/>
                <w:sz w:val="22"/>
                <w:szCs w:val="22"/>
              </w:rPr>
            </w:pPr>
            <w:r w:rsidRPr="00961D6A">
              <w:rPr>
                <w:color w:val="000000"/>
                <w:sz w:val="22"/>
                <w:szCs w:val="22"/>
              </w:rPr>
              <w:t>706</w:t>
            </w:r>
          </w:p>
        </w:tc>
        <w:tc>
          <w:tcPr>
            <w:tcW w:w="834" w:type="pct"/>
            <w:shd w:val="clear" w:color="auto" w:fill="auto"/>
            <w:noWrap/>
            <w:hideMark/>
          </w:tcPr>
          <w:p w14:paraId="50781749" w14:textId="36F3EF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2222E3" w14:textId="647B957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5A8F865" w14:textId="34E6A9E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ED3DF67" w14:textId="1F79DBD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53F577E" w14:textId="553752C5" w:rsidTr="00901A52">
        <w:trPr>
          <w:trHeight w:val="300"/>
        </w:trPr>
        <w:tc>
          <w:tcPr>
            <w:tcW w:w="303" w:type="pct"/>
          </w:tcPr>
          <w:p w14:paraId="6542C94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4057FB6" w14:textId="053F378D" w:rsidR="005D2D4A" w:rsidRPr="00961D6A" w:rsidRDefault="005D2D4A" w:rsidP="005D2D4A">
            <w:pPr>
              <w:jc w:val="center"/>
              <w:rPr>
                <w:color w:val="000000"/>
                <w:sz w:val="22"/>
                <w:szCs w:val="22"/>
              </w:rPr>
            </w:pPr>
            <w:r w:rsidRPr="00961D6A">
              <w:rPr>
                <w:color w:val="000000"/>
                <w:sz w:val="22"/>
                <w:szCs w:val="22"/>
              </w:rPr>
              <w:t>54:28:041503</w:t>
            </w:r>
            <w:r>
              <w:rPr>
                <w:color w:val="000000"/>
                <w:sz w:val="22"/>
                <w:szCs w:val="22"/>
              </w:rPr>
              <w:t>:</w:t>
            </w:r>
            <w:r w:rsidRPr="00961D6A">
              <w:rPr>
                <w:color w:val="000000"/>
                <w:sz w:val="22"/>
                <w:szCs w:val="22"/>
              </w:rPr>
              <w:t>13</w:t>
            </w:r>
          </w:p>
        </w:tc>
        <w:tc>
          <w:tcPr>
            <w:tcW w:w="530" w:type="pct"/>
            <w:shd w:val="clear" w:color="auto" w:fill="auto"/>
            <w:noWrap/>
            <w:hideMark/>
          </w:tcPr>
          <w:p w14:paraId="62010FA1" w14:textId="77777777" w:rsidR="005D2D4A" w:rsidRPr="00961D6A" w:rsidRDefault="005D2D4A" w:rsidP="005D2D4A">
            <w:pPr>
              <w:jc w:val="center"/>
              <w:rPr>
                <w:color w:val="000000"/>
                <w:sz w:val="22"/>
                <w:szCs w:val="22"/>
              </w:rPr>
            </w:pPr>
            <w:r w:rsidRPr="00961D6A">
              <w:rPr>
                <w:color w:val="000000"/>
                <w:sz w:val="22"/>
                <w:szCs w:val="22"/>
              </w:rPr>
              <w:t>2510</w:t>
            </w:r>
          </w:p>
        </w:tc>
        <w:tc>
          <w:tcPr>
            <w:tcW w:w="834" w:type="pct"/>
            <w:shd w:val="clear" w:color="auto" w:fill="auto"/>
            <w:noWrap/>
            <w:hideMark/>
          </w:tcPr>
          <w:p w14:paraId="5DC17B43" w14:textId="6A98446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A2A922" w14:textId="1F79281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5708BD5" w14:textId="101168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7FC93FA" w14:textId="20F3069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AA53C84" w14:textId="2D4AC173" w:rsidTr="00901A52">
        <w:trPr>
          <w:trHeight w:val="300"/>
        </w:trPr>
        <w:tc>
          <w:tcPr>
            <w:tcW w:w="303" w:type="pct"/>
          </w:tcPr>
          <w:p w14:paraId="148634D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97D6EA" w14:textId="4E2FA2D2"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18</w:t>
            </w:r>
          </w:p>
        </w:tc>
        <w:tc>
          <w:tcPr>
            <w:tcW w:w="530" w:type="pct"/>
            <w:shd w:val="clear" w:color="auto" w:fill="auto"/>
            <w:noWrap/>
            <w:hideMark/>
          </w:tcPr>
          <w:p w14:paraId="731C785E" w14:textId="77777777" w:rsidR="005D2D4A" w:rsidRPr="00961D6A" w:rsidRDefault="005D2D4A" w:rsidP="005D2D4A">
            <w:pPr>
              <w:jc w:val="center"/>
              <w:rPr>
                <w:color w:val="000000"/>
                <w:sz w:val="22"/>
                <w:szCs w:val="22"/>
              </w:rPr>
            </w:pPr>
            <w:r w:rsidRPr="00961D6A">
              <w:rPr>
                <w:color w:val="000000"/>
                <w:sz w:val="22"/>
                <w:szCs w:val="22"/>
              </w:rPr>
              <w:t>1082</w:t>
            </w:r>
          </w:p>
        </w:tc>
        <w:tc>
          <w:tcPr>
            <w:tcW w:w="834" w:type="pct"/>
            <w:shd w:val="clear" w:color="auto" w:fill="auto"/>
            <w:noWrap/>
            <w:hideMark/>
          </w:tcPr>
          <w:p w14:paraId="2642922E" w14:textId="0958C8D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EEB511" w14:textId="48C0649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8C523E6" w14:textId="06EB5E9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EB0A53E" w14:textId="2650C00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D9F5B55" w14:textId="6DD32D7B" w:rsidTr="00901A52">
        <w:trPr>
          <w:trHeight w:val="300"/>
        </w:trPr>
        <w:tc>
          <w:tcPr>
            <w:tcW w:w="303" w:type="pct"/>
          </w:tcPr>
          <w:p w14:paraId="0B488B1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03AD9B5" w14:textId="7BA530A8"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22</w:t>
            </w:r>
          </w:p>
        </w:tc>
        <w:tc>
          <w:tcPr>
            <w:tcW w:w="530" w:type="pct"/>
            <w:shd w:val="clear" w:color="auto" w:fill="auto"/>
            <w:noWrap/>
            <w:hideMark/>
          </w:tcPr>
          <w:p w14:paraId="4CBEE8BE" w14:textId="77777777" w:rsidR="005D2D4A" w:rsidRPr="00961D6A" w:rsidRDefault="005D2D4A" w:rsidP="005D2D4A">
            <w:pPr>
              <w:jc w:val="center"/>
              <w:rPr>
                <w:color w:val="000000"/>
                <w:sz w:val="22"/>
                <w:szCs w:val="22"/>
              </w:rPr>
            </w:pPr>
            <w:r w:rsidRPr="00961D6A">
              <w:rPr>
                <w:color w:val="000000"/>
                <w:sz w:val="22"/>
                <w:szCs w:val="22"/>
              </w:rPr>
              <w:t>23230</w:t>
            </w:r>
          </w:p>
        </w:tc>
        <w:tc>
          <w:tcPr>
            <w:tcW w:w="834" w:type="pct"/>
            <w:shd w:val="clear" w:color="auto" w:fill="auto"/>
            <w:noWrap/>
            <w:hideMark/>
          </w:tcPr>
          <w:p w14:paraId="52F3A1C1" w14:textId="5A2108F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91560F" w14:textId="5D5BA889" w:rsidR="005D2D4A" w:rsidRPr="00961D6A" w:rsidRDefault="005D2D4A" w:rsidP="005D2D4A">
            <w:pPr>
              <w:jc w:val="center"/>
              <w:rPr>
                <w:color w:val="000000"/>
                <w:sz w:val="22"/>
                <w:szCs w:val="22"/>
              </w:rPr>
            </w:pPr>
            <w:r w:rsidRPr="00961D6A">
              <w:rPr>
                <w:color w:val="000000"/>
                <w:sz w:val="22"/>
                <w:szCs w:val="22"/>
              </w:rPr>
              <w:t>Для школьного участка и огорода</w:t>
            </w:r>
          </w:p>
        </w:tc>
        <w:tc>
          <w:tcPr>
            <w:tcW w:w="758" w:type="pct"/>
          </w:tcPr>
          <w:p w14:paraId="29E993C6" w14:textId="0E97C6F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4E451CA" w14:textId="02E27E1F" w:rsidR="005D2D4A" w:rsidRPr="00961D6A" w:rsidRDefault="005D2D4A" w:rsidP="005D2D4A">
            <w:pPr>
              <w:jc w:val="center"/>
              <w:rPr>
                <w:color w:val="000000"/>
                <w:sz w:val="22"/>
                <w:szCs w:val="22"/>
              </w:rPr>
            </w:pPr>
            <w:r w:rsidRPr="00961D6A">
              <w:rPr>
                <w:color w:val="000000"/>
                <w:sz w:val="22"/>
                <w:szCs w:val="22"/>
              </w:rPr>
              <w:t>Для школьного участка и огорода</w:t>
            </w:r>
          </w:p>
        </w:tc>
      </w:tr>
      <w:tr w:rsidR="00901A52" w:rsidRPr="00961D6A" w14:paraId="026D8718" w14:textId="227DB6DF" w:rsidTr="00901A52">
        <w:trPr>
          <w:trHeight w:val="300"/>
        </w:trPr>
        <w:tc>
          <w:tcPr>
            <w:tcW w:w="303" w:type="pct"/>
          </w:tcPr>
          <w:p w14:paraId="0B24135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0720E12" w14:textId="790D37D6"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23</w:t>
            </w:r>
          </w:p>
        </w:tc>
        <w:tc>
          <w:tcPr>
            <w:tcW w:w="530" w:type="pct"/>
            <w:shd w:val="clear" w:color="auto" w:fill="auto"/>
            <w:noWrap/>
            <w:hideMark/>
          </w:tcPr>
          <w:p w14:paraId="7292AB11" w14:textId="77777777" w:rsidR="005D2D4A" w:rsidRPr="00961D6A" w:rsidRDefault="005D2D4A" w:rsidP="005D2D4A">
            <w:pPr>
              <w:jc w:val="center"/>
              <w:rPr>
                <w:color w:val="000000"/>
                <w:sz w:val="22"/>
                <w:szCs w:val="22"/>
              </w:rPr>
            </w:pPr>
            <w:r w:rsidRPr="00961D6A">
              <w:rPr>
                <w:color w:val="000000"/>
                <w:sz w:val="22"/>
                <w:szCs w:val="22"/>
              </w:rPr>
              <w:t>843</w:t>
            </w:r>
          </w:p>
        </w:tc>
        <w:tc>
          <w:tcPr>
            <w:tcW w:w="834" w:type="pct"/>
            <w:shd w:val="clear" w:color="auto" w:fill="auto"/>
            <w:noWrap/>
            <w:hideMark/>
          </w:tcPr>
          <w:p w14:paraId="7FB9A5E8" w14:textId="3DC2B3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01EA35B" w14:textId="5C5CA39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D0198DF" w14:textId="6FB8562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82AA435" w14:textId="460D0EA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B3DCB97" w14:textId="2B0127CD" w:rsidTr="00901A52">
        <w:trPr>
          <w:trHeight w:val="300"/>
        </w:trPr>
        <w:tc>
          <w:tcPr>
            <w:tcW w:w="303" w:type="pct"/>
          </w:tcPr>
          <w:p w14:paraId="32A0899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9E63FD8" w14:textId="0205C699"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25</w:t>
            </w:r>
          </w:p>
        </w:tc>
        <w:tc>
          <w:tcPr>
            <w:tcW w:w="530" w:type="pct"/>
            <w:shd w:val="clear" w:color="auto" w:fill="auto"/>
            <w:noWrap/>
            <w:hideMark/>
          </w:tcPr>
          <w:p w14:paraId="712C2CD7" w14:textId="77777777" w:rsidR="005D2D4A" w:rsidRPr="00961D6A" w:rsidRDefault="005D2D4A" w:rsidP="005D2D4A">
            <w:pPr>
              <w:jc w:val="center"/>
              <w:rPr>
                <w:color w:val="000000"/>
                <w:sz w:val="22"/>
                <w:szCs w:val="22"/>
              </w:rPr>
            </w:pPr>
            <w:r w:rsidRPr="00961D6A">
              <w:rPr>
                <w:color w:val="000000"/>
                <w:sz w:val="22"/>
                <w:szCs w:val="22"/>
              </w:rPr>
              <w:t>4714</w:t>
            </w:r>
          </w:p>
        </w:tc>
        <w:tc>
          <w:tcPr>
            <w:tcW w:w="834" w:type="pct"/>
            <w:shd w:val="clear" w:color="auto" w:fill="auto"/>
            <w:noWrap/>
            <w:hideMark/>
          </w:tcPr>
          <w:p w14:paraId="46C1191C" w14:textId="5FAD6C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8ED1B50" w14:textId="0C1769FC" w:rsidR="005D2D4A" w:rsidRPr="00961D6A" w:rsidRDefault="005D2D4A" w:rsidP="005D2D4A">
            <w:pPr>
              <w:jc w:val="center"/>
              <w:rPr>
                <w:color w:val="000000"/>
                <w:sz w:val="22"/>
                <w:szCs w:val="22"/>
              </w:rPr>
            </w:pPr>
            <w:r w:rsidRPr="00961D6A">
              <w:rPr>
                <w:color w:val="000000"/>
                <w:sz w:val="22"/>
                <w:szCs w:val="22"/>
              </w:rPr>
              <w:t>Для обслуживания многоквартирного жилого дома</w:t>
            </w:r>
          </w:p>
        </w:tc>
        <w:tc>
          <w:tcPr>
            <w:tcW w:w="758" w:type="pct"/>
          </w:tcPr>
          <w:p w14:paraId="65F9A3E8" w14:textId="0DCE1C5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3E26058" w14:textId="7DF70623" w:rsidR="005D2D4A" w:rsidRPr="00961D6A" w:rsidRDefault="005D2D4A" w:rsidP="005D2D4A">
            <w:pPr>
              <w:jc w:val="center"/>
              <w:rPr>
                <w:color w:val="000000"/>
                <w:sz w:val="22"/>
                <w:szCs w:val="22"/>
              </w:rPr>
            </w:pPr>
            <w:r w:rsidRPr="00961D6A">
              <w:rPr>
                <w:color w:val="000000"/>
                <w:sz w:val="22"/>
                <w:szCs w:val="22"/>
              </w:rPr>
              <w:t>Для обслуживания многоквартирного жилого дома</w:t>
            </w:r>
          </w:p>
        </w:tc>
      </w:tr>
      <w:tr w:rsidR="00901A52" w:rsidRPr="00961D6A" w14:paraId="266C797F" w14:textId="7E1482B9" w:rsidTr="00901A52">
        <w:trPr>
          <w:trHeight w:val="300"/>
        </w:trPr>
        <w:tc>
          <w:tcPr>
            <w:tcW w:w="303" w:type="pct"/>
          </w:tcPr>
          <w:p w14:paraId="349FD7A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36A693F" w14:textId="53CB2D90"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27</w:t>
            </w:r>
          </w:p>
        </w:tc>
        <w:tc>
          <w:tcPr>
            <w:tcW w:w="530" w:type="pct"/>
            <w:shd w:val="clear" w:color="auto" w:fill="auto"/>
            <w:noWrap/>
            <w:hideMark/>
          </w:tcPr>
          <w:p w14:paraId="3454871B" w14:textId="77777777" w:rsidR="005D2D4A" w:rsidRPr="00961D6A" w:rsidRDefault="005D2D4A" w:rsidP="005D2D4A">
            <w:pPr>
              <w:jc w:val="center"/>
              <w:rPr>
                <w:color w:val="000000"/>
                <w:sz w:val="22"/>
                <w:szCs w:val="22"/>
              </w:rPr>
            </w:pPr>
            <w:r w:rsidRPr="00961D6A">
              <w:rPr>
                <w:color w:val="000000"/>
                <w:sz w:val="22"/>
                <w:szCs w:val="22"/>
              </w:rPr>
              <w:t>1497</w:t>
            </w:r>
          </w:p>
        </w:tc>
        <w:tc>
          <w:tcPr>
            <w:tcW w:w="834" w:type="pct"/>
            <w:shd w:val="clear" w:color="auto" w:fill="auto"/>
            <w:noWrap/>
            <w:hideMark/>
          </w:tcPr>
          <w:p w14:paraId="29CFDBE5" w14:textId="161BF91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633A5CD" w14:textId="7A96563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8F30EE2" w14:textId="372301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060672D" w14:textId="08B360C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40E86D4" w14:textId="65803DD2" w:rsidTr="00901A52">
        <w:trPr>
          <w:trHeight w:val="300"/>
        </w:trPr>
        <w:tc>
          <w:tcPr>
            <w:tcW w:w="303" w:type="pct"/>
          </w:tcPr>
          <w:p w14:paraId="3AEBB57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A18703" w14:textId="73205863"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40</w:t>
            </w:r>
          </w:p>
        </w:tc>
        <w:tc>
          <w:tcPr>
            <w:tcW w:w="530" w:type="pct"/>
            <w:shd w:val="clear" w:color="auto" w:fill="auto"/>
            <w:noWrap/>
            <w:hideMark/>
          </w:tcPr>
          <w:p w14:paraId="27C5419A" w14:textId="77777777" w:rsidR="005D2D4A" w:rsidRPr="00961D6A" w:rsidRDefault="005D2D4A" w:rsidP="005D2D4A">
            <w:pPr>
              <w:jc w:val="center"/>
              <w:rPr>
                <w:color w:val="000000"/>
                <w:sz w:val="22"/>
                <w:szCs w:val="22"/>
              </w:rPr>
            </w:pPr>
            <w:r w:rsidRPr="00961D6A">
              <w:rPr>
                <w:color w:val="000000"/>
                <w:sz w:val="22"/>
                <w:szCs w:val="22"/>
              </w:rPr>
              <w:t>1278</w:t>
            </w:r>
          </w:p>
        </w:tc>
        <w:tc>
          <w:tcPr>
            <w:tcW w:w="834" w:type="pct"/>
            <w:shd w:val="clear" w:color="auto" w:fill="auto"/>
            <w:noWrap/>
            <w:hideMark/>
          </w:tcPr>
          <w:p w14:paraId="55727DAC" w14:textId="6C3F926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44C0953" w14:textId="662ADC28"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51718B66" w14:textId="550D379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F18A517" w14:textId="64949A11"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3F8D8E37" w14:textId="2E2CE266" w:rsidTr="00901A52">
        <w:trPr>
          <w:trHeight w:val="300"/>
        </w:trPr>
        <w:tc>
          <w:tcPr>
            <w:tcW w:w="303" w:type="pct"/>
          </w:tcPr>
          <w:p w14:paraId="32828B9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5B423A" w14:textId="7F9C840B"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47</w:t>
            </w:r>
          </w:p>
        </w:tc>
        <w:tc>
          <w:tcPr>
            <w:tcW w:w="530" w:type="pct"/>
            <w:shd w:val="clear" w:color="auto" w:fill="auto"/>
            <w:noWrap/>
            <w:hideMark/>
          </w:tcPr>
          <w:p w14:paraId="76085075" w14:textId="77777777" w:rsidR="005D2D4A" w:rsidRPr="00961D6A" w:rsidRDefault="005D2D4A" w:rsidP="005D2D4A">
            <w:pPr>
              <w:jc w:val="center"/>
              <w:rPr>
                <w:color w:val="000000"/>
                <w:sz w:val="22"/>
                <w:szCs w:val="22"/>
              </w:rPr>
            </w:pPr>
            <w:r w:rsidRPr="00961D6A">
              <w:rPr>
                <w:color w:val="000000"/>
                <w:sz w:val="22"/>
                <w:szCs w:val="22"/>
              </w:rPr>
              <w:t>3850</w:t>
            </w:r>
          </w:p>
        </w:tc>
        <w:tc>
          <w:tcPr>
            <w:tcW w:w="834" w:type="pct"/>
            <w:shd w:val="clear" w:color="auto" w:fill="auto"/>
            <w:noWrap/>
            <w:hideMark/>
          </w:tcPr>
          <w:p w14:paraId="38038AD8" w14:textId="3FF900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AF26159" w14:textId="5800CD9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D6F11E6" w14:textId="771A5D9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C623EAB" w14:textId="33E76DF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637DF8D" w14:textId="6F2B02AA" w:rsidTr="00901A52">
        <w:trPr>
          <w:trHeight w:val="300"/>
        </w:trPr>
        <w:tc>
          <w:tcPr>
            <w:tcW w:w="303" w:type="pct"/>
          </w:tcPr>
          <w:p w14:paraId="75A19D3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C992A33" w14:textId="5531E16B"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48</w:t>
            </w:r>
          </w:p>
        </w:tc>
        <w:tc>
          <w:tcPr>
            <w:tcW w:w="530" w:type="pct"/>
            <w:shd w:val="clear" w:color="auto" w:fill="auto"/>
            <w:noWrap/>
            <w:hideMark/>
          </w:tcPr>
          <w:p w14:paraId="4AF4E6E1" w14:textId="77777777" w:rsidR="005D2D4A" w:rsidRPr="00961D6A" w:rsidRDefault="005D2D4A" w:rsidP="005D2D4A">
            <w:pPr>
              <w:jc w:val="center"/>
              <w:rPr>
                <w:color w:val="000000"/>
                <w:sz w:val="22"/>
                <w:szCs w:val="22"/>
              </w:rPr>
            </w:pPr>
            <w:r w:rsidRPr="00961D6A">
              <w:rPr>
                <w:color w:val="000000"/>
                <w:sz w:val="22"/>
                <w:szCs w:val="22"/>
              </w:rPr>
              <w:t>10177</w:t>
            </w:r>
          </w:p>
        </w:tc>
        <w:tc>
          <w:tcPr>
            <w:tcW w:w="834" w:type="pct"/>
            <w:shd w:val="clear" w:color="auto" w:fill="auto"/>
            <w:noWrap/>
            <w:hideMark/>
          </w:tcPr>
          <w:p w14:paraId="304A256C" w14:textId="3BDEAFE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78A785A" w14:textId="0B123371" w:rsidR="005D2D4A" w:rsidRPr="00961D6A" w:rsidRDefault="005D2D4A" w:rsidP="005D2D4A">
            <w:pPr>
              <w:jc w:val="center"/>
              <w:rPr>
                <w:color w:val="000000"/>
                <w:sz w:val="22"/>
                <w:szCs w:val="22"/>
              </w:rPr>
            </w:pPr>
            <w:r>
              <w:rPr>
                <w:color w:val="000000"/>
                <w:sz w:val="22"/>
                <w:szCs w:val="22"/>
              </w:rPr>
              <w:t>О</w:t>
            </w:r>
            <w:r w:rsidRPr="00961D6A">
              <w:rPr>
                <w:color w:val="000000"/>
                <w:sz w:val="22"/>
                <w:szCs w:val="22"/>
              </w:rPr>
              <w:t>бщее пользование территории</w:t>
            </w:r>
          </w:p>
        </w:tc>
        <w:tc>
          <w:tcPr>
            <w:tcW w:w="758" w:type="pct"/>
          </w:tcPr>
          <w:p w14:paraId="488D22F9" w14:textId="498468F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6C45029" w14:textId="50729D3B" w:rsidR="005D2D4A" w:rsidRPr="00961D6A" w:rsidRDefault="005D2D4A" w:rsidP="005D2D4A">
            <w:pPr>
              <w:jc w:val="center"/>
              <w:rPr>
                <w:color w:val="000000"/>
                <w:sz w:val="22"/>
                <w:szCs w:val="22"/>
              </w:rPr>
            </w:pPr>
            <w:r>
              <w:rPr>
                <w:color w:val="000000"/>
                <w:sz w:val="22"/>
                <w:szCs w:val="22"/>
              </w:rPr>
              <w:t>О</w:t>
            </w:r>
            <w:r w:rsidRPr="00961D6A">
              <w:rPr>
                <w:color w:val="000000"/>
                <w:sz w:val="22"/>
                <w:szCs w:val="22"/>
              </w:rPr>
              <w:t>бщее пользование территории</w:t>
            </w:r>
          </w:p>
        </w:tc>
      </w:tr>
      <w:tr w:rsidR="00901A52" w:rsidRPr="00961D6A" w14:paraId="2BC8C0EC" w14:textId="13FE52FA" w:rsidTr="00901A52">
        <w:trPr>
          <w:trHeight w:val="300"/>
        </w:trPr>
        <w:tc>
          <w:tcPr>
            <w:tcW w:w="303" w:type="pct"/>
          </w:tcPr>
          <w:p w14:paraId="045AAA7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10E4150" w14:textId="5419FF0E"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53</w:t>
            </w:r>
          </w:p>
        </w:tc>
        <w:tc>
          <w:tcPr>
            <w:tcW w:w="530" w:type="pct"/>
            <w:shd w:val="clear" w:color="auto" w:fill="auto"/>
            <w:noWrap/>
            <w:hideMark/>
          </w:tcPr>
          <w:p w14:paraId="1AEC43BA"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4EEE9BF" w14:textId="072FE53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C8A2C0E" w14:textId="185D349F" w:rsidR="005D2D4A" w:rsidRPr="00961D6A" w:rsidRDefault="005D2D4A" w:rsidP="005D2D4A">
            <w:pPr>
              <w:jc w:val="center"/>
              <w:rPr>
                <w:color w:val="000000"/>
                <w:sz w:val="22"/>
                <w:szCs w:val="22"/>
              </w:rPr>
            </w:pPr>
            <w:r w:rsidRPr="00D217D4">
              <w:rPr>
                <w:color w:val="000000"/>
                <w:sz w:val="22"/>
                <w:szCs w:val="22"/>
              </w:rPr>
              <w:t xml:space="preserve">Для ведения личного подсобного хозяйства </w:t>
            </w:r>
          </w:p>
        </w:tc>
        <w:tc>
          <w:tcPr>
            <w:tcW w:w="758" w:type="pct"/>
          </w:tcPr>
          <w:p w14:paraId="73D93BE7" w14:textId="77BC2ED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E6C9CB5" w14:textId="5806CDFA" w:rsidR="005D2D4A" w:rsidRPr="00961D6A" w:rsidRDefault="005D2D4A" w:rsidP="005D2D4A">
            <w:pPr>
              <w:jc w:val="center"/>
              <w:rPr>
                <w:color w:val="000000"/>
                <w:sz w:val="22"/>
                <w:szCs w:val="22"/>
              </w:rPr>
            </w:pPr>
            <w:r w:rsidRPr="00D217D4">
              <w:rPr>
                <w:color w:val="000000"/>
                <w:sz w:val="22"/>
                <w:szCs w:val="22"/>
              </w:rPr>
              <w:t xml:space="preserve">Для ведения личного подсобного хозяйства </w:t>
            </w:r>
          </w:p>
        </w:tc>
      </w:tr>
      <w:tr w:rsidR="00901A52" w:rsidRPr="00961D6A" w14:paraId="7DEF0E8D" w14:textId="3738EF43" w:rsidTr="00901A52">
        <w:trPr>
          <w:trHeight w:val="300"/>
        </w:trPr>
        <w:tc>
          <w:tcPr>
            <w:tcW w:w="303" w:type="pct"/>
          </w:tcPr>
          <w:p w14:paraId="25D4930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5EE2516" w14:textId="254A1356"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54</w:t>
            </w:r>
          </w:p>
        </w:tc>
        <w:tc>
          <w:tcPr>
            <w:tcW w:w="530" w:type="pct"/>
            <w:shd w:val="clear" w:color="auto" w:fill="auto"/>
            <w:noWrap/>
            <w:hideMark/>
          </w:tcPr>
          <w:p w14:paraId="4C11B1BB" w14:textId="77777777" w:rsidR="005D2D4A" w:rsidRPr="00961D6A" w:rsidRDefault="005D2D4A" w:rsidP="005D2D4A">
            <w:pPr>
              <w:jc w:val="center"/>
              <w:rPr>
                <w:color w:val="000000"/>
                <w:sz w:val="22"/>
                <w:szCs w:val="22"/>
              </w:rPr>
            </w:pPr>
            <w:r w:rsidRPr="00961D6A">
              <w:rPr>
                <w:color w:val="000000"/>
                <w:sz w:val="22"/>
                <w:szCs w:val="22"/>
              </w:rPr>
              <w:t>600</w:t>
            </w:r>
          </w:p>
        </w:tc>
        <w:tc>
          <w:tcPr>
            <w:tcW w:w="834" w:type="pct"/>
            <w:shd w:val="clear" w:color="auto" w:fill="auto"/>
            <w:noWrap/>
            <w:hideMark/>
          </w:tcPr>
          <w:p w14:paraId="5DDC2C9F" w14:textId="22CE141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A8B9DC" w14:textId="61413F17" w:rsidR="005D2D4A" w:rsidRPr="00961D6A" w:rsidRDefault="005D2D4A" w:rsidP="005D2D4A">
            <w:pPr>
              <w:jc w:val="center"/>
              <w:rPr>
                <w:color w:val="000000"/>
                <w:sz w:val="22"/>
                <w:szCs w:val="22"/>
              </w:rPr>
            </w:pPr>
            <w:r w:rsidRPr="00D217D4">
              <w:rPr>
                <w:color w:val="000000"/>
                <w:sz w:val="22"/>
                <w:szCs w:val="22"/>
              </w:rPr>
              <w:t xml:space="preserve">Для ведения личного подсобного хозяйства </w:t>
            </w:r>
          </w:p>
        </w:tc>
        <w:tc>
          <w:tcPr>
            <w:tcW w:w="758" w:type="pct"/>
          </w:tcPr>
          <w:p w14:paraId="64D113F6" w14:textId="095DB6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D11B567" w14:textId="1818DF17" w:rsidR="005D2D4A" w:rsidRPr="00961D6A" w:rsidRDefault="005D2D4A" w:rsidP="005D2D4A">
            <w:pPr>
              <w:jc w:val="center"/>
              <w:rPr>
                <w:color w:val="000000"/>
                <w:sz w:val="22"/>
                <w:szCs w:val="22"/>
              </w:rPr>
            </w:pPr>
            <w:r w:rsidRPr="00D217D4">
              <w:rPr>
                <w:color w:val="000000"/>
                <w:sz w:val="22"/>
                <w:szCs w:val="22"/>
              </w:rPr>
              <w:t xml:space="preserve">Для ведения личного подсобного хозяйства </w:t>
            </w:r>
          </w:p>
        </w:tc>
      </w:tr>
      <w:tr w:rsidR="00901A52" w:rsidRPr="00961D6A" w14:paraId="1566315B" w14:textId="66D55288" w:rsidTr="00901A52">
        <w:trPr>
          <w:trHeight w:val="300"/>
        </w:trPr>
        <w:tc>
          <w:tcPr>
            <w:tcW w:w="303" w:type="pct"/>
          </w:tcPr>
          <w:p w14:paraId="24E1934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596D79B" w14:textId="671828C9"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55</w:t>
            </w:r>
          </w:p>
        </w:tc>
        <w:tc>
          <w:tcPr>
            <w:tcW w:w="530" w:type="pct"/>
            <w:shd w:val="clear" w:color="auto" w:fill="auto"/>
            <w:noWrap/>
            <w:hideMark/>
          </w:tcPr>
          <w:p w14:paraId="16DA4A80"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F68C746" w14:textId="665E27C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1B199CE" w14:textId="7626B1F4" w:rsidR="005D2D4A" w:rsidRPr="00961D6A" w:rsidRDefault="005D2D4A" w:rsidP="005D2D4A">
            <w:pPr>
              <w:jc w:val="center"/>
              <w:rPr>
                <w:color w:val="000000"/>
                <w:sz w:val="22"/>
                <w:szCs w:val="22"/>
              </w:rPr>
            </w:pPr>
            <w:r w:rsidRPr="00D217D4">
              <w:rPr>
                <w:color w:val="000000"/>
                <w:sz w:val="22"/>
                <w:szCs w:val="22"/>
              </w:rPr>
              <w:t xml:space="preserve">Для ведения личного подсобного хозяйства </w:t>
            </w:r>
          </w:p>
        </w:tc>
        <w:tc>
          <w:tcPr>
            <w:tcW w:w="758" w:type="pct"/>
          </w:tcPr>
          <w:p w14:paraId="0DB0E69A" w14:textId="6B3A1E5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5235587" w14:textId="0D334515" w:rsidR="005D2D4A" w:rsidRPr="00961D6A" w:rsidRDefault="005D2D4A" w:rsidP="005D2D4A">
            <w:pPr>
              <w:jc w:val="center"/>
              <w:rPr>
                <w:color w:val="000000"/>
                <w:sz w:val="22"/>
                <w:szCs w:val="22"/>
              </w:rPr>
            </w:pPr>
            <w:r w:rsidRPr="00D217D4">
              <w:rPr>
                <w:color w:val="000000"/>
                <w:sz w:val="22"/>
                <w:szCs w:val="22"/>
              </w:rPr>
              <w:t xml:space="preserve">Для ведения личного подсобного хозяйства </w:t>
            </w:r>
          </w:p>
        </w:tc>
      </w:tr>
      <w:tr w:rsidR="00901A52" w:rsidRPr="00961D6A" w14:paraId="4F0CBA1C" w14:textId="3B019009" w:rsidTr="00901A52">
        <w:trPr>
          <w:trHeight w:val="300"/>
        </w:trPr>
        <w:tc>
          <w:tcPr>
            <w:tcW w:w="303" w:type="pct"/>
          </w:tcPr>
          <w:p w14:paraId="2ED2E6B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B9AFF0A" w14:textId="7CDC69C7"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56</w:t>
            </w:r>
          </w:p>
        </w:tc>
        <w:tc>
          <w:tcPr>
            <w:tcW w:w="530" w:type="pct"/>
            <w:shd w:val="clear" w:color="auto" w:fill="auto"/>
            <w:noWrap/>
            <w:hideMark/>
          </w:tcPr>
          <w:p w14:paraId="7436F3A1"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B2D4EE3" w14:textId="386EFD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4384DC8" w14:textId="1AC6A7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AA95E49" w14:textId="2FAB3AA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1CA7FEB" w14:textId="02EDF44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B96F3D1" w14:textId="4F66653E" w:rsidTr="00901A52">
        <w:trPr>
          <w:trHeight w:val="300"/>
        </w:trPr>
        <w:tc>
          <w:tcPr>
            <w:tcW w:w="303" w:type="pct"/>
          </w:tcPr>
          <w:p w14:paraId="7F58DAF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0E1FF5" w14:textId="6BE9B1DA"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57</w:t>
            </w:r>
          </w:p>
        </w:tc>
        <w:tc>
          <w:tcPr>
            <w:tcW w:w="530" w:type="pct"/>
            <w:shd w:val="clear" w:color="auto" w:fill="auto"/>
            <w:noWrap/>
            <w:hideMark/>
          </w:tcPr>
          <w:p w14:paraId="10ECBE0B"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5435CC6" w14:textId="20F8FF7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44AFB48" w14:textId="670CDEE2" w:rsidR="005D2D4A" w:rsidRPr="00961D6A" w:rsidRDefault="005D2D4A" w:rsidP="005D2D4A">
            <w:pPr>
              <w:jc w:val="center"/>
              <w:rPr>
                <w:color w:val="000000"/>
                <w:sz w:val="22"/>
                <w:szCs w:val="22"/>
              </w:rPr>
            </w:pPr>
            <w:r w:rsidRPr="00961D6A">
              <w:rPr>
                <w:color w:val="000000"/>
                <w:sz w:val="22"/>
                <w:szCs w:val="22"/>
              </w:rPr>
              <w:t xml:space="preserve">Для ведения личного подсобного хозяйства </w:t>
            </w:r>
          </w:p>
        </w:tc>
        <w:tc>
          <w:tcPr>
            <w:tcW w:w="758" w:type="pct"/>
          </w:tcPr>
          <w:p w14:paraId="35FF0C63" w14:textId="56F648D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B04DCEC" w14:textId="7DC1CDE3" w:rsidR="005D2D4A" w:rsidRPr="00961D6A" w:rsidRDefault="005D2D4A" w:rsidP="005D2D4A">
            <w:pPr>
              <w:jc w:val="center"/>
              <w:rPr>
                <w:color w:val="000000"/>
                <w:sz w:val="22"/>
                <w:szCs w:val="22"/>
              </w:rPr>
            </w:pPr>
            <w:r w:rsidRPr="00961D6A">
              <w:rPr>
                <w:color w:val="000000"/>
                <w:sz w:val="22"/>
                <w:szCs w:val="22"/>
              </w:rPr>
              <w:t xml:space="preserve">Для ведения личного подсобного хозяйства </w:t>
            </w:r>
          </w:p>
        </w:tc>
      </w:tr>
      <w:tr w:rsidR="00901A52" w:rsidRPr="00961D6A" w14:paraId="60F896CC" w14:textId="6D422B95" w:rsidTr="00901A52">
        <w:trPr>
          <w:trHeight w:val="300"/>
        </w:trPr>
        <w:tc>
          <w:tcPr>
            <w:tcW w:w="303" w:type="pct"/>
          </w:tcPr>
          <w:p w14:paraId="0A1A13C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C0A632" w14:textId="0ED485B4" w:rsidR="005D2D4A" w:rsidRPr="00961D6A" w:rsidRDefault="005D2D4A" w:rsidP="005D2D4A">
            <w:pPr>
              <w:jc w:val="center"/>
              <w:rPr>
                <w:color w:val="000000"/>
                <w:sz w:val="22"/>
                <w:szCs w:val="22"/>
              </w:rPr>
            </w:pPr>
            <w:r w:rsidRPr="007350EA">
              <w:rPr>
                <w:color w:val="000000"/>
                <w:sz w:val="22"/>
                <w:szCs w:val="22"/>
              </w:rPr>
              <w:t>54:28:041503:</w:t>
            </w:r>
            <w:r w:rsidRPr="00961D6A">
              <w:rPr>
                <w:color w:val="000000"/>
                <w:sz w:val="22"/>
                <w:szCs w:val="22"/>
              </w:rPr>
              <w:t>58</w:t>
            </w:r>
          </w:p>
        </w:tc>
        <w:tc>
          <w:tcPr>
            <w:tcW w:w="530" w:type="pct"/>
            <w:shd w:val="clear" w:color="auto" w:fill="auto"/>
            <w:noWrap/>
            <w:hideMark/>
          </w:tcPr>
          <w:p w14:paraId="05B4CB6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3EBA581" w14:textId="7A80DC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239081B" w14:textId="44B0A6B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5ACAB5F" w14:textId="4154A1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3F99C7E" w14:textId="0F048C3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E00D2AC" w14:textId="7231A4FD" w:rsidTr="00901A52">
        <w:trPr>
          <w:trHeight w:val="300"/>
        </w:trPr>
        <w:tc>
          <w:tcPr>
            <w:tcW w:w="303" w:type="pct"/>
          </w:tcPr>
          <w:p w14:paraId="7B9C8E4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484E140" w14:textId="2574598F" w:rsidR="005D2D4A" w:rsidRPr="00961D6A" w:rsidRDefault="005D2D4A" w:rsidP="005D2D4A">
            <w:pPr>
              <w:jc w:val="center"/>
              <w:rPr>
                <w:color w:val="000000"/>
                <w:sz w:val="22"/>
                <w:szCs w:val="22"/>
              </w:rPr>
            </w:pPr>
            <w:r w:rsidRPr="00961D6A">
              <w:rPr>
                <w:color w:val="000000"/>
                <w:sz w:val="22"/>
                <w:szCs w:val="22"/>
              </w:rPr>
              <w:t>54:28:041502</w:t>
            </w:r>
            <w:r>
              <w:rPr>
                <w:color w:val="000000"/>
                <w:sz w:val="22"/>
                <w:szCs w:val="22"/>
              </w:rPr>
              <w:t>:</w:t>
            </w:r>
            <w:r w:rsidRPr="00961D6A">
              <w:rPr>
                <w:color w:val="000000"/>
                <w:sz w:val="22"/>
                <w:szCs w:val="22"/>
              </w:rPr>
              <w:t>10</w:t>
            </w:r>
          </w:p>
        </w:tc>
        <w:tc>
          <w:tcPr>
            <w:tcW w:w="530" w:type="pct"/>
            <w:shd w:val="clear" w:color="auto" w:fill="auto"/>
            <w:noWrap/>
            <w:hideMark/>
          </w:tcPr>
          <w:p w14:paraId="78C213B6" w14:textId="77777777" w:rsidR="005D2D4A" w:rsidRPr="00961D6A" w:rsidRDefault="005D2D4A" w:rsidP="005D2D4A">
            <w:pPr>
              <w:jc w:val="center"/>
              <w:rPr>
                <w:color w:val="000000"/>
                <w:sz w:val="22"/>
                <w:szCs w:val="22"/>
              </w:rPr>
            </w:pPr>
            <w:r w:rsidRPr="00961D6A">
              <w:rPr>
                <w:color w:val="000000"/>
                <w:sz w:val="22"/>
                <w:szCs w:val="22"/>
              </w:rPr>
              <w:t>1573</w:t>
            </w:r>
          </w:p>
        </w:tc>
        <w:tc>
          <w:tcPr>
            <w:tcW w:w="834" w:type="pct"/>
            <w:shd w:val="clear" w:color="auto" w:fill="auto"/>
            <w:noWrap/>
            <w:hideMark/>
          </w:tcPr>
          <w:p w14:paraId="487B278D" w14:textId="39DA1F1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7A91E6B" w14:textId="63B1C100"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c>
          <w:tcPr>
            <w:tcW w:w="758" w:type="pct"/>
          </w:tcPr>
          <w:p w14:paraId="2A716D1D" w14:textId="66D470F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29571C0" w14:textId="3C8398B5"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r>
      <w:tr w:rsidR="00901A52" w:rsidRPr="00961D6A" w14:paraId="53F12DEE" w14:textId="7089847E" w:rsidTr="00901A52">
        <w:trPr>
          <w:trHeight w:val="300"/>
        </w:trPr>
        <w:tc>
          <w:tcPr>
            <w:tcW w:w="303" w:type="pct"/>
          </w:tcPr>
          <w:p w14:paraId="5EE68AA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0FF854E" w14:textId="400A1C2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12</w:t>
            </w:r>
          </w:p>
        </w:tc>
        <w:tc>
          <w:tcPr>
            <w:tcW w:w="530" w:type="pct"/>
            <w:shd w:val="clear" w:color="auto" w:fill="auto"/>
            <w:noWrap/>
            <w:hideMark/>
          </w:tcPr>
          <w:p w14:paraId="45A9E1FE" w14:textId="77777777" w:rsidR="005D2D4A" w:rsidRPr="00961D6A" w:rsidRDefault="005D2D4A" w:rsidP="005D2D4A">
            <w:pPr>
              <w:jc w:val="center"/>
              <w:rPr>
                <w:color w:val="000000"/>
                <w:sz w:val="22"/>
                <w:szCs w:val="22"/>
              </w:rPr>
            </w:pPr>
            <w:r w:rsidRPr="00961D6A">
              <w:rPr>
                <w:color w:val="000000"/>
                <w:sz w:val="22"/>
                <w:szCs w:val="22"/>
              </w:rPr>
              <w:t>3164</w:t>
            </w:r>
          </w:p>
        </w:tc>
        <w:tc>
          <w:tcPr>
            <w:tcW w:w="834" w:type="pct"/>
            <w:shd w:val="clear" w:color="auto" w:fill="auto"/>
            <w:noWrap/>
            <w:hideMark/>
          </w:tcPr>
          <w:p w14:paraId="214FB341" w14:textId="5A37CF7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99C8043" w14:textId="7CA2EBEB"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c>
          <w:tcPr>
            <w:tcW w:w="758" w:type="pct"/>
          </w:tcPr>
          <w:p w14:paraId="5F8D87B8" w14:textId="7EFF71B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D32617B" w14:textId="1F862E39"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r>
      <w:tr w:rsidR="00901A52" w:rsidRPr="00961D6A" w14:paraId="1D04A0DC" w14:textId="60960C79" w:rsidTr="00901A52">
        <w:trPr>
          <w:trHeight w:val="300"/>
        </w:trPr>
        <w:tc>
          <w:tcPr>
            <w:tcW w:w="303" w:type="pct"/>
          </w:tcPr>
          <w:p w14:paraId="76A2600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A80B227" w14:textId="4D63543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126</w:t>
            </w:r>
          </w:p>
        </w:tc>
        <w:tc>
          <w:tcPr>
            <w:tcW w:w="530" w:type="pct"/>
            <w:shd w:val="clear" w:color="auto" w:fill="auto"/>
            <w:noWrap/>
            <w:hideMark/>
          </w:tcPr>
          <w:p w14:paraId="763F4DB1" w14:textId="77777777" w:rsidR="005D2D4A" w:rsidRPr="00961D6A" w:rsidRDefault="005D2D4A" w:rsidP="005D2D4A">
            <w:pPr>
              <w:jc w:val="center"/>
              <w:rPr>
                <w:color w:val="000000"/>
                <w:sz w:val="22"/>
                <w:szCs w:val="22"/>
              </w:rPr>
            </w:pPr>
            <w:r w:rsidRPr="00961D6A">
              <w:rPr>
                <w:color w:val="000000"/>
                <w:sz w:val="22"/>
                <w:szCs w:val="22"/>
              </w:rPr>
              <w:t>1083</w:t>
            </w:r>
          </w:p>
        </w:tc>
        <w:tc>
          <w:tcPr>
            <w:tcW w:w="834" w:type="pct"/>
            <w:shd w:val="clear" w:color="auto" w:fill="auto"/>
            <w:noWrap/>
            <w:hideMark/>
          </w:tcPr>
          <w:p w14:paraId="75948319" w14:textId="18A2808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D764367" w14:textId="38232D7A"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c>
          <w:tcPr>
            <w:tcW w:w="758" w:type="pct"/>
          </w:tcPr>
          <w:p w14:paraId="38F254D8" w14:textId="28BAC1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2522A8" w14:textId="79A80BB5"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r>
      <w:tr w:rsidR="00901A52" w:rsidRPr="00961D6A" w14:paraId="766C4FEC" w14:textId="4FD680A8" w:rsidTr="00901A52">
        <w:trPr>
          <w:trHeight w:val="300"/>
        </w:trPr>
        <w:tc>
          <w:tcPr>
            <w:tcW w:w="303" w:type="pct"/>
          </w:tcPr>
          <w:p w14:paraId="24BADA0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63869D2" w14:textId="4E4AC02A"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128</w:t>
            </w:r>
          </w:p>
        </w:tc>
        <w:tc>
          <w:tcPr>
            <w:tcW w:w="530" w:type="pct"/>
            <w:shd w:val="clear" w:color="auto" w:fill="auto"/>
            <w:noWrap/>
            <w:hideMark/>
          </w:tcPr>
          <w:p w14:paraId="4D406E83" w14:textId="77777777" w:rsidR="005D2D4A" w:rsidRPr="00961D6A" w:rsidRDefault="005D2D4A" w:rsidP="005D2D4A">
            <w:pPr>
              <w:jc w:val="center"/>
              <w:rPr>
                <w:color w:val="000000"/>
                <w:sz w:val="22"/>
                <w:szCs w:val="22"/>
              </w:rPr>
            </w:pPr>
            <w:r w:rsidRPr="00961D6A">
              <w:rPr>
                <w:color w:val="000000"/>
                <w:sz w:val="22"/>
                <w:szCs w:val="22"/>
              </w:rPr>
              <w:t>804</w:t>
            </w:r>
          </w:p>
        </w:tc>
        <w:tc>
          <w:tcPr>
            <w:tcW w:w="834" w:type="pct"/>
            <w:shd w:val="clear" w:color="auto" w:fill="auto"/>
            <w:noWrap/>
            <w:hideMark/>
          </w:tcPr>
          <w:p w14:paraId="3BDC6D88" w14:textId="335F846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262E15C" w14:textId="7DC57D39"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c>
          <w:tcPr>
            <w:tcW w:w="758" w:type="pct"/>
          </w:tcPr>
          <w:p w14:paraId="7AD8F779" w14:textId="1FAE03A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7C46766" w14:textId="3ED61823"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r>
      <w:tr w:rsidR="00901A52" w:rsidRPr="00961D6A" w14:paraId="61C51CFC" w14:textId="2AC2E2F8" w:rsidTr="00901A52">
        <w:trPr>
          <w:trHeight w:val="300"/>
        </w:trPr>
        <w:tc>
          <w:tcPr>
            <w:tcW w:w="303" w:type="pct"/>
          </w:tcPr>
          <w:p w14:paraId="51A7AAA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D046C51" w14:textId="2F4A54E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129</w:t>
            </w:r>
          </w:p>
        </w:tc>
        <w:tc>
          <w:tcPr>
            <w:tcW w:w="530" w:type="pct"/>
            <w:shd w:val="clear" w:color="auto" w:fill="auto"/>
            <w:noWrap/>
            <w:hideMark/>
          </w:tcPr>
          <w:p w14:paraId="7DBC28B4" w14:textId="77777777" w:rsidR="005D2D4A" w:rsidRPr="00961D6A" w:rsidRDefault="005D2D4A" w:rsidP="005D2D4A">
            <w:pPr>
              <w:jc w:val="center"/>
              <w:rPr>
                <w:color w:val="000000"/>
                <w:sz w:val="22"/>
                <w:szCs w:val="22"/>
              </w:rPr>
            </w:pPr>
            <w:r w:rsidRPr="00961D6A">
              <w:rPr>
                <w:color w:val="000000"/>
                <w:sz w:val="22"/>
                <w:szCs w:val="22"/>
              </w:rPr>
              <w:t>1951</w:t>
            </w:r>
          </w:p>
        </w:tc>
        <w:tc>
          <w:tcPr>
            <w:tcW w:w="834" w:type="pct"/>
            <w:shd w:val="clear" w:color="auto" w:fill="auto"/>
            <w:noWrap/>
            <w:hideMark/>
          </w:tcPr>
          <w:p w14:paraId="367273F5" w14:textId="73BD501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FD74D80" w14:textId="0ABFBD2D"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c>
          <w:tcPr>
            <w:tcW w:w="758" w:type="pct"/>
          </w:tcPr>
          <w:p w14:paraId="7DA51C59" w14:textId="71CEE8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E676F5" w14:textId="3668DA72"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r>
      <w:tr w:rsidR="00901A52" w:rsidRPr="00961D6A" w14:paraId="3842D2BD" w14:textId="612550E7" w:rsidTr="00901A52">
        <w:trPr>
          <w:trHeight w:val="300"/>
        </w:trPr>
        <w:tc>
          <w:tcPr>
            <w:tcW w:w="303" w:type="pct"/>
          </w:tcPr>
          <w:p w14:paraId="01B9E48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1E776D7" w14:textId="284BDF1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13</w:t>
            </w:r>
          </w:p>
        </w:tc>
        <w:tc>
          <w:tcPr>
            <w:tcW w:w="530" w:type="pct"/>
            <w:shd w:val="clear" w:color="auto" w:fill="auto"/>
            <w:noWrap/>
            <w:hideMark/>
          </w:tcPr>
          <w:p w14:paraId="17C6D51F" w14:textId="77777777" w:rsidR="005D2D4A" w:rsidRPr="00961D6A" w:rsidRDefault="005D2D4A" w:rsidP="005D2D4A">
            <w:pPr>
              <w:jc w:val="center"/>
              <w:rPr>
                <w:color w:val="000000"/>
                <w:sz w:val="22"/>
                <w:szCs w:val="22"/>
              </w:rPr>
            </w:pPr>
            <w:r w:rsidRPr="00961D6A">
              <w:rPr>
                <w:color w:val="000000"/>
                <w:sz w:val="22"/>
                <w:szCs w:val="22"/>
              </w:rPr>
              <w:t>2152</w:t>
            </w:r>
          </w:p>
        </w:tc>
        <w:tc>
          <w:tcPr>
            <w:tcW w:w="834" w:type="pct"/>
            <w:shd w:val="clear" w:color="auto" w:fill="auto"/>
            <w:noWrap/>
            <w:hideMark/>
          </w:tcPr>
          <w:p w14:paraId="41EAD6E3" w14:textId="54031A4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428706" w14:textId="6CD58414"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c>
          <w:tcPr>
            <w:tcW w:w="758" w:type="pct"/>
          </w:tcPr>
          <w:p w14:paraId="4CE25239" w14:textId="29C3C16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1A3E20" w14:textId="6F91182F" w:rsidR="005D2D4A" w:rsidRPr="00961D6A" w:rsidRDefault="005D2D4A" w:rsidP="005D2D4A">
            <w:pPr>
              <w:jc w:val="center"/>
              <w:rPr>
                <w:color w:val="000000"/>
                <w:sz w:val="22"/>
                <w:szCs w:val="22"/>
              </w:rPr>
            </w:pPr>
            <w:r w:rsidRPr="00750C24">
              <w:rPr>
                <w:color w:val="000000"/>
                <w:sz w:val="22"/>
                <w:szCs w:val="22"/>
              </w:rPr>
              <w:t>Для ведения личного подсобного хозяйства</w:t>
            </w:r>
          </w:p>
        </w:tc>
      </w:tr>
      <w:tr w:rsidR="00901A52" w:rsidRPr="00961D6A" w14:paraId="6A3F52A5" w14:textId="27FE470A" w:rsidTr="00901A52">
        <w:trPr>
          <w:trHeight w:val="300"/>
        </w:trPr>
        <w:tc>
          <w:tcPr>
            <w:tcW w:w="303" w:type="pct"/>
          </w:tcPr>
          <w:p w14:paraId="6635A0D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383F8A" w14:textId="537FBAFF"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130</w:t>
            </w:r>
          </w:p>
        </w:tc>
        <w:tc>
          <w:tcPr>
            <w:tcW w:w="530" w:type="pct"/>
            <w:shd w:val="clear" w:color="auto" w:fill="auto"/>
            <w:noWrap/>
            <w:hideMark/>
          </w:tcPr>
          <w:p w14:paraId="02EA5F96" w14:textId="77777777" w:rsidR="005D2D4A" w:rsidRPr="00961D6A" w:rsidRDefault="005D2D4A" w:rsidP="005D2D4A">
            <w:pPr>
              <w:jc w:val="center"/>
              <w:rPr>
                <w:color w:val="000000"/>
                <w:sz w:val="22"/>
                <w:szCs w:val="22"/>
              </w:rPr>
            </w:pPr>
            <w:r w:rsidRPr="00961D6A">
              <w:rPr>
                <w:color w:val="000000"/>
                <w:sz w:val="22"/>
                <w:szCs w:val="22"/>
              </w:rPr>
              <w:t>1495</w:t>
            </w:r>
          </w:p>
        </w:tc>
        <w:tc>
          <w:tcPr>
            <w:tcW w:w="834" w:type="pct"/>
            <w:shd w:val="clear" w:color="auto" w:fill="auto"/>
            <w:noWrap/>
            <w:hideMark/>
          </w:tcPr>
          <w:p w14:paraId="7461B7C9" w14:textId="5F0CB4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3D47FFF" w14:textId="7E8F33BC"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41885C32" w14:textId="55DE5F8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2A5AE91" w14:textId="2C59BBEF"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5DEC6F6A" w14:textId="084652EB" w:rsidTr="00901A52">
        <w:trPr>
          <w:trHeight w:val="300"/>
        </w:trPr>
        <w:tc>
          <w:tcPr>
            <w:tcW w:w="303" w:type="pct"/>
          </w:tcPr>
          <w:p w14:paraId="53508F5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E71C2D" w14:textId="3267CDD7"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136</w:t>
            </w:r>
          </w:p>
        </w:tc>
        <w:tc>
          <w:tcPr>
            <w:tcW w:w="530" w:type="pct"/>
            <w:shd w:val="clear" w:color="auto" w:fill="auto"/>
            <w:noWrap/>
            <w:hideMark/>
          </w:tcPr>
          <w:p w14:paraId="4B30E155" w14:textId="77777777" w:rsidR="005D2D4A" w:rsidRPr="00961D6A" w:rsidRDefault="005D2D4A" w:rsidP="005D2D4A">
            <w:pPr>
              <w:jc w:val="center"/>
              <w:rPr>
                <w:color w:val="000000"/>
                <w:sz w:val="22"/>
                <w:szCs w:val="22"/>
              </w:rPr>
            </w:pPr>
            <w:r w:rsidRPr="00961D6A">
              <w:rPr>
                <w:color w:val="000000"/>
                <w:sz w:val="22"/>
                <w:szCs w:val="22"/>
              </w:rPr>
              <w:t>1499</w:t>
            </w:r>
          </w:p>
        </w:tc>
        <w:tc>
          <w:tcPr>
            <w:tcW w:w="834" w:type="pct"/>
            <w:shd w:val="clear" w:color="auto" w:fill="auto"/>
            <w:noWrap/>
            <w:hideMark/>
          </w:tcPr>
          <w:p w14:paraId="2D4164CE" w14:textId="3868760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0C4EE08" w14:textId="0B64B5C9"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38E7DE45" w14:textId="4F04C91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1450F57" w14:textId="098B993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1878550D" w14:textId="04120171" w:rsidTr="00901A52">
        <w:trPr>
          <w:trHeight w:val="300"/>
        </w:trPr>
        <w:tc>
          <w:tcPr>
            <w:tcW w:w="303" w:type="pct"/>
          </w:tcPr>
          <w:p w14:paraId="056EB66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598800C" w14:textId="5498CFF4"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14</w:t>
            </w:r>
          </w:p>
        </w:tc>
        <w:tc>
          <w:tcPr>
            <w:tcW w:w="530" w:type="pct"/>
            <w:shd w:val="clear" w:color="auto" w:fill="auto"/>
            <w:noWrap/>
            <w:hideMark/>
          </w:tcPr>
          <w:p w14:paraId="56752D04" w14:textId="77777777" w:rsidR="005D2D4A" w:rsidRPr="00961D6A" w:rsidRDefault="005D2D4A" w:rsidP="005D2D4A">
            <w:pPr>
              <w:jc w:val="center"/>
              <w:rPr>
                <w:color w:val="000000"/>
                <w:sz w:val="22"/>
                <w:szCs w:val="22"/>
              </w:rPr>
            </w:pPr>
            <w:r w:rsidRPr="00961D6A">
              <w:rPr>
                <w:color w:val="000000"/>
                <w:sz w:val="22"/>
                <w:szCs w:val="22"/>
              </w:rPr>
              <w:t>250</w:t>
            </w:r>
          </w:p>
        </w:tc>
        <w:tc>
          <w:tcPr>
            <w:tcW w:w="834" w:type="pct"/>
            <w:shd w:val="clear" w:color="auto" w:fill="auto"/>
            <w:noWrap/>
            <w:hideMark/>
          </w:tcPr>
          <w:p w14:paraId="684CD86E" w14:textId="2CA4144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17D5F7" w14:textId="7718B8BF" w:rsidR="005D2D4A" w:rsidRPr="00961D6A" w:rsidRDefault="005D2D4A" w:rsidP="005D2D4A">
            <w:pPr>
              <w:jc w:val="center"/>
              <w:rPr>
                <w:color w:val="000000"/>
                <w:sz w:val="22"/>
                <w:szCs w:val="22"/>
              </w:rPr>
            </w:pPr>
            <w:r w:rsidRPr="00961D6A">
              <w:rPr>
                <w:color w:val="000000"/>
                <w:sz w:val="22"/>
                <w:szCs w:val="22"/>
              </w:rPr>
              <w:t>Для обслуживания здания магазина</w:t>
            </w:r>
          </w:p>
        </w:tc>
        <w:tc>
          <w:tcPr>
            <w:tcW w:w="758" w:type="pct"/>
          </w:tcPr>
          <w:p w14:paraId="6375AB07" w14:textId="05A25C0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6441371" w14:textId="4B81A135" w:rsidR="005D2D4A" w:rsidRPr="00961D6A" w:rsidRDefault="005D2D4A" w:rsidP="005D2D4A">
            <w:pPr>
              <w:jc w:val="center"/>
              <w:rPr>
                <w:color w:val="000000"/>
                <w:sz w:val="22"/>
                <w:szCs w:val="22"/>
              </w:rPr>
            </w:pPr>
            <w:r w:rsidRPr="00961D6A">
              <w:rPr>
                <w:color w:val="000000"/>
                <w:sz w:val="22"/>
                <w:szCs w:val="22"/>
              </w:rPr>
              <w:t>Для обслуживания здания магазина</w:t>
            </w:r>
          </w:p>
        </w:tc>
      </w:tr>
      <w:tr w:rsidR="00901A52" w:rsidRPr="00961D6A" w14:paraId="5892F2D7" w14:textId="3B9DC9C2" w:rsidTr="00901A52">
        <w:trPr>
          <w:trHeight w:val="300"/>
        </w:trPr>
        <w:tc>
          <w:tcPr>
            <w:tcW w:w="303" w:type="pct"/>
          </w:tcPr>
          <w:p w14:paraId="1B4EBF0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5E18EB5" w14:textId="03597E4B"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15</w:t>
            </w:r>
          </w:p>
        </w:tc>
        <w:tc>
          <w:tcPr>
            <w:tcW w:w="530" w:type="pct"/>
            <w:shd w:val="clear" w:color="auto" w:fill="auto"/>
            <w:noWrap/>
            <w:hideMark/>
          </w:tcPr>
          <w:p w14:paraId="092C8149" w14:textId="77777777" w:rsidR="005D2D4A" w:rsidRPr="00961D6A" w:rsidRDefault="005D2D4A" w:rsidP="005D2D4A">
            <w:pPr>
              <w:jc w:val="center"/>
              <w:rPr>
                <w:color w:val="000000"/>
                <w:sz w:val="22"/>
                <w:szCs w:val="22"/>
              </w:rPr>
            </w:pPr>
            <w:r w:rsidRPr="00961D6A">
              <w:rPr>
                <w:color w:val="000000"/>
                <w:sz w:val="22"/>
                <w:szCs w:val="22"/>
              </w:rPr>
              <w:t>433.69</w:t>
            </w:r>
          </w:p>
        </w:tc>
        <w:tc>
          <w:tcPr>
            <w:tcW w:w="834" w:type="pct"/>
            <w:shd w:val="clear" w:color="auto" w:fill="auto"/>
            <w:noWrap/>
            <w:hideMark/>
          </w:tcPr>
          <w:p w14:paraId="0B688498" w14:textId="2F8D1F8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3B3821A" w14:textId="62E6FD5D" w:rsidR="005D2D4A" w:rsidRPr="00961D6A" w:rsidRDefault="005D2D4A" w:rsidP="005D2D4A">
            <w:pPr>
              <w:jc w:val="center"/>
              <w:rPr>
                <w:color w:val="000000"/>
                <w:sz w:val="22"/>
                <w:szCs w:val="22"/>
              </w:rPr>
            </w:pPr>
            <w:r w:rsidRPr="00961D6A">
              <w:rPr>
                <w:color w:val="000000"/>
                <w:sz w:val="22"/>
                <w:szCs w:val="22"/>
              </w:rPr>
              <w:t xml:space="preserve">Для обслуживания </w:t>
            </w:r>
            <w:r w:rsidRPr="00961D6A">
              <w:rPr>
                <w:color w:val="000000"/>
                <w:sz w:val="22"/>
                <w:szCs w:val="22"/>
              </w:rPr>
              <w:lastRenderedPageBreak/>
              <w:t>торгового павильона</w:t>
            </w:r>
          </w:p>
        </w:tc>
        <w:tc>
          <w:tcPr>
            <w:tcW w:w="758" w:type="pct"/>
          </w:tcPr>
          <w:p w14:paraId="0E3E4C20" w14:textId="40B163FE"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5AA93551" w14:textId="47123A02" w:rsidR="005D2D4A" w:rsidRPr="00961D6A" w:rsidRDefault="005D2D4A" w:rsidP="005D2D4A">
            <w:pPr>
              <w:jc w:val="center"/>
              <w:rPr>
                <w:color w:val="000000"/>
                <w:sz w:val="22"/>
                <w:szCs w:val="22"/>
              </w:rPr>
            </w:pPr>
            <w:r w:rsidRPr="00961D6A">
              <w:rPr>
                <w:color w:val="000000"/>
                <w:sz w:val="22"/>
                <w:szCs w:val="22"/>
              </w:rPr>
              <w:t>Для обслуживания торгового павильона</w:t>
            </w:r>
          </w:p>
        </w:tc>
      </w:tr>
      <w:tr w:rsidR="00901A52" w:rsidRPr="00961D6A" w14:paraId="12AD2318" w14:textId="345031E1" w:rsidTr="00901A52">
        <w:trPr>
          <w:trHeight w:val="300"/>
        </w:trPr>
        <w:tc>
          <w:tcPr>
            <w:tcW w:w="303" w:type="pct"/>
          </w:tcPr>
          <w:p w14:paraId="251782F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149998" w14:textId="3703BA86"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156</w:t>
            </w:r>
          </w:p>
        </w:tc>
        <w:tc>
          <w:tcPr>
            <w:tcW w:w="530" w:type="pct"/>
            <w:shd w:val="clear" w:color="auto" w:fill="auto"/>
            <w:noWrap/>
            <w:hideMark/>
          </w:tcPr>
          <w:p w14:paraId="2B553097" w14:textId="77777777" w:rsidR="005D2D4A" w:rsidRPr="00961D6A" w:rsidRDefault="005D2D4A" w:rsidP="005D2D4A">
            <w:pPr>
              <w:jc w:val="center"/>
              <w:rPr>
                <w:color w:val="000000"/>
                <w:sz w:val="22"/>
                <w:szCs w:val="22"/>
              </w:rPr>
            </w:pPr>
            <w:r w:rsidRPr="00961D6A">
              <w:rPr>
                <w:color w:val="000000"/>
                <w:sz w:val="22"/>
                <w:szCs w:val="22"/>
              </w:rPr>
              <w:t>48</w:t>
            </w:r>
          </w:p>
        </w:tc>
        <w:tc>
          <w:tcPr>
            <w:tcW w:w="834" w:type="pct"/>
            <w:shd w:val="clear" w:color="auto" w:fill="auto"/>
            <w:noWrap/>
            <w:hideMark/>
          </w:tcPr>
          <w:p w14:paraId="7E35D88F" w14:textId="631D3BC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2C1DFA1" w14:textId="5F62B17B" w:rsidR="005D2D4A" w:rsidRPr="00961D6A" w:rsidRDefault="005D2D4A" w:rsidP="005D2D4A">
            <w:pPr>
              <w:jc w:val="center"/>
              <w:rPr>
                <w:color w:val="000000"/>
                <w:sz w:val="22"/>
                <w:szCs w:val="22"/>
              </w:rPr>
            </w:pPr>
            <w:r w:rsidRPr="00961D6A">
              <w:rPr>
                <w:color w:val="000000"/>
                <w:sz w:val="22"/>
                <w:szCs w:val="22"/>
              </w:rPr>
              <w:t>Для установки контейнера под размещение оборудования телефонной станции</w:t>
            </w:r>
          </w:p>
        </w:tc>
        <w:tc>
          <w:tcPr>
            <w:tcW w:w="758" w:type="pct"/>
          </w:tcPr>
          <w:p w14:paraId="6C035254" w14:textId="7055CCE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36EB1EE" w14:textId="21482AB5" w:rsidR="005D2D4A" w:rsidRPr="00961D6A" w:rsidRDefault="005D2D4A" w:rsidP="005D2D4A">
            <w:pPr>
              <w:jc w:val="center"/>
              <w:rPr>
                <w:color w:val="000000"/>
                <w:sz w:val="22"/>
                <w:szCs w:val="22"/>
              </w:rPr>
            </w:pPr>
            <w:r w:rsidRPr="00961D6A">
              <w:rPr>
                <w:color w:val="000000"/>
                <w:sz w:val="22"/>
                <w:szCs w:val="22"/>
              </w:rPr>
              <w:t>Для установки контейнера под размещение оборудования телефонной станции</w:t>
            </w:r>
          </w:p>
        </w:tc>
      </w:tr>
      <w:tr w:rsidR="00901A52" w:rsidRPr="00961D6A" w14:paraId="20B71719" w14:textId="3E8B3CF4" w:rsidTr="00901A52">
        <w:trPr>
          <w:trHeight w:val="300"/>
        </w:trPr>
        <w:tc>
          <w:tcPr>
            <w:tcW w:w="303" w:type="pct"/>
          </w:tcPr>
          <w:p w14:paraId="02794CB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6FDD097" w14:textId="12091BB9"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158</w:t>
            </w:r>
          </w:p>
        </w:tc>
        <w:tc>
          <w:tcPr>
            <w:tcW w:w="530" w:type="pct"/>
            <w:shd w:val="clear" w:color="auto" w:fill="auto"/>
            <w:noWrap/>
            <w:hideMark/>
          </w:tcPr>
          <w:p w14:paraId="02381E54" w14:textId="77777777" w:rsidR="005D2D4A" w:rsidRPr="00961D6A" w:rsidRDefault="005D2D4A" w:rsidP="005D2D4A">
            <w:pPr>
              <w:jc w:val="center"/>
              <w:rPr>
                <w:color w:val="000000"/>
                <w:sz w:val="22"/>
                <w:szCs w:val="22"/>
              </w:rPr>
            </w:pPr>
            <w:r w:rsidRPr="00961D6A">
              <w:rPr>
                <w:color w:val="000000"/>
                <w:sz w:val="22"/>
                <w:szCs w:val="22"/>
              </w:rPr>
              <w:t>572</w:t>
            </w:r>
          </w:p>
        </w:tc>
        <w:tc>
          <w:tcPr>
            <w:tcW w:w="834" w:type="pct"/>
            <w:shd w:val="clear" w:color="auto" w:fill="auto"/>
            <w:noWrap/>
            <w:hideMark/>
          </w:tcPr>
          <w:p w14:paraId="3DF03E87" w14:textId="6B663B3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49B9BDC" w14:textId="47B34A5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D4B0248" w14:textId="26A1CA2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8A784A" w14:textId="689B1C4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C2DD771" w14:textId="4FFCD6DB" w:rsidTr="00901A52">
        <w:trPr>
          <w:trHeight w:val="300"/>
        </w:trPr>
        <w:tc>
          <w:tcPr>
            <w:tcW w:w="303" w:type="pct"/>
          </w:tcPr>
          <w:p w14:paraId="0315817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7CEE115" w14:textId="027FFCE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159</w:t>
            </w:r>
          </w:p>
        </w:tc>
        <w:tc>
          <w:tcPr>
            <w:tcW w:w="530" w:type="pct"/>
            <w:shd w:val="clear" w:color="auto" w:fill="auto"/>
            <w:noWrap/>
            <w:hideMark/>
          </w:tcPr>
          <w:p w14:paraId="069DCD41" w14:textId="77777777" w:rsidR="005D2D4A" w:rsidRPr="00961D6A" w:rsidRDefault="005D2D4A" w:rsidP="005D2D4A">
            <w:pPr>
              <w:jc w:val="center"/>
              <w:rPr>
                <w:color w:val="000000"/>
                <w:sz w:val="22"/>
                <w:szCs w:val="22"/>
              </w:rPr>
            </w:pPr>
            <w:r w:rsidRPr="00961D6A">
              <w:rPr>
                <w:color w:val="000000"/>
                <w:sz w:val="22"/>
                <w:szCs w:val="22"/>
              </w:rPr>
              <w:t>578</w:t>
            </w:r>
          </w:p>
        </w:tc>
        <w:tc>
          <w:tcPr>
            <w:tcW w:w="834" w:type="pct"/>
            <w:shd w:val="clear" w:color="auto" w:fill="auto"/>
            <w:noWrap/>
            <w:hideMark/>
          </w:tcPr>
          <w:p w14:paraId="6ED7FC4B" w14:textId="3CEEC52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F6C699" w14:textId="55AE218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311F48A" w14:textId="27D4072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4769192" w14:textId="21987DF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00088D2" w14:textId="22C21E47" w:rsidTr="00901A52">
        <w:trPr>
          <w:trHeight w:val="300"/>
        </w:trPr>
        <w:tc>
          <w:tcPr>
            <w:tcW w:w="303" w:type="pct"/>
          </w:tcPr>
          <w:p w14:paraId="05C2B4A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1F64E7" w14:textId="6B14530B"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161</w:t>
            </w:r>
          </w:p>
        </w:tc>
        <w:tc>
          <w:tcPr>
            <w:tcW w:w="530" w:type="pct"/>
            <w:shd w:val="clear" w:color="auto" w:fill="auto"/>
            <w:noWrap/>
            <w:hideMark/>
          </w:tcPr>
          <w:p w14:paraId="286ECCA8" w14:textId="77777777" w:rsidR="005D2D4A" w:rsidRPr="00961D6A" w:rsidRDefault="005D2D4A" w:rsidP="005D2D4A">
            <w:pPr>
              <w:jc w:val="center"/>
              <w:rPr>
                <w:color w:val="000000"/>
                <w:sz w:val="22"/>
                <w:szCs w:val="22"/>
              </w:rPr>
            </w:pPr>
            <w:r w:rsidRPr="00961D6A">
              <w:rPr>
                <w:color w:val="000000"/>
                <w:sz w:val="22"/>
                <w:szCs w:val="22"/>
              </w:rPr>
              <w:t>1289</w:t>
            </w:r>
          </w:p>
        </w:tc>
        <w:tc>
          <w:tcPr>
            <w:tcW w:w="834" w:type="pct"/>
            <w:shd w:val="clear" w:color="auto" w:fill="auto"/>
            <w:noWrap/>
            <w:hideMark/>
          </w:tcPr>
          <w:p w14:paraId="3DAE2199" w14:textId="62FDBB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C4BB8E1" w14:textId="5C50435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A867484" w14:textId="0C23B26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60EA59C" w14:textId="7224A8E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856981C" w14:textId="162D0792" w:rsidTr="00901A52">
        <w:trPr>
          <w:trHeight w:val="300"/>
        </w:trPr>
        <w:tc>
          <w:tcPr>
            <w:tcW w:w="303" w:type="pct"/>
          </w:tcPr>
          <w:p w14:paraId="133CEED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E38327C" w14:textId="1998BAA4"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162</w:t>
            </w:r>
          </w:p>
        </w:tc>
        <w:tc>
          <w:tcPr>
            <w:tcW w:w="530" w:type="pct"/>
            <w:shd w:val="clear" w:color="auto" w:fill="auto"/>
            <w:noWrap/>
            <w:hideMark/>
          </w:tcPr>
          <w:p w14:paraId="5CF5900B" w14:textId="77777777" w:rsidR="005D2D4A" w:rsidRPr="00961D6A" w:rsidRDefault="005D2D4A" w:rsidP="005D2D4A">
            <w:pPr>
              <w:jc w:val="center"/>
              <w:rPr>
                <w:color w:val="000000"/>
                <w:sz w:val="22"/>
                <w:szCs w:val="22"/>
              </w:rPr>
            </w:pPr>
            <w:r w:rsidRPr="00961D6A">
              <w:rPr>
                <w:color w:val="000000"/>
                <w:sz w:val="22"/>
                <w:szCs w:val="22"/>
              </w:rPr>
              <w:t>1303</w:t>
            </w:r>
          </w:p>
        </w:tc>
        <w:tc>
          <w:tcPr>
            <w:tcW w:w="834" w:type="pct"/>
            <w:shd w:val="clear" w:color="auto" w:fill="auto"/>
            <w:noWrap/>
            <w:hideMark/>
          </w:tcPr>
          <w:p w14:paraId="53A3DD65" w14:textId="035728B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0715F01" w14:textId="5FBF874A" w:rsidR="005D2D4A" w:rsidRPr="00961D6A" w:rsidRDefault="005D2D4A" w:rsidP="005D2D4A">
            <w:pPr>
              <w:jc w:val="center"/>
              <w:rPr>
                <w:color w:val="000000"/>
                <w:sz w:val="22"/>
                <w:szCs w:val="22"/>
              </w:rPr>
            </w:pPr>
            <w:r>
              <w:rPr>
                <w:color w:val="000000"/>
                <w:sz w:val="22"/>
                <w:szCs w:val="22"/>
              </w:rPr>
              <w:t>О</w:t>
            </w:r>
            <w:r w:rsidRPr="00961D6A">
              <w:rPr>
                <w:color w:val="000000"/>
                <w:sz w:val="22"/>
                <w:szCs w:val="22"/>
              </w:rPr>
              <w:t>городничество</w:t>
            </w:r>
          </w:p>
        </w:tc>
        <w:tc>
          <w:tcPr>
            <w:tcW w:w="758" w:type="pct"/>
          </w:tcPr>
          <w:p w14:paraId="5AF6B56B" w14:textId="50809C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5CE3FF8" w14:textId="037130D1" w:rsidR="005D2D4A" w:rsidRPr="00961D6A" w:rsidRDefault="005D2D4A" w:rsidP="005D2D4A">
            <w:pPr>
              <w:jc w:val="center"/>
              <w:rPr>
                <w:color w:val="000000"/>
                <w:sz w:val="22"/>
                <w:szCs w:val="22"/>
              </w:rPr>
            </w:pPr>
            <w:r>
              <w:rPr>
                <w:color w:val="000000"/>
                <w:sz w:val="22"/>
                <w:szCs w:val="22"/>
              </w:rPr>
              <w:t>О</w:t>
            </w:r>
            <w:r w:rsidRPr="00961D6A">
              <w:rPr>
                <w:color w:val="000000"/>
                <w:sz w:val="22"/>
                <w:szCs w:val="22"/>
              </w:rPr>
              <w:t>городничество</w:t>
            </w:r>
          </w:p>
        </w:tc>
      </w:tr>
      <w:tr w:rsidR="00901A52" w:rsidRPr="00961D6A" w14:paraId="12C7ED50" w14:textId="513ACB0F" w:rsidTr="00901A52">
        <w:trPr>
          <w:trHeight w:val="300"/>
        </w:trPr>
        <w:tc>
          <w:tcPr>
            <w:tcW w:w="303" w:type="pct"/>
          </w:tcPr>
          <w:p w14:paraId="6E56AD0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7285C32" w14:textId="23A43A20"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164</w:t>
            </w:r>
          </w:p>
        </w:tc>
        <w:tc>
          <w:tcPr>
            <w:tcW w:w="530" w:type="pct"/>
            <w:shd w:val="clear" w:color="auto" w:fill="auto"/>
            <w:noWrap/>
            <w:hideMark/>
          </w:tcPr>
          <w:p w14:paraId="6265D430" w14:textId="77777777" w:rsidR="005D2D4A" w:rsidRPr="00961D6A" w:rsidRDefault="005D2D4A" w:rsidP="005D2D4A">
            <w:pPr>
              <w:jc w:val="center"/>
              <w:rPr>
                <w:color w:val="000000"/>
                <w:sz w:val="22"/>
                <w:szCs w:val="22"/>
              </w:rPr>
            </w:pPr>
            <w:r w:rsidRPr="00961D6A">
              <w:rPr>
                <w:color w:val="000000"/>
                <w:sz w:val="22"/>
                <w:szCs w:val="22"/>
              </w:rPr>
              <w:t>1521</w:t>
            </w:r>
          </w:p>
        </w:tc>
        <w:tc>
          <w:tcPr>
            <w:tcW w:w="834" w:type="pct"/>
            <w:shd w:val="clear" w:color="auto" w:fill="auto"/>
            <w:noWrap/>
            <w:hideMark/>
          </w:tcPr>
          <w:p w14:paraId="778A102C" w14:textId="51C828D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69B66EB" w14:textId="22D96B1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850B13F" w14:textId="710A181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28453D8" w14:textId="286A75B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5CC0DA7" w14:textId="4C512F7B" w:rsidTr="00901A52">
        <w:trPr>
          <w:trHeight w:val="300"/>
        </w:trPr>
        <w:tc>
          <w:tcPr>
            <w:tcW w:w="303" w:type="pct"/>
          </w:tcPr>
          <w:p w14:paraId="51EAF59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81A7117" w14:textId="0E3993E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165</w:t>
            </w:r>
          </w:p>
        </w:tc>
        <w:tc>
          <w:tcPr>
            <w:tcW w:w="530" w:type="pct"/>
            <w:shd w:val="clear" w:color="auto" w:fill="auto"/>
            <w:noWrap/>
            <w:hideMark/>
          </w:tcPr>
          <w:p w14:paraId="3971609D" w14:textId="77777777" w:rsidR="005D2D4A" w:rsidRPr="00961D6A" w:rsidRDefault="005D2D4A" w:rsidP="005D2D4A">
            <w:pPr>
              <w:jc w:val="center"/>
              <w:rPr>
                <w:color w:val="000000"/>
                <w:sz w:val="22"/>
                <w:szCs w:val="22"/>
              </w:rPr>
            </w:pPr>
            <w:r w:rsidRPr="00961D6A">
              <w:rPr>
                <w:color w:val="000000"/>
                <w:sz w:val="22"/>
                <w:szCs w:val="22"/>
              </w:rPr>
              <w:t>1066</w:t>
            </w:r>
          </w:p>
        </w:tc>
        <w:tc>
          <w:tcPr>
            <w:tcW w:w="834" w:type="pct"/>
            <w:shd w:val="clear" w:color="auto" w:fill="auto"/>
            <w:noWrap/>
            <w:hideMark/>
          </w:tcPr>
          <w:p w14:paraId="4D943808" w14:textId="67D4E8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A36724F" w14:textId="5440EC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A70AA4E" w14:textId="2B4BEA6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6C0655D" w14:textId="1732419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212A528" w14:textId="65CC5A8A" w:rsidTr="00901A52">
        <w:trPr>
          <w:trHeight w:val="300"/>
        </w:trPr>
        <w:tc>
          <w:tcPr>
            <w:tcW w:w="303" w:type="pct"/>
          </w:tcPr>
          <w:p w14:paraId="4042717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A542009" w14:textId="3DDC1C9C"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17</w:t>
            </w:r>
          </w:p>
        </w:tc>
        <w:tc>
          <w:tcPr>
            <w:tcW w:w="530" w:type="pct"/>
            <w:shd w:val="clear" w:color="auto" w:fill="auto"/>
            <w:noWrap/>
            <w:hideMark/>
          </w:tcPr>
          <w:p w14:paraId="285DAD6C" w14:textId="77777777" w:rsidR="005D2D4A" w:rsidRPr="00961D6A" w:rsidRDefault="005D2D4A" w:rsidP="005D2D4A">
            <w:pPr>
              <w:jc w:val="center"/>
              <w:rPr>
                <w:color w:val="000000"/>
                <w:sz w:val="22"/>
                <w:szCs w:val="22"/>
              </w:rPr>
            </w:pPr>
            <w:r w:rsidRPr="00961D6A">
              <w:rPr>
                <w:color w:val="000000"/>
                <w:sz w:val="22"/>
                <w:szCs w:val="22"/>
              </w:rPr>
              <w:t>1210</w:t>
            </w:r>
          </w:p>
        </w:tc>
        <w:tc>
          <w:tcPr>
            <w:tcW w:w="834" w:type="pct"/>
            <w:shd w:val="clear" w:color="auto" w:fill="auto"/>
            <w:noWrap/>
            <w:hideMark/>
          </w:tcPr>
          <w:p w14:paraId="2CD2CBE5" w14:textId="048DAE1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DE4EADB" w14:textId="2CAFD38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9DC3545" w14:textId="1A6B36A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3ABD764" w14:textId="7E0A6D4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79C549A" w14:textId="35E6DA9E" w:rsidTr="00901A52">
        <w:trPr>
          <w:trHeight w:val="300"/>
        </w:trPr>
        <w:tc>
          <w:tcPr>
            <w:tcW w:w="303" w:type="pct"/>
          </w:tcPr>
          <w:p w14:paraId="3E8B24C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B5B7FFC" w14:textId="50072E61"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170</w:t>
            </w:r>
          </w:p>
        </w:tc>
        <w:tc>
          <w:tcPr>
            <w:tcW w:w="530" w:type="pct"/>
            <w:shd w:val="clear" w:color="auto" w:fill="auto"/>
            <w:noWrap/>
            <w:hideMark/>
          </w:tcPr>
          <w:p w14:paraId="0049D84B" w14:textId="77777777" w:rsidR="005D2D4A" w:rsidRPr="00961D6A" w:rsidRDefault="005D2D4A" w:rsidP="005D2D4A">
            <w:pPr>
              <w:jc w:val="center"/>
              <w:rPr>
                <w:color w:val="000000"/>
                <w:sz w:val="22"/>
                <w:szCs w:val="22"/>
              </w:rPr>
            </w:pPr>
            <w:r w:rsidRPr="00961D6A">
              <w:rPr>
                <w:color w:val="000000"/>
                <w:sz w:val="22"/>
                <w:szCs w:val="22"/>
              </w:rPr>
              <w:t>100</w:t>
            </w:r>
          </w:p>
        </w:tc>
        <w:tc>
          <w:tcPr>
            <w:tcW w:w="834" w:type="pct"/>
            <w:shd w:val="clear" w:color="auto" w:fill="auto"/>
            <w:noWrap/>
            <w:hideMark/>
          </w:tcPr>
          <w:p w14:paraId="2BFB5E62" w14:textId="3E61049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560A4BA" w14:textId="7934A873" w:rsidR="005D2D4A" w:rsidRPr="00961D6A" w:rsidRDefault="005D2D4A" w:rsidP="005D2D4A">
            <w:pPr>
              <w:jc w:val="center"/>
              <w:rPr>
                <w:color w:val="000000"/>
                <w:sz w:val="22"/>
                <w:szCs w:val="22"/>
              </w:rPr>
            </w:pPr>
            <w:r w:rsidRPr="00961D6A">
              <w:rPr>
                <w:color w:val="000000"/>
                <w:sz w:val="22"/>
                <w:szCs w:val="22"/>
              </w:rPr>
              <w:t>Связь</w:t>
            </w:r>
          </w:p>
        </w:tc>
        <w:tc>
          <w:tcPr>
            <w:tcW w:w="758" w:type="pct"/>
          </w:tcPr>
          <w:p w14:paraId="36FAEFF3" w14:textId="1E1B521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956ACF2" w14:textId="71103F6C" w:rsidR="005D2D4A" w:rsidRPr="00961D6A" w:rsidRDefault="005D2D4A" w:rsidP="005D2D4A">
            <w:pPr>
              <w:jc w:val="center"/>
              <w:rPr>
                <w:color w:val="000000"/>
                <w:sz w:val="22"/>
                <w:szCs w:val="22"/>
              </w:rPr>
            </w:pPr>
            <w:r w:rsidRPr="00961D6A">
              <w:rPr>
                <w:color w:val="000000"/>
                <w:sz w:val="22"/>
                <w:szCs w:val="22"/>
              </w:rPr>
              <w:t>Связь</w:t>
            </w:r>
          </w:p>
        </w:tc>
      </w:tr>
      <w:tr w:rsidR="00901A52" w:rsidRPr="00961D6A" w14:paraId="3450F654" w14:textId="374DC6E2" w:rsidTr="00901A52">
        <w:trPr>
          <w:trHeight w:val="300"/>
        </w:trPr>
        <w:tc>
          <w:tcPr>
            <w:tcW w:w="303" w:type="pct"/>
          </w:tcPr>
          <w:p w14:paraId="6F63888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D728ED2" w14:textId="7B0E51C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173</w:t>
            </w:r>
          </w:p>
        </w:tc>
        <w:tc>
          <w:tcPr>
            <w:tcW w:w="530" w:type="pct"/>
            <w:shd w:val="clear" w:color="auto" w:fill="auto"/>
            <w:noWrap/>
            <w:hideMark/>
          </w:tcPr>
          <w:p w14:paraId="4EDDDA1E"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300583D8" w14:textId="544A063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E9FD23A" w14:textId="3BC750DC" w:rsidR="005D2D4A" w:rsidRPr="00961D6A" w:rsidRDefault="005D2D4A" w:rsidP="005D2D4A">
            <w:pPr>
              <w:jc w:val="center"/>
              <w:rPr>
                <w:color w:val="000000"/>
                <w:sz w:val="22"/>
                <w:szCs w:val="22"/>
              </w:rPr>
            </w:pPr>
            <w:r w:rsidRPr="00961D6A">
              <w:rPr>
                <w:color w:val="000000"/>
                <w:sz w:val="22"/>
                <w:szCs w:val="22"/>
              </w:rPr>
              <w:t>Земельные участки (территории) общего пользования</w:t>
            </w:r>
          </w:p>
        </w:tc>
        <w:tc>
          <w:tcPr>
            <w:tcW w:w="758" w:type="pct"/>
          </w:tcPr>
          <w:p w14:paraId="0662FB4C" w14:textId="192A395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779A58" w14:textId="175DF644" w:rsidR="005D2D4A" w:rsidRPr="00961D6A" w:rsidRDefault="005D2D4A" w:rsidP="005D2D4A">
            <w:pPr>
              <w:jc w:val="center"/>
              <w:rPr>
                <w:color w:val="000000"/>
                <w:sz w:val="22"/>
                <w:szCs w:val="22"/>
              </w:rPr>
            </w:pPr>
            <w:r w:rsidRPr="00961D6A">
              <w:rPr>
                <w:color w:val="000000"/>
                <w:sz w:val="22"/>
                <w:szCs w:val="22"/>
              </w:rPr>
              <w:t>Земельные участки (территории) общего пользования</w:t>
            </w:r>
          </w:p>
        </w:tc>
      </w:tr>
      <w:tr w:rsidR="00901A52" w:rsidRPr="00961D6A" w14:paraId="2BE8E7E4" w14:textId="2A026F1E" w:rsidTr="00901A52">
        <w:trPr>
          <w:trHeight w:val="300"/>
        </w:trPr>
        <w:tc>
          <w:tcPr>
            <w:tcW w:w="303" w:type="pct"/>
          </w:tcPr>
          <w:p w14:paraId="3D80F18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BFF380E" w14:textId="587938B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175</w:t>
            </w:r>
          </w:p>
        </w:tc>
        <w:tc>
          <w:tcPr>
            <w:tcW w:w="530" w:type="pct"/>
            <w:shd w:val="clear" w:color="auto" w:fill="auto"/>
            <w:noWrap/>
            <w:hideMark/>
          </w:tcPr>
          <w:p w14:paraId="29162696" w14:textId="77777777" w:rsidR="005D2D4A" w:rsidRPr="00961D6A" w:rsidRDefault="005D2D4A" w:rsidP="005D2D4A">
            <w:pPr>
              <w:jc w:val="center"/>
              <w:rPr>
                <w:color w:val="000000"/>
                <w:sz w:val="22"/>
                <w:szCs w:val="22"/>
              </w:rPr>
            </w:pPr>
            <w:r w:rsidRPr="00961D6A">
              <w:rPr>
                <w:color w:val="000000"/>
                <w:sz w:val="22"/>
                <w:szCs w:val="22"/>
              </w:rPr>
              <w:t>1087</w:t>
            </w:r>
          </w:p>
        </w:tc>
        <w:tc>
          <w:tcPr>
            <w:tcW w:w="834" w:type="pct"/>
            <w:shd w:val="clear" w:color="auto" w:fill="auto"/>
            <w:noWrap/>
            <w:hideMark/>
          </w:tcPr>
          <w:p w14:paraId="51D3167E" w14:textId="0BC4DA2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12BCFC" w14:textId="55A6DF3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01B845D" w14:textId="03E7974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DC23AB0" w14:textId="0ABD551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A023FD3" w14:textId="1E3E3316" w:rsidTr="00901A52">
        <w:trPr>
          <w:trHeight w:val="300"/>
        </w:trPr>
        <w:tc>
          <w:tcPr>
            <w:tcW w:w="303" w:type="pct"/>
          </w:tcPr>
          <w:p w14:paraId="35648D6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65E9CCB" w14:textId="16BEEBB0"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w:t>
            </w:r>
          </w:p>
        </w:tc>
        <w:tc>
          <w:tcPr>
            <w:tcW w:w="530" w:type="pct"/>
            <w:shd w:val="clear" w:color="auto" w:fill="auto"/>
            <w:noWrap/>
            <w:hideMark/>
          </w:tcPr>
          <w:p w14:paraId="66B1DE7A" w14:textId="77777777" w:rsidR="005D2D4A" w:rsidRPr="00961D6A" w:rsidRDefault="005D2D4A" w:rsidP="005D2D4A">
            <w:pPr>
              <w:jc w:val="center"/>
              <w:rPr>
                <w:color w:val="000000"/>
                <w:sz w:val="22"/>
                <w:szCs w:val="22"/>
              </w:rPr>
            </w:pPr>
            <w:r w:rsidRPr="00961D6A">
              <w:rPr>
                <w:color w:val="000000"/>
                <w:sz w:val="22"/>
                <w:szCs w:val="22"/>
              </w:rPr>
              <w:t>1778</w:t>
            </w:r>
          </w:p>
        </w:tc>
        <w:tc>
          <w:tcPr>
            <w:tcW w:w="834" w:type="pct"/>
            <w:shd w:val="clear" w:color="auto" w:fill="auto"/>
            <w:noWrap/>
            <w:hideMark/>
          </w:tcPr>
          <w:p w14:paraId="50B0DA24" w14:textId="604D880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BAD7F88" w14:textId="2FFB5A38" w:rsidR="005D2D4A" w:rsidRPr="00961D6A" w:rsidRDefault="005D2D4A" w:rsidP="005D2D4A">
            <w:pPr>
              <w:jc w:val="center"/>
              <w:rPr>
                <w:color w:val="000000"/>
                <w:sz w:val="22"/>
                <w:szCs w:val="22"/>
              </w:rPr>
            </w:pPr>
            <w:r w:rsidRPr="00961D6A">
              <w:rPr>
                <w:color w:val="000000"/>
                <w:sz w:val="22"/>
                <w:szCs w:val="22"/>
              </w:rPr>
              <w:t>Для размещения и использован</w:t>
            </w:r>
            <w:r w:rsidRPr="00961D6A">
              <w:rPr>
                <w:color w:val="000000"/>
                <w:sz w:val="22"/>
                <w:szCs w:val="22"/>
              </w:rPr>
              <w:lastRenderedPageBreak/>
              <w:t>ия по назначению общественно-деловых объектов</w:t>
            </w:r>
          </w:p>
        </w:tc>
        <w:tc>
          <w:tcPr>
            <w:tcW w:w="758" w:type="pct"/>
          </w:tcPr>
          <w:p w14:paraId="32ACF34D" w14:textId="66A3473F"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3A926E00" w14:textId="1C750FCC" w:rsidR="005D2D4A" w:rsidRPr="00961D6A" w:rsidRDefault="005D2D4A" w:rsidP="005D2D4A">
            <w:pPr>
              <w:jc w:val="center"/>
              <w:rPr>
                <w:color w:val="000000"/>
                <w:sz w:val="22"/>
                <w:szCs w:val="22"/>
              </w:rPr>
            </w:pPr>
            <w:r w:rsidRPr="00961D6A">
              <w:rPr>
                <w:color w:val="000000"/>
                <w:sz w:val="22"/>
                <w:szCs w:val="22"/>
              </w:rPr>
              <w:t xml:space="preserve">Для размещения и использования по </w:t>
            </w:r>
            <w:r w:rsidRPr="00961D6A">
              <w:rPr>
                <w:color w:val="000000"/>
                <w:sz w:val="22"/>
                <w:szCs w:val="22"/>
              </w:rPr>
              <w:lastRenderedPageBreak/>
              <w:t>назначению общественно-деловых объектов</w:t>
            </w:r>
          </w:p>
        </w:tc>
      </w:tr>
      <w:tr w:rsidR="00901A52" w:rsidRPr="00961D6A" w14:paraId="3A73ADB0" w14:textId="5E75F91B" w:rsidTr="00901A52">
        <w:trPr>
          <w:trHeight w:val="300"/>
        </w:trPr>
        <w:tc>
          <w:tcPr>
            <w:tcW w:w="303" w:type="pct"/>
          </w:tcPr>
          <w:p w14:paraId="6C458CB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99A1FBB" w14:textId="6D90EF9F"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21</w:t>
            </w:r>
          </w:p>
        </w:tc>
        <w:tc>
          <w:tcPr>
            <w:tcW w:w="530" w:type="pct"/>
            <w:shd w:val="clear" w:color="auto" w:fill="auto"/>
            <w:noWrap/>
            <w:hideMark/>
          </w:tcPr>
          <w:p w14:paraId="38C01882" w14:textId="77777777" w:rsidR="005D2D4A" w:rsidRPr="00961D6A" w:rsidRDefault="005D2D4A" w:rsidP="005D2D4A">
            <w:pPr>
              <w:jc w:val="center"/>
              <w:rPr>
                <w:color w:val="000000"/>
                <w:sz w:val="22"/>
                <w:szCs w:val="22"/>
              </w:rPr>
            </w:pPr>
            <w:r w:rsidRPr="00961D6A">
              <w:rPr>
                <w:color w:val="000000"/>
                <w:sz w:val="22"/>
                <w:szCs w:val="22"/>
              </w:rPr>
              <w:t>1811</w:t>
            </w:r>
          </w:p>
        </w:tc>
        <w:tc>
          <w:tcPr>
            <w:tcW w:w="834" w:type="pct"/>
            <w:shd w:val="clear" w:color="auto" w:fill="auto"/>
            <w:noWrap/>
            <w:hideMark/>
          </w:tcPr>
          <w:p w14:paraId="3C790952" w14:textId="794FF4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A675D51" w14:textId="79EA85B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8E0143E" w14:textId="20F12E8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DDB03B3" w14:textId="51EBB5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F676EA9" w14:textId="34E2323F" w:rsidTr="00901A52">
        <w:trPr>
          <w:trHeight w:val="300"/>
        </w:trPr>
        <w:tc>
          <w:tcPr>
            <w:tcW w:w="303" w:type="pct"/>
          </w:tcPr>
          <w:p w14:paraId="65D01A0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A9FC021" w14:textId="433510BE"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24</w:t>
            </w:r>
          </w:p>
        </w:tc>
        <w:tc>
          <w:tcPr>
            <w:tcW w:w="530" w:type="pct"/>
            <w:shd w:val="clear" w:color="auto" w:fill="auto"/>
            <w:noWrap/>
            <w:hideMark/>
          </w:tcPr>
          <w:p w14:paraId="4D9A786C" w14:textId="77777777" w:rsidR="005D2D4A" w:rsidRPr="00961D6A" w:rsidRDefault="005D2D4A" w:rsidP="005D2D4A">
            <w:pPr>
              <w:jc w:val="center"/>
              <w:rPr>
                <w:color w:val="000000"/>
                <w:sz w:val="22"/>
                <w:szCs w:val="22"/>
              </w:rPr>
            </w:pPr>
            <w:r w:rsidRPr="00961D6A">
              <w:rPr>
                <w:color w:val="000000"/>
                <w:sz w:val="22"/>
                <w:szCs w:val="22"/>
              </w:rPr>
              <w:t>1819</w:t>
            </w:r>
          </w:p>
        </w:tc>
        <w:tc>
          <w:tcPr>
            <w:tcW w:w="834" w:type="pct"/>
            <w:shd w:val="clear" w:color="auto" w:fill="auto"/>
            <w:noWrap/>
            <w:hideMark/>
          </w:tcPr>
          <w:p w14:paraId="3A0AAE30" w14:textId="29C0399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6C930F1" w14:textId="4894A74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D5FB2E5" w14:textId="5F92C76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2E5F5C5" w14:textId="5A9C699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ABE3011" w14:textId="2157A0E8" w:rsidTr="00901A52">
        <w:trPr>
          <w:trHeight w:val="300"/>
        </w:trPr>
        <w:tc>
          <w:tcPr>
            <w:tcW w:w="303" w:type="pct"/>
          </w:tcPr>
          <w:p w14:paraId="6F6B464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5A3ADC9" w14:textId="7B831937"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25</w:t>
            </w:r>
          </w:p>
        </w:tc>
        <w:tc>
          <w:tcPr>
            <w:tcW w:w="530" w:type="pct"/>
            <w:shd w:val="clear" w:color="auto" w:fill="auto"/>
            <w:noWrap/>
            <w:hideMark/>
          </w:tcPr>
          <w:p w14:paraId="334EC439" w14:textId="77777777" w:rsidR="005D2D4A" w:rsidRPr="00961D6A" w:rsidRDefault="005D2D4A" w:rsidP="005D2D4A">
            <w:pPr>
              <w:jc w:val="center"/>
              <w:rPr>
                <w:color w:val="000000"/>
                <w:sz w:val="22"/>
                <w:szCs w:val="22"/>
              </w:rPr>
            </w:pPr>
            <w:r w:rsidRPr="00961D6A">
              <w:rPr>
                <w:color w:val="000000"/>
                <w:sz w:val="22"/>
                <w:szCs w:val="22"/>
              </w:rPr>
              <w:t>2291</w:t>
            </w:r>
          </w:p>
        </w:tc>
        <w:tc>
          <w:tcPr>
            <w:tcW w:w="834" w:type="pct"/>
            <w:shd w:val="clear" w:color="auto" w:fill="auto"/>
            <w:noWrap/>
            <w:hideMark/>
          </w:tcPr>
          <w:p w14:paraId="6FCA8E21" w14:textId="1B61572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8BB7682" w14:textId="6B1484E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4E50E9D" w14:textId="1CF9D7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6CD9836" w14:textId="3D8BD93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A7ACEBA" w14:textId="5ABFB526" w:rsidTr="00901A52">
        <w:trPr>
          <w:trHeight w:val="300"/>
        </w:trPr>
        <w:tc>
          <w:tcPr>
            <w:tcW w:w="303" w:type="pct"/>
          </w:tcPr>
          <w:p w14:paraId="71474A8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8CA699" w14:textId="01749A1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26</w:t>
            </w:r>
          </w:p>
        </w:tc>
        <w:tc>
          <w:tcPr>
            <w:tcW w:w="530" w:type="pct"/>
            <w:shd w:val="clear" w:color="auto" w:fill="auto"/>
            <w:noWrap/>
            <w:hideMark/>
          </w:tcPr>
          <w:p w14:paraId="12DFFAD3" w14:textId="77777777" w:rsidR="005D2D4A" w:rsidRPr="00961D6A" w:rsidRDefault="005D2D4A" w:rsidP="005D2D4A">
            <w:pPr>
              <w:jc w:val="center"/>
              <w:rPr>
                <w:color w:val="000000"/>
                <w:sz w:val="22"/>
                <w:szCs w:val="22"/>
              </w:rPr>
            </w:pPr>
            <w:r w:rsidRPr="00961D6A">
              <w:rPr>
                <w:color w:val="000000"/>
                <w:sz w:val="22"/>
                <w:szCs w:val="22"/>
              </w:rPr>
              <w:t>2508</w:t>
            </w:r>
          </w:p>
        </w:tc>
        <w:tc>
          <w:tcPr>
            <w:tcW w:w="834" w:type="pct"/>
            <w:shd w:val="clear" w:color="auto" w:fill="auto"/>
            <w:noWrap/>
            <w:hideMark/>
          </w:tcPr>
          <w:p w14:paraId="35A62FD1" w14:textId="340D88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385437C" w14:textId="7003D88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4BECAF0" w14:textId="37D5AB5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333210F" w14:textId="3919DE0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1185DA4" w14:textId="30035128" w:rsidTr="00901A52">
        <w:trPr>
          <w:trHeight w:val="300"/>
        </w:trPr>
        <w:tc>
          <w:tcPr>
            <w:tcW w:w="303" w:type="pct"/>
          </w:tcPr>
          <w:p w14:paraId="284D333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245233" w14:textId="5702FA67"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27</w:t>
            </w:r>
          </w:p>
        </w:tc>
        <w:tc>
          <w:tcPr>
            <w:tcW w:w="530" w:type="pct"/>
            <w:shd w:val="clear" w:color="auto" w:fill="auto"/>
            <w:noWrap/>
            <w:hideMark/>
          </w:tcPr>
          <w:p w14:paraId="187268F7" w14:textId="77777777" w:rsidR="005D2D4A" w:rsidRPr="00961D6A" w:rsidRDefault="005D2D4A" w:rsidP="005D2D4A">
            <w:pPr>
              <w:jc w:val="center"/>
              <w:rPr>
                <w:color w:val="000000"/>
                <w:sz w:val="22"/>
                <w:szCs w:val="22"/>
              </w:rPr>
            </w:pPr>
            <w:r w:rsidRPr="00961D6A">
              <w:rPr>
                <w:color w:val="000000"/>
                <w:sz w:val="22"/>
                <w:szCs w:val="22"/>
              </w:rPr>
              <w:t>3138</w:t>
            </w:r>
          </w:p>
        </w:tc>
        <w:tc>
          <w:tcPr>
            <w:tcW w:w="834" w:type="pct"/>
            <w:shd w:val="clear" w:color="auto" w:fill="auto"/>
            <w:noWrap/>
            <w:hideMark/>
          </w:tcPr>
          <w:p w14:paraId="7831778F" w14:textId="535C4C9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CC4B31F" w14:textId="1E4C0CE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DCE20A5" w14:textId="1B1B58B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F8F5DC3" w14:textId="306705A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7E9ED61" w14:textId="7FD28F02" w:rsidTr="00901A52">
        <w:trPr>
          <w:trHeight w:val="300"/>
        </w:trPr>
        <w:tc>
          <w:tcPr>
            <w:tcW w:w="303" w:type="pct"/>
          </w:tcPr>
          <w:p w14:paraId="5FC10AB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F5AC54" w14:textId="34B35B44"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28</w:t>
            </w:r>
          </w:p>
        </w:tc>
        <w:tc>
          <w:tcPr>
            <w:tcW w:w="530" w:type="pct"/>
            <w:shd w:val="clear" w:color="auto" w:fill="auto"/>
            <w:noWrap/>
            <w:hideMark/>
          </w:tcPr>
          <w:p w14:paraId="0EE0FC9E" w14:textId="77777777" w:rsidR="005D2D4A" w:rsidRPr="00961D6A" w:rsidRDefault="005D2D4A" w:rsidP="005D2D4A">
            <w:pPr>
              <w:jc w:val="center"/>
              <w:rPr>
                <w:color w:val="000000"/>
                <w:sz w:val="22"/>
                <w:szCs w:val="22"/>
              </w:rPr>
            </w:pPr>
            <w:r w:rsidRPr="00961D6A">
              <w:rPr>
                <w:color w:val="000000"/>
                <w:sz w:val="22"/>
                <w:szCs w:val="22"/>
              </w:rPr>
              <w:t>1700</w:t>
            </w:r>
          </w:p>
        </w:tc>
        <w:tc>
          <w:tcPr>
            <w:tcW w:w="834" w:type="pct"/>
            <w:shd w:val="clear" w:color="auto" w:fill="auto"/>
            <w:noWrap/>
            <w:hideMark/>
          </w:tcPr>
          <w:p w14:paraId="6847F4AA" w14:textId="4A1356A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B821199" w14:textId="5E85446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57B3387" w14:textId="03262C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882C8D5" w14:textId="7B5105C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2C11847" w14:textId="1AFD3D4F" w:rsidTr="00901A52">
        <w:trPr>
          <w:trHeight w:val="300"/>
        </w:trPr>
        <w:tc>
          <w:tcPr>
            <w:tcW w:w="303" w:type="pct"/>
          </w:tcPr>
          <w:p w14:paraId="0F8C53A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0B24FF2" w14:textId="0BC494C7"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29</w:t>
            </w:r>
          </w:p>
        </w:tc>
        <w:tc>
          <w:tcPr>
            <w:tcW w:w="530" w:type="pct"/>
            <w:shd w:val="clear" w:color="auto" w:fill="auto"/>
            <w:noWrap/>
            <w:hideMark/>
          </w:tcPr>
          <w:p w14:paraId="03B1EEA7" w14:textId="77777777" w:rsidR="005D2D4A" w:rsidRPr="00961D6A" w:rsidRDefault="005D2D4A" w:rsidP="005D2D4A">
            <w:pPr>
              <w:jc w:val="center"/>
              <w:rPr>
                <w:color w:val="000000"/>
                <w:sz w:val="22"/>
                <w:szCs w:val="22"/>
              </w:rPr>
            </w:pPr>
            <w:r w:rsidRPr="00961D6A">
              <w:rPr>
                <w:color w:val="000000"/>
                <w:sz w:val="22"/>
                <w:szCs w:val="22"/>
              </w:rPr>
              <w:t>3014</w:t>
            </w:r>
          </w:p>
        </w:tc>
        <w:tc>
          <w:tcPr>
            <w:tcW w:w="834" w:type="pct"/>
            <w:shd w:val="clear" w:color="auto" w:fill="auto"/>
            <w:noWrap/>
            <w:hideMark/>
          </w:tcPr>
          <w:p w14:paraId="5C1D3A2F" w14:textId="0C68CD9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84DFBC8" w14:textId="5C9DA37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3B4636A" w14:textId="6A7BBA8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62CB526" w14:textId="6E58686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5828C9A" w14:textId="5E3C5A9C" w:rsidTr="00901A52">
        <w:trPr>
          <w:trHeight w:val="300"/>
        </w:trPr>
        <w:tc>
          <w:tcPr>
            <w:tcW w:w="303" w:type="pct"/>
          </w:tcPr>
          <w:p w14:paraId="5CBA831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9D83B5A" w14:textId="15724B2C"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34</w:t>
            </w:r>
          </w:p>
        </w:tc>
        <w:tc>
          <w:tcPr>
            <w:tcW w:w="530" w:type="pct"/>
            <w:shd w:val="clear" w:color="auto" w:fill="auto"/>
            <w:noWrap/>
            <w:hideMark/>
          </w:tcPr>
          <w:p w14:paraId="1769B8B9" w14:textId="77777777" w:rsidR="005D2D4A" w:rsidRPr="00961D6A" w:rsidRDefault="005D2D4A" w:rsidP="005D2D4A">
            <w:pPr>
              <w:jc w:val="center"/>
              <w:rPr>
                <w:color w:val="000000"/>
                <w:sz w:val="22"/>
                <w:szCs w:val="22"/>
              </w:rPr>
            </w:pPr>
            <w:r w:rsidRPr="00961D6A">
              <w:rPr>
                <w:color w:val="000000"/>
                <w:sz w:val="22"/>
                <w:szCs w:val="22"/>
              </w:rPr>
              <w:t>2981</w:t>
            </w:r>
          </w:p>
        </w:tc>
        <w:tc>
          <w:tcPr>
            <w:tcW w:w="834" w:type="pct"/>
            <w:shd w:val="clear" w:color="auto" w:fill="auto"/>
            <w:noWrap/>
            <w:hideMark/>
          </w:tcPr>
          <w:p w14:paraId="4DE0608E" w14:textId="4A53AE0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3E50F23" w14:textId="6EE10D8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956A416" w14:textId="27AFF1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A2A8611" w14:textId="50AA3D0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AE16B39" w14:textId="61738CBB" w:rsidTr="00901A52">
        <w:trPr>
          <w:trHeight w:val="300"/>
        </w:trPr>
        <w:tc>
          <w:tcPr>
            <w:tcW w:w="303" w:type="pct"/>
          </w:tcPr>
          <w:p w14:paraId="4199D83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727BFD5" w14:textId="7A44EF36"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36</w:t>
            </w:r>
          </w:p>
        </w:tc>
        <w:tc>
          <w:tcPr>
            <w:tcW w:w="530" w:type="pct"/>
            <w:shd w:val="clear" w:color="auto" w:fill="auto"/>
            <w:noWrap/>
            <w:hideMark/>
          </w:tcPr>
          <w:p w14:paraId="7AF74836" w14:textId="77777777" w:rsidR="005D2D4A" w:rsidRPr="00961D6A" w:rsidRDefault="005D2D4A" w:rsidP="005D2D4A">
            <w:pPr>
              <w:jc w:val="center"/>
              <w:rPr>
                <w:color w:val="000000"/>
                <w:sz w:val="22"/>
                <w:szCs w:val="22"/>
              </w:rPr>
            </w:pPr>
            <w:r w:rsidRPr="00961D6A">
              <w:rPr>
                <w:color w:val="000000"/>
                <w:sz w:val="22"/>
                <w:szCs w:val="22"/>
              </w:rPr>
              <w:t>3145</w:t>
            </w:r>
          </w:p>
        </w:tc>
        <w:tc>
          <w:tcPr>
            <w:tcW w:w="834" w:type="pct"/>
            <w:shd w:val="clear" w:color="auto" w:fill="auto"/>
            <w:noWrap/>
            <w:hideMark/>
          </w:tcPr>
          <w:p w14:paraId="7B9A26CA" w14:textId="6660A4B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3CF183B" w14:textId="2E0A4F3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AC0334A" w14:textId="23C5947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BC8170" w14:textId="2DF3973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AD8B418" w14:textId="4749DA36" w:rsidTr="00901A52">
        <w:trPr>
          <w:trHeight w:val="300"/>
        </w:trPr>
        <w:tc>
          <w:tcPr>
            <w:tcW w:w="303" w:type="pct"/>
          </w:tcPr>
          <w:p w14:paraId="728540B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7E9A3FD" w14:textId="46096C1C"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372</w:t>
            </w:r>
          </w:p>
        </w:tc>
        <w:tc>
          <w:tcPr>
            <w:tcW w:w="530" w:type="pct"/>
            <w:shd w:val="clear" w:color="auto" w:fill="auto"/>
            <w:noWrap/>
            <w:hideMark/>
          </w:tcPr>
          <w:p w14:paraId="59451F3D" w14:textId="77777777" w:rsidR="005D2D4A" w:rsidRPr="00961D6A" w:rsidRDefault="005D2D4A" w:rsidP="005D2D4A">
            <w:pPr>
              <w:jc w:val="center"/>
              <w:rPr>
                <w:color w:val="000000"/>
                <w:sz w:val="22"/>
                <w:szCs w:val="22"/>
              </w:rPr>
            </w:pPr>
            <w:r w:rsidRPr="00961D6A">
              <w:rPr>
                <w:color w:val="000000"/>
                <w:sz w:val="22"/>
                <w:szCs w:val="22"/>
              </w:rPr>
              <w:t>25</w:t>
            </w:r>
          </w:p>
        </w:tc>
        <w:tc>
          <w:tcPr>
            <w:tcW w:w="834" w:type="pct"/>
            <w:shd w:val="clear" w:color="auto" w:fill="auto"/>
            <w:noWrap/>
            <w:hideMark/>
          </w:tcPr>
          <w:p w14:paraId="4BCC4A71" w14:textId="5D2E08A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7509E60" w14:textId="432C6840" w:rsidR="005D2D4A" w:rsidRPr="00961D6A" w:rsidRDefault="005D2D4A" w:rsidP="005D2D4A">
            <w:pPr>
              <w:jc w:val="center"/>
              <w:rPr>
                <w:color w:val="000000"/>
                <w:sz w:val="22"/>
                <w:szCs w:val="22"/>
              </w:rPr>
            </w:pPr>
            <w:r w:rsidRPr="00961D6A">
              <w:rPr>
                <w:color w:val="000000"/>
                <w:sz w:val="22"/>
                <w:szCs w:val="22"/>
              </w:rPr>
              <w:t xml:space="preserve">Коммунальное обслуживание </w:t>
            </w:r>
          </w:p>
        </w:tc>
        <w:tc>
          <w:tcPr>
            <w:tcW w:w="758" w:type="pct"/>
          </w:tcPr>
          <w:p w14:paraId="01B6C0A7" w14:textId="6DDE3A2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024E0CD" w14:textId="74FC43B6" w:rsidR="005D2D4A" w:rsidRPr="00961D6A" w:rsidRDefault="005D2D4A" w:rsidP="005D2D4A">
            <w:pPr>
              <w:jc w:val="center"/>
              <w:rPr>
                <w:color w:val="000000"/>
                <w:sz w:val="22"/>
                <w:szCs w:val="22"/>
              </w:rPr>
            </w:pPr>
            <w:r w:rsidRPr="00961D6A">
              <w:rPr>
                <w:color w:val="000000"/>
                <w:sz w:val="22"/>
                <w:szCs w:val="22"/>
              </w:rPr>
              <w:t xml:space="preserve">Коммунальное обслуживание </w:t>
            </w:r>
          </w:p>
        </w:tc>
      </w:tr>
      <w:tr w:rsidR="00901A52" w:rsidRPr="00961D6A" w14:paraId="5617DA3A" w14:textId="43F31C22" w:rsidTr="00901A52">
        <w:trPr>
          <w:trHeight w:val="300"/>
        </w:trPr>
        <w:tc>
          <w:tcPr>
            <w:tcW w:w="303" w:type="pct"/>
          </w:tcPr>
          <w:p w14:paraId="27332EE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3694024" w14:textId="7D11994E"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38</w:t>
            </w:r>
          </w:p>
        </w:tc>
        <w:tc>
          <w:tcPr>
            <w:tcW w:w="530" w:type="pct"/>
            <w:shd w:val="clear" w:color="auto" w:fill="auto"/>
            <w:noWrap/>
            <w:hideMark/>
          </w:tcPr>
          <w:p w14:paraId="47CE59FA" w14:textId="77777777" w:rsidR="005D2D4A" w:rsidRPr="00961D6A" w:rsidRDefault="005D2D4A" w:rsidP="005D2D4A">
            <w:pPr>
              <w:jc w:val="center"/>
              <w:rPr>
                <w:color w:val="000000"/>
                <w:sz w:val="22"/>
                <w:szCs w:val="22"/>
              </w:rPr>
            </w:pPr>
            <w:r w:rsidRPr="00961D6A">
              <w:rPr>
                <w:color w:val="000000"/>
                <w:sz w:val="22"/>
                <w:szCs w:val="22"/>
              </w:rPr>
              <w:t>540</w:t>
            </w:r>
          </w:p>
        </w:tc>
        <w:tc>
          <w:tcPr>
            <w:tcW w:w="834" w:type="pct"/>
            <w:shd w:val="clear" w:color="auto" w:fill="auto"/>
            <w:noWrap/>
            <w:hideMark/>
          </w:tcPr>
          <w:p w14:paraId="525EAECD" w14:textId="6338F4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564C64B" w14:textId="1FEDF57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6EA403F" w14:textId="0169D3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9E6A1F9" w14:textId="0CBE823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3F0C924" w14:textId="3A550DC5" w:rsidTr="00901A52">
        <w:trPr>
          <w:trHeight w:val="300"/>
        </w:trPr>
        <w:tc>
          <w:tcPr>
            <w:tcW w:w="303" w:type="pct"/>
          </w:tcPr>
          <w:p w14:paraId="7454FD1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E872FAF" w14:textId="719B77EF"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39</w:t>
            </w:r>
          </w:p>
        </w:tc>
        <w:tc>
          <w:tcPr>
            <w:tcW w:w="530" w:type="pct"/>
            <w:shd w:val="clear" w:color="auto" w:fill="auto"/>
            <w:noWrap/>
            <w:hideMark/>
          </w:tcPr>
          <w:p w14:paraId="233D5120" w14:textId="77777777" w:rsidR="005D2D4A" w:rsidRPr="00961D6A" w:rsidRDefault="005D2D4A" w:rsidP="005D2D4A">
            <w:pPr>
              <w:jc w:val="center"/>
              <w:rPr>
                <w:color w:val="000000"/>
                <w:sz w:val="22"/>
                <w:szCs w:val="22"/>
              </w:rPr>
            </w:pPr>
            <w:r w:rsidRPr="00961D6A">
              <w:rPr>
                <w:color w:val="000000"/>
                <w:sz w:val="22"/>
                <w:szCs w:val="22"/>
              </w:rPr>
              <w:t>1814</w:t>
            </w:r>
          </w:p>
        </w:tc>
        <w:tc>
          <w:tcPr>
            <w:tcW w:w="834" w:type="pct"/>
            <w:shd w:val="clear" w:color="auto" w:fill="auto"/>
            <w:noWrap/>
            <w:hideMark/>
          </w:tcPr>
          <w:p w14:paraId="025DF88B" w14:textId="7EC5826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A149DA6" w14:textId="0EB0BAF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C0305EF" w14:textId="53E7379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8F79AD9" w14:textId="0395935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43B6F7F" w14:textId="316F7EBC" w:rsidTr="00901A52">
        <w:trPr>
          <w:trHeight w:val="300"/>
        </w:trPr>
        <w:tc>
          <w:tcPr>
            <w:tcW w:w="303" w:type="pct"/>
          </w:tcPr>
          <w:p w14:paraId="59F8D93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8FEA57A" w14:textId="7B7F33F3"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52</w:t>
            </w:r>
          </w:p>
        </w:tc>
        <w:tc>
          <w:tcPr>
            <w:tcW w:w="530" w:type="pct"/>
            <w:shd w:val="clear" w:color="auto" w:fill="auto"/>
            <w:noWrap/>
            <w:hideMark/>
          </w:tcPr>
          <w:p w14:paraId="4C1EFFFA" w14:textId="77777777" w:rsidR="005D2D4A" w:rsidRPr="00961D6A" w:rsidRDefault="005D2D4A" w:rsidP="005D2D4A">
            <w:pPr>
              <w:jc w:val="center"/>
              <w:rPr>
                <w:color w:val="000000"/>
                <w:sz w:val="22"/>
                <w:szCs w:val="22"/>
              </w:rPr>
            </w:pPr>
            <w:r w:rsidRPr="00961D6A">
              <w:rPr>
                <w:color w:val="000000"/>
                <w:sz w:val="22"/>
                <w:szCs w:val="22"/>
              </w:rPr>
              <w:t>1753</w:t>
            </w:r>
          </w:p>
        </w:tc>
        <w:tc>
          <w:tcPr>
            <w:tcW w:w="834" w:type="pct"/>
            <w:shd w:val="clear" w:color="auto" w:fill="auto"/>
            <w:noWrap/>
            <w:hideMark/>
          </w:tcPr>
          <w:p w14:paraId="5C4EFEAC" w14:textId="3A5BD65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D8CF90E" w14:textId="1BED4C68" w:rsidR="005D2D4A" w:rsidRPr="00961D6A" w:rsidRDefault="005D2D4A" w:rsidP="005D2D4A">
            <w:pPr>
              <w:jc w:val="center"/>
              <w:rPr>
                <w:color w:val="000000"/>
                <w:sz w:val="22"/>
                <w:szCs w:val="22"/>
              </w:rPr>
            </w:pPr>
            <w:r w:rsidRPr="00961D6A">
              <w:rPr>
                <w:color w:val="000000"/>
                <w:sz w:val="22"/>
                <w:szCs w:val="22"/>
              </w:rPr>
              <w:t>Для обслуживания здания магазина</w:t>
            </w:r>
          </w:p>
        </w:tc>
        <w:tc>
          <w:tcPr>
            <w:tcW w:w="758" w:type="pct"/>
          </w:tcPr>
          <w:p w14:paraId="7F6F71D2" w14:textId="684BD59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66D089A" w14:textId="1C42BFB6" w:rsidR="005D2D4A" w:rsidRPr="00961D6A" w:rsidRDefault="005D2D4A" w:rsidP="005D2D4A">
            <w:pPr>
              <w:jc w:val="center"/>
              <w:rPr>
                <w:color w:val="000000"/>
                <w:sz w:val="22"/>
                <w:szCs w:val="22"/>
              </w:rPr>
            </w:pPr>
            <w:r w:rsidRPr="00961D6A">
              <w:rPr>
                <w:color w:val="000000"/>
                <w:sz w:val="22"/>
                <w:szCs w:val="22"/>
              </w:rPr>
              <w:t>Для обслуживания здания магазина</w:t>
            </w:r>
          </w:p>
        </w:tc>
      </w:tr>
      <w:tr w:rsidR="00901A52" w:rsidRPr="00961D6A" w14:paraId="43618DFE" w14:textId="3EEC0E46" w:rsidTr="00901A52">
        <w:trPr>
          <w:trHeight w:val="300"/>
        </w:trPr>
        <w:tc>
          <w:tcPr>
            <w:tcW w:w="303" w:type="pct"/>
          </w:tcPr>
          <w:p w14:paraId="453BD0B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0CDE5EA" w14:textId="3AB1775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75</w:t>
            </w:r>
          </w:p>
        </w:tc>
        <w:tc>
          <w:tcPr>
            <w:tcW w:w="530" w:type="pct"/>
            <w:shd w:val="clear" w:color="auto" w:fill="auto"/>
            <w:noWrap/>
            <w:hideMark/>
          </w:tcPr>
          <w:p w14:paraId="65FA0FB5" w14:textId="77777777" w:rsidR="005D2D4A" w:rsidRPr="00961D6A" w:rsidRDefault="005D2D4A" w:rsidP="005D2D4A">
            <w:pPr>
              <w:jc w:val="center"/>
              <w:rPr>
                <w:color w:val="000000"/>
                <w:sz w:val="22"/>
                <w:szCs w:val="22"/>
              </w:rPr>
            </w:pPr>
            <w:r w:rsidRPr="00961D6A">
              <w:rPr>
                <w:color w:val="000000"/>
                <w:sz w:val="22"/>
                <w:szCs w:val="22"/>
              </w:rPr>
              <w:t>264</w:t>
            </w:r>
          </w:p>
        </w:tc>
        <w:tc>
          <w:tcPr>
            <w:tcW w:w="834" w:type="pct"/>
            <w:shd w:val="clear" w:color="auto" w:fill="auto"/>
            <w:noWrap/>
            <w:hideMark/>
          </w:tcPr>
          <w:p w14:paraId="45397A74" w14:textId="7A85DC4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91B9CF7" w14:textId="3E8A15ED" w:rsidR="005D2D4A" w:rsidRPr="00961D6A" w:rsidRDefault="005D2D4A" w:rsidP="005D2D4A">
            <w:pPr>
              <w:jc w:val="center"/>
              <w:rPr>
                <w:color w:val="000000"/>
                <w:sz w:val="22"/>
                <w:szCs w:val="22"/>
              </w:rPr>
            </w:pPr>
            <w:r w:rsidRPr="00961D6A">
              <w:rPr>
                <w:color w:val="000000"/>
                <w:sz w:val="22"/>
                <w:szCs w:val="22"/>
              </w:rPr>
              <w:t>Для обслуживания здания АТС</w:t>
            </w:r>
          </w:p>
        </w:tc>
        <w:tc>
          <w:tcPr>
            <w:tcW w:w="758" w:type="pct"/>
          </w:tcPr>
          <w:p w14:paraId="36DBF1C4" w14:textId="404D3F2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DA1A06E" w14:textId="47C15EB1" w:rsidR="005D2D4A" w:rsidRPr="00961D6A" w:rsidRDefault="005D2D4A" w:rsidP="005D2D4A">
            <w:pPr>
              <w:jc w:val="center"/>
              <w:rPr>
                <w:color w:val="000000"/>
                <w:sz w:val="22"/>
                <w:szCs w:val="22"/>
              </w:rPr>
            </w:pPr>
            <w:r w:rsidRPr="00961D6A">
              <w:rPr>
                <w:color w:val="000000"/>
                <w:sz w:val="22"/>
                <w:szCs w:val="22"/>
              </w:rPr>
              <w:t>Для обслуживания здания АТС</w:t>
            </w:r>
          </w:p>
        </w:tc>
      </w:tr>
      <w:tr w:rsidR="00901A52" w:rsidRPr="00961D6A" w14:paraId="2EC2609E" w14:textId="57EBE29E" w:rsidTr="00901A52">
        <w:trPr>
          <w:trHeight w:val="300"/>
        </w:trPr>
        <w:tc>
          <w:tcPr>
            <w:tcW w:w="303" w:type="pct"/>
          </w:tcPr>
          <w:p w14:paraId="5255ADC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822C20F" w14:textId="22C3F333"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77</w:t>
            </w:r>
          </w:p>
        </w:tc>
        <w:tc>
          <w:tcPr>
            <w:tcW w:w="530" w:type="pct"/>
            <w:shd w:val="clear" w:color="auto" w:fill="auto"/>
            <w:noWrap/>
            <w:hideMark/>
          </w:tcPr>
          <w:p w14:paraId="587B776A" w14:textId="77777777" w:rsidR="005D2D4A" w:rsidRPr="00961D6A" w:rsidRDefault="005D2D4A" w:rsidP="005D2D4A">
            <w:pPr>
              <w:jc w:val="center"/>
              <w:rPr>
                <w:color w:val="000000"/>
                <w:sz w:val="22"/>
                <w:szCs w:val="22"/>
              </w:rPr>
            </w:pPr>
            <w:r w:rsidRPr="00961D6A">
              <w:rPr>
                <w:color w:val="000000"/>
                <w:sz w:val="22"/>
                <w:szCs w:val="22"/>
              </w:rPr>
              <w:t>578</w:t>
            </w:r>
          </w:p>
        </w:tc>
        <w:tc>
          <w:tcPr>
            <w:tcW w:w="834" w:type="pct"/>
            <w:shd w:val="clear" w:color="auto" w:fill="auto"/>
            <w:noWrap/>
            <w:hideMark/>
          </w:tcPr>
          <w:p w14:paraId="13A0FFAB" w14:textId="61F77DC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7CF4A7" w14:textId="44DA110E" w:rsidR="005D2D4A" w:rsidRPr="00961D6A" w:rsidRDefault="005D2D4A" w:rsidP="005D2D4A">
            <w:pPr>
              <w:jc w:val="center"/>
              <w:rPr>
                <w:color w:val="000000"/>
                <w:sz w:val="22"/>
                <w:szCs w:val="22"/>
              </w:rPr>
            </w:pPr>
            <w:r w:rsidRPr="00961D6A">
              <w:rPr>
                <w:color w:val="000000"/>
                <w:sz w:val="22"/>
                <w:szCs w:val="22"/>
              </w:rPr>
              <w:t>Для обслуживания здания магазина</w:t>
            </w:r>
          </w:p>
        </w:tc>
        <w:tc>
          <w:tcPr>
            <w:tcW w:w="758" w:type="pct"/>
          </w:tcPr>
          <w:p w14:paraId="00C8E20D" w14:textId="6E7D3B7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D90B97D" w14:textId="605A8145" w:rsidR="005D2D4A" w:rsidRPr="00961D6A" w:rsidRDefault="005D2D4A" w:rsidP="005D2D4A">
            <w:pPr>
              <w:jc w:val="center"/>
              <w:rPr>
                <w:color w:val="000000"/>
                <w:sz w:val="22"/>
                <w:szCs w:val="22"/>
              </w:rPr>
            </w:pPr>
            <w:r w:rsidRPr="00961D6A">
              <w:rPr>
                <w:color w:val="000000"/>
                <w:sz w:val="22"/>
                <w:szCs w:val="22"/>
              </w:rPr>
              <w:t>Для обслуживания здания магазина</w:t>
            </w:r>
          </w:p>
        </w:tc>
      </w:tr>
      <w:tr w:rsidR="00901A52" w:rsidRPr="00961D6A" w14:paraId="6C320EF4" w14:textId="165357D1" w:rsidTr="00901A52">
        <w:trPr>
          <w:trHeight w:val="300"/>
        </w:trPr>
        <w:tc>
          <w:tcPr>
            <w:tcW w:w="303" w:type="pct"/>
          </w:tcPr>
          <w:p w14:paraId="34609E1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A06F51" w14:textId="3BF8018F"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79</w:t>
            </w:r>
          </w:p>
        </w:tc>
        <w:tc>
          <w:tcPr>
            <w:tcW w:w="530" w:type="pct"/>
            <w:shd w:val="clear" w:color="auto" w:fill="auto"/>
            <w:noWrap/>
            <w:hideMark/>
          </w:tcPr>
          <w:p w14:paraId="5ADB5103" w14:textId="77777777" w:rsidR="005D2D4A" w:rsidRPr="00961D6A" w:rsidRDefault="005D2D4A" w:rsidP="005D2D4A">
            <w:pPr>
              <w:jc w:val="center"/>
              <w:rPr>
                <w:color w:val="000000"/>
                <w:sz w:val="22"/>
                <w:szCs w:val="22"/>
              </w:rPr>
            </w:pPr>
            <w:r w:rsidRPr="00961D6A">
              <w:rPr>
                <w:color w:val="000000"/>
                <w:sz w:val="22"/>
                <w:szCs w:val="22"/>
              </w:rPr>
              <w:t>2000</w:t>
            </w:r>
          </w:p>
        </w:tc>
        <w:tc>
          <w:tcPr>
            <w:tcW w:w="834" w:type="pct"/>
            <w:shd w:val="clear" w:color="auto" w:fill="auto"/>
            <w:noWrap/>
            <w:hideMark/>
          </w:tcPr>
          <w:p w14:paraId="2ABFD115" w14:textId="6185B8D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BC4E92C" w14:textId="418F10A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681777F" w14:textId="5560600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7BF1AA5" w14:textId="0B1E0D2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A0299DF" w14:textId="4CD1E496" w:rsidTr="00901A52">
        <w:trPr>
          <w:trHeight w:val="300"/>
        </w:trPr>
        <w:tc>
          <w:tcPr>
            <w:tcW w:w="303" w:type="pct"/>
          </w:tcPr>
          <w:p w14:paraId="5D9A413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F8DD119" w14:textId="799ED690"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w:t>
            </w:r>
          </w:p>
        </w:tc>
        <w:tc>
          <w:tcPr>
            <w:tcW w:w="530" w:type="pct"/>
            <w:shd w:val="clear" w:color="auto" w:fill="auto"/>
            <w:noWrap/>
            <w:hideMark/>
          </w:tcPr>
          <w:p w14:paraId="6E9B804D" w14:textId="77777777" w:rsidR="005D2D4A" w:rsidRPr="00961D6A" w:rsidRDefault="005D2D4A" w:rsidP="005D2D4A">
            <w:pPr>
              <w:jc w:val="center"/>
              <w:rPr>
                <w:color w:val="000000"/>
                <w:sz w:val="22"/>
                <w:szCs w:val="22"/>
              </w:rPr>
            </w:pPr>
            <w:r w:rsidRPr="00961D6A">
              <w:rPr>
                <w:color w:val="000000"/>
                <w:sz w:val="22"/>
                <w:szCs w:val="22"/>
              </w:rPr>
              <w:t>2493</w:t>
            </w:r>
          </w:p>
        </w:tc>
        <w:tc>
          <w:tcPr>
            <w:tcW w:w="834" w:type="pct"/>
            <w:shd w:val="clear" w:color="auto" w:fill="auto"/>
            <w:noWrap/>
            <w:hideMark/>
          </w:tcPr>
          <w:p w14:paraId="5E95EA1B" w14:textId="4E525F0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842E972" w14:textId="28BAEFB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7027EC8" w14:textId="6D511E7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ABB9407" w14:textId="1AEB904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605556C" w14:textId="53E0227D" w:rsidTr="00901A52">
        <w:trPr>
          <w:trHeight w:val="300"/>
        </w:trPr>
        <w:tc>
          <w:tcPr>
            <w:tcW w:w="303" w:type="pct"/>
          </w:tcPr>
          <w:p w14:paraId="65DD3DC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6EF6C9" w14:textId="01C46181"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80</w:t>
            </w:r>
          </w:p>
        </w:tc>
        <w:tc>
          <w:tcPr>
            <w:tcW w:w="530" w:type="pct"/>
            <w:shd w:val="clear" w:color="auto" w:fill="auto"/>
            <w:noWrap/>
            <w:hideMark/>
          </w:tcPr>
          <w:p w14:paraId="70FE47F2"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661B0154" w14:textId="585BE7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50EDB71" w14:textId="625D09DF"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c>
          <w:tcPr>
            <w:tcW w:w="758" w:type="pct"/>
          </w:tcPr>
          <w:p w14:paraId="6F7EAA2D" w14:textId="5C0BD72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7BFC1C8" w14:textId="5A099D1F"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r>
      <w:tr w:rsidR="00901A52" w:rsidRPr="00961D6A" w14:paraId="2589186B" w14:textId="29E35A75" w:rsidTr="00901A52">
        <w:trPr>
          <w:trHeight w:val="300"/>
        </w:trPr>
        <w:tc>
          <w:tcPr>
            <w:tcW w:w="303" w:type="pct"/>
          </w:tcPr>
          <w:p w14:paraId="19E2893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1F23C7F" w14:textId="73979957"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81</w:t>
            </w:r>
          </w:p>
        </w:tc>
        <w:tc>
          <w:tcPr>
            <w:tcW w:w="530" w:type="pct"/>
            <w:shd w:val="clear" w:color="auto" w:fill="auto"/>
            <w:noWrap/>
            <w:hideMark/>
          </w:tcPr>
          <w:p w14:paraId="2507BC5D"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34D208AA" w14:textId="7D5A641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8A3232B" w14:textId="4EB04B92"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c>
          <w:tcPr>
            <w:tcW w:w="758" w:type="pct"/>
          </w:tcPr>
          <w:p w14:paraId="4174EA0B" w14:textId="4D4B19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61A4409" w14:textId="3DDD9F1B"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r>
      <w:tr w:rsidR="00901A52" w:rsidRPr="00961D6A" w14:paraId="56421306" w14:textId="2D261E90" w:rsidTr="00901A52">
        <w:trPr>
          <w:trHeight w:val="300"/>
        </w:trPr>
        <w:tc>
          <w:tcPr>
            <w:tcW w:w="303" w:type="pct"/>
          </w:tcPr>
          <w:p w14:paraId="703ECFC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FD9CB7C" w14:textId="22B7623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82</w:t>
            </w:r>
          </w:p>
        </w:tc>
        <w:tc>
          <w:tcPr>
            <w:tcW w:w="530" w:type="pct"/>
            <w:shd w:val="clear" w:color="auto" w:fill="auto"/>
            <w:noWrap/>
            <w:hideMark/>
          </w:tcPr>
          <w:p w14:paraId="71604350"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15034A27" w14:textId="017A323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A4077D6" w14:textId="26CBF5F9"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c>
          <w:tcPr>
            <w:tcW w:w="758" w:type="pct"/>
          </w:tcPr>
          <w:p w14:paraId="6317D20F" w14:textId="5519D9B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F0D7180" w14:textId="7A2D9769"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r>
      <w:tr w:rsidR="00901A52" w:rsidRPr="00961D6A" w14:paraId="22E2F48F" w14:textId="2A127068" w:rsidTr="00901A52">
        <w:trPr>
          <w:trHeight w:val="300"/>
        </w:trPr>
        <w:tc>
          <w:tcPr>
            <w:tcW w:w="303" w:type="pct"/>
          </w:tcPr>
          <w:p w14:paraId="27F744B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AA1E367" w14:textId="34B53D23"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86</w:t>
            </w:r>
          </w:p>
        </w:tc>
        <w:tc>
          <w:tcPr>
            <w:tcW w:w="530" w:type="pct"/>
            <w:shd w:val="clear" w:color="auto" w:fill="auto"/>
            <w:noWrap/>
            <w:hideMark/>
          </w:tcPr>
          <w:p w14:paraId="1F9D9F97" w14:textId="77777777" w:rsidR="005D2D4A" w:rsidRPr="00961D6A" w:rsidRDefault="005D2D4A" w:rsidP="005D2D4A">
            <w:pPr>
              <w:jc w:val="center"/>
              <w:rPr>
                <w:color w:val="000000"/>
                <w:sz w:val="22"/>
                <w:szCs w:val="22"/>
              </w:rPr>
            </w:pPr>
            <w:r w:rsidRPr="00961D6A">
              <w:rPr>
                <w:color w:val="000000"/>
                <w:sz w:val="22"/>
                <w:szCs w:val="22"/>
              </w:rPr>
              <w:t>99</w:t>
            </w:r>
          </w:p>
        </w:tc>
        <w:tc>
          <w:tcPr>
            <w:tcW w:w="834" w:type="pct"/>
            <w:shd w:val="clear" w:color="auto" w:fill="auto"/>
            <w:noWrap/>
            <w:hideMark/>
          </w:tcPr>
          <w:p w14:paraId="7D002E08" w14:textId="436F55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AF2E25E" w14:textId="305F7165" w:rsidR="005D2D4A" w:rsidRPr="00961D6A" w:rsidRDefault="005D2D4A" w:rsidP="005D2D4A">
            <w:pPr>
              <w:jc w:val="center"/>
              <w:rPr>
                <w:color w:val="000000"/>
                <w:sz w:val="22"/>
                <w:szCs w:val="22"/>
              </w:rPr>
            </w:pPr>
            <w:r w:rsidRPr="00961D6A">
              <w:rPr>
                <w:color w:val="000000"/>
                <w:sz w:val="22"/>
                <w:szCs w:val="22"/>
              </w:rPr>
              <w:t>Для строительства кафе</w:t>
            </w:r>
          </w:p>
        </w:tc>
        <w:tc>
          <w:tcPr>
            <w:tcW w:w="758" w:type="pct"/>
          </w:tcPr>
          <w:p w14:paraId="3F66BB4A" w14:textId="5BC1E06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751550A" w14:textId="421697B9" w:rsidR="005D2D4A" w:rsidRPr="00961D6A" w:rsidRDefault="005D2D4A" w:rsidP="005D2D4A">
            <w:pPr>
              <w:jc w:val="center"/>
              <w:rPr>
                <w:color w:val="000000"/>
                <w:sz w:val="22"/>
                <w:szCs w:val="22"/>
              </w:rPr>
            </w:pPr>
            <w:r w:rsidRPr="00961D6A">
              <w:rPr>
                <w:color w:val="000000"/>
                <w:sz w:val="22"/>
                <w:szCs w:val="22"/>
              </w:rPr>
              <w:t>Для строительства кафе</w:t>
            </w:r>
          </w:p>
        </w:tc>
      </w:tr>
      <w:tr w:rsidR="00901A52" w:rsidRPr="00961D6A" w14:paraId="5AAB35FB" w14:textId="47EE1C42" w:rsidTr="00901A52">
        <w:trPr>
          <w:trHeight w:val="300"/>
        </w:trPr>
        <w:tc>
          <w:tcPr>
            <w:tcW w:w="303" w:type="pct"/>
          </w:tcPr>
          <w:p w14:paraId="08DC3AC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A8FE0CB" w14:textId="541370D3"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87</w:t>
            </w:r>
          </w:p>
        </w:tc>
        <w:tc>
          <w:tcPr>
            <w:tcW w:w="530" w:type="pct"/>
            <w:shd w:val="clear" w:color="auto" w:fill="auto"/>
            <w:noWrap/>
            <w:hideMark/>
          </w:tcPr>
          <w:p w14:paraId="4CAF7BA0" w14:textId="77777777" w:rsidR="005D2D4A" w:rsidRPr="00961D6A" w:rsidRDefault="005D2D4A" w:rsidP="005D2D4A">
            <w:pPr>
              <w:jc w:val="center"/>
              <w:rPr>
                <w:color w:val="000000"/>
                <w:sz w:val="22"/>
                <w:szCs w:val="22"/>
              </w:rPr>
            </w:pPr>
            <w:r w:rsidRPr="00961D6A">
              <w:rPr>
                <w:color w:val="000000"/>
                <w:sz w:val="22"/>
                <w:szCs w:val="22"/>
              </w:rPr>
              <w:t>890</w:t>
            </w:r>
          </w:p>
        </w:tc>
        <w:tc>
          <w:tcPr>
            <w:tcW w:w="834" w:type="pct"/>
            <w:shd w:val="clear" w:color="auto" w:fill="auto"/>
            <w:noWrap/>
            <w:hideMark/>
          </w:tcPr>
          <w:p w14:paraId="03268597" w14:textId="594D57E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7DFAADF" w14:textId="1828996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1FF52BD" w14:textId="37CB901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35C45D4" w14:textId="77C7625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791F986" w14:textId="4B2AF4BE" w:rsidTr="00901A52">
        <w:trPr>
          <w:trHeight w:val="300"/>
        </w:trPr>
        <w:tc>
          <w:tcPr>
            <w:tcW w:w="303" w:type="pct"/>
          </w:tcPr>
          <w:p w14:paraId="1BB44B2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F43A5B2" w14:textId="03C79BE5"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88</w:t>
            </w:r>
          </w:p>
        </w:tc>
        <w:tc>
          <w:tcPr>
            <w:tcW w:w="530" w:type="pct"/>
            <w:shd w:val="clear" w:color="auto" w:fill="auto"/>
            <w:noWrap/>
            <w:hideMark/>
          </w:tcPr>
          <w:p w14:paraId="01384FF2" w14:textId="77777777" w:rsidR="005D2D4A" w:rsidRPr="00961D6A" w:rsidRDefault="005D2D4A" w:rsidP="005D2D4A">
            <w:pPr>
              <w:jc w:val="center"/>
              <w:rPr>
                <w:color w:val="000000"/>
                <w:sz w:val="22"/>
                <w:szCs w:val="22"/>
              </w:rPr>
            </w:pPr>
            <w:r w:rsidRPr="00961D6A">
              <w:rPr>
                <w:color w:val="000000"/>
                <w:sz w:val="22"/>
                <w:szCs w:val="22"/>
              </w:rPr>
              <w:t>1450</w:t>
            </w:r>
          </w:p>
        </w:tc>
        <w:tc>
          <w:tcPr>
            <w:tcW w:w="834" w:type="pct"/>
            <w:shd w:val="clear" w:color="auto" w:fill="auto"/>
            <w:noWrap/>
            <w:hideMark/>
          </w:tcPr>
          <w:p w14:paraId="685FA5D1" w14:textId="18065C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86937E4" w14:textId="5D77C27A"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c>
          <w:tcPr>
            <w:tcW w:w="758" w:type="pct"/>
          </w:tcPr>
          <w:p w14:paraId="7256D86C" w14:textId="17646C33"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4B75E579" w14:textId="37152835"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r>
      <w:tr w:rsidR="00901A52" w:rsidRPr="00961D6A" w14:paraId="674DB38E" w14:textId="715114F7" w:rsidTr="00901A52">
        <w:trPr>
          <w:trHeight w:val="300"/>
        </w:trPr>
        <w:tc>
          <w:tcPr>
            <w:tcW w:w="303" w:type="pct"/>
          </w:tcPr>
          <w:p w14:paraId="6069559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3E9E1B" w14:textId="6EB2E789"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89</w:t>
            </w:r>
          </w:p>
        </w:tc>
        <w:tc>
          <w:tcPr>
            <w:tcW w:w="530" w:type="pct"/>
            <w:shd w:val="clear" w:color="auto" w:fill="auto"/>
            <w:noWrap/>
            <w:hideMark/>
          </w:tcPr>
          <w:p w14:paraId="2B442164" w14:textId="77777777" w:rsidR="005D2D4A" w:rsidRPr="00961D6A" w:rsidRDefault="005D2D4A" w:rsidP="005D2D4A">
            <w:pPr>
              <w:jc w:val="center"/>
              <w:rPr>
                <w:color w:val="000000"/>
                <w:sz w:val="22"/>
                <w:szCs w:val="22"/>
              </w:rPr>
            </w:pPr>
            <w:r w:rsidRPr="00961D6A">
              <w:rPr>
                <w:color w:val="000000"/>
                <w:sz w:val="22"/>
                <w:szCs w:val="22"/>
              </w:rPr>
              <w:t>1726</w:t>
            </w:r>
          </w:p>
        </w:tc>
        <w:tc>
          <w:tcPr>
            <w:tcW w:w="834" w:type="pct"/>
            <w:shd w:val="clear" w:color="auto" w:fill="auto"/>
            <w:noWrap/>
            <w:hideMark/>
          </w:tcPr>
          <w:p w14:paraId="6FC1B9EA" w14:textId="22C33F2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60635DF" w14:textId="09C527F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42B7316" w14:textId="029794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621DF52" w14:textId="41B4498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1405BAA" w14:textId="53FBBF47" w:rsidTr="00901A52">
        <w:trPr>
          <w:trHeight w:val="300"/>
        </w:trPr>
        <w:tc>
          <w:tcPr>
            <w:tcW w:w="303" w:type="pct"/>
          </w:tcPr>
          <w:p w14:paraId="2B79621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0F5C837" w14:textId="4405BEE6"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9</w:t>
            </w:r>
          </w:p>
        </w:tc>
        <w:tc>
          <w:tcPr>
            <w:tcW w:w="530" w:type="pct"/>
            <w:shd w:val="clear" w:color="auto" w:fill="auto"/>
            <w:noWrap/>
            <w:hideMark/>
          </w:tcPr>
          <w:p w14:paraId="400EAE70" w14:textId="77777777" w:rsidR="005D2D4A" w:rsidRPr="00961D6A" w:rsidRDefault="005D2D4A" w:rsidP="005D2D4A">
            <w:pPr>
              <w:jc w:val="center"/>
              <w:rPr>
                <w:color w:val="000000"/>
                <w:sz w:val="22"/>
                <w:szCs w:val="22"/>
              </w:rPr>
            </w:pPr>
            <w:r w:rsidRPr="00961D6A">
              <w:rPr>
                <w:color w:val="000000"/>
                <w:sz w:val="22"/>
                <w:szCs w:val="22"/>
              </w:rPr>
              <w:t>1191</w:t>
            </w:r>
          </w:p>
        </w:tc>
        <w:tc>
          <w:tcPr>
            <w:tcW w:w="834" w:type="pct"/>
            <w:shd w:val="clear" w:color="auto" w:fill="auto"/>
            <w:noWrap/>
            <w:hideMark/>
          </w:tcPr>
          <w:p w14:paraId="0E46CAF8" w14:textId="2CE83F5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CE53C1F" w14:textId="7150B8B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02CEF47" w14:textId="0C355A9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1D91E7B" w14:textId="3C74A1F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58B5FEC" w14:textId="61F9E0D9" w:rsidTr="00901A52">
        <w:trPr>
          <w:trHeight w:val="300"/>
        </w:trPr>
        <w:tc>
          <w:tcPr>
            <w:tcW w:w="303" w:type="pct"/>
          </w:tcPr>
          <w:p w14:paraId="544FE28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5F12021" w14:textId="6AB59CDE"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90</w:t>
            </w:r>
          </w:p>
        </w:tc>
        <w:tc>
          <w:tcPr>
            <w:tcW w:w="530" w:type="pct"/>
            <w:shd w:val="clear" w:color="auto" w:fill="auto"/>
            <w:noWrap/>
            <w:hideMark/>
          </w:tcPr>
          <w:p w14:paraId="5E6A3FEB" w14:textId="77777777" w:rsidR="005D2D4A" w:rsidRPr="00961D6A" w:rsidRDefault="005D2D4A" w:rsidP="005D2D4A">
            <w:pPr>
              <w:jc w:val="center"/>
              <w:rPr>
                <w:color w:val="000000"/>
                <w:sz w:val="22"/>
                <w:szCs w:val="22"/>
              </w:rPr>
            </w:pPr>
            <w:r w:rsidRPr="00961D6A">
              <w:rPr>
                <w:color w:val="000000"/>
                <w:sz w:val="22"/>
                <w:szCs w:val="22"/>
              </w:rPr>
              <w:t>1632</w:t>
            </w:r>
          </w:p>
        </w:tc>
        <w:tc>
          <w:tcPr>
            <w:tcW w:w="834" w:type="pct"/>
            <w:shd w:val="clear" w:color="auto" w:fill="auto"/>
            <w:noWrap/>
            <w:hideMark/>
          </w:tcPr>
          <w:p w14:paraId="2D230179" w14:textId="34A2C70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2FC5666" w14:textId="00EFD31A"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61A27541" w14:textId="75E20B7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873D761" w14:textId="617590B6"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1814CCAE" w14:textId="297BAEC9" w:rsidTr="00901A52">
        <w:trPr>
          <w:trHeight w:val="300"/>
        </w:trPr>
        <w:tc>
          <w:tcPr>
            <w:tcW w:w="303" w:type="pct"/>
          </w:tcPr>
          <w:p w14:paraId="3B8698E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145118" w14:textId="17B2A59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93</w:t>
            </w:r>
          </w:p>
        </w:tc>
        <w:tc>
          <w:tcPr>
            <w:tcW w:w="530" w:type="pct"/>
            <w:shd w:val="clear" w:color="auto" w:fill="auto"/>
            <w:noWrap/>
            <w:hideMark/>
          </w:tcPr>
          <w:p w14:paraId="1377F571"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7C0F9CDB" w14:textId="2053A17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E016F39" w14:textId="42F321EC"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30920CFA" w14:textId="7BDE70D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8EA59D7" w14:textId="763D811D"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23F8A362" w14:textId="1EF812D8" w:rsidTr="00901A52">
        <w:trPr>
          <w:trHeight w:val="334"/>
        </w:trPr>
        <w:tc>
          <w:tcPr>
            <w:tcW w:w="303" w:type="pct"/>
          </w:tcPr>
          <w:p w14:paraId="25BEF73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0A28AD6" w14:textId="35A56921"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94</w:t>
            </w:r>
          </w:p>
        </w:tc>
        <w:tc>
          <w:tcPr>
            <w:tcW w:w="530" w:type="pct"/>
            <w:shd w:val="clear" w:color="auto" w:fill="auto"/>
            <w:noWrap/>
            <w:hideMark/>
          </w:tcPr>
          <w:p w14:paraId="66B4F467" w14:textId="77777777" w:rsidR="005D2D4A" w:rsidRPr="00961D6A" w:rsidRDefault="005D2D4A" w:rsidP="005D2D4A">
            <w:pPr>
              <w:jc w:val="center"/>
              <w:rPr>
                <w:color w:val="000000"/>
                <w:sz w:val="22"/>
                <w:szCs w:val="22"/>
              </w:rPr>
            </w:pPr>
            <w:r w:rsidRPr="00961D6A">
              <w:rPr>
                <w:color w:val="000000"/>
                <w:sz w:val="22"/>
                <w:szCs w:val="22"/>
              </w:rPr>
              <w:t>957</w:t>
            </w:r>
          </w:p>
        </w:tc>
        <w:tc>
          <w:tcPr>
            <w:tcW w:w="834" w:type="pct"/>
            <w:shd w:val="clear" w:color="auto" w:fill="auto"/>
            <w:noWrap/>
            <w:hideMark/>
          </w:tcPr>
          <w:p w14:paraId="47110A41" w14:textId="50E236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C33C99" w14:textId="535602E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D92840A" w14:textId="1F9BE8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4BFCF9C" w14:textId="308F1E1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4877896" w14:textId="5850FF18" w:rsidTr="00901A52">
        <w:trPr>
          <w:trHeight w:val="300"/>
        </w:trPr>
        <w:tc>
          <w:tcPr>
            <w:tcW w:w="303" w:type="pct"/>
          </w:tcPr>
          <w:p w14:paraId="6019500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3012361" w14:textId="2A1E1BB2"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95</w:t>
            </w:r>
          </w:p>
        </w:tc>
        <w:tc>
          <w:tcPr>
            <w:tcW w:w="530" w:type="pct"/>
            <w:shd w:val="clear" w:color="auto" w:fill="auto"/>
            <w:noWrap/>
            <w:hideMark/>
          </w:tcPr>
          <w:p w14:paraId="0DB737E7"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48E84F8A" w14:textId="1E629E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3404AEF" w14:textId="555A2275"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32AF4E1C" w14:textId="3B2070F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4F22B79" w14:textId="7D810E45"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153F0BA9" w14:textId="7C77141E" w:rsidTr="00901A52">
        <w:trPr>
          <w:trHeight w:val="300"/>
        </w:trPr>
        <w:tc>
          <w:tcPr>
            <w:tcW w:w="303" w:type="pct"/>
          </w:tcPr>
          <w:p w14:paraId="5C03BA2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A3AA5A7" w14:textId="462030FA" w:rsidR="005D2D4A" w:rsidRPr="00961D6A" w:rsidRDefault="005D2D4A" w:rsidP="005D2D4A">
            <w:pPr>
              <w:jc w:val="center"/>
              <w:rPr>
                <w:color w:val="000000"/>
                <w:sz w:val="22"/>
                <w:szCs w:val="22"/>
              </w:rPr>
            </w:pPr>
            <w:r w:rsidRPr="003B39AF">
              <w:rPr>
                <w:color w:val="000000"/>
                <w:sz w:val="22"/>
                <w:szCs w:val="22"/>
              </w:rPr>
              <w:t>54:28:041502:</w:t>
            </w:r>
            <w:r w:rsidRPr="00961D6A">
              <w:rPr>
                <w:color w:val="000000"/>
                <w:sz w:val="22"/>
                <w:szCs w:val="22"/>
              </w:rPr>
              <w:t>97</w:t>
            </w:r>
          </w:p>
        </w:tc>
        <w:tc>
          <w:tcPr>
            <w:tcW w:w="530" w:type="pct"/>
            <w:shd w:val="clear" w:color="auto" w:fill="auto"/>
            <w:noWrap/>
            <w:hideMark/>
          </w:tcPr>
          <w:p w14:paraId="66F1D4A7" w14:textId="77777777" w:rsidR="005D2D4A" w:rsidRPr="00961D6A" w:rsidRDefault="005D2D4A" w:rsidP="005D2D4A">
            <w:pPr>
              <w:jc w:val="center"/>
              <w:rPr>
                <w:color w:val="000000"/>
                <w:sz w:val="22"/>
                <w:szCs w:val="22"/>
              </w:rPr>
            </w:pPr>
            <w:r w:rsidRPr="00961D6A">
              <w:rPr>
                <w:color w:val="000000"/>
                <w:sz w:val="22"/>
                <w:szCs w:val="22"/>
              </w:rPr>
              <w:t>1157</w:t>
            </w:r>
          </w:p>
        </w:tc>
        <w:tc>
          <w:tcPr>
            <w:tcW w:w="834" w:type="pct"/>
            <w:shd w:val="clear" w:color="auto" w:fill="auto"/>
            <w:noWrap/>
            <w:hideMark/>
          </w:tcPr>
          <w:p w14:paraId="6677F477" w14:textId="67D887B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EA655B" w14:textId="41C0549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02A36D1" w14:textId="669A7E3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ACBACBF" w14:textId="5B0D71B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CBC5D1E" w14:textId="1867B3E8" w:rsidTr="00901A52">
        <w:trPr>
          <w:trHeight w:val="300"/>
        </w:trPr>
        <w:tc>
          <w:tcPr>
            <w:tcW w:w="303" w:type="pct"/>
          </w:tcPr>
          <w:p w14:paraId="6B2C9A1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A395C6E" w14:textId="1608D052" w:rsidR="005D2D4A" w:rsidRPr="00961D6A" w:rsidRDefault="005D2D4A" w:rsidP="005D2D4A">
            <w:pPr>
              <w:jc w:val="center"/>
              <w:rPr>
                <w:color w:val="000000"/>
                <w:sz w:val="22"/>
                <w:szCs w:val="22"/>
              </w:rPr>
            </w:pPr>
            <w:r w:rsidRPr="00961D6A">
              <w:rPr>
                <w:color w:val="000000"/>
                <w:sz w:val="22"/>
                <w:szCs w:val="22"/>
              </w:rPr>
              <w:t>54:28:041503</w:t>
            </w:r>
            <w:r>
              <w:rPr>
                <w:color w:val="000000"/>
                <w:sz w:val="22"/>
                <w:szCs w:val="22"/>
              </w:rPr>
              <w:t>:</w:t>
            </w:r>
            <w:r w:rsidRPr="00961D6A">
              <w:rPr>
                <w:color w:val="000000"/>
                <w:sz w:val="22"/>
                <w:szCs w:val="22"/>
              </w:rPr>
              <w:t>12</w:t>
            </w:r>
          </w:p>
        </w:tc>
        <w:tc>
          <w:tcPr>
            <w:tcW w:w="530" w:type="pct"/>
            <w:shd w:val="clear" w:color="auto" w:fill="auto"/>
            <w:noWrap/>
            <w:hideMark/>
          </w:tcPr>
          <w:p w14:paraId="559BA46D" w14:textId="77777777" w:rsidR="005D2D4A" w:rsidRPr="00961D6A" w:rsidRDefault="005D2D4A" w:rsidP="005D2D4A">
            <w:pPr>
              <w:jc w:val="center"/>
              <w:rPr>
                <w:color w:val="000000"/>
                <w:sz w:val="22"/>
                <w:szCs w:val="22"/>
              </w:rPr>
            </w:pPr>
            <w:r w:rsidRPr="00961D6A">
              <w:rPr>
                <w:color w:val="000000"/>
                <w:sz w:val="22"/>
                <w:szCs w:val="22"/>
              </w:rPr>
              <w:t>1936</w:t>
            </w:r>
          </w:p>
        </w:tc>
        <w:tc>
          <w:tcPr>
            <w:tcW w:w="834" w:type="pct"/>
            <w:shd w:val="clear" w:color="auto" w:fill="auto"/>
            <w:noWrap/>
            <w:hideMark/>
          </w:tcPr>
          <w:p w14:paraId="4EFFD9D7" w14:textId="144F960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854EAB1" w14:textId="7C16966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D6C37F1" w14:textId="4FE8A63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AF47B6A" w14:textId="2DCF5A4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6DC6AC8" w14:textId="55F644FF" w:rsidTr="00901A52">
        <w:trPr>
          <w:trHeight w:val="300"/>
        </w:trPr>
        <w:tc>
          <w:tcPr>
            <w:tcW w:w="303" w:type="pct"/>
          </w:tcPr>
          <w:p w14:paraId="42DF66A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AA0788A" w14:textId="291FC543" w:rsidR="005D2D4A" w:rsidRPr="00961D6A" w:rsidRDefault="005D2D4A" w:rsidP="005D2D4A">
            <w:pPr>
              <w:jc w:val="center"/>
              <w:rPr>
                <w:color w:val="000000"/>
                <w:sz w:val="22"/>
                <w:szCs w:val="22"/>
              </w:rPr>
            </w:pPr>
            <w:r w:rsidRPr="00AF4A11">
              <w:rPr>
                <w:color w:val="000000"/>
                <w:sz w:val="22"/>
                <w:szCs w:val="22"/>
              </w:rPr>
              <w:t>54:28:041503:</w:t>
            </w:r>
            <w:r w:rsidRPr="00961D6A">
              <w:rPr>
                <w:color w:val="000000"/>
                <w:sz w:val="22"/>
                <w:szCs w:val="22"/>
              </w:rPr>
              <w:t>8</w:t>
            </w:r>
          </w:p>
        </w:tc>
        <w:tc>
          <w:tcPr>
            <w:tcW w:w="530" w:type="pct"/>
            <w:shd w:val="clear" w:color="auto" w:fill="auto"/>
            <w:noWrap/>
            <w:hideMark/>
          </w:tcPr>
          <w:p w14:paraId="293D2897" w14:textId="77777777" w:rsidR="005D2D4A" w:rsidRPr="00961D6A" w:rsidRDefault="005D2D4A" w:rsidP="005D2D4A">
            <w:pPr>
              <w:jc w:val="center"/>
              <w:rPr>
                <w:color w:val="000000"/>
                <w:sz w:val="22"/>
                <w:szCs w:val="22"/>
              </w:rPr>
            </w:pPr>
            <w:r w:rsidRPr="00961D6A">
              <w:rPr>
                <w:color w:val="000000"/>
                <w:sz w:val="22"/>
                <w:szCs w:val="22"/>
              </w:rPr>
              <w:t>907</w:t>
            </w:r>
          </w:p>
        </w:tc>
        <w:tc>
          <w:tcPr>
            <w:tcW w:w="834" w:type="pct"/>
            <w:shd w:val="clear" w:color="auto" w:fill="auto"/>
            <w:noWrap/>
            <w:hideMark/>
          </w:tcPr>
          <w:p w14:paraId="2A4AF642" w14:textId="30CBC5C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8D60DCF" w14:textId="635BF63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C324943" w14:textId="2B3DB2E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6E17A0" w14:textId="06C6705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322A3EF" w14:textId="17C3D49E" w:rsidTr="00901A52">
        <w:trPr>
          <w:trHeight w:val="300"/>
        </w:trPr>
        <w:tc>
          <w:tcPr>
            <w:tcW w:w="303" w:type="pct"/>
          </w:tcPr>
          <w:p w14:paraId="12C0453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89B78C3" w14:textId="0F71907A" w:rsidR="005D2D4A" w:rsidRPr="00961D6A" w:rsidRDefault="005D2D4A" w:rsidP="005D2D4A">
            <w:pPr>
              <w:jc w:val="center"/>
              <w:rPr>
                <w:color w:val="000000"/>
                <w:sz w:val="22"/>
                <w:szCs w:val="22"/>
              </w:rPr>
            </w:pPr>
            <w:r w:rsidRPr="00AF4A11">
              <w:rPr>
                <w:color w:val="000000"/>
                <w:sz w:val="22"/>
                <w:szCs w:val="22"/>
              </w:rPr>
              <w:t>54:28:041503:</w:t>
            </w:r>
            <w:r w:rsidRPr="00961D6A">
              <w:rPr>
                <w:color w:val="000000"/>
                <w:sz w:val="22"/>
                <w:szCs w:val="22"/>
              </w:rPr>
              <w:t>9</w:t>
            </w:r>
          </w:p>
        </w:tc>
        <w:tc>
          <w:tcPr>
            <w:tcW w:w="530" w:type="pct"/>
            <w:shd w:val="clear" w:color="auto" w:fill="auto"/>
            <w:noWrap/>
            <w:hideMark/>
          </w:tcPr>
          <w:p w14:paraId="2F74C953" w14:textId="77777777" w:rsidR="005D2D4A" w:rsidRPr="00961D6A" w:rsidRDefault="005D2D4A" w:rsidP="005D2D4A">
            <w:pPr>
              <w:jc w:val="center"/>
              <w:rPr>
                <w:color w:val="000000"/>
                <w:sz w:val="22"/>
                <w:szCs w:val="22"/>
              </w:rPr>
            </w:pPr>
            <w:r w:rsidRPr="00961D6A">
              <w:rPr>
                <w:color w:val="000000"/>
                <w:sz w:val="22"/>
                <w:szCs w:val="22"/>
              </w:rPr>
              <w:t>1765</w:t>
            </w:r>
          </w:p>
        </w:tc>
        <w:tc>
          <w:tcPr>
            <w:tcW w:w="834" w:type="pct"/>
            <w:shd w:val="clear" w:color="auto" w:fill="auto"/>
            <w:noWrap/>
            <w:hideMark/>
          </w:tcPr>
          <w:p w14:paraId="2E5C51FD" w14:textId="2C10E9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6C232C6" w14:textId="6EA2A8E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E7DEAD9" w14:textId="7905D5E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C64DB12" w14:textId="05D095B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414D853" w14:textId="73F76563" w:rsidTr="00901A52">
        <w:trPr>
          <w:trHeight w:val="300"/>
        </w:trPr>
        <w:tc>
          <w:tcPr>
            <w:tcW w:w="303" w:type="pct"/>
          </w:tcPr>
          <w:p w14:paraId="27C545A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55AA4D4" w14:textId="752BAE29" w:rsidR="005D2D4A" w:rsidRPr="00961D6A" w:rsidRDefault="005D2D4A" w:rsidP="005D2D4A">
            <w:pPr>
              <w:jc w:val="center"/>
              <w:rPr>
                <w:color w:val="000000"/>
                <w:sz w:val="22"/>
                <w:szCs w:val="22"/>
              </w:rPr>
            </w:pPr>
            <w:r w:rsidRPr="00961D6A">
              <w:rPr>
                <w:color w:val="000000"/>
                <w:sz w:val="22"/>
                <w:szCs w:val="22"/>
              </w:rPr>
              <w:t>54:28:041505</w:t>
            </w:r>
            <w:r>
              <w:rPr>
                <w:color w:val="000000"/>
                <w:sz w:val="22"/>
                <w:szCs w:val="22"/>
              </w:rPr>
              <w:t>:</w:t>
            </w:r>
            <w:r w:rsidRPr="00961D6A">
              <w:rPr>
                <w:color w:val="000000"/>
                <w:sz w:val="22"/>
                <w:szCs w:val="22"/>
              </w:rPr>
              <w:t>23</w:t>
            </w:r>
          </w:p>
        </w:tc>
        <w:tc>
          <w:tcPr>
            <w:tcW w:w="530" w:type="pct"/>
            <w:shd w:val="clear" w:color="auto" w:fill="auto"/>
            <w:noWrap/>
            <w:hideMark/>
          </w:tcPr>
          <w:p w14:paraId="1172296B" w14:textId="77777777" w:rsidR="005D2D4A" w:rsidRPr="00961D6A" w:rsidRDefault="005D2D4A" w:rsidP="005D2D4A">
            <w:pPr>
              <w:jc w:val="center"/>
              <w:rPr>
                <w:color w:val="000000"/>
                <w:sz w:val="22"/>
                <w:szCs w:val="22"/>
              </w:rPr>
            </w:pPr>
            <w:r w:rsidRPr="00961D6A">
              <w:rPr>
                <w:color w:val="000000"/>
                <w:sz w:val="22"/>
                <w:szCs w:val="22"/>
              </w:rPr>
              <w:t>1099</w:t>
            </w:r>
          </w:p>
        </w:tc>
        <w:tc>
          <w:tcPr>
            <w:tcW w:w="834" w:type="pct"/>
            <w:shd w:val="clear" w:color="auto" w:fill="auto"/>
            <w:noWrap/>
            <w:hideMark/>
          </w:tcPr>
          <w:p w14:paraId="63AB9D86" w14:textId="5D49EE7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9C70B99" w14:textId="0A167772"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c>
          <w:tcPr>
            <w:tcW w:w="758" w:type="pct"/>
          </w:tcPr>
          <w:p w14:paraId="2FD33F16" w14:textId="6FEB2A3F"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6F942185" w14:textId="2E0B8A35"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r>
      <w:tr w:rsidR="00901A52" w:rsidRPr="00961D6A" w14:paraId="782E6513" w14:textId="5B6386BD" w:rsidTr="00901A52">
        <w:trPr>
          <w:trHeight w:val="300"/>
        </w:trPr>
        <w:tc>
          <w:tcPr>
            <w:tcW w:w="303" w:type="pct"/>
          </w:tcPr>
          <w:p w14:paraId="060A1BA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AF2EF9D" w14:textId="560E84D1" w:rsidR="005D2D4A" w:rsidRPr="00961D6A" w:rsidRDefault="005D2D4A" w:rsidP="005D2D4A">
            <w:pPr>
              <w:jc w:val="center"/>
              <w:rPr>
                <w:color w:val="000000"/>
                <w:sz w:val="22"/>
                <w:szCs w:val="22"/>
              </w:rPr>
            </w:pPr>
            <w:r w:rsidRPr="00961D6A">
              <w:rPr>
                <w:color w:val="000000"/>
                <w:sz w:val="22"/>
                <w:szCs w:val="22"/>
              </w:rPr>
              <w:t>54:28:041509</w:t>
            </w:r>
            <w:r>
              <w:rPr>
                <w:color w:val="000000"/>
                <w:sz w:val="22"/>
                <w:szCs w:val="22"/>
              </w:rPr>
              <w:t>:</w:t>
            </w:r>
            <w:r w:rsidRPr="00961D6A">
              <w:rPr>
                <w:color w:val="000000"/>
                <w:sz w:val="22"/>
                <w:szCs w:val="22"/>
              </w:rPr>
              <w:t>69</w:t>
            </w:r>
          </w:p>
        </w:tc>
        <w:tc>
          <w:tcPr>
            <w:tcW w:w="530" w:type="pct"/>
            <w:shd w:val="clear" w:color="auto" w:fill="auto"/>
            <w:noWrap/>
            <w:hideMark/>
          </w:tcPr>
          <w:p w14:paraId="04DF3C0C" w14:textId="77777777" w:rsidR="005D2D4A" w:rsidRPr="00961D6A" w:rsidRDefault="005D2D4A" w:rsidP="005D2D4A">
            <w:pPr>
              <w:jc w:val="center"/>
              <w:rPr>
                <w:color w:val="000000"/>
                <w:sz w:val="22"/>
                <w:szCs w:val="22"/>
              </w:rPr>
            </w:pPr>
            <w:r w:rsidRPr="00961D6A">
              <w:rPr>
                <w:color w:val="000000"/>
                <w:sz w:val="22"/>
                <w:szCs w:val="22"/>
              </w:rPr>
              <w:t>4191</w:t>
            </w:r>
          </w:p>
        </w:tc>
        <w:tc>
          <w:tcPr>
            <w:tcW w:w="834" w:type="pct"/>
            <w:shd w:val="clear" w:color="auto" w:fill="auto"/>
            <w:noWrap/>
            <w:hideMark/>
          </w:tcPr>
          <w:p w14:paraId="030F3BF4" w14:textId="2A829B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A7BBDD4" w14:textId="46F5A2E3" w:rsidR="005D2D4A" w:rsidRPr="00961D6A" w:rsidRDefault="005D2D4A" w:rsidP="005D2D4A">
            <w:pPr>
              <w:jc w:val="center"/>
              <w:rPr>
                <w:color w:val="000000"/>
                <w:sz w:val="22"/>
                <w:szCs w:val="22"/>
              </w:rPr>
            </w:pPr>
            <w:r>
              <w:rPr>
                <w:color w:val="000000"/>
                <w:sz w:val="22"/>
                <w:szCs w:val="22"/>
              </w:rPr>
              <w:t>М</w:t>
            </w:r>
            <w:r w:rsidRPr="00961D6A">
              <w:rPr>
                <w:color w:val="000000"/>
                <w:sz w:val="22"/>
                <w:szCs w:val="22"/>
              </w:rPr>
              <w:t>алоэтажная многоквартирная жилая застройка</w:t>
            </w:r>
          </w:p>
        </w:tc>
        <w:tc>
          <w:tcPr>
            <w:tcW w:w="758" w:type="pct"/>
          </w:tcPr>
          <w:p w14:paraId="550231ED" w14:textId="2BC0A98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5ED561" w14:textId="0BC1E41B" w:rsidR="005D2D4A" w:rsidRPr="00961D6A" w:rsidRDefault="005D2D4A" w:rsidP="005D2D4A">
            <w:pPr>
              <w:jc w:val="center"/>
              <w:rPr>
                <w:color w:val="000000"/>
                <w:sz w:val="22"/>
                <w:szCs w:val="22"/>
              </w:rPr>
            </w:pPr>
            <w:r>
              <w:rPr>
                <w:color w:val="000000"/>
                <w:sz w:val="22"/>
                <w:szCs w:val="22"/>
              </w:rPr>
              <w:t>М</w:t>
            </w:r>
            <w:r w:rsidRPr="00961D6A">
              <w:rPr>
                <w:color w:val="000000"/>
                <w:sz w:val="22"/>
                <w:szCs w:val="22"/>
              </w:rPr>
              <w:t>алоэтажная многоквартирная жилая застройка</w:t>
            </w:r>
          </w:p>
        </w:tc>
      </w:tr>
      <w:tr w:rsidR="00901A52" w:rsidRPr="00961D6A" w14:paraId="3660CC85" w14:textId="2FBC58F7" w:rsidTr="00901A52">
        <w:trPr>
          <w:trHeight w:val="300"/>
        </w:trPr>
        <w:tc>
          <w:tcPr>
            <w:tcW w:w="303" w:type="pct"/>
          </w:tcPr>
          <w:p w14:paraId="635671C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354708E" w14:textId="4CD35AFD" w:rsidR="005D2D4A" w:rsidRPr="00961D6A" w:rsidRDefault="005D2D4A" w:rsidP="005D2D4A">
            <w:pPr>
              <w:jc w:val="center"/>
              <w:rPr>
                <w:color w:val="000000"/>
                <w:sz w:val="22"/>
                <w:szCs w:val="22"/>
              </w:rPr>
            </w:pPr>
            <w:r w:rsidRPr="00961D6A">
              <w:rPr>
                <w:color w:val="000000"/>
                <w:sz w:val="22"/>
                <w:szCs w:val="22"/>
              </w:rPr>
              <w:t>54:28:041505</w:t>
            </w:r>
            <w:r>
              <w:rPr>
                <w:color w:val="000000"/>
                <w:sz w:val="22"/>
                <w:szCs w:val="22"/>
              </w:rPr>
              <w:t>:</w:t>
            </w:r>
            <w:r w:rsidRPr="00961D6A">
              <w:rPr>
                <w:color w:val="000000"/>
                <w:sz w:val="22"/>
                <w:szCs w:val="22"/>
              </w:rPr>
              <w:t>28</w:t>
            </w:r>
          </w:p>
        </w:tc>
        <w:tc>
          <w:tcPr>
            <w:tcW w:w="530" w:type="pct"/>
            <w:shd w:val="clear" w:color="auto" w:fill="auto"/>
            <w:noWrap/>
            <w:hideMark/>
          </w:tcPr>
          <w:p w14:paraId="196EC643" w14:textId="77777777" w:rsidR="005D2D4A" w:rsidRPr="00961D6A" w:rsidRDefault="005D2D4A" w:rsidP="005D2D4A">
            <w:pPr>
              <w:jc w:val="center"/>
              <w:rPr>
                <w:color w:val="000000"/>
                <w:sz w:val="22"/>
                <w:szCs w:val="22"/>
              </w:rPr>
            </w:pPr>
            <w:r w:rsidRPr="00961D6A">
              <w:rPr>
                <w:color w:val="000000"/>
                <w:sz w:val="22"/>
                <w:szCs w:val="22"/>
              </w:rPr>
              <w:t>3400</w:t>
            </w:r>
          </w:p>
        </w:tc>
        <w:tc>
          <w:tcPr>
            <w:tcW w:w="834" w:type="pct"/>
            <w:shd w:val="clear" w:color="auto" w:fill="auto"/>
            <w:noWrap/>
            <w:hideMark/>
          </w:tcPr>
          <w:p w14:paraId="49B8C78A" w14:textId="5E5850B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0CBD2BF" w14:textId="4E3C53B9" w:rsidR="005D2D4A" w:rsidRPr="00961D6A" w:rsidRDefault="005D2D4A" w:rsidP="005D2D4A">
            <w:pPr>
              <w:jc w:val="center"/>
              <w:rPr>
                <w:color w:val="000000"/>
                <w:sz w:val="22"/>
                <w:szCs w:val="22"/>
              </w:rPr>
            </w:pPr>
            <w:r w:rsidRPr="00961D6A">
              <w:rPr>
                <w:color w:val="000000"/>
                <w:sz w:val="22"/>
                <w:szCs w:val="22"/>
              </w:rPr>
              <w:t>Для строительства частного дома</w:t>
            </w:r>
          </w:p>
        </w:tc>
        <w:tc>
          <w:tcPr>
            <w:tcW w:w="758" w:type="pct"/>
          </w:tcPr>
          <w:p w14:paraId="16FA1967" w14:textId="19335BA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2119214" w14:textId="285892E9" w:rsidR="005D2D4A" w:rsidRPr="00961D6A" w:rsidRDefault="005D2D4A" w:rsidP="005D2D4A">
            <w:pPr>
              <w:jc w:val="center"/>
              <w:rPr>
                <w:color w:val="000000"/>
                <w:sz w:val="22"/>
                <w:szCs w:val="22"/>
              </w:rPr>
            </w:pPr>
            <w:r w:rsidRPr="00961D6A">
              <w:rPr>
                <w:color w:val="000000"/>
                <w:sz w:val="22"/>
                <w:szCs w:val="22"/>
              </w:rPr>
              <w:t>Для строительства частного дома</w:t>
            </w:r>
          </w:p>
        </w:tc>
      </w:tr>
      <w:tr w:rsidR="00901A52" w:rsidRPr="00961D6A" w14:paraId="5D144C10" w14:textId="12C5455A" w:rsidTr="00901A52">
        <w:trPr>
          <w:trHeight w:val="300"/>
        </w:trPr>
        <w:tc>
          <w:tcPr>
            <w:tcW w:w="303" w:type="pct"/>
          </w:tcPr>
          <w:p w14:paraId="6F51D46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C50F1DB" w14:textId="0657BF48" w:rsidR="005D2D4A" w:rsidRPr="00961D6A" w:rsidRDefault="005D2D4A" w:rsidP="005D2D4A">
            <w:pPr>
              <w:jc w:val="center"/>
              <w:rPr>
                <w:color w:val="000000"/>
                <w:sz w:val="22"/>
                <w:szCs w:val="22"/>
              </w:rPr>
            </w:pPr>
            <w:r w:rsidRPr="00961D6A">
              <w:rPr>
                <w:color w:val="000000"/>
                <w:sz w:val="22"/>
                <w:szCs w:val="22"/>
              </w:rPr>
              <w:t>54:28:046505</w:t>
            </w:r>
            <w:r>
              <w:rPr>
                <w:color w:val="000000"/>
                <w:sz w:val="22"/>
                <w:szCs w:val="22"/>
              </w:rPr>
              <w:t>:</w:t>
            </w:r>
            <w:r w:rsidRPr="00961D6A">
              <w:rPr>
                <w:color w:val="000000"/>
                <w:sz w:val="22"/>
                <w:szCs w:val="22"/>
              </w:rPr>
              <w:t>1062</w:t>
            </w:r>
          </w:p>
        </w:tc>
        <w:tc>
          <w:tcPr>
            <w:tcW w:w="530" w:type="pct"/>
            <w:shd w:val="clear" w:color="auto" w:fill="auto"/>
            <w:noWrap/>
            <w:hideMark/>
          </w:tcPr>
          <w:p w14:paraId="385B34E0" w14:textId="77777777" w:rsidR="005D2D4A" w:rsidRPr="00961D6A" w:rsidRDefault="005D2D4A" w:rsidP="005D2D4A">
            <w:pPr>
              <w:jc w:val="center"/>
              <w:rPr>
                <w:color w:val="000000"/>
                <w:sz w:val="22"/>
                <w:szCs w:val="22"/>
              </w:rPr>
            </w:pPr>
            <w:r w:rsidRPr="00961D6A">
              <w:rPr>
                <w:color w:val="000000"/>
                <w:sz w:val="22"/>
                <w:szCs w:val="22"/>
              </w:rPr>
              <w:t>1313</w:t>
            </w:r>
          </w:p>
        </w:tc>
        <w:tc>
          <w:tcPr>
            <w:tcW w:w="834" w:type="pct"/>
            <w:shd w:val="clear" w:color="auto" w:fill="auto"/>
            <w:noWrap/>
            <w:hideMark/>
          </w:tcPr>
          <w:p w14:paraId="1E0858CF" w14:textId="6264AE7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43B219" w14:textId="7FFBC001"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c>
          <w:tcPr>
            <w:tcW w:w="758" w:type="pct"/>
          </w:tcPr>
          <w:p w14:paraId="7A11DDA8" w14:textId="625012C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179195" w14:textId="6908C9D6" w:rsidR="005D2D4A" w:rsidRPr="00961D6A" w:rsidRDefault="005D2D4A" w:rsidP="005D2D4A">
            <w:pPr>
              <w:jc w:val="center"/>
              <w:rPr>
                <w:color w:val="000000"/>
                <w:sz w:val="22"/>
                <w:szCs w:val="22"/>
              </w:rPr>
            </w:pPr>
            <w:r>
              <w:rPr>
                <w:color w:val="000000"/>
                <w:sz w:val="22"/>
                <w:szCs w:val="22"/>
              </w:rPr>
              <w:t>А</w:t>
            </w:r>
            <w:r w:rsidRPr="00961D6A">
              <w:rPr>
                <w:color w:val="000000"/>
                <w:sz w:val="22"/>
                <w:szCs w:val="22"/>
              </w:rPr>
              <w:t>втомобильные дороги общего пользования</w:t>
            </w:r>
          </w:p>
        </w:tc>
      </w:tr>
      <w:tr w:rsidR="00901A52" w:rsidRPr="00961D6A" w14:paraId="273F9E3B" w14:textId="62FB1999" w:rsidTr="00901A52">
        <w:trPr>
          <w:trHeight w:val="300"/>
        </w:trPr>
        <w:tc>
          <w:tcPr>
            <w:tcW w:w="303" w:type="pct"/>
          </w:tcPr>
          <w:p w14:paraId="3BFE19F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7C7CAD4" w14:textId="314EED9B" w:rsidR="005D2D4A" w:rsidRPr="00961D6A" w:rsidRDefault="005D2D4A" w:rsidP="005D2D4A">
            <w:pPr>
              <w:jc w:val="center"/>
              <w:rPr>
                <w:color w:val="000000"/>
                <w:sz w:val="22"/>
                <w:szCs w:val="22"/>
              </w:rPr>
            </w:pPr>
            <w:r w:rsidRPr="00961D6A">
              <w:rPr>
                <w:color w:val="000000"/>
                <w:sz w:val="22"/>
                <w:szCs w:val="22"/>
              </w:rPr>
              <w:t>54:28:046505</w:t>
            </w:r>
            <w:r>
              <w:rPr>
                <w:color w:val="000000"/>
                <w:sz w:val="22"/>
                <w:szCs w:val="22"/>
              </w:rPr>
              <w:t>:</w:t>
            </w:r>
            <w:r w:rsidRPr="00961D6A">
              <w:rPr>
                <w:color w:val="000000"/>
                <w:sz w:val="22"/>
                <w:szCs w:val="22"/>
              </w:rPr>
              <w:t>1077</w:t>
            </w:r>
          </w:p>
        </w:tc>
        <w:tc>
          <w:tcPr>
            <w:tcW w:w="530" w:type="pct"/>
            <w:shd w:val="clear" w:color="auto" w:fill="auto"/>
            <w:noWrap/>
            <w:hideMark/>
          </w:tcPr>
          <w:p w14:paraId="46BD2306" w14:textId="77777777" w:rsidR="005D2D4A" w:rsidRPr="00961D6A" w:rsidRDefault="005D2D4A" w:rsidP="005D2D4A">
            <w:pPr>
              <w:jc w:val="center"/>
              <w:rPr>
                <w:color w:val="000000"/>
                <w:sz w:val="22"/>
                <w:szCs w:val="22"/>
              </w:rPr>
            </w:pPr>
            <w:r w:rsidRPr="00961D6A">
              <w:rPr>
                <w:color w:val="000000"/>
                <w:sz w:val="22"/>
                <w:szCs w:val="22"/>
              </w:rPr>
              <w:t>503</w:t>
            </w:r>
          </w:p>
        </w:tc>
        <w:tc>
          <w:tcPr>
            <w:tcW w:w="834" w:type="pct"/>
            <w:shd w:val="clear" w:color="auto" w:fill="auto"/>
            <w:noWrap/>
            <w:hideMark/>
          </w:tcPr>
          <w:p w14:paraId="60F56855" w14:textId="7DC8C57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B065D6" w14:textId="046F0F1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F333DB7" w14:textId="34EE02F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05E4581" w14:textId="113404B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973E631" w14:textId="42E3EE80" w:rsidTr="00901A52">
        <w:trPr>
          <w:trHeight w:val="300"/>
        </w:trPr>
        <w:tc>
          <w:tcPr>
            <w:tcW w:w="303" w:type="pct"/>
          </w:tcPr>
          <w:p w14:paraId="3EAB29B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3989875" w14:textId="1E36FD96" w:rsidR="005D2D4A" w:rsidRPr="00961D6A" w:rsidRDefault="005D2D4A" w:rsidP="005D2D4A">
            <w:pPr>
              <w:jc w:val="center"/>
              <w:rPr>
                <w:color w:val="000000"/>
                <w:sz w:val="22"/>
                <w:szCs w:val="22"/>
              </w:rPr>
            </w:pPr>
            <w:r w:rsidRPr="00961D6A">
              <w:rPr>
                <w:color w:val="000000"/>
                <w:sz w:val="22"/>
                <w:szCs w:val="22"/>
              </w:rPr>
              <w:t>54:28:046505</w:t>
            </w:r>
            <w:r>
              <w:rPr>
                <w:color w:val="000000"/>
                <w:sz w:val="22"/>
                <w:szCs w:val="22"/>
              </w:rPr>
              <w:t>:</w:t>
            </w:r>
            <w:r w:rsidRPr="00961D6A">
              <w:rPr>
                <w:color w:val="000000"/>
                <w:sz w:val="22"/>
                <w:szCs w:val="22"/>
              </w:rPr>
              <w:t>971</w:t>
            </w:r>
          </w:p>
        </w:tc>
        <w:tc>
          <w:tcPr>
            <w:tcW w:w="530" w:type="pct"/>
            <w:shd w:val="clear" w:color="auto" w:fill="auto"/>
            <w:noWrap/>
            <w:hideMark/>
          </w:tcPr>
          <w:p w14:paraId="201D96F9" w14:textId="77777777" w:rsidR="005D2D4A" w:rsidRPr="00961D6A" w:rsidRDefault="005D2D4A" w:rsidP="005D2D4A">
            <w:pPr>
              <w:jc w:val="center"/>
              <w:rPr>
                <w:color w:val="000000"/>
                <w:sz w:val="22"/>
                <w:szCs w:val="22"/>
              </w:rPr>
            </w:pPr>
            <w:r w:rsidRPr="00961D6A">
              <w:rPr>
                <w:color w:val="000000"/>
                <w:sz w:val="22"/>
                <w:szCs w:val="22"/>
              </w:rPr>
              <w:t>59</w:t>
            </w:r>
          </w:p>
        </w:tc>
        <w:tc>
          <w:tcPr>
            <w:tcW w:w="834" w:type="pct"/>
            <w:shd w:val="clear" w:color="auto" w:fill="auto"/>
            <w:noWrap/>
            <w:hideMark/>
          </w:tcPr>
          <w:p w14:paraId="2A359976" w14:textId="2CE8CD8D" w:rsidR="005D2D4A" w:rsidRPr="00961D6A" w:rsidRDefault="005D2D4A" w:rsidP="005D2D4A">
            <w:pPr>
              <w:jc w:val="center"/>
              <w:rPr>
                <w:color w:val="000000"/>
                <w:sz w:val="22"/>
                <w:szCs w:val="22"/>
              </w:rPr>
            </w:pPr>
            <w:r w:rsidRPr="00961D6A">
              <w:rPr>
                <w:color w:val="000000"/>
                <w:sz w:val="22"/>
                <w:szCs w:val="22"/>
              </w:rPr>
              <w:t>Земли сельскохозяйственного назначения</w:t>
            </w:r>
          </w:p>
        </w:tc>
        <w:tc>
          <w:tcPr>
            <w:tcW w:w="757" w:type="pct"/>
            <w:shd w:val="clear" w:color="auto" w:fill="auto"/>
            <w:noWrap/>
            <w:hideMark/>
          </w:tcPr>
          <w:p w14:paraId="654D16E3" w14:textId="13C61E47" w:rsidR="005D2D4A" w:rsidRPr="00961D6A" w:rsidRDefault="005D2D4A" w:rsidP="005D2D4A">
            <w:pPr>
              <w:jc w:val="center"/>
              <w:rPr>
                <w:color w:val="000000"/>
                <w:sz w:val="22"/>
                <w:szCs w:val="22"/>
              </w:rPr>
            </w:pPr>
            <w:r w:rsidRPr="00961D6A">
              <w:rPr>
                <w:color w:val="000000"/>
                <w:sz w:val="22"/>
                <w:szCs w:val="22"/>
              </w:rPr>
              <w:t>Для сельскохозяйственного производства</w:t>
            </w:r>
          </w:p>
        </w:tc>
        <w:tc>
          <w:tcPr>
            <w:tcW w:w="758" w:type="pct"/>
          </w:tcPr>
          <w:p w14:paraId="346EC77F" w14:textId="29F56673" w:rsidR="005D2D4A" w:rsidRPr="00961D6A" w:rsidRDefault="005D2D4A" w:rsidP="005D2D4A">
            <w:pPr>
              <w:jc w:val="center"/>
              <w:rPr>
                <w:color w:val="000000"/>
                <w:sz w:val="22"/>
                <w:szCs w:val="22"/>
              </w:rPr>
            </w:pPr>
            <w:r w:rsidRPr="00961D6A">
              <w:rPr>
                <w:color w:val="000000"/>
                <w:sz w:val="22"/>
                <w:szCs w:val="22"/>
              </w:rPr>
              <w:t>Земли сельскохозяйственного назначения</w:t>
            </w:r>
          </w:p>
        </w:tc>
        <w:tc>
          <w:tcPr>
            <w:tcW w:w="833" w:type="pct"/>
          </w:tcPr>
          <w:p w14:paraId="6C483B0D" w14:textId="13A69304" w:rsidR="005D2D4A" w:rsidRPr="00961D6A" w:rsidRDefault="005D2D4A" w:rsidP="005D2D4A">
            <w:pPr>
              <w:jc w:val="center"/>
              <w:rPr>
                <w:color w:val="000000"/>
                <w:sz w:val="22"/>
                <w:szCs w:val="22"/>
              </w:rPr>
            </w:pPr>
            <w:r w:rsidRPr="00961D6A">
              <w:rPr>
                <w:color w:val="000000"/>
                <w:sz w:val="22"/>
                <w:szCs w:val="22"/>
              </w:rPr>
              <w:t>Для сельскохозяйственного производства</w:t>
            </w:r>
          </w:p>
        </w:tc>
      </w:tr>
      <w:tr w:rsidR="00901A52" w:rsidRPr="00961D6A" w14:paraId="1E5C0041" w14:textId="421EA534" w:rsidTr="00901A52">
        <w:trPr>
          <w:trHeight w:val="300"/>
        </w:trPr>
        <w:tc>
          <w:tcPr>
            <w:tcW w:w="303" w:type="pct"/>
          </w:tcPr>
          <w:p w14:paraId="05EA164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BF2B5AF" w14:textId="476B996F" w:rsidR="005D2D4A" w:rsidRPr="00961D6A" w:rsidRDefault="005D2D4A" w:rsidP="005D2D4A">
            <w:pPr>
              <w:jc w:val="center"/>
              <w:rPr>
                <w:color w:val="000000"/>
                <w:sz w:val="22"/>
                <w:szCs w:val="22"/>
              </w:rPr>
            </w:pPr>
            <w:r w:rsidRPr="00961D6A">
              <w:rPr>
                <w:color w:val="000000"/>
                <w:sz w:val="22"/>
                <w:szCs w:val="22"/>
              </w:rPr>
              <w:t>54:28:041507</w:t>
            </w:r>
            <w:r>
              <w:rPr>
                <w:color w:val="000000"/>
                <w:sz w:val="22"/>
                <w:szCs w:val="22"/>
              </w:rPr>
              <w:t>:</w:t>
            </w:r>
            <w:r w:rsidRPr="00961D6A">
              <w:rPr>
                <w:color w:val="000000"/>
                <w:sz w:val="22"/>
                <w:szCs w:val="22"/>
              </w:rPr>
              <w:t>1</w:t>
            </w:r>
          </w:p>
        </w:tc>
        <w:tc>
          <w:tcPr>
            <w:tcW w:w="530" w:type="pct"/>
            <w:shd w:val="clear" w:color="auto" w:fill="auto"/>
            <w:noWrap/>
            <w:hideMark/>
          </w:tcPr>
          <w:p w14:paraId="0930D3E4" w14:textId="77777777" w:rsidR="005D2D4A" w:rsidRPr="00961D6A" w:rsidRDefault="005D2D4A" w:rsidP="005D2D4A">
            <w:pPr>
              <w:jc w:val="center"/>
              <w:rPr>
                <w:color w:val="000000"/>
                <w:sz w:val="22"/>
                <w:szCs w:val="22"/>
              </w:rPr>
            </w:pPr>
            <w:r w:rsidRPr="00961D6A">
              <w:rPr>
                <w:color w:val="000000"/>
                <w:sz w:val="22"/>
                <w:szCs w:val="22"/>
              </w:rPr>
              <w:t>1091</w:t>
            </w:r>
          </w:p>
        </w:tc>
        <w:tc>
          <w:tcPr>
            <w:tcW w:w="834" w:type="pct"/>
            <w:shd w:val="clear" w:color="auto" w:fill="auto"/>
            <w:noWrap/>
            <w:hideMark/>
          </w:tcPr>
          <w:p w14:paraId="313D9916" w14:textId="1588993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326B0DE" w14:textId="1F352A3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A664EC9" w14:textId="466808A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03227ED" w14:textId="7862B77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820651B" w14:textId="60A19DBA" w:rsidTr="00901A52">
        <w:trPr>
          <w:trHeight w:val="300"/>
        </w:trPr>
        <w:tc>
          <w:tcPr>
            <w:tcW w:w="303" w:type="pct"/>
          </w:tcPr>
          <w:p w14:paraId="3452296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ACE9ECC" w14:textId="0064C124"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13</w:t>
            </w:r>
          </w:p>
        </w:tc>
        <w:tc>
          <w:tcPr>
            <w:tcW w:w="530" w:type="pct"/>
            <w:shd w:val="clear" w:color="auto" w:fill="auto"/>
            <w:noWrap/>
            <w:hideMark/>
          </w:tcPr>
          <w:p w14:paraId="33AEA584" w14:textId="77777777" w:rsidR="005D2D4A" w:rsidRPr="00961D6A" w:rsidRDefault="005D2D4A" w:rsidP="005D2D4A">
            <w:pPr>
              <w:jc w:val="center"/>
              <w:rPr>
                <w:color w:val="000000"/>
                <w:sz w:val="22"/>
                <w:szCs w:val="22"/>
              </w:rPr>
            </w:pPr>
            <w:r w:rsidRPr="00961D6A">
              <w:rPr>
                <w:color w:val="000000"/>
                <w:sz w:val="22"/>
                <w:szCs w:val="22"/>
              </w:rPr>
              <w:t>3569</w:t>
            </w:r>
          </w:p>
        </w:tc>
        <w:tc>
          <w:tcPr>
            <w:tcW w:w="834" w:type="pct"/>
            <w:shd w:val="clear" w:color="auto" w:fill="auto"/>
            <w:noWrap/>
            <w:hideMark/>
          </w:tcPr>
          <w:p w14:paraId="4E1095A4" w14:textId="018231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D498280" w14:textId="7BA4518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96CFA2E" w14:textId="202064A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C889E4" w14:textId="7E249D0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615BD52" w14:textId="35CA9B71" w:rsidTr="00901A52">
        <w:trPr>
          <w:trHeight w:val="300"/>
        </w:trPr>
        <w:tc>
          <w:tcPr>
            <w:tcW w:w="303" w:type="pct"/>
          </w:tcPr>
          <w:p w14:paraId="0E4D7B7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9AEAB52" w14:textId="4F0BAF36"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13</w:t>
            </w:r>
          </w:p>
        </w:tc>
        <w:tc>
          <w:tcPr>
            <w:tcW w:w="530" w:type="pct"/>
            <w:shd w:val="clear" w:color="auto" w:fill="auto"/>
            <w:noWrap/>
            <w:hideMark/>
          </w:tcPr>
          <w:p w14:paraId="4CEF4746" w14:textId="77777777" w:rsidR="005D2D4A" w:rsidRPr="00961D6A" w:rsidRDefault="005D2D4A" w:rsidP="005D2D4A">
            <w:pPr>
              <w:jc w:val="center"/>
              <w:rPr>
                <w:color w:val="000000"/>
                <w:sz w:val="22"/>
                <w:szCs w:val="22"/>
              </w:rPr>
            </w:pPr>
            <w:r w:rsidRPr="00961D6A">
              <w:rPr>
                <w:color w:val="000000"/>
                <w:sz w:val="22"/>
                <w:szCs w:val="22"/>
              </w:rPr>
              <w:t>3569</w:t>
            </w:r>
          </w:p>
        </w:tc>
        <w:tc>
          <w:tcPr>
            <w:tcW w:w="834" w:type="pct"/>
            <w:shd w:val="clear" w:color="auto" w:fill="auto"/>
            <w:noWrap/>
            <w:hideMark/>
          </w:tcPr>
          <w:p w14:paraId="128E2425" w14:textId="31B68FF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20D5F81" w14:textId="51453A0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EA1BA0A" w14:textId="15C141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EA72609" w14:textId="5DA9F9A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AAE64A8" w14:textId="537DDF64" w:rsidTr="00901A52">
        <w:trPr>
          <w:trHeight w:val="300"/>
        </w:trPr>
        <w:tc>
          <w:tcPr>
            <w:tcW w:w="303" w:type="pct"/>
          </w:tcPr>
          <w:p w14:paraId="36C54AD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EFD1440" w14:textId="4D865DB2"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15</w:t>
            </w:r>
          </w:p>
        </w:tc>
        <w:tc>
          <w:tcPr>
            <w:tcW w:w="530" w:type="pct"/>
            <w:shd w:val="clear" w:color="auto" w:fill="auto"/>
            <w:noWrap/>
            <w:hideMark/>
          </w:tcPr>
          <w:p w14:paraId="4DFEE38B" w14:textId="77777777" w:rsidR="005D2D4A" w:rsidRPr="00961D6A" w:rsidRDefault="005D2D4A" w:rsidP="005D2D4A">
            <w:pPr>
              <w:jc w:val="center"/>
              <w:rPr>
                <w:color w:val="000000"/>
                <w:sz w:val="22"/>
                <w:szCs w:val="22"/>
              </w:rPr>
            </w:pPr>
            <w:r w:rsidRPr="00961D6A">
              <w:rPr>
                <w:color w:val="000000"/>
                <w:sz w:val="22"/>
                <w:szCs w:val="22"/>
              </w:rPr>
              <w:t>2367</w:t>
            </w:r>
          </w:p>
        </w:tc>
        <w:tc>
          <w:tcPr>
            <w:tcW w:w="834" w:type="pct"/>
            <w:shd w:val="clear" w:color="auto" w:fill="auto"/>
            <w:noWrap/>
            <w:hideMark/>
          </w:tcPr>
          <w:p w14:paraId="466C34EC" w14:textId="40D4BCD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0370B04" w14:textId="6D641CF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0DA0201" w14:textId="31F294B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FE7E063" w14:textId="5CDC48B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7EF8576" w14:textId="38EFE017" w:rsidTr="00901A52">
        <w:trPr>
          <w:trHeight w:val="300"/>
        </w:trPr>
        <w:tc>
          <w:tcPr>
            <w:tcW w:w="303" w:type="pct"/>
          </w:tcPr>
          <w:p w14:paraId="23A390F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A1360A8" w14:textId="49D5A18E"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17</w:t>
            </w:r>
          </w:p>
        </w:tc>
        <w:tc>
          <w:tcPr>
            <w:tcW w:w="530" w:type="pct"/>
            <w:shd w:val="clear" w:color="auto" w:fill="auto"/>
            <w:noWrap/>
            <w:hideMark/>
          </w:tcPr>
          <w:p w14:paraId="04700A2A" w14:textId="77777777" w:rsidR="005D2D4A" w:rsidRPr="00961D6A" w:rsidRDefault="005D2D4A" w:rsidP="005D2D4A">
            <w:pPr>
              <w:jc w:val="center"/>
              <w:rPr>
                <w:color w:val="000000"/>
                <w:sz w:val="22"/>
                <w:szCs w:val="22"/>
              </w:rPr>
            </w:pPr>
            <w:r w:rsidRPr="00961D6A">
              <w:rPr>
                <w:color w:val="000000"/>
                <w:sz w:val="22"/>
                <w:szCs w:val="22"/>
              </w:rPr>
              <w:t>1129</w:t>
            </w:r>
          </w:p>
        </w:tc>
        <w:tc>
          <w:tcPr>
            <w:tcW w:w="834" w:type="pct"/>
            <w:shd w:val="clear" w:color="auto" w:fill="auto"/>
            <w:noWrap/>
            <w:hideMark/>
          </w:tcPr>
          <w:p w14:paraId="5942ADC5" w14:textId="75EBAA6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114777" w14:textId="22DCF88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A3F4562" w14:textId="423F17D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808C40A" w14:textId="09DECA1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576EE64" w14:textId="71A9B820" w:rsidTr="00901A52">
        <w:trPr>
          <w:trHeight w:val="300"/>
        </w:trPr>
        <w:tc>
          <w:tcPr>
            <w:tcW w:w="303" w:type="pct"/>
          </w:tcPr>
          <w:p w14:paraId="6812F52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53A6E42" w14:textId="54FC248C"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18</w:t>
            </w:r>
          </w:p>
        </w:tc>
        <w:tc>
          <w:tcPr>
            <w:tcW w:w="530" w:type="pct"/>
            <w:shd w:val="clear" w:color="auto" w:fill="auto"/>
            <w:noWrap/>
            <w:hideMark/>
          </w:tcPr>
          <w:p w14:paraId="0DA4B6AB" w14:textId="77777777" w:rsidR="005D2D4A" w:rsidRPr="00961D6A" w:rsidRDefault="005D2D4A" w:rsidP="005D2D4A">
            <w:pPr>
              <w:jc w:val="center"/>
              <w:rPr>
                <w:color w:val="000000"/>
                <w:sz w:val="22"/>
                <w:szCs w:val="22"/>
              </w:rPr>
            </w:pPr>
            <w:r w:rsidRPr="00961D6A">
              <w:rPr>
                <w:color w:val="000000"/>
                <w:sz w:val="22"/>
                <w:szCs w:val="22"/>
              </w:rPr>
              <w:t>2900</w:t>
            </w:r>
          </w:p>
        </w:tc>
        <w:tc>
          <w:tcPr>
            <w:tcW w:w="834" w:type="pct"/>
            <w:shd w:val="clear" w:color="auto" w:fill="auto"/>
            <w:noWrap/>
            <w:hideMark/>
          </w:tcPr>
          <w:p w14:paraId="030065B0" w14:textId="146140D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49C0D1" w14:textId="4A2CEDB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366BD03" w14:textId="0982DFF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882571" w14:textId="42FC530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8DE8A29" w14:textId="01AEA346" w:rsidTr="00901A52">
        <w:trPr>
          <w:trHeight w:val="300"/>
        </w:trPr>
        <w:tc>
          <w:tcPr>
            <w:tcW w:w="303" w:type="pct"/>
          </w:tcPr>
          <w:p w14:paraId="20AF124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E92503B" w14:textId="3A53173B"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18</w:t>
            </w:r>
          </w:p>
        </w:tc>
        <w:tc>
          <w:tcPr>
            <w:tcW w:w="530" w:type="pct"/>
            <w:shd w:val="clear" w:color="auto" w:fill="auto"/>
            <w:noWrap/>
            <w:hideMark/>
          </w:tcPr>
          <w:p w14:paraId="4E1CEA08" w14:textId="77777777" w:rsidR="005D2D4A" w:rsidRPr="00961D6A" w:rsidRDefault="005D2D4A" w:rsidP="005D2D4A">
            <w:pPr>
              <w:jc w:val="center"/>
              <w:rPr>
                <w:color w:val="000000"/>
                <w:sz w:val="22"/>
                <w:szCs w:val="22"/>
              </w:rPr>
            </w:pPr>
            <w:r w:rsidRPr="00961D6A">
              <w:rPr>
                <w:color w:val="000000"/>
                <w:sz w:val="22"/>
                <w:szCs w:val="22"/>
              </w:rPr>
              <w:t>2900</w:t>
            </w:r>
          </w:p>
        </w:tc>
        <w:tc>
          <w:tcPr>
            <w:tcW w:w="834" w:type="pct"/>
            <w:shd w:val="clear" w:color="auto" w:fill="auto"/>
            <w:noWrap/>
            <w:hideMark/>
          </w:tcPr>
          <w:p w14:paraId="464B25D3" w14:textId="2F5A931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BF6DF3A" w14:textId="06C0BA0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12A1580" w14:textId="7CD6AB1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B6D7466" w14:textId="650A695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C27FC8F" w14:textId="6AA470C0" w:rsidTr="00901A52">
        <w:trPr>
          <w:trHeight w:val="300"/>
        </w:trPr>
        <w:tc>
          <w:tcPr>
            <w:tcW w:w="303" w:type="pct"/>
          </w:tcPr>
          <w:p w14:paraId="378FF51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F6D4F48" w14:textId="775CA0C1"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21</w:t>
            </w:r>
          </w:p>
        </w:tc>
        <w:tc>
          <w:tcPr>
            <w:tcW w:w="530" w:type="pct"/>
            <w:shd w:val="clear" w:color="auto" w:fill="auto"/>
            <w:noWrap/>
            <w:hideMark/>
          </w:tcPr>
          <w:p w14:paraId="2F875F17" w14:textId="77777777" w:rsidR="005D2D4A" w:rsidRPr="00961D6A" w:rsidRDefault="005D2D4A" w:rsidP="005D2D4A">
            <w:pPr>
              <w:jc w:val="center"/>
              <w:rPr>
                <w:color w:val="000000"/>
                <w:sz w:val="22"/>
                <w:szCs w:val="22"/>
              </w:rPr>
            </w:pPr>
            <w:r w:rsidRPr="00961D6A">
              <w:rPr>
                <w:color w:val="000000"/>
                <w:sz w:val="22"/>
                <w:szCs w:val="22"/>
              </w:rPr>
              <w:t>2458</w:t>
            </w:r>
          </w:p>
        </w:tc>
        <w:tc>
          <w:tcPr>
            <w:tcW w:w="834" w:type="pct"/>
            <w:shd w:val="clear" w:color="auto" w:fill="auto"/>
            <w:noWrap/>
            <w:hideMark/>
          </w:tcPr>
          <w:p w14:paraId="7757B857" w14:textId="761F6BA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B47CA47" w14:textId="0D8DBE7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1385515" w14:textId="526DAF0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9BBFAAD" w14:textId="5B773B9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6457D97" w14:textId="33DBD238" w:rsidTr="00901A52">
        <w:trPr>
          <w:trHeight w:val="300"/>
        </w:trPr>
        <w:tc>
          <w:tcPr>
            <w:tcW w:w="303" w:type="pct"/>
          </w:tcPr>
          <w:p w14:paraId="0B33AB3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B4A46BD" w14:textId="28BA3944"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22</w:t>
            </w:r>
          </w:p>
        </w:tc>
        <w:tc>
          <w:tcPr>
            <w:tcW w:w="530" w:type="pct"/>
            <w:shd w:val="clear" w:color="auto" w:fill="auto"/>
            <w:noWrap/>
            <w:hideMark/>
          </w:tcPr>
          <w:p w14:paraId="0B8881ED" w14:textId="77777777" w:rsidR="005D2D4A" w:rsidRPr="00961D6A" w:rsidRDefault="005D2D4A" w:rsidP="005D2D4A">
            <w:pPr>
              <w:jc w:val="center"/>
              <w:rPr>
                <w:color w:val="000000"/>
                <w:sz w:val="22"/>
                <w:szCs w:val="22"/>
              </w:rPr>
            </w:pPr>
            <w:r w:rsidRPr="00961D6A">
              <w:rPr>
                <w:color w:val="000000"/>
                <w:sz w:val="22"/>
                <w:szCs w:val="22"/>
              </w:rPr>
              <w:t>2180</w:t>
            </w:r>
          </w:p>
        </w:tc>
        <w:tc>
          <w:tcPr>
            <w:tcW w:w="834" w:type="pct"/>
            <w:shd w:val="clear" w:color="auto" w:fill="auto"/>
            <w:noWrap/>
            <w:hideMark/>
          </w:tcPr>
          <w:p w14:paraId="0EED1C98" w14:textId="6AC8437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96EAF3D" w14:textId="0EBD5BA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7652605" w14:textId="54E1539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AACB08" w14:textId="0835F0A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D6FC93D" w14:textId="4325C79F" w:rsidTr="00901A52">
        <w:trPr>
          <w:trHeight w:val="300"/>
        </w:trPr>
        <w:tc>
          <w:tcPr>
            <w:tcW w:w="303" w:type="pct"/>
          </w:tcPr>
          <w:p w14:paraId="390A77A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434432" w14:textId="583D0C37"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24</w:t>
            </w:r>
          </w:p>
        </w:tc>
        <w:tc>
          <w:tcPr>
            <w:tcW w:w="530" w:type="pct"/>
            <w:shd w:val="clear" w:color="auto" w:fill="auto"/>
            <w:noWrap/>
            <w:hideMark/>
          </w:tcPr>
          <w:p w14:paraId="5B9BEC15" w14:textId="77777777" w:rsidR="005D2D4A" w:rsidRPr="00961D6A" w:rsidRDefault="005D2D4A" w:rsidP="005D2D4A">
            <w:pPr>
              <w:jc w:val="center"/>
              <w:rPr>
                <w:color w:val="000000"/>
                <w:sz w:val="22"/>
                <w:szCs w:val="22"/>
              </w:rPr>
            </w:pPr>
            <w:r w:rsidRPr="00961D6A">
              <w:rPr>
                <w:color w:val="000000"/>
                <w:sz w:val="22"/>
                <w:szCs w:val="22"/>
              </w:rPr>
              <w:t>2574</w:t>
            </w:r>
          </w:p>
        </w:tc>
        <w:tc>
          <w:tcPr>
            <w:tcW w:w="834" w:type="pct"/>
            <w:shd w:val="clear" w:color="auto" w:fill="auto"/>
            <w:noWrap/>
            <w:hideMark/>
          </w:tcPr>
          <w:p w14:paraId="07BCCB22" w14:textId="49DE851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0C9813C" w14:textId="0B10B3E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EDCE960" w14:textId="634FFDA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BFE44F6" w14:textId="185E775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91A5E03" w14:textId="331C790C" w:rsidTr="00901A52">
        <w:trPr>
          <w:trHeight w:val="300"/>
        </w:trPr>
        <w:tc>
          <w:tcPr>
            <w:tcW w:w="303" w:type="pct"/>
          </w:tcPr>
          <w:p w14:paraId="52409F2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52677DD" w14:textId="619CAA5D"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25</w:t>
            </w:r>
          </w:p>
        </w:tc>
        <w:tc>
          <w:tcPr>
            <w:tcW w:w="530" w:type="pct"/>
            <w:shd w:val="clear" w:color="auto" w:fill="auto"/>
            <w:noWrap/>
            <w:hideMark/>
          </w:tcPr>
          <w:p w14:paraId="1FD1226B" w14:textId="77777777" w:rsidR="005D2D4A" w:rsidRPr="00961D6A" w:rsidRDefault="005D2D4A" w:rsidP="005D2D4A">
            <w:pPr>
              <w:jc w:val="center"/>
              <w:rPr>
                <w:color w:val="000000"/>
                <w:sz w:val="22"/>
                <w:szCs w:val="22"/>
              </w:rPr>
            </w:pPr>
            <w:r w:rsidRPr="00961D6A">
              <w:rPr>
                <w:color w:val="000000"/>
                <w:sz w:val="22"/>
                <w:szCs w:val="22"/>
              </w:rPr>
              <w:t>3501</w:t>
            </w:r>
          </w:p>
        </w:tc>
        <w:tc>
          <w:tcPr>
            <w:tcW w:w="834" w:type="pct"/>
            <w:shd w:val="clear" w:color="auto" w:fill="auto"/>
            <w:noWrap/>
            <w:hideMark/>
          </w:tcPr>
          <w:p w14:paraId="35222123" w14:textId="32EC77E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95E1361" w14:textId="631D258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78FD09F" w14:textId="0EC3B66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66E83C1" w14:textId="7B13EB7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3EE7031" w14:textId="7EA9CC4C" w:rsidTr="00901A52">
        <w:trPr>
          <w:trHeight w:val="300"/>
        </w:trPr>
        <w:tc>
          <w:tcPr>
            <w:tcW w:w="303" w:type="pct"/>
          </w:tcPr>
          <w:p w14:paraId="4BC142F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42615D" w14:textId="1427890C"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27</w:t>
            </w:r>
          </w:p>
        </w:tc>
        <w:tc>
          <w:tcPr>
            <w:tcW w:w="530" w:type="pct"/>
            <w:shd w:val="clear" w:color="auto" w:fill="auto"/>
            <w:noWrap/>
            <w:hideMark/>
          </w:tcPr>
          <w:p w14:paraId="079E0DD2" w14:textId="77777777" w:rsidR="005D2D4A" w:rsidRPr="00961D6A" w:rsidRDefault="005D2D4A" w:rsidP="005D2D4A">
            <w:pPr>
              <w:jc w:val="center"/>
              <w:rPr>
                <w:color w:val="000000"/>
                <w:sz w:val="22"/>
                <w:szCs w:val="22"/>
              </w:rPr>
            </w:pPr>
            <w:r w:rsidRPr="00961D6A">
              <w:rPr>
                <w:color w:val="000000"/>
                <w:sz w:val="22"/>
                <w:szCs w:val="22"/>
              </w:rPr>
              <w:t>1849</w:t>
            </w:r>
          </w:p>
        </w:tc>
        <w:tc>
          <w:tcPr>
            <w:tcW w:w="834" w:type="pct"/>
            <w:shd w:val="clear" w:color="auto" w:fill="auto"/>
            <w:noWrap/>
            <w:hideMark/>
          </w:tcPr>
          <w:p w14:paraId="5584ED61" w14:textId="6318A90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939600" w14:textId="4657BAF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4969A83" w14:textId="053A78F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B2C446D" w14:textId="463CFEE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D833E72" w14:textId="7E4EEE55" w:rsidTr="00901A52">
        <w:trPr>
          <w:trHeight w:val="300"/>
        </w:trPr>
        <w:tc>
          <w:tcPr>
            <w:tcW w:w="303" w:type="pct"/>
          </w:tcPr>
          <w:p w14:paraId="452F3FA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E9EAE26" w14:textId="5032BAA6"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28</w:t>
            </w:r>
          </w:p>
        </w:tc>
        <w:tc>
          <w:tcPr>
            <w:tcW w:w="530" w:type="pct"/>
            <w:shd w:val="clear" w:color="auto" w:fill="auto"/>
            <w:noWrap/>
            <w:hideMark/>
          </w:tcPr>
          <w:p w14:paraId="688BBCB2" w14:textId="77777777" w:rsidR="005D2D4A" w:rsidRPr="00961D6A" w:rsidRDefault="005D2D4A" w:rsidP="005D2D4A">
            <w:pPr>
              <w:jc w:val="center"/>
              <w:rPr>
                <w:color w:val="000000"/>
                <w:sz w:val="22"/>
                <w:szCs w:val="22"/>
              </w:rPr>
            </w:pPr>
            <w:r w:rsidRPr="00961D6A">
              <w:rPr>
                <w:color w:val="000000"/>
                <w:sz w:val="22"/>
                <w:szCs w:val="22"/>
              </w:rPr>
              <w:t>1893</w:t>
            </w:r>
          </w:p>
        </w:tc>
        <w:tc>
          <w:tcPr>
            <w:tcW w:w="834" w:type="pct"/>
            <w:shd w:val="clear" w:color="auto" w:fill="auto"/>
            <w:noWrap/>
            <w:hideMark/>
          </w:tcPr>
          <w:p w14:paraId="53D2F126" w14:textId="2FBB6F9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E7A1BA4" w14:textId="5894207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D24ACC4" w14:textId="2F3FA83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BB519B1" w14:textId="2D0CF46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18222F1" w14:textId="5E99E89D" w:rsidTr="00901A52">
        <w:trPr>
          <w:trHeight w:val="300"/>
        </w:trPr>
        <w:tc>
          <w:tcPr>
            <w:tcW w:w="303" w:type="pct"/>
          </w:tcPr>
          <w:p w14:paraId="2BDA932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1BC26F0" w14:textId="40A8EEB6"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31</w:t>
            </w:r>
          </w:p>
        </w:tc>
        <w:tc>
          <w:tcPr>
            <w:tcW w:w="530" w:type="pct"/>
            <w:shd w:val="clear" w:color="auto" w:fill="auto"/>
            <w:noWrap/>
            <w:hideMark/>
          </w:tcPr>
          <w:p w14:paraId="4A2E772A" w14:textId="77777777" w:rsidR="005D2D4A" w:rsidRPr="00961D6A" w:rsidRDefault="005D2D4A" w:rsidP="005D2D4A">
            <w:pPr>
              <w:jc w:val="center"/>
              <w:rPr>
                <w:color w:val="000000"/>
                <w:sz w:val="22"/>
                <w:szCs w:val="22"/>
              </w:rPr>
            </w:pPr>
            <w:r w:rsidRPr="00961D6A">
              <w:rPr>
                <w:color w:val="000000"/>
                <w:sz w:val="22"/>
                <w:szCs w:val="22"/>
              </w:rPr>
              <w:t>3700</w:t>
            </w:r>
          </w:p>
        </w:tc>
        <w:tc>
          <w:tcPr>
            <w:tcW w:w="834" w:type="pct"/>
            <w:shd w:val="clear" w:color="auto" w:fill="auto"/>
            <w:noWrap/>
            <w:hideMark/>
          </w:tcPr>
          <w:p w14:paraId="739E6603" w14:textId="763486D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EBC868A" w14:textId="564B413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CA413A1" w14:textId="38255C4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E2E61C5" w14:textId="650934F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52AF655" w14:textId="54BF3C98" w:rsidTr="00901A52">
        <w:trPr>
          <w:trHeight w:val="300"/>
        </w:trPr>
        <w:tc>
          <w:tcPr>
            <w:tcW w:w="303" w:type="pct"/>
          </w:tcPr>
          <w:p w14:paraId="5FC7DD4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D3B227" w14:textId="7B4D4E75"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35</w:t>
            </w:r>
          </w:p>
        </w:tc>
        <w:tc>
          <w:tcPr>
            <w:tcW w:w="530" w:type="pct"/>
            <w:shd w:val="clear" w:color="auto" w:fill="auto"/>
            <w:noWrap/>
            <w:hideMark/>
          </w:tcPr>
          <w:p w14:paraId="3A663DF6" w14:textId="77777777" w:rsidR="005D2D4A" w:rsidRPr="00961D6A" w:rsidRDefault="005D2D4A" w:rsidP="005D2D4A">
            <w:pPr>
              <w:jc w:val="center"/>
              <w:rPr>
                <w:color w:val="000000"/>
                <w:sz w:val="22"/>
                <w:szCs w:val="22"/>
              </w:rPr>
            </w:pPr>
            <w:r w:rsidRPr="00961D6A">
              <w:rPr>
                <w:color w:val="000000"/>
                <w:sz w:val="22"/>
                <w:szCs w:val="22"/>
              </w:rPr>
              <w:t>2081</w:t>
            </w:r>
          </w:p>
        </w:tc>
        <w:tc>
          <w:tcPr>
            <w:tcW w:w="834" w:type="pct"/>
            <w:shd w:val="clear" w:color="auto" w:fill="auto"/>
            <w:noWrap/>
            <w:hideMark/>
          </w:tcPr>
          <w:p w14:paraId="7F63DE41" w14:textId="0D6DDD7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552664A" w14:textId="22468E20"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c>
          <w:tcPr>
            <w:tcW w:w="758" w:type="pct"/>
          </w:tcPr>
          <w:p w14:paraId="7FCECD13" w14:textId="0C5244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4FE7C5" w14:textId="2D41B2E3"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r>
      <w:tr w:rsidR="00901A52" w:rsidRPr="00961D6A" w14:paraId="35052704" w14:textId="7E23BAD2" w:rsidTr="00901A52">
        <w:trPr>
          <w:trHeight w:val="300"/>
        </w:trPr>
        <w:tc>
          <w:tcPr>
            <w:tcW w:w="303" w:type="pct"/>
          </w:tcPr>
          <w:p w14:paraId="1BFF2E1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CDDCD60" w14:textId="1180F9E3"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w:t>
            </w:r>
          </w:p>
        </w:tc>
        <w:tc>
          <w:tcPr>
            <w:tcW w:w="530" w:type="pct"/>
            <w:shd w:val="clear" w:color="auto" w:fill="auto"/>
            <w:noWrap/>
            <w:hideMark/>
          </w:tcPr>
          <w:p w14:paraId="241CA681" w14:textId="77777777" w:rsidR="005D2D4A" w:rsidRPr="00961D6A" w:rsidRDefault="005D2D4A" w:rsidP="005D2D4A">
            <w:pPr>
              <w:jc w:val="center"/>
              <w:rPr>
                <w:color w:val="000000"/>
                <w:sz w:val="22"/>
                <w:szCs w:val="22"/>
              </w:rPr>
            </w:pPr>
            <w:r w:rsidRPr="00961D6A">
              <w:rPr>
                <w:color w:val="000000"/>
                <w:sz w:val="22"/>
                <w:szCs w:val="22"/>
              </w:rPr>
              <w:t>1899.39</w:t>
            </w:r>
          </w:p>
        </w:tc>
        <w:tc>
          <w:tcPr>
            <w:tcW w:w="834" w:type="pct"/>
            <w:shd w:val="clear" w:color="auto" w:fill="auto"/>
            <w:noWrap/>
            <w:hideMark/>
          </w:tcPr>
          <w:p w14:paraId="7A2C7967" w14:textId="7CCBE93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73A5CC1" w14:textId="1D42FC6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11D25DF" w14:textId="4B1E608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1CA4580" w14:textId="4C78690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3D99286" w14:textId="283BF57D" w:rsidTr="00901A52">
        <w:trPr>
          <w:trHeight w:val="300"/>
        </w:trPr>
        <w:tc>
          <w:tcPr>
            <w:tcW w:w="303" w:type="pct"/>
          </w:tcPr>
          <w:p w14:paraId="684BF77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1AD856A" w14:textId="27970949"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50</w:t>
            </w:r>
          </w:p>
        </w:tc>
        <w:tc>
          <w:tcPr>
            <w:tcW w:w="530" w:type="pct"/>
            <w:shd w:val="clear" w:color="auto" w:fill="auto"/>
            <w:noWrap/>
            <w:hideMark/>
          </w:tcPr>
          <w:p w14:paraId="28E417C3" w14:textId="77777777" w:rsidR="005D2D4A" w:rsidRPr="00961D6A" w:rsidRDefault="005D2D4A" w:rsidP="005D2D4A">
            <w:pPr>
              <w:jc w:val="center"/>
              <w:rPr>
                <w:color w:val="000000"/>
                <w:sz w:val="22"/>
                <w:szCs w:val="22"/>
              </w:rPr>
            </w:pPr>
            <w:r w:rsidRPr="00961D6A">
              <w:rPr>
                <w:color w:val="000000"/>
                <w:sz w:val="22"/>
                <w:szCs w:val="22"/>
              </w:rPr>
              <w:t>1735</w:t>
            </w:r>
          </w:p>
        </w:tc>
        <w:tc>
          <w:tcPr>
            <w:tcW w:w="834" w:type="pct"/>
            <w:shd w:val="clear" w:color="auto" w:fill="auto"/>
            <w:noWrap/>
            <w:hideMark/>
          </w:tcPr>
          <w:p w14:paraId="51706F07" w14:textId="3BC5A45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1603B8E" w14:textId="5BD29CB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99D4E7B" w14:textId="6769BE5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282242D" w14:textId="42633FF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C50B736" w14:textId="3AE34527" w:rsidTr="00901A52">
        <w:trPr>
          <w:trHeight w:val="300"/>
        </w:trPr>
        <w:tc>
          <w:tcPr>
            <w:tcW w:w="303" w:type="pct"/>
          </w:tcPr>
          <w:p w14:paraId="38C994F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4E0065" w14:textId="45611759"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51</w:t>
            </w:r>
          </w:p>
        </w:tc>
        <w:tc>
          <w:tcPr>
            <w:tcW w:w="530" w:type="pct"/>
            <w:shd w:val="clear" w:color="auto" w:fill="auto"/>
            <w:noWrap/>
            <w:hideMark/>
          </w:tcPr>
          <w:p w14:paraId="2471FB69" w14:textId="77777777" w:rsidR="005D2D4A" w:rsidRPr="00961D6A" w:rsidRDefault="005D2D4A" w:rsidP="005D2D4A">
            <w:pPr>
              <w:jc w:val="center"/>
              <w:rPr>
                <w:color w:val="000000"/>
                <w:sz w:val="22"/>
                <w:szCs w:val="22"/>
              </w:rPr>
            </w:pPr>
            <w:r w:rsidRPr="00961D6A">
              <w:rPr>
                <w:color w:val="000000"/>
                <w:sz w:val="22"/>
                <w:szCs w:val="22"/>
              </w:rPr>
              <w:t>1121</w:t>
            </w:r>
          </w:p>
        </w:tc>
        <w:tc>
          <w:tcPr>
            <w:tcW w:w="834" w:type="pct"/>
            <w:shd w:val="clear" w:color="auto" w:fill="auto"/>
            <w:noWrap/>
            <w:hideMark/>
          </w:tcPr>
          <w:p w14:paraId="43C6A105" w14:textId="5035ED0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61C074C" w14:textId="341C7598"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06B460FE" w14:textId="5EB7B1E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4956751" w14:textId="7498ABB5"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18FAB828" w14:textId="2EAE4E8C" w:rsidTr="00901A52">
        <w:trPr>
          <w:trHeight w:val="300"/>
        </w:trPr>
        <w:tc>
          <w:tcPr>
            <w:tcW w:w="303" w:type="pct"/>
          </w:tcPr>
          <w:p w14:paraId="57AE7E1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EC8B351" w14:textId="286577B7"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52</w:t>
            </w:r>
          </w:p>
        </w:tc>
        <w:tc>
          <w:tcPr>
            <w:tcW w:w="530" w:type="pct"/>
            <w:shd w:val="clear" w:color="auto" w:fill="auto"/>
            <w:noWrap/>
            <w:hideMark/>
          </w:tcPr>
          <w:p w14:paraId="3493EF49" w14:textId="77777777" w:rsidR="005D2D4A" w:rsidRPr="00961D6A" w:rsidRDefault="005D2D4A" w:rsidP="005D2D4A">
            <w:pPr>
              <w:jc w:val="center"/>
              <w:rPr>
                <w:color w:val="000000"/>
                <w:sz w:val="22"/>
                <w:szCs w:val="22"/>
              </w:rPr>
            </w:pPr>
            <w:r w:rsidRPr="00961D6A">
              <w:rPr>
                <w:color w:val="000000"/>
                <w:sz w:val="22"/>
                <w:szCs w:val="22"/>
              </w:rPr>
              <w:t>2081</w:t>
            </w:r>
          </w:p>
        </w:tc>
        <w:tc>
          <w:tcPr>
            <w:tcW w:w="834" w:type="pct"/>
            <w:shd w:val="clear" w:color="auto" w:fill="auto"/>
            <w:noWrap/>
            <w:hideMark/>
          </w:tcPr>
          <w:p w14:paraId="2A4F9A96" w14:textId="798280E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AEA48E1" w14:textId="49EB5DE9"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125F81B2" w14:textId="48318BE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99BDDA" w14:textId="20003092"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0A7124C5" w14:textId="53E98510" w:rsidTr="00901A52">
        <w:trPr>
          <w:trHeight w:val="300"/>
        </w:trPr>
        <w:tc>
          <w:tcPr>
            <w:tcW w:w="303" w:type="pct"/>
          </w:tcPr>
          <w:p w14:paraId="13ABD6F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7E4AA28" w14:textId="5C285E05"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53</w:t>
            </w:r>
          </w:p>
        </w:tc>
        <w:tc>
          <w:tcPr>
            <w:tcW w:w="530" w:type="pct"/>
            <w:shd w:val="clear" w:color="auto" w:fill="auto"/>
            <w:noWrap/>
            <w:hideMark/>
          </w:tcPr>
          <w:p w14:paraId="5A6087A3" w14:textId="77777777" w:rsidR="005D2D4A" w:rsidRPr="00961D6A" w:rsidRDefault="005D2D4A" w:rsidP="005D2D4A">
            <w:pPr>
              <w:jc w:val="center"/>
              <w:rPr>
                <w:color w:val="000000"/>
                <w:sz w:val="22"/>
                <w:szCs w:val="22"/>
              </w:rPr>
            </w:pPr>
            <w:r w:rsidRPr="00961D6A">
              <w:rPr>
                <w:color w:val="000000"/>
                <w:sz w:val="22"/>
                <w:szCs w:val="22"/>
              </w:rPr>
              <w:t>1313</w:t>
            </w:r>
          </w:p>
        </w:tc>
        <w:tc>
          <w:tcPr>
            <w:tcW w:w="834" w:type="pct"/>
            <w:shd w:val="clear" w:color="auto" w:fill="auto"/>
            <w:noWrap/>
            <w:hideMark/>
          </w:tcPr>
          <w:p w14:paraId="44406084" w14:textId="4537268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4C37BCC" w14:textId="2083F690"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7ED0C022" w14:textId="2FD1806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C58B43B" w14:textId="42542795"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36A16E36" w14:textId="70A2F267" w:rsidTr="00901A52">
        <w:trPr>
          <w:trHeight w:val="300"/>
        </w:trPr>
        <w:tc>
          <w:tcPr>
            <w:tcW w:w="303" w:type="pct"/>
          </w:tcPr>
          <w:p w14:paraId="520FB3C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DD4C58" w14:textId="4262597C"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55</w:t>
            </w:r>
          </w:p>
        </w:tc>
        <w:tc>
          <w:tcPr>
            <w:tcW w:w="530" w:type="pct"/>
            <w:shd w:val="clear" w:color="auto" w:fill="auto"/>
            <w:noWrap/>
            <w:hideMark/>
          </w:tcPr>
          <w:p w14:paraId="31C6A4E9" w14:textId="77777777" w:rsidR="005D2D4A" w:rsidRPr="00961D6A" w:rsidRDefault="005D2D4A" w:rsidP="005D2D4A">
            <w:pPr>
              <w:jc w:val="center"/>
              <w:rPr>
                <w:color w:val="000000"/>
                <w:sz w:val="22"/>
                <w:szCs w:val="22"/>
              </w:rPr>
            </w:pPr>
            <w:r w:rsidRPr="00961D6A">
              <w:rPr>
                <w:color w:val="000000"/>
                <w:sz w:val="22"/>
                <w:szCs w:val="22"/>
              </w:rPr>
              <w:t>1400</w:t>
            </w:r>
          </w:p>
        </w:tc>
        <w:tc>
          <w:tcPr>
            <w:tcW w:w="834" w:type="pct"/>
            <w:shd w:val="clear" w:color="auto" w:fill="auto"/>
            <w:noWrap/>
            <w:hideMark/>
          </w:tcPr>
          <w:p w14:paraId="2CB1496D" w14:textId="0F9BD76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85A98B7" w14:textId="0538204B"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11B77CA5" w14:textId="1337B49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FFF6732" w14:textId="317F511A"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52679D0B" w14:textId="12AB00BE" w:rsidTr="00901A52">
        <w:trPr>
          <w:trHeight w:val="300"/>
        </w:trPr>
        <w:tc>
          <w:tcPr>
            <w:tcW w:w="303" w:type="pct"/>
          </w:tcPr>
          <w:p w14:paraId="600E029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0EE56C4" w14:textId="3F70A8F1"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58</w:t>
            </w:r>
          </w:p>
        </w:tc>
        <w:tc>
          <w:tcPr>
            <w:tcW w:w="530" w:type="pct"/>
            <w:shd w:val="clear" w:color="auto" w:fill="auto"/>
            <w:noWrap/>
            <w:hideMark/>
          </w:tcPr>
          <w:p w14:paraId="4283679B" w14:textId="77777777" w:rsidR="005D2D4A" w:rsidRPr="00961D6A" w:rsidRDefault="005D2D4A" w:rsidP="005D2D4A">
            <w:pPr>
              <w:jc w:val="center"/>
              <w:rPr>
                <w:color w:val="000000"/>
                <w:sz w:val="22"/>
                <w:szCs w:val="22"/>
              </w:rPr>
            </w:pPr>
            <w:r w:rsidRPr="00961D6A">
              <w:rPr>
                <w:color w:val="000000"/>
                <w:sz w:val="22"/>
                <w:szCs w:val="22"/>
              </w:rPr>
              <w:t>1300</w:t>
            </w:r>
          </w:p>
        </w:tc>
        <w:tc>
          <w:tcPr>
            <w:tcW w:w="834" w:type="pct"/>
            <w:shd w:val="clear" w:color="auto" w:fill="auto"/>
            <w:noWrap/>
            <w:hideMark/>
          </w:tcPr>
          <w:p w14:paraId="462A8D4F" w14:textId="66491C1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7BEE08" w14:textId="2E46131B"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6965F0B4" w14:textId="5B175E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CA3DF96" w14:textId="7C572157"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231EDD01" w14:textId="2DDB14A1" w:rsidTr="00901A52">
        <w:trPr>
          <w:trHeight w:val="300"/>
        </w:trPr>
        <w:tc>
          <w:tcPr>
            <w:tcW w:w="303" w:type="pct"/>
          </w:tcPr>
          <w:p w14:paraId="1BCEAFB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AD6775" w14:textId="14870B71"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59</w:t>
            </w:r>
          </w:p>
        </w:tc>
        <w:tc>
          <w:tcPr>
            <w:tcW w:w="530" w:type="pct"/>
            <w:shd w:val="clear" w:color="auto" w:fill="auto"/>
            <w:noWrap/>
            <w:hideMark/>
          </w:tcPr>
          <w:p w14:paraId="0D66F881" w14:textId="77777777" w:rsidR="005D2D4A" w:rsidRPr="00961D6A" w:rsidRDefault="005D2D4A" w:rsidP="005D2D4A">
            <w:pPr>
              <w:jc w:val="center"/>
              <w:rPr>
                <w:color w:val="000000"/>
                <w:sz w:val="22"/>
                <w:szCs w:val="22"/>
              </w:rPr>
            </w:pPr>
            <w:r w:rsidRPr="00961D6A">
              <w:rPr>
                <w:color w:val="000000"/>
                <w:sz w:val="22"/>
                <w:szCs w:val="22"/>
              </w:rPr>
              <w:t>1162</w:t>
            </w:r>
          </w:p>
        </w:tc>
        <w:tc>
          <w:tcPr>
            <w:tcW w:w="834" w:type="pct"/>
            <w:shd w:val="clear" w:color="auto" w:fill="auto"/>
            <w:noWrap/>
            <w:hideMark/>
          </w:tcPr>
          <w:p w14:paraId="42583039" w14:textId="2BDDA15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C3EDFDC" w14:textId="5C3F8A58"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7A9660DD" w14:textId="2A8B21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2F2B8BD" w14:textId="35A71113"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7A3A207A" w14:textId="4F1679E9" w:rsidTr="00901A52">
        <w:trPr>
          <w:trHeight w:val="300"/>
        </w:trPr>
        <w:tc>
          <w:tcPr>
            <w:tcW w:w="303" w:type="pct"/>
          </w:tcPr>
          <w:p w14:paraId="4907383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ADC10F4" w14:textId="6336D145"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60</w:t>
            </w:r>
          </w:p>
        </w:tc>
        <w:tc>
          <w:tcPr>
            <w:tcW w:w="530" w:type="pct"/>
            <w:shd w:val="clear" w:color="auto" w:fill="auto"/>
            <w:noWrap/>
            <w:hideMark/>
          </w:tcPr>
          <w:p w14:paraId="078331CB" w14:textId="77777777" w:rsidR="005D2D4A" w:rsidRPr="00961D6A" w:rsidRDefault="005D2D4A" w:rsidP="005D2D4A">
            <w:pPr>
              <w:jc w:val="center"/>
              <w:rPr>
                <w:color w:val="000000"/>
                <w:sz w:val="22"/>
                <w:szCs w:val="22"/>
              </w:rPr>
            </w:pPr>
            <w:r w:rsidRPr="00961D6A">
              <w:rPr>
                <w:color w:val="000000"/>
                <w:sz w:val="22"/>
                <w:szCs w:val="22"/>
              </w:rPr>
              <w:t>1043</w:t>
            </w:r>
          </w:p>
        </w:tc>
        <w:tc>
          <w:tcPr>
            <w:tcW w:w="834" w:type="pct"/>
            <w:shd w:val="clear" w:color="auto" w:fill="auto"/>
            <w:noWrap/>
            <w:hideMark/>
          </w:tcPr>
          <w:p w14:paraId="4F19E15B" w14:textId="1E2F70B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EE74B22" w14:textId="234856C1"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3529970E" w14:textId="369F41E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3462ECC" w14:textId="6546D327"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4D7C1AF5" w14:textId="43E8D3A8" w:rsidTr="00901A52">
        <w:trPr>
          <w:trHeight w:val="300"/>
        </w:trPr>
        <w:tc>
          <w:tcPr>
            <w:tcW w:w="303" w:type="pct"/>
          </w:tcPr>
          <w:p w14:paraId="78227FA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D0F1BCD" w14:textId="35041190"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61</w:t>
            </w:r>
          </w:p>
        </w:tc>
        <w:tc>
          <w:tcPr>
            <w:tcW w:w="530" w:type="pct"/>
            <w:shd w:val="clear" w:color="auto" w:fill="auto"/>
            <w:noWrap/>
            <w:hideMark/>
          </w:tcPr>
          <w:p w14:paraId="27AA7C36" w14:textId="77777777" w:rsidR="005D2D4A" w:rsidRPr="00961D6A" w:rsidRDefault="005D2D4A" w:rsidP="005D2D4A">
            <w:pPr>
              <w:jc w:val="center"/>
              <w:rPr>
                <w:color w:val="000000"/>
                <w:sz w:val="22"/>
                <w:szCs w:val="22"/>
              </w:rPr>
            </w:pPr>
            <w:r w:rsidRPr="00961D6A">
              <w:rPr>
                <w:color w:val="000000"/>
                <w:sz w:val="22"/>
                <w:szCs w:val="22"/>
              </w:rPr>
              <w:t>1244</w:t>
            </w:r>
          </w:p>
        </w:tc>
        <w:tc>
          <w:tcPr>
            <w:tcW w:w="834" w:type="pct"/>
            <w:shd w:val="clear" w:color="auto" w:fill="auto"/>
            <w:noWrap/>
            <w:hideMark/>
          </w:tcPr>
          <w:p w14:paraId="526BFD4E" w14:textId="71ABFBE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3E18370" w14:textId="7F72AB62"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434DC787" w14:textId="16B0F9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F95DCB2" w14:textId="691F636B"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79C31768" w14:textId="6A091107" w:rsidTr="00901A52">
        <w:trPr>
          <w:trHeight w:val="300"/>
        </w:trPr>
        <w:tc>
          <w:tcPr>
            <w:tcW w:w="303" w:type="pct"/>
          </w:tcPr>
          <w:p w14:paraId="23B35BB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1569F7B" w14:textId="5E88084D"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68</w:t>
            </w:r>
          </w:p>
        </w:tc>
        <w:tc>
          <w:tcPr>
            <w:tcW w:w="530" w:type="pct"/>
            <w:shd w:val="clear" w:color="auto" w:fill="auto"/>
            <w:noWrap/>
            <w:hideMark/>
          </w:tcPr>
          <w:p w14:paraId="63310082" w14:textId="77777777" w:rsidR="005D2D4A" w:rsidRPr="00961D6A" w:rsidRDefault="005D2D4A" w:rsidP="005D2D4A">
            <w:pPr>
              <w:jc w:val="center"/>
              <w:rPr>
                <w:color w:val="000000"/>
                <w:sz w:val="22"/>
                <w:szCs w:val="22"/>
              </w:rPr>
            </w:pPr>
            <w:r w:rsidRPr="00961D6A">
              <w:rPr>
                <w:color w:val="000000"/>
                <w:sz w:val="22"/>
                <w:szCs w:val="22"/>
              </w:rPr>
              <w:t>2384</w:t>
            </w:r>
          </w:p>
        </w:tc>
        <w:tc>
          <w:tcPr>
            <w:tcW w:w="834" w:type="pct"/>
            <w:shd w:val="clear" w:color="auto" w:fill="auto"/>
            <w:noWrap/>
            <w:hideMark/>
          </w:tcPr>
          <w:p w14:paraId="69ED585C" w14:textId="5C7BDD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163B928" w14:textId="407EBB4B"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c>
          <w:tcPr>
            <w:tcW w:w="758" w:type="pct"/>
          </w:tcPr>
          <w:p w14:paraId="1BFEF496" w14:textId="1E699C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0CDA777" w14:textId="7436016B" w:rsidR="005D2D4A" w:rsidRPr="00961D6A" w:rsidRDefault="005D2D4A" w:rsidP="005D2D4A">
            <w:pPr>
              <w:jc w:val="center"/>
              <w:rPr>
                <w:color w:val="000000"/>
                <w:sz w:val="22"/>
                <w:szCs w:val="22"/>
              </w:rPr>
            </w:pPr>
            <w:r w:rsidRPr="007C0817">
              <w:rPr>
                <w:color w:val="000000"/>
                <w:sz w:val="22"/>
                <w:szCs w:val="22"/>
              </w:rPr>
              <w:t xml:space="preserve">Для ведения личного подсобного хозяйства </w:t>
            </w:r>
          </w:p>
        </w:tc>
      </w:tr>
      <w:tr w:rsidR="00901A52" w:rsidRPr="00961D6A" w14:paraId="1DF41B39" w14:textId="6B4CD32C" w:rsidTr="00901A52">
        <w:trPr>
          <w:trHeight w:val="300"/>
        </w:trPr>
        <w:tc>
          <w:tcPr>
            <w:tcW w:w="303" w:type="pct"/>
          </w:tcPr>
          <w:p w14:paraId="2F13540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E959CCF" w14:textId="32D1A0D2" w:rsidR="005D2D4A" w:rsidRPr="00961D6A" w:rsidRDefault="005D2D4A" w:rsidP="005D2D4A">
            <w:pPr>
              <w:jc w:val="center"/>
              <w:rPr>
                <w:color w:val="000000"/>
                <w:sz w:val="22"/>
                <w:szCs w:val="22"/>
              </w:rPr>
            </w:pPr>
            <w:r w:rsidRPr="00986351">
              <w:rPr>
                <w:color w:val="000000"/>
                <w:sz w:val="22"/>
                <w:szCs w:val="22"/>
              </w:rPr>
              <w:t>54:28:041507:</w:t>
            </w:r>
            <w:r w:rsidRPr="00961D6A">
              <w:rPr>
                <w:color w:val="000000"/>
                <w:sz w:val="22"/>
                <w:szCs w:val="22"/>
              </w:rPr>
              <w:t>9</w:t>
            </w:r>
          </w:p>
        </w:tc>
        <w:tc>
          <w:tcPr>
            <w:tcW w:w="530" w:type="pct"/>
            <w:shd w:val="clear" w:color="auto" w:fill="auto"/>
            <w:noWrap/>
            <w:hideMark/>
          </w:tcPr>
          <w:p w14:paraId="4CADB1A0" w14:textId="77777777" w:rsidR="005D2D4A" w:rsidRPr="00961D6A" w:rsidRDefault="005D2D4A" w:rsidP="005D2D4A">
            <w:pPr>
              <w:jc w:val="center"/>
              <w:rPr>
                <w:color w:val="000000"/>
                <w:sz w:val="22"/>
                <w:szCs w:val="22"/>
              </w:rPr>
            </w:pPr>
            <w:r w:rsidRPr="00961D6A">
              <w:rPr>
                <w:color w:val="000000"/>
                <w:sz w:val="22"/>
                <w:szCs w:val="22"/>
              </w:rPr>
              <w:t>2653</w:t>
            </w:r>
          </w:p>
        </w:tc>
        <w:tc>
          <w:tcPr>
            <w:tcW w:w="834" w:type="pct"/>
            <w:shd w:val="clear" w:color="auto" w:fill="auto"/>
            <w:noWrap/>
            <w:hideMark/>
          </w:tcPr>
          <w:p w14:paraId="3E842DB4" w14:textId="3E1253F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FDA1F6A" w14:textId="70707D0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3CD482C" w14:textId="54B6250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3A442AF" w14:textId="56E1683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E302E30" w14:textId="39DB1979" w:rsidTr="00901A52">
        <w:trPr>
          <w:trHeight w:val="300"/>
        </w:trPr>
        <w:tc>
          <w:tcPr>
            <w:tcW w:w="303" w:type="pct"/>
          </w:tcPr>
          <w:p w14:paraId="48683DB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A87DF2" w14:textId="138AA1A7" w:rsidR="005D2D4A" w:rsidRPr="00961D6A" w:rsidRDefault="005D2D4A" w:rsidP="005D2D4A">
            <w:pPr>
              <w:jc w:val="center"/>
              <w:rPr>
                <w:color w:val="000000"/>
                <w:sz w:val="22"/>
                <w:szCs w:val="22"/>
              </w:rPr>
            </w:pPr>
            <w:r w:rsidRPr="00961D6A">
              <w:rPr>
                <w:color w:val="000000"/>
                <w:sz w:val="22"/>
                <w:szCs w:val="22"/>
              </w:rPr>
              <w:t>54:28:041511</w:t>
            </w:r>
            <w:r>
              <w:rPr>
                <w:color w:val="000000"/>
                <w:sz w:val="22"/>
                <w:szCs w:val="22"/>
              </w:rPr>
              <w:t>:</w:t>
            </w:r>
            <w:r w:rsidRPr="00961D6A">
              <w:rPr>
                <w:color w:val="000000"/>
                <w:sz w:val="22"/>
                <w:szCs w:val="22"/>
              </w:rPr>
              <w:t>26</w:t>
            </w:r>
          </w:p>
        </w:tc>
        <w:tc>
          <w:tcPr>
            <w:tcW w:w="530" w:type="pct"/>
            <w:shd w:val="clear" w:color="auto" w:fill="auto"/>
            <w:noWrap/>
            <w:hideMark/>
          </w:tcPr>
          <w:p w14:paraId="66F4B5A8" w14:textId="77777777" w:rsidR="005D2D4A" w:rsidRPr="00961D6A" w:rsidRDefault="005D2D4A" w:rsidP="005D2D4A">
            <w:pPr>
              <w:jc w:val="center"/>
              <w:rPr>
                <w:color w:val="000000"/>
                <w:sz w:val="22"/>
                <w:szCs w:val="22"/>
              </w:rPr>
            </w:pPr>
            <w:r w:rsidRPr="00961D6A">
              <w:rPr>
                <w:color w:val="000000"/>
                <w:sz w:val="22"/>
                <w:szCs w:val="22"/>
              </w:rPr>
              <w:t>1257</w:t>
            </w:r>
          </w:p>
        </w:tc>
        <w:tc>
          <w:tcPr>
            <w:tcW w:w="834" w:type="pct"/>
            <w:shd w:val="clear" w:color="auto" w:fill="auto"/>
            <w:noWrap/>
            <w:hideMark/>
          </w:tcPr>
          <w:p w14:paraId="54E9DAE7" w14:textId="3C51056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7FA6D6" w14:textId="3DE0A60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B9F089F" w14:textId="6AB89F0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27C5C91" w14:textId="206914D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F6B8031" w14:textId="26971468" w:rsidTr="00901A52">
        <w:trPr>
          <w:trHeight w:val="300"/>
        </w:trPr>
        <w:tc>
          <w:tcPr>
            <w:tcW w:w="303" w:type="pct"/>
          </w:tcPr>
          <w:p w14:paraId="662D904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990E47B" w14:textId="62154CBB"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27</w:t>
            </w:r>
          </w:p>
        </w:tc>
        <w:tc>
          <w:tcPr>
            <w:tcW w:w="530" w:type="pct"/>
            <w:shd w:val="clear" w:color="auto" w:fill="auto"/>
            <w:noWrap/>
            <w:hideMark/>
          </w:tcPr>
          <w:p w14:paraId="769A24B0"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127E6442" w14:textId="4232165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5D8F63F" w14:textId="4781424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6255BDE9" w14:textId="47BA46B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4A806B0" w14:textId="7A50B79E"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1C359D38" w14:textId="76BF8372" w:rsidTr="00901A52">
        <w:trPr>
          <w:trHeight w:val="300"/>
        </w:trPr>
        <w:tc>
          <w:tcPr>
            <w:tcW w:w="303" w:type="pct"/>
          </w:tcPr>
          <w:p w14:paraId="62033F6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6E59211" w14:textId="7D05C92A"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31</w:t>
            </w:r>
          </w:p>
        </w:tc>
        <w:tc>
          <w:tcPr>
            <w:tcW w:w="530" w:type="pct"/>
            <w:shd w:val="clear" w:color="auto" w:fill="auto"/>
            <w:noWrap/>
            <w:hideMark/>
          </w:tcPr>
          <w:p w14:paraId="0021598A" w14:textId="77777777" w:rsidR="005D2D4A" w:rsidRPr="00961D6A" w:rsidRDefault="005D2D4A" w:rsidP="005D2D4A">
            <w:pPr>
              <w:jc w:val="center"/>
              <w:rPr>
                <w:color w:val="000000"/>
                <w:sz w:val="22"/>
                <w:szCs w:val="22"/>
              </w:rPr>
            </w:pPr>
            <w:r w:rsidRPr="00961D6A">
              <w:rPr>
                <w:color w:val="000000"/>
                <w:sz w:val="22"/>
                <w:szCs w:val="22"/>
              </w:rPr>
              <w:t>1496</w:t>
            </w:r>
          </w:p>
        </w:tc>
        <w:tc>
          <w:tcPr>
            <w:tcW w:w="834" w:type="pct"/>
            <w:shd w:val="clear" w:color="auto" w:fill="auto"/>
            <w:noWrap/>
            <w:hideMark/>
          </w:tcPr>
          <w:p w14:paraId="1A74C1ED" w14:textId="17ACDD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C405CD2" w14:textId="5C86739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1A4BDE9D" w14:textId="503856B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E84F233" w14:textId="05A127DB"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2B46555C" w14:textId="4D3BC263" w:rsidTr="00901A52">
        <w:trPr>
          <w:trHeight w:val="300"/>
        </w:trPr>
        <w:tc>
          <w:tcPr>
            <w:tcW w:w="303" w:type="pct"/>
          </w:tcPr>
          <w:p w14:paraId="5C2C685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2B30153" w14:textId="31A32E1A"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35</w:t>
            </w:r>
          </w:p>
        </w:tc>
        <w:tc>
          <w:tcPr>
            <w:tcW w:w="530" w:type="pct"/>
            <w:shd w:val="clear" w:color="auto" w:fill="auto"/>
            <w:noWrap/>
            <w:hideMark/>
          </w:tcPr>
          <w:p w14:paraId="5846D525" w14:textId="77777777" w:rsidR="005D2D4A" w:rsidRPr="00961D6A" w:rsidRDefault="005D2D4A" w:rsidP="005D2D4A">
            <w:pPr>
              <w:jc w:val="center"/>
              <w:rPr>
                <w:color w:val="000000"/>
                <w:sz w:val="22"/>
                <w:szCs w:val="22"/>
              </w:rPr>
            </w:pPr>
            <w:r w:rsidRPr="00961D6A">
              <w:rPr>
                <w:color w:val="000000"/>
                <w:sz w:val="22"/>
                <w:szCs w:val="22"/>
              </w:rPr>
              <w:t>4981</w:t>
            </w:r>
          </w:p>
        </w:tc>
        <w:tc>
          <w:tcPr>
            <w:tcW w:w="834" w:type="pct"/>
            <w:shd w:val="clear" w:color="auto" w:fill="auto"/>
            <w:noWrap/>
            <w:hideMark/>
          </w:tcPr>
          <w:p w14:paraId="306BE05B" w14:textId="4CD7F75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58ADCD3" w14:textId="04BA6E1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52B72EF" w14:textId="1C6287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A7FDB7" w14:textId="1282AEF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66F995A" w14:textId="2DE6EE91" w:rsidTr="00901A52">
        <w:trPr>
          <w:trHeight w:val="300"/>
        </w:trPr>
        <w:tc>
          <w:tcPr>
            <w:tcW w:w="303" w:type="pct"/>
          </w:tcPr>
          <w:p w14:paraId="7034F91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BCEBE4" w14:textId="2EAAF991"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36</w:t>
            </w:r>
          </w:p>
        </w:tc>
        <w:tc>
          <w:tcPr>
            <w:tcW w:w="530" w:type="pct"/>
            <w:shd w:val="clear" w:color="auto" w:fill="auto"/>
            <w:noWrap/>
            <w:hideMark/>
          </w:tcPr>
          <w:p w14:paraId="4EB2591A" w14:textId="77777777" w:rsidR="005D2D4A" w:rsidRPr="00961D6A" w:rsidRDefault="005D2D4A" w:rsidP="005D2D4A">
            <w:pPr>
              <w:jc w:val="center"/>
              <w:rPr>
                <w:color w:val="000000"/>
                <w:sz w:val="22"/>
                <w:szCs w:val="22"/>
              </w:rPr>
            </w:pPr>
            <w:r w:rsidRPr="00961D6A">
              <w:rPr>
                <w:color w:val="000000"/>
                <w:sz w:val="22"/>
                <w:szCs w:val="22"/>
              </w:rPr>
              <w:t>1000</w:t>
            </w:r>
          </w:p>
        </w:tc>
        <w:tc>
          <w:tcPr>
            <w:tcW w:w="834" w:type="pct"/>
            <w:shd w:val="clear" w:color="auto" w:fill="auto"/>
            <w:noWrap/>
            <w:hideMark/>
          </w:tcPr>
          <w:p w14:paraId="2B111B08" w14:textId="1F2FD2E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A46BA8D" w14:textId="55366A00" w:rsidR="005D2D4A" w:rsidRPr="00961D6A" w:rsidRDefault="005D2D4A" w:rsidP="005D2D4A">
            <w:pPr>
              <w:jc w:val="center"/>
              <w:rPr>
                <w:color w:val="000000"/>
                <w:sz w:val="22"/>
                <w:szCs w:val="22"/>
              </w:rPr>
            </w:pPr>
            <w:r w:rsidRPr="00961D6A">
              <w:rPr>
                <w:color w:val="000000"/>
                <w:sz w:val="22"/>
                <w:szCs w:val="22"/>
              </w:rPr>
              <w:t>Для строительства индивидуал</w:t>
            </w:r>
            <w:r w:rsidRPr="00961D6A">
              <w:rPr>
                <w:color w:val="000000"/>
                <w:sz w:val="22"/>
                <w:szCs w:val="22"/>
              </w:rPr>
              <w:lastRenderedPageBreak/>
              <w:t>ьного жилого дома</w:t>
            </w:r>
          </w:p>
        </w:tc>
        <w:tc>
          <w:tcPr>
            <w:tcW w:w="758" w:type="pct"/>
          </w:tcPr>
          <w:p w14:paraId="005A48DB" w14:textId="0AEA0454"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55A18DF2" w14:textId="3A7FDCC1" w:rsidR="005D2D4A" w:rsidRPr="00961D6A" w:rsidRDefault="005D2D4A" w:rsidP="005D2D4A">
            <w:pPr>
              <w:jc w:val="center"/>
              <w:rPr>
                <w:color w:val="000000"/>
                <w:sz w:val="22"/>
                <w:szCs w:val="22"/>
              </w:rPr>
            </w:pPr>
            <w:r w:rsidRPr="00961D6A">
              <w:rPr>
                <w:color w:val="000000"/>
                <w:sz w:val="22"/>
                <w:szCs w:val="22"/>
              </w:rPr>
              <w:t>Для строительства индивидуальн</w:t>
            </w:r>
            <w:r w:rsidRPr="00961D6A">
              <w:rPr>
                <w:color w:val="000000"/>
                <w:sz w:val="22"/>
                <w:szCs w:val="22"/>
              </w:rPr>
              <w:lastRenderedPageBreak/>
              <w:t>ого жилого дома</w:t>
            </w:r>
          </w:p>
        </w:tc>
      </w:tr>
      <w:tr w:rsidR="00901A52" w:rsidRPr="00961D6A" w14:paraId="6562606F" w14:textId="4B052A25" w:rsidTr="00901A52">
        <w:trPr>
          <w:trHeight w:val="300"/>
        </w:trPr>
        <w:tc>
          <w:tcPr>
            <w:tcW w:w="303" w:type="pct"/>
          </w:tcPr>
          <w:p w14:paraId="6EBEE38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29AF482" w14:textId="3B455AF3"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37</w:t>
            </w:r>
          </w:p>
        </w:tc>
        <w:tc>
          <w:tcPr>
            <w:tcW w:w="530" w:type="pct"/>
            <w:shd w:val="clear" w:color="auto" w:fill="auto"/>
            <w:noWrap/>
            <w:hideMark/>
          </w:tcPr>
          <w:p w14:paraId="0DA2DE2B" w14:textId="77777777" w:rsidR="005D2D4A" w:rsidRPr="00961D6A" w:rsidRDefault="005D2D4A" w:rsidP="005D2D4A">
            <w:pPr>
              <w:jc w:val="center"/>
              <w:rPr>
                <w:color w:val="000000"/>
                <w:sz w:val="22"/>
                <w:szCs w:val="22"/>
              </w:rPr>
            </w:pPr>
            <w:r w:rsidRPr="00961D6A">
              <w:rPr>
                <w:color w:val="000000"/>
                <w:sz w:val="22"/>
                <w:szCs w:val="22"/>
              </w:rPr>
              <w:t>1000</w:t>
            </w:r>
          </w:p>
        </w:tc>
        <w:tc>
          <w:tcPr>
            <w:tcW w:w="834" w:type="pct"/>
            <w:shd w:val="clear" w:color="auto" w:fill="auto"/>
            <w:noWrap/>
            <w:hideMark/>
          </w:tcPr>
          <w:p w14:paraId="3C31E147" w14:textId="014855F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09C407A" w14:textId="0673E344"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608E58E4" w14:textId="4EB4B8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AD5750F" w14:textId="56449E78"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1E9FAAB3" w14:textId="75D4CD8F" w:rsidTr="00901A52">
        <w:trPr>
          <w:trHeight w:val="300"/>
        </w:trPr>
        <w:tc>
          <w:tcPr>
            <w:tcW w:w="303" w:type="pct"/>
          </w:tcPr>
          <w:p w14:paraId="27A35BB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3CF6095" w14:textId="2C2BCEA5"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38</w:t>
            </w:r>
          </w:p>
        </w:tc>
        <w:tc>
          <w:tcPr>
            <w:tcW w:w="530" w:type="pct"/>
            <w:shd w:val="clear" w:color="auto" w:fill="auto"/>
            <w:noWrap/>
            <w:hideMark/>
          </w:tcPr>
          <w:p w14:paraId="35B8F9BD" w14:textId="77777777" w:rsidR="005D2D4A" w:rsidRPr="00961D6A" w:rsidRDefault="005D2D4A" w:rsidP="005D2D4A">
            <w:pPr>
              <w:jc w:val="center"/>
              <w:rPr>
                <w:color w:val="000000"/>
                <w:sz w:val="22"/>
                <w:szCs w:val="22"/>
              </w:rPr>
            </w:pPr>
            <w:r w:rsidRPr="00961D6A">
              <w:rPr>
                <w:color w:val="000000"/>
                <w:sz w:val="22"/>
                <w:szCs w:val="22"/>
              </w:rPr>
              <w:t>1494</w:t>
            </w:r>
          </w:p>
        </w:tc>
        <w:tc>
          <w:tcPr>
            <w:tcW w:w="834" w:type="pct"/>
            <w:shd w:val="clear" w:color="auto" w:fill="auto"/>
            <w:noWrap/>
            <w:hideMark/>
          </w:tcPr>
          <w:p w14:paraId="145197B0" w14:textId="544F6B3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934EE1E" w14:textId="2A54DA6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c>
          <w:tcPr>
            <w:tcW w:w="758" w:type="pct"/>
          </w:tcPr>
          <w:p w14:paraId="08F4CB1A" w14:textId="061A94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93FFFE" w14:textId="218050F0" w:rsidR="005D2D4A" w:rsidRPr="00961D6A" w:rsidRDefault="005D2D4A" w:rsidP="005D2D4A">
            <w:pPr>
              <w:jc w:val="center"/>
              <w:rPr>
                <w:color w:val="000000"/>
                <w:sz w:val="22"/>
                <w:szCs w:val="22"/>
              </w:rPr>
            </w:pPr>
            <w:r w:rsidRPr="00961D6A">
              <w:rPr>
                <w:color w:val="000000"/>
                <w:sz w:val="22"/>
                <w:szCs w:val="22"/>
              </w:rPr>
              <w:t>Для строительства индивидуального жилого дома</w:t>
            </w:r>
          </w:p>
        </w:tc>
      </w:tr>
      <w:tr w:rsidR="00901A52" w:rsidRPr="00961D6A" w14:paraId="439BBE69" w14:textId="40BE3E0B" w:rsidTr="00901A52">
        <w:trPr>
          <w:trHeight w:val="300"/>
        </w:trPr>
        <w:tc>
          <w:tcPr>
            <w:tcW w:w="303" w:type="pct"/>
          </w:tcPr>
          <w:p w14:paraId="72BD7F7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AA572DD" w14:textId="410187A4"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40</w:t>
            </w:r>
          </w:p>
        </w:tc>
        <w:tc>
          <w:tcPr>
            <w:tcW w:w="530" w:type="pct"/>
            <w:shd w:val="clear" w:color="auto" w:fill="auto"/>
            <w:noWrap/>
            <w:hideMark/>
          </w:tcPr>
          <w:p w14:paraId="58343BC2" w14:textId="77777777" w:rsidR="005D2D4A" w:rsidRPr="00961D6A" w:rsidRDefault="005D2D4A" w:rsidP="005D2D4A">
            <w:pPr>
              <w:jc w:val="center"/>
              <w:rPr>
                <w:color w:val="000000"/>
                <w:sz w:val="22"/>
                <w:szCs w:val="22"/>
              </w:rPr>
            </w:pPr>
            <w:r w:rsidRPr="00961D6A">
              <w:rPr>
                <w:color w:val="000000"/>
                <w:sz w:val="22"/>
                <w:szCs w:val="22"/>
              </w:rPr>
              <w:t>2380</w:t>
            </w:r>
          </w:p>
        </w:tc>
        <w:tc>
          <w:tcPr>
            <w:tcW w:w="834" w:type="pct"/>
            <w:shd w:val="clear" w:color="auto" w:fill="auto"/>
            <w:noWrap/>
            <w:hideMark/>
          </w:tcPr>
          <w:p w14:paraId="66E57982" w14:textId="052A63C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C736FFC" w14:textId="27E374A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D27926D" w14:textId="44B6772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3F02B4" w14:textId="52ADDDE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52EC331" w14:textId="728C0E63" w:rsidTr="00901A52">
        <w:trPr>
          <w:trHeight w:val="300"/>
        </w:trPr>
        <w:tc>
          <w:tcPr>
            <w:tcW w:w="303" w:type="pct"/>
          </w:tcPr>
          <w:p w14:paraId="3B2EF99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247C89" w14:textId="6ACFA662"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44</w:t>
            </w:r>
          </w:p>
        </w:tc>
        <w:tc>
          <w:tcPr>
            <w:tcW w:w="530" w:type="pct"/>
            <w:shd w:val="clear" w:color="auto" w:fill="auto"/>
            <w:noWrap/>
            <w:hideMark/>
          </w:tcPr>
          <w:p w14:paraId="29CA4E4A" w14:textId="77777777" w:rsidR="005D2D4A" w:rsidRPr="00961D6A" w:rsidRDefault="005D2D4A" w:rsidP="005D2D4A">
            <w:pPr>
              <w:jc w:val="center"/>
              <w:rPr>
                <w:color w:val="000000"/>
                <w:sz w:val="22"/>
                <w:szCs w:val="22"/>
              </w:rPr>
            </w:pPr>
            <w:r w:rsidRPr="00961D6A">
              <w:rPr>
                <w:color w:val="000000"/>
                <w:sz w:val="22"/>
                <w:szCs w:val="22"/>
              </w:rPr>
              <w:t>1457</w:t>
            </w:r>
          </w:p>
        </w:tc>
        <w:tc>
          <w:tcPr>
            <w:tcW w:w="834" w:type="pct"/>
            <w:shd w:val="clear" w:color="auto" w:fill="auto"/>
            <w:noWrap/>
            <w:hideMark/>
          </w:tcPr>
          <w:p w14:paraId="512A4167" w14:textId="4E9F38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D1BF910" w14:textId="2C4CFFB9"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 личного подсобного хозяйства</w:t>
            </w:r>
          </w:p>
        </w:tc>
        <w:tc>
          <w:tcPr>
            <w:tcW w:w="758" w:type="pct"/>
          </w:tcPr>
          <w:p w14:paraId="5087E6A3" w14:textId="2706D2F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07D19B" w14:textId="7325E0A5"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 личного подсобного хозяйства</w:t>
            </w:r>
          </w:p>
        </w:tc>
      </w:tr>
      <w:tr w:rsidR="00901A52" w:rsidRPr="00961D6A" w14:paraId="64A9DA63" w14:textId="31F694E1" w:rsidTr="00901A52">
        <w:trPr>
          <w:trHeight w:val="300"/>
        </w:trPr>
        <w:tc>
          <w:tcPr>
            <w:tcW w:w="303" w:type="pct"/>
          </w:tcPr>
          <w:p w14:paraId="42689F9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FD4EDC9" w14:textId="142AA0D4"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45</w:t>
            </w:r>
          </w:p>
        </w:tc>
        <w:tc>
          <w:tcPr>
            <w:tcW w:w="530" w:type="pct"/>
            <w:shd w:val="clear" w:color="auto" w:fill="auto"/>
            <w:noWrap/>
            <w:hideMark/>
          </w:tcPr>
          <w:p w14:paraId="76B30232" w14:textId="77777777" w:rsidR="005D2D4A" w:rsidRPr="00961D6A" w:rsidRDefault="005D2D4A" w:rsidP="005D2D4A">
            <w:pPr>
              <w:jc w:val="center"/>
              <w:rPr>
                <w:color w:val="000000"/>
                <w:sz w:val="22"/>
                <w:szCs w:val="22"/>
              </w:rPr>
            </w:pPr>
            <w:r w:rsidRPr="00961D6A">
              <w:rPr>
                <w:color w:val="000000"/>
                <w:sz w:val="22"/>
                <w:szCs w:val="22"/>
              </w:rPr>
              <w:t>1457</w:t>
            </w:r>
          </w:p>
        </w:tc>
        <w:tc>
          <w:tcPr>
            <w:tcW w:w="834" w:type="pct"/>
            <w:shd w:val="clear" w:color="auto" w:fill="auto"/>
            <w:noWrap/>
            <w:hideMark/>
          </w:tcPr>
          <w:p w14:paraId="4C68319F" w14:textId="5F6C668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4448B89" w14:textId="4E0D4969"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 личного подсобного хозяйства</w:t>
            </w:r>
          </w:p>
        </w:tc>
        <w:tc>
          <w:tcPr>
            <w:tcW w:w="758" w:type="pct"/>
          </w:tcPr>
          <w:p w14:paraId="2B82764B" w14:textId="4BD80A7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3A391CB" w14:textId="0F2806F7" w:rsidR="005D2D4A" w:rsidRPr="00961D6A" w:rsidRDefault="005D2D4A" w:rsidP="005D2D4A">
            <w:pPr>
              <w:jc w:val="center"/>
              <w:rPr>
                <w:color w:val="000000"/>
                <w:sz w:val="22"/>
                <w:szCs w:val="22"/>
              </w:rPr>
            </w:pPr>
            <w:r>
              <w:rPr>
                <w:color w:val="000000"/>
                <w:sz w:val="22"/>
                <w:szCs w:val="22"/>
              </w:rPr>
              <w:t>П</w:t>
            </w:r>
            <w:r w:rsidRPr="00961D6A">
              <w:rPr>
                <w:color w:val="000000"/>
                <w:sz w:val="22"/>
                <w:szCs w:val="22"/>
              </w:rPr>
              <w:t>риусадебный участок личного подсобного хозяйства</w:t>
            </w:r>
          </w:p>
        </w:tc>
      </w:tr>
      <w:tr w:rsidR="00901A52" w:rsidRPr="00961D6A" w14:paraId="203A6AAA" w14:textId="0036D25A" w:rsidTr="00901A52">
        <w:trPr>
          <w:trHeight w:val="300"/>
        </w:trPr>
        <w:tc>
          <w:tcPr>
            <w:tcW w:w="303" w:type="pct"/>
          </w:tcPr>
          <w:p w14:paraId="5AAC996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998BE6F" w14:textId="42BFFF29"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47</w:t>
            </w:r>
          </w:p>
        </w:tc>
        <w:tc>
          <w:tcPr>
            <w:tcW w:w="530" w:type="pct"/>
            <w:shd w:val="clear" w:color="auto" w:fill="auto"/>
            <w:noWrap/>
            <w:hideMark/>
          </w:tcPr>
          <w:p w14:paraId="63CE7DD1"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3BD9E6F" w14:textId="416AA2B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C73C432" w14:textId="4646797D" w:rsidR="005D2D4A" w:rsidRPr="00961D6A" w:rsidRDefault="005D2D4A" w:rsidP="005D2D4A">
            <w:pPr>
              <w:jc w:val="center"/>
              <w:rPr>
                <w:color w:val="000000"/>
                <w:sz w:val="22"/>
                <w:szCs w:val="22"/>
              </w:rPr>
            </w:pPr>
            <w:r w:rsidRPr="00A70DAC">
              <w:rPr>
                <w:color w:val="000000"/>
                <w:sz w:val="22"/>
                <w:szCs w:val="22"/>
              </w:rPr>
              <w:t xml:space="preserve">Для ведения личного подсобного хозяйства </w:t>
            </w:r>
          </w:p>
        </w:tc>
        <w:tc>
          <w:tcPr>
            <w:tcW w:w="758" w:type="pct"/>
          </w:tcPr>
          <w:p w14:paraId="05ED5689" w14:textId="3A178FE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E09EA69" w14:textId="0D9FF04D" w:rsidR="005D2D4A" w:rsidRPr="00961D6A" w:rsidRDefault="005D2D4A" w:rsidP="005D2D4A">
            <w:pPr>
              <w:jc w:val="center"/>
              <w:rPr>
                <w:color w:val="000000"/>
                <w:sz w:val="22"/>
                <w:szCs w:val="22"/>
              </w:rPr>
            </w:pPr>
            <w:r w:rsidRPr="00A70DAC">
              <w:rPr>
                <w:color w:val="000000"/>
                <w:sz w:val="22"/>
                <w:szCs w:val="22"/>
              </w:rPr>
              <w:t xml:space="preserve">Для ведения личного подсобного хозяйства </w:t>
            </w:r>
          </w:p>
        </w:tc>
      </w:tr>
      <w:tr w:rsidR="00901A52" w:rsidRPr="00961D6A" w14:paraId="78BE7F9B" w14:textId="09DB3015" w:rsidTr="00901A52">
        <w:trPr>
          <w:trHeight w:val="300"/>
        </w:trPr>
        <w:tc>
          <w:tcPr>
            <w:tcW w:w="303" w:type="pct"/>
          </w:tcPr>
          <w:p w14:paraId="01836BA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6822551" w14:textId="2A866953"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48</w:t>
            </w:r>
          </w:p>
        </w:tc>
        <w:tc>
          <w:tcPr>
            <w:tcW w:w="530" w:type="pct"/>
            <w:shd w:val="clear" w:color="auto" w:fill="auto"/>
            <w:noWrap/>
            <w:hideMark/>
          </w:tcPr>
          <w:p w14:paraId="69DE556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17EA350" w14:textId="2323763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24C0091" w14:textId="780F0F4A" w:rsidR="005D2D4A" w:rsidRPr="00961D6A" w:rsidRDefault="005D2D4A" w:rsidP="005D2D4A">
            <w:pPr>
              <w:jc w:val="center"/>
              <w:rPr>
                <w:color w:val="000000"/>
                <w:sz w:val="22"/>
                <w:szCs w:val="22"/>
              </w:rPr>
            </w:pPr>
            <w:r w:rsidRPr="00A70DAC">
              <w:rPr>
                <w:color w:val="000000"/>
                <w:sz w:val="22"/>
                <w:szCs w:val="22"/>
              </w:rPr>
              <w:t xml:space="preserve">Для ведения личного подсобного хозяйства </w:t>
            </w:r>
          </w:p>
        </w:tc>
        <w:tc>
          <w:tcPr>
            <w:tcW w:w="758" w:type="pct"/>
          </w:tcPr>
          <w:p w14:paraId="7105DD6F" w14:textId="34F7EA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276969C" w14:textId="4BD260C9" w:rsidR="005D2D4A" w:rsidRPr="00961D6A" w:rsidRDefault="005D2D4A" w:rsidP="005D2D4A">
            <w:pPr>
              <w:jc w:val="center"/>
              <w:rPr>
                <w:color w:val="000000"/>
                <w:sz w:val="22"/>
                <w:szCs w:val="22"/>
              </w:rPr>
            </w:pPr>
            <w:r w:rsidRPr="00A70DAC">
              <w:rPr>
                <w:color w:val="000000"/>
                <w:sz w:val="22"/>
                <w:szCs w:val="22"/>
              </w:rPr>
              <w:t xml:space="preserve">Для ведения личного подсобного хозяйства </w:t>
            </w:r>
          </w:p>
        </w:tc>
      </w:tr>
      <w:tr w:rsidR="00901A52" w:rsidRPr="00961D6A" w14:paraId="0AB2356A" w14:textId="746B8170" w:rsidTr="00901A52">
        <w:trPr>
          <w:trHeight w:val="300"/>
        </w:trPr>
        <w:tc>
          <w:tcPr>
            <w:tcW w:w="303" w:type="pct"/>
          </w:tcPr>
          <w:p w14:paraId="72199B3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ADB3519" w14:textId="29C47DC4"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49</w:t>
            </w:r>
          </w:p>
        </w:tc>
        <w:tc>
          <w:tcPr>
            <w:tcW w:w="530" w:type="pct"/>
            <w:shd w:val="clear" w:color="auto" w:fill="auto"/>
            <w:noWrap/>
            <w:hideMark/>
          </w:tcPr>
          <w:p w14:paraId="1690B97B"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9285C67" w14:textId="18CFC35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6DC884" w14:textId="4415A21D" w:rsidR="005D2D4A" w:rsidRPr="00961D6A" w:rsidRDefault="005D2D4A" w:rsidP="005D2D4A">
            <w:pPr>
              <w:jc w:val="center"/>
              <w:rPr>
                <w:color w:val="000000"/>
                <w:sz w:val="22"/>
                <w:szCs w:val="22"/>
              </w:rPr>
            </w:pPr>
            <w:r w:rsidRPr="00A70DAC">
              <w:rPr>
                <w:color w:val="000000"/>
                <w:sz w:val="22"/>
                <w:szCs w:val="22"/>
              </w:rPr>
              <w:t xml:space="preserve">Для ведения личного подсобного хозяйства </w:t>
            </w:r>
          </w:p>
        </w:tc>
        <w:tc>
          <w:tcPr>
            <w:tcW w:w="758" w:type="pct"/>
          </w:tcPr>
          <w:p w14:paraId="4B9E1ADD" w14:textId="25FC82C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1E11BAC" w14:textId="60D7DC4E" w:rsidR="005D2D4A" w:rsidRPr="00961D6A" w:rsidRDefault="005D2D4A" w:rsidP="005D2D4A">
            <w:pPr>
              <w:jc w:val="center"/>
              <w:rPr>
                <w:color w:val="000000"/>
                <w:sz w:val="22"/>
                <w:szCs w:val="22"/>
              </w:rPr>
            </w:pPr>
            <w:r w:rsidRPr="00A70DAC">
              <w:rPr>
                <w:color w:val="000000"/>
                <w:sz w:val="22"/>
                <w:szCs w:val="22"/>
              </w:rPr>
              <w:t xml:space="preserve">Для ведения личного подсобного хозяйства </w:t>
            </w:r>
          </w:p>
        </w:tc>
      </w:tr>
      <w:tr w:rsidR="00901A52" w:rsidRPr="00961D6A" w14:paraId="6AE85342" w14:textId="01EC7082" w:rsidTr="00901A52">
        <w:trPr>
          <w:trHeight w:val="300"/>
        </w:trPr>
        <w:tc>
          <w:tcPr>
            <w:tcW w:w="303" w:type="pct"/>
          </w:tcPr>
          <w:p w14:paraId="447D7EB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6EFDA00" w14:textId="5B64C8F0"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50</w:t>
            </w:r>
          </w:p>
        </w:tc>
        <w:tc>
          <w:tcPr>
            <w:tcW w:w="530" w:type="pct"/>
            <w:shd w:val="clear" w:color="auto" w:fill="auto"/>
            <w:noWrap/>
            <w:hideMark/>
          </w:tcPr>
          <w:p w14:paraId="2A8B0D7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39145EF" w14:textId="49FD894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34AD46" w14:textId="148704D5" w:rsidR="005D2D4A" w:rsidRPr="00961D6A" w:rsidRDefault="005D2D4A" w:rsidP="005D2D4A">
            <w:pPr>
              <w:jc w:val="center"/>
              <w:rPr>
                <w:color w:val="000000"/>
                <w:sz w:val="22"/>
                <w:szCs w:val="22"/>
              </w:rPr>
            </w:pPr>
            <w:r w:rsidRPr="00E84CEB">
              <w:rPr>
                <w:color w:val="000000"/>
                <w:sz w:val="22"/>
                <w:szCs w:val="22"/>
              </w:rPr>
              <w:t xml:space="preserve">Для ведения личного подсобного хозяйства </w:t>
            </w:r>
          </w:p>
        </w:tc>
        <w:tc>
          <w:tcPr>
            <w:tcW w:w="758" w:type="pct"/>
          </w:tcPr>
          <w:p w14:paraId="4D78AD52" w14:textId="6331EFB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0753885" w14:textId="542B7BA5" w:rsidR="005D2D4A" w:rsidRPr="00961D6A" w:rsidRDefault="005D2D4A" w:rsidP="005D2D4A">
            <w:pPr>
              <w:jc w:val="center"/>
              <w:rPr>
                <w:color w:val="000000"/>
                <w:sz w:val="22"/>
                <w:szCs w:val="22"/>
              </w:rPr>
            </w:pPr>
            <w:r w:rsidRPr="00E84CEB">
              <w:rPr>
                <w:color w:val="000000"/>
                <w:sz w:val="22"/>
                <w:szCs w:val="22"/>
              </w:rPr>
              <w:t xml:space="preserve">Для ведения личного подсобного хозяйства </w:t>
            </w:r>
          </w:p>
        </w:tc>
      </w:tr>
      <w:tr w:rsidR="00901A52" w:rsidRPr="00961D6A" w14:paraId="64587EC3" w14:textId="4FD944ED" w:rsidTr="00901A52">
        <w:trPr>
          <w:trHeight w:val="300"/>
        </w:trPr>
        <w:tc>
          <w:tcPr>
            <w:tcW w:w="303" w:type="pct"/>
          </w:tcPr>
          <w:p w14:paraId="6AD32E0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B38F11" w14:textId="1D734963"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51</w:t>
            </w:r>
          </w:p>
        </w:tc>
        <w:tc>
          <w:tcPr>
            <w:tcW w:w="530" w:type="pct"/>
            <w:shd w:val="clear" w:color="auto" w:fill="auto"/>
            <w:noWrap/>
            <w:hideMark/>
          </w:tcPr>
          <w:p w14:paraId="5B84439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C21A51C" w14:textId="64A18CA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1C81849" w14:textId="409DA4FA" w:rsidR="005D2D4A" w:rsidRPr="00961D6A" w:rsidRDefault="005D2D4A" w:rsidP="005D2D4A">
            <w:pPr>
              <w:jc w:val="center"/>
              <w:rPr>
                <w:color w:val="000000"/>
                <w:sz w:val="22"/>
                <w:szCs w:val="22"/>
              </w:rPr>
            </w:pPr>
            <w:r w:rsidRPr="00E84CEB">
              <w:rPr>
                <w:color w:val="000000"/>
                <w:sz w:val="22"/>
                <w:szCs w:val="22"/>
              </w:rPr>
              <w:t xml:space="preserve">Для ведения личного подсобного хозяйства </w:t>
            </w:r>
          </w:p>
        </w:tc>
        <w:tc>
          <w:tcPr>
            <w:tcW w:w="758" w:type="pct"/>
          </w:tcPr>
          <w:p w14:paraId="2D44DA69" w14:textId="0DC6677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FF5C843" w14:textId="23334495" w:rsidR="005D2D4A" w:rsidRPr="00961D6A" w:rsidRDefault="005D2D4A" w:rsidP="005D2D4A">
            <w:pPr>
              <w:jc w:val="center"/>
              <w:rPr>
                <w:color w:val="000000"/>
                <w:sz w:val="22"/>
                <w:szCs w:val="22"/>
              </w:rPr>
            </w:pPr>
            <w:r w:rsidRPr="00E84CEB">
              <w:rPr>
                <w:color w:val="000000"/>
                <w:sz w:val="22"/>
                <w:szCs w:val="22"/>
              </w:rPr>
              <w:t xml:space="preserve">Для ведения личного подсобного хозяйства </w:t>
            </w:r>
          </w:p>
        </w:tc>
      </w:tr>
      <w:tr w:rsidR="00901A52" w:rsidRPr="00961D6A" w14:paraId="584A7BD1" w14:textId="13F3111A" w:rsidTr="00901A52">
        <w:trPr>
          <w:trHeight w:val="300"/>
        </w:trPr>
        <w:tc>
          <w:tcPr>
            <w:tcW w:w="303" w:type="pct"/>
          </w:tcPr>
          <w:p w14:paraId="4A95DE7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900F85B" w14:textId="429AE026"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52</w:t>
            </w:r>
          </w:p>
        </w:tc>
        <w:tc>
          <w:tcPr>
            <w:tcW w:w="530" w:type="pct"/>
            <w:shd w:val="clear" w:color="auto" w:fill="auto"/>
            <w:noWrap/>
            <w:hideMark/>
          </w:tcPr>
          <w:p w14:paraId="15449DAB"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4615E19" w14:textId="6B471A2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663A8AB" w14:textId="75DC46CE" w:rsidR="005D2D4A" w:rsidRPr="00961D6A" w:rsidRDefault="005D2D4A" w:rsidP="005D2D4A">
            <w:pPr>
              <w:jc w:val="center"/>
              <w:rPr>
                <w:color w:val="000000"/>
                <w:sz w:val="22"/>
                <w:szCs w:val="22"/>
              </w:rPr>
            </w:pPr>
            <w:r w:rsidRPr="00E84CEB">
              <w:rPr>
                <w:color w:val="000000"/>
                <w:sz w:val="22"/>
                <w:szCs w:val="22"/>
              </w:rPr>
              <w:t xml:space="preserve">Для ведения личного </w:t>
            </w:r>
            <w:r w:rsidRPr="00E84CEB">
              <w:rPr>
                <w:color w:val="000000"/>
                <w:sz w:val="22"/>
                <w:szCs w:val="22"/>
              </w:rPr>
              <w:lastRenderedPageBreak/>
              <w:t xml:space="preserve">подсобного хозяйства </w:t>
            </w:r>
          </w:p>
        </w:tc>
        <w:tc>
          <w:tcPr>
            <w:tcW w:w="758" w:type="pct"/>
          </w:tcPr>
          <w:p w14:paraId="37F908A0" w14:textId="0F7C4994"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16F0D6AB" w14:textId="00DAC13A" w:rsidR="005D2D4A" w:rsidRPr="00961D6A" w:rsidRDefault="005D2D4A" w:rsidP="005D2D4A">
            <w:pPr>
              <w:jc w:val="center"/>
              <w:rPr>
                <w:color w:val="000000"/>
                <w:sz w:val="22"/>
                <w:szCs w:val="22"/>
              </w:rPr>
            </w:pPr>
            <w:r w:rsidRPr="00E84CEB">
              <w:rPr>
                <w:color w:val="000000"/>
                <w:sz w:val="22"/>
                <w:szCs w:val="22"/>
              </w:rPr>
              <w:t xml:space="preserve">Для ведения личного </w:t>
            </w:r>
            <w:r w:rsidRPr="00E84CEB">
              <w:rPr>
                <w:color w:val="000000"/>
                <w:sz w:val="22"/>
                <w:szCs w:val="22"/>
              </w:rPr>
              <w:lastRenderedPageBreak/>
              <w:t xml:space="preserve">подсобного хозяйства </w:t>
            </w:r>
          </w:p>
        </w:tc>
      </w:tr>
      <w:tr w:rsidR="00901A52" w:rsidRPr="00961D6A" w14:paraId="74DA0C9A" w14:textId="5DEEC04D" w:rsidTr="00901A52">
        <w:trPr>
          <w:trHeight w:val="300"/>
        </w:trPr>
        <w:tc>
          <w:tcPr>
            <w:tcW w:w="303" w:type="pct"/>
          </w:tcPr>
          <w:p w14:paraId="4D3595A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4349FE" w14:textId="7284015F"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54</w:t>
            </w:r>
          </w:p>
        </w:tc>
        <w:tc>
          <w:tcPr>
            <w:tcW w:w="530" w:type="pct"/>
            <w:shd w:val="clear" w:color="auto" w:fill="auto"/>
            <w:noWrap/>
            <w:hideMark/>
          </w:tcPr>
          <w:p w14:paraId="5C7A44C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9AD6646" w14:textId="614BE3D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C397F6B" w14:textId="0F465AEC"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c>
          <w:tcPr>
            <w:tcW w:w="758" w:type="pct"/>
          </w:tcPr>
          <w:p w14:paraId="3428A658" w14:textId="2E1F643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7887D71" w14:textId="63339147"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r>
      <w:tr w:rsidR="00901A52" w:rsidRPr="00961D6A" w14:paraId="355E5999" w14:textId="2D684C96" w:rsidTr="00901A52">
        <w:trPr>
          <w:trHeight w:val="300"/>
        </w:trPr>
        <w:tc>
          <w:tcPr>
            <w:tcW w:w="303" w:type="pct"/>
          </w:tcPr>
          <w:p w14:paraId="0717E25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D5554A8" w14:textId="1BBB9A37"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55</w:t>
            </w:r>
          </w:p>
        </w:tc>
        <w:tc>
          <w:tcPr>
            <w:tcW w:w="530" w:type="pct"/>
            <w:shd w:val="clear" w:color="auto" w:fill="auto"/>
            <w:noWrap/>
            <w:hideMark/>
          </w:tcPr>
          <w:p w14:paraId="4D9DA4A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3C23245" w14:textId="3294A23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0F6339" w14:textId="783E889C"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c>
          <w:tcPr>
            <w:tcW w:w="758" w:type="pct"/>
          </w:tcPr>
          <w:p w14:paraId="1F222C63" w14:textId="05548DB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CF984FD" w14:textId="4C594E60"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r>
      <w:tr w:rsidR="00901A52" w:rsidRPr="00961D6A" w14:paraId="2F58851B" w14:textId="0DCEAA85" w:rsidTr="00901A52">
        <w:trPr>
          <w:trHeight w:val="300"/>
        </w:trPr>
        <w:tc>
          <w:tcPr>
            <w:tcW w:w="303" w:type="pct"/>
          </w:tcPr>
          <w:p w14:paraId="11AE506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CCE08A4" w14:textId="3A52B31E"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56</w:t>
            </w:r>
          </w:p>
        </w:tc>
        <w:tc>
          <w:tcPr>
            <w:tcW w:w="530" w:type="pct"/>
            <w:shd w:val="clear" w:color="auto" w:fill="auto"/>
            <w:noWrap/>
            <w:hideMark/>
          </w:tcPr>
          <w:p w14:paraId="472E402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45F6045" w14:textId="69346A6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FD23EF" w14:textId="0674B8FE"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c>
          <w:tcPr>
            <w:tcW w:w="758" w:type="pct"/>
          </w:tcPr>
          <w:p w14:paraId="0AD37114" w14:textId="17CC6E8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A3937DB" w14:textId="1920884D"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r>
      <w:tr w:rsidR="00901A52" w:rsidRPr="00961D6A" w14:paraId="3977BAE8" w14:textId="3922C2C0" w:rsidTr="00901A52">
        <w:trPr>
          <w:trHeight w:val="300"/>
        </w:trPr>
        <w:tc>
          <w:tcPr>
            <w:tcW w:w="303" w:type="pct"/>
          </w:tcPr>
          <w:p w14:paraId="450C75A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4363A3" w14:textId="674E61D7"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57</w:t>
            </w:r>
          </w:p>
        </w:tc>
        <w:tc>
          <w:tcPr>
            <w:tcW w:w="530" w:type="pct"/>
            <w:shd w:val="clear" w:color="auto" w:fill="auto"/>
            <w:noWrap/>
            <w:hideMark/>
          </w:tcPr>
          <w:p w14:paraId="5E5223D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0355E06" w14:textId="0C08BA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A64D622" w14:textId="3F332866"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c>
          <w:tcPr>
            <w:tcW w:w="758" w:type="pct"/>
          </w:tcPr>
          <w:p w14:paraId="30548FB1" w14:textId="18B835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FD8C603" w14:textId="1019BA22"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r>
      <w:tr w:rsidR="00901A52" w:rsidRPr="00961D6A" w14:paraId="5DB7631E" w14:textId="246C28CD" w:rsidTr="00901A52">
        <w:trPr>
          <w:trHeight w:val="300"/>
        </w:trPr>
        <w:tc>
          <w:tcPr>
            <w:tcW w:w="303" w:type="pct"/>
          </w:tcPr>
          <w:p w14:paraId="77890C5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4C636B6" w14:textId="0A0B88BA"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58</w:t>
            </w:r>
          </w:p>
        </w:tc>
        <w:tc>
          <w:tcPr>
            <w:tcW w:w="530" w:type="pct"/>
            <w:shd w:val="clear" w:color="auto" w:fill="auto"/>
            <w:noWrap/>
            <w:hideMark/>
          </w:tcPr>
          <w:p w14:paraId="532DC18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D672B78" w14:textId="5A0F686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9FB6DFE" w14:textId="7A9D524F"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c>
          <w:tcPr>
            <w:tcW w:w="758" w:type="pct"/>
          </w:tcPr>
          <w:p w14:paraId="61FED918" w14:textId="6DE3025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C24BFD9" w14:textId="46065AC1" w:rsidR="005D2D4A" w:rsidRPr="00961D6A" w:rsidRDefault="005D2D4A" w:rsidP="005D2D4A">
            <w:pPr>
              <w:jc w:val="center"/>
              <w:rPr>
                <w:color w:val="000000"/>
                <w:sz w:val="22"/>
                <w:szCs w:val="22"/>
              </w:rPr>
            </w:pPr>
            <w:r w:rsidRPr="002B270F">
              <w:rPr>
                <w:color w:val="000000"/>
                <w:sz w:val="22"/>
                <w:szCs w:val="22"/>
              </w:rPr>
              <w:t xml:space="preserve">Для ведения личного подсобного хозяйства </w:t>
            </w:r>
          </w:p>
        </w:tc>
      </w:tr>
      <w:tr w:rsidR="00901A52" w:rsidRPr="00961D6A" w14:paraId="5BBAE420" w14:textId="6311E780" w:rsidTr="00901A52">
        <w:trPr>
          <w:trHeight w:val="300"/>
        </w:trPr>
        <w:tc>
          <w:tcPr>
            <w:tcW w:w="303" w:type="pct"/>
          </w:tcPr>
          <w:p w14:paraId="5D37121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AE74854" w14:textId="5FABCF28"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59</w:t>
            </w:r>
          </w:p>
        </w:tc>
        <w:tc>
          <w:tcPr>
            <w:tcW w:w="530" w:type="pct"/>
            <w:shd w:val="clear" w:color="auto" w:fill="auto"/>
            <w:noWrap/>
            <w:hideMark/>
          </w:tcPr>
          <w:p w14:paraId="75CEAC9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4BFC9D1" w14:textId="3B5377B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CAE09CE" w14:textId="109926CE"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c>
          <w:tcPr>
            <w:tcW w:w="758" w:type="pct"/>
          </w:tcPr>
          <w:p w14:paraId="6007429A" w14:textId="38DE15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5806678" w14:textId="7CD484FD"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r>
      <w:tr w:rsidR="00901A52" w:rsidRPr="00961D6A" w14:paraId="436F6978" w14:textId="3157034B" w:rsidTr="00901A52">
        <w:trPr>
          <w:trHeight w:val="300"/>
        </w:trPr>
        <w:tc>
          <w:tcPr>
            <w:tcW w:w="303" w:type="pct"/>
          </w:tcPr>
          <w:p w14:paraId="4513D7A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A3665FE" w14:textId="24BEC18C"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60</w:t>
            </w:r>
          </w:p>
        </w:tc>
        <w:tc>
          <w:tcPr>
            <w:tcW w:w="530" w:type="pct"/>
            <w:shd w:val="clear" w:color="auto" w:fill="auto"/>
            <w:noWrap/>
            <w:hideMark/>
          </w:tcPr>
          <w:p w14:paraId="03F382D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FEF231C" w14:textId="6616610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422BB13" w14:textId="0930D2A9"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c>
          <w:tcPr>
            <w:tcW w:w="758" w:type="pct"/>
          </w:tcPr>
          <w:p w14:paraId="4DB5C5F7" w14:textId="3AFC203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1407D28" w14:textId="7FFEC6CE"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r>
      <w:tr w:rsidR="00901A52" w:rsidRPr="00961D6A" w14:paraId="52FA7FCD" w14:textId="5CAB99A4" w:rsidTr="00901A52">
        <w:trPr>
          <w:trHeight w:val="300"/>
        </w:trPr>
        <w:tc>
          <w:tcPr>
            <w:tcW w:w="303" w:type="pct"/>
          </w:tcPr>
          <w:p w14:paraId="37C3877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5152D2B" w14:textId="2543DEB5"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61</w:t>
            </w:r>
          </w:p>
        </w:tc>
        <w:tc>
          <w:tcPr>
            <w:tcW w:w="530" w:type="pct"/>
            <w:shd w:val="clear" w:color="auto" w:fill="auto"/>
            <w:noWrap/>
            <w:hideMark/>
          </w:tcPr>
          <w:p w14:paraId="68728C08"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D72FEB4" w14:textId="0CB1932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FA1F32B" w14:textId="71885DD1"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c>
          <w:tcPr>
            <w:tcW w:w="758" w:type="pct"/>
          </w:tcPr>
          <w:p w14:paraId="13E06C98" w14:textId="756C557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AC5EA78" w14:textId="6C1DD86D"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r>
      <w:tr w:rsidR="00901A52" w:rsidRPr="00961D6A" w14:paraId="456A4F4F" w14:textId="539BB1CA" w:rsidTr="00901A52">
        <w:trPr>
          <w:trHeight w:val="300"/>
        </w:trPr>
        <w:tc>
          <w:tcPr>
            <w:tcW w:w="303" w:type="pct"/>
          </w:tcPr>
          <w:p w14:paraId="6116E26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C3FAABF" w14:textId="6330C588"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62</w:t>
            </w:r>
          </w:p>
        </w:tc>
        <w:tc>
          <w:tcPr>
            <w:tcW w:w="530" w:type="pct"/>
            <w:shd w:val="clear" w:color="auto" w:fill="auto"/>
            <w:noWrap/>
            <w:hideMark/>
          </w:tcPr>
          <w:p w14:paraId="4186456B"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721E027" w14:textId="3D99863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9A1208B" w14:textId="36C8446F"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c>
          <w:tcPr>
            <w:tcW w:w="758" w:type="pct"/>
          </w:tcPr>
          <w:p w14:paraId="1B4E0E5F" w14:textId="58168EC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B3EFDC2" w14:textId="5004B6B9"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r>
      <w:tr w:rsidR="00901A52" w:rsidRPr="00961D6A" w14:paraId="4D9667A8" w14:textId="5CF3650B" w:rsidTr="00901A52">
        <w:trPr>
          <w:trHeight w:val="300"/>
        </w:trPr>
        <w:tc>
          <w:tcPr>
            <w:tcW w:w="303" w:type="pct"/>
          </w:tcPr>
          <w:p w14:paraId="04F0DCF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BDEECFB" w14:textId="45F93847"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63</w:t>
            </w:r>
          </w:p>
        </w:tc>
        <w:tc>
          <w:tcPr>
            <w:tcW w:w="530" w:type="pct"/>
            <w:shd w:val="clear" w:color="auto" w:fill="auto"/>
            <w:noWrap/>
            <w:hideMark/>
          </w:tcPr>
          <w:p w14:paraId="023605EB"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D8DCCB4" w14:textId="6FA8212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F30868" w14:textId="2E5B7EE0"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c>
          <w:tcPr>
            <w:tcW w:w="758" w:type="pct"/>
          </w:tcPr>
          <w:p w14:paraId="784DB2F9" w14:textId="746FD0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7325D48" w14:textId="5FE2AB0D" w:rsidR="005D2D4A" w:rsidRPr="00961D6A" w:rsidRDefault="005D2D4A" w:rsidP="005D2D4A">
            <w:pPr>
              <w:jc w:val="center"/>
              <w:rPr>
                <w:color w:val="000000"/>
                <w:sz w:val="22"/>
                <w:szCs w:val="22"/>
              </w:rPr>
            </w:pPr>
            <w:r w:rsidRPr="00DD29D5">
              <w:rPr>
                <w:color w:val="000000"/>
                <w:sz w:val="22"/>
                <w:szCs w:val="22"/>
              </w:rPr>
              <w:t xml:space="preserve">Для ведения личного подсобного хозяйства </w:t>
            </w:r>
          </w:p>
        </w:tc>
      </w:tr>
      <w:tr w:rsidR="00901A52" w:rsidRPr="00961D6A" w14:paraId="4C0CAABC" w14:textId="2D7129E2" w:rsidTr="00901A52">
        <w:trPr>
          <w:trHeight w:val="300"/>
        </w:trPr>
        <w:tc>
          <w:tcPr>
            <w:tcW w:w="303" w:type="pct"/>
          </w:tcPr>
          <w:p w14:paraId="49776C5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910202F" w14:textId="275A2CDA"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64</w:t>
            </w:r>
          </w:p>
        </w:tc>
        <w:tc>
          <w:tcPr>
            <w:tcW w:w="530" w:type="pct"/>
            <w:shd w:val="clear" w:color="auto" w:fill="auto"/>
            <w:noWrap/>
            <w:hideMark/>
          </w:tcPr>
          <w:p w14:paraId="2AAF9EF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E7329AD" w14:textId="4E8B2C5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3129C8E" w14:textId="3B918EDB"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c>
          <w:tcPr>
            <w:tcW w:w="758" w:type="pct"/>
          </w:tcPr>
          <w:p w14:paraId="121A09C4" w14:textId="009A685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045C0BF" w14:textId="15C8F561"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r>
      <w:tr w:rsidR="00901A52" w:rsidRPr="00961D6A" w14:paraId="695B8A44" w14:textId="2B927725" w:rsidTr="00901A52">
        <w:trPr>
          <w:trHeight w:val="300"/>
        </w:trPr>
        <w:tc>
          <w:tcPr>
            <w:tcW w:w="303" w:type="pct"/>
          </w:tcPr>
          <w:p w14:paraId="4DB9581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384CD13" w14:textId="0584ABA4"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65</w:t>
            </w:r>
          </w:p>
        </w:tc>
        <w:tc>
          <w:tcPr>
            <w:tcW w:w="530" w:type="pct"/>
            <w:shd w:val="clear" w:color="auto" w:fill="auto"/>
            <w:noWrap/>
            <w:hideMark/>
          </w:tcPr>
          <w:p w14:paraId="48BC58D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CA95BEA" w14:textId="6C5C787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8380D1B" w14:textId="4896EF4B"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c>
          <w:tcPr>
            <w:tcW w:w="758" w:type="pct"/>
          </w:tcPr>
          <w:p w14:paraId="61DD7597" w14:textId="3EA1AD8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372BC58" w14:textId="597A540B"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r>
      <w:tr w:rsidR="00901A52" w:rsidRPr="00961D6A" w14:paraId="582AA3A6" w14:textId="53A2ECDE" w:rsidTr="00901A52">
        <w:trPr>
          <w:trHeight w:val="300"/>
        </w:trPr>
        <w:tc>
          <w:tcPr>
            <w:tcW w:w="303" w:type="pct"/>
          </w:tcPr>
          <w:p w14:paraId="0807143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3EE28F4" w14:textId="5A7650D0"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66</w:t>
            </w:r>
          </w:p>
        </w:tc>
        <w:tc>
          <w:tcPr>
            <w:tcW w:w="530" w:type="pct"/>
            <w:shd w:val="clear" w:color="auto" w:fill="auto"/>
            <w:noWrap/>
            <w:hideMark/>
          </w:tcPr>
          <w:p w14:paraId="02A5CDC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DD3A9BA" w14:textId="435D491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231007" w14:textId="2B701F3B"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c>
          <w:tcPr>
            <w:tcW w:w="758" w:type="pct"/>
          </w:tcPr>
          <w:p w14:paraId="615C544D" w14:textId="5B8B827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B55005A" w14:textId="44F7009D"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r>
      <w:tr w:rsidR="00901A52" w:rsidRPr="00961D6A" w14:paraId="2621217B" w14:textId="4C97B250" w:rsidTr="00901A52">
        <w:trPr>
          <w:trHeight w:val="300"/>
        </w:trPr>
        <w:tc>
          <w:tcPr>
            <w:tcW w:w="303" w:type="pct"/>
          </w:tcPr>
          <w:p w14:paraId="74A3C77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45EB127" w14:textId="129EE42A"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67</w:t>
            </w:r>
          </w:p>
        </w:tc>
        <w:tc>
          <w:tcPr>
            <w:tcW w:w="530" w:type="pct"/>
            <w:shd w:val="clear" w:color="auto" w:fill="auto"/>
            <w:noWrap/>
            <w:hideMark/>
          </w:tcPr>
          <w:p w14:paraId="1FBF08E6"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EC53053" w14:textId="29589F1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DDBD902" w14:textId="46722C07"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c>
          <w:tcPr>
            <w:tcW w:w="758" w:type="pct"/>
          </w:tcPr>
          <w:p w14:paraId="5CC55F7F" w14:textId="1218F3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0F7912E" w14:textId="52DF5FF9" w:rsidR="005D2D4A" w:rsidRPr="00961D6A" w:rsidRDefault="005D2D4A" w:rsidP="005D2D4A">
            <w:pPr>
              <w:jc w:val="center"/>
              <w:rPr>
                <w:color w:val="000000"/>
                <w:sz w:val="22"/>
                <w:szCs w:val="22"/>
              </w:rPr>
            </w:pPr>
            <w:r w:rsidRPr="006A3E3E">
              <w:rPr>
                <w:color w:val="000000"/>
                <w:sz w:val="22"/>
                <w:szCs w:val="22"/>
              </w:rPr>
              <w:t xml:space="preserve">Для ведения личного подсобного хозяйства </w:t>
            </w:r>
          </w:p>
        </w:tc>
      </w:tr>
      <w:tr w:rsidR="00901A52" w:rsidRPr="00961D6A" w14:paraId="7F307A8A" w14:textId="11AD89D8" w:rsidTr="00901A52">
        <w:trPr>
          <w:trHeight w:val="300"/>
        </w:trPr>
        <w:tc>
          <w:tcPr>
            <w:tcW w:w="303" w:type="pct"/>
          </w:tcPr>
          <w:p w14:paraId="260BC2E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D34B45" w14:textId="4A291B5E"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68</w:t>
            </w:r>
          </w:p>
        </w:tc>
        <w:tc>
          <w:tcPr>
            <w:tcW w:w="530" w:type="pct"/>
            <w:shd w:val="clear" w:color="auto" w:fill="auto"/>
            <w:noWrap/>
            <w:hideMark/>
          </w:tcPr>
          <w:p w14:paraId="70FB5DEC"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64F07FD" w14:textId="6C86A59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0F26C45" w14:textId="1F46275F" w:rsidR="005D2D4A" w:rsidRPr="00961D6A" w:rsidRDefault="005D2D4A" w:rsidP="005D2D4A">
            <w:pPr>
              <w:jc w:val="center"/>
              <w:rPr>
                <w:color w:val="000000"/>
                <w:sz w:val="22"/>
                <w:szCs w:val="22"/>
              </w:rPr>
            </w:pPr>
            <w:r w:rsidRPr="00961D6A">
              <w:rPr>
                <w:color w:val="000000"/>
                <w:sz w:val="22"/>
                <w:szCs w:val="22"/>
              </w:rPr>
              <w:t xml:space="preserve">Для ведения личного подсобного хозяйства </w:t>
            </w:r>
          </w:p>
        </w:tc>
        <w:tc>
          <w:tcPr>
            <w:tcW w:w="758" w:type="pct"/>
          </w:tcPr>
          <w:p w14:paraId="2124F289" w14:textId="624D36B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3499BED" w14:textId="5E71C499" w:rsidR="005D2D4A" w:rsidRPr="00961D6A" w:rsidRDefault="005D2D4A" w:rsidP="005D2D4A">
            <w:pPr>
              <w:jc w:val="center"/>
              <w:rPr>
                <w:color w:val="000000"/>
                <w:sz w:val="22"/>
                <w:szCs w:val="22"/>
              </w:rPr>
            </w:pPr>
            <w:r w:rsidRPr="00961D6A">
              <w:rPr>
                <w:color w:val="000000"/>
                <w:sz w:val="22"/>
                <w:szCs w:val="22"/>
              </w:rPr>
              <w:t xml:space="preserve">Для ведения личного подсобного хозяйства </w:t>
            </w:r>
          </w:p>
        </w:tc>
      </w:tr>
      <w:tr w:rsidR="00901A52" w:rsidRPr="00961D6A" w14:paraId="23C3C386" w14:textId="69E16BB0" w:rsidTr="00901A52">
        <w:trPr>
          <w:trHeight w:val="300"/>
        </w:trPr>
        <w:tc>
          <w:tcPr>
            <w:tcW w:w="303" w:type="pct"/>
          </w:tcPr>
          <w:p w14:paraId="371ECCD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2689F22" w14:textId="2C403ADC"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69</w:t>
            </w:r>
          </w:p>
        </w:tc>
        <w:tc>
          <w:tcPr>
            <w:tcW w:w="530" w:type="pct"/>
            <w:shd w:val="clear" w:color="auto" w:fill="auto"/>
            <w:noWrap/>
            <w:hideMark/>
          </w:tcPr>
          <w:p w14:paraId="22ADA10A"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A07C443" w14:textId="663E031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701310F" w14:textId="3FD4CAF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3B5A419" w14:textId="4738FC5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A37AB74" w14:textId="4D90060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BE65DCD" w14:textId="2CA97311" w:rsidTr="00901A52">
        <w:trPr>
          <w:trHeight w:val="300"/>
        </w:trPr>
        <w:tc>
          <w:tcPr>
            <w:tcW w:w="303" w:type="pct"/>
          </w:tcPr>
          <w:p w14:paraId="588EC56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F3F11B5" w14:textId="33A4E916"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70</w:t>
            </w:r>
          </w:p>
        </w:tc>
        <w:tc>
          <w:tcPr>
            <w:tcW w:w="530" w:type="pct"/>
            <w:shd w:val="clear" w:color="auto" w:fill="auto"/>
            <w:noWrap/>
            <w:hideMark/>
          </w:tcPr>
          <w:p w14:paraId="61972CF6" w14:textId="77777777" w:rsidR="005D2D4A" w:rsidRPr="00961D6A" w:rsidRDefault="005D2D4A" w:rsidP="005D2D4A">
            <w:pPr>
              <w:jc w:val="center"/>
              <w:rPr>
                <w:color w:val="000000"/>
                <w:sz w:val="22"/>
                <w:szCs w:val="22"/>
              </w:rPr>
            </w:pPr>
            <w:r w:rsidRPr="00961D6A">
              <w:rPr>
                <w:color w:val="000000"/>
                <w:sz w:val="22"/>
                <w:szCs w:val="22"/>
              </w:rPr>
              <w:t>567</w:t>
            </w:r>
          </w:p>
        </w:tc>
        <w:tc>
          <w:tcPr>
            <w:tcW w:w="834" w:type="pct"/>
            <w:shd w:val="clear" w:color="auto" w:fill="auto"/>
            <w:noWrap/>
            <w:hideMark/>
          </w:tcPr>
          <w:p w14:paraId="7FA4BBE5" w14:textId="5167C88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DC93AEC" w14:textId="14FD7E23" w:rsidR="005D2D4A" w:rsidRPr="00961D6A" w:rsidRDefault="005D2D4A" w:rsidP="005D2D4A">
            <w:pPr>
              <w:jc w:val="center"/>
              <w:rPr>
                <w:color w:val="000000"/>
                <w:sz w:val="22"/>
                <w:szCs w:val="22"/>
              </w:rPr>
            </w:pPr>
            <w:r w:rsidRPr="00C564C8">
              <w:rPr>
                <w:color w:val="000000"/>
                <w:sz w:val="22"/>
                <w:szCs w:val="22"/>
              </w:rPr>
              <w:t xml:space="preserve">Для ведения личного подсобного хозяйства </w:t>
            </w:r>
          </w:p>
        </w:tc>
        <w:tc>
          <w:tcPr>
            <w:tcW w:w="758" w:type="pct"/>
          </w:tcPr>
          <w:p w14:paraId="03F82840" w14:textId="7036A5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89321F2" w14:textId="29455D8B" w:rsidR="005D2D4A" w:rsidRPr="00961D6A" w:rsidRDefault="005D2D4A" w:rsidP="005D2D4A">
            <w:pPr>
              <w:jc w:val="center"/>
              <w:rPr>
                <w:color w:val="000000"/>
                <w:sz w:val="22"/>
                <w:szCs w:val="22"/>
              </w:rPr>
            </w:pPr>
            <w:r w:rsidRPr="00C564C8">
              <w:rPr>
                <w:color w:val="000000"/>
                <w:sz w:val="22"/>
                <w:szCs w:val="22"/>
              </w:rPr>
              <w:t xml:space="preserve">Для ведения личного подсобного хозяйства </w:t>
            </w:r>
          </w:p>
        </w:tc>
      </w:tr>
      <w:tr w:rsidR="00901A52" w:rsidRPr="00961D6A" w14:paraId="36BF9436" w14:textId="4EA0CEB7" w:rsidTr="00901A52">
        <w:trPr>
          <w:trHeight w:val="300"/>
        </w:trPr>
        <w:tc>
          <w:tcPr>
            <w:tcW w:w="303" w:type="pct"/>
          </w:tcPr>
          <w:p w14:paraId="43CE46F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3E966A5" w14:textId="7839285C"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71</w:t>
            </w:r>
          </w:p>
        </w:tc>
        <w:tc>
          <w:tcPr>
            <w:tcW w:w="530" w:type="pct"/>
            <w:shd w:val="clear" w:color="auto" w:fill="auto"/>
            <w:noWrap/>
            <w:hideMark/>
          </w:tcPr>
          <w:p w14:paraId="7C13841B"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3BFFA8B" w14:textId="3F1FAFA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6FB6E34" w14:textId="74E95889" w:rsidR="005D2D4A" w:rsidRPr="00961D6A" w:rsidRDefault="005D2D4A" w:rsidP="005D2D4A">
            <w:pPr>
              <w:jc w:val="center"/>
              <w:rPr>
                <w:color w:val="000000"/>
                <w:sz w:val="22"/>
                <w:szCs w:val="22"/>
              </w:rPr>
            </w:pPr>
            <w:r w:rsidRPr="00C564C8">
              <w:rPr>
                <w:color w:val="000000"/>
                <w:sz w:val="22"/>
                <w:szCs w:val="22"/>
              </w:rPr>
              <w:t xml:space="preserve">Для ведения личного подсобного хозяйства </w:t>
            </w:r>
          </w:p>
        </w:tc>
        <w:tc>
          <w:tcPr>
            <w:tcW w:w="758" w:type="pct"/>
          </w:tcPr>
          <w:p w14:paraId="6C499EFD" w14:textId="7B89222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1FFFAF7" w14:textId="65226D25" w:rsidR="005D2D4A" w:rsidRPr="00961D6A" w:rsidRDefault="005D2D4A" w:rsidP="005D2D4A">
            <w:pPr>
              <w:jc w:val="center"/>
              <w:rPr>
                <w:color w:val="000000"/>
                <w:sz w:val="22"/>
                <w:szCs w:val="22"/>
              </w:rPr>
            </w:pPr>
            <w:r w:rsidRPr="00C564C8">
              <w:rPr>
                <w:color w:val="000000"/>
                <w:sz w:val="22"/>
                <w:szCs w:val="22"/>
              </w:rPr>
              <w:t xml:space="preserve">Для ведения личного подсобного хозяйства </w:t>
            </w:r>
          </w:p>
        </w:tc>
      </w:tr>
      <w:tr w:rsidR="00901A52" w:rsidRPr="00961D6A" w14:paraId="455AC712" w14:textId="09269A3F" w:rsidTr="00901A52">
        <w:trPr>
          <w:trHeight w:val="300"/>
        </w:trPr>
        <w:tc>
          <w:tcPr>
            <w:tcW w:w="303" w:type="pct"/>
          </w:tcPr>
          <w:p w14:paraId="4069E6E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181C35" w14:textId="5B860B3C"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72</w:t>
            </w:r>
          </w:p>
        </w:tc>
        <w:tc>
          <w:tcPr>
            <w:tcW w:w="530" w:type="pct"/>
            <w:shd w:val="clear" w:color="auto" w:fill="auto"/>
            <w:noWrap/>
            <w:hideMark/>
          </w:tcPr>
          <w:p w14:paraId="45FF179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639AD43" w14:textId="2964878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DB8CB44" w14:textId="561C09B4" w:rsidR="005D2D4A" w:rsidRPr="00961D6A" w:rsidRDefault="005D2D4A" w:rsidP="005D2D4A">
            <w:pPr>
              <w:jc w:val="center"/>
              <w:rPr>
                <w:color w:val="000000"/>
                <w:sz w:val="22"/>
                <w:szCs w:val="22"/>
              </w:rPr>
            </w:pPr>
            <w:r w:rsidRPr="00C564C8">
              <w:rPr>
                <w:color w:val="000000"/>
                <w:sz w:val="22"/>
                <w:szCs w:val="22"/>
              </w:rPr>
              <w:t xml:space="preserve">Для ведения личного подсобного хозяйства </w:t>
            </w:r>
          </w:p>
        </w:tc>
        <w:tc>
          <w:tcPr>
            <w:tcW w:w="758" w:type="pct"/>
          </w:tcPr>
          <w:p w14:paraId="4D57935A" w14:textId="56F0527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4D7FA04" w14:textId="74C20180" w:rsidR="005D2D4A" w:rsidRPr="00961D6A" w:rsidRDefault="005D2D4A" w:rsidP="005D2D4A">
            <w:pPr>
              <w:jc w:val="center"/>
              <w:rPr>
                <w:color w:val="000000"/>
                <w:sz w:val="22"/>
                <w:szCs w:val="22"/>
              </w:rPr>
            </w:pPr>
            <w:r w:rsidRPr="00C564C8">
              <w:rPr>
                <w:color w:val="000000"/>
                <w:sz w:val="22"/>
                <w:szCs w:val="22"/>
              </w:rPr>
              <w:t xml:space="preserve">Для ведения личного подсобного хозяйства </w:t>
            </w:r>
          </w:p>
        </w:tc>
      </w:tr>
      <w:tr w:rsidR="00901A52" w:rsidRPr="00961D6A" w14:paraId="50FBE1B9" w14:textId="02810AC4" w:rsidTr="00901A52">
        <w:trPr>
          <w:trHeight w:val="300"/>
        </w:trPr>
        <w:tc>
          <w:tcPr>
            <w:tcW w:w="303" w:type="pct"/>
          </w:tcPr>
          <w:p w14:paraId="58B12C2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F89C39F" w14:textId="39CBC0D3" w:rsidR="005D2D4A" w:rsidRPr="00961D6A" w:rsidRDefault="005D2D4A" w:rsidP="005D2D4A">
            <w:pPr>
              <w:jc w:val="center"/>
              <w:rPr>
                <w:color w:val="000000"/>
                <w:sz w:val="22"/>
                <w:szCs w:val="22"/>
              </w:rPr>
            </w:pPr>
            <w:r w:rsidRPr="00757443">
              <w:rPr>
                <w:color w:val="000000"/>
                <w:sz w:val="22"/>
                <w:szCs w:val="22"/>
              </w:rPr>
              <w:t>54:28:041511:</w:t>
            </w:r>
            <w:r w:rsidRPr="00961D6A">
              <w:rPr>
                <w:color w:val="000000"/>
                <w:sz w:val="22"/>
                <w:szCs w:val="22"/>
              </w:rPr>
              <w:t>73</w:t>
            </w:r>
          </w:p>
        </w:tc>
        <w:tc>
          <w:tcPr>
            <w:tcW w:w="530" w:type="pct"/>
            <w:shd w:val="clear" w:color="auto" w:fill="auto"/>
            <w:noWrap/>
            <w:hideMark/>
          </w:tcPr>
          <w:p w14:paraId="53226C9F" w14:textId="77777777" w:rsidR="005D2D4A" w:rsidRPr="00961D6A" w:rsidRDefault="005D2D4A" w:rsidP="005D2D4A">
            <w:pPr>
              <w:jc w:val="center"/>
              <w:rPr>
                <w:color w:val="000000"/>
                <w:sz w:val="22"/>
                <w:szCs w:val="22"/>
              </w:rPr>
            </w:pPr>
            <w:r w:rsidRPr="00961D6A">
              <w:rPr>
                <w:color w:val="000000"/>
                <w:sz w:val="22"/>
                <w:szCs w:val="22"/>
              </w:rPr>
              <w:t>567</w:t>
            </w:r>
          </w:p>
        </w:tc>
        <w:tc>
          <w:tcPr>
            <w:tcW w:w="834" w:type="pct"/>
            <w:shd w:val="clear" w:color="auto" w:fill="auto"/>
            <w:noWrap/>
            <w:hideMark/>
          </w:tcPr>
          <w:p w14:paraId="6AAE0300" w14:textId="69396D9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0B5FEC7" w14:textId="7F211B5E" w:rsidR="005D2D4A" w:rsidRPr="00961D6A" w:rsidRDefault="005D2D4A" w:rsidP="005D2D4A">
            <w:pPr>
              <w:jc w:val="center"/>
              <w:rPr>
                <w:color w:val="000000"/>
                <w:sz w:val="22"/>
                <w:szCs w:val="22"/>
              </w:rPr>
            </w:pPr>
            <w:r w:rsidRPr="00961D6A">
              <w:rPr>
                <w:color w:val="000000"/>
                <w:sz w:val="22"/>
                <w:szCs w:val="22"/>
              </w:rPr>
              <w:t xml:space="preserve">Для ведения личного подсобного хозяйства </w:t>
            </w:r>
          </w:p>
        </w:tc>
        <w:tc>
          <w:tcPr>
            <w:tcW w:w="758" w:type="pct"/>
          </w:tcPr>
          <w:p w14:paraId="6C720EE9" w14:textId="5C9780E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45A899E" w14:textId="51C07C44" w:rsidR="005D2D4A" w:rsidRPr="00961D6A" w:rsidRDefault="005D2D4A" w:rsidP="005D2D4A">
            <w:pPr>
              <w:jc w:val="center"/>
              <w:rPr>
                <w:color w:val="000000"/>
                <w:sz w:val="22"/>
                <w:szCs w:val="22"/>
              </w:rPr>
            </w:pPr>
            <w:r w:rsidRPr="00961D6A">
              <w:rPr>
                <w:color w:val="000000"/>
                <w:sz w:val="22"/>
                <w:szCs w:val="22"/>
              </w:rPr>
              <w:t xml:space="preserve">Для ведения личного подсобного хозяйства </w:t>
            </w:r>
          </w:p>
        </w:tc>
      </w:tr>
      <w:tr w:rsidR="00901A52" w:rsidRPr="00961D6A" w14:paraId="6212EBD0" w14:textId="3BC6C6D1" w:rsidTr="00901A52">
        <w:trPr>
          <w:trHeight w:val="300"/>
        </w:trPr>
        <w:tc>
          <w:tcPr>
            <w:tcW w:w="303" w:type="pct"/>
          </w:tcPr>
          <w:p w14:paraId="584EADD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88A2D83" w14:textId="1FF6C0C9" w:rsidR="005D2D4A" w:rsidRPr="00961D6A" w:rsidRDefault="005D2D4A" w:rsidP="005D2D4A">
            <w:pPr>
              <w:jc w:val="center"/>
              <w:rPr>
                <w:color w:val="000000"/>
                <w:sz w:val="22"/>
                <w:szCs w:val="22"/>
              </w:rPr>
            </w:pPr>
            <w:r w:rsidRPr="00961D6A">
              <w:rPr>
                <w:color w:val="000000"/>
                <w:sz w:val="22"/>
                <w:szCs w:val="22"/>
              </w:rPr>
              <w:t>54:28:041501</w:t>
            </w:r>
            <w:r>
              <w:rPr>
                <w:color w:val="000000"/>
                <w:sz w:val="22"/>
                <w:szCs w:val="22"/>
              </w:rPr>
              <w:t>:</w:t>
            </w:r>
            <w:r w:rsidRPr="00961D6A">
              <w:rPr>
                <w:color w:val="000000"/>
                <w:sz w:val="22"/>
                <w:szCs w:val="22"/>
              </w:rPr>
              <w:t>10</w:t>
            </w:r>
          </w:p>
        </w:tc>
        <w:tc>
          <w:tcPr>
            <w:tcW w:w="530" w:type="pct"/>
            <w:shd w:val="clear" w:color="auto" w:fill="auto"/>
            <w:noWrap/>
            <w:hideMark/>
          </w:tcPr>
          <w:p w14:paraId="1800E9DC" w14:textId="77777777" w:rsidR="005D2D4A" w:rsidRPr="00961D6A" w:rsidRDefault="005D2D4A" w:rsidP="005D2D4A">
            <w:pPr>
              <w:jc w:val="center"/>
              <w:rPr>
                <w:color w:val="000000"/>
                <w:sz w:val="22"/>
                <w:szCs w:val="22"/>
              </w:rPr>
            </w:pPr>
            <w:r w:rsidRPr="00961D6A">
              <w:rPr>
                <w:color w:val="000000"/>
                <w:sz w:val="22"/>
                <w:szCs w:val="22"/>
              </w:rPr>
              <w:t>2586</w:t>
            </w:r>
          </w:p>
        </w:tc>
        <w:tc>
          <w:tcPr>
            <w:tcW w:w="834" w:type="pct"/>
            <w:shd w:val="clear" w:color="auto" w:fill="auto"/>
            <w:noWrap/>
            <w:hideMark/>
          </w:tcPr>
          <w:p w14:paraId="76186CA5" w14:textId="5ED22E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0CD9F9" w14:textId="01E9326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2DE45E4" w14:textId="3B39258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CE1AEDC" w14:textId="606C24C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0848E82" w14:textId="7A34F398" w:rsidTr="00901A52">
        <w:trPr>
          <w:trHeight w:val="300"/>
        </w:trPr>
        <w:tc>
          <w:tcPr>
            <w:tcW w:w="303" w:type="pct"/>
          </w:tcPr>
          <w:p w14:paraId="2FD34FA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36A8FF9" w14:textId="5D70149A"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11</w:t>
            </w:r>
          </w:p>
        </w:tc>
        <w:tc>
          <w:tcPr>
            <w:tcW w:w="530" w:type="pct"/>
            <w:shd w:val="clear" w:color="auto" w:fill="auto"/>
            <w:noWrap/>
            <w:hideMark/>
          </w:tcPr>
          <w:p w14:paraId="3A22235E" w14:textId="77777777" w:rsidR="005D2D4A" w:rsidRPr="00961D6A" w:rsidRDefault="005D2D4A" w:rsidP="005D2D4A">
            <w:pPr>
              <w:jc w:val="center"/>
              <w:rPr>
                <w:color w:val="000000"/>
                <w:sz w:val="22"/>
                <w:szCs w:val="22"/>
              </w:rPr>
            </w:pPr>
            <w:r w:rsidRPr="00961D6A">
              <w:rPr>
                <w:color w:val="000000"/>
                <w:sz w:val="22"/>
                <w:szCs w:val="22"/>
              </w:rPr>
              <w:t>1583</w:t>
            </w:r>
          </w:p>
        </w:tc>
        <w:tc>
          <w:tcPr>
            <w:tcW w:w="834" w:type="pct"/>
            <w:shd w:val="clear" w:color="auto" w:fill="auto"/>
            <w:noWrap/>
            <w:hideMark/>
          </w:tcPr>
          <w:p w14:paraId="4AB393CE" w14:textId="32B67C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63A2AB0" w14:textId="771AB46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EBA5F95" w14:textId="1A61F02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1B69574" w14:textId="2FCBCB9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1FB754B" w14:textId="579BC168" w:rsidTr="00901A52">
        <w:trPr>
          <w:trHeight w:val="300"/>
        </w:trPr>
        <w:tc>
          <w:tcPr>
            <w:tcW w:w="303" w:type="pct"/>
          </w:tcPr>
          <w:p w14:paraId="401E131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A780FC9" w14:textId="58A4AA17"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14</w:t>
            </w:r>
          </w:p>
        </w:tc>
        <w:tc>
          <w:tcPr>
            <w:tcW w:w="530" w:type="pct"/>
            <w:shd w:val="clear" w:color="auto" w:fill="auto"/>
            <w:noWrap/>
            <w:hideMark/>
          </w:tcPr>
          <w:p w14:paraId="4B02712E" w14:textId="77777777" w:rsidR="005D2D4A" w:rsidRPr="00961D6A" w:rsidRDefault="005D2D4A" w:rsidP="005D2D4A">
            <w:pPr>
              <w:jc w:val="center"/>
              <w:rPr>
                <w:color w:val="000000"/>
                <w:sz w:val="22"/>
                <w:szCs w:val="22"/>
              </w:rPr>
            </w:pPr>
            <w:r w:rsidRPr="00961D6A">
              <w:rPr>
                <w:color w:val="000000"/>
                <w:sz w:val="22"/>
                <w:szCs w:val="22"/>
              </w:rPr>
              <w:t>4000</w:t>
            </w:r>
          </w:p>
        </w:tc>
        <w:tc>
          <w:tcPr>
            <w:tcW w:w="834" w:type="pct"/>
            <w:shd w:val="clear" w:color="auto" w:fill="auto"/>
            <w:noWrap/>
            <w:hideMark/>
          </w:tcPr>
          <w:p w14:paraId="37BCBF6A" w14:textId="1DFA47E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F0806D8" w14:textId="66FAF56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5F4503C" w14:textId="3A46096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44B587A" w14:textId="384E763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3C434B9" w14:textId="65AF3111" w:rsidTr="00901A52">
        <w:trPr>
          <w:trHeight w:val="300"/>
        </w:trPr>
        <w:tc>
          <w:tcPr>
            <w:tcW w:w="303" w:type="pct"/>
          </w:tcPr>
          <w:p w14:paraId="6F177F0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5B3EE08" w14:textId="5CCE3D6E"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15</w:t>
            </w:r>
          </w:p>
        </w:tc>
        <w:tc>
          <w:tcPr>
            <w:tcW w:w="530" w:type="pct"/>
            <w:shd w:val="clear" w:color="auto" w:fill="auto"/>
            <w:noWrap/>
            <w:hideMark/>
          </w:tcPr>
          <w:p w14:paraId="72BF9BB2" w14:textId="77777777" w:rsidR="005D2D4A" w:rsidRPr="00961D6A" w:rsidRDefault="005D2D4A" w:rsidP="005D2D4A">
            <w:pPr>
              <w:jc w:val="center"/>
              <w:rPr>
                <w:color w:val="000000"/>
                <w:sz w:val="22"/>
                <w:szCs w:val="22"/>
              </w:rPr>
            </w:pPr>
            <w:r w:rsidRPr="00961D6A">
              <w:rPr>
                <w:color w:val="000000"/>
                <w:sz w:val="22"/>
                <w:szCs w:val="22"/>
              </w:rPr>
              <w:t>1997</w:t>
            </w:r>
          </w:p>
        </w:tc>
        <w:tc>
          <w:tcPr>
            <w:tcW w:w="834" w:type="pct"/>
            <w:shd w:val="clear" w:color="auto" w:fill="auto"/>
            <w:noWrap/>
            <w:hideMark/>
          </w:tcPr>
          <w:p w14:paraId="3BC4DFFE" w14:textId="2BAA687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AD1F582" w14:textId="1FEE381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D7F1744" w14:textId="2BE30E4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9A89E6C" w14:textId="351ACAD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BE1AF1B" w14:textId="163F8599" w:rsidTr="00901A52">
        <w:trPr>
          <w:trHeight w:val="300"/>
        </w:trPr>
        <w:tc>
          <w:tcPr>
            <w:tcW w:w="303" w:type="pct"/>
          </w:tcPr>
          <w:p w14:paraId="4EAAB29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690C915" w14:textId="7370EFC1"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18</w:t>
            </w:r>
          </w:p>
        </w:tc>
        <w:tc>
          <w:tcPr>
            <w:tcW w:w="530" w:type="pct"/>
            <w:shd w:val="clear" w:color="auto" w:fill="auto"/>
            <w:noWrap/>
            <w:hideMark/>
          </w:tcPr>
          <w:p w14:paraId="3B7F036B" w14:textId="77777777" w:rsidR="005D2D4A" w:rsidRPr="00961D6A" w:rsidRDefault="005D2D4A" w:rsidP="005D2D4A">
            <w:pPr>
              <w:jc w:val="center"/>
              <w:rPr>
                <w:color w:val="000000"/>
                <w:sz w:val="22"/>
                <w:szCs w:val="22"/>
              </w:rPr>
            </w:pPr>
            <w:r w:rsidRPr="00961D6A">
              <w:rPr>
                <w:color w:val="000000"/>
                <w:sz w:val="22"/>
                <w:szCs w:val="22"/>
              </w:rPr>
              <w:t>554</w:t>
            </w:r>
          </w:p>
        </w:tc>
        <w:tc>
          <w:tcPr>
            <w:tcW w:w="834" w:type="pct"/>
            <w:shd w:val="clear" w:color="auto" w:fill="auto"/>
            <w:noWrap/>
            <w:hideMark/>
          </w:tcPr>
          <w:p w14:paraId="12B30314" w14:textId="15703A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889DC9F" w14:textId="0BD11E9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0FD36FC" w14:textId="40A7A88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8CDD423" w14:textId="5FE47B4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2ED949C" w14:textId="1200AB50" w:rsidTr="00901A52">
        <w:trPr>
          <w:trHeight w:val="300"/>
        </w:trPr>
        <w:tc>
          <w:tcPr>
            <w:tcW w:w="303" w:type="pct"/>
          </w:tcPr>
          <w:p w14:paraId="40D31EE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5338F69" w14:textId="0591AE29"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19</w:t>
            </w:r>
          </w:p>
        </w:tc>
        <w:tc>
          <w:tcPr>
            <w:tcW w:w="530" w:type="pct"/>
            <w:shd w:val="clear" w:color="auto" w:fill="auto"/>
            <w:noWrap/>
            <w:hideMark/>
          </w:tcPr>
          <w:p w14:paraId="661175CD" w14:textId="77777777" w:rsidR="005D2D4A" w:rsidRPr="00961D6A" w:rsidRDefault="005D2D4A" w:rsidP="005D2D4A">
            <w:pPr>
              <w:jc w:val="center"/>
              <w:rPr>
                <w:color w:val="000000"/>
                <w:sz w:val="22"/>
                <w:szCs w:val="22"/>
              </w:rPr>
            </w:pPr>
            <w:r w:rsidRPr="00961D6A">
              <w:rPr>
                <w:color w:val="000000"/>
                <w:sz w:val="22"/>
                <w:szCs w:val="22"/>
              </w:rPr>
              <w:t>1016</w:t>
            </w:r>
          </w:p>
        </w:tc>
        <w:tc>
          <w:tcPr>
            <w:tcW w:w="834" w:type="pct"/>
            <w:shd w:val="clear" w:color="auto" w:fill="auto"/>
            <w:noWrap/>
            <w:hideMark/>
          </w:tcPr>
          <w:p w14:paraId="46E11E53" w14:textId="26B6B7D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55542B9" w14:textId="7C178F1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E1BBD70" w14:textId="7AF97B7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67C1DC6" w14:textId="5B5A8FE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4800A83" w14:textId="37403977" w:rsidTr="00901A52">
        <w:trPr>
          <w:trHeight w:val="300"/>
        </w:trPr>
        <w:tc>
          <w:tcPr>
            <w:tcW w:w="303" w:type="pct"/>
          </w:tcPr>
          <w:p w14:paraId="53D1624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5A02B5" w14:textId="7E566799"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23</w:t>
            </w:r>
          </w:p>
        </w:tc>
        <w:tc>
          <w:tcPr>
            <w:tcW w:w="530" w:type="pct"/>
            <w:shd w:val="clear" w:color="auto" w:fill="auto"/>
            <w:noWrap/>
            <w:hideMark/>
          </w:tcPr>
          <w:p w14:paraId="4D26AC8D" w14:textId="77777777" w:rsidR="005D2D4A" w:rsidRPr="00961D6A" w:rsidRDefault="005D2D4A" w:rsidP="005D2D4A">
            <w:pPr>
              <w:jc w:val="center"/>
              <w:rPr>
                <w:color w:val="000000"/>
                <w:sz w:val="22"/>
                <w:szCs w:val="22"/>
              </w:rPr>
            </w:pPr>
            <w:r w:rsidRPr="00961D6A">
              <w:rPr>
                <w:color w:val="000000"/>
                <w:sz w:val="22"/>
                <w:szCs w:val="22"/>
              </w:rPr>
              <w:t>1745</w:t>
            </w:r>
          </w:p>
        </w:tc>
        <w:tc>
          <w:tcPr>
            <w:tcW w:w="834" w:type="pct"/>
            <w:shd w:val="clear" w:color="auto" w:fill="auto"/>
            <w:noWrap/>
            <w:hideMark/>
          </w:tcPr>
          <w:p w14:paraId="5FB66C0C" w14:textId="455E9E2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45BE57E" w14:textId="0679FC4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7BDBFB3" w14:textId="5001789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4D1D1C4" w14:textId="3C4FC92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B793134" w14:textId="6E96B821" w:rsidTr="00901A52">
        <w:trPr>
          <w:trHeight w:val="300"/>
        </w:trPr>
        <w:tc>
          <w:tcPr>
            <w:tcW w:w="303" w:type="pct"/>
          </w:tcPr>
          <w:p w14:paraId="13AAEF8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9D74785" w14:textId="22B4F86B"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28</w:t>
            </w:r>
          </w:p>
        </w:tc>
        <w:tc>
          <w:tcPr>
            <w:tcW w:w="530" w:type="pct"/>
            <w:shd w:val="clear" w:color="auto" w:fill="auto"/>
            <w:noWrap/>
            <w:hideMark/>
          </w:tcPr>
          <w:p w14:paraId="62DF8392" w14:textId="77777777" w:rsidR="005D2D4A" w:rsidRPr="00961D6A" w:rsidRDefault="005D2D4A" w:rsidP="005D2D4A">
            <w:pPr>
              <w:jc w:val="center"/>
              <w:rPr>
                <w:color w:val="000000"/>
                <w:sz w:val="22"/>
                <w:szCs w:val="22"/>
              </w:rPr>
            </w:pPr>
            <w:r w:rsidRPr="00961D6A">
              <w:rPr>
                <w:color w:val="000000"/>
                <w:sz w:val="22"/>
                <w:szCs w:val="22"/>
              </w:rPr>
              <w:t>1832</w:t>
            </w:r>
          </w:p>
        </w:tc>
        <w:tc>
          <w:tcPr>
            <w:tcW w:w="834" w:type="pct"/>
            <w:shd w:val="clear" w:color="auto" w:fill="auto"/>
            <w:noWrap/>
            <w:hideMark/>
          </w:tcPr>
          <w:p w14:paraId="33C7521B" w14:textId="0728402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0A59607" w14:textId="56A67A9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DDA3BCC" w14:textId="637B165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B72765A" w14:textId="5BE5433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0EB83C8" w14:textId="0558E8ED" w:rsidTr="00901A52">
        <w:trPr>
          <w:trHeight w:val="300"/>
        </w:trPr>
        <w:tc>
          <w:tcPr>
            <w:tcW w:w="303" w:type="pct"/>
          </w:tcPr>
          <w:p w14:paraId="6EFA221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0823FF5" w14:textId="1FB49D10"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29</w:t>
            </w:r>
          </w:p>
        </w:tc>
        <w:tc>
          <w:tcPr>
            <w:tcW w:w="530" w:type="pct"/>
            <w:shd w:val="clear" w:color="auto" w:fill="auto"/>
            <w:noWrap/>
            <w:hideMark/>
          </w:tcPr>
          <w:p w14:paraId="4FDC933D" w14:textId="77777777" w:rsidR="005D2D4A" w:rsidRPr="00961D6A" w:rsidRDefault="005D2D4A" w:rsidP="005D2D4A">
            <w:pPr>
              <w:jc w:val="center"/>
              <w:rPr>
                <w:color w:val="000000"/>
                <w:sz w:val="22"/>
                <w:szCs w:val="22"/>
              </w:rPr>
            </w:pPr>
            <w:r w:rsidRPr="00961D6A">
              <w:rPr>
                <w:color w:val="000000"/>
                <w:sz w:val="22"/>
                <w:szCs w:val="22"/>
              </w:rPr>
              <w:t>2356</w:t>
            </w:r>
          </w:p>
        </w:tc>
        <w:tc>
          <w:tcPr>
            <w:tcW w:w="834" w:type="pct"/>
            <w:shd w:val="clear" w:color="auto" w:fill="auto"/>
            <w:noWrap/>
            <w:hideMark/>
          </w:tcPr>
          <w:p w14:paraId="5C0960F4" w14:textId="41F481C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D949A7" w14:textId="69D25C6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2DF5EA2" w14:textId="0414BBE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9027AA" w14:textId="054FC76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EF9133F" w14:textId="59F7E5E8" w:rsidTr="00901A52">
        <w:trPr>
          <w:trHeight w:val="300"/>
        </w:trPr>
        <w:tc>
          <w:tcPr>
            <w:tcW w:w="303" w:type="pct"/>
          </w:tcPr>
          <w:p w14:paraId="5FECDD6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5B835A5" w14:textId="0CF9A2F2"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30</w:t>
            </w:r>
          </w:p>
        </w:tc>
        <w:tc>
          <w:tcPr>
            <w:tcW w:w="530" w:type="pct"/>
            <w:shd w:val="clear" w:color="auto" w:fill="auto"/>
            <w:noWrap/>
            <w:hideMark/>
          </w:tcPr>
          <w:p w14:paraId="46EEC2F3" w14:textId="77777777" w:rsidR="005D2D4A" w:rsidRPr="00961D6A" w:rsidRDefault="005D2D4A" w:rsidP="005D2D4A">
            <w:pPr>
              <w:jc w:val="center"/>
              <w:rPr>
                <w:color w:val="000000"/>
                <w:sz w:val="22"/>
                <w:szCs w:val="22"/>
              </w:rPr>
            </w:pPr>
            <w:r w:rsidRPr="00961D6A">
              <w:rPr>
                <w:color w:val="000000"/>
                <w:sz w:val="22"/>
                <w:szCs w:val="22"/>
              </w:rPr>
              <w:t>2961</w:t>
            </w:r>
          </w:p>
        </w:tc>
        <w:tc>
          <w:tcPr>
            <w:tcW w:w="834" w:type="pct"/>
            <w:shd w:val="clear" w:color="auto" w:fill="auto"/>
            <w:noWrap/>
            <w:hideMark/>
          </w:tcPr>
          <w:p w14:paraId="50B9AD1B" w14:textId="4FB4214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E32D3EC" w14:textId="29B9CF4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B80288B" w14:textId="2A7984E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1968A41" w14:textId="60A2A0E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1F3B88E" w14:textId="3E9F904E" w:rsidTr="00901A52">
        <w:trPr>
          <w:trHeight w:val="300"/>
        </w:trPr>
        <w:tc>
          <w:tcPr>
            <w:tcW w:w="303" w:type="pct"/>
          </w:tcPr>
          <w:p w14:paraId="16F9F6E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5979E82" w14:textId="1CF5A64F"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304</w:t>
            </w:r>
          </w:p>
        </w:tc>
        <w:tc>
          <w:tcPr>
            <w:tcW w:w="530" w:type="pct"/>
            <w:shd w:val="clear" w:color="auto" w:fill="auto"/>
            <w:noWrap/>
            <w:hideMark/>
          </w:tcPr>
          <w:p w14:paraId="24A88AE4" w14:textId="77777777" w:rsidR="005D2D4A" w:rsidRPr="00961D6A" w:rsidRDefault="005D2D4A" w:rsidP="005D2D4A">
            <w:pPr>
              <w:jc w:val="center"/>
              <w:rPr>
                <w:color w:val="000000"/>
                <w:sz w:val="22"/>
                <w:szCs w:val="22"/>
              </w:rPr>
            </w:pPr>
            <w:r w:rsidRPr="00961D6A">
              <w:rPr>
                <w:color w:val="000000"/>
                <w:sz w:val="22"/>
                <w:szCs w:val="22"/>
              </w:rPr>
              <w:t>1495</w:t>
            </w:r>
          </w:p>
        </w:tc>
        <w:tc>
          <w:tcPr>
            <w:tcW w:w="834" w:type="pct"/>
            <w:shd w:val="clear" w:color="auto" w:fill="auto"/>
            <w:noWrap/>
            <w:hideMark/>
          </w:tcPr>
          <w:p w14:paraId="70E50000" w14:textId="4EBBC20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C3E0287" w14:textId="059086D3"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индивидуального жилищного строительства</w:t>
            </w:r>
          </w:p>
        </w:tc>
        <w:tc>
          <w:tcPr>
            <w:tcW w:w="758" w:type="pct"/>
          </w:tcPr>
          <w:p w14:paraId="131AB560" w14:textId="12EB7E2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AE78E3B" w14:textId="5A028A04"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индивидуального жилищного строительства</w:t>
            </w:r>
          </w:p>
        </w:tc>
      </w:tr>
      <w:tr w:rsidR="00901A52" w:rsidRPr="00961D6A" w14:paraId="51FF0E28" w14:textId="2524238B" w:rsidTr="00901A52">
        <w:trPr>
          <w:trHeight w:val="300"/>
        </w:trPr>
        <w:tc>
          <w:tcPr>
            <w:tcW w:w="303" w:type="pct"/>
          </w:tcPr>
          <w:p w14:paraId="1BF1186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4A592E7" w14:textId="0E819300"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34</w:t>
            </w:r>
          </w:p>
        </w:tc>
        <w:tc>
          <w:tcPr>
            <w:tcW w:w="530" w:type="pct"/>
            <w:shd w:val="clear" w:color="auto" w:fill="auto"/>
            <w:noWrap/>
            <w:hideMark/>
          </w:tcPr>
          <w:p w14:paraId="6F017996" w14:textId="77777777" w:rsidR="005D2D4A" w:rsidRPr="00961D6A" w:rsidRDefault="005D2D4A" w:rsidP="005D2D4A">
            <w:pPr>
              <w:jc w:val="center"/>
              <w:rPr>
                <w:color w:val="000000"/>
                <w:sz w:val="22"/>
                <w:szCs w:val="22"/>
              </w:rPr>
            </w:pPr>
            <w:r w:rsidRPr="00961D6A">
              <w:rPr>
                <w:color w:val="000000"/>
                <w:sz w:val="22"/>
                <w:szCs w:val="22"/>
              </w:rPr>
              <w:t>2676</w:t>
            </w:r>
          </w:p>
        </w:tc>
        <w:tc>
          <w:tcPr>
            <w:tcW w:w="834" w:type="pct"/>
            <w:shd w:val="clear" w:color="auto" w:fill="auto"/>
            <w:noWrap/>
            <w:hideMark/>
          </w:tcPr>
          <w:p w14:paraId="26A26F3F" w14:textId="181DF66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0929230" w14:textId="4E1596D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BFC674C" w14:textId="6F53BD3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C0366B8" w14:textId="2E7590B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4357D81" w14:textId="36B1CA1C" w:rsidTr="00901A52">
        <w:trPr>
          <w:trHeight w:val="300"/>
        </w:trPr>
        <w:tc>
          <w:tcPr>
            <w:tcW w:w="303" w:type="pct"/>
          </w:tcPr>
          <w:p w14:paraId="5A00D3B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0A96101" w14:textId="0B410F9E"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35</w:t>
            </w:r>
          </w:p>
        </w:tc>
        <w:tc>
          <w:tcPr>
            <w:tcW w:w="530" w:type="pct"/>
            <w:shd w:val="clear" w:color="auto" w:fill="auto"/>
            <w:noWrap/>
            <w:hideMark/>
          </w:tcPr>
          <w:p w14:paraId="5CFB5AB9" w14:textId="77777777" w:rsidR="005D2D4A" w:rsidRPr="00961D6A" w:rsidRDefault="005D2D4A" w:rsidP="005D2D4A">
            <w:pPr>
              <w:jc w:val="center"/>
              <w:rPr>
                <w:color w:val="000000"/>
                <w:sz w:val="22"/>
                <w:szCs w:val="22"/>
              </w:rPr>
            </w:pPr>
            <w:r w:rsidRPr="00961D6A">
              <w:rPr>
                <w:color w:val="000000"/>
                <w:sz w:val="22"/>
                <w:szCs w:val="22"/>
              </w:rPr>
              <w:t>54973</w:t>
            </w:r>
          </w:p>
        </w:tc>
        <w:tc>
          <w:tcPr>
            <w:tcW w:w="834" w:type="pct"/>
            <w:shd w:val="clear" w:color="auto" w:fill="auto"/>
            <w:noWrap/>
            <w:hideMark/>
          </w:tcPr>
          <w:p w14:paraId="31D4529C" w14:textId="59336A1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971F7A0" w14:textId="1E7E6D44" w:rsidR="005D2D4A" w:rsidRPr="00961D6A" w:rsidRDefault="005D2D4A" w:rsidP="005D2D4A">
            <w:pPr>
              <w:jc w:val="center"/>
              <w:rPr>
                <w:color w:val="000000"/>
                <w:sz w:val="22"/>
                <w:szCs w:val="22"/>
              </w:rPr>
            </w:pPr>
            <w:r w:rsidRPr="00961D6A">
              <w:rPr>
                <w:color w:val="000000"/>
                <w:sz w:val="22"/>
                <w:szCs w:val="22"/>
              </w:rPr>
              <w:t>Для обслуживания зданий автомастерских</w:t>
            </w:r>
          </w:p>
        </w:tc>
        <w:tc>
          <w:tcPr>
            <w:tcW w:w="758" w:type="pct"/>
          </w:tcPr>
          <w:p w14:paraId="57BEDA9B" w14:textId="7A8FBEE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41F3A04" w14:textId="6F3DD7CE" w:rsidR="005D2D4A" w:rsidRPr="00961D6A" w:rsidRDefault="005D2D4A" w:rsidP="005D2D4A">
            <w:pPr>
              <w:jc w:val="center"/>
              <w:rPr>
                <w:color w:val="000000"/>
                <w:sz w:val="22"/>
                <w:szCs w:val="22"/>
              </w:rPr>
            </w:pPr>
            <w:r w:rsidRPr="00961D6A">
              <w:rPr>
                <w:color w:val="000000"/>
                <w:sz w:val="22"/>
                <w:szCs w:val="22"/>
              </w:rPr>
              <w:t>Для обслуживания зданий автомастерских</w:t>
            </w:r>
          </w:p>
        </w:tc>
      </w:tr>
      <w:tr w:rsidR="00901A52" w:rsidRPr="00961D6A" w14:paraId="0DA6CA75" w14:textId="469DDFA4" w:rsidTr="00901A52">
        <w:trPr>
          <w:trHeight w:val="300"/>
        </w:trPr>
        <w:tc>
          <w:tcPr>
            <w:tcW w:w="303" w:type="pct"/>
          </w:tcPr>
          <w:p w14:paraId="347A73F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A0C749" w14:textId="6CC74A4E"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39</w:t>
            </w:r>
          </w:p>
        </w:tc>
        <w:tc>
          <w:tcPr>
            <w:tcW w:w="530" w:type="pct"/>
            <w:shd w:val="clear" w:color="auto" w:fill="auto"/>
            <w:noWrap/>
            <w:hideMark/>
          </w:tcPr>
          <w:p w14:paraId="0C09FF2F"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768F625F" w14:textId="74AB2BD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5BDCE78" w14:textId="4EE5CC10"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размещения и использования по назначению объектов энергетики</w:t>
            </w:r>
          </w:p>
        </w:tc>
        <w:tc>
          <w:tcPr>
            <w:tcW w:w="758" w:type="pct"/>
          </w:tcPr>
          <w:p w14:paraId="43869643" w14:textId="779B739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A612E17" w14:textId="328CE86E"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размещения и использования по назначению объектов энергетики</w:t>
            </w:r>
          </w:p>
        </w:tc>
      </w:tr>
      <w:tr w:rsidR="00901A52" w:rsidRPr="00961D6A" w14:paraId="4876713C" w14:textId="0808B3F4" w:rsidTr="00901A52">
        <w:trPr>
          <w:trHeight w:val="300"/>
        </w:trPr>
        <w:tc>
          <w:tcPr>
            <w:tcW w:w="303" w:type="pct"/>
          </w:tcPr>
          <w:p w14:paraId="4F0199B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2F538A3" w14:textId="58BFBEA5"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42</w:t>
            </w:r>
          </w:p>
        </w:tc>
        <w:tc>
          <w:tcPr>
            <w:tcW w:w="530" w:type="pct"/>
            <w:shd w:val="clear" w:color="auto" w:fill="auto"/>
            <w:noWrap/>
            <w:hideMark/>
          </w:tcPr>
          <w:p w14:paraId="148A6A9B" w14:textId="77777777" w:rsidR="005D2D4A" w:rsidRPr="00961D6A" w:rsidRDefault="005D2D4A" w:rsidP="005D2D4A">
            <w:pPr>
              <w:jc w:val="center"/>
              <w:rPr>
                <w:color w:val="000000"/>
                <w:sz w:val="22"/>
                <w:szCs w:val="22"/>
              </w:rPr>
            </w:pPr>
            <w:r w:rsidRPr="00961D6A">
              <w:rPr>
                <w:color w:val="000000"/>
                <w:sz w:val="22"/>
                <w:szCs w:val="22"/>
              </w:rPr>
              <w:t>1052</w:t>
            </w:r>
          </w:p>
        </w:tc>
        <w:tc>
          <w:tcPr>
            <w:tcW w:w="834" w:type="pct"/>
            <w:shd w:val="clear" w:color="auto" w:fill="auto"/>
            <w:noWrap/>
            <w:hideMark/>
          </w:tcPr>
          <w:p w14:paraId="1D28884A" w14:textId="002FD19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7015068" w14:textId="6BFBBDD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36FB2D8" w14:textId="21AD5E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EBC95AE" w14:textId="62BDA1B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7928D8C" w14:textId="391304B2" w:rsidTr="00901A52">
        <w:trPr>
          <w:trHeight w:val="300"/>
        </w:trPr>
        <w:tc>
          <w:tcPr>
            <w:tcW w:w="303" w:type="pct"/>
          </w:tcPr>
          <w:p w14:paraId="4290890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4E8B8B5" w14:textId="0B727F76"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6</w:t>
            </w:r>
          </w:p>
        </w:tc>
        <w:tc>
          <w:tcPr>
            <w:tcW w:w="530" w:type="pct"/>
            <w:shd w:val="clear" w:color="auto" w:fill="auto"/>
            <w:noWrap/>
            <w:hideMark/>
          </w:tcPr>
          <w:p w14:paraId="7F02CAC6" w14:textId="77777777" w:rsidR="005D2D4A" w:rsidRPr="00961D6A" w:rsidRDefault="005D2D4A" w:rsidP="005D2D4A">
            <w:pPr>
              <w:jc w:val="center"/>
              <w:rPr>
                <w:color w:val="000000"/>
                <w:sz w:val="22"/>
                <w:szCs w:val="22"/>
              </w:rPr>
            </w:pPr>
            <w:r w:rsidRPr="00961D6A">
              <w:rPr>
                <w:color w:val="000000"/>
                <w:sz w:val="22"/>
                <w:szCs w:val="22"/>
              </w:rPr>
              <w:t>4082</w:t>
            </w:r>
          </w:p>
        </w:tc>
        <w:tc>
          <w:tcPr>
            <w:tcW w:w="834" w:type="pct"/>
            <w:shd w:val="clear" w:color="auto" w:fill="auto"/>
            <w:noWrap/>
            <w:hideMark/>
          </w:tcPr>
          <w:p w14:paraId="292A08AA" w14:textId="5884B42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C9B2977" w14:textId="1760051D"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общественно-деловых объектов</w:t>
            </w:r>
          </w:p>
        </w:tc>
        <w:tc>
          <w:tcPr>
            <w:tcW w:w="758" w:type="pct"/>
          </w:tcPr>
          <w:p w14:paraId="425E22A5" w14:textId="131B23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30621D7" w14:textId="1FF10C6C"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общественно-деловых объектов</w:t>
            </w:r>
          </w:p>
        </w:tc>
      </w:tr>
      <w:tr w:rsidR="00901A52" w:rsidRPr="00961D6A" w14:paraId="696287CE" w14:textId="0DA81071" w:rsidTr="00901A52">
        <w:trPr>
          <w:trHeight w:val="300"/>
        </w:trPr>
        <w:tc>
          <w:tcPr>
            <w:tcW w:w="303" w:type="pct"/>
          </w:tcPr>
          <w:p w14:paraId="1BE17B9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8BC1C98" w14:textId="3DE52C4E"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70</w:t>
            </w:r>
          </w:p>
        </w:tc>
        <w:tc>
          <w:tcPr>
            <w:tcW w:w="530" w:type="pct"/>
            <w:shd w:val="clear" w:color="auto" w:fill="auto"/>
            <w:noWrap/>
            <w:hideMark/>
          </w:tcPr>
          <w:p w14:paraId="73A1CE2E" w14:textId="77777777" w:rsidR="005D2D4A" w:rsidRPr="00961D6A" w:rsidRDefault="005D2D4A" w:rsidP="005D2D4A">
            <w:pPr>
              <w:jc w:val="center"/>
              <w:rPr>
                <w:color w:val="000000"/>
                <w:sz w:val="22"/>
                <w:szCs w:val="22"/>
              </w:rPr>
            </w:pPr>
            <w:r w:rsidRPr="00961D6A">
              <w:rPr>
                <w:color w:val="000000"/>
                <w:sz w:val="22"/>
                <w:szCs w:val="22"/>
              </w:rPr>
              <w:t>520</w:t>
            </w:r>
          </w:p>
        </w:tc>
        <w:tc>
          <w:tcPr>
            <w:tcW w:w="834" w:type="pct"/>
            <w:shd w:val="clear" w:color="auto" w:fill="auto"/>
            <w:noWrap/>
            <w:hideMark/>
          </w:tcPr>
          <w:p w14:paraId="216FA82F" w14:textId="738E319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393D516" w14:textId="5FC130E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6D0AA5F" w14:textId="131AEE9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ED61C02" w14:textId="7D764E24"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CB6050F" w14:textId="5287C33D" w:rsidTr="00901A52">
        <w:trPr>
          <w:trHeight w:val="300"/>
        </w:trPr>
        <w:tc>
          <w:tcPr>
            <w:tcW w:w="303" w:type="pct"/>
          </w:tcPr>
          <w:p w14:paraId="79C0CC9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3A0BB1" w14:textId="344FF041"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84</w:t>
            </w:r>
          </w:p>
        </w:tc>
        <w:tc>
          <w:tcPr>
            <w:tcW w:w="530" w:type="pct"/>
            <w:shd w:val="clear" w:color="auto" w:fill="auto"/>
            <w:noWrap/>
            <w:hideMark/>
          </w:tcPr>
          <w:p w14:paraId="26DF5866" w14:textId="77777777" w:rsidR="005D2D4A" w:rsidRPr="00961D6A" w:rsidRDefault="005D2D4A" w:rsidP="005D2D4A">
            <w:pPr>
              <w:jc w:val="center"/>
              <w:rPr>
                <w:color w:val="000000"/>
                <w:sz w:val="22"/>
                <w:szCs w:val="22"/>
              </w:rPr>
            </w:pPr>
            <w:r w:rsidRPr="00961D6A">
              <w:rPr>
                <w:color w:val="000000"/>
                <w:sz w:val="22"/>
                <w:szCs w:val="22"/>
              </w:rPr>
              <w:t>2856</w:t>
            </w:r>
          </w:p>
        </w:tc>
        <w:tc>
          <w:tcPr>
            <w:tcW w:w="834" w:type="pct"/>
            <w:shd w:val="clear" w:color="auto" w:fill="auto"/>
            <w:noWrap/>
            <w:hideMark/>
          </w:tcPr>
          <w:p w14:paraId="614F0563" w14:textId="58CC284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F8E99FB" w14:textId="38205442"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324597A4" w14:textId="0B3F57F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2F5CCB9" w14:textId="3EA0C326"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23F3468B" w14:textId="3702399F" w:rsidTr="00901A52">
        <w:trPr>
          <w:trHeight w:val="300"/>
        </w:trPr>
        <w:tc>
          <w:tcPr>
            <w:tcW w:w="303" w:type="pct"/>
          </w:tcPr>
          <w:p w14:paraId="0DF8557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E89F3C1" w14:textId="7476D5E3"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85</w:t>
            </w:r>
          </w:p>
        </w:tc>
        <w:tc>
          <w:tcPr>
            <w:tcW w:w="530" w:type="pct"/>
            <w:shd w:val="clear" w:color="auto" w:fill="auto"/>
            <w:noWrap/>
            <w:hideMark/>
          </w:tcPr>
          <w:p w14:paraId="4D5904DC" w14:textId="77777777" w:rsidR="005D2D4A" w:rsidRPr="00961D6A" w:rsidRDefault="005D2D4A" w:rsidP="005D2D4A">
            <w:pPr>
              <w:jc w:val="center"/>
              <w:rPr>
                <w:color w:val="000000"/>
                <w:sz w:val="22"/>
                <w:szCs w:val="22"/>
              </w:rPr>
            </w:pPr>
            <w:r w:rsidRPr="00961D6A">
              <w:rPr>
                <w:color w:val="000000"/>
                <w:sz w:val="22"/>
                <w:szCs w:val="22"/>
              </w:rPr>
              <w:t>682</w:t>
            </w:r>
          </w:p>
        </w:tc>
        <w:tc>
          <w:tcPr>
            <w:tcW w:w="834" w:type="pct"/>
            <w:shd w:val="clear" w:color="auto" w:fill="auto"/>
            <w:noWrap/>
            <w:hideMark/>
          </w:tcPr>
          <w:p w14:paraId="6B1C4C47" w14:textId="6D55E6E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7A73043" w14:textId="13C272C0"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0786681C" w14:textId="181F75E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0FA25B5" w14:textId="386B5D40"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49937CEC" w14:textId="2E6C838E" w:rsidTr="00901A52">
        <w:trPr>
          <w:trHeight w:val="300"/>
        </w:trPr>
        <w:tc>
          <w:tcPr>
            <w:tcW w:w="303" w:type="pct"/>
          </w:tcPr>
          <w:p w14:paraId="571A269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4A52E5" w14:textId="0AF43ECE"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87</w:t>
            </w:r>
          </w:p>
        </w:tc>
        <w:tc>
          <w:tcPr>
            <w:tcW w:w="530" w:type="pct"/>
            <w:shd w:val="clear" w:color="auto" w:fill="auto"/>
            <w:noWrap/>
            <w:hideMark/>
          </w:tcPr>
          <w:p w14:paraId="555ACB98" w14:textId="77777777" w:rsidR="005D2D4A" w:rsidRPr="00961D6A" w:rsidRDefault="005D2D4A" w:rsidP="005D2D4A">
            <w:pPr>
              <w:jc w:val="center"/>
              <w:rPr>
                <w:color w:val="000000"/>
                <w:sz w:val="22"/>
                <w:szCs w:val="22"/>
              </w:rPr>
            </w:pPr>
            <w:r w:rsidRPr="00961D6A">
              <w:rPr>
                <w:color w:val="000000"/>
                <w:sz w:val="22"/>
                <w:szCs w:val="22"/>
              </w:rPr>
              <w:t>2592</w:t>
            </w:r>
          </w:p>
        </w:tc>
        <w:tc>
          <w:tcPr>
            <w:tcW w:w="834" w:type="pct"/>
            <w:shd w:val="clear" w:color="auto" w:fill="auto"/>
            <w:noWrap/>
            <w:hideMark/>
          </w:tcPr>
          <w:p w14:paraId="17416D1A" w14:textId="41B2911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403319F" w14:textId="6215F951"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2B54C4F9" w14:textId="09FAF57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459FAC3" w14:textId="09E52EEE"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005C6614" w14:textId="2B4CC6BE" w:rsidTr="00901A52">
        <w:trPr>
          <w:trHeight w:val="300"/>
        </w:trPr>
        <w:tc>
          <w:tcPr>
            <w:tcW w:w="303" w:type="pct"/>
          </w:tcPr>
          <w:p w14:paraId="777DB4C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905466" w14:textId="21488E09" w:rsidR="005D2D4A" w:rsidRPr="00961D6A" w:rsidRDefault="005D2D4A" w:rsidP="005D2D4A">
            <w:pPr>
              <w:jc w:val="center"/>
              <w:rPr>
                <w:color w:val="000000"/>
                <w:sz w:val="22"/>
                <w:szCs w:val="22"/>
              </w:rPr>
            </w:pPr>
            <w:r w:rsidRPr="00AE1E75">
              <w:rPr>
                <w:color w:val="000000"/>
                <w:sz w:val="22"/>
                <w:szCs w:val="22"/>
              </w:rPr>
              <w:t>54:28:041501:</w:t>
            </w:r>
            <w:r w:rsidRPr="00961D6A">
              <w:rPr>
                <w:color w:val="000000"/>
                <w:sz w:val="22"/>
                <w:szCs w:val="22"/>
              </w:rPr>
              <w:t>88</w:t>
            </w:r>
          </w:p>
        </w:tc>
        <w:tc>
          <w:tcPr>
            <w:tcW w:w="530" w:type="pct"/>
            <w:shd w:val="clear" w:color="auto" w:fill="auto"/>
            <w:noWrap/>
            <w:hideMark/>
          </w:tcPr>
          <w:p w14:paraId="2902A6E5" w14:textId="77777777" w:rsidR="005D2D4A" w:rsidRPr="00961D6A" w:rsidRDefault="005D2D4A" w:rsidP="005D2D4A">
            <w:pPr>
              <w:jc w:val="center"/>
              <w:rPr>
                <w:color w:val="000000"/>
                <w:sz w:val="22"/>
                <w:szCs w:val="22"/>
              </w:rPr>
            </w:pPr>
            <w:r w:rsidRPr="00961D6A">
              <w:rPr>
                <w:color w:val="000000"/>
                <w:sz w:val="22"/>
                <w:szCs w:val="22"/>
              </w:rPr>
              <w:t>1544</w:t>
            </w:r>
          </w:p>
        </w:tc>
        <w:tc>
          <w:tcPr>
            <w:tcW w:w="834" w:type="pct"/>
            <w:shd w:val="clear" w:color="auto" w:fill="auto"/>
            <w:noWrap/>
            <w:hideMark/>
          </w:tcPr>
          <w:p w14:paraId="65C970DC" w14:textId="2E974C4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BFBA7AC" w14:textId="0FA056DB"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42655716" w14:textId="7BA781D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5A640A4" w14:textId="3846094C"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1554F16D" w14:textId="43689ED2" w:rsidTr="00901A52">
        <w:trPr>
          <w:trHeight w:val="300"/>
        </w:trPr>
        <w:tc>
          <w:tcPr>
            <w:tcW w:w="303" w:type="pct"/>
          </w:tcPr>
          <w:p w14:paraId="606B079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C06A302" w14:textId="2C8E0BE4" w:rsidR="005D2D4A" w:rsidRPr="00961D6A" w:rsidRDefault="005D2D4A" w:rsidP="005D2D4A">
            <w:pPr>
              <w:jc w:val="center"/>
              <w:rPr>
                <w:color w:val="000000"/>
                <w:sz w:val="22"/>
                <w:szCs w:val="22"/>
              </w:rPr>
            </w:pPr>
            <w:r w:rsidRPr="00961D6A">
              <w:rPr>
                <w:color w:val="000000"/>
                <w:sz w:val="22"/>
                <w:szCs w:val="22"/>
              </w:rPr>
              <w:t>54:28:041506</w:t>
            </w:r>
            <w:r>
              <w:rPr>
                <w:color w:val="000000"/>
                <w:sz w:val="22"/>
                <w:szCs w:val="22"/>
              </w:rPr>
              <w:t>:</w:t>
            </w:r>
            <w:r w:rsidRPr="00961D6A">
              <w:rPr>
                <w:color w:val="000000"/>
                <w:sz w:val="22"/>
                <w:szCs w:val="22"/>
              </w:rPr>
              <w:t>100</w:t>
            </w:r>
          </w:p>
        </w:tc>
        <w:tc>
          <w:tcPr>
            <w:tcW w:w="530" w:type="pct"/>
            <w:shd w:val="clear" w:color="auto" w:fill="auto"/>
            <w:noWrap/>
            <w:hideMark/>
          </w:tcPr>
          <w:p w14:paraId="05A87300"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A50705D" w14:textId="0A4F86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AF35D73" w14:textId="0E2FCB7B"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31D2F75D" w14:textId="642CE40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529D6D5" w14:textId="71DF8239"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736B8C71" w14:textId="10E709CF" w:rsidTr="00901A52">
        <w:trPr>
          <w:trHeight w:val="300"/>
        </w:trPr>
        <w:tc>
          <w:tcPr>
            <w:tcW w:w="303" w:type="pct"/>
          </w:tcPr>
          <w:p w14:paraId="05722F7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ABDCF7D" w14:textId="050E021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101</w:t>
            </w:r>
          </w:p>
        </w:tc>
        <w:tc>
          <w:tcPr>
            <w:tcW w:w="530" w:type="pct"/>
            <w:shd w:val="clear" w:color="auto" w:fill="auto"/>
            <w:noWrap/>
            <w:hideMark/>
          </w:tcPr>
          <w:p w14:paraId="2ECDA795" w14:textId="77777777" w:rsidR="005D2D4A" w:rsidRPr="00961D6A" w:rsidRDefault="005D2D4A" w:rsidP="005D2D4A">
            <w:pPr>
              <w:jc w:val="center"/>
              <w:rPr>
                <w:color w:val="000000"/>
                <w:sz w:val="22"/>
                <w:szCs w:val="22"/>
              </w:rPr>
            </w:pPr>
            <w:r w:rsidRPr="00961D6A">
              <w:rPr>
                <w:color w:val="000000"/>
                <w:sz w:val="22"/>
                <w:szCs w:val="22"/>
              </w:rPr>
              <w:t>574</w:t>
            </w:r>
          </w:p>
        </w:tc>
        <w:tc>
          <w:tcPr>
            <w:tcW w:w="834" w:type="pct"/>
            <w:shd w:val="clear" w:color="auto" w:fill="auto"/>
            <w:noWrap/>
            <w:hideMark/>
          </w:tcPr>
          <w:p w14:paraId="22A2C94F" w14:textId="7577B7B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A11AECB" w14:textId="0A6BA2FE"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117630AF" w14:textId="2933DE8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B3CC3B5" w14:textId="2693A7D7"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39D40438" w14:textId="21A773D3" w:rsidTr="00901A52">
        <w:trPr>
          <w:trHeight w:val="300"/>
        </w:trPr>
        <w:tc>
          <w:tcPr>
            <w:tcW w:w="303" w:type="pct"/>
          </w:tcPr>
          <w:p w14:paraId="11B7D97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E43651F" w14:textId="0893307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102</w:t>
            </w:r>
          </w:p>
        </w:tc>
        <w:tc>
          <w:tcPr>
            <w:tcW w:w="530" w:type="pct"/>
            <w:shd w:val="clear" w:color="auto" w:fill="auto"/>
            <w:noWrap/>
            <w:hideMark/>
          </w:tcPr>
          <w:p w14:paraId="5A8B331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93421F2" w14:textId="073B90D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0070EEA" w14:textId="4B8A8699"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0A066615" w14:textId="45ED4EB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F011A4C" w14:textId="099AA293"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150C50B7" w14:textId="2236C54C" w:rsidTr="00901A52">
        <w:trPr>
          <w:trHeight w:val="300"/>
        </w:trPr>
        <w:tc>
          <w:tcPr>
            <w:tcW w:w="303" w:type="pct"/>
          </w:tcPr>
          <w:p w14:paraId="354F5BF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310956" w14:textId="551F857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103</w:t>
            </w:r>
          </w:p>
        </w:tc>
        <w:tc>
          <w:tcPr>
            <w:tcW w:w="530" w:type="pct"/>
            <w:shd w:val="clear" w:color="auto" w:fill="auto"/>
            <w:noWrap/>
            <w:hideMark/>
          </w:tcPr>
          <w:p w14:paraId="0B3FE0F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CA62A77" w14:textId="5703CEA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DB7F3AE" w14:textId="531C94EC"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7E4B323C" w14:textId="3BF1A29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46C611E" w14:textId="0C5B8F1D"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15C3EA0D" w14:textId="3C3E2380" w:rsidTr="00901A52">
        <w:trPr>
          <w:trHeight w:val="300"/>
        </w:trPr>
        <w:tc>
          <w:tcPr>
            <w:tcW w:w="303" w:type="pct"/>
          </w:tcPr>
          <w:p w14:paraId="4AC2087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C0AB32" w14:textId="40885F6F"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104</w:t>
            </w:r>
          </w:p>
        </w:tc>
        <w:tc>
          <w:tcPr>
            <w:tcW w:w="530" w:type="pct"/>
            <w:shd w:val="clear" w:color="auto" w:fill="auto"/>
            <w:noWrap/>
            <w:hideMark/>
          </w:tcPr>
          <w:p w14:paraId="2F74725C"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153FB0E" w14:textId="6A42EB0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DD31470" w14:textId="49B7C8CF"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c>
          <w:tcPr>
            <w:tcW w:w="758" w:type="pct"/>
          </w:tcPr>
          <w:p w14:paraId="2DE3BA14" w14:textId="3FF83C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7C0DB76" w14:textId="2F8DF75F" w:rsidR="005D2D4A" w:rsidRPr="00961D6A" w:rsidRDefault="005D2D4A" w:rsidP="005D2D4A">
            <w:pPr>
              <w:jc w:val="center"/>
              <w:rPr>
                <w:color w:val="000000"/>
                <w:sz w:val="22"/>
                <w:szCs w:val="22"/>
              </w:rPr>
            </w:pPr>
            <w:r w:rsidRPr="00B616C1">
              <w:rPr>
                <w:color w:val="000000"/>
                <w:sz w:val="22"/>
                <w:szCs w:val="22"/>
              </w:rPr>
              <w:t xml:space="preserve">Для ведения личного подсобного хозяйства </w:t>
            </w:r>
          </w:p>
        </w:tc>
      </w:tr>
      <w:tr w:rsidR="00901A52" w:rsidRPr="00961D6A" w14:paraId="567AEC94" w14:textId="33A332DC" w:rsidTr="00901A52">
        <w:trPr>
          <w:trHeight w:val="300"/>
        </w:trPr>
        <w:tc>
          <w:tcPr>
            <w:tcW w:w="303" w:type="pct"/>
          </w:tcPr>
          <w:p w14:paraId="5DF9314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7CA8BB" w14:textId="10CB2FE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105</w:t>
            </w:r>
          </w:p>
        </w:tc>
        <w:tc>
          <w:tcPr>
            <w:tcW w:w="530" w:type="pct"/>
            <w:shd w:val="clear" w:color="auto" w:fill="auto"/>
            <w:noWrap/>
            <w:hideMark/>
          </w:tcPr>
          <w:p w14:paraId="3F61EDC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AEB5E55" w14:textId="4393CD3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8EAC76" w14:textId="61FBA43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84D1ACD" w14:textId="3139921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D982940" w14:textId="7457B4F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F98DC2F" w14:textId="5F8DB196" w:rsidTr="00901A52">
        <w:trPr>
          <w:trHeight w:val="300"/>
        </w:trPr>
        <w:tc>
          <w:tcPr>
            <w:tcW w:w="303" w:type="pct"/>
          </w:tcPr>
          <w:p w14:paraId="5687D7B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5EAF31" w14:textId="3BE4E09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106</w:t>
            </w:r>
          </w:p>
        </w:tc>
        <w:tc>
          <w:tcPr>
            <w:tcW w:w="530" w:type="pct"/>
            <w:shd w:val="clear" w:color="auto" w:fill="auto"/>
            <w:noWrap/>
            <w:hideMark/>
          </w:tcPr>
          <w:p w14:paraId="5973D9D8"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C7914A6" w14:textId="40AF148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C1A14B2" w14:textId="49ACDA4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5FB7DC3" w14:textId="08A5AA3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F675149" w14:textId="63C5CC6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E6DC34C" w14:textId="6E035FEF" w:rsidTr="00901A52">
        <w:trPr>
          <w:trHeight w:val="300"/>
        </w:trPr>
        <w:tc>
          <w:tcPr>
            <w:tcW w:w="303" w:type="pct"/>
          </w:tcPr>
          <w:p w14:paraId="3EF6268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75675C" w14:textId="346C6F4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107</w:t>
            </w:r>
          </w:p>
        </w:tc>
        <w:tc>
          <w:tcPr>
            <w:tcW w:w="530" w:type="pct"/>
            <w:shd w:val="clear" w:color="auto" w:fill="auto"/>
            <w:noWrap/>
            <w:hideMark/>
          </w:tcPr>
          <w:p w14:paraId="610AE7F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A721418" w14:textId="2BA5924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79D85B" w14:textId="62B1193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B606253" w14:textId="568096A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C77EA33" w14:textId="363E9A0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75FEC75" w14:textId="5A743BE1" w:rsidTr="00901A52">
        <w:trPr>
          <w:trHeight w:val="300"/>
        </w:trPr>
        <w:tc>
          <w:tcPr>
            <w:tcW w:w="303" w:type="pct"/>
          </w:tcPr>
          <w:p w14:paraId="39F0FCC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7BCFD8" w14:textId="042FD45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13</w:t>
            </w:r>
          </w:p>
        </w:tc>
        <w:tc>
          <w:tcPr>
            <w:tcW w:w="530" w:type="pct"/>
            <w:shd w:val="clear" w:color="auto" w:fill="auto"/>
            <w:noWrap/>
            <w:hideMark/>
          </w:tcPr>
          <w:p w14:paraId="3FE14DDC" w14:textId="77777777" w:rsidR="005D2D4A" w:rsidRPr="00961D6A" w:rsidRDefault="005D2D4A" w:rsidP="005D2D4A">
            <w:pPr>
              <w:jc w:val="center"/>
              <w:rPr>
                <w:color w:val="000000"/>
                <w:sz w:val="22"/>
                <w:szCs w:val="22"/>
              </w:rPr>
            </w:pPr>
            <w:r w:rsidRPr="00961D6A">
              <w:rPr>
                <w:color w:val="000000"/>
                <w:sz w:val="22"/>
                <w:szCs w:val="22"/>
              </w:rPr>
              <w:t>5224</w:t>
            </w:r>
          </w:p>
        </w:tc>
        <w:tc>
          <w:tcPr>
            <w:tcW w:w="834" w:type="pct"/>
            <w:shd w:val="clear" w:color="auto" w:fill="auto"/>
            <w:noWrap/>
            <w:hideMark/>
          </w:tcPr>
          <w:p w14:paraId="4174DA32" w14:textId="12B3E41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AE391DF" w14:textId="56E4F46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80BC6C9" w14:textId="1E1FD91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2211F3B" w14:textId="1AA8C562"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91EBB6A" w14:textId="3B904065" w:rsidTr="00901A52">
        <w:trPr>
          <w:trHeight w:val="300"/>
        </w:trPr>
        <w:tc>
          <w:tcPr>
            <w:tcW w:w="303" w:type="pct"/>
          </w:tcPr>
          <w:p w14:paraId="2F38EDD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58F9AE8" w14:textId="6D1DE72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14</w:t>
            </w:r>
          </w:p>
        </w:tc>
        <w:tc>
          <w:tcPr>
            <w:tcW w:w="530" w:type="pct"/>
            <w:shd w:val="clear" w:color="auto" w:fill="auto"/>
            <w:noWrap/>
            <w:hideMark/>
          </w:tcPr>
          <w:p w14:paraId="5136B642" w14:textId="77777777" w:rsidR="005D2D4A" w:rsidRPr="00961D6A" w:rsidRDefault="005D2D4A" w:rsidP="005D2D4A">
            <w:pPr>
              <w:jc w:val="center"/>
              <w:rPr>
                <w:color w:val="000000"/>
                <w:sz w:val="22"/>
                <w:szCs w:val="22"/>
              </w:rPr>
            </w:pPr>
            <w:r w:rsidRPr="00961D6A">
              <w:rPr>
                <w:color w:val="000000"/>
                <w:sz w:val="22"/>
                <w:szCs w:val="22"/>
              </w:rPr>
              <w:t>2962</w:t>
            </w:r>
          </w:p>
        </w:tc>
        <w:tc>
          <w:tcPr>
            <w:tcW w:w="834" w:type="pct"/>
            <w:shd w:val="clear" w:color="auto" w:fill="auto"/>
            <w:noWrap/>
            <w:hideMark/>
          </w:tcPr>
          <w:p w14:paraId="3AFAE51B" w14:textId="5EF92D8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6342290" w14:textId="1AE5EE3D"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340C99DE" w14:textId="46D6F93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DE78BB" w14:textId="57A90037"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36EFA9CC" w14:textId="7B997F2A" w:rsidTr="00901A52">
        <w:trPr>
          <w:trHeight w:val="300"/>
        </w:trPr>
        <w:tc>
          <w:tcPr>
            <w:tcW w:w="303" w:type="pct"/>
          </w:tcPr>
          <w:p w14:paraId="026918F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1B2D15" w14:textId="360895D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15</w:t>
            </w:r>
          </w:p>
        </w:tc>
        <w:tc>
          <w:tcPr>
            <w:tcW w:w="530" w:type="pct"/>
            <w:shd w:val="clear" w:color="auto" w:fill="auto"/>
            <w:noWrap/>
            <w:hideMark/>
          </w:tcPr>
          <w:p w14:paraId="3B9D59E4" w14:textId="77777777" w:rsidR="005D2D4A" w:rsidRPr="00961D6A" w:rsidRDefault="005D2D4A" w:rsidP="005D2D4A">
            <w:pPr>
              <w:jc w:val="center"/>
              <w:rPr>
                <w:color w:val="000000"/>
                <w:sz w:val="22"/>
                <w:szCs w:val="22"/>
              </w:rPr>
            </w:pPr>
            <w:r w:rsidRPr="00961D6A">
              <w:rPr>
                <w:color w:val="000000"/>
                <w:sz w:val="22"/>
                <w:szCs w:val="22"/>
              </w:rPr>
              <w:t>6176</w:t>
            </w:r>
          </w:p>
        </w:tc>
        <w:tc>
          <w:tcPr>
            <w:tcW w:w="834" w:type="pct"/>
            <w:shd w:val="clear" w:color="auto" w:fill="auto"/>
            <w:noWrap/>
            <w:hideMark/>
          </w:tcPr>
          <w:p w14:paraId="1E8E62D0" w14:textId="247AF28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7717704" w14:textId="3F0AB96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20B982B" w14:textId="40240BA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58E861C" w14:textId="097A1FF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EF1F44E" w14:textId="5A8101EB" w:rsidTr="00901A52">
        <w:trPr>
          <w:trHeight w:val="300"/>
        </w:trPr>
        <w:tc>
          <w:tcPr>
            <w:tcW w:w="303" w:type="pct"/>
          </w:tcPr>
          <w:p w14:paraId="2826AED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425F353" w14:textId="14EECC7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18</w:t>
            </w:r>
          </w:p>
        </w:tc>
        <w:tc>
          <w:tcPr>
            <w:tcW w:w="530" w:type="pct"/>
            <w:shd w:val="clear" w:color="auto" w:fill="auto"/>
            <w:noWrap/>
            <w:hideMark/>
          </w:tcPr>
          <w:p w14:paraId="0EF46EE7" w14:textId="77777777" w:rsidR="005D2D4A" w:rsidRPr="00961D6A" w:rsidRDefault="005D2D4A" w:rsidP="005D2D4A">
            <w:pPr>
              <w:jc w:val="center"/>
              <w:rPr>
                <w:color w:val="000000"/>
                <w:sz w:val="22"/>
                <w:szCs w:val="22"/>
              </w:rPr>
            </w:pPr>
            <w:r w:rsidRPr="00961D6A">
              <w:rPr>
                <w:color w:val="000000"/>
                <w:sz w:val="22"/>
                <w:szCs w:val="22"/>
              </w:rPr>
              <w:t>2350</w:t>
            </w:r>
          </w:p>
        </w:tc>
        <w:tc>
          <w:tcPr>
            <w:tcW w:w="834" w:type="pct"/>
            <w:shd w:val="clear" w:color="auto" w:fill="auto"/>
            <w:noWrap/>
            <w:hideMark/>
          </w:tcPr>
          <w:p w14:paraId="524F4CCA" w14:textId="00710D4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741B60D" w14:textId="15C555D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A98FC77" w14:textId="41E0AB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BEF47F7" w14:textId="2D29F6D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D618462" w14:textId="157D54EB" w:rsidTr="00901A52">
        <w:trPr>
          <w:trHeight w:val="300"/>
        </w:trPr>
        <w:tc>
          <w:tcPr>
            <w:tcW w:w="303" w:type="pct"/>
          </w:tcPr>
          <w:p w14:paraId="7A64CF8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23CDB9" w14:textId="6F0DAAF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29</w:t>
            </w:r>
          </w:p>
        </w:tc>
        <w:tc>
          <w:tcPr>
            <w:tcW w:w="530" w:type="pct"/>
            <w:shd w:val="clear" w:color="auto" w:fill="auto"/>
            <w:noWrap/>
            <w:hideMark/>
          </w:tcPr>
          <w:p w14:paraId="51980AC6" w14:textId="77777777" w:rsidR="005D2D4A" w:rsidRPr="00961D6A" w:rsidRDefault="005D2D4A" w:rsidP="005D2D4A">
            <w:pPr>
              <w:jc w:val="center"/>
              <w:rPr>
                <w:color w:val="000000"/>
                <w:sz w:val="22"/>
                <w:szCs w:val="22"/>
              </w:rPr>
            </w:pPr>
            <w:r w:rsidRPr="00961D6A">
              <w:rPr>
                <w:color w:val="000000"/>
                <w:sz w:val="22"/>
                <w:szCs w:val="22"/>
              </w:rPr>
              <w:t>3088</w:t>
            </w:r>
          </w:p>
        </w:tc>
        <w:tc>
          <w:tcPr>
            <w:tcW w:w="834" w:type="pct"/>
            <w:shd w:val="clear" w:color="auto" w:fill="auto"/>
            <w:noWrap/>
            <w:hideMark/>
          </w:tcPr>
          <w:p w14:paraId="50E21C3B" w14:textId="5908863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D61D628" w14:textId="50633CB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28000D5" w14:textId="630D70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468A2FD" w14:textId="3DF060D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46EC275" w14:textId="53FB7554" w:rsidTr="00901A52">
        <w:trPr>
          <w:trHeight w:val="300"/>
        </w:trPr>
        <w:tc>
          <w:tcPr>
            <w:tcW w:w="303" w:type="pct"/>
          </w:tcPr>
          <w:p w14:paraId="509E3A7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D557AB3" w14:textId="087A230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32</w:t>
            </w:r>
          </w:p>
        </w:tc>
        <w:tc>
          <w:tcPr>
            <w:tcW w:w="530" w:type="pct"/>
            <w:shd w:val="clear" w:color="auto" w:fill="auto"/>
            <w:noWrap/>
            <w:hideMark/>
          </w:tcPr>
          <w:p w14:paraId="535132CA" w14:textId="77777777" w:rsidR="005D2D4A" w:rsidRPr="00961D6A" w:rsidRDefault="005D2D4A" w:rsidP="005D2D4A">
            <w:pPr>
              <w:jc w:val="center"/>
              <w:rPr>
                <w:color w:val="000000"/>
                <w:sz w:val="22"/>
                <w:szCs w:val="22"/>
              </w:rPr>
            </w:pPr>
            <w:r w:rsidRPr="00961D6A">
              <w:rPr>
                <w:color w:val="000000"/>
                <w:sz w:val="22"/>
                <w:szCs w:val="22"/>
              </w:rPr>
              <w:t>34019</w:t>
            </w:r>
          </w:p>
        </w:tc>
        <w:tc>
          <w:tcPr>
            <w:tcW w:w="834" w:type="pct"/>
            <w:shd w:val="clear" w:color="auto" w:fill="auto"/>
            <w:noWrap/>
            <w:hideMark/>
          </w:tcPr>
          <w:p w14:paraId="6D1662B2" w14:textId="23A902F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ED53569" w14:textId="306CC3CB" w:rsidR="005D2D4A" w:rsidRPr="00961D6A" w:rsidRDefault="005D2D4A" w:rsidP="005D2D4A">
            <w:pPr>
              <w:jc w:val="center"/>
              <w:rPr>
                <w:color w:val="000000"/>
                <w:sz w:val="22"/>
                <w:szCs w:val="22"/>
              </w:rPr>
            </w:pPr>
            <w:r w:rsidRPr="00961D6A">
              <w:rPr>
                <w:color w:val="000000"/>
                <w:sz w:val="22"/>
                <w:szCs w:val="22"/>
              </w:rPr>
              <w:t>Для обслуживания зданий зернотока</w:t>
            </w:r>
          </w:p>
        </w:tc>
        <w:tc>
          <w:tcPr>
            <w:tcW w:w="758" w:type="pct"/>
          </w:tcPr>
          <w:p w14:paraId="5390041D" w14:textId="15A772F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A0A5A6" w14:textId="49BFE8CE" w:rsidR="005D2D4A" w:rsidRPr="00961D6A" w:rsidRDefault="005D2D4A" w:rsidP="005D2D4A">
            <w:pPr>
              <w:jc w:val="center"/>
              <w:rPr>
                <w:color w:val="000000"/>
                <w:sz w:val="22"/>
                <w:szCs w:val="22"/>
              </w:rPr>
            </w:pPr>
            <w:r w:rsidRPr="00961D6A">
              <w:rPr>
                <w:color w:val="000000"/>
                <w:sz w:val="22"/>
                <w:szCs w:val="22"/>
              </w:rPr>
              <w:t>Для обслуживания зданий зернотока</w:t>
            </w:r>
          </w:p>
        </w:tc>
      </w:tr>
      <w:tr w:rsidR="00901A52" w:rsidRPr="00961D6A" w14:paraId="0E091C89" w14:textId="0A033EAB" w:rsidTr="00901A52">
        <w:trPr>
          <w:trHeight w:val="300"/>
        </w:trPr>
        <w:tc>
          <w:tcPr>
            <w:tcW w:w="303" w:type="pct"/>
          </w:tcPr>
          <w:p w14:paraId="779B792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03A0EB2" w14:textId="613634F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34</w:t>
            </w:r>
          </w:p>
        </w:tc>
        <w:tc>
          <w:tcPr>
            <w:tcW w:w="530" w:type="pct"/>
            <w:shd w:val="clear" w:color="auto" w:fill="auto"/>
            <w:noWrap/>
            <w:hideMark/>
          </w:tcPr>
          <w:p w14:paraId="1E5276F7" w14:textId="77777777" w:rsidR="005D2D4A" w:rsidRPr="00961D6A" w:rsidRDefault="005D2D4A" w:rsidP="005D2D4A">
            <w:pPr>
              <w:jc w:val="center"/>
              <w:rPr>
                <w:color w:val="000000"/>
                <w:sz w:val="22"/>
                <w:szCs w:val="22"/>
              </w:rPr>
            </w:pPr>
            <w:r w:rsidRPr="00961D6A">
              <w:rPr>
                <w:color w:val="000000"/>
                <w:sz w:val="22"/>
                <w:szCs w:val="22"/>
              </w:rPr>
              <w:t>2419</w:t>
            </w:r>
          </w:p>
        </w:tc>
        <w:tc>
          <w:tcPr>
            <w:tcW w:w="834" w:type="pct"/>
            <w:shd w:val="clear" w:color="auto" w:fill="auto"/>
            <w:noWrap/>
            <w:hideMark/>
          </w:tcPr>
          <w:p w14:paraId="5CAAB353" w14:textId="3483D78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BAE6FF0" w14:textId="4AC28B8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9B65812" w14:textId="53F30FD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BA82A53" w14:textId="6252F25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F880D5B" w14:textId="7FB911AC" w:rsidTr="00901A52">
        <w:trPr>
          <w:trHeight w:val="300"/>
        </w:trPr>
        <w:tc>
          <w:tcPr>
            <w:tcW w:w="303" w:type="pct"/>
          </w:tcPr>
          <w:p w14:paraId="230EBAA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B52A44F" w14:textId="228352D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36</w:t>
            </w:r>
          </w:p>
        </w:tc>
        <w:tc>
          <w:tcPr>
            <w:tcW w:w="530" w:type="pct"/>
            <w:shd w:val="clear" w:color="auto" w:fill="auto"/>
            <w:noWrap/>
            <w:hideMark/>
          </w:tcPr>
          <w:p w14:paraId="7C761375"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58D56883" w14:textId="7F87E26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E1750EB" w14:textId="3B33307A" w:rsidR="005D2D4A" w:rsidRPr="00961D6A" w:rsidRDefault="005D2D4A" w:rsidP="005D2D4A">
            <w:pPr>
              <w:jc w:val="center"/>
              <w:rPr>
                <w:color w:val="000000"/>
                <w:sz w:val="22"/>
                <w:szCs w:val="22"/>
              </w:rPr>
            </w:pPr>
            <w:r>
              <w:rPr>
                <w:color w:val="000000"/>
                <w:sz w:val="22"/>
                <w:szCs w:val="22"/>
              </w:rPr>
              <w:t xml:space="preserve">Для </w:t>
            </w:r>
            <w:r w:rsidRPr="00961D6A">
              <w:rPr>
                <w:color w:val="000000"/>
                <w:sz w:val="22"/>
                <w:szCs w:val="22"/>
              </w:rPr>
              <w:t>размещения и использования по назначению объектов энергетики</w:t>
            </w:r>
          </w:p>
        </w:tc>
        <w:tc>
          <w:tcPr>
            <w:tcW w:w="758" w:type="pct"/>
          </w:tcPr>
          <w:p w14:paraId="0752DBE7" w14:textId="2EB4040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6241964" w14:textId="2328B739" w:rsidR="005D2D4A" w:rsidRPr="00961D6A" w:rsidRDefault="005D2D4A" w:rsidP="005D2D4A">
            <w:pPr>
              <w:jc w:val="center"/>
              <w:rPr>
                <w:color w:val="000000"/>
                <w:sz w:val="22"/>
                <w:szCs w:val="22"/>
              </w:rPr>
            </w:pPr>
            <w:r>
              <w:rPr>
                <w:color w:val="000000"/>
                <w:sz w:val="22"/>
                <w:szCs w:val="22"/>
              </w:rPr>
              <w:t xml:space="preserve">Для </w:t>
            </w:r>
            <w:r w:rsidRPr="00961D6A">
              <w:rPr>
                <w:color w:val="000000"/>
                <w:sz w:val="22"/>
                <w:szCs w:val="22"/>
              </w:rPr>
              <w:t>размещения и использования по назначению объектов энергетики</w:t>
            </w:r>
          </w:p>
        </w:tc>
      </w:tr>
      <w:tr w:rsidR="00901A52" w:rsidRPr="00961D6A" w14:paraId="4BAD3D96" w14:textId="15B12654" w:rsidTr="00901A52">
        <w:trPr>
          <w:trHeight w:val="300"/>
        </w:trPr>
        <w:tc>
          <w:tcPr>
            <w:tcW w:w="303" w:type="pct"/>
          </w:tcPr>
          <w:p w14:paraId="241B3AE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6A1E13F" w14:textId="071AA43C"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37</w:t>
            </w:r>
          </w:p>
        </w:tc>
        <w:tc>
          <w:tcPr>
            <w:tcW w:w="530" w:type="pct"/>
            <w:shd w:val="clear" w:color="auto" w:fill="auto"/>
            <w:noWrap/>
            <w:hideMark/>
          </w:tcPr>
          <w:p w14:paraId="1B4B0BED"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29153500" w14:textId="290F2C1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D9F19CB" w14:textId="0BD63C5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331A74D" w14:textId="4B0B2E4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1AD313D" w14:textId="6C09CC9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0EA451E" w14:textId="538201AC" w:rsidTr="00901A52">
        <w:trPr>
          <w:trHeight w:val="300"/>
        </w:trPr>
        <w:tc>
          <w:tcPr>
            <w:tcW w:w="303" w:type="pct"/>
          </w:tcPr>
          <w:p w14:paraId="6CA789E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C4956F7" w14:textId="43B0B1F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39</w:t>
            </w:r>
          </w:p>
        </w:tc>
        <w:tc>
          <w:tcPr>
            <w:tcW w:w="530" w:type="pct"/>
            <w:shd w:val="clear" w:color="auto" w:fill="auto"/>
            <w:noWrap/>
            <w:hideMark/>
          </w:tcPr>
          <w:p w14:paraId="7499F20E"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50E8095B" w14:textId="1A951E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0BBD514" w14:textId="57C6B39D"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25CD2A0E" w14:textId="06FA1F7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2CCC8D7" w14:textId="4EFA904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697AD2F4" w14:textId="3E2D86CD" w:rsidTr="00901A52">
        <w:trPr>
          <w:trHeight w:val="300"/>
        </w:trPr>
        <w:tc>
          <w:tcPr>
            <w:tcW w:w="303" w:type="pct"/>
          </w:tcPr>
          <w:p w14:paraId="5C82EE1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35E914" w14:textId="726309FC"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40</w:t>
            </w:r>
          </w:p>
        </w:tc>
        <w:tc>
          <w:tcPr>
            <w:tcW w:w="530" w:type="pct"/>
            <w:shd w:val="clear" w:color="auto" w:fill="auto"/>
            <w:noWrap/>
            <w:hideMark/>
          </w:tcPr>
          <w:p w14:paraId="153B63CF"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2270B0E0" w14:textId="0741F46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83E4F73" w14:textId="7BD6C8E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w:t>
            </w:r>
            <w:r w:rsidRPr="00961D6A">
              <w:rPr>
                <w:color w:val="000000"/>
                <w:sz w:val="22"/>
                <w:szCs w:val="22"/>
              </w:rPr>
              <w:lastRenderedPageBreak/>
              <w:t>ьного жилого дома</w:t>
            </w:r>
          </w:p>
        </w:tc>
        <w:tc>
          <w:tcPr>
            <w:tcW w:w="758" w:type="pct"/>
          </w:tcPr>
          <w:p w14:paraId="1FF64410" w14:textId="44953C38"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73E95D35" w14:textId="7D7CC78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w:t>
            </w:r>
            <w:r w:rsidRPr="00961D6A">
              <w:rPr>
                <w:color w:val="000000"/>
                <w:sz w:val="22"/>
                <w:szCs w:val="22"/>
              </w:rPr>
              <w:lastRenderedPageBreak/>
              <w:t>ого жилого дома</w:t>
            </w:r>
          </w:p>
        </w:tc>
      </w:tr>
      <w:tr w:rsidR="00901A52" w:rsidRPr="00961D6A" w14:paraId="3A890D4A" w14:textId="7ECD3A96" w:rsidTr="00901A52">
        <w:trPr>
          <w:trHeight w:val="300"/>
        </w:trPr>
        <w:tc>
          <w:tcPr>
            <w:tcW w:w="303" w:type="pct"/>
          </w:tcPr>
          <w:p w14:paraId="2383CA6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2FCBD8" w14:textId="25F42D8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41</w:t>
            </w:r>
          </w:p>
        </w:tc>
        <w:tc>
          <w:tcPr>
            <w:tcW w:w="530" w:type="pct"/>
            <w:shd w:val="clear" w:color="auto" w:fill="auto"/>
            <w:noWrap/>
            <w:hideMark/>
          </w:tcPr>
          <w:p w14:paraId="5BABD2AB" w14:textId="77777777" w:rsidR="005D2D4A" w:rsidRPr="00961D6A" w:rsidRDefault="005D2D4A" w:rsidP="005D2D4A">
            <w:pPr>
              <w:jc w:val="center"/>
              <w:rPr>
                <w:color w:val="000000"/>
                <w:sz w:val="22"/>
                <w:szCs w:val="22"/>
              </w:rPr>
            </w:pPr>
            <w:r w:rsidRPr="00961D6A">
              <w:rPr>
                <w:color w:val="000000"/>
                <w:sz w:val="22"/>
                <w:szCs w:val="22"/>
              </w:rPr>
              <w:t>2756</w:t>
            </w:r>
          </w:p>
        </w:tc>
        <w:tc>
          <w:tcPr>
            <w:tcW w:w="834" w:type="pct"/>
            <w:shd w:val="clear" w:color="auto" w:fill="auto"/>
            <w:noWrap/>
            <w:hideMark/>
          </w:tcPr>
          <w:p w14:paraId="69BDC29D" w14:textId="17FF213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FDFDF5F" w14:textId="0C7F463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жилого дома</w:t>
            </w:r>
          </w:p>
        </w:tc>
        <w:tc>
          <w:tcPr>
            <w:tcW w:w="758" w:type="pct"/>
          </w:tcPr>
          <w:p w14:paraId="5282F9EC" w14:textId="2C34081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9498FF2" w14:textId="36FF95E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жилого дома</w:t>
            </w:r>
          </w:p>
        </w:tc>
      </w:tr>
      <w:tr w:rsidR="00901A52" w:rsidRPr="00961D6A" w14:paraId="4384C92B" w14:textId="5A8D913D" w:rsidTr="00901A52">
        <w:trPr>
          <w:trHeight w:val="300"/>
        </w:trPr>
        <w:tc>
          <w:tcPr>
            <w:tcW w:w="303" w:type="pct"/>
          </w:tcPr>
          <w:p w14:paraId="2374844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50E4E24" w14:textId="11F9490F"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42</w:t>
            </w:r>
          </w:p>
        </w:tc>
        <w:tc>
          <w:tcPr>
            <w:tcW w:w="530" w:type="pct"/>
            <w:shd w:val="clear" w:color="auto" w:fill="auto"/>
            <w:noWrap/>
            <w:hideMark/>
          </w:tcPr>
          <w:p w14:paraId="20D899B7"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308DC4C4" w14:textId="1659BE4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9C27163" w14:textId="578875B7"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69388A02" w14:textId="6327025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F9839D0" w14:textId="0626B589"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3096B1D9" w14:textId="709F5928" w:rsidTr="00901A52">
        <w:trPr>
          <w:trHeight w:val="300"/>
        </w:trPr>
        <w:tc>
          <w:tcPr>
            <w:tcW w:w="303" w:type="pct"/>
          </w:tcPr>
          <w:p w14:paraId="5705EEE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F852093" w14:textId="4803DB6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46</w:t>
            </w:r>
          </w:p>
        </w:tc>
        <w:tc>
          <w:tcPr>
            <w:tcW w:w="530" w:type="pct"/>
            <w:shd w:val="clear" w:color="auto" w:fill="auto"/>
            <w:noWrap/>
            <w:hideMark/>
          </w:tcPr>
          <w:p w14:paraId="413F8D15" w14:textId="77777777" w:rsidR="005D2D4A" w:rsidRPr="00961D6A" w:rsidRDefault="005D2D4A" w:rsidP="005D2D4A">
            <w:pPr>
              <w:jc w:val="center"/>
              <w:rPr>
                <w:color w:val="000000"/>
                <w:sz w:val="22"/>
                <w:szCs w:val="22"/>
              </w:rPr>
            </w:pPr>
            <w:r w:rsidRPr="00961D6A">
              <w:rPr>
                <w:color w:val="000000"/>
                <w:sz w:val="22"/>
                <w:szCs w:val="22"/>
              </w:rPr>
              <w:t>1449</w:t>
            </w:r>
          </w:p>
        </w:tc>
        <w:tc>
          <w:tcPr>
            <w:tcW w:w="834" w:type="pct"/>
            <w:shd w:val="clear" w:color="auto" w:fill="auto"/>
            <w:noWrap/>
            <w:hideMark/>
          </w:tcPr>
          <w:p w14:paraId="3E1424C3" w14:textId="381915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5D32748" w14:textId="4CB7EA9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3512C5FE" w14:textId="6A92A9D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A523483" w14:textId="160EEA7D"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2AAF7311" w14:textId="287E3901" w:rsidTr="00901A52">
        <w:trPr>
          <w:trHeight w:val="300"/>
        </w:trPr>
        <w:tc>
          <w:tcPr>
            <w:tcW w:w="303" w:type="pct"/>
          </w:tcPr>
          <w:p w14:paraId="6075621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D516E9F" w14:textId="19AB6CB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47</w:t>
            </w:r>
          </w:p>
        </w:tc>
        <w:tc>
          <w:tcPr>
            <w:tcW w:w="530" w:type="pct"/>
            <w:shd w:val="clear" w:color="auto" w:fill="auto"/>
            <w:noWrap/>
            <w:hideMark/>
          </w:tcPr>
          <w:p w14:paraId="280D9FB5"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2DB4A358" w14:textId="2B56ADC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EB307A" w14:textId="4770A52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0DD8B4F1" w14:textId="178A60D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014E562" w14:textId="55468D35"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12631E27" w14:textId="607A6543" w:rsidTr="00901A52">
        <w:trPr>
          <w:trHeight w:val="300"/>
        </w:trPr>
        <w:tc>
          <w:tcPr>
            <w:tcW w:w="303" w:type="pct"/>
          </w:tcPr>
          <w:p w14:paraId="422427E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E07EB72" w14:textId="124026F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48</w:t>
            </w:r>
          </w:p>
        </w:tc>
        <w:tc>
          <w:tcPr>
            <w:tcW w:w="530" w:type="pct"/>
            <w:shd w:val="clear" w:color="auto" w:fill="auto"/>
            <w:noWrap/>
            <w:hideMark/>
          </w:tcPr>
          <w:p w14:paraId="60E01A40"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105BFF0A" w14:textId="7B342D8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453EACA" w14:textId="25ED6386"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6565A1DB" w14:textId="32B1F9B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0DF4A64" w14:textId="0EA41541"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7AC9D07A" w14:textId="738F37C2" w:rsidTr="00901A52">
        <w:trPr>
          <w:trHeight w:val="300"/>
        </w:trPr>
        <w:tc>
          <w:tcPr>
            <w:tcW w:w="303" w:type="pct"/>
          </w:tcPr>
          <w:p w14:paraId="17BF451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70C21D" w14:textId="001A9B2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5</w:t>
            </w:r>
          </w:p>
        </w:tc>
        <w:tc>
          <w:tcPr>
            <w:tcW w:w="530" w:type="pct"/>
            <w:shd w:val="clear" w:color="auto" w:fill="auto"/>
            <w:noWrap/>
            <w:hideMark/>
          </w:tcPr>
          <w:p w14:paraId="2AD39167" w14:textId="77777777" w:rsidR="005D2D4A" w:rsidRPr="00961D6A" w:rsidRDefault="005D2D4A" w:rsidP="005D2D4A">
            <w:pPr>
              <w:jc w:val="center"/>
              <w:rPr>
                <w:color w:val="000000"/>
                <w:sz w:val="22"/>
                <w:szCs w:val="22"/>
              </w:rPr>
            </w:pPr>
            <w:r w:rsidRPr="00961D6A">
              <w:rPr>
                <w:color w:val="000000"/>
                <w:sz w:val="22"/>
                <w:szCs w:val="22"/>
              </w:rPr>
              <w:t>2500</w:t>
            </w:r>
          </w:p>
        </w:tc>
        <w:tc>
          <w:tcPr>
            <w:tcW w:w="834" w:type="pct"/>
            <w:shd w:val="clear" w:color="auto" w:fill="auto"/>
            <w:noWrap/>
            <w:hideMark/>
          </w:tcPr>
          <w:p w14:paraId="117DDF1B" w14:textId="3DDCA86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4E4DB9D" w14:textId="7076EA7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935DAC5" w14:textId="70C6952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2DED2B3" w14:textId="47D020C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F7BCBC5" w14:textId="7C2E9E20" w:rsidTr="00901A52">
        <w:trPr>
          <w:trHeight w:val="300"/>
        </w:trPr>
        <w:tc>
          <w:tcPr>
            <w:tcW w:w="303" w:type="pct"/>
          </w:tcPr>
          <w:p w14:paraId="590EDE6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F5AF3A3" w14:textId="1FCB65D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50</w:t>
            </w:r>
          </w:p>
        </w:tc>
        <w:tc>
          <w:tcPr>
            <w:tcW w:w="530" w:type="pct"/>
            <w:shd w:val="clear" w:color="auto" w:fill="auto"/>
            <w:noWrap/>
            <w:hideMark/>
          </w:tcPr>
          <w:p w14:paraId="4F4185E3" w14:textId="77777777" w:rsidR="005D2D4A" w:rsidRPr="00961D6A" w:rsidRDefault="005D2D4A" w:rsidP="005D2D4A">
            <w:pPr>
              <w:jc w:val="center"/>
              <w:rPr>
                <w:color w:val="000000"/>
                <w:sz w:val="22"/>
                <w:szCs w:val="22"/>
              </w:rPr>
            </w:pPr>
            <w:r w:rsidRPr="00961D6A">
              <w:rPr>
                <w:color w:val="000000"/>
                <w:sz w:val="22"/>
                <w:szCs w:val="22"/>
              </w:rPr>
              <w:t>3625</w:t>
            </w:r>
          </w:p>
        </w:tc>
        <w:tc>
          <w:tcPr>
            <w:tcW w:w="834" w:type="pct"/>
            <w:shd w:val="clear" w:color="auto" w:fill="auto"/>
            <w:noWrap/>
            <w:hideMark/>
          </w:tcPr>
          <w:p w14:paraId="1FBA2EDB" w14:textId="60B9CF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4A455C9" w14:textId="28099D04"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c>
          <w:tcPr>
            <w:tcW w:w="758" w:type="pct"/>
          </w:tcPr>
          <w:p w14:paraId="5FE7843F" w14:textId="0D54328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E97B7BE" w14:textId="168634AF"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ведения личного подсобного хозяйства</w:t>
            </w:r>
          </w:p>
        </w:tc>
      </w:tr>
      <w:tr w:rsidR="00901A52" w:rsidRPr="00961D6A" w14:paraId="4F4941E5" w14:textId="00034813" w:rsidTr="00901A52">
        <w:trPr>
          <w:trHeight w:val="300"/>
        </w:trPr>
        <w:tc>
          <w:tcPr>
            <w:tcW w:w="303" w:type="pct"/>
          </w:tcPr>
          <w:p w14:paraId="5047324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958432A" w14:textId="2A77C82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6</w:t>
            </w:r>
          </w:p>
        </w:tc>
        <w:tc>
          <w:tcPr>
            <w:tcW w:w="530" w:type="pct"/>
            <w:shd w:val="clear" w:color="auto" w:fill="auto"/>
            <w:noWrap/>
            <w:hideMark/>
          </w:tcPr>
          <w:p w14:paraId="3A1576DA" w14:textId="77777777" w:rsidR="005D2D4A" w:rsidRPr="00961D6A" w:rsidRDefault="005D2D4A" w:rsidP="005D2D4A">
            <w:pPr>
              <w:jc w:val="center"/>
              <w:rPr>
                <w:color w:val="000000"/>
                <w:sz w:val="22"/>
                <w:szCs w:val="22"/>
              </w:rPr>
            </w:pPr>
            <w:r w:rsidRPr="00961D6A">
              <w:rPr>
                <w:color w:val="000000"/>
                <w:sz w:val="22"/>
                <w:szCs w:val="22"/>
              </w:rPr>
              <w:t>2900</w:t>
            </w:r>
          </w:p>
        </w:tc>
        <w:tc>
          <w:tcPr>
            <w:tcW w:w="834" w:type="pct"/>
            <w:shd w:val="clear" w:color="auto" w:fill="auto"/>
            <w:noWrap/>
            <w:hideMark/>
          </w:tcPr>
          <w:p w14:paraId="647D65CE" w14:textId="19797B4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9B77D28" w14:textId="0E73507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804E564" w14:textId="72229A7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743BAC0" w14:textId="359FCE8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703DB9A" w14:textId="1D68DA34" w:rsidTr="00901A52">
        <w:trPr>
          <w:trHeight w:val="300"/>
        </w:trPr>
        <w:tc>
          <w:tcPr>
            <w:tcW w:w="303" w:type="pct"/>
          </w:tcPr>
          <w:p w14:paraId="2CD072E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069E8B3" w14:textId="565F9B2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69</w:t>
            </w:r>
          </w:p>
        </w:tc>
        <w:tc>
          <w:tcPr>
            <w:tcW w:w="530" w:type="pct"/>
            <w:shd w:val="clear" w:color="auto" w:fill="auto"/>
            <w:noWrap/>
            <w:hideMark/>
          </w:tcPr>
          <w:p w14:paraId="0A10EBE1" w14:textId="77777777" w:rsidR="005D2D4A" w:rsidRPr="00961D6A" w:rsidRDefault="005D2D4A" w:rsidP="005D2D4A">
            <w:pPr>
              <w:jc w:val="center"/>
              <w:rPr>
                <w:color w:val="000000"/>
                <w:sz w:val="22"/>
                <w:szCs w:val="22"/>
              </w:rPr>
            </w:pPr>
            <w:r w:rsidRPr="00961D6A">
              <w:rPr>
                <w:color w:val="000000"/>
                <w:sz w:val="22"/>
                <w:szCs w:val="22"/>
              </w:rPr>
              <w:t>3662</w:t>
            </w:r>
          </w:p>
        </w:tc>
        <w:tc>
          <w:tcPr>
            <w:tcW w:w="834" w:type="pct"/>
            <w:shd w:val="clear" w:color="auto" w:fill="auto"/>
            <w:noWrap/>
            <w:hideMark/>
          </w:tcPr>
          <w:p w14:paraId="4635C9D7" w14:textId="21C251B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88D124D" w14:textId="5F765DA8"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c>
          <w:tcPr>
            <w:tcW w:w="758" w:type="pct"/>
          </w:tcPr>
          <w:p w14:paraId="508E014A" w14:textId="348D918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D984ADA" w14:textId="4EC1F5CA"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r>
      <w:tr w:rsidR="00901A52" w:rsidRPr="00961D6A" w14:paraId="7B6CB364" w14:textId="75C99EB2" w:rsidTr="00901A52">
        <w:trPr>
          <w:trHeight w:val="300"/>
        </w:trPr>
        <w:tc>
          <w:tcPr>
            <w:tcW w:w="303" w:type="pct"/>
          </w:tcPr>
          <w:p w14:paraId="22768B4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FD651D4" w14:textId="53D4B6D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7</w:t>
            </w:r>
          </w:p>
        </w:tc>
        <w:tc>
          <w:tcPr>
            <w:tcW w:w="530" w:type="pct"/>
            <w:shd w:val="clear" w:color="auto" w:fill="auto"/>
            <w:noWrap/>
            <w:hideMark/>
          </w:tcPr>
          <w:p w14:paraId="5C0E1F42" w14:textId="77777777" w:rsidR="005D2D4A" w:rsidRPr="00961D6A" w:rsidRDefault="005D2D4A" w:rsidP="005D2D4A">
            <w:pPr>
              <w:jc w:val="center"/>
              <w:rPr>
                <w:color w:val="000000"/>
                <w:sz w:val="22"/>
                <w:szCs w:val="22"/>
              </w:rPr>
            </w:pPr>
            <w:r w:rsidRPr="00961D6A">
              <w:rPr>
                <w:color w:val="000000"/>
                <w:sz w:val="22"/>
                <w:szCs w:val="22"/>
              </w:rPr>
              <w:t>5193</w:t>
            </w:r>
          </w:p>
        </w:tc>
        <w:tc>
          <w:tcPr>
            <w:tcW w:w="834" w:type="pct"/>
            <w:shd w:val="clear" w:color="auto" w:fill="auto"/>
            <w:noWrap/>
            <w:hideMark/>
          </w:tcPr>
          <w:p w14:paraId="24D220BD" w14:textId="5B4E781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C3EAC82" w14:textId="6A523A25"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c>
          <w:tcPr>
            <w:tcW w:w="758" w:type="pct"/>
          </w:tcPr>
          <w:p w14:paraId="5690FA0D" w14:textId="36144235"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4D64379F" w14:textId="01FF38CD"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r>
      <w:tr w:rsidR="00901A52" w:rsidRPr="00961D6A" w14:paraId="690D05BD" w14:textId="358F3812" w:rsidTr="00901A52">
        <w:trPr>
          <w:trHeight w:val="300"/>
        </w:trPr>
        <w:tc>
          <w:tcPr>
            <w:tcW w:w="303" w:type="pct"/>
          </w:tcPr>
          <w:p w14:paraId="12CBB03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0617385" w14:textId="38C904D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70</w:t>
            </w:r>
          </w:p>
        </w:tc>
        <w:tc>
          <w:tcPr>
            <w:tcW w:w="530" w:type="pct"/>
            <w:shd w:val="clear" w:color="auto" w:fill="auto"/>
            <w:noWrap/>
            <w:hideMark/>
          </w:tcPr>
          <w:p w14:paraId="459988A3" w14:textId="77777777" w:rsidR="005D2D4A" w:rsidRPr="00961D6A" w:rsidRDefault="005D2D4A" w:rsidP="005D2D4A">
            <w:pPr>
              <w:jc w:val="center"/>
              <w:rPr>
                <w:color w:val="000000"/>
                <w:sz w:val="22"/>
                <w:szCs w:val="22"/>
              </w:rPr>
            </w:pPr>
            <w:r w:rsidRPr="00961D6A">
              <w:rPr>
                <w:color w:val="000000"/>
                <w:sz w:val="22"/>
                <w:szCs w:val="22"/>
              </w:rPr>
              <w:t>1420</w:t>
            </w:r>
          </w:p>
        </w:tc>
        <w:tc>
          <w:tcPr>
            <w:tcW w:w="834" w:type="pct"/>
            <w:shd w:val="clear" w:color="auto" w:fill="auto"/>
            <w:noWrap/>
            <w:hideMark/>
          </w:tcPr>
          <w:p w14:paraId="2E1BAE75" w14:textId="22174BF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7007ECA" w14:textId="4E88E0C8"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скважины</w:t>
            </w:r>
          </w:p>
        </w:tc>
        <w:tc>
          <w:tcPr>
            <w:tcW w:w="758" w:type="pct"/>
          </w:tcPr>
          <w:p w14:paraId="2733D75E" w14:textId="423CA92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4A53424" w14:textId="3732D1F6"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скважины</w:t>
            </w:r>
          </w:p>
        </w:tc>
      </w:tr>
      <w:tr w:rsidR="00901A52" w:rsidRPr="00961D6A" w14:paraId="4ACB2AA5" w14:textId="05FC5E28" w:rsidTr="00901A52">
        <w:trPr>
          <w:trHeight w:val="300"/>
        </w:trPr>
        <w:tc>
          <w:tcPr>
            <w:tcW w:w="303" w:type="pct"/>
          </w:tcPr>
          <w:p w14:paraId="7633AC3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C19000B" w14:textId="2B339DA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87</w:t>
            </w:r>
          </w:p>
        </w:tc>
        <w:tc>
          <w:tcPr>
            <w:tcW w:w="530" w:type="pct"/>
            <w:shd w:val="clear" w:color="auto" w:fill="auto"/>
            <w:noWrap/>
            <w:hideMark/>
          </w:tcPr>
          <w:p w14:paraId="16239F9C" w14:textId="77777777" w:rsidR="005D2D4A" w:rsidRPr="00961D6A" w:rsidRDefault="005D2D4A" w:rsidP="005D2D4A">
            <w:pPr>
              <w:jc w:val="center"/>
              <w:rPr>
                <w:color w:val="000000"/>
                <w:sz w:val="22"/>
                <w:szCs w:val="22"/>
              </w:rPr>
            </w:pPr>
            <w:r w:rsidRPr="00961D6A">
              <w:rPr>
                <w:color w:val="000000"/>
                <w:sz w:val="22"/>
                <w:szCs w:val="22"/>
              </w:rPr>
              <w:t>2160</w:t>
            </w:r>
          </w:p>
        </w:tc>
        <w:tc>
          <w:tcPr>
            <w:tcW w:w="834" w:type="pct"/>
            <w:shd w:val="clear" w:color="auto" w:fill="auto"/>
            <w:noWrap/>
            <w:hideMark/>
          </w:tcPr>
          <w:p w14:paraId="6FAECFA7" w14:textId="2A0896F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0612B69" w14:textId="0CE9D1D1"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c>
          <w:tcPr>
            <w:tcW w:w="758" w:type="pct"/>
          </w:tcPr>
          <w:p w14:paraId="66AE4291" w14:textId="2C31CBA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E1E8E8E" w14:textId="33AD9AC5"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r>
      <w:tr w:rsidR="00901A52" w:rsidRPr="00961D6A" w14:paraId="15C0AFBF" w14:textId="07C28806" w:rsidTr="00901A52">
        <w:trPr>
          <w:trHeight w:val="300"/>
        </w:trPr>
        <w:tc>
          <w:tcPr>
            <w:tcW w:w="303" w:type="pct"/>
          </w:tcPr>
          <w:p w14:paraId="5CFB836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78E1DD3" w14:textId="37629BB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88</w:t>
            </w:r>
          </w:p>
        </w:tc>
        <w:tc>
          <w:tcPr>
            <w:tcW w:w="530" w:type="pct"/>
            <w:shd w:val="clear" w:color="auto" w:fill="auto"/>
            <w:noWrap/>
            <w:hideMark/>
          </w:tcPr>
          <w:p w14:paraId="421AE89E" w14:textId="77777777" w:rsidR="005D2D4A" w:rsidRPr="00961D6A" w:rsidRDefault="005D2D4A" w:rsidP="005D2D4A">
            <w:pPr>
              <w:jc w:val="center"/>
              <w:rPr>
                <w:color w:val="000000"/>
                <w:sz w:val="22"/>
                <w:szCs w:val="22"/>
              </w:rPr>
            </w:pPr>
            <w:r w:rsidRPr="00961D6A">
              <w:rPr>
                <w:color w:val="000000"/>
                <w:sz w:val="22"/>
                <w:szCs w:val="22"/>
              </w:rPr>
              <w:t>1005</w:t>
            </w:r>
          </w:p>
        </w:tc>
        <w:tc>
          <w:tcPr>
            <w:tcW w:w="834" w:type="pct"/>
            <w:shd w:val="clear" w:color="auto" w:fill="auto"/>
            <w:noWrap/>
            <w:hideMark/>
          </w:tcPr>
          <w:p w14:paraId="1D5ABB62" w14:textId="34BFEA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D36B1B" w14:textId="4EBA1B85"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c>
          <w:tcPr>
            <w:tcW w:w="758" w:type="pct"/>
          </w:tcPr>
          <w:p w14:paraId="204A808D" w14:textId="0D5DBB8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BA4A025" w14:textId="26173E3A"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r>
      <w:tr w:rsidR="00901A52" w:rsidRPr="00961D6A" w14:paraId="3D8029A9" w14:textId="336612A1" w:rsidTr="00901A52">
        <w:trPr>
          <w:trHeight w:val="300"/>
        </w:trPr>
        <w:tc>
          <w:tcPr>
            <w:tcW w:w="303" w:type="pct"/>
          </w:tcPr>
          <w:p w14:paraId="76F913F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27A19B8" w14:textId="37EC154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89</w:t>
            </w:r>
          </w:p>
        </w:tc>
        <w:tc>
          <w:tcPr>
            <w:tcW w:w="530" w:type="pct"/>
            <w:shd w:val="clear" w:color="auto" w:fill="auto"/>
            <w:noWrap/>
            <w:hideMark/>
          </w:tcPr>
          <w:p w14:paraId="21395A46" w14:textId="77777777" w:rsidR="005D2D4A" w:rsidRPr="00961D6A" w:rsidRDefault="005D2D4A" w:rsidP="005D2D4A">
            <w:pPr>
              <w:jc w:val="center"/>
              <w:rPr>
                <w:color w:val="000000"/>
                <w:sz w:val="22"/>
                <w:szCs w:val="22"/>
              </w:rPr>
            </w:pPr>
            <w:r w:rsidRPr="00961D6A">
              <w:rPr>
                <w:color w:val="000000"/>
                <w:sz w:val="22"/>
                <w:szCs w:val="22"/>
              </w:rPr>
              <w:t>1045</w:t>
            </w:r>
          </w:p>
        </w:tc>
        <w:tc>
          <w:tcPr>
            <w:tcW w:w="834" w:type="pct"/>
            <w:shd w:val="clear" w:color="auto" w:fill="auto"/>
            <w:noWrap/>
            <w:hideMark/>
          </w:tcPr>
          <w:p w14:paraId="3048EC46" w14:textId="2DBF967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89D16CA" w14:textId="3B062DBE"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c>
          <w:tcPr>
            <w:tcW w:w="758" w:type="pct"/>
          </w:tcPr>
          <w:p w14:paraId="5C012DFC" w14:textId="5FEEF96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90399E3" w14:textId="64BAF58F"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r>
      <w:tr w:rsidR="00901A52" w:rsidRPr="00961D6A" w14:paraId="778C0F5B" w14:textId="4F388611" w:rsidTr="00901A52">
        <w:trPr>
          <w:trHeight w:val="300"/>
        </w:trPr>
        <w:tc>
          <w:tcPr>
            <w:tcW w:w="303" w:type="pct"/>
          </w:tcPr>
          <w:p w14:paraId="04DA779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1311D5A" w14:textId="4C80D0E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92</w:t>
            </w:r>
          </w:p>
        </w:tc>
        <w:tc>
          <w:tcPr>
            <w:tcW w:w="530" w:type="pct"/>
            <w:shd w:val="clear" w:color="auto" w:fill="auto"/>
            <w:noWrap/>
            <w:hideMark/>
          </w:tcPr>
          <w:p w14:paraId="743FC143" w14:textId="77777777" w:rsidR="005D2D4A" w:rsidRPr="00961D6A" w:rsidRDefault="005D2D4A" w:rsidP="005D2D4A">
            <w:pPr>
              <w:jc w:val="center"/>
              <w:rPr>
                <w:color w:val="000000"/>
                <w:sz w:val="22"/>
                <w:szCs w:val="22"/>
              </w:rPr>
            </w:pPr>
            <w:r w:rsidRPr="00961D6A">
              <w:rPr>
                <w:color w:val="000000"/>
                <w:sz w:val="22"/>
                <w:szCs w:val="22"/>
              </w:rPr>
              <w:t>1000</w:t>
            </w:r>
          </w:p>
        </w:tc>
        <w:tc>
          <w:tcPr>
            <w:tcW w:w="834" w:type="pct"/>
            <w:shd w:val="clear" w:color="auto" w:fill="auto"/>
            <w:noWrap/>
            <w:hideMark/>
          </w:tcPr>
          <w:p w14:paraId="4CE610B0" w14:textId="133E882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11B189D" w14:textId="17E70740"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c>
          <w:tcPr>
            <w:tcW w:w="758" w:type="pct"/>
          </w:tcPr>
          <w:p w14:paraId="2F33F727" w14:textId="6DE412A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7AC7187" w14:textId="736B5B84"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r>
      <w:tr w:rsidR="00901A52" w:rsidRPr="00961D6A" w14:paraId="106FD9BF" w14:textId="09B26EAA" w:rsidTr="00901A52">
        <w:trPr>
          <w:trHeight w:val="300"/>
        </w:trPr>
        <w:tc>
          <w:tcPr>
            <w:tcW w:w="303" w:type="pct"/>
          </w:tcPr>
          <w:p w14:paraId="2512088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B62ECB5" w14:textId="4C2AE7F9"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93</w:t>
            </w:r>
          </w:p>
        </w:tc>
        <w:tc>
          <w:tcPr>
            <w:tcW w:w="530" w:type="pct"/>
            <w:shd w:val="clear" w:color="auto" w:fill="auto"/>
            <w:noWrap/>
            <w:hideMark/>
          </w:tcPr>
          <w:p w14:paraId="7D1FCE17" w14:textId="77777777" w:rsidR="005D2D4A" w:rsidRPr="00961D6A" w:rsidRDefault="005D2D4A" w:rsidP="005D2D4A">
            <w:pPr>
              <w:jc w:val="center"/>
              <w:rPr>
                <w:color w:val="000000"/>
                <w:sz w:val="22"/>
                <w:szCs w:val="22"/>
              </w:rPr>
            </w:pPr>
            <w:r w:rsidRPr="00961D6A">
              <w:rPr>
                <w:color w:val="000000"/>
                <w:sz w:val="22"/>
                <w:szCs w:val="22"/>
              </w:rPr>
              <w:t>729</w:t>
            </w:r>
          </w:p>
        </w:tc>
        <w:tc>
          <w:tcPr>
            <w:tcW w:w="834" w:type="pct"/>
            <w:shd w:val="clear" w:color="auto" w:fill="auto"/>
            <w:noWrap/>
            <w:hideMark/>
          </w:tcPr>
          <w:p w14:paraId="48324F9A" w14:textId="513FB60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D249B8A" w14:textId="3DB60470"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c>
          <w:tcPr>
            <w:tcW w:w="758" w:type="pct"/>
          </w:tcPr>
          <w:p w14:paraId="6D2C7A3E" w14:textId="61AC901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36FD31C" w14:textId="78A2DEB8" w:rsidR="005D2D4A" w:rsidRPr="00961D6A" w:rsidRDefault="005D2D4A" w:rsidP="005D2D4A">
            <w:pPr>
              <w:jc w:val="center"/>
              <w:rPr>
                <w:color w:val="000000"/>
                <w:sz w:val="22"/>
                <w:szCs w:val="22"/>
              </w:rPr>
            </w:pPr>
            <w:r w:rsidRPr="00162EE9">
              <w:rPr>
                <w:color w:val="000000"/>
                <w:sz w:val="22"/>
                <w:szCs w:val="22"/>
              </w:rPr>
              <w:t>Для ведения личного подсобного хозяйства</w:t>
            </w:r>
          </w:p>
        </w:tc>
      </w:tr>
      <w:tr w:rsidR="00901A52" w:rsidRPr="00961D6A" w14:paraId="0CEE0373" w14:textId="6A59AF25" w:rsidTr="00901A52">
        <w:trPr>
          <w:trHeight w:val="300"/>
        </w:trPr>
        <w:tc>
          <w:tcPr>
            <w:tcW w:w="303" w:type="pct"/>
          </w:tcPr>
          <w:p w14:paraId="6FB2102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04E7956" w14:textId="3FDF2C4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94</w:t>
            </w:r>
          </w:p>
        </w:tc>
        <w:tc>
          <w:tcPr>
            <w:tcW w:w="530" w:type="pct"/>
            <w:shd w:val="clear" w:color="auto" w:fill="auto"/>
            <w:noWrap/>
            <w:hideMark/>
          </w:tcPr>
          <w:p w14:paraId="5D918DF7" w14:textId="77777777" w:rsidR="005D2D4A" w:rsidRPr="00961D6A" w:rsidRDefault="005D2D4A" w:rsidP="005D2D4A">
            <w:pPr>
              <w:jc w:val="center"/>
              <w:rPr>
                <w:color w:val="000000"/>
                <w:sz w:val="22"/>
                <w:szCs w:val="22"/>
              </w:rPr>
            </w:pPr>
            <w:r w:rsidRPr="00961D6A">
              <w:rPr>
                <w:color w:val="000000"/>
                <w:sz w:val="22"/>
                <w:szCs w:val="22"/>
              </w:rPr>
              <w:t>727</w:t>
            </w:r>
          </w:p>
        </w:tc>
        <w:tc>
          <w:tcPr>
            <w:tcW w:w="834" w:type="pct"/>
            <w:shd w:val="clear" w:color="auto" w:fill="auto"/>
            <w:noWrap/>
            <w:hideMark/>
          </w:tcPr>
          <w:p w14:paraId="34001FA3" w14:textId="29A063C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3CA8F74" w14:textId="6B605CE6"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51810841" w14:textId="3421CE0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80D1B14" w14:textId="1B473E25"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0B907505" w14:textId="3C959D28" w:rsidTr="00901A52">
        <w:trPr>
          <w:trHeight w:val="300"/>
        </w:trPr>
        <w:tc>
          <w:tcPr>
            <w:tcW w:w="303" w:type="pct"/>
          </w:tcPr>
          <w:p w14:paraId="335A412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3FD6C7A" w14:textId="1D21C39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98</w:t>
            </w:r>
          </w:p>
        </w:tc>
        <w:tc>
          <w:tcPr>
            <w:tcW w:w="530" w:type="pct"/>
            <w:shd w:val="clear" w:color="auto" w:fill="auto"/>
            <w:noWrap/>
            <w:hideMark/>
          </w:tcPr>
          <w:p w14:paraId="2C3738B2"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D86DD3A" w14:textId="1A7040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9E1EEBC" w14:textId="6E46EE28"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050001CF" w14:textId="0FEAABE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F027CD1" w14:textId="1727CA51"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558DB2E1" w14:textId="5B9F3D15" w:rsidTr="00901A52">
        <w:trPr>
          <w:trHeight w:val="300"/>
        </w:trPr>
        <w:tc>
          <w:tcPr>
            <w:tcW w:w="303" w:type="pct"/>
          </w:tcPr>
          <w:p w14:paraId="3D26163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6E78FBD" w14:textId="2882CE0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99</w:t>
            </w:r>
          </w:p>
        </w:tc>
        <w:tc>
          <w:tcPr>
            <w:tcW w:w="530" w:type="pct"/>
            <w:shd w:val="clear" w:color="auto" w:fill="auto"/>
            <w:noWrap/>
            <w:hideMark/>
          </w:tcPr>
          <w:p w14:paraId="2C823D06"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B6BD04C" w14:textId="46F3B00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222A12B" w14:textId="5541F743"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24C5B7A2" w14:textId="38D28FD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9E399B6" w14:textId="6C8933BB"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6F814F48" w14:textId="1C4B5E31" w:rsidTr="00901A52">
        <w:trPr>
          <w:trHeight w:val="300"/>
        </w:trPr>
        <w:tc>
          <w:tcPr>
            <w:tcW w:w="303" w:type="pct"/>
          </w:tcPr>
          <w:p w14:paraId="7B5F5E5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DF8EF02" w14:textId="792E2C1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100</w:t>
            </w:r>
          </w:p>
        </w:tc>
        <w:tc>
          <w:tcPr>
            <w:tcW w:w="530" w:type="pct"/>
            <w:shd w:val="clear" w:color="auto" w:fill="auto"/>
            <w:noWrap/>
            <w:hideMark/>
          </w:tcPr>
          <w:p w14:paraId="51F61B82"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98A26C3" w14:textId="4895B48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FDED30" w14:textId="2AFE914A"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577FCC38" w14:textId="00E4344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2CCECBB" w14:textId="66927083"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315D15FC" w14:textId="1ED2AAF7" w:rsidTr="00901A52">
        <w:trPr>
          <w:trHeight w:val="300"/>
        </w:trPr>
        <w:tc>
          <w:tcPr>
            <w:tcW w:w="303" w:type="pct"/>
          </w:tcPr>
          <w:p w14:paraId="2278703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FDFC0CE" w14:textId="14B297D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101</w:t>
            </w:r>
          </w:p>
        </w:tc>
        <w:tc>
          <w:tcPr>
            <w:tcW w:w="530" w:type="pct"/>
            <w:shd w:val="clear" w:color="auto" w:fill="auto"/>
            <w:noWrap/>
            <w:hideMark/>
          </w:tcPr>
          <w:p w14:paraId="75F48722" w14:textId="77777777" w:rsidR="005D2D4A" w:rsidRPr="00961D6A" w:rsidRDefault="005D2D4A" w:rsidP="005D2D4A">
            <w:pPr>
              <w:jc w:val="center"/>
              <w:rPr>
                <w:color w:val="000000"/>
                <w:sz w:val="22"/>
                <w:szCs w:val="22"/>
              </w:rPr>
            </w:pPr>
            <w:r w:rsidRPr="00961D6A">
              <w:rPr>
                <w:color w:val="000000"/>
                <w:sz w:val="22"/>
                <w:szCs w:val="22"/>
              </w:rPr>
              <w:t>574</w:t>
            </w:r>
          </w:p>
        </w:tc>
        <w:tc>
          <w:tcPr>
            <w:tcW w:w="834" w:type="pct"/>
            <w:shd w:val="clear" w:color="auto" w:fill="auto"/>
            <w:noWrap/>
            <w:hideMark/>
          </w:tcPr>
          <w:p w14:paraId="40F11D8F" w14:textId="5F5C96E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D07DAAD" w14:textId="4E930844"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598553A9" w14:textId="4DB611C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DDC8E78" w14:textId="1AF33ADE"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7817CDD3" w14:textId="47058F29" w:rsidTr="00901A52">
        <w:trPr>
          <w:trHeight w:val="300"/>
        </w:trPr>
        <w:tc>
          <w:tcPr>
            <w:tcW w:w="303" w:type="pct"/>
          </w:tcPr>
          <w:p w14:paraId="245EF15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4497A50" w14:textId="0175EF0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102</w:t>
            </w:r>
          </w:p>
        </w:tc>
        <w:tc>
          <w:tcPr>
            <w:tcW w:w="530" w:type="pct"/>
            <w:shd w:val="clear" w:color="auto" w:fill="auto"/>
            <w:noWrap/>
            <w:hideMark/>
          </w:tcPr>
          <w:p w14:paraId="31E61652"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2F317A9" w14:textId="15E7FE1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DFA05D" w14:textId="2E712C72"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47FECED0" w14:textId="5CD41F6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1B3F5B7" w14:textId="002611FF"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5BA936EF" w14:textId="796999CD" w:rsidTr="00901A52">
        <w:trPr>
          <w:trHeight w:val="300"/>
        </w:trPr>
        <w:tc>
          <w:tcPr>
            <w:tcW w:w="303" w:type="pct"/>
          </w:tcPr>
          <w:p w14:paraId="2894184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6AA623" w14:textId="695CCF9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103</w:t>
            </w:r>
          </w:p>
        </w:tc>
        <w:tc>
          <w:tcPr>
            <w:tcW w:w="530" w:type="pct"/>
            <w:shd w:val="clear" w:color="auto" w:fill="auto"/>
            <w:noWrap/>
            <w:hideMark/>
          </w:tcPr>
          <w:p w14:paraId="2474705F"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207B651" w14:textId="3C49D8A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CEA180C" w14:textId="7C3B56F4"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5AB5C7D0" w14:textId="50C4EB1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BF55861" w14:textId="4F8D11B8"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61EC5A4A" w14:textId="676DDB35" w:rsidTr="00901A52">
        <w:trPr>
          <w:trHeight w:val="300"/>
        </w:trPr>
        <w:tc>
          <w:tcPr>
            <w:tcW w:w="303" w:type="pct"/>
          </w:tcPr>
          <w:p w14:paraId="6104C8A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7476B35" w14:textId="5473295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104</w:t>
            </w:r>
          </w:p>
        </w:tc>
        <w:tc>
          <w:tcPr>
            <w:tcW w:w="530" w:type="pct"/>
            <w:shd w:val="clear" w:color="auto" w:fill="auto"/>
            <w:noWrap/>
            <w:hideMark/>
          </w:tcPr>
          <w:p w14:paraId="39E8C05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3127E5FB" w14:textId="596C942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AEAB3E" w14:textId="2F7599D0"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c>
          <w:tcPr>
            <w:tcW w:w="758" w:type="pct"/>
          </w:tcPr>
          <w:p w14:paraId="69230996" w14:textId="2D7B87D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85F1A2E" w14:textId="71ED8E84" w:rsidR="005D2D4A" w:rsidRPr="00961D6A" w:rsidRDefault="005D2D4A" w:rsidP="005D2D4A">
            <w:pPr>
              <w:jc w:val="center"/>
              <w:rPr>
                <w:color w:val="000000"/>
                <w:sz w:val="22"/>
                <w:szCs w:val="22"/>
              </w:rPr>
            </w:pPr>
            <w:r w:rsidRPr="00620502">
              <w:rPr>
                <w:color w:val="000000"/>
                <w:sz w:val="22"/>
                <w:szCs w:val="22"/>
              </w:rPr>
              <w:t>Для ведения личного подсобного хозяйства</w:t>
            </w:r>
          </w:p>
        </w:tc>
      </w:tr>
      <w:tr w:rsidR="00901A52" w:rsidRPr="00961D6A" w14:paraId="6CBFDB97" w14:textId="5037FF44" w:rsidTr="00901A52">
        <w:trPr>
          <w:trHeight w:val="300"/>
        </w:trPr>
        <w:tc>
          <w:tcPr>
            <w:tcW w:w="303" w:type="pct"/>
          </w:tcPr>
          <w:p w14:paraId="7060F1A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99EAC71" w14:textId="0F92089C"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105</w:t>
            </w:r>
          </w:p>
        </w:tc>
        <w:tc>
          <w:tcPr>
            <w:tcW w:w="530" w:type="pct"/>
            <w:shd w:val="clear" w:color="auto" w:fill="auto"/>
            <w:noWrap/>
            <w:hideMark/>
          </w:tcPr>
          <w:p w14:paraId="274A127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FB32789" w14:textId="3C95B07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7009778" w14:textId="4D0C999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AE9715F" w14:textId="7716ABE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98E3A61" w14:textId="418161E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547E654" w14:textId="50AA24A1" w:rsidTr="00901A52">
        <w:trPr>
          <w:trHeight w:val="300"/>
        </w:trPr>
        <w:tc>
          <w:tcPr>
            <w:tcW w:w="303" w:type="pct"/>
          </w:tcPr>
          <w:p w14:paraId="3BFAAC2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9DA27FF" w14:textId="5223A19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106</w:t>
            </w:r>
          </w:p>
        </w:tc>
        <w:tc>
          <w:tcPr>
            <w:tcW w:w="530" w:type="pct"/>
            <w:shd w:val="clear" w:color="auto" w:fill="auto"/>
            <w:noWrap/>
            <w:hideMark/>
          </w:tcPr>
          <w:p w14:paraId="313D2453"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1A750F5" w14:textId="2535369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AD98172" w14:textId="10E12B2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3B23F53" w14:textId="3BCCA4B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6DCEF5E" w14:textId="1B95AFD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FC50059" w14:textId="4D35B4D6" w:rsidTr="00901A52">
        <w:trPr>
          <w:trHeight w:val="300"/>
        </w:trPr>
        <w:tc>
          <w:tcPr>
            <w:tcW w:w="303" w:type="pct"/>
          </w:tcPr>
          <w:p w14:paraId="494C7FD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36DADB" w14:textId="1AABBBB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107</w:t>
            </w:r>
          </w:p>
        </w:tc>
        <w:tc>
          <w:tcPr>
            <w:tcW w:w="530" w:type="pct"/>
            <w:shd w:val="clear" w:color="auto" w:fill="auto"/>
            <w:noWrap/>
            <w:hideMark/>
          </w:tcPr>
          <w:p w14:paraId="4977076F"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664FB2C" w14:textId="745BE14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B04BCA0" w14:textId="5C2EC13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E4E2767" w14:textId="34D8C3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4746311" w14:textId="588690A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B2CF60E" w14:textId="57A5D0D1" w:rsidTr="00901A52">
        <w:trPr>
          <w:trHeight w:val="300"/>
        </w:trPr>
        <w:tc>
          <w:tcPr>
            <w:tcW w:w="303" w:type="pct"/>
          </w:tcPr>
          <w:p w14:paraId="77D1211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6A72F3" w14:textId="16D155B1"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13</w:t>
            </w:r>
          </w:p>
        </w:tc>
        <w:tc>
          <w:tcPr>
            <w:tcW w:w="530" w:type="pct"/>
            <w:shd w:val="clear" w:color="auto" w:fill="auto"/>
            <w:noWrap/>
            <w:hideMark/>
          </w:tcPr>
          <w:p w14:paraId="72C89DDB" w14:textId="77777777" w:rsidR="005D2D4A" w:rsidRPr="00961D6A" w:rsidRDefault="005D2D4A" w:rsidP="005D2D4A">
            <w:pPr>
              <w:jc w:val="center"/>
              <w:rPr>
                <w:color w:val="000000"/>
                <w:sz w:val="22"/>
                <w:szCs w:val="22"/>
              </w:rPr>
            </w:pPr>
            <w:r w:rsidRPr="00961D6A">
              <w:rPr>
                <w:color w:val="000000"/>
                <w:sz w:val="22"/>
                <w:szCs w:val="22"/>
              </w:rPr>
              <w:t>5224</w:t>
            </w:r>
          </w:p>
        </w:tc>
        <w:tc>
          <w:tcPr>
            <w:tcW w:w="834" w:type="pct"/>
            <w:shd w:val="clear" w:color="auto" w:fill="auto"/>
            <w:noWrap/>
            <w:hideMark/>
          </w:tcPr>
          <w:p w14:paraId="155CC2A3" w14:textId="5FE65D2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2A3A63B" w14:textId="7FFE5A7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4E609964" w14:textId="7AE1FA3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D292ED8" w14:textId="3D69666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DAA3A54" w14:textId="3810737F" w:rsidTr="00901A52">
        <w:trPr>
          <w:trHeight w:val="300"/>
        </w:trPr>
        <w:tc>
          <w:tcPr>
            <w:tcW w:w="303" w:type="pct"/>
          </w:tcPr>
          <w:p w14:paraId="565B3D1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C04C85C" w14:textId="2CEE8B1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14</w:t>
            </w:r>
          </w:p>
        </w:tc>
        <w:tc>
          <w:tcPr>
            <w:tcW w:w="530" w:type="pct"/>
            <w:shd w:val="clear" w:color="auto" w:fill="auto"/>
            <w:noWrap/>
            <w:hideMark/>
          </w:tcPr>
          <w:p w14:paraId="7E873EE5" w14:textId="77777777" w:rsidR="005D2D4A" w:rsidRPr="00961D6A" w:rsidRDefault="005D2D4A" w:rsidP="005D2D4A">
            <w:pPr>
              <w:jc w:val="center"/>
              <w:rPr>
                <w:color w:val="000000"/>
                <w:sz w:val="22"/>
                <w:szCs w:val="22"/>
              </w:rPr>
            </w:pPr>
            <w:r w:rsidRPr="00961D6A">
              <w:rPr>
                <w:color w:val="000000"/>
                <w:sz w:val="22"/>
                <w:szCs w:val="22"/>
              </w:rPr>
              <w:t>2962</w:t>
            </w:r>
          </w:p>
        </w:tc>
        <w:tc>
          <w:tcPr>
            <w:tcW w:w="834" w:type="pct"/>
            <w:shd w:val="clear" w:color="auto" w:fill="auto"/>
            <w:noWrap/>
            <w:hideMark/>
          </w:tcPr>
          <w:p w14:paraId="2584D05A" w14:textId="24D404C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39DB98" w14:textId="2669A8AB"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1673B14C" w14:textId="4A49385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7FCF0A0" w14:textId="0F8AA60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1263BEE0" w14:textId="3AE39C9A" w:rsidTr="00901A52">
        <w:trPr>
          <w:trHeight w:val="300"/>
        </w:trPr>
        <w:tc>
          <w:tcPr>
            <w:tcW w:w="303" w:type="pct"/>
          </w:tcPr>
          <w:p w14:paraId="0184BAF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FCF06AC" w14:textId="05434A4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15</w:t>
            </w:r>
          </w:p>
        </w:tc>
        <w:tc>
          <w:tcPr>
            <w:tcW w:w="530" w:type="pct"/>
            <w:shd w:val="clear" w:color="auto" w:fill="auto"/>
            <w:noWrap/>
            <w:hideMark/>
          </w:tcPr>
          <w:p w14:paraId="243FCFAD" w14:textId="77777777" w:rsidR="005D2D4A" w:rsidRPr="00961D6A" w:rsidRDefault="005D2D4A" w:rsidP="005D2D4A">
            <w:pPr>
              <w:jc w:val="center"/>
              <w:rPr>
                <w:color w:val="000000"/>
                <w:sz w:val="22"/>
                <w:szCs w:val="22"/>
              </w:rPr>
            </w:pPr>
            <w:r w:rsidRPr="00961D6A">
              <w:rPr>
                <w:color w:val="000000"/>
                <w:sz w:val="22"/>
                <w:szCs w:val="22"/>
              </w:rPr>
              <w:t>6176</w:t>
            </w:r>
          </w:p>
        </w:tc>
        <w:tc>
          <w:tcPr>
            <w:tcW w:w="834" w:type="pct"/>
            <w:shd w:val="clear" w:color="auto" w:fill="auto"/>
            <w:noWrap/>
            <w:hideMark/>
          </w:tcPr>
          <w:p w14:paraId="3F0ED57F" w14:textId="2D446CE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7214513" w14:textId="141A61E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25853AA" w14:textId="7603678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DB919ED" w14:textId="550F68B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00CBBC2" w14:textId="03C2AAD7" w:rsidTr="00901A52">
        <w:trPr>
          <w:trHeight w:val="300"/>
        </w:trPr>
        <w:tc>
          <w:tcPr>
            <w:tcW w:w="303" w:type="pct"/>
          </w:tcPr>
          <w:p w14:paraId="3274116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E8DA029" w14:textId="5C0477C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18</w:t>
            </w:r>
          </w:p>
        </w:tc>
        <w:tc>
          <w:tcPr>
            <w:tcW w:w="530" w:type="pct"/>
            <w:shd w:val="clear" w:color="auto" w:fill="auto"/>
            <w:noWrap/>
            <w:hideMark/>
          </w:tcPr>
          <w:p w14:paraId="0A462123" w14:textId="77777777" w:rsidR="005D2D4A" w:rsidRPr="00961D6A" w:rsidRDefault="005D2D4A" w:rsidP="005D2D4A">
            <w:pPr>
              <w:jc w:val="center"/>
              <w:rPr>
                <w:color w:val="000000"/>
                <w:sz w:val="22"/>
                <w:szCs w:val="22"/>
              </w:rPr>
            </w:pPr>
            <w:r w:rsidRPr="00961D6A">
              <w:rPr>
                <w:color w:val="000000"/>
                <w:sz w:val="22"/>
                <w:szCs w:val="22"/>
              </w:rPr>
              <w:t>2350</w:t>
            </w:r>
          </w:p>
        </w:tc>
        <w:tc>
          <w:tcPr>
            <w:tcW w:w="834" w:type="pct"/>
            <w:shd w:val="clear" w:color="auto" w:fill="auto"/>
            <w:noWrap/>
            <w:hideMark/>
          </w:tcPr>
          <w:p w14:paraId="3F71DFD5" w14:textId="281A8B8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EA4B6FD" w14:textId="11602E1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CA9CED0" w14:textId="7BA68A0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D3ABFCA" w14:textId="4B3184C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B2885B0" w14:textId="214FA94E" w:rsidTr="00901A52">
        <w:trPr>
          <w:trHeight w:val="300"/>
        </w:trPr>
        <w:tc>
          <w:tcPr>
            <w:tcW w:w="303" w:type="pct"/>
          </w:tcPr>
          <w:p w14:paraId="15B0371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B68D610" w14:textId="29CC178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29</w:t>
            </w:r>
          </w:p>
        </w:tc>
        <w:tc>
          <w:tcPr>
            <w:tcW w:w="530" w:type="pct"/>
            <w:shd w:val="clear" w:color="auto" w:fill="auto"/>
            <w:noWrap/>
            <w:hideMark/>
          </w:tcPr>
          <w:p w14:paraId="4FE8CD8C" w14:textId="77777777" w:rsidR="005D2D4A" w:rsidRPr="00961D6A" w:rsidRDefault="005D2D4A" w:rsidP="005D2D4A">
            <w:pPr>
              <w:jc w:val="center"/>
              <w:rPr>
                <w:color w:val="000000"/>
                <w:sz w:val="22"/>
                <w:szCs w:val="22"/>
              </w:rPr>
            </w:pPr>
            <w:r w:rsidRPr="00961D6A">
              <w:rPr>
                <w:color w:val="000000"/>
                <w:sz w:val="22"/>
                <w:szCs w:val="22"/>
              </w:rPr>
              <w:t>3088</w:t>
            </w:r>
          </w:p>
        </w:tc>
        <w:tc>
          <w:tcPr>
            <w:tcW w:w="834" w:type="pct"/>
            <w:shd w:val="clear" w:color="auto" w:fill="auto"/>
            <w:noWrap/>
            <w:hideMark/>
          </w:tcPr>
          <w:p w14:paraId="3122545E" w14:textId="7C1CF90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D0B7231" w14:textId="2DA14F6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3F30813" w14:textId="3F0A9B3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7AFA602" w14:textId="45BFC4F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EB38E01" w14:textId="4953C255" w:rsidTr="00901A52">
        <w:trPr>
          <w:trHeight w:val="300"/>
        </w:trPr>
        <w:tc>
          <w:tcPr>
            <w:tcW w:w="303" w:type="pct"/>
          </w:tcPr>
          <w:p w14:paraId="2B291A9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063A2AD" w14:textId="243F4AE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30</w:t>
            </w:r>
          </w:p>
        </w:tc>
        <w:tc>
          <w:tcPr>
            <w:tcW w:w="530" w:type="pct"/>
            <w:shd w:val="clear" w:color="auto" w:fill="auto"/>
            <w:noWrap/>
            <w:hideMark/>
          </w:tcPr>
          <w:p w14:paraId="79649A64" w14:textId="77777777" w:rsidR="005D2D4A" w:rsidRPr="00961D6A" w:rsidRDefault="005D2D4A" w:rsidP="005D2D4A">
            <w:pPr>
              <w:jc w:val="center"/>
              <w:rPr>
                <w:color w:val="000000"/>
                <w:sz w:val="22"/>
                <w:szCs w:val="22"/>
              </w:rPr>
            </w:pPr>
            <w:r w:rsidRPr="00961D6A">
              <w:rPr>
                <w:color w:val="000000"/>
                <w:sz w:val="22"/>
                <w:szCs w:val="22"/>
              </w:rPr>
              <w:t>16</w:t>
            </w:r>
          </w:p>
        </w:tc>
        <w:tc>
          <w:tcPr>
            <w:tcW w:w="834" w:type="pct"/>
            <w:shd w:val="clear" w:color="auto" w:fill="auto"/>
            <w:noWrap/>
            <w:hideMark/>
          </w:tcPr>
          <w:p w14:paraId="2383DC7A" w14:textId="77184CC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4ADE840" w14:textId="1B159ECA" w:rsidR="005D2D4A" w:rsidRPr="00961D6A" w:rsidRDefault="005D2D4A" w:rsidP="005D2D4A">
            <w:pPr>
              <w:jc w:val="center"/>
              <w:rPr>
                <w:color w:val="000000"/>
                <w:sz w:val="22"/>
                <w:szCs w:val="22"/>
              </w:rPr>
            </w:pPr>
            <w:r>
              <w:rPr>
                <w:color w:val="000000"/>
                <w:sz w:val="22"/>
                <w:szCs w:val="22"/>
              </w:rPr>
              <w:t>-</w:t>
            </w:r>
          </w:p>
        </w:tc>
        <w:tc>
          <w:tcPr>
            <w:tcW w:w="758" w:type="pct"/>
          </w:tcPr>
          <w:p w14:paraId="6F25692E" w14:textId="14F26BD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7B07A9F" w14:textId="68F54A65" w:rsidR="005D2D4A" w:rsidRPr="00961D6A" w:rsidRDefault="005D2D4A" w:rsidP="005D2D4A">
            <w:pPr>
              <w:jc w:val="center"/>
              <w:rPr>
                <w:color w:val="000000"/>
                <w:sz w:val="22"/>
                <w:szCs w:val="22"/>
              </w:rPr>
            </w:pPr>
            <w:r>
              <w:rPr>
                <w:color w:val="000000"/>
                <w:sz w:val="22"/>
                <w:szCs w:val="22"/>
              </w:rPr>
              <w:t>-</w:t>
            </w:r>
          </w:p>
        </w:tc>
      </w:tr>
      <w:tr w:rsidR="00901A52" w:rsidRPr="00961D6A" w14:paraId="15075A41" w14:textId="4CA08300" w:rsidTr="00901A52">
        <w:trPr>
          <w:trHeight w:val="300"/>
        </w:trPr>
        <w:tc>
          <w:tcPr>
            <w:tcW w:w="303" w:type="pct"/>
          </w:tcPr>
          <w:p w14:paraId="606F8E5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B9803E0" w14:textId="62EE062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31</w:t>
            </w:r>
          </w:p>
        </w:tc>
        <w:tc>
          <w:tcPr>
            <w:tcW w:w="530" w:type="pct"/>
            <w:shd w:val="clear" w:color="auto" w:fill="auto"/>
            <w:noWrap/>
            <w:hideMark/>
          </w:tcPr>
          <w:p w14:paraId="21D98C68" w14:textId="77777777" w:rsidR="005D2D4A" w:rsidRPr="00961D6A" w:rsidRDefault="005D2D4A" w:rsidP="005D2D4A">
            <w:pPr>
              <w:jc w:val="center"/>
              <w:rPr>
                <w:color w:val="000000"/>
                <w:sz w:val="22"/>
                <w:szCs w:val="22"/>
              </w:rPr>
            </w:pPr>
            <w:r w:rsidRPr="00961D6A">
              <w:rPr>
                <w:color w:val="000000"/>
                <w:sz w:val="22"/>
                <w:szCs w:val="22"/>
              </w:rPr>
              <w:t>5</w:t>
            </w:r>
          </w:p>
        </w:tc>
        <w:tc>
          <w:tcPr>
            <w:tcW w:w="834" w:type="pct"/>
            <w:shd w:val="clear" w:color="auto" w:fill="auto"/>
            <w:noWrap/>
            <w:hideMark/>
          </w:tcPr>
          <w:p w14:paraId="31EC3811" w14:textId="799D088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E2FA630" w14:textId="51029335" w:rsidR="005D2D4A" w:rsidRPr="00961D6A" w:rsidRDefault="005D2D4A" w:rsidP="005D2D4A">
            <w:pPr>
              <w:jc w:val="center"/>
              <w:rPr>
                <w:color w:val="000000"/>
                <w:sz w:val="22"/>
                <w:szCs w:val="22"/>
              </w:rPr>
            </w:pPr>
            <w:r>
              <w:rPr>
                <w:color w:val="000000"/>
                <w:sz w:val="22"/>
                <w:szCs w:val="22"/>
              </w:rPr>
              <w:t>-</w:t>
            </w:r>
          </w:p>
        </w:tc>
        <w:tc>
          <w:tcPr>
            <w:tcW w:w="758" w:type="pct"/>
          </w:tcPr>
          <w:p w14:paraId="1ECFEBA3" w14:textId="3321156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58C88AD" w14:textId="2533E3C7" w:rsidR="005D2D4A" w:rsidRPr="00961D6A" w:rsidRDefault="005D2D4A" w:rsidP="005D2D4A">
            <w:pPr>
              <w:jc w:val="center"/>
              <w:rPr>
                <w:color w:val="000000"/>
                <w:sz w:val="22"/>
                <w:szCs w:val="22"/>
              </w:rPr>
            </w:pPr>
            <w:r>
              <w:rPr>
                <w:color w:val="000000"/>
                <w:sz w:val="22"/>
                <w:szCs w:val="22"/>
              </w:rPr>
              <w:t>-</w:t>
            </w:r>
          </w:p>
        </w:tc>
      </w:tr>
      <w:tr w:rsidR="00901A52" w:rsidRPr="00961D6A" w14:paraId="6805322F" w14:textId="4FC4B7EC" w:rsidTr="00901A52">
        <w:trPr>
          <w:trHeight w:val="300"/>
        </w:trPr>
        <w:tc>
          <w:tcPr>
            <w:tcW w:w="303" w:type="pct"/>
          </w:tcPr>
          <w:p w14:paraId="75CE700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E0F7132" w14:textId="32B5717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32</w:t>
            </w:r>
          </w:p>
        </w:tc>
        <w:tc>
          <w:tcPr>
            <w:tcW w:w="530" w:type="pct"/>
            <w:shd w:val="clear" w:color="auto" w:fill="auto"/>
            <w:noWrap/>
            <w:hideMark/>
          </w:tcPr>
          <w:p w14:paraId="117684A0" w14:textId="77777777" w:rsidR="005D2D4A" w:rsidRPr="00961D6A" w:rsidRDefault="005D2D4A" w:rsidP="005D2D4A">
            <w:pPr>
              <w:jc w:val="center"/>
              <w:rPr>
                <w:color w:val="000000"/>
                <w:sz w:val="22"/>
                <w:szCs w:val="22"/>
              </w:rPr>
            </w:pPr>
            <w:r w:rsidRPr="00961D6A">
              <w:rPr>
                <w:color w:val="000000"/>
                <w:sz w:val="22"/>
                <w:szCs w:val="22"/>
              </w:rPr>
              <w:t>34019</w:t>
            </w:r>
          </w:p>
        </w:tc>
        <w:tc>
          <w:tcPr>
            <w:tcW w:w="834" w:type="pct"/>
            <w:shd w:val="clear" w:color="auto" w:fill="auto"/>
            <w:noWrap/>
            <w:hideMark/>
          </w:tcPr>
          <w:p w14:paraId="0ACAB277" w14:textId="36D3AE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D2D2585" w14:textId="484C8F78" w:rsidR="005D2D4A" w:rsidRPr="00961D6A" w:rsidRDefault="005D2D4A" w:rsidP="005D2D4A">
            <w:pPr>
              <w:jc w:val="center"/>
              <w:rPr>
                <w:color w:val="000000"/>
                <w:sz w:val="22"/>
                <w:szCs w:val="22"/>
              </w:rPr>
            </w:pPr>
            <w:r w:rsidRPr="00961D6A">
              <w:rPr>
                <w:color w:val="000000"/>
                <w:sz w:val="22"/>
                <w:szCs w:val="22"/>
              </w:rPr>
              <w:t>Для обслуживания зданий зернотока</w:t>
            </w:r>
          </w:p>
        </w:tc>
        <w:tc>
          <w:tcPr>
            <w:tcW w:w="758" w:type="pct"/>
          </w:tcPr>
          <w:p w14:paraId="036440FB" w14:textId="173E6CD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A40CB8F" w14:textId="52B61006" w:rsidR="005D2D4A" w:rsidRPr="00961D6A" w:rsidRDefault="005D2D4A" w:rsidP="005D2D4A">
            <w:pPr>
              <w:jc w:val="center"/>
              <w:rPr>
                <w:color w:val="000000"/>
                <w:sz w:val="22"/>
                <w:szCs w:val="22"/>
              </w:rPr>
            </w:pPr>
            <w:r w:rsidRPr="00961D6A">
              <w:rPr>
                <w:color w:val="000000"/>
                <w:sz w:val="22"/>
                <w:szCs w:val="22"/>
              </w:rPr>
              <w:t>Для обслуживания зданий зернотока</w:t>
            </w:r>
          </w:p>
        </w:tc>
      </w:tr>
      <w:tr w:rsidR="00901A52" w:rsidRPr="00961D6A" w14:paraId="6E044EC9" w14:textId="2267986B" w:rsidTr="00901A52">
        <w:trPr>
          <w:trHeight w:val="300"/>
        </w:trPr>
        <w:tc>
          <w:tcPr>
            <w:tcW w:w="303" w:type="pct"/>
          </w:tcPr>
          <w:p w14:paraId="683FAA0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A647D73" w14:textId="0BAC337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34</w:t>
            </w:r>
          </w:p>
        </w:tc>
        <w:tc>
          <w:tcPr>
            <w:tcW w:w="530" w:type="pct"/>
            <w:shd w:val="clear" w:color="auto" w:fill="auto"/>
            <w:noWrap/>
            <w:hideMark/>
          </w:tcPr>
          <w:p w14:paraId="3C2D7686" w14:textId="77777777" w:rsidR="005D2D4A" w:rsidRPr="00961D6A" w:rsidRDefault="005D2D4A" w:rsidP="005D2D4A">
            <w:pPr>
              <w:jc w:val="center"/>
              <w:rPr>
                <w:color w:val="000000"/>
                <w:sz w:val="22"/>
                <w:szCs w:val="22"/>
              </w:rPr>
            </w:pPr>
            <w:r w:rsidRPr="00961D6A">
              <w:rPr>
                <w:color w:val="000000"/>
                <w:sz w:val="22"/>
                <w:szCs w:val="22"/>
              </w:rPr>
              <w:t>2419</w:t>
            </w:r>
          </w:p>
        </w:tc>
        <w:tc>
          <w:tcPr>
            <w:tcW w:w="834" w:type="pct"/>
            <w:shd w:val="clear" w:color="auto" w:fill="auto"/>
            <w:noWrap/>
            <w:hideMark/>
          </w:tcPr>
          <w:p w14:paraId="3728D30A" w14:textId="04D48E0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434F0BD" w14:textId="2B3EB3A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38AFAD0" w14:textId="50E1D02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9CC8CAB" w14:textId="2D91A20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0EB38BDA" w14:textId="7FD1526B" w:rsidTr="00901A52">
        <w:trPr>
          <w:trHeight w:val="300"/>
        </w:trPr>
        <w:tc>
          <w:tcPr>
            <w:tcW w:w="303" w:type="pct"/>
          </w:tcPr>
          <w:p w14:paraId="5D9799C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EB5FB76" w14:textId="6D6BDA0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36</w:t>
            </w:r>
          </w:p>
        </w:tc>
        <w:tc>
          <w:tcPr>
            <w:tcW w:w="530" w:type="pct"/>
            <w:shd w:val="clear" w:color="auto" w:fill="auto"/>
            <w:noWrap/>
            <w:hideMark/>
          </w:tcPr>
          <w:p w14:paraId="467C94DD"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3467C890" w14:textId="77E541A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C8613D5" w14:textId="083FD349"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c>
          <w:tcPr>
            <w:tcW w:w="758" w:type="pct"/>
          </w:tcPr>
          <w:p w14:paraId="4C93B010" w14:textId="01FAC7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7F7C5F4" w14:textId="4700C273" w:rsidR="005D2D4A" w:rsidRPr="00961D6A" w:rsidRDefault="005D2D4A" w:rsidP="005D2D4A">
            <w:pPr>
              <w:jc w:val="center"/>
              <w:rPr>
                <w:color w:val="000000"/>
                <w:sz w:val="22"/>
                <w:szCs w:val="22"/>
              </w:rPr>
            </w:pPr>
            <w:r w:rsidRPr="00961D6A">
              <w:rPr>
                <w:color w:val="000000"/>
                <w:sz w:val="22"/>
                <w:szCs w:val="22"/>
              </w:rPr>
              <w:t>Для размещения и использования по назначению объектов энергетики</w:t>
            </w:r>
          </w:p>
        </w:tc>
      </w:tr>
      <w:tr w:rsidR="00901A52" w:rsidRPr="00961D6A" w14:paraId="7D62F6DB" w14:textId="784B5932" w:rsidTr="00901A52">
        <w:trPr>
          <w:trHeight w:val="300"/>
        </w:trPr>
        <w:tc>
          <w:tcPr>
            <w:tcW w:w="303" w:type="pct"/>
          </w:tcPr>
          <w:p w14:paraId="3A89E07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016C14" w14:textId="1BF253E9"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37</w:t>
            </w:r>
          </w:p>
        </w:tc>
        <w:tc>
          <w:tcPr>
            <w:tcW w:w="530" w:type="pct"/>
            <w:shd w:val="clear" w:color="auto" w:fill="auto"/>
            <w:noWrap/>
            <w:hideMark/>
          </w:tcPr>
          <w:p w14:paraId="7F9C0118"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1EE30103" w14:textId="7B0FC81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AA9D58" w14:textId="77013E2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BEC0B78" w14:textId="0CCCEB7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88A8939" w14:textId="0330979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4B7EC37" w14:textId="233834FA" w:rsidTr="00901A52">
        <w:trPr>
          <w:trHeight w:val="300"/>
        </w:trPr>
        <w:tc>
          <w:tcPr>
            <w:tcW w:w="303" w:type="pct"/>
          </w:tcPr>
          <w:p w14:paraId="6A0E2F4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459DB42" w14:textId="567538B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39</w:t>
            </w:r>
          </w:p>
        </w:tc>
        <w:tc>
          <w:tcPr>
            <w:tcW w:w="530" w:type="pct"/>
            <w:shd w:val="clear" w:color="auto" w:fill="auto"/>
            <w:noWrap/>
            <w:hideMark/>
          </w:tcPr>
          <w:p w14:paraId="163D55E3"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4A148FF3" w14:textId="7902EC6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1E336BF" w14:textId="000103B1"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c>
          <w:tcPr>
            <w:tcW w:w="758" w:type="pct"/>
          </w:tcPr>
          <w:p w14:paraId="7EEF51A8" w14:textId="2C71CCE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EA19473" w14:textId="7A33245C"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r>
      <w:tr w:rsidR="00901A52" w:rsidRPr="00961D6A" w14:paraId="55479440" w14:textId="506C41F4" w:rsidTr="00901A52">
        <w:trPr>
          <w:trHeight w:val="300"/>
        </w:trPr>
        <w:tc>
          <w:tcPr>
            <w:tcW w:w="303" w:type="pct"/>
          </w:tcPr>
          <w:p w14:paraId="67D0C7B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7E92E2B" w14:textId="3D39A73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40</w:t>
            </w:r>
          </w:p>
        </w:tc>
        <w:tc>
          <w:tcPr>
            <w:tcW w:w="530" w:type="pct"/>
            <w:shd w:val="clear" w:color="auto" w:fill="auto"/>
            <w:noWrap/>
            <w:hideMark/>
          </w:tcPr>
          <w:p w14:paraId="479D2B58"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7394B53E" w14:textId="4545007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FA0968" w14:textId="6151C47F"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c>
          <w:tcPr>
            <w:tcW w:w="758" w:type="pct"/>
          </w:tcPr>
          <w:p w14:paraId="68C073DA" w14:textId="24CDE1B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F45D496" w14:textId="1706CE58"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r>
      <w:tr w:rsidR="00901A52" w:rsidRPr="00961D6A" w14:paraId="1D9E1159" w14:textId="6D08FB6F" w:rsidTr="00901A52">
        <w:trPr>
          <w:trHeight w:val="300"/>
        </w:trPr>
        <w:tc>
          <w:tcPr>
            <w:tcW w:w="303" w:type="pct"/>
          </w:tcPr>
          <w:p w14:paraId="6D2170A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2490FF4" w14:textId="4F899B8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41</w:t>
            </w:r>
          </w:p>
        </w:tc>
        <w:tc>
          <w:tcPr>
            <w:tcW w:w="530" w:type="pct"/>
            <w:shd w:val="clear" w:color="auto" w:fill="auto"/>
            <w:noWrap/>
            <w:hideMark/>
          </w:tcPr>
          <w:p w14:paraId="47F5A31C" w14:textId="77777777" w:rsidR="005D2D4A" w:rsidRPr="00961D6A" w:rsidRDefault="005D2D4A" w:rsidP="005D2D4A">
            <w:pPr>
              <w:jc w:val="center"/>
              <w:rPr>
                <w:color w:val="000000"/>
                <w:sz w:val="22"/>
                <w:szCs w:val="22"/>
              </w:rPr>
            </w:pPr>
            <w:r w:rsidRPr="00961D6A">
              <w:rPr>
                <w:color w:val="000000"/>
                <w:sz w:val="22"/>
                <w:szCs w:val="22"/>
              </w:rPr>
              <w:t>2756</w:t>
            </w:r>
          </w:p>
        </w:tc>
        <w:tc>
          <w:tcPr>
            <w:tcW w:w="834" w:type="pct"/>
            <w:shd w:val="clear" w:color="auto" w:fill="auto"/>
            <w:noWrap/>
            <w:hideMark/>
          </w:tcPr>
          <w:p w14:paraId="357F4E1B" w14:textId="3821B1C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FE41F9F" w14:textId="7E110F1D"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c>
          <w:tcPr>
            <w:tcW w:w="758" w:type="pct"/>
          </w:tcPr>
          <w:p w14:paraId="6033C5F6" w14:textId="0959227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F25AAE0" w14:textId="7B26C62E"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r>
      <w:tr w:rsidR="00901A52" w:rsidRPr="00961D6A" w14:paraId="2473F49F" w14:textId="1145759B" w:rsidTr="00901A52">
        <w:trPr>
          <w:trHeight w:val="300"/>
        </w:trPr>
        <w:tc>
          <w:tcPr>
            <w:tcW w:w="303" w:type="pct"/>
          </w:tcPr>
          <w:p w14:paraId="023C893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490EA01" w14:textId="36EB76E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42</w:t>
            </w:r>
          </w:p>
        </w:tc>
        <w:tc>
          <w:tcPr>
            <w:tcW w:w="530" w:type="pct"/>
            <w:shd w:val="clear" w:color="auto" w:fill="auto"/>
            <w:noWrap/>
            <w:hideMark/>
          </w:tcPr>
          <w:p w14:paraId="766E2737"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7AE356BF" w14:textId="4512850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E83E1A2" w14:textId="285CB356"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c>
          <w:tcPr>
            <w:tcW w:w="758" w:type="pct"/>
          </w:tcPr>
          <w:p w14:paraId="1CD1A37C" w14:textId="3B8B8CB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7E868A8" w14:textId="198DC61A"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r>
      <w:tr w:rsidR="00901A52" w:rsidRPr="00961D6A" w14:paraId="7F6C70B3" w14:textId="7CC37707" w:rsidTr="00901A52">
        <w:trPr>
          <w:trHeight w:val="300"/>
        </w:trPr>
        <w:tc>
          <w:tcPr>
            <w:tcW w:w="303" w:type="pct"/>
          </w:tcPr>
          <w:p w14:paraId="2B25E2B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BB5BC43" w14:textId="6768663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46</w:t>
            </w:r>
          </w:p>
        </w:tc>
        <w:tc>
          <w:tcPr>
            <w:tcW w:w="530" w:type="pct"/>
            <w:shd w:val="clear" w:color="auto" w:fill="auto"/>
            <w:noWrap/>
            <w:hideMark/>
          </w:tcPr>
          <w:p w14:paraId="76041FFE" w14:textId="77777777" w:rsidR="005D2D4A" w:rsidRPr="00961D6A" w:rsidRDefault="005D2D4A" w:rsidP="005D2D4A">
            <w:pPr>
              <w:jc w:val="center"/>
              <w:rPr>
                <w:color w:val="000000"/>
                <w:sz w:val="22"/>
                <w:szCs w:val="22"/>
              </w:rPr>
            </w:pPr>
            <w:r w:rsidRPr="00961D6A">
              <w:rPr>
                <w:color w:val="000000"/>
                <w:sz w:val="22"/>
                <w:szCs w:val="22"/>
              </w:rPr>
              <w:t>1449</w:t>
            </w:r>
          </w:p>
        </w:tc>
        <w:tc>
          <w:tcPr>
            <w:tcW w:w="834" w:type="pct"/>
            <w:shd w:val="clear" w:color="auto" w:fill="auto"/>
            <w:noWrap/>
            <w:hideMark/>
          </w:tcPr>
          <w:p w14:paraId="174C4252" w14:textId="6FFD529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398FE9B" w14:textId="02C93A73"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c>
          <w:tcPr>
            <w:tcW w:w="758" w:type="pct"/>
          </w:tcPr>
          <w:p w14:paraId="1E689A7B" w14:textId="73A28FD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95315AE" w14:textId="6EF5A2CB"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r>
      <w:tr w:rsidR="00901A52" w:rsidRPr="00961D6A" w14:paraId="05B7CC06" w14:textId="5D428856" w:rsidTr="00901A52">
        <w:trPr>
          <w:trHeight w:val="300"/>
        </w:trPr>
        <w:tc>
          <w:tcPr>
            <w:tcW w:w="303" w:type="pct"/>
          </w:tcPr>
          <w:p w14:paraId="3F62230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999E3E1" w14:textId="677645D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47</w:t>
            </w:r>
          </w:p>
        </w:tc>
        <w:tc>
          <w:tcPr>
            <w:tcW w:w="530" w:type="pct"/>
            <w:shd w:val="clear" w:color="auto" w:fill="auto"/>
            <w:noWrap/>
            <w:hideMark/>
          </w:tcPr>
          <w:p w14:paraId="6FC7DB51"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6135B58C" w14:textId="6AA5DEC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482B71D" w14:textId="27B0B52C"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c>
          <w:tcPr>
            <w:tcW w:w="758" w:type="pct"/>
          </w:tcPr>
          <w:p w14:paraId="17E7708A" w14:textId="3E74887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B4134ED" w14:textId="60732D4C" w:rsidR="005D2D4A" w:rsidRPr="00961D6A" w:rsidRDefault="005D2D4A" w:rsidP="005D2D4A">
            <w:pPr>
              <w:jc w:val="center"/>
              <w:rPr>
                <w:color w:val="000000"/>
                <w:sz w:val="22"/>
                <w:szCs w:val="22"/>
              </w:rPr>
            </w:pPr>
            <w:r w:rsidRPr="00DE1B10">
              <w:rPr>
                <w:color w:val="000000"/>
                <w:sz w:val="22"/>
                <w:szCs w:val="22"/>
              </w:rPr>
              <w:t>Для строительства индивидуального жилого дома</w:t>
            </w:r>
          </w:p>
        </w:tc>
      </w:tr>
      <w:tr w:rsidR="00901A52" w:rsidRPr="00961D6A" w14:paraId="2EA7F5CB" w14:textId="7B95EFF9" w:rsidTr="00901A52">
        <w:trPr>
          <w:trHeight w:val="300"/>
        </w:trPr>
        <w:tc>
          <w:tcPr>
            <w:tcW w:w="303" w:type="pct"/>
          </w:tcPr>
          <w:p w14:paraId="488310C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72ABA87" w14:textId="32E64F7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48</w:t>
            </w:r>
          </w:p>
        </w:tc>
        <w:tc>
          <w:tcPr>
            <w:tcW w:w="530" w:type="pct"/>
            <w:shd w:val="clear" w:color="auto" w:fill="auto"/>
            <w:noWrap/>
            <w:hideMark/>
          </w:tcPr>
          <w:p w14:paraId="1D42C169"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25028FFE" w14:textId="7D1FA8C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5ADB9D" w14:textId="7217FB15"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c>
          <w:tcPr>
            <w:tcW w:w="758" w:type="pct"/>
          </w:tcPr>
          <w:p w14:paraId="1D817A4D" w14:textId="17A5008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A74DBEA" w14:textId="3D9D97A6"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r>
      <w:tr w:rsidR="00901A52" w:rsidRPr="00961D6A" w14:paraId="47E6C153" w14:textId="7DD72370" w:rsidTr="00901A52">
        <w:trPr>
          <w:trHeight w:val="300"/>
        </w:trPr>
        <w:tc>
          <w:tcPr>
            <w:tcW w:w="303" w:type="pct"/>
          </w:tcPr>
          <w:p w14:paraId="69630BA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3A2F11C" w14:textId="67274A8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5</w:t>
            </w:r>
          </w:p>
        </w:tc>
        <w:tc>
          <w:tcPr>
            <w:tcW w:w="530" w:type="pct"/>
            <w:shd w:val="clear" w:color="auto" w:fill="auto"/>
            <w:noWrap/>
            <w:hideMark/>
          </w:tcPr>
          <w:p w14:paraId="2D08AAFF" w14:textId="77777777" w:rsidR="005D2D4A" w:rsidRPr="00961D6A" w:rsidRDefault="005D2D4A" w:rsidP="005D2D4A">
            <w:pPr>
              <w:jc w:val="center"/>
              <w:rPr>
                <w:color w:val="000000"/>
                <w:sz w:val="22"/>
                <w:szCs w:val="22"/>
              </w:rPr>
            </w:pPr>
            <w:r w:rsidRPr="00961D6A">
              <w:rPr>
                <w:color w:val="000000"/>
                <w:sz w:val="22"/>
                <w:szCs w:val="22"/>
              </w:rPr>
              <w:t>2500</w:t>
            </w:r>
          </w:p>
        </w:tc>
        <w:tc>
          <w:tcPr>
            <w:tcW w:w="834" w:type="pct"/>
            <w:shd w:val="clear" w:color="auto" w:fill="auto"/>
            <w:noWrap/>
            <w:hideMark/>
          </w:tcPr>
          <w:p w14:paraId="4094BAB9" w14:textId="64381AB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4CC2CFE" w14:textId="72C7A5B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84CAB8E" w14:textId="3012CC3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DDF1088" w14:textId="61CF896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6535173" w14:textId="045EEBD0" w:rsidTr="00901A52">
        <w:trPr>
          <w:trHeight w:val="300"/>
        </w:trPr>
        <w:tc>
          <w:tcPr>
            <w:tcW w:w="303" w:type="pct"/>
          </w:tcPr>
          <w:p w14:paraId="139BD20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1988A55" w14:textId="17C249F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50</w:t>
            </w:r>
          </w:p>
        </w:tc>
        <w:tc>
          <w:tcPr>
            <w:tcW w:w="530" w:type="pct"/>
            <w:shd w:val="clear" w:color="auto" w:fill="auto"/>
            <w:noWrap/>
            <w:hideMark/>
          </w:tcPr>
          <w:p w14:paraId="53FF8E9B" w14:textId="77777777" w:rsidR="005D2D4A" w:rsidRPr="00961D6A" w:rsidRDefault="005D2D4A" w:rsidP="005D2D4A">
            <w:pPr>
              <w:jc w:val="center"/>
              <w:rPr>
                <w:color w:val="000000"/>
                <w:sz w:val="22"/>
                <w:szCs w:val="22"/>
              </w:rPr>
            </w:pPr>
            <w:r w:rsidRPr="00961D6A">
              <w:rPr>
                <w:color w:val="000000"/>
                <w:sz w:val="22"/>
                <w:szCs w:val="22"/>
              </w:rPr>
              <w:t>3625</w:t>
            </w:r>
          </w:p>
        </w:tc>
        <w:tc>
          <w:tcPr>
            <w:tcW w:w="834" w:type="pct"/>
            <w:shd w:val="clear" w:color="auto" w:fill="auto"/>
            <w:noWrap/>
            <w:hideMark/>
          </w:tcPr>
          <w:p w14:paraId="0E0EC534" w14:textId="75B7B89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B00240" w14:textId="334FD70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B2803C8" w14:textId="5C31D75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7E4014D" w14:textId="71D6326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D684A37" w14:textId="5E81C2F3" w:rsidTr="00901A52">
        <w:trPr>
          <w:trHeight w:val="300"/>
        </w:trPr>
        <w:tc>
          <w:tcPr>
            <w:tcW w:w="303" w:type="pct"/>
          </w:tcPr>
          <w:p w14:paraId="24BDD46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EE24F4" w14:textId="5BD5662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6</w:t>
            </w:r>
          </w:p>
        </w:tc>
        <w:tc>
          <w:tcPr>
            <w:tcW w:w="530" w:type="pct"/>
            <w:shd w:val="clear" w:color="auto" w:fill="auto"/>
            <w:noWrap/>
            <w:hideMark/>
          </w:tcPr>
          <w:p w14:paraId="000C72DF" w14:textId="77777777" w:rsidR="005D2D4A" w:rsidRPr="00961D6A" w:rsidRDefault="005D2D4A" w:rsidP="005D2D4A">
            <w:pPr>
              <w:jc w:val="center"/>
              <w:rPr>
                <w:color w:val="000000"/>
                <w:sz w:val="22"/>
                <w:szCs w:val="22"/>
              </w:rPr>
            </w:pPr>
            <w:r w:rsidRPr="00961D6A">
              <w:rPr>
                <w:color w:val="000000"/>
                <w:sz w:val="22"/>
                <w:szCs w:val="22"/>
              </w:rPr>
              <w:t>2900</w:t>
            </w:r>
          </w:p>
        </w:tc>
        <w:tc>
          <w:tcPr>
            <w:tcW w:w="834" w:type="pct"/>
            <w:shd w:val="clear" w:color="auto" w:fill="auto"/>
            <w:noWrap/>
            <w:hideMark/>
          </w:tcPr>
          <w:p w14:paraId="789F7A66" w14:textId="4E1A161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9278D66" w14:textId="3A377FF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93D1B34" w14:textId="7F1DF6C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62E4C3D" w14:textId="4159071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885ED29" w14:textId="251AAA7A" w:rsidTr="00901A52">
        <w:trPr>
          <w:trHeight w:val="300"/>
        </w:trPr>
        <w:tc>
          <w:tcPr>
            <w:tcW w:w="303" w:type="pct"/>
          </w:tcPr>
          <w:p w14:paraId="67F2AF1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88E267A" w14:textId="218AE151"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69</w:t>
            </w:r>
          </w:p>
        </w:tc>
        <w:tc>
          <w:tcPr>
            <w:tcW w:w="530" w:type="pct"/>
            <w:shd w:val="clear" w:color="auto" w:fill="auto"/>
            <w:noWrap/>
            <w:hideMark/>
          </w:tcPr>
          <w:p w14:paraId="6066FF38" w14:textId="77777777" w:rsidR="005D2D4A" w:rsidRPr="00961D6A" w:rsidRDefault="005D2D4A" w:rsidP="005D2D4A">
            <w:pPr>
              <w:jc w:val="center"/>
              <w:rPr>
                <w:color w:val="000000"/>
                <w:sz w:val="22"/>
                <w:szCs w:val="22"/>
              </w:rPr>
            </w:pPr>
            <w:r w:rsidRPr="00961D6A">
              <w:rPr>
                <w:color w:val="000000"/>
                <w:sz w:val="22"/>
                <w:szCs w:val="22"/>
              </w:rPr>
              <w:t>3662</w:t>
            </w:r>
          </w:p>
        </w:tc>
        <w:tc>
          <w:tcPr>
            <w:tcW w:w="834" w:type="pct"/>
            <w:shd w:val="clear" w:color="auto" w:fill="auto"/>
            <w:noWrap/>
            <w:hideMark/>
          </w:tcPr>
          <w:p w14:paraId="6A59EC92" w14:textId="4776D08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6D58617" w14:textId="7CF45907"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c>
          <w:tcPr>
            <w:tcW w:w="758" w:type="pct"/>
          </w:tcPr>
          <w:p w14:paraId="55CCB463" w14:textId="3B90D42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F092824" w14:textId="0F71DD7E"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r>
      <w:tr w:rsidR="00901A52" w:rsidRPr="00961D6A" w14:paraId="18107C41" w14:textId="1DE6533E" w:rsidTr="00901A52">
        <w:trPr>
          <w:trHeight w:val="300"/>
        </w:trPr>
        <w:tc>
          <w:tcPr>
            <w:tcW w:w="303" w:type="pct"/>
          </w:tcPr>
          <w:p w14:paraId="44AD5E8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22EEF28" w14:textId="643447A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7</w:t>
            </w:r>
          </w:p>
        </w:tc>
        <w:tc>
          <w:tcPr>
            <w:tcW w:w="530" w:type="pct"/>
            <w:shd w:val="clear" w:color="auto" w:fill="auto"/>
            <w:noWrap/>
            <w:hideMark/>
          </w:tcPr>
          <w:p w14:paraId="4D99AB4B" w14:textId="77777777" w:rsidR="005D2D4A" w:rsidRPr="00961D6A" w:rsidRDefault="005D2D4A" w:rsidP="005D2D4A">
            <w:pPr>
              <w:jc w:val="center"/>
              <w:rPr>
                <w:color w:val="000000"/>
                <w:sz w:val="22"/>
                <w:szCs w:val="22"/>
              </w:rPr>
            </w:pPr>
            <w:r w:rsidRPr="00961D6A">
              <w:rPr>
                <w:color w:val="000000"/>
                <w:sz w:val="22"/>
                <w:szCs w:val="22"/>
              </w:rPr>
              <w:t>5193</w:t>
            </w:r>
          </w:p>
        </w:tc>
        <w:tc>
          <w:tcPr>
            <w:tcW w:w="834" w:type="pct"/>
            <w:shd w:val="clear" w:color="auto" w:fill="auto"/>
            <w:noWrap/>
            <w:hideMark/>
          </w:tcPr>
          <w:p w14:paraId="1B4D4D51" w14:textId="6CB4B87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F9BD392" w14:textId="268EB62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DB45645" w14:textId="3E28E93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05AE47E" w14:textId="1E4ADFF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FC6E07D" w14:textId="6B0C6EC5" w:rsidTr="00901A52">
        <w:trPr>
          <w:trHeight w:val="300"/>
        </w:trPr>
        <w:tc>
          <w:tcPr>
            <w:tcW w:w="303" w:type="pct"/>
          </w:tcPr>
          <w:p w14:paraId="1552623C"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FA7FCEB" w14:textId="4A1150B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70</w:t>
            </w:r>
          </w:p>
        </w:tc>
        <w:tc>
          <w:tcPr>
            <w:tcW w:w="530" w:type="pct"/>
            <w:shd w:val="clear" w:color="auto" w:fill="auto"/>
            <w:noWrap/>
            <w:hideMark/>
          </w:tcPr>
          <w:p w14:paraId="4A9E9E42" w14:textId="77777777" w:rsidR="005D2D4A" w:rsidRPr="00961D6A" w:rsidRDefault="005D2D4A" w:rsidP="005D2D4A">
            <w:pPr>
              <w:jc w:val="center"/>
              <w:rPr>
                <w:color w:val="000000"/>
                <w:sz w:val="22"/>
                <w:szCs w:val="22"/>
              </w:rPr>
            </w:pPr>
            <w:r w:rsidRPr="00961D6A">
              <w:rPr>
                <w:color w:val="000000"/>
                <w:sz w:val="22"/>
                <w:szCs w:val="22"/>
              </w:rPr>
              <w:t>1420</w:t>
            </w:r>
          </w:p>
        </w:tc>
        <w:tc>
          <w:tcPr>
            <w:tcW w:w="834" w:type="pct"/>
            <w:shd w:val="clear" w:color="auto" w:fill="auto"/>
            <w:noWrap/>
            <w:hideMark/>
          </w:tcPr>
          <w:p w14:paraId="422A307B" w14:textId="1FF4595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92A4BD" w14:textId="2706D853"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скважины</w:t>
            </w:r>
          </w:p>
        </w:tc>
        <w:tc>
          <w:tcPr>
            <w:tcW w:w="758" w:type="pct"/>
          </w:tcPr>
          <w:p w14:paraId="460212BC" w14:textId="4287AA2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D263D6E" w14:textId="397F2BF3"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скважины</w:t>
            </w:r>
          </w:p>
        </w:tc>
      </w:tr>
      <w:tr w:rsidR="00901A52" w:rsidRPr="00961D6A" w14:paraId="77612E11" w14:textId="7E4986D1" w:rsidTr="00901A52">
        <w:trPr>
          <w:trHeight w:val="300"/>
        </w:trPr>
        <w:tc>
          <w:tcPr>
            <w:tcW w:w="303" w:type="pct"/>
          </w:tcPr>
          <w:p w14:paraId="5C1EA1D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3F2D0C2" w14:textId="148F64E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87</w:t>
            </w:r>
          </w:p>
        </w:tc>
        <w:tc>
          <w:tcPr>
            <w:tcW w:w="530" w:type="pct"/>
            <w:shd w:val="clear" w:color="auto" w:fill="auto"/>
            <w:noWrap/>
            <w:hideMark/>
          </w:tcPr>
          <w:p w14:paraId="453FA48D" w14:textId="77777777" w:rsidR="005D2D4A" w:rsidRPr="00961D6A" w:rsidRDefault="005D2D4A" w:rsidP="005D2D4A">
            <w:pPr>
              <w:jc w:val="center"/>
              <w:rPr>
                <w:color w:val="000000"/>
                <w:sz w:val="22"/>
                <w:szCs w:val="22"/>
              </w:rPr>
            </w:pPr>
            <w:r w:rsidRPr="00961D6A">
              <w:rPr>
                <w:color w:val="000000"/>
                <w:sz w:val="22"/>
                <w:szCs w:val="22"/>
              </w:rPr>
              <w:t>2160</w:t>
            </w:r>
          </w:p>
        </w:tc>
        <w:tc>
          <w:tcPr>
            <w:tcW w:w="834" w:type="pct"/>
            <w:shd w:val="clear" w:color="auto" w:fill="auto"/>
            <w:noWrap/>
            <w:hideMark/>
          </w:tcPr>
          <w:p w14:paraId="35989BA7" w14:textId="08F139E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A9814C2" w14:textId="4163991A"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c>
          <w:tcPr>
            <w:tcW w:w="758" w:type="pct"/>
          </w:tcPr>
          <w:p w14:paraId="7D03BDAB" w14:textId="6997D62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F46FE3D" w14:textId="5EC5D09C"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r>
      <w:tr w:rsidR="00901A52" w:rsidRPr="00961D6A" w14:paraId="05390B87" w14:textId="639AFFA5" w:rsidTr="00901A52">
        <w:trPr>
          <w:trHeight w:val="300"/>
        </w:trPr>
        <w:tc>
          <w:tcPr>
            <w:tcW w:w="303" w:type="pct"/>
          </w:tcPr>
          <w:p w14:paraId="6A6D895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6FDE0C1" w14:textId="1E34CB7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88</w:t>
            </w:r>
          </w:p>
        </w:tc>
        <w:tc>
          <w:tcPr>
            <w:tcW w:w="530" w:type="pct"/>
            <w:shd w:val="clear" w:color="auto" w:fill="auto"/>
            <w:noWrap/>
            <w:hideMark/>
          </w:tcPr>
          <w:p w14:paraId="54A40F19" w14:textId="77777777" w:rsidR="005D2D4A" w:rsidRPr="00961D6A" w:rsidRDefault="005D2D4A" w:rsidP="005D2D4A">
            <w:pPr>
              <w:jc w:val="center"/>
              <w:rPr>
                <w:color w:val="000000"/>
                <w:sz w:val="22"/>
                <w:szCs w:val="22"/>
              </w:rPr>
            </w:pPr>
            <w:r w:rsidRPr="00961D6A">
              <w:rPr>
                <w:color w:val="000000"/>
                <w:sz w:val="22"/>
                <w:szCs w:val="22"/>
              </w:rPr>
              <w:t>1005</w:t>
            </w:r>
          </w:p>
        </w:tc>
        <w:tc>
          <w:tcPr>
            <w:tcW w:w="834" w:type="pct"/>
            <w:shd w:val="clear" w:color="auto" w:fill="auto"/>
            <w:noWrap/>
            <w:hideMark/>
          </w:tcPr>
          <w:p w14:paraId="34E41AC2" w14:textId="6FC3E7D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DE354CD" w14:textId="437A7462"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c>
          <w:tcPr>
            <w:tcW w:w="758" w:type="pct"/>
          </w:tcPr>
          <w:p w14:paraId="1FCFF8B2" w14:textId="00FFD8F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403B782" w14:textId="65E0C783"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r>
      <w:tr w:rsidR="00901A52" w:rsidRPr="00961D6A" w14:paraId="2FB77005" w14:textId="721B12A7" w:rsidTr="00901A52">
        <w:trPr>
          <w:trHeight w:val="300"/>
        </w:trPr>
        <w:tc>
          <w:tcPr>
            <w:tcW w:w="303" w:type="pct"/>
          </w:tcPr>
          <w:p w14:paraId="497D6ED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334916E" w14:textId="0739A50C"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89</w:t>
            </w:r>
          </w:p>
        </w:tc>
        <w:tc>
          <w:tcPr>
            <w:tcW w:w="530" w:type="pct"/>
            <w:shd w:val="clear" w:color="auto" w:fill="auto"/>
            <w:noWrap/>
            <w:hideMark/>
          </w:tcPr>
          <w:p w14:paraId="52BC0E0A" w14:textId="77777777" w:rsidR="005D2D4A" w:rsidRPr="00961D6A" w:rsidRDefault="005D2D4A" w:rsidP="005D2D4A">
            <w:pPr>
              <w:jc w:val="center"/>
              <w:rPr>
                <w:color w:val="000000"/>
                <w:sz w:val="22"/>
                <w:szCs w:val="22"/>
              </w:rPr>
            </w:pPr>
            <w:r w:rsidRPr="00961D6A">
              <w:rPr>
                <w:color w:val="000000"/>
                <w:sz w:val="22"/>
                <w:szCs w:val="22"/>
              </w:rPr>
              <w:t>1045</w:t>
            </w:r>
          </w:p>
        </w:tc>
        <w:tc>
          <w:tcPr>
            <w:tcW w:w="834" w:type="pct"/>
            <w:shd w:val="clear" w:color="auto" w:fill="auto"/>
            <w:noWrap/>
            <w:hideMark/>
          </w:tcPr>
          <w:p w14:paraId="137370C0" w14:textId="77690EC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EB9246E" w14:textId="3747D5E8"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c>
          <w:tcPr>
            <w:tcW w:w="758" w:type="pct"/>
          </w:tcPr>
          <w:p w14:paraId="5D666A39" w14:textId="7233F93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89E67FD" w14:textId="7B52DA6E"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r>
      <w:tr w:rsidR="00901A52" w:rsidRPr="00961D6A" w14:paraId="15EE3A17" w14:textId="7765616E" w:rsidTr="00901A52">
        <w:trPr>
          <w:trHeight w:val="300"/>
        </w:trPr>
        <w:tc>
          <w:tcPr>
            <w:tcW w:w="303" w:type="pct"/>
          </w:tcPr>
          <w:p w14:paraId="61DCF7D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7BA4CC1" w14:textId="6C10F6E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92</w:t>
            </w:r>
          </w:p>
        </w:tc>
        <w:tc>
          <w:tcPr>
            <w:tcW w:w="530" w:type="pct"/>
            <w:shd w:val="clear" w:color="auto" w:fill="auto"/>
            <w:noWrap/>
            <w:hideMark/>
          </w:tcPr>
          <w:p w14:paraId="711F756E" w14:textId="77777777" w:rsidR="005D2D4A" w:rsidRPr="00961D6A" w:rsidRDefault="005D2D4A" w:rsidP="005D2D4A">
            <w:pPr>
              <w:jc w:val="center"/>
              <w:rPr>
                <w:color w:val="000000"/>
                <w:sz w:val="22"/>
                <w:szCs w:val="22"/>
              </w:rPr>
            </w:pPr>
            <w:r w:rsidRPr="00961D6A">
              <w:rPr>
                <w:color w:val="000000"/>
                <w:sz w:val="22"/>
                <w:szCs w:val="22"/>
              </w:rPr>
              <w:t>1000</w:t>
            </w:r>
          </w:p>
        </w:tc>
        <w:tc>
          <w:tcPr>
            <w:tcW w:w="834" w:type="pct"/>
            <w:shd w:val="clear" w:color="auto" w:fill="auto"/>
            <w:noWrap/>
            <w:hideMark/>
          </w:tcPr>
          <w:p w14:paraId="5EE8FDB0" w14:textId="673CBCA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B592507" w14:textId="3C45DAF3"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c>
          <w:tcPr>
            <w:tcW w:w="758" w:type="pct"/>
          </w:tcPr>
          <w:p w14:paraId="27BAAB67" w14:textId="4EEC794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42A369B" w14:textId="3492B91B" w:rsidR="005D2D4A" w:rsidRPr="00961D6A" w:rsidRDefault="005D2D4A" w:rsidP="005D2D4A">
            <w:pPr>
              <w:jc w:val="center"/>
              <w:rPr>
                <w:color w:val="000000"/>
                <w:sz w:val="22"/>
                <w:szCs w:val="22"/>
              </w:rPr>
            </w:pPr>
            <w:r w:rsidRPr="000C6B29">
              <w:rPr>
                <w:color w:val="000000"/>
                <w:sz w:val="22"/>
                <w:szCs w:val="22"/>
              </w:rPr>
              <w:t>Для ведения личного подсобного хозяйства</w:t>
            </w:r>
          </w:p>
        </w:tc>
      </w:tr>
      <w:tr w:rsidR="00901A52" w:rsidRPr="00961D6A" w14:paraId="7851B46C" w14:textId="0D7108A7" w:rsidTr="00901A52">
        <w:trPr>
          <w:trHeight w:val="300"/>
        </w:trPr>
        <w:tc>
          <w:tcPr>
            <w:tcW w:w="303" w:type="pct"/>
          </w:tcPr>
          <w:p w14:paraId="7AF2902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30CC792" w14:textId="751D2A7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93</w:t>
            </w:r>
          </w:p>
        </w:tc>
        <w:tc>
          <w:tcPr>
            <w:tcW w:w="530" w:type="pct"/>
            <w:shd w:val="clear" w:color="auto" w:fill="auto"/>
            <w:noWrap/>
            <w:hideMark/>
          </w:tcPr>
          <w:p w14:paraId="0C51013C" w14:textId="77777777" w:rsidR="005D2D4A" w:rsidRPr="00961D6A" w:rsidRDefault="005D2D4A" w:rsidP="005D2D4A">
            <w:pPr>
              <w:jc w:val="center"/>
              <w:rPr>
                <w:color w:val="000000"/>
                <w:sz w:val="22"/>
                <w:szCs w:val="22"/>
              </w:rPr>
            </w:pPr>
            <w:r w:rsidRPr="00961D6A">
              <w:rPr>
                <w:color w:val="000000"/>
                <w:sz w:val="22"/>
                <w:szCs w:val="22"/>
              </w:rPr>
              <w:t>729</w:t>
            </w:r>
          </w:p>
        </w:tc>
        <w:tc>
          <w:tcPr>
            <w:tcW w:w="834" w:type="pct"/>
            <w:shd w:val="clear" w:color="auto" w:fill="auto"/>
            <w:noWrap/>
            <w:hideMark/>
          </w:tcPr>
          <w:p w14:paraId="1AA9226E" w14:textId="54526BA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59AA250" w14:textId="11BF7C91"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AACC40F" w14:textId="60F4F34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8F1E6F4" w14:textId="7BD4001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A486DA2" w14:textId="0C15BF94" w:rsidTr="00901A52">
        <w:trPr>
          <w:trHeight w:val="300"/>
        </w:trPr>
        <w:tc>
          <w:tcPr>
            <w:tcW w:w="303" w:type="pct"/>
          </w:tcPr>
          <w:p w14:paraId="775D093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BD96E2E" w14:textId="4692589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94</w:t>
            </w:r>
          </w:p>
        </w:tc>
        <w:tc>
          <w:tcPr>
            <w:tcW w:w="530" w:type="pct"/>
            <w:shd w:val="clear" w:color="auto" w:fill="auto"/>
            <w:noWrap/>
            <w:hideMark/>
          </w:tcPr>
          <w:p w14:paraId="3F64C196" w14:textId="77777777" w:rsidR="005D2D4A" w:rsidRPr="00961D6A" w:rsidRDefault="005D2D4A" w:rsidP="005D2D4A">
            <w:pPr>
              <w:jc w:val="center"/>
              <w:rPr>
                <w:color w:val="000000"/>
                <w:sz w:val="22"/>
                <w:szCs w:val="22"/>
              </w:rPr>
            </w:pPr>
            <w:r w:rsidRPr="00961D6A">
              <w:rPr>
                <w:color w:val="000000"/>
                <w:sz w:val="22"/>
                <w:szCs w:val="22"/>
              </w:rPr>
              <w:t>727</w:t>
            </w:r>
          </w:p>
        </w:tc>
        <w:tc>
          <w:tcPr>
            <w:tcW w:w="834" w:type="pct"/>
            <w:shd w:val="clear" w:color="auto" w:fill="auto"/>
            <w:noWrap/>
            <w:hideMark/>
          </w:tcPr>
          <w:p w14:paraId="17638065" w14:textId="667668B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F41618E" w14:textId="5269341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705C8AC" w14:textId="3024DE6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967AE66" w14:textId="0F1591C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DB23BBE" w14:textId="072537CD" w:rsidTr="00901A52">
        <w:trPr>
          <w:trHeight w:val="300"/>
        </w:trPr>
        <w:tc>
          <w:tcPr>
            <w:tcW w:w="303" w:type="pct"/>
          </w:tcPr>
          <w:p w14:paraId="15689EBB"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C862143" w14:textId="47369E6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98</w:t>
            </w:r>
          </w:p>
        </w:tc>
        <w:tc>
          <w:tcPr>
            <w:tcW w:w="530" w:type="pct"/>
            <w:shd w:val="clear" w:color="auto" w:fill="auto"/>
            <w:noWrap/>
            <w:hideMark/>
          </w:tcPr>
          <w:p w14:paraId="00B6D4E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1120899" w14:textId="28CCFDA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BE079ED" w14:textId="522ABA09"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2DBB52E5" w14:textId="1173F9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FB04D9E" w14:textId="498599E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6F680149" w14:textId="4C01ACC9" w:rsidTr="00901A52">
        <w:trPr>
          <w:trHeight w:val="300"/>
        </w:trPr>
        <w:tc>
          <w:tcPr>
            <w:tcW w:w="303" w:type="pct"/>
          </w:tcPr>
          <w:p w14:paraId="73F0DC4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98F5DE4" w14:textId="699E2B52"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99</w:t>
            </w:r>
          </w:p>
        </w:tc>
        <w:tc>
          <w:tcPr>
            <w:tcW w:w="530" w:type="pct"/>
            <w:shd w:val="clear" w:color="auto" w:fill="auto"/>
            <w:noWrap/>
            <w:hideMark/>
          </w:tcPr>
          <w:p w14:paraId="1C11D709"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3733AA0" w14:textId="62B1B1E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69CFB78" w14:textId="65AA8BE4"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c>
          <w:tcPr>
            <w:tcW w:w="758" w:type="pct"/>
          </w:tcPr>
          <w:p w14:paraId="5B5B7AA8" w14:textId="2948701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E2972AC" w14:textId="256E8911"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r>
      <w:tr w:rsidR="00901A52" w:rsidRPr="00961D6A" w14:paraId="20D9209A" w14:textId="72D1A142" w:rsidTr="00901A52">
        <w:trPr>
          <w:trHeight w:val="300"/>
        </w:trPr>
        <w:tc>
          <w:tcPr>
            <w:tcW w:w="303" w:type="pct"/>
          </w:tcPr>
          <w:p w14:paraId="4ABEB0E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C099B9D" w14:textId="7A3E7FE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100</w:t>
            </w:r>
          </w:p>
        </w:tc>
        <w:tc>
          <w:tcPr>
            <w:tcW w:w="530" w:type="pct"/>
            <w:shd w:val="clear" w:color="auto" w:fill="auto"/>
            <w:noWrap/>
            <w:hideMark/>
          </w:tcPr>
          <w:p w14:paraId="17A3E141"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050540D3" w14:textId="6B3890A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59499B2" w14:textId="0C375E05"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c>
          <w:tcPr>
            <w:tcW w:w="758" w:type="pct"/>
          </w:tcPr>
          <w:p w14:paraId="69A433B4" w14:textId="5AFFE3A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9456772" w14:textId="1C8D0999"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r>
      <w:tr w:rsidR="00901A52" w:rsidRPr="00961D6A" w14:paraId="0EE7925A" w14:textId="4F4A7077" w:rsidTr="00901A52">
        <w:trPr>
          <w:trHeight w:val="300"/>
        </w:trPr>
        <w:tc>
          <w:tcPr>
            <w:tcW w:w="303" w:type="pct"/>
          </w:tcPr>
          <w:p w14:paraId="3DB4933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E8C82B9" w14:textId="1094F62B"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101</w:t>
            </w:r>
          </w:p>
        </w:tc>
        <w:tc>
          <w:tcPr>
            <w:tcW w:w="530" w:type="pct"/>
            <w:shd w:val="clear" w:color="auto" w:fill="auto"/>
            <w:noWrap/>
            <w:hideMark/>
          </w:tcPr>
          <w:p w14:paraId="2F7FDAE9" w14:textId="77777777" w:rsidR="005D2D4A" w:rsidRPr="00961D6A" w:rsidRDefault="005D2D4A" w:rsidP="005D2D4A">
            <w:pPr>
              <w:jc w:val="center"/>
              <w:rPr>
                <w:color w:val="000000"/>
                <w:sz w:val="22"/>
                <w:szCs w:val="22"/>
              </w:rPr>
            </w:pPr>
            <w:r w:rsidRPr="00961D6A">
              <w:rPr>
                <w:color w:val="000000"/>
                <w:sz w:val="22"/>
                <w:szCs w:val="22"/>
              </w:rPr>
              <w:t>574</w:t>
            </w:r>
          </w:p>
        </w:tc>
        <w:tc>
          <w:tcPr>
            <w:tcW w:w="834" w:type="pct"/>
            <w:shd w:val="clear" w:color="auto" w:fill="auto"/>
            <w:noWrap/>
            <w:hideMark/>
          </w:tcPr>
          <w:p w14:paraId="56FDDF1B" w14:textId="07C9257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464ED11" w14:textId="42C60FA2"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c>
          <w:tcPr>
            <w:tcW w:w="758" w:type="pct"/>
          </w:tcPr>
          <w:p w14:paraId="1DDF13AA" w14:textId="25CDC00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3F3818A" w14:textId="69B603CD"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r>
      <w:tr w:rsidR="00901A52" w:rsidRPr="00961D6A" w14:paraId="6F9F577C" w14:textId="1E98DA44" w:rsidTr="00901A52">
        <w:trPr>
          <w:trHeight w:val="300"/>
        </w:trPr>
        <w:tc>
          <w:tcPr>
            <w:tcW w:w="303" w:type="pct"/>
          </w:tcPr>
          <w:p w14:paraId="7722DEF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D4FF2CE" w14:textId="53802BF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102</w:t>
            </w:r>
          </w:p>
        </w:tc>
        <w:tc>
          <w:tcPr>
            <w:tcW w:w="530" w:type="pct"/>
            <w:shd w:val="clear" w:color="auto" w:fill="auto"/>
            <w:noWrap/>
            <w:hideMark/>
          </w:tcPr>
          <w:p w14:paraId="2F22AAFE"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6006AA2A" w14:textId="5071D08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ABAE991" w14:textId="7084CA7A"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c>
          <w:tcPr>
            <w:tcW w:w="758" w:type="pct"/>
          </w:tcPr>
          <w:p w14:paraId="7619A498" w14:textId="614CD37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6C2268B" w14:textId="06BCCBC8"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r>
      <w:tr w:rsidR="00901A52" w:rsidRPr="00961D6A" w14:paraId="22223E32" w14:textId="4A608EA5" w:rsidTr="00901A52">
        <w:trPr>
          <w:trHeight w:val="300"/>
        </w:trPr>
        <w:tc>
          <w:tcPr>
            <w:tcW w:w="303" w:type="pct"/>
          </w:tcPr>
          <w:p w14:paraId="7A27458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2D37DB9" w14:textId="0FD1AEB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103</w:t>
            </w:r>
          </w:p>
        </w:tc>
        <w:tc>
          <w:tcPr>
            <w:tcW w:w="530" w:type="pct"/>
            <w:shd w:val="clear" w:color="auto" w:fill="auto"/>
            <w:noWrap/>
            <w:hideMark/>
          </w:tcPr>
          <w:p w14:paraId="168B160D"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0D99D27" w14:textId="323F20A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6ED65B" w14:textId="1ABC7647"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c>
          <w:tcPr>
            <w:tcW w:w="758" w:type="pct"/>
          </w:tcPr>
          <w:p w14:paraId="48C28817" w14:textId="5B5A416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EE52341" w14:textId="13E2783F"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r>
      <w:tr w:rsidR="00901A52" w:rsidRPr="00961D6A" w14:paraId="5A14AF80" w14:textId="51D6B611" w:rsidTr="00901A52">
        <w:trPr>
          <w:trHeight w:val="300"/>
        </w:trPr>
        <w:tc>
          <w:tcPr>
            <w:tcW w:w="303" w:type="pct"/>
          </w:tcPr>
          <w:p w14:paraId="31A8F0F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BE4CCA6" w14:textId="4FA2BFE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104</w:t>
            </w:r>
          </w:p>
        </w:tc>
        <w:tc>
          <w:tcPr>
            <w:tcW w:w="530" w:type="pct"/>
            <w:shd w:val="clear" w:color="auto" w:fill="auto"/>
            <w:noWrap/>
            <w:hideMark/>
          </w:tcPr>
          <w:p w14:paraId="238BDB04"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475DF2B5" w14:textId="1558C0D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A34E3D1" w14:textId="0E96CBF1"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c>
          <w:tcPr>
            <w:tcW w:w="758" w:type="pct"/>
          </w:tcPr>
          <w:p w14:paraId="12DCCECC" w14:textId="308C8C0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CC92143" w14:textId="722BD263" w:rsidR="005D2D4A" w:rsidRPr="00961D6A" w:rsidRDefault="005D2D4A" w:rsidP="005D2D4A">
            <w:pPr>
              <w:jc w:val="center"/>
              <w:rPr>
                <w:color w:val="000000"/>
                <w:sz w:val="22"/>
                <w:szCs w:val="22"/>
              </w:rPr>
            </w:pPr>
            <w:r w:rsidRPr="00473212">
              <w:rPr>
                <w:color w:val="000000"/>
                <w:sz w:val="22"/>
                <w:szCs w:val="22"/>
              </w:rPr>
              <w:t>Для ведения личного подсобного хозяйства</w:t>
            </w:r>
          </w:p>
        </w:tc>
      </w:tr>
      <w:tr w:rsidR="00901A52" w:rsidRPr="00961D6A" w14:paraId="00180AA1" w14:textId="5BEEC2C0" w:rsidTr="00901A52">
        <w:trPr>
          <w:trHeight w:val="300"/>
        </w:trPr>
        <w:tc>
          <w:tcPr>
            <w:tcW w:w="303" w:type="pct"/>
          </w:tcPr>
          <w:p w14:paraId="7F11F8D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B343E0C" w14:textId="392FEFD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105</w:t>
            </w:r>
          </w:p>
        </w:tc>
        <w:tc>
          <w:tcPr>
            <w:tcW w:w="530" w:type="pct"/>
            <w:shd w:val="clear" w:color="auto" w:fill="auto"/>
            <w:noWrap/>
            <w:hideMark/>
          </w:tcPr>
          <w:p w14:paraId="2E3D35CA"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D4561A4" w14:textId="79CBFA6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9BFD9EB" w14:textId="0B9872E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A65087B" w14:textId="1AE3A59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CEF259F" w14:textId="1633277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CE8337D" w14:textId="353D0839" w:rsidTr="00901A52">
        <w:trPr>
          <w:trHeight w:val="300"/>
        </w:trPr>
        <w:tc>
          <w:tcPr>
            <w:tcW w:w="303" w:type="pct"/>
          </w:tcPr>
          <w:p w14:paraId="2E6BFA4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7853223" w14:textId="6F83CD6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106</w:t>
            </w:r>
          </w:p>
        </w:tc>
        <w:tc>
          <w:tcPr>
            <w:tcW w:w="530" w:type="pct"/>
            <w:shd w:val="clear" w:color="auto" w:fill="auto"/>
            <w:noWrap/>
            <w:hideMark/>
          </w:tcPr>
          <w:p w14:paraId="0BE13AD7"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5A9B0094" w14:textId="47253FF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77209A2" w14:textId="2CB30ED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3876B0A5" w14:textId="2A5406D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54064E9" w14:textId="437CB6C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31CADF0C" w14:textId="7C114085" w:rsidTr="00901A52">
        <w:trPr>
          <w:trHeight w:val="300"/>
        </w:trPr>
        <w:tc>
          <w:tcPr>
            <w:tcW w:w="303" w:type="pct"/>
          </w:tcPr>
          <w:p w14:paraId="45D912C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325EF19" w14:textId="7F6E4EFC"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107</w:t>
            </w:r>
          </w:p>
        </w:tc>
        <w:tc>
          <w:tcPr>
            <w:tcW w:w="530" w:type="pct"/>
            <w:shd w:val="clear" w:color="auto" w:fill="auto"/>
            <w:noWrap/>
            <w:hideMark/>
          </w:tcPr>
          <w:p w14:paraId="11529835"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28A5E1FA" w14:textId="4EFAD55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EDAFA8D" w14:textId="6D71612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144BB82" w14:textId="74974B6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5845AC9" w14:textId="227BAD0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46876C9" w14:textId="724E7EF2" w:rsidTr="00901A52">
        <w:trPr>
          <w:trHeight w:val="300"/>
        </w:trPr>
        <w:tc>
          <w:tcPr>
            <w:tcW w:w="303" w:type="pct"/>
          </w:tcPr>
          <w:p w14:paraId="5BFDCC8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86A8411" w14:textId="33B2589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13</w:t>
            </w:r>
          </w:p>
        </w:tc>
        <w:tc>
          <w:tcPr>
            <w:tcW w:w="530" w:type="pct"/>
            <w:shd w:val="clear" w:color="auto" w:fill="auto"/>
            <w:noWrap/>
            <w:hideMark/>
          </w:tcPr>
          <w:p w14:paraId="09595779" w14:textId="77777777" w:rsidR="005D2D4A" w:rsidRPr="00961D6A" w:rsidRDefault="005D2D4A" w:rsidP="005D2D4A">
            <w:pPr>
              <w:jc w:val="center"/>
              <w:rPr>
                <w:color w:val="000000"/>
                <w:sz w:val="22"/>
                <w:szCs w:val="22"/>
              </w:rPr>
            </w:pPr>
            <w:r w:rsidRPr="00961D6A">
              <w:rPr>
                <w:color w:val="000000"/>
                <w:sz w:val="22"/>
                <w:szCs w:val="22"/>
              </w:rPr>
              <w:t>5224</w:t>
            </w:r>
          </w:p>
        </w:tc>
        <w:tc>
          <w:tcPr>
            <w:tcW w:w="834" w:type="pct"/>
            <w:shd w:val="clear" w:color="auto" w:fill="auto"/>
            <w:noWrap/>
            <w:hideMark/>
          </w:tcPr>
          <w:p w14:paraId="437D6186" w14:textId="325CFCB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131DBC" w14:textId="4EA18A85"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55527A1" w14:textId="6B34C4C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7EE9A06" w14:textId="7DA9D81B"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E2C8077" w14:textId="6CF7352C" w:rsidTr="00901A52">
        <w:trPr>
          <w:trHeight w:val="300"/>
        </w:trPr>
        <w:tc>
          <w:tcPr>
            <w:tcW w:w="303" w:type="pct"/>
          </w:tcPr>
          <w:p w14:paraId="3618F78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85257E4" w14:textId="329C6D4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14</w:t>
            </w:r>
          </w:p>
        </w:tc>
        <w:tc>
          <w:tcPr>
            <w:tcW w:w="530" w:type="pct"/>
            <w:shd w:val="clear" w:color="auto" w:fill="auto"/>
            <w:noWrap/>
            <w:hideMark/>
          </w:tcPr>
          <w:p w14:paraId="4A028D62" w14:textId="77777777" w:rsidR="005D2D4A" w:rsidRPr="00961D6A" w:rsidRDefault="005D2D4A" w:rsidP="005D2D4A">
            <w:pPr>
              <w:jc w:val="center"/>
              <w:rPr>
                <w:color w:val="000000"/>
                <w:sz w:val="22"/>
                <w:szCs w:val="22"/>
              </w:rPr>
            </w:pPr>
            <w:r w:rsidRPr="00961D6A">
              <w:rPr>
                <w:color w:val="000000"/>
                <w:sz w:val="22"/>
                <w:szCs w:val="22"/>
              </w:rPr>
              <w:t>2962</w:t>
            </w:r>
          </w:p>
        </w:tc>
        <w:tc>
          <w:tcPr>
            <w:tcW w:w="834" w:type="pct"/>
            <w:shd w:val="clear" w:color="auto" w:fill="auto"/>
            <w:noWrap/>
            <w:hideMark/>
          </w:tcPr>
          <w:p w14:paraId="5EF6D459" w14:textId="49C76DA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E3D3BD0" w14:textId="36FF057B"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c>
          <w:tcPr>
            <w:tcW w:w="758" w:type="pct"/>
          </w:tcPr>
          <w:p w14:paraId="6E2D97F3" w14:textId="626EB53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F02F91A" w14:textId="77D47998"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индивидуального жилого дома</w:t>
            </w:r>
          </w:p>
        </w:tc>
      </w:tr>
      <w:tr w:rsidR="00901A52" w:rsidRPr="00961D6A" w14:paraId="624DEF2C" w14:textId="4D98A6D9" w:rsidTr="00901A52">
        <w:trPr>
          <w:trHeight w:val="300"/>
        </w:trPr>
        <w:tc>
          <w:tcPr>
            <w:tcW w:w="303" w:type="pct"/>
          </w:tcPr>
          <w:p w14:paraId="1DF54372"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ECD9524" w14:textId="76DD2C31"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15</w:t>
            </w:r>
          </w:p>
        </w:tc>
        <w:tc>
          <w:tcPr>
            <w:tcW w:w="530" w:type="pct"/>
            <w:shd w:val="clear" w:color="auto" w:fill="auto"/>
            <w:noWrap/>
            <w:hideMark/>
          </w:tcPr>
          <w:p w14:paraId="6FDF6A41" w14:textId="77777777" w:rsidR="005D2D4A" w:rsidRPr="00961D6A" w:rsidRDefault="005D2D4A" w:rsidP="005D2D4A">
            <w:pPr>
              <w:jc w:val="center"/>
              <w:rPr>
                <w:color w:val="000000"/>
                <w:sz w:val="22"/>
                <w:szCs w:val="22"/>
              </w:rPr>
            </w:pPr>
            <w:r w:rsidRPr="00961D6A">
              <w:rPr>
                <w:color w:val="000000"/>
                <w:sz w:val="22"/>
                <w:szCs w:val="22"/>
              </w:rPr>
              <w:t>6176</w:t>
            </w:r>
          </w:p>
        </w:tc>
        <w:tc>
          <w:tcPr>
            <w:tcW w:w="834" w:type="pct"/>
            <w:shd w:val="clear" w:color="auto" w:fill="auto"/>
            <w:noWrap/>
            <w:hideMark/>
          </w:tcPr>
          <w:p w14:paraId="68FC3A32" w14:textId="46C458C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F51704C" w14:textId="69025B6D"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c>
          <w:tcPr>
            <w:tcW w:w="758" w:type="pct"/>
          </w:tcPr>
          <w:p w14:paraId="21861A81" w14:textId="4C2B5A4C"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7212DF43" w14:textId="2D49AABD" w:rsidR="005D2D4A" w:rsidRPr="00961D6A" w:rsidRDefault="005D2D4A" w:rsidP="005D2D4A">
            <w:pPr>
              <w:jc w:val="center"/>
              <w:rPr>
                <w:color w:val="000000"/>
                <w:sz w:val="22"/>
                <w:szCs w:val="22"/>
              </w:rPr>
            </w:pPr>
            <w:r w:rsidRPr="00961D6A">
              <w:rPr>
                <w:color w:val="000000"/>
                <w:sz w:val="22"/>
                <w:szCs w:val="22"/>
              </w:rPr>
              <w:t xml:space="preserve">Для ведения личного </w:t>
            </w:r>
            <w:r w:rsidRPr="00961D6A">
              <w:rPr>
                <w:color w:val="000000"/>
                <w:sz w:val="22"/>
                <w:szCs w:val="22"/>
              </w:rPr>
              <w:lastRenderedPageBreak/>
              <w:t>подсобного хозяйства</w:t>
            </w:r>
          </w:p>
        </w:tc>
      </w:tr>
      <w:tr w:rsidR="00901A52" w:rsidRPr="00961D6A" w14:paraId="25F8EC08" w14:textId="272929F6" w:rsidTr="00901A52">
        <w:trPr>
          <w:trHeight w:val="300"/>
        </w:trPr>
        <w:tc>
          <w:tcPr>
            <w:tcW w:w="303" w:type="pct"/>
          </w:tcPr>
          <w:p w14:paraId="7973949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D7266A7" w14:textId="652938C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18</w:t>
            </w:r>
          </w:p>
        </w:tc>
        <w:tc>
          <w:tcPr>
            <w:tcW w:w="530" w:type="pct"/>
            <w:shd w:val="clear" w:color="auto" w:fill="auto"/>
            <w:noWrap/>
            <w:hideMark/>
          </w:tcPr>
          <w:p w14:paraId="08D8EB83" w14:textId="77777777" w:rsidR="005D2D4A" w:rsidRPr="00961D6A" w:rsidRDefault="005D2D4A" w:rsidP="005D2D4A">
            <w:pPr>
              <w:jc w:val="center"/>
              <w:rPr>
                <w:color w:val="000000"/>
                <w:sz w:val="22"/>
                <w:szCs w:val="22"/>
              </w:rPr>
            </w:pPr>
            <w:r w:rsidRPr="00961D6A">
              <w:rPr>
                <w:color w:val="000000"/>
                <w:sz w:val="22"/>
                <w:szCs w:val="22"/>
              </w:rPr>
              <w:t>2350</w:t>
            </w:r>
          </w:p>
        </w:tc>
        <w:tc>
          <w:tcPr>
            <w:tcW w:w="834" w:type="pct"/>
            <w:shd w:val="clear" w:color="auto" w:fill="auto"/>
            <w:noWrap/>
            <w:hideMark/>
          </w:tcPr>
          <w:p w14:paraId="04CFC813" w14:textId="63E464D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23B3F52" w14:textId="7EC8110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2BC3281" w14:textId="3633E27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C739636" w14:textId="7E27EB80"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46660723" w14:textId="78CD4B87" w:rsidTr="00901A52">
        <w:trPr>
          <w:trHeight w:val="300"/>
        </w:trPr>
        <w:tc>
          <w:tcPr>
            <w:tcW w:w="303" w:type="pct"/>
          </w:tcPr>
          <w:p w14:paraId="30C8FE7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2BB9C71A" w14:textId="62173E9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29</w:t>
            </w:r>
          </w:p>
        </w:tc>
        <w:tc>
          <w:tcPr>
            <w:tcW w:w="530" w:type="pct"/>
            <w:shd w:val="clear" w:color="auto" w:fill="auto"/>
            <w:noWrap/>
            <w:hideMark/>
          </w:tcPr>
          <w:p w14:paraId="1117ECC4" w14:textId="77777777" w:rsidR="005D2D4A" w:rsidRPr="00961D6A" w:rsidRDefault="005D2D4A" w:rsidP="005D2D4A">
            <w:pPr>
              <w:jc w:val="center"/>
              <w:rPr>
                <w:color w:val="000000"/>
                <w:sz w:val="22"/>
                <w:szCs w:val="22"/>
              </w:rPr>
            </w:pPr>
            <w:r w:rsidRPr="00961D6A">
              <w:rPr>
                <w:color w:val="000000"/>
                <w:sz w:val="22"/>
                <w:szCs w:val="22"/>
              </w:rPr>
              <w:t>3088</w:t>
            </w:r>
          </w:p>
        </w:tc>
        <w:tc>
          <w:tcPr>
            <w:tcW w:w="834" w:type="pct"/>
            <w:shd w:val="clear" w:color="auto" w:fill="auto"/>
            <w:noWrap/>
            <w:hideMark/>
          </w:tcPr>
          <w:p w14:paraId="5DE2D725" w14:textId="1E423BB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648C44" w14:textId="35ACFF1D"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15AC7146" w14:textId="7F8496D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0587735" w14:textId="5C827B58"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3DA48D8" w14:textId="5E075E1B" w:rsidTr="00901A52">
        <w:trPr>
          <w:trHeight w:val="300"/>
        </w:trPr>
        <w:tc>
          <w:tcPr>
            <w:tcW w:w="303" w:type="pct"/>
          </w:tcPr>
          <w:p w14:paraId="1BB719E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1661D72" w14:textId="29D6423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30</w:t>
            </w:r>
          </w:p>
        </w:tc>
        <w:tc>
          <w:tcPr>
            <w:tcW w:w="530" w:type="pct"/>
            <w:shd w:val="clear" w:color="auto" w:fill="auto"/>
            <w:noWrap/>
            <w:hideMark/>
          </w:tcPr>
          <w:p w14:paraId="75849C84" w14:textId="77777777" w:rsidR="005D2D4A" w:rsidRPr="00961D6A" w:rsidRDefault="005D2D4A" w:rsidP="005D2D4A">
            <w:pPr>
              <w:jc w:val="center"/>
              <w:rPr>
                <w:color w:val="000000"/>
                <w:sz w:val="22"/>
                <w:szCs w:val="22"/>
              </w:rPr>
            </w:pPr>
            <w:r w:rsidRPr="00961D6A">
              <w:rPr>
                <w:color w:val="000000"/>
                <w:sz w:val="22"/>
                <w:szCs w:val="22"/>
              </w:rPr>
              <w:t>16</w:t>
            </w:r>
          </w:p>
        </w:tc>
        <w:tc>
          <w:tcPr>
            <w:tcW w:w="834" w:type="pct"/>
            <w:shd w:val="clear" w:color="auto" w:fill="auto"/>
            <w:noWrap/>
            <w:hideMark/>
          </w:tcPr>
          <w:p w14:paraId="7B7568C3" w14:textId="1948734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4107EF" w14:textId="284357D7" w:rsidR="005D2D4A" w:rsidRPr="00961D6A" w:rsidRDefault="005D2D4A" w:rsidP="005D2D4A">
            <w:pPr>
              <w:jc w:val="center"/>
              <w:rPr>
                <w:color w:val="000000"/>
                <w:sz w:val="22"/>
                <w:szCs w:val="22"/>
              </w:rPr>
            </w:pPr>
            <w:r>
              <w:rPr>
                <w:color w:val="000000"/>
                <w:sz w:val="22"/>
                <w:szCs w:val="22"/>
              </w:rPr>
              <w:t>-</w:t>
            </w:r>
          </w:p>
        </w:tc>
        <w:tc>
          <w:tcPr>
            <w:tcW w:w="758" w:type="pct"/>
          </w:tcPr>
          <w:p w14:paraId="0A2E352F" w14:textId="1C9AE61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57DFEFD" w14:textId="14C2C3E6" w:rsidR="005D2D4A" w:rsidRPr="00961D6A" w:rsidRDefault="005D2D4A" w:rsidP="005D2D4A">
            <w:pPr>
              <w:jc w:val="center"/>
              <w:rPr>
                <w:color w:val="000000"/>
                <w:sz w:val="22"/>
                <w:szCs w:val="22"/>
              </w:rPr>
            </w:pPr>
            <w:r>
              <w:rPr>
                <w:color w:val="000000"/>
                <w:sz w:val="22"/>
                <w:szCs w:val="22"/>
              </w:rPr>
              <w:t>-</w:t>
            </w:r>
          </w:p>
        </w:tc>
      </w:tr>
      <w:tr w:rsidR="00901A52" w:rsidRPr="00961D6A" w14:paraId="35CE8D64" w14:textId="2A4C9082" w:rsidTr="00901A52">
        <w:trPr>
          <w:trHeight w:val="300"/>
        </w:trPr>
        <w:tc>
          <w:tcPr>
            <w:tcW w:w="303" w:type="pct"/>
          </w:tcPr>
          <w:p w14:paraId="2C1C40F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807155D" w14:textId="5A69E8F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31</w:t>
            </w:r>
          </w:p>
        </w:tc>
        <w:tc>
          <w:tcPr>
            <w:tcW w:w="530" w:type="pct"/>
            <w:shd w:val="clear" w:color="auto" w:fill="auto"/>
            <w:noWrap/>
            <w:hideMark/>
          </w:tcPr>
          <w:p w14:paraId="12CB4BD5" w14:textId="77777777" w:rsidR="005D2D4A" w:rsidRPr="00961D6A" w:rsidRDefault="005D2D4A" w:rsidP="005D2D4A">
            <w:pPr>
              <w:jc w:val="center"/>
              <w:rPr>
                <w:color w:val="000000"/>
                <w:sz w:val="22"/>
                <w:szCs w:val="22"/>
              </w:rPr>
            </w:pPr>
            <w:r w:rsidRPr="00961D6A">
              <w:rPr>
                <w:color w:val="000000"/>
                <w:sz w:val="22"/>
                <w:szCs w:val="22"/>
              </w:rPr>
              <w:t>5</w:t>
            </w:r>
          </w:p>
        </w:tc>
        <w:tc>
          <w:tcPr>
            <w:tcW w:w="834" w:type="pct"/>
            <w:shd w:val="clear" w:color="auto" w:fill="auto"/>
            <w:noWrap/>
            <w:hideMark/>
          </w:tcPr>
          <w:p w14:paraId="1C28E2F4" w14:textId="66BAE26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797636F" w14:textId="60C3F1F7" w:rsidR="005D2D4A" w:rsidRPr="00961D6A" w:rsidRDefault="005D2D4A" w:rsidP="005D2D4A">
            <w:pPr>
              <w:jc w:val="center"/>
              <w:rPr>
                <w:color w:val="000000"/>
                <w:sz w:val="22"/>
                <w:szCs w:val="22"/>
              </w:rPr>
            </w:pPr>
            <w:r>
              <w:rPr>
                <w:color w:val="000000"/>
                <w:sz w:val="22"/>
                <w:szCs w:val="22"/>
              </w:rPr>
              <w:t>-</w:t>
            </w:r>
          </w:p>
        </w:tc>
        <w:tc>
          <w:tcPr>
            <w:tcW w:w="758" w:type="pct"/>
          </w:tcPr>
          <w:p w14:paraId="0796E2A1" w14:textId="7D798DC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8EE1FBA" w14:textId="0EE21BBC" w:rsidR="005D2D4A" w:rsidRPr="00961D6A" w:rsidRDefault="005D2D4A" w:rsidP="005D2D4A">
            <w:pPr>
              <w:jc w:val="center"/>
              <w:rPr>
                <w:color w:val="000000"/>
                <w:sz w:val="22"/>
                <w:szCs w:val="22"/>
              </w:rPr>
            </w:pPr>
            <w:r>
              <w:rPr>
                <w:color w:val="000000"/>
                <w:sz w:val="22"/>
                <w:szCs w:val="22"/>
              </w:rPr>
              <w:t>-</w:t>
            </w:r>
          </w:p>
        </w:tc>
      </w:tr>
      <w:tr w:rsidR="00901A52" w:rsidRPr="00961D6A" w14:paraId="413195B4" w14:textId="222F28A7" w:rsidTr="00901A52">
        <w:trPr>
          <w:trHeight w:val="300"/>
        </w:trPr>
        <w:tc>
          <w:tcPr>
            <w:tcW w:w="303" w:type="pct"/>
          </w:tcPr>
          <w:p w14:paraId="0810350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28DC096" w14:textId="52F47A9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32</w:t>
            </w:r>
          </w:p>
        </w:tc>
        <w:tc>
          <w:tcPr>
            <w:tcW w:w="530" w:type="pct"/>
            <w:shd w:val="clear" w:color="auto" w:fill="auto"/>
            <w:noWrap/>
            <w:hideMark/>
          </w:tcPr>
          <w:p w14:paraId="1321F264" w14:textId="77777777" w:rsidR="005D2D4A" w:rsidRPr="00961D6A" w:rsidRDefault="005D2D4A" w:rsidP="005D2D4A">
            <w:pPr>
              <w:jc w:val="center"/>
              <w:rPr>
                <w:color w:val="000000"/>
                <w:sz w:val="22"/>
                <w:szCs w:val="22"/>
              </w:rPr>
            </w:pPr>
            <w:r w:rsidRPr="00961D6A">
              <w:rPr>
                <w:color w:val="000000"/>
                <w:sz w:val="22"/>
                <w:szCs w:val="22"/>
              </w:rPr>
              <w:t>34019</w:t>
            </w:r>
          </w:p>
        </w:tc>
        <w:tc>
          <w:tcPr>
            <w:tcW w:w="834" w:type="pct"/>
            <w:shd w:val="clear" w:color="auto" w:fill="auto"/>
            <w:noWrap/>
            <w:hideMark/>
          </w:tcPr>
          <w:p w14:paraId="185CAD24" w14:textId="5814CF3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66AFB25" w14:textId="7CF83B40" w:rsidR="005D2D4A" w:rsidRPr="00961D6A" w:rsidRDefault="005D2D4A" w:rsidP="005D2D4A">
            <w:pPr>
              <w:jc w:val="center"/>
              <w:rPr>
                <w:color w:val="000000"/>
                <w:sz w:val="22"/>
                <w:szCs w:val="22"/>
              </w:rPr>
            </w:pPr>
            <w:r w:rsidRPr="00961D6A">
              <w:rPr>
                <w:color w:val="000000"/>
                <w:sz w:val="22"/>
                <w:szCs w:val="22"/>
              </w:rPr>
              <w:t>Для обслуживания зданий зернотока</w:t>
            </w:r>
          </w:p>
        </w:tc>
        <w:tc>
          <w:tcPr>
            <w:tcW w:w="758" w:type="pct"/>
          </w:tcPr>
          <w:p w14:paraId="671C0F90" w14:textId="3B4085C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708C4F0" w14:textId="134EB239" w:rsidR="005D2D4A" w:rsidRPr="00961D6A" w:rsidRDefault="005D2D4A" w:rsidP="005D2D4A">
            <w:pPr>
              <w:jc w:val="center"/>
              <w:rPr>
                <w:color w:val="000000"/>
                <w:sz w:val="22"/>
                <w:szCs w:val="22"/>
              </w:rPr>
            </w:pPr>
            <w:r w:rsidRPr="00961D6A">
              <w:rPr>
                <w:color w:val="000000"/>
                <w:sz w:val="22"/>
                <w:szCs w:val="22"/>
              </w:rPr>
              <w:t>Для обслуживания зданий зернотока</w:t>
            </w:r>
          </w:p>
        </w:tc>
      </w:tr>
      <w:tr w:rsidR="00901A52" w:rsidRPr="00961D6A" w14:paraId="5E174636" w14:textId="6835B7F5" w:rsidTr="00901A52">
        <w:trPr>
          <w:trHeight w:val="300"/>
        </w:trPr>
        <w:tc>
          <w:tcPr>
            <w:tcW w:w="303" w:type="pct"/>
          </w:tcPr>
          <w:p w14:paraId="26097670"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92CFD54" w14:textId="70CDE65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34</w:t>
            </w:r>
          </w:p>
        </w:tc>
        <w:tc>
          <w:tcPr>
            <w:tcW w:w="530" w:type="pct"/>
            <w:shd w:val="clear" w:color="auto" w:fill="auto"/>
            <w:noWrap/>
            <w:hideMark/>
          </w:tcPr>
          <w:p w14:paraId="2DFF54DC" w14:textId="77777777" w:rsidR="005D2D4A" w:rsidRPr="00961D6A" w:rsidRDefault="005D2D4A" w:rsidP="005D2D4A">
            <w:pPr>
              <w:jc w:val="center"/>
              <w:rPr>
                <w:color w:val="000000"/>
                <w:sz w:val="22"/>
                <w:szCs w:val="22"/>
              </w:rPr>
            </w:pPr>
            <w:r w:rsidRPr="00961D6A">
              <w:rPr>
                <w:color w:val="000000"/>
                <w:sz w:val="22"/>
                <w:szCs w:val="22"/>
              </w:rPr>
              <w:t>2419</w:t>
            </w:r>
          </w:p>
        </w:tc>
        <w:tc>
          <w:tcPr>
            <w:tcW w:w="834" w:type="pct"/>
            <w:shd w:val="clear" w:color="auto" w:fill="auto"/>
            <w:noWrap/>
            <w:hideMark/>
          </w:tcPr>
          <w:p w14:paraId="3767517E" w14:textId="3443A11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1AE12E3" w14:textId="110246FA"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5810799" w14:textId="3557DFC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9CF5C63" w14:textId="4D17EDA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7801195" w14:textId="3DFECBA9" w:rsidTr="00901A52">
        <w:trPr>
          <w:trHeight w:val="300"/>
        </w:trPr>
        <w:tc>
          <w:tcPr>
            <w:tcW w:w="303" w:type="pct"/>
          </w:tcPr>
          <w:p w14:paraId="3A6BFB88"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742D3DD" w14:textId="54116567"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36</w:t>
            </w:r>
          </w:p>
        </w:tc>
        <w:tc>
          <w:tcPr>
            <w:tcW w:w="530" w:type="pct"/>
            <w:shd w:val="clear" w:color="auto" w:fill="auto"/>
            <w:noWrap/>
            <w:hideMark/>
          </w:tcPr>
          <w:p w14:paraId="39C6A8DE" w14:textId="77777777" w:rsidR="005D2D4A" w:rsidRPr="00961D6A" w:rsidRDefault="005D2D4A" w:rsidP="005D2D4A">
            <w:pPr>
              <w:jc w:val="center"/>
              <w:rPr>
                <w:color w:val="000000"/>
                <w:sz w:val="22"/>
                <w:szCs w:val="22"/>
              </w:rPr>
            </w:pPr>
            <w:r w:rsidRPr="00961D6A">
              <w:rPr>
                <w:color w:val="000000"/>
                <w:sz w:val="22"/>
                <w:szCs w:val="22"/>
              </w:rPr>
              <w:t>50</w:t>
            </w:r>
          </w:p>
        </w:tc>
        <w:tc>
          <w:tcPr>
            <w:tcW w:w="834" w:type="pct"/>
            <w:shd w:val="clear" w:color="auto" w:fill="auto"/>
            <w:noWrap/>
            <w:hideMark/>
          </w:tcPr>
          <w:p w14:paraId="15490F7D" w14:textId="318B873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EE3E2C9" w14:textId="23DF4E9E"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размещения и использования по назначению объектов энергетики</w:t>
            </w:r>
          </w:p>
        </w:tc>
        <w:tc>
          <w:tcPr>
            <w:tcW w:w="758" w:type="pct"/>
          </w:tcPr>
          <w:p w14:paraId="06C34CAB" w14:textId="0731BF8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35EEC6C" w14:textId="2A04FB4F"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размещения и использования по назначению объектов энергетики</w:t>
            </w:r>
          </w:p>
        </w:tc>
      </w:tr>
      <w:tr w:rsidR="00901A52" w:rsidRPr="00961D6A" w14:paraId="5D33B479" w14:textId="41858165" w:rsidTr="00901A52">
        <w:trPr>
          <w:trHeight w:val="300"/>
        </w:trPr>
        <w:tc>
          <w:tcPr>
            <w:tcW w:w="303" w:type="pct"/>
          </w:tcPr>
          <w:p w14:paraId="4049CCD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C6BF8B" w14:textId="5B9D657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37</w:t>
            </w:r>
          </w:p>
        </w:tc>
        <w:tc>
          <w:tcPr>
            <w:tcW w:w="530" w:type="pct"/>
            <w:shd w:val="clear" w:color="auto" w:fill="auto"/>
            <w:noWrap/>
            <w:hideMark/>
          </w:tcPr>
          <w:p w14:paraId="5DAF0652"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1E9254ED" w14:textId="18640BF8"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ED0D978" w14:textId="1D79DF07"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5B758B03" w14:textId="1A8C46E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4E88DB8" w14:textId="1C29BEC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7546B4B0" w14:textId="04516E13" w:rsidTr="00901A52">
        <w:trPr>
          <w:trHeight w:val="300"/>
        </w:trPr>
        <w:tc>
          <w:tcPr>
            <w:tcW w:w="303" w:type="pct"/>
          </w:tcPr>
          <w:p w14:paraId="4E1A79D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E89E3F" w14:textId="6A44025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39</w:t>
            </w:r>
          </w:p>
        </w:tc>
        <w:tc>
          <w:tcPr>
            <w:tcW w:w="530" w:type="pct"/>
            <w:shd w:val="clear" w:color="auto" w:fill="auto"/>
            <w:noWrap/>
            <w:hideMark/>
          </w:tcPr>
          <w:p w14:paraId="5B0BACD4"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69F227F7" w14:textId="7CB95C2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9F41E9A" w14:textId="000C6840"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c>
          <w:tcPr>
            <w:tcW w:w="758" w:type="pct"/>
          </w:tcPr>
          <w:p w14:paraId="340DFCF2" w14:textId="1289B92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75CF2F0" w14:textId="08895B53" w:rsidR="005D2D4A" w:rsidRPr="00961D6A" w:rsidRDefault="005D2D4A" w:rsidP="005D2D4A">
            <w:pPr>
              <w:jc w:val="center"/>
              <w:rPr>
                <w:color w:val="000000"/>
                <w:sz w:val="22"/>
                <w:szCs w:val="22"/>
              </w:rPr>
            </w:pPr>
            <w:r>
              <w:rPr>
                <w:color w:val="000000"/>
                <w:sz w:val="22"/>
                <w:szCs w:val="22"/>
              </w:rPr>
              <w:t>Для</w:t>
            </w:r>
            <w:r w:rsidRPr="00961D6A">
              <w:rPr>
                <w:color w:val="000000"/>
                <w:sz w:val="22"/>
                <w:szCs w:val="22"/>
              </w:rPr>
              <w:t xml:space="preserve"> строительства индивидуального жилого дома</w:t>
            </w:r>
          </w:p>
        </w:tc>
      </w:tr>
      <w:tr w:rsidR="00901A52" w:rsidRPr="00961D6A" w14:paraId="5F3B5E24" w14:textId="33AF5E1B" w:rsidTr="00901A52">
        <w:trPr>
          <w:trHeight w:val="300"/>
        </w:trPr>
        <w:tc>
          <w:tcPr>
            <w:tcW w:w="303" w:type="pct"/>
          </w:tcPr>
          <w:p w14:paraId="645EDB5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09D9223" w14:textId="68C18D8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40</w:t>
            </w:r>
          </w:p>
        </w:tc>
        <w:tc>
          <w:tcPr>
            <w:tcW w:w="530" w:type="pct"/>
            <w:shd w:val="clear" w:color="auto" w:fill="auto"/>
            <w:noWrap/>
            <w:hideMark/>
          </w:tcPr>
          <w:p w14:paraId="17FC4240"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43865C8E" w14:textId="0C9DB16B"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4997C1F" w14:textId="1BFDA0DA"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c>
          <w:tcPr>
            <w:tcW w:w="758" w:type="pct"/>
          </w:tcPr>
          <w:p w14:paraId="796AC468" w14:textId="4890085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B29BE9E" w14:textId="18813002"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r>
      <w:tr w:rsidR="00901A52" w:rsidRPr="00961D6A" w14:paraId="5D88611C" w14:textId="7D9CC175" w:rsidTr="00901A52">
        <w:trPr>
          <w:trHeight w:val="300"/>
        </w:trPr>
        <w:tc>
          <w:tcPr>
            <w:tcW w:w="303" w:type="pct"/>
          </w:tcPr>
          <w:p w14:paraId="64381A7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6A4C7E3" w14:textId="26108E8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41</w:t>
            </w:r>
          </w:p>
        </w:tc>
        <w:tc>
          <w:tcPr>
            <w:tcW w:w="530" w:type="pct"/>
            <w:shd w:val="clear" w:color="auto" w:fill="auto"/>
            <w:noWrap/>
            <w:hideMark/>
          </w:tcPr>
          <w:p w14:paraId="5A954972" w14:textId="77777777" w:rsidR="005D2D4A" w:rsidRPr="00961D6A" w:rsidRDefault="005D2D4A" w:rsidP="005D2D4A">
            <w:pPr>
              <w:jc w:val="center"/>
              <w:rPr>
                <w:color w:val="000000"/>
                <w:sz w:val="22"/>
                <w:szCs w:val="22"/>
              </w:rPr>
            </w:pPr>
            <w:r w:rsidRPr="00961D6A">
              <w:rPr>
                <w:color w:val="000000"/>
                <w:sz w:val="22"/>
                <w:szCs w:val="22"/>
              </w:rPr>
              <w:t>2756</w:t>
            </w:r>
          </w:p>
        </w:tc>
        <w:tc>
          <w:tcPr>
            <w:tcW w:w="834" w:type="pct"/>
            <w:shd w:val="clear" w:color="auto" w:fill="auto"/>
            <w:noWrap/>
            <w:hideMark/>
          </w:tcPr>
          <w:p w14:paraId="2C2F8F87" w14:textId="4F37656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7A20436" w14:textId="148E4959" w:rsidR="005D2D4A" w:rsidRPr="00961D6A" w:rsidRDefault="005D2D4A" w:rsidP="005D2D4A">
            <w:pPr>
              <w:jc w:val="center"/>
              <w:rPr>
                <w:color w:val="000000"/>
                <w:sz w:val="22"/>
                <w:szCs w:val="22"/>
              </w:rPr>
            </w:pPr>
            <w:r w:rsidRPr="0035599D">
              <w:rPr>
                <w:color w:val="000000"/>
                <w:sz w:val="22"/>
                <w:szCs w:val="22"/>
              </w:rPr>
              <w:t>Для строительства индивидуал</w:t>
            </w:r>
            <w:r w:rsidRPr="0035599D">
              <w:rPr>
                <w:color w:val="000000"/>
                <w:sz w:val="22"/>
                <w:szCs w:val="22"/>
              </w:rPr>
              <w:lastRenderedPageBreak/>
              <w:t>ьного жилого дома</w:t>
            </w:r>
          </w:p>
        </w:tc>
        <w:tc>
          <w:tcPr>
            <w:tcW w:w="758" w:type="pct"/>
          </w:tcPr>
          <w:p w14:paraId="15C1DFBA" w14:textId="589C09C1" w:rsidR="005D2D4A" w:rsidRPr="00961D6A" w:rsidRDefault="005D2D4A" w:rsidP="005D2D4A">
            <w:pPr>
              <w:jc w:val="center"/>
              <w:rPr>
                <w:color w:val="000000"/>
                <w:sz w:val="22"/>
                <w:szCs w:val="22"/>
              </w:rPr>
            </w:pPr>
            <w:r w:rsidRPr="00961D6A">
              <w:rPr>
                <w:color w:val="000000"/>
                <w:sz w:val="22"/>
                <w:szCs w:val="22"/>
              </w:rPr>
              <w:lastRenderedPageBreak/>
              <w:t>Земли населенных пунктов</w:t>
            </w:r>
          </w:p>
        </w:tc>
        <w:tc>
          <w:tcPr>
            <w:tcW w:w="833" w:type="pct"/>
          </w:tcPr>
          <w:p w14:paraId="6A93AD47" w14:textId="2F1B80B0" w:rsidR="005D2D4A" w:rsidRPr="00961D6A" w:rsidRDefault="005D2D4A" w:rsidP="005D2D4A">
            <w:pPr>
              <w:jc w:val="center"/>
              <w:rPr>
                <w:color w:val="000000"/>
                <w:sz w:val="22"/>
                <w:szCs w:val="22"/>
              </w:rPr>
            </w:pPr>
            <w:r w:rsidRPr="0035599D">
              <w:rPr>
                <w:color w:val="000000"/>
                <w:sz w:val="22"/>
                <w:szCs w:val="22"/>
              </w:rPr>
              <w:t>Для строительства индивидуальн</w:t>
            </w:r>
            <w:r w:rsidRPr="0035599D">
              <w:rPr>
                <w:color w:val="000000"/>
                <w:sz w:val="22"/>
                <w:szCs w:val="22"/>
              </w:rPr>
              <w:lastRenderedPageBreak/>
              <w:t>ого жилого дома</w:t>
            </w:r>
          </w:p>
        </w:tc>
      </w:tr>
      <w:tr w:rsidR="00901A52" w:rsidRPr="00961D6A" w14:paraId="2FA977B7" w14:textId="6895B225" w:rsidTr="00901A52">
        <w:trPr>
          <w:trHeight w:val="300"/>
        </w:trPr>
        <w:tc>
          <w:tcPr>
            <w:tcW w:w="303" w:type="pct"/>
          </w:tcPr>
          <w:p w14:paraId="31127F0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82A9913" w14:textId="575D4AFC"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42</w:t>
            </w:r>
          </w:p>
        </w:tc>
        <w:tc>
          <w:tcPr>
            <w:tcW w:w="530" w:type="pct"/>
            <w:shd w:val="clear" w:color="auto" w:fill="auto"/>
            <w:noWrap/>
            <w:hideMark/>
          </w:tcPr>
          <w:p w14:paraId="153F7321" w14:textId="77777777" w:rsidR="005D2D4A" w:rsidRPr="00961D6A" w:rsidRDefault="005D2D4A" w:rsidP="005D2D4A">
            <w:pPr>
              <w:jc w:val="center"/>
              <w:rPr>
                <w:color w:val="000000"/>
                <w:sz w:val="22"/>
                <w:szCs w:val="22"/>
              </w:rPr>
            </w:pPr>
            <w:r w:rsidRPr="00961D6A">
              <w:rPr>
                <w:color w:val="000000"/>
                <w:sz w:val="22"/>
                <w:szCs w:val="22"/>
              </w:rPr>
              <w:t>1500</w:t>
            </w:r>
          </w:p>
        </w:tc>
        <w:tc>
          <w:tcPr>
            <w:tcW w:w="834" w:type="pct"/>
            <w:shd w:val="clear" w:color="auto" w:fill="auto"/>
            <w:noWrap/>
            <w:hideMark/>
          </w:tcPr>
          <w:p w14:paraId="3E306AD1" w14:textId="7AC987E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627EA5BF" w14:textId="55C057B5"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c>
          <w:tcPr>
            <w:tcW w:w="758" w:type="pct"/>
          </w:tcPr>
          <w:p w14:paraId="1A644EE6" w14:textId="752F146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AEC683A" w14:textId="4D24B01C"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r>
      <w:tr w:rsidR="00901A52" w:rsidRPr="00961D6A" w14:paraId="6C66A3B6" w14:textId="2761BA35" w:rsidTr="00901A52">
        <w:trPr>
          <w:trHeight w:val="300"/>
        </w:trPr>
        <w:tc>
          <w:tcPr>
            <w:tcW w:w="303" w:type="pct"/>
          </w:tcPr>
          <w:p w14:paraId="57E39726"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20E3ABC" w14:textId="2D9F6B49"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46</w:t>
            </w:r>
          </w:p>
        </w:tc>
        <w:tc>
          <w:tcPr>
            <w:tcW w:w="530" w:type="pct"/>
            <w:shd w:val="clear" w:color="auto" w:fill="auto"/>
            <w:noWrap/>
            <w:hideMark/>
          </w:tcPr>
          <w:p w14:paraId="36F0033B" w14:textId="77777777" w:rsidR="005D2D4A" w:rsidRPr="00961D6A" w:rsidRDefault="005D2D4A" w:rsidP="005D2D4A">
            <w:pPr>
              <w:jc w:val="center"/>
              <w:rPr>
                <w:color w:val="000000"/>
                <w:sz w:val="22"/>
                <w:szCs w:val="22"/>
              </w:rPr>
            </w:pPr>
            <w:r w:rsidRPr="00961D6A">
              <w:rPr>
                <w:color w:val="000000"/>
                <w:sz w:val="22"/>
                <w:szCs w:val="22"/>
              </w:rPr>
              <w:t>1449</w:t>
            </w:r>
          </w:p>
        </w:tc>
        <w:tc>
          <w:tcPr>
            <w:tcW w:w="834" w:type="pct"/>
            <w:shd w:val="clear" w:color="auto" w:fill="auto"/>
            <w:noWrap/>
            <w:hideMark/>
          </w:tcPr>
          <w:p w14:paraId="30B8CC78" w14:textId="281757C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C88EFDC" w14:textId="68D1CCC3"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c>
          <w:tcPr>
            <w:tcW w:w="758" w:type="pct"/>
          </w:tcPr>
          <w:p w14:paraId="76C6E099" w14:textId="2A2E340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632A55C" w14:textId="138509A7"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r>
      <w:tr w:rsidR="00901A52" w:rsidRPr="00961D6A" w14:paraId="69E40D20" w14:textId="15E894CC" w:rsidTr="00901A52">
        <w:trPr>
          <w:trHeight w:val="300"/>
        </w:trPr>
        <w:tc>
          <w:tcPr>
            <w:tcW w:w="303" w:type="pct"/>
          </w:tcPr>
          <w:p w14:paraId="666AEEAD"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B31682" w14:textId="512A7F8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47</w:t>
            </w:r>
          </w:p>
        </w:tc>
        <w:tc>
          <w:tcPr>
            <w:tcW w:w="530" w:type="pct"/>
            <w:shd w:val="clear" w:color="auto" w:fill="auto"/>
            <w:noWrap/>
            <w:hideMark/>
          </w:tcPr>
          <w:p w14:paraId="67736891"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517F7FBB" w14:textId="1E1727E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35408D8" w14:textId="2B2F22CF"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c>
          <w:tcPr>
            <w:tcW w:w="758" w:type="pct"/>
          </w:tcPr>
          <w:p w14:paraId="7F98E475" w14:textId="498E68AD"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3D77B17D" w14:textId="71CFF939"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r>
      <w:tr w:rsidR="00901A52" w:rsidRPr="00961D6A" w14:paraId="08F188A0" w14:textId="2AB113F3" w:rsidTr="00901A52">
        <w:trPr>
          <w:trHeight w:val="300"/>
        </w:trPr>
        <w:tc>
          <w:tcPr>
            <w:tcW w:w="303" w:type="pct"/>
          </w:tcPr>
          <w:p w14:paraId="2929282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55359E4" w14:textId="2F534920"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48</w:t>
            </w:r>
          </w:p>
        </w:tc>
        <w:tc>
          <w:tcPr>
            <w:tcW w:w="530" w:type="pct"/>
            <w:shd w:val="clear" w:color="auto" w:fill="auto"/>
            <w:noWrap/>
            <w:hideMark/>
          </w:tcPr>
          <w:p w14:paraId="29AC6150" w14:textId="77777777" w:rsidR="005D2D4A" w:rsidRPr="00961D6A" w:rsidRDefault="005D2D4A" w:rsidP="005D2D4A">
            <w:pPr>
              <w:jc w:val="center"/>
              <w:rPr>
                <w:color w:val="000000"/>
                <w:sz w:val="22"/>
                <w:szCs w:val="22"/>
              </w:rPr>
            </w:pPr>
            <w:r w:rsidRPr="00961D6A">
              <w:rPr>
                <w:color w:val="000000"/>
                <w:sz w:val="22"/>
                <w:szCs w:val="22"/>
              </w:rPr>
              <w:t>1498</w:t>
            </w:r>
          </w:p>
        </w:tc>
        <w:tc>
          <w:tcPr>
            <w:tcW w:w="834" w:type="pct"/>
            <w:shd w:val="clear" w:color="auto" w:fill="auto"/>
            <w:noWrap/>
            <w:hideMark/>
          </w:tcPr>
          <w:p w14:paraId="551DF99A" w14:textId="0A433F36"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9FD63FB" w14:textId="3E854F94"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c>
          <w:tcPr>
            <w:tcW w:w="758" w:type="pct"/>
          </w:tcPr>
          <w:p w14:paraId="2A18EEB4" w14:textId="77528BE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366192A" w14:textId="5298EA54" w:rsidR="005D2D4A" w:rsidRPr="00961D6A" w:rsidRDefault="005D2D4A" w:rsidP="005D2D4A">
            <w:pPr>
              <w:jc w:val="center"/>
              <w:rPr>
                <w:color w:val="000000"/>
                <w:sz w:val="22"/>
                <w:szCs w:val="22"/>
              </w:rPr>
            </w:pPr>
            <w:r w:rsidRPr="0035599D">
              <w:rPr>
                <w:color w:val="000000"/>
                <w:sz w:val="22"/>
                <w:szCs w:val="22"/>
              </w:rPr>
              <w:t>Для строительства индивидуального жилого дома</w:t>
            </w:r>
          </w:p>
        </w:tc>
      </w:tr>
      <w:tr w:rsidR="00901A52" w:rsidRPr="00961D6A" w14:paraId="53B01DAA" w14:textId="702DF3DC" w:rsidTr="00901A52">
        <w:trPr>
          <w:trHeight w:val="300"/>
        </w:trPr>
        <w:tc>
          <w:tcPr>
            <w:tcW w:w="303" w:type="pct"/>
          </w:tcPr>
          <w:p w14:paraId="32C2ECB3"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9BD34C5" w14:textId="2AF5CCE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5</w:t>
            </w:r>
          </w:p>
        </w:tc>
        <w:tc>
          <w:tcPr>
            <w:tcW w:w="530" w:type="pct"/>
            <w:shd w:val="clear" w:color="auto" w:fill="auto"/>
            <w:noWrap/>
            <w:hideMark/>
          </w:tcPr>
          <w:p w14:paraId="2A9E49B3" w14:textId="77777777" w:rsidR="005D2D4A" w:rsidRPr="00961D6A" w:rsidRDefault="005D2D4A" w:rsidP="005D2D4A">
            <w:pPr>
              <w:jc w:val="center"/>
              <w:rPr>
                <w:color w:val="000000"/>
                <w:sz w:val="22"/>
                <w:szCs w:val="22"/>
              </w:rPr>
            </w:pPr>
            <w:r w:rsidRPr="00961D6A">
              <w:rPr>
                <w:color w:val="000000"/>
                <w:sz w:val="22"/>
                <w:szCs w:val="22"/>
              </w:rPr>
              <w:t>2500</w:t>
            </w:r>
          </w:p>
        </w:tc>
        <w:tc>
          <w:tcPr>
            <w:tcW w:w="834" w:type="pct"/>
            <w:shd w:val="clear" w:color="auto" w:fill="auto"/>
            <w:noWrap/>
            <w:hideMark/>
          </w:tcPr>
          <w:p w14:paraId="157E3398" w14:textId="1D081C6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58E0059" w14:textId="79C0BB0F"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9254E3C" w14:textId="34CE6C6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DCDC3F9" w14:textId="4F6284A3"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5021664" w14:textId="37626821" w:rsidTr="00901A52">
        <w:trPr>
          <w:trHeight w:val="300"/>
        </w:trPr>
        <w:tc>
          <w:tcPr>
            <w:tcW w:w="303" w:type="pct"/>
          </w:tcPr>
          <w:p w14:paraId="2FEBC66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059EB06E" w14:textId="7AFF51A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50</w:t>
            </w:r>
          </w:p>
        </w:tc>
        <w:tc>
          <w:tcPr>
            <w:tcW w:w="530" w:type="pct"/>
            <w:shd w:val="clear" w:color="auto" w:fill="auto"/>
            <w:noWrap/>
            <w:hideMark/>
          </w:tcPr>
          <w:p w14:paraId="33E32A61" w14:textId="77777777" w:rsidR="005D2D4A" w:rsidRPr="00961D6A" w:rsidRDefault="005D2D4A" w:rsidP="005D2D4A">
            <w:pPr>
              <w:jc w:val="center"/>
              <w:rPr>
                <w:color w:val="000000"/>
                <w:sz w:val="22"/>
                <w:szCs w:val="22"/>
              </w:rPr>
            </w:pPr>
            <w:r w:rsidRPr="00961D6A">
              <w:rPr>
                <w:color w:val="000000"/>
                <w:sz w:val="22"/>
                <w:szCs w:val="22"/>
              </w:rPr>
              <w:t>3625</w:t>
            </w:r>
          </w:p>
        </w:tc>
        <w:tc>
          <w:tcPr>
            <w:tcW w:w="834" w:type="pct"/>
            <w:shd w:val="clear" w:color="auto" w:fill="auto"/>
            <w:noWrap/>
            <w:hideMark/>
          </w:tcPr>
          <w:p w14:paraId="2CDD8A7B" w14:textId="17B9AD7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A164FD9" w14:textId="3A2CB5F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7B6B718C" w14:textId="6E21372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D7F7658" w14:textId="11873F2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2FD9CBC6" w14:textId="66C5B4FA" w:rsidTr="00901A52">
        <w:trPr>
          <w:trHeight w:val="300"/>
        </w:trPr>
        <w:tc>
          <w:tcPr>
            <w:tcW w:w="303" w:type="pct"/>
          </w:tcPr>
          <w:p w14:paraId="1FA8991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A287808" w14:textId="03278F14"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6</w:t>
            </w:r>
          </w:p>
        </w:tc>
        <w:tc>
          <w:tcPr>
            <w:tcW w:w="530" w:type="pct"/>
            <w:shd w:val="clear" w:color="auto" w:fill="auto"/>
            <w:noWrap/>
            <w:hideMark/>
          </w:tcPr>
          <w:p w14:paraId="0D91B0BD" w14:textId="77777777" w:rsidR="005D2D4A" w:rsidRPr="00961D6A" w:rsidRDefault="005D2D4A" w:rsidP="005D2D4A">
            <w:pPr>
              <w:jc w:val="center"/>
              <w:rPr>
                <w:color w:val="000000"/>
                <w:sz w:val="22"/>
                <w:szCs w:val="22"/>
              </w:rPr>
            </w:pPr>
            <w:r w:rsidRPr="00961D6A">
              <w:rPr>
                <w:color w:val="000000"/>
                <w:sz w:val="22"/>
                <w:szCs w:val="22"/>
              </w:rPr>
              <w:t>2900</w:t>
            </w:r>
          </w:p>
        </w:tc>
        <w:tc>
          <w:tcPr>
            <w:tcW w:w="834" w:type="pct"/>
            <w:shd w:val="clear" w:color="auto" w:fill="auto"/>
            <w:noWrap/>
            <w:hideMark/>
          </w:tcPr>
          <w:p w14:paraId="2935F05E" w14:textId="148B37A4"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15531859" w14:textId="711B6F9E"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08DCD1DF" w14:textId="0B4ECD6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2AC4DF4" w14:textId="0C8F72A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5BE1FA00" w14:textId="5C327ACE" w:rsidTr="00901A52">
        <w:trPr>
          <w:trHeight w:val="300"/>
        </w:trPr>
        <w:tc>
          <w:tcPr>
            <w:tcW w:w="303" w:type="pct"/>
          </w:tcPr>
          <w:p w14:paraId="45E2248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1AE98EDD" w14:textId="2205718E"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69</w:t>
            </w:r>
          </w:p>
        </w:tc>
        <w:tc>
          <w:tcPr>
            <w:tcW w:w="530" w:type="pct"/>
            <w:shd w:val="clear" w:color="auto" w:fill="auto"/>
            <w:noWrap/>
            <w:hideMark/>
          </w:tcPr>
          <w:p w14:paraId="0D1A679D" w14:textId="77777777" w:rsidR="005D2D4A" w:rsidRPr="00961D6A" w:rsidRDefault="005D2D4A" w:rsidP="005D2D4A">
            <w:pPr>
              <w:jc w:val="center"/>
              <w:rPr>
                <w:color w:val="000000"/>
                <w:sz w:val="22"/>
                <w:szCs w:val="22"/>
              </w:rPr>
            </w:pPr>
            <w:r w:rsidRPr="00961D6A">
              <w:rPr>
                <w:color w:val="000000"/>
                <w:sz w:val="22"/>
                <w:szCs w:val="22"/>
              </w:rPr>
              <w:t>3662</w:t>
            </w:r>
          </w:p>
        </w:tc>
        <w:tc>
          <w:tcPr>
            <w:tcW w:w="834" w:type="pct"/>
            <w:shd w:val="clear" w:color="auto" w:fill="auto"/>
            <w:noWrap/>
            <w:hideMark/>
          </w:tcPr>
          <w:p w14:paraId="4905B5C5" w14:textId="49B324EA"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B1B2832" w14:textId="1691D9B8"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c>
          <w:tcPr>
            <w:tcW w:w="758" w:type="pct"/>
          </w:tcPr>
          <w:p w14:paraId="40DE8B1B" w14:textId="692AE59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89BD60D" w14:textId="762E00D9" w:rsidR="005D2D4A" w:rsidRPr="00961D6A" w:rsidRDefault="005D2D4A" w:rsidP="005D2D4A">
            <w:pPr>
              <w:jc w:val="center"/>
              <w:rPr>
                <w:color w:val="000000"/>
                <w:sz w:val="22"/>
                <w:szCs w:val="22"/>
              </w:rPr>
            </w:pPr>
            <w:r w:rsidRPr="00961D6A">
              <w:rPr>
                <w:color w:val="000000"/>
                <w:sz w:val="22"/>
                <w:szCs w:val="22"/>
              </w:rPr>
              <w:t>Для обслуживания жилого дома</w:t>
            </w:r>
          </w:p>
        </w:tc>
      </w:tr>
      <w:tr w:rsidR="00901A52" w:rsidRPr="00961D6A" w14:paraId="2C882DF1" w14:textId="311753D8" w:rsidTr="00901A52">
        <w:trPr>
          <w:trHeight w:val="300"/>
        </w:trPr>
        <w:tc>
          <w:tcPr>
            <w:tcW w:w="303" w:type="pct"/>
          </w:tcPr>
          <w:p w14:paraId="18B5DFE4"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BBEB2B8" w14:textId="0FA06E5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7</w:t>
            </w:r>
          </w:p>
        </w:tc>
        <w:tc>
          <w:tcPr>
            <w:tcW w:w="530" w:type="pct"/>
            <w:shd w:val="clear" w:color="auto" w:fill="auto"/>
            <w:noWrap/>
            <w:hideMark/>
          </w:tcPr>
          <w:p w14:paraId="3DDB19FB" w14:textId="77777777" w:rsidR="005D2D4A" w:rsidRPr="00961D6A" w:rsidRDefault="005D2D4A" w:rsidP="005D2D4A">
            <w:pPr>
              <w:jc w:val="center"/>
              <w:rPr>
                <w:color w:val="000000"/>
                <w:sz w:val="22"/>
                <w:szCs w:val="22"/>
              </w:rPr>
            </w:pPr>
            <w:r w:rsidRPr="00961D6A">
              <w:rPr>
                <w:color w:val="000000"/>
                <w:sz w:val="22"/>
                <w:szCs w:val="22"/>
              </w:rPr>
              <w:t>5193</w:t>
            </w:r>
          </w:p>
        </w:tc>
        <w:tc>
          <w:tcPr>
            <w:tcW w:w="834" w:type="pct"/>
            <w:shd w:val="clear" w:color="auto" w:fill="auto"/>
            <w:noWrap/>
            <w:hideMark/>
          </w:tcPr>
          <w:p w14:paraId="1980838F" w14:textId="4060E441"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243C276" w14:textId="7C329DAC"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c>
          <w:tcPr>
            <w:tcW w:w="758" w:type="pct"/>
          </w:tcPr>
          <w:p w14:paraId="604E00BF" w14:textId="2DB7F29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3E57B67" w14:textId="5DE38E06" w:rsidR="005D2D4A" w:rsidRPr="00961D6A" w:rsidRDefault="005D2D4A" w:rsidP="005D2D4A">
            <w:pPr>
              <w:jc w:val="center"/>
              <w:rPr>
                <w:color w:val="000000"/>
                <w:sz w:val="22"/>
                <w:szCs w:val="22"/>
              </w:rPr>
            </w:pPr>
            <w:r w:rsidRPr="00961D6A">
              <w:rPr>
                <w:color w:val="000000"/>
                <w:sz w:val="22"/>
                <w:szCs w:val="22"/>
              </w:rPr>
              <w:t>Для ведения личного подсобного хозяйства</w:t>
            </w:r>
          </w:p>
        </w:tc>
      </w:tr>
      <w:tr w:rsidR="00901A52" w:rsidRPr="00961D6A" w14:paraId="151C750C" w14:textId="3C1E9C7A" w:rsidTr="00901A52">
        <w:trPr>
          <w:trHeight w:val="300"/>
        </w:trPr>
        <w:tc>
          <w:tcPr>
            <w:tcW w:w="303" w:type="pct"/>
          </w:tcPr>
          <w:p w14:paraId="7FDB03FA"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15DF8E6" w14:textId="145AF0F8"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70</w:t>
            </w:r>
          </w:p>
        </w:tc>
        <w:tc>
          <w:tcPr>
            <w:tcW w:w="530" w:type="pct"/>
            <w:shd w:val="clear" w:color="auto" w:fill="auto"/>
            <w:noWrap/>
            <w:hideMark/>
          </w:tcPr>
          <w:p w14:paraId="1D227622" w14:textId="77777777" w:rsidR="005D2D4A" w:rsidRPr="00961D6A" w:rsidRDefault="005D2D4A" w:rsidP="005D2D4A">
            <w:pPr>
              <w:jc w:val="center"/>
              <w:rPr>
                <w:color w:val="000000"/>
                <w:sz w:val="22"/>
                <w:szCs w:val="22"/>
              </w:rPr>
            </w:pPr>
            <w:r w:rsidRPr="00961D6A">
              <w:rPr>
                <w:color w:val="000000"/>
                <w:sz w:val="22"/>
                <w:szCs w:val="22"/>
              </w:rPr>
              <w:t>1420</w:t>
            </w:r>
          </w:p>
        </w:tc>
        <w:tc>
          <w:tcPr>
            <w:tcW w:w="834" w:type="pct"/>
            <w:shd w:val="clear" w:color="auto" w:fill="auto"/>
            <w:noWrap/>
            <w:hideMark/>
          </w:tcPr>
          <w:p w14:paraId="4E1AC361" w14:textId="3E58A3E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3C62F96" w14:textId="10C61526"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скважины</w:t>
            </w:r>
          </w:p>
        </w:tc>
        <w:tc>
          <w:tcPr>
            <w:tcW w:w="758" w:type="pct"/>
          </w:tcPr>
          <w:p w14:paraId="55A508DE" w14:textId="04E3091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73055DA0" w14:textId="7DCC6C7E" w:rsidR="005D2D4A" w:rsidRPr="00961D6A" w:rsidRDefault="005D2D4A" w:rsidP="005D2D4A">
            <w:pPr>
              <w:jc w:val="center"/>
              <w:rPr>
                <w:color w:val="000000"/>
                <w:sz w:val="22"/>
                <w:szCs w:val="22"/>
              </w:rPr>
            </w:pPr>
            <w:r>
              <w:rPr>
                <w:color w:val="000000"/>
                <w:sz w:val="22"/>
                <w:szCs w:val="22"/>
              </w:rPr>
              <w:t>Д</w:t>
            </w:r>
            <w:r w:rsidRPr="00961D6A">
              <w:rPr>
                <w:color w:val="000000"/>
                <w:sz w:val="22"/>
                <w:szCs w:val="22"/>
              </w:rPr>
              <w:t>ля строительства скважины</w:t>
            </w:r>
          </w:p>
        </w:tc>
      </w:tr>
      <w:tr w:rsidR="00901A52" w:rsidRPr="00961D6A" w14:paraId="24D5D593" w14:textId="019CE0EB" w:rsidTr="00901A52">
        <w:trPr>
          <w:trHeight w:val="300"/>
        </w:trPr>
        <w:tc>
          <w:tcPr>
            <w:tcW w:w="303" w:type="pct"/>
          </w:tcPr>
          <w:p w14:paraId="48900CA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72C219A" w14:textId="10347C45"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87</w:t>
            </w:r>
          </w:p>
        </w:tc>
        <w:tc>
          <w:tcPr>
            <w:tcW w:w="530" w:type="pct"/>
            <w:shd w:val="clear" w:color="auto" w:fill="auto"/>
            <w:noWrap/>
            <w:hideMark/>
          </w:tcPr>
          <w:p w14:paraId="7311FD5D" w14:textId="77777777" w:rsidR="005D2D4A" w:rsidRPr="00961D6A" w:rsidRDefault="005D2D4A" w:rsidP="005D2D4A">
            <w:pPr>
              <w:jc w:val="center"/>
              <w:rPr>
                <w:color w:val="000000"/>
                <w:sz w:val="22"/>
                <w:szCs w:val="22"/>
              </w:rPr>
            </w:pPr>
            <w:r w:rsidRPr="00961D6A">
              <w:rPr>
                <w:color w:val="000000"/>
                <w:sz w:val="22"/>
                <w:szCs w:val="22"/>
              </w:rPr>
              <w:t>2160</w:t>
            </w:r>
          </w:p>
        </w:tc>
        <w:tc>
          <w:tcPr>
            <w:tcW w:w="834" w:type="pct"/>
            <w:shd w:val="clear" w:color="auto" w:fill="auto"/>
            <w:noWrap/>
            <w:hideMark/>
          </w:tcPr>
          <w:p w14:paraId="1431D2B2" w14:textId="4052E3C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66CBE85" w14:textId="362E548A"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6475F10D" w14:textId="14E076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B9A69D1" w14:textId="266B28B1"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1002F972" w14:textId="199EA109" w:rsidTr="00901A52">
        <w:trPr>
          <w:trHeight w:val="300"/>
        </w:trPr>
        <w:tc>
          <w:tcPr>
            <w:tcW w:w="303" w:type="pct"/>
          </w:tcPr>
          <w:p w14:paraId="5C014571"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57F9E574" w14:textId="5942353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88</w:t>
            </w:r>
          </w:p>
        </w:tc>
        <w:tc>
          <w:tcPr>
            <w:tcW w:w="530" w:type="pct"/>
            <w:shd w:val="clear" w:color="auto" w:fill="auto"/>
            <w:noWrap/>
            <w:hideMark/>
          </w:tcPr>
          <w:p w14:paraId="28E48675" w14:textId="77777777" w:rsidR="005D2D4A" w:rsidRPr="00961D6A" w:rsidRDefault="005D2D4A" w:rsidP="005D2D4A">
            <w:pPr>
              <w:jc w:val="center"/>
              <w:rPr>
                <w:color w:val="000000"/>
                <w:sz w:val="22"/>
                <w:szCs w:val="22"/>
              </w:rPr>
            </w:pPr>
            <w:r w:rsidRPr="00961D6A">
              <w:rPr>
                <w:color w:val="000000"/>
                <w:sz w:val="22"/>
                <w:szCs w:val="22"/>
              </w:rPr>
              <w:t>1005</w:t>
            </w:r>
          </w:p>
        </w:tc>
        <w:tc>
          <w:tcPr>
            <w:tcW w:w="834" w:type="pct"/>
            <w:shd w:val="clear" w:color="auto" w:fill="auto"/>
            <w:noWrap/>
            <w:hideMark/>
          </w:tcPr>
          <w:p w14:paraId="6206FEE2" w14:textId="56E2EE4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416D0FC6" w14:textId="2EDFA8B3"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64C1D5F0" w14:textId="02328AC0"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5E71F9A" w14:textId="7804DF25"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22978EC4" w14:textId="087D2318" w:rsidTr="00901A52">
        <w:trPr>
          <w:trHeight w:val="300"/>
        </w:trPr>
        <w:tc>
          <w:tcPr>
            <w:tcW w:w="303" w:type="pct"/>
          </w:tcPr>
          <w:p w14:paraId="0AF9967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E480990" w14:textId="37D1E98D"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89</w:t>
            </w:r>
          </w:p>
        </w:tc>
        <w:tc>
          <w:tcPr>
            <w:tcW w:w="530" w:type="pct"/>
            <w:shd w:val="clear" w:color="auto" w:fill="auto"/>
            <w:noWrap/>
            <w:hideMark/>
          </w:tcPr>
          <w:p w14:paraId="5CA3D145" w14:textId="77777777" w:rsidR="005D2D4A" w:rsidRPr="00961D6A" w:rsidRDefault="005D2D4A" w:rsidP="005D2D4A">
            <w:pPr>
              <w:jc w:val="center"/>
              <w:rPr>
                <w:color w:val="000000"/>
                <w:sz w:val="22"/>
                <w:szCs w:val="22"/>
              </w:rPr>
            </w:pPr>
            <w:r w:rsidRPr="00961D6A">
              <w:rPr>
                <w:color w:val="000000"/>
                <w:sz w:val="22"/>
                <w:szCs w:val="22"/>
              </w:rPr>
              <w:t>1045</w:t>
            </w:r>
          </w:p>
        </w:tc>
        <w:tc>
          <w:tcPr>
            <w:tcW w:w="834" w:type="pct"/>
            <w:shd w:val="clear" w:color="auto" w:fill="auto"/>
            <w:noWrap/>
            <w:hideMark/>
          </w:tcPr>
          <w:p w14:paraId="13A03CEE" w14:textId="1EDCB02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054E296B" w14:textId="53CA41AB"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60D8B352" w14:textId="68019FF2"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2C81FD17" w14:textId="6DF18E44"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42DFD381" w14:textId="0842A8C9" w:rsidTr="00901A52">
        <w:trPr>
          <w:trHeight w:val="300"/>
        </w:trPr>
        <w:tc>
          <w:tcPr>
            <w:tcW w:w="303" w:type="pct"/>
          </w:tcPr>
          <w:p w14:paraId="57BA176E"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B315BDE" w14:textId="240E680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92</w:t>
            </w:r>
          </w:p>
        </w:tc>
        <w:tc>
          <w:tcPr>
            <w:tcW w:w="530" w:type="pct"/>
            <w:shd w:val="clear" w:color="auto" w:fill="auto"/>
            <w:noWrap/>
            <w:hideMark/>
          </w:tcPr>
          <w:p w14:paraId="6F9E380D" w14:textId="77777777" w:rsidR="005D2D4A" w:rsidRPr="00961D6A" w:rsidRDefault="005D2D4A" w:rsidP="005D2D4A">
            <w:pPr>
              <w:jc w:val="center"/>
              <w:rPr>
                <w:color w:val="000000"/>
                <w:sz w:val="22"/>
                <w:szCs w:val="22"/>
              </w:rPr>
            </w:pPr>
            <w:r w:rsidRPr="00961D6A">
              <w:rPr>
                <w:color w:val="000000"/>
                <w:sz w:val="22"/>
                <w:szCs w:val="22"/>
              </w:rPr>
              <w:t>1000</w:t>
            </w:r>
          </w:p>
        </w:tc>
        <w:tc>
          <w:tcPr>
            <w:tcW w:w="834" w:type="pct"/>
            <w:shd w:val="clear" w:color="auto" w:fill="auto"/>
            <w:noWrap/>
            <w:hideMark/>
          </w:tcPr>
          <w:p w14:paraId="23D933D9" w14:textId="49C3435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5EA6DFAD" w14:textId="5A995D9C"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4214B08A" w14:textId="2161E9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0343E8D7" w14:textId="66EBC268"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0B9B0EAC" w14:textId="37509EC0" w:rsidTr="00901A52">
        <w:trPr>
          <w:trHeight w:val="300"/>
        </w:trPr>
        <w:tc>
          <w:tcPr>
            <w:tcW w:w="303" w:type="pct"/>
          </w:tcPr>
          <w:p w14:paraId="3F1ABC87"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67C907BC" w14:textId="1921C1F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93</w:t>
            </w:r>
          </w:p>
        </w:tc>
        <w:tc>
          <w:tcPr>
            <w:tcW w:w="530" w:type="pct"/>
            <w:shd w:val="clear" w:color="auto" w:fill="auto"/>
            <w:noWrap/>
            <w:hideMark/>
          </w:tcPr>
          <w:p w14:paraId="263AB69A" w14:textId="77777777" w:rsidR="005D2D4A" w:rsidRPr="00961D6A" w:rsidRDefault="005D2D4A" w:rsidP="005D2D4A">
            <w:pPr>
              <w:jc w:val="center"/>
              <w:rPr>
                <w:color w:val="000000"/>
                <w:sz w:val="22"/>
                <w:szCs w:val="22"/>
              </w:rPr>
            </w:pPr>
            <w:r w:rsidRPr="00961D6A">
              <w:rPr>
                <w:color w:val="000000"/>
                <w:sz w:val="22"/>
                <w:szCs w:val="22"/>
              </w:rPr>
              <w:t>729</w:t>
            </w:r>
          </w:p>
        </w:tc>
        <w:tc>
          <w:tcPr>
            <w:tcW w:w="834" w:type="pct"/>
            <w:shd w:val="clear" w:color="auto" w:fill="auto"/>
            <w:noWrap/>
            <w:hideMark/>
          </w:tcPr>
          <w:p w14:paraId="357BFCBA" w14:textId="1B4578B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709B29AF" w14:textId="445DA2D1"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68815E29" w14:textId="444B6587"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6D12ADC7" w14:textId="7D8E0BC9"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09F05879" w14:textId="161CB728" w:rsidTr="00901A52">
        <w:trPr>
          <w:trHeight w:val="300"/>
        </w:trPr>
        <w:tc>
          <w:tcPr>
            <w:tcW w:w="303" w:type="pct"/>
          </w:tcPr>
          <w:p w14:paraId="6E309609"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34AEB3A1" w14:textId="7FBF6FCA"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94</w:t>
            </w:r>
          </w:p>
        </w:tc>
        <w:tc>
          <w:tcPr>
            <w:tcW w:w="530" w:type="pct"/>
            <w:shd w:val="clear" w:color="auto" w:fill="auto"/>
            <w:noWrap/>
            <w:hideMark/>
          </w:tcPr>
          <w:p w14:paraId="2D2DF1E5" w14:textId="77777777" w:rsidR="005D2D4A" w:rsidRPr="00961D6A" w:rsidRDefault="005D2D4A" w:rsidP="005D2D4A">
            <w:pPr>
              <w:jc w:val="center"/>
              <w:rPr>
                <w:color w:val="000000"/>
                <w:sz w:val="22"/>
                <w:szCs w:val="22"/>
              </w:rPr>
            </w:pPr>
            <w:r w:rsidRPr="00961D6A">
              <w:rPr>
                <w:color w:val="000000"/>
                <w:sz w:val="22"/>
                <w:szCs w:val="22"/>
              </w:rPr>
              <w:t>727</w:t>
            </w:r>
          </w:p>
        </w:tc>
        <w:tc>
          <w:tcPr>
            <w:tcW w:w="834" w:type="pct"/>
            <w:shd w:val="clear" w:color="auto" w:fill="auto"/>
            <w:noWrap/>
            <w:hideMark/>
          </w:tcPr>
          <w:p w14:paraId="56A59FD4" w14:textId="37708273"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AF1665A" w14:textId="00D699B4"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799B99D7" w14:textId="1B82C8CF"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55203A2D" w14:textId="4D670F76"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6362BAA5" w14:textId="4F28DB13" w:rsidTr="00901A52">
        <w:trPr>
          <w:trHeight w:val="300"/>
        </w:trPr>
        <w:tc>
          <w:tcPr>
            <w:tcW w:w="303" w:type="pct"/>
          </w:tcPr>
          <w:p w14:paraId="5B35E84F"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72BB090A" w14:textId="58F8C8A3"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98</w:t>
            </w:r>
          </w:p>
        </w:tc>
        <w:tc>
          <w:tcPr>
            <w:tcW w:w="530" w:type="pct"/>
            <w:shd w:val="clear" w:color="auto" w:fill="auto"/>
            <w:noWrap/>
            <w:hideMark/>
          </w:tcPr>
          <w:p w14:paraId="0C56C9A2"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78820F35" w14:textId="1C759D99"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308E6FC6" w14:textId="12896338"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2F52CB59" w14:textId="035E5BBC"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42492068" w14:textId="05C8FC03"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r w:rsidR="00901A52" w:rsidRPr="00961D6A" w14:paraId="045D8565" w14:textId="3B5A0037" w:rsidTr="00901A52">
        <w:trPr>
          <w:trHeight w:val="300"/>
        </w:trPr>
        <w:tc>
          <w:tcPr>
            <w:tcW w:w="303" w:type="pct"/>
          </w:tcPr>
          <w:p w14:paraId="215B5AB5" w14:textId="77777777" w:rsidR="005D2D4A" w:rsidRPr="008D4879" w:rsidRDefault="005D2D4A" w:rsidP="008D4879">
            <w:pPr>
              <w:pStyle w:val="afff1"/>
              <w:numPr>
                <w:ilvl w:val="0"/>
                <w:numId w:val="17"/>
              </w:numPr>
              <w:ind w:left="0" w:firstLine="0"/>
              <w:jc w:val="center"/>
              <w:rPr>
                <w:color w:val="000000"/>
                <w:sz w:val="22"/>
                <w:szCs w:val="22"/>
              </w:rPr>
            </w:pPr>
          </w:p>
        </w:tc>
        <w:tc>
          <w:tcPr>
            <w:tcW w:w="985" w:type="pct"/>
            <w:shd w:val="clear" w:color="auto" w:fill="auto"/>
            <w:noWrap/>
            <w:hideMark/>
          </w:tcPr>
          <w:p w14:paraId="41E2E881" w14:textId="3E1E0966" w:rsidR="005D2D4A" w:rsidRPr="00961D6A" w:rsidRDefault="005D2D4A" w:rsidP="005D2D4A">
            <w:pPr>
              <w:jc w:val="center"/>
              <w:rPr>
                <w:color w:val="000000"/>
                <w:sz w:val="22"/>
                <w:szCs w:val="22"/>
              </w:rPr>
            </w:pPr>
            <w:r w:rsidRPr="000F5008">
              <w:rPr>
                <w:color w:val="000000"/>
                <w:sz w:val="22"/>
                <w:szCs w:val="22"/>
              </w:rPr>
              <w:t>54:28:041506:</w:t>
            </w:r>
            <w:r w:rsidRPr="00961D6A">
              <w:rPr>
                <w:color w:val="000000"/>
                <w:sz w:val="22"/>
                <w:szCs w:val="22"/>
              </w:rPr>
              <w:t>99</w:t>
            </w:r>
          </w:p>
        </w:tc>
        <w:tc>
          <w:tcPr>
            <w:tcW w:w="530" w:type="pct"/>
            <w:shd w:val="clear" w:color="auto" w:fill="auto"/>
            <w:noWrap/>
            <w:hideMark/>
          </w:tcPr>
          <w:p w14:paraId="38FE6DF0" w14:textId="77777777" w:rsidR="005D2D4A" w:rsidRPr="00961D6A" w:rsidRDefault="005D2D4A" w:rsidP="005D2D4A">
            <w:pPr>
              <w:jc w:val="center"/>
              <w:rPr>
                <w:color w:val="000000"/>
                <w:sz w:val="22"/>
                <w:szCs w:val="22"/>
              </w:rPr>
            </w:pPr>
            <w:r w:rsidRPr="00961D6A">
              <w:rPr>
                <w:color w:val="000000"/>
                <w:sz w:val="22"/>
                <w:szCs w:val="22"/>
              </w:rPr>
              <w:t>500</w:t>
            </w:r>
          </w:p>
        </w:tc>
        <w:tc>
          <w:tcPr>
            <w:tcW w:w="834" w:type="pct"/>
            <w:shd w:val="clear" w:color="auto" w:fill="auto"/>
            <w:noWrap/>
            <w:hideMark/>
          </w:tcPr>
          <w:p w14:paraId="13CC5832" w14:textId="6AEACED5"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757" w:type="pct"/>
            <w:shd w:val="clear" w:color="auto" w:fill="auto"/>
            <w:noWrap/>
            <w:hideMark/>
          </w:tcPr>
          <w:p w14:paraId="21603EFF" w14:textId="1FFF8E89"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c>
          <w:tcPr>
            <w:tcW w:w="758" w:type="pct"/>
          </w:tcPr>
          <w:p w14:paraId="1371DE57" w14:textId="55F1E70E" w:rsidR="005D2D4A" w:rsidRPr="00961D6A" w:rsidRDefault="005D2D4A" w:rsidP="005D2D4A">
            <w:pPr>
              <w:jc w:val="center"/>
              <w:rPr>
                <w:color w:val="000000"/>
                <w:sz w:val="22"/>
                <w:szCs w:val="22"/>
              </w:rPr>
            </w:pPr>
            <w:r w:rsidRPr="00961D6A">
              <w:rPr>
                <w:color w:val="000000"/>
                <w:sz w:val="22"/>
                <w:szCs w:val="22"/>
              </w:rPr>
              <w:t>Земли населенных пунктов</w:t>
            </w:r>
          </w:p>
        </w:tc>
        <w:tc>
          <w:tcPr>
            <w:tcW w:w="833" w:type="pct"/>
          </w:tcPr>
          <w:p w14:paraId="17028128" w14:textId="0A789FE9" w:rsidR="005D2D4A" w:rsidRPr="00961D6A" w:rsidRDefault="005D2D4A" w:rsidP="005D2D4A">
            <w:pPr>
              <w:jc w:val="center"/>
              <w:rPr>
                <w:color w:val="000000"/>
                <w:sz w:val="22"/>
                <w:szCs w:val="22"/>
              </w:rPr>
            </w:pPr>
            <w:r w:rsidRPr="00375E9F">
              <w:rPr>
                <w:color w:val="000000"/>
                <w:sz w:val="22"/>
                <w:szCs w:val="22"/>
              </w:rPr>
              <w:t>Для ведения личного подсобного хозяйства</w:t>
            </w:r>
          </w:p>
        </w:tc>
      </w:tr>
    </w:tbl>
    <w:p w14:paraId="59BE4752" w14:textId="77777777" w:rsidR="00961D6A" w:rsidRPr="00E66788" w:rsidRDefault="00961D6A" w:rsidP="00562BE8">
      <w:pPr>
        <w:pStyle w:val="a0"/>
        <w:jc w:val="center"/>
        <w:rPr>
          <w:b/>
          <w:sz w:val="28"/>
          <w:szCs w:val="28"/>
          <w:highlight w:val="yellow"/>
          <w:lang w:val="ru-RU"/>
        </w:rPr>
      </w:pPr>
    </w:p>
    <w:p w14:paraId="39CDD192" w14:textId="6BD63545" w:rsidR="001803EC" w:rsidRPr="00E66788" w:rsidRDefault="001803EC" w:rsidP="00A37DCF">
      <w:pPr>
        <w:spacing w:before="120" w:after="120"/>
        <w:rPr>
          <w:highlight w:val="yellow"/>
          <w:lang w:eastAsia="ar-SA" w:bidi="en-US"/>
        </w:rPr>
      </w:pPr>
      <w:r w:rsidRPr="00E66788">
        <w:rPr>
          <w:highlight w:val="yellow"/>
          <w:lang w:eastAsia="ar-SA" w:bidi="en-US"/>
        </w:rPr>
        <w:br w:type="page"/>
      </w:r>
    </w:p>
    <w:p w14:paraId="762EEEC7" w14:textId="28D2F79A" w:rsidR="00B03EC5" w:rsidRPr="00D93DA5" w:rsidRDefault="001803EC" w:rsidP="00B03EC5">
      <w:pPr>
        <w:pStyle w:val="1"/>
        <w:rPr>
          <w:sz w:val="28"/>
          <w:lang w:eastAsia="ar-SA" w:bidi="en-US"/>
        </w:rPr>
      </w:pPr>
      <w:bookmarkStart w:id="175" w:name="_Toc84833650"/>
      <w:r w:rsidRPr="00D93DA5">
        <w:rPr>
          <w:sz w:val="28"/>
          <w:lang w:eastAsia="ar-SA" w:bidi="en-US"/>
        </w:rPr>
        <w:lastRenderedPageBreak/>
        <w:t>9</w:t>
      </w:r>
      <w:r w:rsidR="00B03EC5" w:rsidRPr="00D93DA5">
        <w:rPr>
          <w:sz w:val="28"/>
          <w:lang w:eastAsia="ar-SA" w:bidi="en-US"/>
        </w:rPr>
        <w:t>. Основные технико-экономические показатели</w:t>
      </w:r>
      <w:bookmarkEnd w:id="175"/>
    </w:p>
    <w:p w14:paraId="018B36F8" w14:textId="730B5D5C" w:rsidR="00B03EC5" w:rsidRPr="00D93DA5" w:rsidRDefault="00B03EC5" w:rsidP="00B03EC5">
      <w:pPr>
        <w:jc w:val="right"/>
        <w:rPr>
          <w:b/>
          <w:sz w:val="28"/>
          <w:szCs w:val="28"/>
        </w:rPr>
      </w:pPr>
      <w:r w:rsidRPr="00D93DA5">
        <w:rPr>
          <w:b/>
          <w:sz w:val="28"/>
          <w:szCs w:val="28"/>
        </w:rPr>
        <w:t xml:space="preserve">Таблица </w:t>
      </w:r>
      <w:r w:rsidR="00194513" w:rsidRPr="00D93DA5">
        <w:rPr>
          <w:b/>
          <w:sz w:val="28"/>
          <w:szCs w:val="28"/>
        </w:rPr>
        <w:t>9</w:t>
      </w:r>
      <w:r w:rsidRPr="00D93DA5">
        <w:rPr>
          <w:b/>
          <w:sz w:val="28"/>
          <w:szCs w:val="28"/>
        </w:rPr>
        <w:t>.1</w:t>
      </w:r>
    </w:p>
    <w:tbl>
      <w:tblPr>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7" w:type="dxa"/>
          <w:right w:w="57" w:type="dxa"/>
        </w:tblCellMar>
        <w:tblLook w:val="04A0" w:firstRow="1" w:lastRow="0" w:firstColumn="1" w:lastColumn="0" w:noHBand="0" w:noVBand="1"/>
      </w:tblPr>
      <w:tblGrid>
        <w:gridCol w:w="431"/>
        <w:gridCol w:w="4101"/>
        <w:gridCol w:w="1152"/>
        <w:gridCol w:w="1305"/>
        <w:gridCol w:w="1309"/>
        <w:gridCol w:w="1026"/>
      </w:tblGrid>
      <w:tr w:rsidR="00175C1A" w:rsidRPr="00BC5B21" w14:paraId="2595D3CF" w14:textId="1D2A884D" w:rsidTr="00293D8C">
        <w:trPr>
          <w:cantSplit/>
          <w:tblHeader/>
        </w:trPr>
        <w:tc>
          <w:tcPr>
            <w:tcW w:w="231" w:type="pct"/>
            <w:shd w:val="clear" w:color="auto" w:fill="auto"/>
          </w:tcPr>
          <w:p w14:paraId="54C87713" w14:textId="77777777" w:rsidR="00175C1A" w:rsidRPr="00BC5B21" w:rsidRDefault="00175C1A" w:rsidP="00175C1A">
            <w:pPr>
              <w:pStyle w:val="a0"/>
              <w:ind w:firstLine="0"/>
              <w:jc w:val="center"/>
              <w:rPr>
                <w:b/>
                <w:sz w:val="22"/>
                <w:szCs w:val="22"/>
                <w:lang w:val="ru-RU"/>
              </w:rPr>
            </w:pPr>
            <w:r w:rsidRPr="00BC5B21">
              <w:rPr>
                <w:b/>
                <w:sz w:val="22"/>
                <w:szCs w:val="22"/>
                <w:lang w:val="ru-RU"/>
              </w:rPr>
              <w:t>№ п/п</w:t>
            </w:r>
          </w:p>
        </w:tc>
        <w:tc>
          <w:tcPr>
            <w:tcW w:w="2199" w:type="pct"/>
            <w:shd w:val="clear" w:color="auto" w:fill="auto"/>
          </w:tcPr>
          <w:p w14:paraId="298CE979" w14:textId="77777777" w:rsidR="00175C1A" w:rsidRPr="00BC5B21" w:rsidRDefault="00175C1A" w:rsidP="00175C1A">
            <w:pPr>
              <w:pStyle w:val="a0"/>
              <w:ind w:firstLine="0"/>
              <w:jc w:val="center"/>
              <w:rPr>
                <w:b/>
                <w:sz w:val="22"/>
                <w:szCs w:val="22"/>
                <w:lang w:val="ru-RU"/>
              </w:rPr>
            </w:pPr>
            <w:r w:rsidRPr="00BC5B21">
              <w:rPr>
                <w:b/>
                <w:sz w:val="22"/>
                <w:szCs w:val="22"/>
                <w:lang w:val="ru-RU"/>
              </w:rPr>
              <w:t>Показатели</w:t>
            </w:r>
          </w:p>
        </w:tc>
        <w:tc>
          <w:tcPr>
            <w:tcW w:w="618" w:type="pct"/>
            <w:shd w:val="clear" w:color="auto" w:fill="auto"/>
          </w:tcPr>
          <w:p w14:paraId="1DE59689" w14:textId="77777777" w:rsidR="00175C1A" w:rsidRPr="00BC5B21" w:rsidRDefault="00175C1A" w:rsidP="00175C1A">
            <w:pPr>
              <w:pStyle w:val="a0"/>
              <w:ind w:firstLine="0"/>
              <w:jc w:val="center"/>
              <w:rPr>
                <w:b/>
                <w:sz w:val="22"/>
                <w:szCs w:val="22"/>
                <w:lang w:val="ru-RU"/>
              </w:rPr>
            </w:pPr>
            <w:r w:rsidRPr="00BC5B21">
              <w:rPr>
                <w:b/>
                <w:sz w:val="22"/>
                <w:szCs w:val="22"/>
                <w:lang w:val="ru-RU"/>
              </w:rPr>
              <w:t>Единица измерения</w:t>
            </w:r>
          </w:p>
        </w:tc>
        <w:tc>
          <w:tcPr>
            <w:tcW w:w="700" w:type="pct"/>
            <w:shd w:val="clear" w:color="auto" w:fill="auto"/>
          </w:tcPr>
          <w:p w14:paraId="0BCCB581" w14:textId="3E112473" w:rsidR="00175C1A" w:rsidRPr="00BC5B21" w:rsidRDefault="00175C1A" w:rsidP="00175C1A">
            <w:pPr>
              <w:pStyle w:val="a0"/>
              <w:ind w:firstLine="0"/>
              <w:jc w:val="center"/>
              <w:rPr>
                <w:b/>
                <w:sz w:val="22"/>
                <w:szCs w:val="22"/>
                <w:lang w:val="ru-RU"/>
              </w:rPr>
            </w:pPr>
            <w:r w:rsidRPr="00BC5B21">
              <w:rPr>
                <w:b/>
                <w:sz w:val="22"/>
                <w:szCs w:val="22"/>
                <w:lang w:val="ru-RU"/>
              </w:rPr>
              <w:t>Современное состояние (</w:t>
            </w:r>
            <w:r w:rsidR="002131E9" w:rsidRPr="00BC5B21">
              <w:rPr>
                <w:b/>
                <w:sz w:val="22"/>
                <w:szCs w:val="22"/>
                <w:lang w:val="ru-RU"/>
              </w:rPr>
              <w:t>2021</w:t>
            </w:r>
            <w:r w:rsidRPr="00BC5B21">
              <w:rPr>
                <w:b/>
                <w:sz w:val="22"/>
                <w:szCs w:val="22"/>
                <w:lang w:val="ru-RU"/>
              </w:rPr>
              <w:t xml:space="preserve"> год)</w:t>
            </w:r>
          </w:p>
        </w:tc>
        <w:tc>
          <w:tcPr>
            <w:tcW w:w="702" w:type="pct"/>
            <w:shd w:val="clear" w:color="auto" w:fill="auto"/>
          </w:tcPr>
          <w:p w14:paraId="475BBE06" w14:textId="5E4B7DB5" w:rsidR="00175C1A" w:rsidRPr="00BC5B21" w:rsidRDefault="00175C1A" w:rsidP="00175C1A">
            <w:pPr>
              <w:pStyle w:val="a0"/>
              <w:ind w:firstLine="0"/>
              <w:jc w:val="center"/>
              <w:rPr>
                <w:b/>
                <w:sz w:val="22"/>
                <w:szCs w:val="22"/>
                <w:lang w:val="ru-RU"/>
              </w:rPr>
            </w:pPr>
            <w:r w:rsidRPr="00BC5B21">
              <w:rPr>
                <w:b/>
                <w:sz w:val="22"/>
                <w:szCs w:val="22"/>
                <w:lang w:val="ru-RU"/>
              </w:rPr>
              <w:t>Первая очередь (</w:t>
            </w:r>
            <w:r w:rsidR="002131E9" w:rsidRPr="00BC5B21">
              <w:rPr>
                <w:b/>
                <w:sz w:val="22"/>
                <w:szCs w:val="22"/>
                <w:lang w:val="ru-RU"/>
              </w:rPr>
              <w:t>2031</w:t>
            </w:r>
            <w:r w:rsidRPr="00BC5B21">
              <w:rPr>
                <w:b/>
                <w:sz w:val="22"/>
                <w:szCs w:val="22"/>
                <w:lang w:val="ru-RU"/>
              </w:rPr>
              <w:t xml:space="preserve"> год)</w:t>
            </w:r>
          </w:p>
        </w:tc>
        <w:tc>
          <w:tcPr>
            <w:tcW w:w="550" w:type="pct"/>
          </w:tcPr>
          <w:p w14:paraId="03BBA920" w14:textId="4BE7A891" w:rsidR="00175C1A" w:rsidRPr="00BC5B21" w:rsidRDefault="00175C1A" w:rsidP="00175C1A">
            <w:pPr>
              <w:pStyle w:val="a0"/>
              <w:ind w:firstLine="0"/>
              <w:jc w:val="center"/>
              <w:rPr>
                <w:b/>
                <w:sz w:val="22"/>
                <w:szCs w:val="22"/>
                <w:lang w:val="ru-RU"/>
              </w:rPr>
            </w:pPr>
            <w:r w:rsidRPr="00BC5B21">
              <w:rPr>
                <w:b/>
                <w:sz w:val="22"/>
                <w:szCs w:val="22"/>
                <w:lang w:val="ru-RU"/>
              </w:rPr>
              <w:t>Расчетный срок (</w:t>
            </w:r>
            <w:r w:rsidR="002131E9" w:rsidRPr="00BC5B21">
              <w:rPr>
                <w:b/>
                <w:sz w:val="22"/>
                <w:szCs w:val="22"/>
                <w:lang w:val="ru-RU"/>
              </w:rPr>
              <w:t>2041</w:t>
            </w:r>
            <w:r w:rsidRPr="00BC5B21">
              <w:rPr>
                <w:b/>
                <w:sz w:val="22"/>
                <w:szCs w:val="22"/>
                <w:lang w:val="ru-RU"/>
              </w:rPr>
              <w:t xml:space="preserve"> год)</w:t>
            </w:r>
          </w:p>
        </w:tc>
      </w:tr>
      <w:tr w:rsidR="00175C1A" w:rsidRPr="00BC5B21" w14:paraId="04F5D3B0" w14:textId="5153D81D" w:rsidTr="00175C1A">
        <w:trPr>
          <w:cantSplit/>
        </w:trPr>
        <w:tc>
          <w:tcPr>
            <w:tcW w:w="5000" w:type="pct"/>
            <w:gridSpan w:val="6"/>
            <w:shd w:val="clear" w:color="auto" w:fill="auto"/>
          </w:tcPr>
          <w:p w14:paraId="18969FD0" w14:textId="17923630" w:rsidR="00175C1A" w:rsidRPr="00BC5B21" w:rsidRDefault="00175C1A" w:rsidP="002F6C88">
            <w:pPr>
              <w:pStyle w:val="a0"/>
              <w:ind w:firstLine="0"/>
              <w:jc w:val="center"/>
              <w:rPr>
                <w:b/>
                <w:sz w:val="22"/>
                <w:szCs w:val="22"/>
              </w:rPr>
            </w:pPr>
            <w:r w:rsidRPr="00BC5B21">
              <w:rPr>
                <w:b/>
                <w:sz w:val="22"/>
                <w:szCs w:val="22"/>
              </w:rPr>
              <w:t>I</w:t>
            </w:r>
            <w:r w:rsidRPr="00BC5B21">
              <w:rPr>
                <w:b/>
                <w:sz w:val="22"/>
                <w:szCs w:val="22"/>
                <w:lang w:val="ru-RU"/>
              </w:rPr>
              <w:t>. Территория</w:t>
            </w:r>
          </w:p>
        </w:tc>
      </w:tr>
      <w:tr w:rsidR="00262AFF" w:rsidRPr="00BC5B21" w14:paraId="2E3EB305" w14:textId="657DA8C8" w:rsidTr="00216E36">
        <w:trPr>
          <w:cantSplit/>
        </w:trPr>
        <w:tc>
          <w:tcPr>
            <w:tcW w:w="231" w:type="pct"/>
            <w:vMerge w:val="restart"/>
            <w:shd w:val="clear" w:color="auto" w:fill="auto"/>
          </w:tcPr>
          <w:p w14:paraId="65C6A714" w14:textId="77777777" w:rsidR="00262AFF" w:rsidRPr="007800EC" w:rsidRDefault="00262AFF" w:rsidP="00262AFF">
            <w:pPr>
              <w:pStyle w:val="a0"/>
              <w:ind w:firstLine="0"/>
              <w:jc w:val="center"/>
              <w:rPr>
                <w:b/>
                <w:sz w:val="22"/>
                <w:szCs w:val="22"/>
                <w:lang w:val="ru-RU"/>
              </w:rPr>
            </w:pPr>
            <w:r w:rsidRPr="007800EC">
              <w:rPr>
                <w:b/>
                <w:sz w:val="22"/>
                <w:szCs w:val="22"/>
                <w:lang w:val="ru-RU"/>
              </w:rPr>
              <w:t>1.1</w:t>
            </w:r>
          </w:p>
        </w:tc>
        <w:tc>
          <w:tcPr>
            <w:tcW w:w="2199" w:type="pct"/>
            <w:shd w:val="clear" w:color="auto" w:fill="auto"/>
          </w:tcPr>
          <w:p w14:paraId="1104A78D" w14:textId="46B39A02" w:rsidR="00262AFF" w:rsidRPr="007800EC" w:rsidRDefault="00262AFF" w:rsidP="00262AFF">
            <w:pPr>
              <w:pStyle w:val="a0"/>
              <w:ind w:firstLine="0"/>
              <w:jc w:val="left"/>
              <w:rPr>
                <w:b/>
                <w:sz w:val="22"/>
                <w:szCs w:val="22"/>
                <w:lang w:val="ru-RU"/>
              </w:rPr>
            </w:pPr>
            <w:r w:rsidRPr="007800EC">
              <w:rPr>
                <w:b/>
                <w:sz w:val="22"/>
                <w:szCs w:val="22"/>
                <w:lang w:val="ru-RU"/>
              </w:rPr>
              <w:t>Общая площадь земель в границах сельского поселения, в том числе</w:t>
            </w:r>
          </w:p>
        </w:tc>
        <w:tc>
          <w:tcPr>
            <w:tcW w:w="618" w:type="pct"/>
            <w:shd w:val="clear" w:color="auto" w:fill="auto"/>
            <w:vAlign w:val="center"/>
          </w:tcPr>
          <w:p w14:paraId="7A9C744E" w14:textId="77777777" w:rsidR="00262AFF" w:rsidRPr="007800EC" w:rsidRDefault="00262AFF" w:rsidP="00262AFF">
            <w:pPr>
              <w:pStyle w:val="a0"/>
              <w:ind w:firstLine="0"/>
              <w:jc w:val="center"/>
              <w:rPr>
                <w:sz w:val="22"/>
                <w:szCs w:val="22"/>
                <w:vertAlign w:val="superscript"/>
                <w:lang w:val="ru-RU"/>
              </w:rPr>
            </w:pPr>
            <w:r w:rsidRPr="007800EC">
              <w:rPr>
                <w:sz w:val="22"/>
                <w:szCs w:val="22"/>
                <w:lang w:val="ru-RU"/>
              </w:rPr>
              <w:t>га</w:t>
            </w:r>
          </w:p>
        </w:tc>
        <w:tc>
          <w:tcPr>
            <w:tcW w:w="700" w:type="pct"/>
            <w:shd w:val="clear" w:color="auto" w:fill="auto"/>
            <w:vAlign w:val="center"/>
          </w:tcPr>
          <w:p w14:paraId="5F26DB5B" w14:textId="1E1BF245" w:rsidR="00262AFF" w:rsidRPr="00262AFF" w:rsidRDefault="00262AFF" w:rsidP="00262AFF">
            <w:pPr>
              <w:pStyle w:val="a0"/>
              <w:ind w:firstLine="0"/>
              <w:jc w:val="center"/>
              <w:rPr>
                <w:sz w:val="22"/>
                <w:szCs w:val="22"/>
                <w:lang w:val="ru-RU"/>
              </w:rPr>
            </w:pPr>
            <w:r w:rsidRPr="00262AFF">
              <w:rPr>
                <w:sz w:val="22"/>
                <w:szCs w:val="22"/>
                <w:lang w:val="ru-RU"/>
              </w:rPr>
              <w:t>29217,48</w:t>
            </w:r>
          </w:p>
        </w:tc>
        <w:tc>
          <w:tcPr>
            <w:tcW w:w="702" w:type="pct"/>
            <w:shd w:val="clear" w:color="auto" w:fill="auto"/>
            <w:vAlign w:val="center"/>
          </w:tcPr>
          <w:p w14:paraId="70BA182F" w14:textId="3FD3D852" w:rsidR="00262AFF" w:rsidRPr="00262AFF" w:rsidRDefault="00262AFF" w:rsidP="00262AFF">
            <w:pPr>
              <w:pStyle w:val="a0"/>
              <w:ind w:firstLine="0"/>
              <w:jc w:val="center"/>
              <w:rPr>
                <w:sz w:val="22"/>
                <w:szCs w:val="22"/>
                <w:lang w:val="ru-RU"/>
              </w:rPr>
            </w:pPr>
            <w:r w:rsidRPr="00262AFF">
              <w:rPr>
                <w:sz w:val="22"/>
                <w:szCs w:val="22"/>
                <w:lang w:val="ru-RU"/>
              </w:rPr>
              <w:t>29217,48</w:t>
            </w:r>
          </w:p>
        </w:tc>
        <w:tc>
          <w:tcPr>
            <w:tcW w:w="550" w:type="pct"/>
            <w:vAlign w:val="center"/>
          </w:tcPr>
          <w:p w14:paraId="20C0DFAB" w14:textId="51A34165" w:rsidR="00262AFF" w:rsidRPr="00262AFF" w:rsidRDefault="00262AFF" w:rsidP="00262AFF">
            <w:pPr>
              <w:pStyle w:val="a0"/>
              <w:ind w:firstLine="0"/>
              <w:jc w:val="center"/>
              <w:rPr>
                <w:sz w:val="22"/>
                <w:szCs w:val="22"/>
                <w:lang w:val="ru-RU"/>
              </w:rPr>
            </w:pPr>
            <w:r w:rsidRPr="00262AFF">
              <w:rPr>
                <w:sz w:val="22"/>
                <w:szCs w:val="22"/>
                <w:lang w:val="ru-RU"/>
              </w:rPr>
              <w:t>29217,48</w:t>
            </w:r>
          </w:p>
        </w:tc>
      </w:tr>
      <w:tr w:rsidR="00262AFF" w:rsidRPr="00BC5B21" w14:paraId="40A95DDF" w14:textId="77777777" w:rsidTr="00216E36">
        <w:trPr>
          <w:cantSplit/>
        </w:trPr>
        <w:tc>
          <w:tcPr>
            <w:tcW w:w="231" w:type="pct"/>
            <w:vMerge/>
            <w:shd w:val="clear" w:color="auto" w:fill="auto"/>
          </w:tcPr>
          <w:p w14:paraId="198A10E8"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60B759F7" w14:textId="26CDFDD4" w:rsidR="00262AFF" w:rsidRPr="007800EC" w:rsidRDefault="00262AFF" w:rsidP="00262AFF">
            <w:pPr>
              <w:pStyle w:val="a0"/>
              <w:ind w:firstLine="0"/>
              <w:jc w:val="left"/>
              <w:rPr>
                <w:b/>
                <w:sz w:val="22"/>
                <w:szCs w:val="22"/>
                <w:lang w:val="ru-RU"/>
              </w:rPr>
            </w:pPr>
            <w:r w:rsidRPr="007800EC">
              <w:rPr>
                <w:sz w:val="22"/>
                <w:szCs w:val="22"/>
                <w:lang w:val="ru-RU"/>
              </w:rPr>
              <w:t>Зона застройки индивидуальными жилыми домами</w:t>
            </w:r>
          </w:p>
        </w:tc>
        <w:tc>
          <w:tcPr>
            <w:tcW w:w="618" w:type="pct"/>
            <w:shd w:val="clear" w:color="auto" w:fill="auto"/>
            <w:vAlign w:val="center"/>
          </w:tcPr>
          <w:p w14:paraId="75032FB8" w14:textId="6FB7E0D8"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164AA1A1" w14:textId="08E9D2C7" w:rsidR="00262AFF" w:rsidRPr="00262AFF" w:rsidRDefault="00262AFF" w:rsidP="00262AFF">
            <w:pPr>
              <w:pStyle w:val="a0"/>
              <w:ind w:firstLine="0"/>
              <w:jc w:val="center"/>
              <w:rPr>
                <w:sz w:val="22"/>
                <w:szCs w:val="22"/>
                <w:lang w:val="ru-RU"/>
              </w:rPr>
            </w:pPr>
            <w:r w:rsidRPr="00262AFF">
              <w:rPr>
                <w:sz w:val="22"/>
                <w:szCs w:val="22"/>
                <w:lang w:val="ru-RU"/>
              </w:rPr>
              <w:t>142,35</w:t>
            </w:r>
          </w:p>
        </w:tc>
        <w:tc>
          <w:tcPr>
            <w:tcW w:w="702" w:type="pct"/>
            <w:shd w:val="clear" w:color="auto" w:fill="auto"/>
            <w:vAlign w:val="center"/>
          </w:tcPr>
          <w:p w14:paraId="482753A9" w14:textId="2A4DBC72" w:rsidR="00262AFF" w:rsidRPr="00262AFF" w:rsidRDefault="00725300" w:rsidP="00262AFF">
            <w:pPr>
              <w:pStyle w:val="a0"/>
              <w:ind w:firstLine="0"/>
              <w:jc w:val="center"/>
              <w:rPr>
                <w:sz w:val="22"/>
                <w:szCs w:val="22"/>
                <w:lang w:val="ru-RU"/>
              </w:rPr>
            </w:pPr>
            <w:r>
              <w:rPr>
                <w:sz w:val="22"/>
                <w:szCs w:val="22"/>
                <w:lang w:val="ru-RU"/>
              </w:rPr>
              <w:t>416,63</w:t>
            </w:r>
          </w:p>
        </w:tc>
        <w:tc>
          <w:tcPr>
            <w:tcW w:w="550" w:type="pct"/>
            <w:vAlign w:val="center"/>
          </w:tcPr>
          <w:p w14:paraId="27C160C0" w14:textId="663D59A0" w:rsidR="00262AFF" w:rsidRPr="00262AFF" w:rsidRDefault="00725300" w:rsidP="00262AFF">
            <w:pPr>
              <w:pStyle w:val="a0"/>
              <w:ind w:firstLine="0"/>
              <w:jc w:val="center"/>
              <w:rPr>
                <w:sz w:val="22"/>
                <w:szCs w:val="22"/>
                <w:lang w:val="ru-RU"/>
              </w:rPr>
            </w:pPr>
            <w:r>
              <w:rPr>
                <w:sz w:val="22"/>
                <w:szCs w:val="22"/>
                <w:lang w:val="ru-RU"/>
              </w:rPr>
              <w:t>416,63</w:t>
            </w:r>
          </w:p>
        </w:tc>
      </w:tr>
      <w:tr w:rsidR="00262AFF" w:rsidRPr="00BC5B21" w14:paraId="6B59953A" w14:textId="77777777" w:rsidTr="00216E36">
        <w:trPr>
          <w:cantSplit/>
        </w:trPr>
        <w:tc>
          <w:tcPr>
            <w:tcW w:w="231" w:type="pct"/>
            <w:vMerge/>
            <w:shd w:val="clear" w:color="auto" w:fill="auto"/>
          </w:tcPr>
          <w:p w14:paraId="62C6DC07" w14:textId="77777777" w:rsidR="00262AFF" w:rsidRPr="007800EC" w:rsidRDefault="00262AFF" w:rsidP="00262AFF">
            <w:pPr>
              <w:pStyle w:val="a0"/>
              <w:ind w:firstLine="0"/>
              <w:jc w:val="center"/>
              <w:rPr>
                <w:b/>
                <w:sz w:val="22"/>
                <w:szCs w:val="22"/>
                <w:lang w:val="ru-RU"/>
              </w:rPr>
            </w:pPr>
          </w:p>
        </w:tc>
        <w:tc>
          <w:tcPr>
            <w:tcW w:w="2199" w:type="pct"/>
            <w:shd w:val="clear" w:color="auto" w:fill="auto"/>
          </w:tcPr>
          <w:p w14:paraId="01F3DFCC" w14:textId="478F8382" w:rsidR="00262AFF" w:rsidRPr="007800EC" w:rsidRDefault="00262AFF" w:rsidP="00262AFF">
            <w:pPr>
              <w:pStyle w:val="a0"/>
              <w:ind w:firstLine="0"/>
              <w:jc w:val="left"/>
              <w:rPr>
                <w:b/>
                <w:sz w:val="22"/>
                <w:szCs w:val="22"/>
                <w:lang w:val="ru-RU"/>
              </w:rPr>
            </w:pPr>
            <w:r w:rsidRPr="007800EC">
              <w:rPr>
                <w:sz w:val="22"/>
                <w:szCs w:val="22"/>
                <w:lang w:val="ru-RU"/>
              </w:rPr>
              <w:t>Зона застройки малоэтажными жилыми домами (до 4 этажей, включая мансардный)</w:t>
            </w:r>
          </w:p>
        </w:tc>
        <w:tc>
          <w:tcPr>
            <w:tcW w:w="618" w:type="pct"/>
            <w:shd w:val="clear" w:color="auto" w:fill="auto"/>
            <w:vAlign w:val="center"/>
          </w:tcPr>
          <w:p w14:paraId="03DD5421" w14:textId="44B20D4E"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5CF12040" w14:textId="7C0019D7" w:rsidR="00262AFF" w:rsidRPr="00262AFF" w:rsidRDefault="00262AFF" w:rsidP="00262AFF">
            <w:pPr>
              <w:pStyle w:val="a0"/>
              <w:ind w:firstLine="0"/>
              <w:jc w:val="center"/>
              <w:rPr>
                <w:sz w:val="22"/>
                <w:szCs w:val="22"/>
                <w:lang w:val="ru-RU"/>
              </w:rPr>
            </w:pPr>
            <w:r w:rsidRPr="00262AFF">
              <w:rPr>
                <w:sz w:val="22"/>
                <w:szCs w:val="22"/>
                <w:lang w:val="ru-RU"/>
              </w:rPr>
              <w:t>3,05</w:t>
            </w:r>
          </w:p>
        </w:tc>
        <w:tc>
          <w:tcPr>
            <w:tcW w:w="702" w:type="pct"/>
            <w:shd w:val="clear" w:color="auto" w:fill="auto"/>
            <w:vAlign w:val="center"/>
          </w:tcPr>
          <w:p w14:paraId="296F12CE" w14:textId="0153E379" w:rsidR="00262AFF" w:rsidRPr="00262AFF" w:rsidRDefault="00262AFF" w:rsidP="00262AFF">
            <w:pPr>
              <w:pStyle w:val="a0"/>
              <w:ind w:firstLine="0"/>
              <w:jc w:val="center"/>
              <w:rPr>
                <w:sz w:val="22"/>
                <w:szCs w:val="22"/>
                <w:lang w:val="ru-RU"/>
              </w:rPr>
            </w:pPr>
            <w:r w:rsidRPr="00262AFF">
              <w:rPr>
                <w:sz w:val="22"/>
                <w:szCs w:val="22"/>
                <w:lang w:val="ru-RU"/>
              </w:rPr>
              <w:t>4,37</w:t>
            </w:r>
          </w:p>
        </w:tc>
        <w:tc>
          <w:tcPr>
            <w:tcW w:w="550" w:type="pct"/>
            <w:vAlign w:val="center"/>
          </w:tcPr>
          <w:p w14:paraId="2531320B" w14:textId="3ABF2980" w:rsidR="00262AFF" w:rsidRPr="00262AFF" w:rsidRDefault="00262AFF" w:rsidP="00262AFF">
            <w:pPr>
              <w:pStyle w:val="a0"/>
              <w:ind w:firstLine="0"/>
              <w:jc w:val="center"/>
              <w:rPr>
                <w:sz w:val="22"/>
                <w:szCs w:val="22"/>
                <w:lang w:val="ru-RU"/>
              </w:rPr>
            </w:pPr>
            <w:r w:rsidRPr="00262AFF">
              <w:rPr>
                <w:sz w:val="22"/>
                <w:szCs w:val="22"/>
                <w:lang w:val="ru-RU"/>
              </w:rPr>
              <w:t>4,37</w:t>
            </w:r>
          </w:p>
        </w:tc>
      </w:tr>
      <w:tr w:rsidR="00262AFF" w:rsidRPr="00BC5B21" w14:paraId="5DA5E4FF" w14:textId="77777777" w:rsidTr="00216E36">
        <w:trPr>
          <w:cantSplit/>
        </w:trPr>
        <w:tc>
          <w:tcPr>
            <w:tcW w:w="231" w:type="pct"/>
            <w:vMerge/>
            <w:shd w:val="clear" w:color="auto" w:fill="auto"/>
          </w:tcPr>
          <w:p w14:paraId="33BE80BF"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2E5DF362" w14:textId="2443E92B" w:rsidR="00262AFF" w:rsidRPr="007800EC" w:rsidRDefault="00262AFF" w:rsidP="00262AFF">
            <w:pPr>
              <w:pStyle w:val="a0"/>
              <w:ind w:firstLine="0"/>
              <w:jc w:val="left"/>
              <w:rPr>
                <w:b/>
                <w:sz w:val="22"/>
                <w:szCs w:val="22"/>
                <w:lang w:val="ru-RU"/>
              </w:rPr>
            </w:pPr>
            <w:r w:rsidRPr="007800EC">
              <w:rPr>
                <w:sz w:val="22"/>
                <w:szCs w:val="22"/>
              </w:rPr>
              <w:t>Зона специализированной общественной застройки</w:t>
            </w:r>
          </w:p>
        </w:tc>
        <w:tc>
          <w:tcPr>
            <w:tcW w:w="618" w:type="pct"/>
            <w:shd w:val="clear" w:color="auto" w:fill="auto"/>
            <w:vAlign w:val="center"/>
          </w:tcPr>
          <w:p w14:paraId="654EC1D4" w14:textId="0A951758"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196EC9F2" w14:textId="6E8CE575" w:rsidR="00262AFF" w:rsidRPr="00262AFF" w:rsidRDefault="00262AFF" w:rsidP="00262AFF">
            <w:pPr>
              <w:pStyle w:val="a0"/>
              <w:ind w:firstLine="0"/>
              <w:jc w:val="center"/>
              <w:rPr>
                <w:sz w:val="22"/>
                <w:szCs w:val="22"/>
                <w:lang w:val="ru-RU"/>
              </w:rPr>
            </w:pPr>
            <w:r w:rsidRPr="00262AFF">
              <w:rPr>
                <w:sz w:val="22"/>
                <w:szCs w:val="22"/>
                <w:lang w:val="ru-RU"/>
              </w:rPr>
              <w:t>4,76</w:t>
            </w:r>
          </w:p>
        </w:tc>
        <w:tc>
          <w:tcPr>
            <w:tcW w:w="702" w:type="pct"/>
            <w:shd w:val="clear" w:color="auto" w:fill="auto"/>
            <w:vAlign w:val="center"/>
          </w:tcPr>
          <w:p w14:paraId="4A45F9EB" w14:textId="6C0E47DE" w:rsidR="00262AFF" w:rsidRPr="00262AFF" w:rsidRDefault="00262AFF" w:rsidP="00262AFF">
            <w:pPr>
              <w:pStyle w:val="a0"/>
              <w:ind w:firstLine="0"/>
              <w:jc w:val="center"/>
              <w:rPr>
                <w:sz w:val="22"/>
                <w:szCs w:val="22"/>
                <w:lang w:val="ru-RU"/>
              </w:rPr>
            </w:pPr>
            <w:r w:rsidRPr="00262AFF">
              <w:rPr>
                <w:sz w:val="22"/>
                <w:szCs w:val="22"/>
                <w:lang w:val="ru-RU"/>
              </w:rPr>
              <w:t>8,54</w:t>
            </w:r>
          </w:p>
        </w:tc>
        <w:tc>
          <w:tcPr>
            <w:tcW w:w="550" w:type="pct"/>
            <w:vAlign w:val="center"/>
          </w:tcPr>
          <w:p w14:paraId="79917E44" w14:textId="52A7F3EF" w:rsidR="00262AFF" w:rsidRPr="00262AFF" w:rsidRDefault="00262AFF" w:rsidP="00262AFF">
            <w:pPr>
              <w:pStyle w:val="a0"/>
              <w:ind w:firstLine="0"/>
              <w:jc w:val="center"/>
              <w:rPr>
                <w:sz w:val="22"/>
                <w:szCs w:val="22"/>
                <w:lang w:val="ru-RU"/>
              </w:rPr>
            </w:pPr>
            <w:r w:rsidRPr="00262AFF">
              <w:rPr>
                <w:sz w:val="22"/>
                <w:szCs w:val="22"/>
                <w:lang w:val="ru-RU"/>
              </w:rPr>
              <w:t>8,54</w:t>
            </w:r>
          </w:p>
        </w:tc>
      </w:tr>
      <w:tr w:rsidR="00262AFF" w:rsidRPr="00BC5B21" w14:paraId="13800D60" w14:textId="77777777" w:rsidTr="00216E36">
        <w:trPr>
          <w:cantSplit/>
        </w:trPr>
        <w:tc>
          <w:tcPr>
            <w:tcW w:w="231" w:type="pct"/>
            <w:vMerge/>
            <w:shd w:val="clear" w:color="auto" w:fill="auto"/>
          </w:tcPr>
          <w:p w14:paraId="75E01016"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2FD61BBF" w14:textId="5C54CF1E" w:rsidR="00262AFF" w:rsidRPr="007800EC" w:rsidRDefault="00262AFF" w:rsidP="00262AFF">
            <w:pPr>
              <w:pStyle w:val="a0"/>
              <w:ind w:firstLine="0"/>
              <w:jc w:val="left"/>
              <w:rPr>
                <w:b/>
                <w:sz w:val="22"/>
                <w:szCs w:val="22"/>
                <w:lang w:val="ru-RU"/>
              </w:rPr>
            </w:pPr>
            <w:r w:rsidRPr="007800EC">
              <w:rPr>
                <w:sz w:val="22"/>
                <w:szCs w:val="22"/>
              </w:rPr>
              <w:t>Многофункциональная общественно- деловая зона</w:t>
            </w:r>
          </w:p>
        </w:tc>
        <w:tc>
          <w:tcPr>
            <w:tcW w:w="618" w:type="pct"/>
            <w:shd w:val="clear" w:color="auto" w:fill="auto"/>
            <w:vAlign w:val="center"/>
          </w:tcPr>
          <w:p w14:paraId="43F33CB0" w14:textId="325E2C40"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656BFEA8" w14:textId="406A00AB" w:rsidR="00262AFF" w:rsidRPr="00262AFF" w:rsidRDefault="00262AFF" w:rsidP="00262AFF">
            <w:pPr>
              <w:pStyle w:val="a0"/>
              <w:ind w:firstLine="0"/>
              <w:jc w:val="center"/>
              <w:rPr>
                <w:sz w:val="22"/>
                <w:szCs w:val="22"/>
                <w:lang w:val="ru-RU"/>
              </w:rPr>
            </w:pPr>
            <w:r w:rsidRPr="00262AFF">
              <w:rPr>
                <w:sz w:val="22"/>
                <w:szCs w:val="22"/>
                <w:lang w:val="ru-RU"/>
              </w:rPr>
              <w:t>2,33</w:t>
            </w:r>
          </w:p>
        </w:tc>
        <w:tc>
          <w:tcPr>
            <w:tcW w:w="702" w:type="pct"/>
            <w:shd w:val="clear" w:color="auto" w:fill="auto"/>
            <w:vAlign w:val="center"/>
          </w:tcPr>
          <w:p w14:paraId="7B15613F" w14:textId="33C07DF6" w:rsidR="00262AFF" w:rsidRPr="00262AFF" w:rsidRDefault="00262AFF" w:rsidP="00262AFF">
            <w:pPr>
              <w:pStyle w:val="a0"/>
              <w:ind w:firstLine="0"/>
              <w:jc w:val="center"/>
              <w:rPr>
                <w:sz w:val="22"/>
                <w:szCs w:val="22"/>
                <w:lang w:val="ru-RU"/>
              </w:rPr>
            </w:pPr>
            <w:r w:rsidRPr="00262AFF">
              <w:rPr>
                <w:sz w:val="22"/>
                <w:szCs w:val="22"/>
                <w:lang w:val="ru-RU"/>
              </w:rPr>
              <w:t>4,06</w:t>
            </w:r>
          </w:p>
        </w:tc>
        <w:tc>
          <w:tcPr>
            <w:tcW w:w="550" w:type="pct"/>
            <w:vAlign w:val="center"/>
          </w:tcPr>
          <w:p w14:paraId="7E40B581" w14:textId="1045E8E6" w:rsidR="00262AFF" w:rsidRPr="00262AFF" w:rsidRDefault="00262AFF" w:rsidP="00262AFF">
            <w:pPr>
              <w:pStyle w:val="a0"/>
              <w:ind w:firstLine="0"/>
              <w:jc w:val="center"/>
              <w:rPr>
                <w:sz w:val="22"/>
                <w:szCs w:val="22"/>
                <w:lang w:val="ru-RU"/>
              </w:rPr>
            </w:pPr>
            <w:r w:rsidRPr="00262AFF">
              <w:rPr>
                <w:sz w:val="22"/>
                <w:szCs w:val="22"/>
                <w:lang w:val="ru-RU"/>
              </w:rPr>
              <w:t>4,06</w:t>
            </w:r>
          </w:p>
        </w:tc>
      </w:tr>
      <w:tr w:rsidR="00262AFF" w:rsidRPr="00BC5B21" w14:paraId="35957B01" w14:textId="77777777" w:rsidTr="00216E36">
        <w:trPr>
          <w:cantSplit/>
        </w:trPr>
        <w:tc>
          <w:tcPr>
            <w:tcW w:w="231" w:type="pct"/>
            <w:vMerge/>
            <w:shd w:val="clear" w:color="auto" w:fill="auto"/>
          </w:tcPr>
          <w:p w14:paraId="0480B0A6"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5805831B" w14:textId="3C9A8A17" w:rsidR="00262AFF" w:rsidRPr="007800EC" w:rsidRDefault="00262AFF" w:rsidP="00262AFF">
            <w:pPr>
              <w:pStyle w:val="a0"/>
              <w:ind w:firstLine="0"/>
              <w:jc w:val="left"/>
              <w:rPr>
                <w:b/>
                <w:sz w:val="22"/>
                <w:szCs w:val="22"/>
                <w:lang w:val="ru-RU"/>
              </w:rPr>
            </w:pPr>
            <w:r w:rsidRPr="007800EC">
              <w:rPr>
                <w:sz w:val="22"/>
                <w:szCs w:val="22"/>
              </w:rPr>
              <w:t>Производственная зона</w:t>
            </w:r>
          </w:p>
        </w:tc>
        <w:tc>
          <w:tcPr>
            <w:tcW w:w="618" w:type="pct"/>
            <w:shd w:val="clear" w:color="auto" w:fill="auto"/>
            <w:vAlign w:val="center"/>
          </w:tcPr>
          <w:p w14:paraId="6683827D" w14:textId="070DF936"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5E31F3E3" w14:textId="78175387" w:rsidR="00262AFF" w:rsidRPr="00262AFF" w:rsidRDefault="00262AFF" w:rsidP="00262AFF">
            <w:pPr>
              <w:pStyle w:val="a0"/>
              <w:ind w:firstLine="0"/>
              <w:jc w:val="center"/>
              <w:rPr>
                <w:sz w:val="22"/>
                <w:szCs w:val="22"/>
                <w:lang w:val="ru-RU"/>
              </w:rPr>
            </w:pPr>
            <w:r w:rsidRPr="00262AFF">
              <w:rPr>
                <w:sz w:val="22"/>
                <w:szCs w:val="22"/>
                <w:lang w:val="ru-RU"/>
              </w:rPr>
              <w:t>13,62</w:t>
            </w:r>
          </w:p>
        </w:tc>
        <w:tc>
          <w:tcPr>
            <w:tcW w:w="702" w:type="pct"/>
            <w:shd w:val="clear" w:color="auto" w:fill="auto"/>
            <w:vAlign w:val="center"/>
          </w:tcPr>
          <w:p w14:paraId="3D663CAF" w14:textId="4B6C7890" w:rsidR="00262AFF" w:rsidRPr="00262AFF" w:rsidRDefault="00262AFF" w:rsidP="00262AFF">
            <w:pPr>
              <w:pStyle w:val="a0"/>
              <w:ind w:firstLine="0"/>
              <w:jc w:val="center"/>
              <w:rPr>
                <w:sz w:val="22"/>
                <w:szCs w:val="22"/>
                <w:lang w:val="ru-RU"/>
              </w:rPr>
            </w:pPr>
            <w:r w:rsidRPr="00262AFF">
              <w:rPr>
                <w:sz w:val="22"/>
                <w:szCs w:val="22"/>
                <w:lang w:val="ru-RU"/>
              </w:rPr>
              <w:t>13,62</w:t>
            </w:r>
          </w:p>
        </w:tc>
        <w:tc>
          <w:tcPr>
            <w:tcW w:w="550" w:type="pct"/>
            <w:vAlign w:val="center"/>
          </w:tcPr>
          <w:p w14:paraId="1632CAA9" w14:textId="6504878F" w:rsidR="00262AFF" w:rsidRPr="00262AFF" w:rsidRDefault="00262AFF" w:rsidP="00262AFF">
            <w:pPr>
              <w:pStyle w:val="a0"/>
              <w:ind w:firstLine="0"/>
              <w:jc w:val="center"/>
              <w:rPr>
                <w:sz w:val="22"/>
                <w:szCs w:val="22"/>
                <w:lang w:val="ru-RU"/>
              </w:rPr>
            </w:pPr>
            <w:r w:rsidRPr="00262AFF">
              <w:rPr>
                <w:sz w:val="22"/>
                <w:szCs w:val="22"/>
                <w:lang w:val="ru-RU"/>
              </w:rPr>
              <w:t>13,62</w:t>
            </w:r>
          </w:p>
        </w:tc>
      </w:tr>
      <w:tr w:rsidR="00AF59F7" w:rsidRPr="00BC5B21" w14:paraId="0A163003" w14:textId="77777777" w:rsidTr="00216E36">
        <w:trPr>
          <w:cantSplit/>
        </w:trPr>
        <w:tc>
          <w:tcPr>
            <w:tcW w:w="231" w:type="pct"/>
            <w:vMerge/>
            <w:shd w:val="clear" w:color="auto" w:fill="auto"/>
          </w:tcPr>
          <w:p w14:paraId="74B6C52F" w14:textId="77777777" w:rsidR="00AF59F7" w:rsidRPr="007800EC" w:rsidRDefault="00AF59F7" w:rsidP="00262AFF">
            <w:pPr>
              <w:pStyle w:val="a0"/>
              <w:ind w:firstLine="0"/>
              <w:jc w:val="center"/>
              <w:rPr>
                <w:b/>
                <w:sz w:val="22"/>
                <w:szCs w:val="22"/>
                <w:lang w:val="ru-RU"/>
              </w:rPr>
            </w:pPr>
          </w:p>
        </w:tc>
        <w:tc>
          <w:tcPr>
            <w:tcW w:w="2199" w:type="pct"/>
            <w:shd w:val="clear" w:color="auto" w:fill="auto"/>
            <w:vAlign w:val="center"/>
          </w:tcPr>
          <w:p w14:paraId="22B78F8A" w14:textId="4CB3F016" w:rsidR="00AF59F7" w:rsidRPr="00AF59F7" w:rsidRDefault="00AF59F7" w:rsidP="00262AFF">
            <w:pPr>
              <w:pStyle w:val="a0"/>
              <w:ind w:firstLine="0"/>
              <w:jc w:val="left"/>
              <w:rPr>
                <w:sz w:val="22"/>
                <w:szCs w:val="22"/>
                <w:lang w:val="ru-RU"/>
              </w:rPr>
            </w:pPr>
            <w:r>
              <w:rPr>
                <w:sz w:val="22"/>
                <w:szCs w:val="22"/>
                <w:lang w:val="ru-RU"/>
              </w:rPr>
              <w:t>Коммунально-складская зона</w:t>
            </w:r>
          </w:p>
        </w:tc>
        <w:tc>
          <w:tcPr>
            <w:tcW w:w="618" w:type="pct"/>
            <w:shd w:val="clear" w:color="auto" w:fill="auto"/>
            <w:vAlign w:val="center"/>
          </w:tcPr>
          <w:p w14:paraId="770A7786" w14:textId="79D11D96" w:rsidR="00AF59F7" w:rsidRPr="007800EC" w:rsidRDefault="00AF59F7" w:rsidP="00262AFF">
            <w:pPr>
              <w:pStyle w:val="a0"/>
              <w:ind w:firstLine="0"/>
              <w:jc w:val="center"/>
              <w:rPr>
                <w:sz w:val="22"/>
                <w:szCs w:val="22"/>
                <w:lang w:val="ru-RU"/>
              </w:rPr>
            </w:pPr>
            <w:r>
              <w:rPr>
                <w:sz w:val="22"/>
                <w:szCs w:val="22"/>
                <w:lang w:val="ru-RU"/>
              </w:rPr>
              <w:t>га</w:t>
            </w:r>
          </w:p>
        </w:tc>
        <w:tc>
          <w:tcPr>
            <w:tcW w:w="700" w:type="pct"/>
            <w:shd w:val="clear" w:color="auto" w:fill="auto"/>
            <w:vAlign w:val="center"/>
          </w:tcPr>
          <w:p w14:paraId="67983A13" w14:textId="2D787E94" w:rsidR="00AF59F7" w:rsidRPr="00262AFF" w:rsidRDefault="00AF59F7" w:rsidP="00262AFF">
            <w:pPr>
              <w:pStyle w:val="a0"/>
              <w:ind w:firstLine="0"/>
              <w:jc w:val="center"/>
              <w:rPr>
                <w:sz w:val="22"/>
                <w:szCs w:val="22"/>
                <w:lang w:val="ru-RU"/>
              </w:rPr>
            </w:pPr>
            <w:r>
              <w:rPr>
                <w:sz w:val="22"/>
                <w:szCs w:val="22"/>
                <w:lang w:val="ru-RU"/>
              </w:rPr>
              <w:t>0,21</w:t>
            </w:r>
          </w:p>
        </w:tc>
        <w:tc>
          <w:tcPr>
            <w:tcW w:w="702" w:type="pct"/>
            <w:shd w:val="clear" w:color="auto" w:fill="auto"/>
            <w:vAlign w:val="center"/>
          </w:tcPr>
          <w:p w14:paraId="55F8E868" w14:textId="6BE64BC5" w:rsidR="00AF59F7" w:rsidRPr="00262AFF" w:rsidRDefault="00AF59F7" w:rsidP="00262AFF">
            <w:pPr>
              <w:pStyle w:val="a0"/>
              <w:ind w:firstLine="0"/>
              <w:jc w:val="center"/>
              <w:rPr>
                <w:sz w:val="22"/>
                <w:szCs w:val="22"/>
                <w:lang w:val="ru-RU"/>
              </w:rPr>
            </w:pPr>
            <w:r>
              <w:rPr>
                <w:sz w:val="22"/>
                <w:szCs w:val="22"/>
                <w:lang w:val="ru-RU"/>
              </w:rPr>
              <w:t>0,25</w:t>
            </w:r>
          </w:p>
        </w:tc>
        <w:tc>
          <w:tcPr>
            <w:tcW w:w="550" w:type="pct"/>
            <w:vAlign w:val="center"/>
          </w:tcPr>
          <w:p w14:paraId="48F8C123" w14:textId="31399E64" w:rsidR="00AF59F7" w:rsidRPr="00262AFF" w:rsidRDefault="00AF59F7" w:rsidP="00262AFF">
            <w:pPr>
              <w:pStyle w:val="a0"/>
              <w:ind w:firstLine="0"/>
              <w:jc w:val="center"/>
              <w:rPr>
                <w:sz w:val="22"/>
                <w:szCs w:val="22"/>
                <w:lang w:val="ru-RU"/>
              </w:rPr>
            </w:pPr>
            <w:r>
              <w:rPr>
                <w:sz w:val="22"/>
                <w:szCs w:val="22"/>
                <w:lang w:val="ru-RU"/>
              </w:rPr>
              <w:t>0,25</w:t>
            </w:r>
          </w:p>
        </w:tc>
      </w:tr>
      <w:tr w:rsidR="00262AFF" w:rsidRPr="00BC5B21" w14:paraId="2626490B" w14:textId="77777777" w:rsidTr="00216E36">
        <w:trPr>
          <w:cantSplit/>
        </w:trPr>
        <w:tc>
          <w:tcPr>
            <w:tcW w:w="231" w:type="pct"/>
            <w:vMerge/>
            <w:shd w:val="clear" w:color="auto" w:fill="auto"/>
          </w:tcPr>
          <w:p w14:paraId="1BEEB827"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301B703C" w14:textId="0FB0662E" w:rsidR="00262AFF" w:rsidRPr="007800EC" w:rsidRDefault="00262AFF" w:rsidP="00262AFF">
            <w:pPr>
              <w:pStyle w:val="a0"/>
              <w:ind w:firstLine="0"/>
              <w:jc w:val="left"/>
              <w:rPr>
                <w:b/>
                <w:sz w:val="22"/>
                <w:szCs w:val="22"/>
                <w:lang w:val="ru-RU"/>
              </w:rPr>
            </w:pPr>
            <w:r w:rsidRPr="007800EC">
              <w:rPr>
                <w:sz w:val="22"/>
                <w:szCs w:val="22"/>
              </w:rPr>
              <w:t>Зона инженерной инфраструктуры</w:t>
            </w:r>
          </w:p>
        </w:tc>
        <w:tc>
          <w:tcPr>
            <w:tcW w:w="618" w:type="pct"/>
            <w:shd w:val="clear" w:color="auto" w:fill="auto"/>
            <w:vAlign w:val="center"/>
          </w:tcPr>
          <w:p w14:paraId="27AD6CE3" w14:textId="3FB0F1CB"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4337180E" w14:textId="7912E8FF" w:rsidR="00262AFF" w:rsidRPr="00262AFF" w:rsidRDefault="00262AFF" w:rsidP="00262AFF">
            <w:pPr>
              <w:pStyle w:val="a0"/>
              <w:ind w:firstLine="0"/>
              <w:jc w:val="center"/>
              <w:rPr>
                <w:sz w:val="22"/>
                <w:szCs w:val="22"/>
                <w:lang w:val="ru-RU"/>
              </w:rPr>
            </w:pPr>
            <w:r w:rsidRPr="00262AFF">
              <w:rPr>
                <w:sz w:val="22"/>
                <w:szCs w:val="22"/>
                <w:lang w:val="ru-RU"/>
              </w:rPr>
              <w:t>1,68</w:t>
            </w:r>
          </w:p>
        </w:tc>
        <w:tc>
          <w:tcPr>
            <w:tcW w:w="702" w:type="pct"/>
            <w:shd w:val="clear" w:color="auto" w:fill="auto"/>
            <w:vAlign w:val="center"/>
          </w:tcPr>
          <w:p w14:paraId="33A2B7E3" w14:textId="5081552F" w:rsidR="00262AFF" w:rsidRPr="00262AFF" w:rsidRDefault="00262AFF" w:rsidP="00262AFF">
            <w:pPr>
              <w:pStyle w:val="a0"/>
              <w:ind w:firstLine="0"/>
              <w:jc w:val="center"/>
              <w:rPr>
                <w:sz w:val="22"/>
                <w:szCs w:val="22"/>
                <w:lang w:val="ru-RU"/>
              </w:rPr>
            </w:pPr>
            <w:r w:rsidRPr="00262AFF">
              <w:rPr>
                <w:sz w:val="22"/>
                <w:szCs w:val="22"/>
                <w:lang w:val="ru-RU"/>
              </w:rPr>
              <w:t>3,99</w:t>
            </w:r>
          </w:p>
        </w:tc>
        <w:tc>
          <w:tcPr>
            <w:tcW w:w="550" w:type="pct"/>
            <w:vAlign w:val="center"/>
          </w:tcPr>
          <w:p w14:paraId="04756166" w14:textId="79D16824" w:rsidR="00262AFF" w:rsidRPr="00262AFF" w:rsidRDefault="00262AFF" w:rsidP="00262AFF">
            <w:pPr>
              <w:pStyle w:val="a0"/>
              <w:ind w:firstLine="0"/>
              <w:jc w:val="center"/>
              <w:rPr>
                <w:sz w:val="22"/>
                <w:szCs w:val="22"/>
                <w:lang w:val="ru-RU"/>
              </w:rPr>
            </w:pPr>
            <w:r w:rsidRPr="00262AFF">
              <w:rPr>
                <w:sz w:val="22"/>
                <w:szCs w:val="22"/>
                <w:lang w:val="ru-RU"/>
              </w:rPr>
              <w:t>3,99</w:t>
            </w:r>
          </w:p>
        </w:tc>
      </w:tr>
      <w:tr w:rsidR="00262AFF" w:rsidRPr="00BC5B21" w14:paraId="0AC51AE1" w14:textId="77777777" w:rsidTr="00216E36">
        <w:trPr>
          <w:cantSplit/>
        </w:trPr>
        <w:tc>
          <w:tcPr>
            <w:tcW w:w="231" w:type="pct"/>
            <w:vMerge/>
            <w:shd w:val="clear" w:color="auto" w:fill="auto"/>
          </w:tcPr>
          <w:p w14:paraId="1CD9B1BF"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66849D3D" w14:textId="7D4CB3AC" w:rsidR="00262AFF" w:rsidRPr="007800EC" w:rsidRDefault="00262AFF" w:rsidP="00262AFF">
            <w:pPr>
              <w:pStyle w:val="a0"/>
              <w:ind w:firstLine="0"/>
              <w:jc w:val="left"/>
              <w:rPr>
                <w:b/>
                <w:sz w:val="22"/>
                <w:szCs w:val="22"/>
                <w:lang w:val="ru-RU"/>
              </w:rPr>
            </w:pPr>
            <w:r w:rsidRPr="007800EC">
              <w:rPr>
                <w:sz w:val="22"/>
                <w:szCs w:val="22"/>
              </w:rPr>
              <w:t>Зона транспортной инфраструктуры</w:t>
            </w:r>
          </w:p>
        </w:tc>
        <w:tc>
          <w:tcPr>
            <w:tcW w:w="618" w:type="pct"/>
            <w:shd w:val="clear" w:color="auto" w:fill="auto"/>
            <w:vAlign w:val="center"/>
          </w:tcPr>
          <w:p w14:paraId="0891177D" w14:textId="3B0A4190"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413EC038" w14:textId="3D493F43" w:rsidR="00262AFF" w:rsidRPr="00262AFF" w:rsidRDefault="00262AFF" w:rsidP="00262AFF">
            <w:pPr>
              <w:pStyle w:val="a0"/>
              <w:ind w:firstLine="0"/>
              <w:jc w:val="center"/>
              <w:rPr>
                <w:sz w:val="22"/>
                <w:szCs w:val="22"/>
                <w:lang w:val="ru-RU"/>
              </w:rPr>
            </w:pPr>
            <w:r w:rsidRPr="00262AFF">
              <w:rPr>
                <w:sz w:val="22"/>
                <w:szCs w:val="22"/>
                <w:lang w:val="ru-RU"/>
              </w:rPr>
              <w:t>72,34</w:t>
            </w:r>
          </w:p>
        </w:tc>
        <w:tc>
          <w:tcPr>
            <w:tcW w:w="702" w:type="pct"/>
            <w:shd w:val="clear" w:color="auto" w:fill="auto"/>
            <w:vAlign w:val="center"/>
          </w:tcPr>
          <w:p w14:paraId="1F610BD2" w14:textId="28CD8BB1" w:rsidR="00262AFF" w:rsidRPr="00262AFF" w:rsidRDefault="00262AFF" w:rsidP="00262AFF">
            <w:pPr>
              <w:pStyle w:val="a0"/>
              <w:ind w:firstLine="0"/>
              <w:jc w:val="center"/>
              <w:rPr>
                <w:sz w:val="22"/>
                <w:szCs w:val="22"/>
                <w:lang w:val="ru-RU"/>
              </w:rPr>
            </w:pPr>
            <w:r w:rsidRPr="00262AFF">
              <w:rPr>
                <w:sz w:val="22"/>
                <w:szCs w:val="22"/>
                <w:lang w:val="ru-RU"/>
              </w:rPr>
              <w:t>125,34</w:t>
            </w:r>
          </w:p>
        </w:tc>
        <w:tc>
          <w:tcPr>
            <w:tcW w:w="550" w:type="pct"/>
            <w:vAlign w:val="center"/>
          </w:tcPr>
          <w:p w14:paraId="690F4B35" w14:textId="71951C32" w:rsidR="00262AFF" w:rsidRPr="00262AFF" w:rsidRDefault="00262AFF" w:rsidP="00262AFF">
            <w:pPr>
              <w:pStyle w:val="a0"/>
              <w:ind w:firstLine="0"/>
              <w:jc w:val="center"/>
              <w:rPr>
                <w:sz w:val="22"/>
                <w:szCs w:val="22"/>
                <w:lang w:val="ru-RU"/>
              </w:rPr>
            </w:pPr>
            <w:r w:rsidRPr="00262AFF">
              <w:rPr>
                <w:sz w:val="22"/>
                <w:szCs w:val="22"/>
                <w:lang w:val="ru-RU"/>
              </w:rPr>
              <w:t>125,34</w:t>
            </w:r>
          </w:p>
        </w:tc>
      </w:tr>
      <w:tr w:rsidR="001C50CB" w:rsidRPr="00BC5B21" w14:paraId="4418900D" w14:textId="77777777" w:rsidTr="001C50CB">
        <w:trPr>
          <w:cantSplit/>
        </w:trPr>
        <w:tc>
          <w:tcPr>
            <w:tcW w:w="231" w:type="pct"/>
            <w:vMerge/>
            <w:shd w:val="clear" w:color="auto" w:fill="auto"/>
          </w:tcPr>
          <w:p w14:paraId="07BCBC76" w14:textId="77777777" w:rsidR="001C50CB" w:rsidRPr="007800EC" w:rsidRDefault="001C50CB" w:rsidP="001C50CB">
            <w:pPr>
              <w:pStyle w:val="a0"/>
              <w:ind w:firstLine="0"/>
              <w:jc w:val="center"/>
              <w:rPr>
                <w:b/>
                <w:sz w:val="22"/>
                <w:szCs w:val="22"/>
                <w:lang w:val="ru-RU"/>
              </w:rPr>
            </w:pPr>
          </w:p>
        </w:tc>
        <w:tc>
          <w:tcPr>
            <w:tcW w:w="2199" w:type="pct"/>
            <w:shd w:val="clear" w:color="auto" w:fill="auto"/>
            <w:vAlign w:val="center"/>
          </w:tcPr>
          <w:p w14:paraId="6E96A13A" w14:textId="507E4133" w:rsidR="001C50CB" w:rsidRPr="001C50CB" w:rsidRDefault="001C50CB" w:rsidP="001C50CB">
            <w:pPr>
              <w:pStyle w:val="a0"/>
              <w:ind w:firstLine="0"/>
              <w:jc w:val="left"/>
              <w:rPr>
                <w:sz w:val="22"/>
                <w:szCs w:val="22"/>
                <w:lang w:val="ru-RU"/>
              </w:rPr>
            </w:pPr>
            <w:r>
              <w:rPr>
                <w:sz w:val="22"/>
                <w:szCs w:val="22"/>
                <w:lang w:val="ru-RU"/>
              </w:rPr>
              <w:t>Зоны сельскохозяйственного использования</w:t>
            </w:r>
          </w:p>
        </w:tc>
        <w:tc>
          <w:tcPr>
            <w:tcW w:w="618" w:type="pct"/>
            <w:shd w:val="clear" w:color="auto" w:fill="auto"/>
            <w:vAlign w:val="center"/>
          </w:tcPr>
          <w:p w14:paraId="23B42E46" w14:textId="6641A117" w:rsidR="001C50CB" w:rsidRPr="007800EC" w:rsidRDefault="001C50CB" w:rsidP="001C50CB">
            <w:pPr>
              <w:pStyle w:val="a0"/>
              <w:ind w:firstLine="0"/>
              <w:jc w:val="center"/>
              <w:rPr>
                <w:sz w:val="22"/>
                <w:szCs w:val="22"/>
                <w:lang w:val="ru-RU"/>
              </w:rPr>
            </w:pPr>
            <w:r>
              <w:rPr>
                <w:sz w:val="22"/>
                <w:szCs w:val="22"/>
                <w:lang w:val="ru-RU"/>
              </w:rPr>
              <w:t>га</w:t>
            </w:r>
          </w:p>
        </w:tc>
        <w:tc>
          <w:tcPr>
            <w:tcW w:w="700" w:type="pct"/>
            <w:shd w:val="clear" w:color="auto" w:fill="auto"/>
            <w:vAlign w:val="center"/>
          </w:tcPr>
          <w:p w14:paraId="5260052D" w14:textId="31CF77A1" w:rsidR="001C50CB" w:rsidRPr="00262AFF" w:rsidRDefault="001C50CB" w:rsidP="001C50CB">
            <w:pPr>
              <w:pStyle w:val="a0"/>
              <w:ind w:firstLine="0"/>
              <w:jc w:val="center"/>
              <w:rPr>
                <w:sz w:val="22"/>
                <w:szCs w:val="22"/>
                <w:lang w:val="ru-RU"/>
              </w:rPr>
            </w:pPr>
            <w:r>
              <w:rPr>
                <w:sz w:val="22"/>
                <w:szCs w:val="22"/>
                <w:lang w:val="ru-RU"/>
              </w:rPr>
              <w:t>183,93</w:t>
            </w:r>
          </w:p>
        </w:tc>
        <w:tc>
          <w:tcPr>
            <w:tcW w:w="702" w:type="pct"/>
            <w:shd w:val="clear" w:color="auto" w:fill="auto"/>
            <w:vAlign w:val="center"/>
          </w:tcPr>
          <w:p w14:paraId="48B36FB5" w14:textId="65AEC8FF" w:rsidR="001C50CB" w:rsidRPr="00262AFF" w:rsidRDefault="00725300" w:rsidP="001C50CB">
            <w:pPr>
              <w:pStyle w:val="a0"/>
              <w:ind w:firstLine="0"/>
              <w:jc w:val="center"/>
              <w:rPr>
                <w:sz w:val="22"/>
                <w:szCs w:val="22"/>
                <w:lang w:val="ru-RU"/>
              </w:rPr>
            </w:pPr>
            <w:r>
              <w:rPr>
                <w:sz w:val="22"/>
                <w:szCs w:val="22"/>
                <w:lang w:val="ru-RU"/>
              </w:rPr>
              <w:t>178,31</w:t>
            </w:r>
          </w:p>
        </w:tc>
        <w:tc>
          <w:tcPr>
            <w:tcW w:w="550" w:type="pct"/>
            <w:vAlign w:val="center"/>
          </w:tcPr>
          <w:p w14:paraId="26D13CDC" w14:textId="64740F69" w:rsidR="001C50CB" w:rsidRPr="00262AFF" w:rsidRDefault="00725300" w:rsidP="001C50CB">
            <w:pPr>
              <w:pStyle w:val="a0"/>
              <w:ind w:firstLine="0"/>
              <w:jc w:val="center"/>
              <w:rPr>
                <w:sz w:val="22"/>
                <w:szCs w:val="22"/>
                <w:lang w:val="ru-RU"/>
              </w:rPr>
            </w:pPr>
            <w:r>
              <w:rPr>
                <w:sz w:val="22"/>
                <w:szCs w:val="22"/>
                <w:lang w:val="ru-RU"/>
              </w:rPr>
              <w:t>178,31</w:t>
            </w:r>
          </w:p>
        </w:tc>
      </w:tr>
      <w:tr w:rsidR="00262AFF" w:rsidRPr="00BC5B21" w14:paraId="1E6F0420" w14:textId="77777777" w:rsidTr="00216E36">
        <w:trPr>
          <w:cantSplit/>
        </w:trPr>
        <w:tc>
          <w:tcPr>
            <w:tcW w:w="231" w:type="pct"/>
            <w:vMerge/>
            <w:shd w:val="clear" w:color="auto" w:fill="auto"/>
          </w:tcPr>
          <w:p w14:paraId="3E159E6C"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5E6B5D17" w14:textId="23FE0BFB" w:rsidR="00262AFF" w:rsidRPr="007800EC" w:rsidRDefault="00262AFF" w:rsidP="00262AFF">
            <w:pPr>
              <w:pStyle w:val="a0"/>
              <w:ind w:firstLine="0"/>
              <w:jc w:val="left"/>
              <w:rPr>
                <w:sz w:val="22"/>
                <w:szCs w:val="22"/>
              </w:rPr>
            </w:pPr>
            <w:r w:rsidRPr="007800EC">
              <w:rPr>
                <w:sz w:val="22"/>
                <w:szCs w:val="22"/>
              </w:rPr>
              <w:t>Зона сельскохозяйственных угодий</w:t>
            </w:r>
          </w:p>
        </w:tc>
        <w:tc>
          <w:tcPr>
            <w:tcW w:w="618" w:type="pct"/>
            <w:shd w:val="clear" w:color="auto" w:fill="auto"/>
            <w:vAlign w:val="center"/>
          </w:tcPr>
          <w:p w14:paraId="57DF1C9C" w14:textId="198F4E23"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25598409" w14:textId="0BEEFB0C" w:rsidR="00262AFF" w:rsidRPr="00262AFF" w:rsidRDefault="00262AFF" w:rsidP="00262AFF">
            <w:pPr>
              <w:pStyle w:val="a0"/>
              <w:ind w:firstLine="0"/>
              <w:jc w:val="center"/>
              <w:rPr>
                <w:sz w:val="22"/>
                <w:szCs w:val="22"/>
                <w:lang w:val="ru-RU"/>
              </w:rPr>
            </w:pPr>
            <w:r w:rsidRPr="00262AFF">
              <w:rPr>
                <w:sz w:val="22"/>
                <w:szCs w:val="22"/>
                <w:lang w:val="ru-RU"/>
              </w:rPr>
              <w:t>24438,46</w:t>
            </w:r>
          </w:p>
        </w:tc>
        <w:tc>
          <w:tcPr>
            <w:tcW w:w="702" w:type="pct"/>
            <w:shd w:val="clear" w:color="auto" w:fill="auto"/>
            <w:vAlign w:val="center"/>
          </w:tcPr>
          <w:p w14:paraId="762B0E4E" w14:textId="309EAFC5" w:rsidR="00262AFF" w:rsidRPr="00262AFF" w:rsidRDefault="00725300" w:rsidP="00262AFF">
            <w:pPr>
              <w:pStyle w:val="a0"/>
              <w:ind w:firstLine="0"/>
              <w:jc w:val="center"/>
              <w:rPr>
                <w:sz w:val="22"/>
                <w:szCs w:val="22"/>
                <w:lang w:val="ru-RU"/>
              </w:rPr>
            </w:pPr>
            <w:r>
              <w:rPr>
                <w:sz w:val="22"/>
                <w:szCs w:val="22"/>
                <w:lang w:val="ru-RU"/>
              </w:rPr>
              <w:t>24056,12</w:t>
            </w:r>
          </w:p>
        </w:tc>
        <w:tc>
          <w:tcPr>
            <w:tcW w:w="550" w:type="pct"/>
            <w:vAlign w:val="center"/>
          </w:tcPr>
          <w:p w14:paraId="6CD0B9A6" w14:textId="2FB294E1" w:rsidR="00262AFF" w:rsidRPr="00262AFF" w:rsidRDefault="00725300" w:rsidP="00262AFF">
            <w:pPr>
              <w:pStyle w:val="a0"/>
              <w:ind w:firstLine="0"/>
              <w:jc w:val="center"/>
              <w:rPr>
                <w:sz w:val="22"/>
                <w:szCs w:val="22"/>
                <w:lang w:val="ru-RU"/>
              </w:rPr>
            </w:pPr>
            <w:r>
              <w:rPr>
                <w:sz w:val="22"/>
                <w:szCs w:val="22"/>
                <w:lang w:val="ru-RU"/>
              </w:rPr>
              <w:t>24056,12</w:t>
            </w:r>
          </w:p>
        </w:tc>
      </w:tr>
      <w:tr w:rsidR="00262AFF" w:rsidRPr="00BC5B21" w14:paraId="47F2E156" w14:textId="77777777" w:rsidTr="00216E36">
        <w:trPr>
          <w:cantSplit/>
        </w:trPr>
        <w:tc>
          <w:tcPr>
            <w:tcW w:w="231" w:type="pct"/>
            <w:vMerge/>
            <w:shd w:val="clear" w:color="auto" w:fill="auto"/>
          </w:tcPr>
          <w:p w14:paraId="24752CA9"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3E3F062B" w14:textId="36AD93A8" w:rsidR="00262AFF" w:rsidRPr="007800EC" w:rsidRDefault="00262AFF" w:rsidP="00262AFF">
            <w:pPr>
              <w:pStyle w:val="a0"/>
              <w:ind w:firstLine="0"/>
              <w:jc w:val="left"/>
              <w:rPr>
                <w:b/>
                <w:sz w:val="22"/>
                <w:szCs w:val="22"/>
                <w:lang w:val="ru-RU"/>
              </w:rPr>
            </w:pPr>
            <w:r w:rsidRPr="007800EC">
              <w:rPr>
                <w:sz w:val="22"/>
                <w:szCs w:val="22"/>
              </w:rPr>
              <w:t>Производственная зона сельскохозяйственных предприятий</w:t>
            </w:r>
          </w:p>
        </w:tc>
        <w:tc>
          <w:tcPr>
            <w:tcW w:w="618" w:type="pct"/>
            <w:shd w:val="clear" w:color="auto" w:fill="auto"/>
            <w:vAlign w:val="center"/>
          </w:tcPr>
          <w:p w14:paraId="12DC70FF" w14:textId="0A8647BE"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2DE7A427" w14:textId="4F79A5E3" w:rsidR="00262AFF" w:rsidRPr="00262AFF" w:rsidRDefault="00262AFF" w:rsidP="00262AFF">
            <w:pPr>
              <w:pStyle w:val="a0"/>
              <w:ind w:firstLine="0"/>
              <w:jc w:val="center"/>
              <w:rPr>
                <w:sz w:val="22"/>
                <w:szCs w:val="22"/>
                <w:lang w:val="ru-RU"/>
              </w:rPr>
            </w:pPr>
            <w:r w:rsidRPr="00262AFF">
              <w:rPr>
                <w:sz w:val="22"/>
                <w:szCs w:val="22"/>
                <w:lang w:val="ru-RU"/>
              </w:rPr>
              <w:t>132,04</w:t>
            </w:r>
          </w:p>
        </w:tc>
        <w:tc>
          <w:tcPr>
            <w:tcW w:w="702" w:type="pct"/>
            <w:shd w:val="clear" w:color="auto" w:fill="auto"/>
            <w:vAlign w:val="center"/>
          </w:tcPr>
          <w:p w14:paraId="2A914AE1" w14:textId="7A0E48BC" w:rsidR="00262AFF" w:rsidRPr="00262AFF" w:rsidRDefault="00725300" w:rsidP="00262AFF">
            <w:pPr>
              <w:pStyle w:val="a0"/>
              <w:ind w:firstLine="0"/>
              <w:jc w:val="center"/>
              <w:rPr>
                <w:sz w:val="22"/>
                <w:szCs w:val="22"/>
                <w:lang w:val="ru-RU"/>
              </w:rPr>
            </w:pPr>
            <w:r>
              <w:rPr>
                <w:sz w:val="22"/>
                <w:szCs w:val="22"/>
                <w:lang w:val="ru-RU"/>
              </w:rPr>
              <w:t>144,72</w:t>
            </w:r>
          </w:p>
        </w:tc>
        <w:tc>
          <w:tcPr>
            <w:tcW w:w="550" w:type="pct"/>
            <w:vAlign w:val="center"/>
          </w:tcPr>
          <w:p w14:paraId="22F263FF" w14:textId="535D1F16" w:rsidR="00262AFF" w:rsidRPr="00262AFF" w:rsidRDefault="00725300" w:rsidP="00262AFF">
            <w:pPr>
              <w:pStyle w:val="a0"/>
              <w:ind w:firstLine="0"/>
              <w:jc w:val="center"/>
              <w:rPr>
                <w:sz w:val="22"/>
                <w:szCs w:val="22"/>
                <w:lang w:val="ru-RU"/>
              </w:rPr>
            </w:pPr>
            <w:r>
              <w:rPr>
                <w:sz w:val="22"/>
                <w:szCs w:val="22"/>
                <w:lang w:val="ru-RU"/>
              </w:rPr>
              <w:t>144,72</w:t>
            </w:r>
          </w:p>
        </w:tc>
      </w:tr>
      <w:tr w:rsidR="00262AFF" w:rsidRPr="00BC5B21" w14:paraId="0EFFE9E2" w14:textId="77777777" w:rsidTr="00216E36">
        <w:trPr>
          <w:cantSplit/>
        </w:trPr>
        <w:tc>
          <w:tcPr>
            <w:tcW w:w="231" w:type="pct"/>
            <w:vMerge/>
            <w:shd w:val="clear" w:color="auto" w:fill="auto"/>
          </w:tcPr>
          <w:p w14:paraId="6239B1AE"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5A62509A" w14:textId="088522D1" w:rsidR="00262AFF" w:rsidRPr="007800EC" w:rsidRDefault="00262AFF" w:rsidP="00262AFF">
            <w:pPr>
              <w:pStyle w:val="a0"/>
              <w:ind w:firstLine="0"/>
              <w:jc w:val="left"/>
              <w:rPr>
                <w:b/>
                <w:sz w:val="22"/>
                <w:szCs w:val="22"/>
                <w:lang w:val="ru-RU"/>
              </w:rPr>
            </w:pPr>
            <w:r w:rsidRPr="007800EC">
              <w:rPr>
                <w:sz w:val="22"/>
                <w:szCs w:val="22"/>
                <w:lang w:val="ru-RU"/>
              </w:rPr>
              <w:t>Зона озелененных территорий общего пользования (лесопарки, парки, сады, скверы, бульвары, городские леса)</w:t>
            </w:r>
          </w:p>
        </w:tc>
        <w:tc>
          <w:tcPr>
            <w:tcW w:w="618" w:type="pct"/>
            <w:shd w:val="clear" w:color="auto" w:fill="auto"/>
            <w:vAlign w:val="center"/>
          </w:tcPr>
          <w:p w14:paraId="08BB0F79" w14:textId="05D1175D"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0B4D3B2D" w14:textId="07D608BD" w:rsidR="00262AFF" w:rsidRPr="00262AFF" w:rsidRDefault="00262AFF" w:rsidP="00262AFF">
            <w:pPr>
              <w:pStyle w:val="a0"/>
              <w:ind w:firstLine="0"/>
              <w:jc w:val="center"/>
              <w:rPr>
                <w:sz w:val="22"/>
                <w:szCs w:val="22"/>
                <w:lang w:val="ru-RU"/>
              </w:rPr>
            </w:pPr>
            <w:r w:rsidRPr="00262AFF">
              <w:rPr>
                <w:sz w:val="22"/>
                <w:szCs w:val="22"/>
                <w:lang w:val="ru-RU"/>
              </w:rPr>
              <w:t>2,12</w:t>
            </w:r>
          </w:p>
        </w:tc>
        <w:tc>
          <w:tcPr>
            <w:tcW w:w="702" w:type="pct"/>
            <w:shd w:val="clear" w:color="auto" w:fill="auto"/>
            <w:vAlign w:val="center"/>
          </w:tcPr>
          <w:p w14:paraId="2CE3D2E3" w14:textId="3BC4DE01" w:rsidR="00262AFF" w:rsidRPr="00262AFF" w:rsidRDefault="00725300" w:rsidP="00262AFF">
            <w:pPr>
              <w:pStyle w:val="a0"/>
              <w:ind w:firstLine="0"/>
              <w:jc w:val="center"/>
              <w:rPr>
                <w:sz w:val="22"/>
                <w:szCs w:val="22"/>
                <w:lang w:val="ru-RU"/>
              </w:rPr>
            </w:pPr>
            <w:r>
              <w:rPr>
                <w:sz w:val="22"/>
                <w:szCs w:val="22"/>
                <w:lang w:val="ru-RU"/>
              </w:rPr>
              <w:t>36,59</w:t>
            </w:r>
          </w:p>
        </w:tc>
        <w:tc>
          <w:tcPr>
            <w:tcW w:w="550" w:type="pct"/>
            <w:vAlign w:val="center"/>
          </w:tcPr>
          <w:p w14:paraId="3B1E2861" w14:textId="3B73D27F" w:rsidR="00262AFF" w:rsidRPr="00262AFF" w:rsidRDefault="00725300" w:rsidP="00262AFF">
            <w:pPr>
              <w:pStyle w:val="a0"/>
              <w:ind w:firstLine="0"/>
              <w:jc w:val="center"/>
              <w:rPr>
                <w:sz w:val="22"/>
                <w:szCs w:val="22"/>
                <w:lang w:val="ru-RU"/>
              </w:rPr>
            </w:pPr>
            <w:r>
              <w:rPr>
                <w:sz w:val="22"/>
                <w:szCs w:val="22"/>
                <w:lang w:val="ru-RU"/>
              </w:rPr>
              <w:t>36,59</w:t>
            </w:r>
          </w:p>
        </w:tc>
      </w:tr>
      <w:tr w:rsidR="00262AFF" w:rsidRPr="00BC5B21" w14:paraId="37532950" w14:textId="77777777" w:rsidTr="00216E36">
        <w:trPr>
          <w:cantSplit/>
        </w:trPr>
        <w:tc>
          <w:tcPr>
            <w:tcW w:w="231" w:type="pct"/>
            <w:vMerge/>
            <w:shd w:val="clear" w:color="auto" w:fill="auto"/>
          </w:tcPr>
          <w:p w14:paraId="04437359"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2AACBDDA" w14:textId="3CACC04B" w:rsidR="00262AFF" w:rsidRPr="007800EC" w:rsidRDefault="00262AFF" w:rsidP="00262AFF">
            <w:pPr>
              <w:pStyle w:val="a0"/>
              <w:ind w:firstLine="0"/>
              <w:jc w:val="left"/>
              <w:rPr>
                <w:sz w:val="22"/>
                <w:szCs w:val="22"/>
                <w:lang w:val="ru-RU"/>
              </w:rPr>
            </w:pPr>
            <w:r w:rsidRPr="007800EC">
              <w:rPr>
                <w:sz w:val="22"/>
                <w:szCs w:val="22"/>
              </w:rPr>
              <w:t>Зона лесов</w:t>
            </w:r>
          </w:p>
        </w:tc>
        <w:tc>
          <w:tcPr>
            <w:tcW w:w="618" w:type="pct"/>
            <w:shd w:val="clear" w:color="auto" w:fill="auto"/>
            <w:vAlign w:val="center"/>
          </w:tcPr>
          <w:p w14:paraId="3FFC2797" w14:textId="4A59BF1C"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4787AC10" w14:textId="66050F0F" w:rsidR="00262AFF" w:rsidRPr="00262AFF" w:rsidRDefault="00262AFF" w:rsidP="00262AFF">
            <w:pPr>
              <w:pStyle w:val="a0"/>
              <w:ind w:firstLine="0"/>
              <w:jc w:val="center"/>
              <w:rPr>
                <w:sz w:val="22"/>
                <w:szCs w:val="22"/>
                <w:lang w:val="ru-RU"/>
              </w:rPr>
            </w:pPr>
            <w:r w:rsidRPr="00262AFF">
              <w:rPr>
                <w:sz w:val="22"/>
                <w:szCs w:val="22"/>
                <w:lang w:val="ru-RU"/>
              </w:rPr>
              <w:t>4112,37</w:t>
            </w:r>
          </w:p>
        </w:tc>
        <w:tc>
          <w:tcPr>
            <w:tcW w:w="702" w:type="pct"/>
            <w:shd w:val="clear" w:color="auto" w:fill="auto"/>
            <w:vAlign w:val="center"/>
          </w:tcPr>
          <w:p w14:paraId="3AE0C458" w14:textId="3735A373" w:rsidR="00262AFF" w:rsidRPr="00262AFF" w:rsidRDefault="00262AFF" w:rsidP="00262AFF">
            <w:pPr>
              <w:pStyle w:val="a0"/>
              <w:ind w:firstLine="0"/>
              <w:jc w:val="center"/>
              <w:rPr>
                <w:sz w:val="22"/>
                <w:szCs w:val="22"/>
                <w:lang w:val="ru-RU"/>
              </w:rPr>
            </w:pPr>
            <w:r w:rsidRPr="00262AFF">
              <w:rPr>
                <w:sz w:val="22"/>
                <w:szCs w:val="22"/>
                <w:lang w:val="ru-RU"/>
              </w:rPr>
              <w:t>4112,37</w:t>
            </w:r>
          </w:p>
        </w:tc>
        <w:tc>
          <w:tcPr>
            <w:tcW w:w="550" w:type="pct"/>
            <w:vAlign w:val="center"/>
          </w:tcPr>
          <w:p w14:paraId="5BD93856" w14:textId="77A936D3" w:rsidR="00262AFF" w:rsidRPr="00262AFF" w:rsidRDefault="00262AFF" w:rsidP="00262AFF">
            <w:pPr>
              <w:pStyle w:val="a0"/>
              <w:ind w:firstLine="0"/>
              <w:jc w:val="center"/>
              <w:rPr>
                <w:sz w:val="22"/>
                <w:szCs w:val="22"/>
                <w:lang w:val="ru-RU"/>
              </w:rPr>
            </w:pPr>
            <w:r w:rsidRPr="00262AFF">
              <w:rPr>
                <w:sz w:val="22"/>
                <w:szCs w:val="22"/>
                <w:lang w:val="ru-RU"/>
              </w:rPr>
              <w:t>4112,37</w:t>
            </w:r>
          </w:p>
        </w:tc>
      </w:tr>
      <w:tr w:rsidR="00262AFF" w:rsidRPr="00BC5B21" w14:paraId="7821DE50" w14:textId="77777777" w:rsidTr="00216E36">
        <w:trPr>
          <w:cantSplit/>
        </w:trPr>
        <w:tc>
          <w:tcPr>
            <w:tcW w:w="231" w:type="pct"/>
            <w:vMerge/>
            <w:shd w:val="clear" w:color="auto" w:fill="auto"/>
          </w:tcPr>
          <w:p w14:paraId="0490232C"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28A2059C" w14:textId="511752F0" w:rsidR="00262AFF" w:rsidRPr="007800EC" w:rsidRDefault="00262AFF" w:rsidP="00262AFF">
            <w:pPr>
              <w:pStyle w:val="a0"/>
              <w:ind w:firstLine="0"/>
              <w:jc w:val="left"/>
              <w:rPr>
                <w:sz w:val="22"/>
                <w:szCs w:val="22"/>
              </w:rPr>
            </w:pPr>
            <w:r w:rsidRPr="007800EC">
              <w:rPr>
                <w:sz w:val="22"/>
                <w:szCs w:val="22"/>
              </w:rPr>
              <w:t>Зона кладбищ</w:t>
            </w:r>
          </w:p>
        </w:tc>
        <w:tc>
          <w:tcPr>
            <w:tcW w:w="618" w:type="pct"/>
            <w:shd w:val="clear" w:color="auto" w:fill="auto"/>
            <w:vAlign w:val="center"/>
          </w:tcPr>
          <w:p w14:paraId="6ABDF51B" w14:textId="06D5AF43"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1470F8EF" w14:textId="45BEB60B" w:rsidR="00262AFF" w:rsidRPr="00262AFF" w:rsidRDefault="00262AFF" w:rsidP="00262AFF">
            <w:pPr>
              <w:pStyle w:val="a0"/>
              <w:ind w:firstLine="0"/>
              <w:jc w:val="center"/>
              <w:rPr>
                <w:sz w:val="22"/>
                <w:szCs w:val="22"/>
                <w:lang w:val="ru-RU"/>
              </w:rPr>
            </w:pPr>
            <w:r w:rsidRPr="00262AFF">
              <w:rPr>
                <w:sz w:val="22"/>
                <w:szCs w:val="22"/>
                <w:lang w:val="ru-RU"/>
              </w:rPr>
              <w:t>4,56</w:t>
            </w:r>
          </w:p>
        </w:tc>
        <w:tc>
          <w:tcPr>
            <w:tcW w:w="702" w:type="pct"/>
            <w:shd w:val="clear" w:color="auto" w:fill="auto"/>
            <w:vAlign w:val="center"/>
          </w:tcPr>
          <w:p w14:paraId="4D0AA06C" w14:textId="690C6FE0" w:rsidR="00262AFF" w:rsidRPr="00262AFF" w:rsidRDefault="00262AFF" w:rsidP="00262AFF">
            <w:pPr>
              <w:pStyle w:val="a0"/>
              <w:ind w:firstLine="0"/>
              <w:jc w:val="center"/>
              <w:rPr>
                <w:sz w:val="22"/>
                <w:szCs w:val="22"/>
                <w:lang w:val="ru-RU"/>
              </w:rPr>
            </w:pPr>
            <w:r w:rsidRPr="00262AFF">
              <w:rPr>
                <w:sz w:val="22"/>
                <w:szCs w:val="22"/>
                <w:lang w:val="ru-RU"/>
              </w:rPr>
              <w:t>4,56</w:t>
            </w:r>
          </w:p>
        </w:tc>
        <w:tc>
          <w:tcPr>
            <w:tcW w:w="550" w:type="pct"/>
            <w:vAlign w:val="center"/>
          </w:tcPr>
          <w:p w14:paraId="2BB92088" w14:textId="31A938BC" w:rsidR="00262AFF" w:rsidRPr="00262AFF" w:rsidRDefault="00262AFF" w:rsidP="00262AFF">
            <w:pPr>
              <w:pStyle w:val="a0"/>
              <w:ind w:firstLine="0"/>
              <w:jc w:val="center"/>
              <w:rPr>
                <w:sz w:val="22"/>
                <w:szCs w:val="22"/>
                <w:lang w:val="ru-RU"/>
              </w:rPr>
            </w:pPr>
            <w:r w:rsidRPr="00262AFF">
              <w:rPr>
                <w:sz w:val="22"/>
                <w:szCs w:val="22"/>
                <w:lang w:val="ru-RU"/>
              </w:rPr>
              <w:t>4,56</w:t>
            </w:r>
          </w:p>
        </w:tc>
      </w:tr>
      <w:tr w:rsidR="00262AFF" w:rsidRPr="00BC5B21" w14:paraId="55C398AC" w14:textId="77777777" w:rsidTr="00216E36">
        <w:trPr>
          <w:cantSplit/>
        </w:trPr>
        <w:tc>
          <w:tcPr>
            <w:tcW w:w="231" w:type="pct"/>
            <w:vMerge/>
            <w:shd w:val="clear" w:color="auto" w:fill="auto"/>
          </w:tcPr>
          <w:p w14:paraId="6BB94AE0"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3E7A7646" w14:textId="29633667" w:rsidR="00262AFF" w:rsidRPr="007800EC" w:rsidRDefault="00262AFF" w:rsidP="00262AFF">
            <w:pPr>
              <w:pStyle w:val="a0"/>
              <w:ind w:firstLine="0"/>
              <w:jc w:val="left"/>
              <w:rPr>
                <w:b/>
                <w:sz w:val="22"/>
                <w:szCs w:val="22"/>
                <w:lang w:val="ru-RU"/>
              </w:rPr>
            </w:pPr>
            <w:r w:rsidRPr="007800EC">
              <w:rPr>
                <w:sz w:val="22"/>
                <w:szCs w:val="22"/>
                <w:lang w:val="ru-RU"/>
              </w:rPr>
              <w:t>Зона озелененных территорий специального назначения</w:t>
            </w:r>
          </w:p>
        </w:tc>
        <w:tc>
          <w:tcPr>
            <w:tcW w:w="618" w:type="pct"/>
            <w:shd w:val="clear" w:color="auto" w:fill="auto"/>
            <w:vAlign w:val="center"/>
          </w:tcPr>
          <w:p w14:paraId="7B1841DA" w14:textId="6CD2C066"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6CA35402" w14:textId="64E1CE67" w:rsidR="00262AFF" w:rsidRPr="00262AFF" w:rsidRDefault="00262AFF" w:rsidP="00262AFF">
            <w:pPr>
              <w:pStyle w:val="a0"/>
              <w:ind w:firstLine="0"/>
              <w:jc w:val="center"/>
              <w:rPr>
                <w:sz w:val="22"/>
                <w:szCs w:val="22"/>
                <w:lang w:val="ru-RU"/>
              </w:rPr>
            </w:pPr>
            <w:r w:rsidRPr="00262AFF">
              <w:rPr>
                <w:sz w:val="22"/>
                <w:szCs w:val="22"/>
                <w:lang w:val="ru-RU"/>
              </w:rPr>
              <w:t>-</w:t>
            </w:r>
          </w:p>
        </w:tc>
        <w:tc>
          <w:tcPr>
            <w:tcW w:w="702" w:type="pct"/>
            <w:shd w:val="clear" w:color="auto" w:fill="auto"/>
            <w:vAlign w:val="center"/>
          </w:tcPr>
          <w:p w14:paraId="50DACED5" w14:textId="7995D888" w:rsidR="00262AFF" w:rsidRPr="00262AFF" w:rsidRDefault="00262AFF" w:rsidP="00262AFF">
            <w:pPr>
              <w:pStyle w:val="a0"/>
              <w:ind w:firstLine="0"/>
              <w:jc w:val="center"/>
              <w:rPr>
                <w:sz w:val="22"/>
                <w:szCs w:val="22"/>
                <w:lang w:val="ru-RU"/>
              </w:rPr>
            </w:pPr>
            <w:r w:rsidRPr="00262AFF">
              <w:rPr>
                <w:sz w:val="22"/>
                <w:szCs w:val="22"/>
                <w:lang w:val="ru-RU"/>
              </w:rPr>
              <w:t>4,34</w:t>
            </w:r>
          </w:p>
        </w:tc>
        <w:tc>
          <w:tcPr>
            <w:tcW w:w="550" w:type="pct"/>
            <w:vAlign w:val="center"/>
          </w:tcPr>
          <w:p w14:paraId="753D8FD3" w14:textId="43F25658" w:rsidR="00262AFF" w:rsidRPr="00262AFF" w:rsidRDefault="00262AFF" w:rsidP="00262AFF">
            <w:pPr>
              <w:pStyle w:val="a0"/>
              <w:ind w:firstLine="0"/>
              <w:jc w:val="center"/>
              <w:rPr>
                <w:sz w:val="22"/>
                <w:szCs w:val="22"/>
                <w:lang w:val="ru-RU"/>
              </w:rPr>
            </w:pPr>
            <w:r w:rsidRPr="00262AFF">
              <w:rPr>
                <w:sz w:val="22"/>
                <w:szCs w:val="22"/>
                <w:lang w:val="ru-RU"/>
              </w:rPr>
              <w:t>4,34</w:t>
            </w:r>
          </w:p>
        </w:tc>
      </w:tr>
      <w:tr w:rsidR="008109BA" w:rsidRPr="00BC5B21" w14:paraId="3AD5C8F5" w14:textId="77777777" w:rsidTr="00216E36">
        <w:trPr>
          <w:cantSplit/>
        </w:trPr>
        <w:tc>
          <w:tcPr>
            <w:tcW w:w="231" w:type="pct"/>
            <w:vMerge/>
            <w:shd w:val="clear" w:color="auto" w:fill="auto"/>
          </w:tcPr>
          <w:p w14:paraId="7A39C4E5" w14:textId="77777777" w:rsidR="008109BA" w:rsidRPr="007800EC" w:rsidRDefault="008109BA" w:rsidP="00262AFF">
            <w:pPr>
              <w:pStyle w:val="a0"/>
              <w:ind w:firstLine="0"/>
              <w:jc w:val="center"/>
              <w:rPr>
                <w:b/>
                <w:sz w:val="22"/>
                <w:szCs w:val="22"/>
                <w:lang w:val="ru-RU"/>
              </w:rPr>
            </w:pPr>
          </w:p>
        </w:tc>
        <w:tc>
          <w:tcPr>
            <w:tcW w:w="2199" w:type="pct"/>
            <w:shd w:val="clear" w:color="auto" w:fill="auto"/>
            <w:vAlign w:val="center"/>
          </w:tcPr>
          <w:p w14:paraId="154373B7" w14:textId="7D989274" w:rsidR="008109BA" w:rsidRPr="007800EC" w:rsidRDefault="008109BA" w:rsidP="00262AFF">
            <w:pPr>
              <w:pStyle w:val="a0"/>
              <w:ind w:firstLine="0"/>
              <w:jc w:val="left"/>
              <w:rPr>
                <w:sz w:val="22"/>
                <w:szCs w:val="22"/>
                <w:lang w:val="ru-RU"/>
              </w:rPr>
            </w:pPr>
            <w:r>
              <w:rPr>
                <w:sz w:val="22"/>
                <w:szCs w:val="22"/>
                <w:lang w:val="ru-RU"/>
              </w:rPr>
              <w:t>Зона складирования и захоронения отходов</w:t>
            </w:r>
          </w:p>
        </w:tc>
        <w:tc>
          <w:tcPr>
            <w:tcW w:w="618" w:type="pct"/>
            <w:shd w:val="clear" w:color="auto" w:fill="auto"/>
            <w:vAlign w:val="center"/>
          </w:tcPr>
          <w:p w14:paraId="57BAE3F5" w14:textId="27A2EDF1" w:rsidR="008109BA" w:rsidRPr="007800EC" w:rsidRDefault="008109BA" w:rsidP="00262AFF">
            <w:pPr>
              <w:pStyle w:val="a0"/>
              <w:ind w:firstLine="0"/>
              <w:jc w:val="center"/>
              <w:rPr>
                <w:sz w:val="22"/>
                <w:szCs w:val="22"/>
                <w:lang w:val="ru-RU"/>
              </w:rPr>
            </w:pPr>
            <w:r>
              <w:rPr>
                <w:sz w:val="22"/>
                <w:szCs w:val="22"/>
                <w:lang w:val="ru-RU"/>
              </w:rPr>
              <w:t>га</w:t>
            </w:r>
          </w:p>
        </w:tc>
        <w:tc>
          <w:tcPr>
            <w:tcW w:w="700" w:type="pct"/>
            <w:shd w:val="clear" w:color="auto" w:fill="auto"/>
            <w:vAlign w:val="center"/>
          </w:tcPr>
          <w:p w14:paraId="37C81BD9" w14:textId="308EEC80" w:rsidR="008109BA" w:rsidRPr="00262AFF" w:rsidRDefault="008109BA" w:rsidP="00262AFF">
            <w:pPr>
              <w:pStyle w:val="a0"/>
              <w:ind w:firstLine="0"/>
              <w:jc w:val="center"/>
              <w:rPr>
                <w:sz w:val="22"/>
                <w:szCs w:val="22"/>
                <w:lang w:val="ru-RU"/>
              </w:rPr>
            </w:pPr>
            <w:r>
              <w:rPr>
                <w:sz w:val="22"/>
                <w:szCs w:val="22"/>
                <w:lang w:val="ru-RU"/>
              </w:rPr>
              <w:t>-</w:t>
            </w:r>
          </w:p>
        </w:tc>
        <w:tc>
          <w:tcPr>
            <w:tcW w:w="702" w:type="pct"/>
            <w:shd w:val="clear" w:color="auto" w:fill="auto"/>
            <w:vAlign w:val="center"/>
          </w:tcPr>
          <w:p w14:paraId="12E1389D" w14:textId="0C4BB269" w:rsidR="008109BA" w:rsidRPr="00262AFF" w:rsidRDefault="008109BA" w:rsidP="00262AFF">
            <w:pPr>
              <w:pStyle w:val="a0"/>
              <w:ind w:firstLine="0"/>
              <w:jc w:val="center"/>
              <w:rPr>
                <w:sz w:val="22"/>
                <w:szCs w:val="22"/>
                <w:lang w:val="ru-RU"/>
              </w:rPr>
            </w:pPr>
            <w:r>
              <w:rPr>
                <w:sz w:val="22"/>
                <w:szCs w:val="22"/>
                <w:lang w:val="ru-RU"/>
              </w:rPr>
              <w:t>0,01</w:t>
            </w:r>
          </w:p>
        </w:tc>
        <w:tc>
          <w:tcPr>
            <w:tcW w:w="550" w:type="pct"/>
            <w:vAlign w:val="center"/>
          </w:tcPr>
          <w:p w14:paraId="65459E46" w14:textId="7E37D755" w:rsidR="008109BA" w:rsidRPr="00262AFF" w:rsidRDefault="008109BA" w:rsidP="00262AFF">
            <w:pPr>
              <w:pStyle w:val="a0"/>
              <w:ind w:firstLine="0"/>
              <w:jc w:val="center"/>
              <w:rPr>
                <w:sz w:val="22"/>
                <w:szCs w:val="22"/>
                <w:lang w:val="ru-RU"/>
              </w:rPr>
            </w:pPr>
            <w:r>
              <w:rPr>
                <w:sz w:val="22"/>
                <w:szCs w:val="22"/>
                <w:lang w:val="ru-RU"/>
              </w:rPr>
              <w:t>0,01</w:t>
            </w:r>
          </w:p>
        </w:tc>
      </w:tr>
      <w:tr w:rsidR="00262AFF" w:rsidRPr="00BC5B21" w14:paraId="66EB861F" w14:textId="77777777" w:rsidTr="00216E36">
        <w:trPr>
          <w:cantSplit/>
        </w:trPr>
        <w:tc>
          <w:tcPr>
            <w:tcW w:w="231" w:type="pct"/>
            <w:vMerge/>
            <w:shd w:val="clear" w:color="auto" w:fill="auto"/>
          </w:tcPr>
          <w:p w14:paraId="29B51DF0" w14:textId="77777777" w:rsidR="00262AFF" w:rsidRPr="007800EC" w:rsidRDefault="00262AFF" w:rsidP="00262AFF">
            <w:pPr>
              <w:pStyle w:val="a0"/>
              <w:ind w:firstLine="0"/>
              <w:jc w:val="center"/>
              <w:rPr>
                <w:b/>
                <w:sz w:val="22"/>
                <w:szCs w:val="22"/>
                <w:lang w:val="ru-RU"/>
              </w:rPr>
            </w:pPr>
          </w:p>
        </w:tc>
        <w:tc>
          <w:tcPr>
            <w:tcW w:w="2199" w:type="pct"/>
            <w:shd w:val="clear" w:color="auto" w:fill="auto"/>
            <w:vAlign w:val="center"/>
          </w:tcPr>
          <w:p w14:paraId="244A5250" w14:textId="5E2AC756" w:rsidR="00262AFF" w:rsidRPr="007800EC" w:rsidRDefault="00262AFF" w:rsidP="00262AFF">
            <w:pPr>
              <w:pStyle w:val="a0"/>
              <w:ind w:firstLine="0"/>
              <w:jc w:val="left"/>
              <w:rPr>
                <w:b/>
                <w:sz w:val="22"/>
                <w:szCs w:val="22"/>
                <w:lang w:val="ru-RU"/>
              </w:rPr>
            </w:pPr>
            <w:r w:rsidRPr="007800EC">
              <w:rPr>
                <w:sz w:val="22"/>
                <w:szCs w:val="22"/>
              </w:rPr>
              <w:t>Зона акваторий</w:t>
            </w:r>
          </w:p>
        </w:tc>
        <w:tc>
          <w:tcPr>
            <w:tcW w:w="618" w:type="pct"/>
            <w:shd w:val="clear" w:color="auto" w:fill="auto"/>
            <w:vAlign w:val="center"/>
          </w:tcPr>
          <w:p w14:paraId="52447D89" w14:textId="6C2C0CC7" w:rsidR="00262AFF" w:rsidRPr="007800EC" w:rsidRDefault="00262AFF" w:rsidP="00262AFF">
            <w:pPr>
              <w:pStyle w:val="a0"/>
              <w:ind w:firstLine="0"/>
              <w:jc w:val="center"/>
              <w:rPr>
                <w:sz w:val="22"/>
                <w:szCs w:val="22"/>
                <w:lang w:val="ru-RU"/>
              </w:rPr>
            </w:pPr>
            <w:r w:rsidRPr="007800EC">
              <w:rPr>
                <w:sz w:val="22"/>
                <w:szCs w:val="22"/>
                <w:lang w:val="ru-RU"/>
              </w:rPr>
              <w:t>га</w:t>
            </w:r>
          </w:p>
        </w:tc>
        <w:tc>
          <w:tcPr>
            <w:tcW w:w="700" w:type="pct"/>
            <w:shd w:val="clear" w:color="auto" w:fill="auto"/>
            <w:vAlign w:val="center"/>
          </w:tcPr>
          <w:p w14:paraId="2890CCA2" w14:textId="206307E5" w:rsidR="00262AFF" w:rsidRPr="00262AFF" w:rsidRDefault="00262AFF" w:rsidP="00262AFF">
            <w:pPr>
              <w:pStyle w:val="a0"/>
              <w:ind w:firstLine="0"/>
              <w:jc w:val="center"/>
              <w:rPr>
                <w:sz w:val="22"/>
                <w:szCs w:val="22"/>
                <w:lang w:val="ru-RU"/>
              </w:rPr>
            </w:pPr>
            <w:r w:rsidRPr="00262AFF">
              <w:rPr>
                <w:sz w:val="22"/>
                <w:szCs w:val="22"/>
                <w:lang w:val="ru-RU"/>
              </w:rPr>
              <w:t>103,66</w:t>
            </w:r>
          </w:p>
        </w:tc>
        <w:tc>
          <w:tcPr>
            <w:tcW w:w="702" w:type="pct"/>
            <w:shd w:val="clear" w:color="auto" w:fill="auto"/>
            <w:vAlign w:val="center"/>
          </w:tcPr>
          <w:p w14:paraId="560730DA" w14:textId="2DAFBF2D" w:rsidR="00262AFF" w:rsidRPr="00262AFF" w:rsidRDefault="00262AFF" w:rsidP="00262AFF">
            <w:pPr>
              <w:pStyle w:val="a0"/>
              <w:ind w:firstLine="0"/>
              <w:jc w:val="center"/>
              <w:rPr>
                <w:sz w:val="22"/>
                <w:szCs w:val="22"/>
                <w:lang w:val="ru-RU"/>
              </w:rPr>
            </w:pPr>
            <w:r w:rsidRPr="00262AFF">
              <w:rPr>
                <w:sz w:val="22"/>
                <w:szCs w:val="22"/>
                <w:lang w:val="ru-RU"/>
              </w:rPr>
              <w:t>103,66</w:t>
            </w:r>
          </w:p>
        </w:tc>
        <w:tc>
          <w:tcPr>
            <w:tcW w:w="550" w:type="pct"/>
            <w:vAlign w:val="center"/>
          </w:tcPr>
          <w:p w14:paraId="6CE9F867" w14:textId="42E743D6" w:rsidR="00262AFF" w:rsidRPr="00262AFF" w:rsidRDefault="00262AFF" w:rsidP="00262AFF">
            <w:pPr>
              <w:pStyle w:val="a0"/>
              <w:ind w:firstLine="0"/>
              <w:jc w:val="center"/>
              <w:rPr>
                <w:sz w:val="22"/>
                <w:szCs w:val="22"/>
                <w:lang w:val="ru-RU"/>
              </w:rPr>
            </w:pPr>
            <w:r w:rsidRPr="00262AFF">
              <w:rPr>
                <w:sz w:val="22"/>
                <w:szCs w:val="22"/>
                <w:lang w:val="ru-RU"/>
              </w:rPr>
              <w:t>103,66</w:t>
            </w:r>
          </w:p>
        </w:tc>
      </w:tr>
      <w:tr w:rsidR="003A7731" w:rsidRPr="00E76BE3" w14:paraId="64CEE360" w14:textId="77777777" w:rsidTr="003A7731">
        <w:trPr>
          <w:cantSplit/>
        </w:trPr>
        <w:tc>
          <w:tcPr>
            <w:tcW w:w="231" w:type="pct"/>
            <w:shd w:val="clear" w:color="auto" w:fill="auto"/>
          </w:tcPr>
          <w:p w14:paraId="5DA5999F" w14:textId="786EEEAA" w:rsidR="003A7731" w:rsidRPr="00BC5B21" w:rsidRDefault="003A7731" w:rsidP="003A7731">
            <w:pPr>
              <w:pStyle w:val="a0"/>
              <w:ind w:firstLine="0"/>
              <w:jc w:val="center"/>
              <w:rPr>
                <w:b/>
                <w:sz w:val="22"/>
                <w:szCs w:val="22"/>
                <w:lang w:val="ru-RU"/>
              </w:rPr>
            </w:pPr>
            <w:r w:rsidRPr="00BC5B21">
              <w:rPr>
                <w:b/>
                <w:sz w:val="22"/>
                <w:szCs w:val="22"/>
                <w:lang w:val="ru-RU"/>
              </w:rPr>
              <w:t>1.2</w:t>
            </w:r>
          </w:p>
        </w:tc>
        <w:tc>
          <w:tcPr>
            <w:tcW w:w="2199" w:type="pct"/>
            <w:shd w:val="clear" w:color="auto" w:fill="auto"/>
          </w:tcPr>
          <w:p w14:paraId="35035795" w14:textId="6E2DC3FA" w:rsidR="003A7731" w:rsidRPr="00E76BE3" w:rsidRDefault="003A7731" w:rsidP="003A7731">
            <w:pPr>
              <w:pStyle w:val="a0"/>
              <w:ind w:firstLine="0"/>
              <w:jc w:val="left"/>
              <w:rPr>
                <w:sz w:val="22"/>
                <w:szCs w:val="22"/>
                <w:lang w:val="ru-RU"/>
              </w:rPr>
            </w:pPr>
            <w:r w:rsidRPr="00E76BE3">
              <w:rPr>
                <w:b/>
                <w:sz w:val="22"/>
                <w:szCs w:val="22"/>
                <w:lang w:val="ru-RU"/>
              </w:rPr>
              <w:t>Общая площадь земель в границах населенных пунктов</w:t>
            </w:r>
          </w:p>
        </w:tc>
        <w:tc>
          <w:tcPr>
            <w:tcW w:w="618" w:type="pct"/>
            <w:shd w:val="clear" w:color="auto" w:fill="auto"/>
          </w:tcPr>
          <w:p w14:paraId="5C43BB68" w14:textId="6CC43C1D" w:rsidR="003A7731" w:rsidRPr="00E76BE3" w:rsidRDefault="003A7731" w:rsidP="003A7731">
            <w:pPr>
              <w:pStyle w:val="a0"/>
              <w:ind w:firstLine="0"/>
              <w:jc w:val="center"/>
              <w:rPr>
                <w:sz w:val="22"/>
                <w:szCs w:val="22"/>
                <w:lang w:val="ru-RU"/>
              </w:rPr>
            </w:pPr>
            <w:r w:rsidRPr="00E76BE3">
              <w:rPr>
                <w:color w:val="000000"/>
                <w:sz w:val="22"/>
                <w:szCs w:val="22"/>
                <w:lang w:val="ru-RU"/>
              </w:rPr>
              <w:t>га</w:t>
            </w:r>
          </w:p>
        </w:tc>
        <w:tc>
          <w:tcPr>
            <w:tcW w:w="700" w:type="pct"/>
            <w:shd w:val="clear" w:color="auto" w:fill="auto"/>
            <w:vAlign w:val="center"/>
          </w:tcPr>
          <w:p w14:paraId="2D795B2D" w14:textId="664AA330" w:rsidR="003A7731" w:rsidRPr="00E76BE3" w:rsidRDefault="00725300" w:rsidP="003A7731">
            <w:pPr>
              <w:pStyle w:val="a0"/>
              <w:ind w:firstLine="0"/>
              <w:jc w:val="center"/>
              <w:rPr>
                <w:sz w:val="22"/>
                <w:szCs w:val="22"/>
                <w:lang w:val="ru-RU"/>
              </w:rPr>
            </w:pPr>
            <w:r>
              <w:rPr>
                <w:sz w:val="22"/>
                <w:szCs w:val="22"/>
                <w:lang w:val="ru-RU"/>
              </w:rPr>
              <w:t>612,73</w:t>
            </w:r>
          </w:p>
        </w:tc>
        <w:tc>
          <w:tcPr>
            <w:tcW w:w="702" w:type="pct"/>
            <w:shd w:val="clear" w:color="auto" w:fill="auto"/>
            <w:vAlign w:val="center"/>
          </w:tcPr>
          <w:p w14:paraId="23AB9162" w14:textId="2B233D15" w:rsidR="003A7731" w:rsidRPr="00E76BE3" w:rsidRDefault="00725300" w:rsidP="003A7731">
            <w:pPr>
              <w:pStyle w:val="a0"/>
              <w:ind w:firstLine="0"/>
              <w:jc w:val="center"/>
              <w:rPr>
                <w:sz w:val="22"/>
                <w:szCs w:val="22"/>
                <w:lang w:val="ru-RU"/>
              </w:rPr>
            </w:pPr>
            <w:r w:rsidRPr="00725300">
              <w:rPr>
                <w:sz w:val="22"/>
                <w:szCs w:val="22"/>
                <w:lang w:val="ru-RU"/>
              </w:rPr>
              <w:t>612,73</w:t>
            </w:r>
          </w:p>
        </w:tc>
        <w:tc>
          <w:tcPr>
            <w:tcW w:w="550" w:type="pct"/>
            <w:vAlign w:val="center"/>
          </w:tcPr>
          <w:p w14:paraId="07F533BF" w14:textId="225388CE" w:rsidR="003A7731" w:rsidRPr="00E76BE3" w:rsidRDefault="00725300" w:rsidP="003A7731">
            <w:pPr>
              <w:pStyle w:val="a0"/>
              <w:ind w:firstLine="0"/>
              <w:jc w:val="center"/>
              <w:rPr>
                <w:sz w:val="22"/>
                <w:szCs w:val="22"/>
                <w:lang w:val="ru-RU"/>
              </w:rPr>
            </w:pPr>
            <w:r w:rsidRPr="00725300">
              <w:rPr>
                <w:sz w:val="22"/>
                <w:szCs w:val="22"/>
                <w:lang w:val="ru-RU"/>
              </w:rPr>
              <w:t>612,73</w:t>
            </w:r>
          </w:p>
        </w:tc>
      </w:tr>
      <w:tr w:rsidR="00603532" w:rsidRPr="00BC5B21" w14:paraId="6D8CAAC7" w14:textId="293A8160" w:rsidTr="00175C1A">
        <w:trPr>
          <w:cantSplit/>
        </w:trPr>
        <w:tc>
          <w:tcPr>
            <w:tcW w:w="5000" w:type="pct"/>
            <w:gridSpan w:val="6"/>
            <w:shd w:val="clear" w:color="auto" w:fill="auto"/>
          </w:tcPr>
          <w:p w14:paraId="44820E40" w14:textId="3CACC0F6" w:rsidR="00603532" w:rsidRPr="0044784B" w:rsidRDefault="00603532" w:rsidP="00603532">
            <w:pPr>
              <w:pStyle w:val="a0"/>
              <w:ind w:firstLine="0"/>
              <w:jc w:val="center"/>
              <w:rPr>
                <w:b/>
                <w:sz w:val="22"/>
                <w:szCs w:val="22"/>
              </w:rPr>
            </w:pPr>
            <w:r w:rsidRPr="0044784B">
              <w:rPr>
                <w:b/>
                <w:sz w:val="22"/>
                <w:szCs w:val="22"/>
              </w:rPr>
              <w:t>II</w:t>
            </w:r>
            <w:r w:rsidRPr="0044784B">
              <w:rPr>
                <w:b/>
                <w:sz w:val="22"/>
                <w:szCs w:val="22"/>
                <w:lang w:val="ru-RU"/>
              </w:rPr>
              <w:t>. Население</w:t>
            </w:r>
          </w:p>
        </w:tc>
      </w:tr>
      <w:tr w:rsidR="00603532" w:rsidRPr="00BC5B21" w14:paraId="58F324EC" w14:textId="4C6986F0" w:rsidTr="00293D8C">
        <w:trPr>
          <w:cantSplit/>
        </w:trPr>
        <w:tc>
          <w:tcPr>
            <w:tcW w:w="231" w:type="pct"/>
            <w:shd w:val="clear" w:color="auto" w:fill="auto"/>
          </w:tcPr>
          <w:p w14:paraId="48807B65" w14:textId="77777777" w:rsidR="00603532" w:rsidRPr="0044784B" w:rsidRDefault="00603532" w:rsidP="00603532">
            <w:pPr>
              <w:pStyle w:val="a0"/>
              <w:ind w:firstLine="0"/>
              <w:jc w:val="center"/>
              <w:rPr>
                <w:b/>
                <w:sz w:val="22"/>
                <w:szCs w:val="22"/>
                <w:lang w:val="ru-RU"/>
              </w:rPr>
            </w:pPr>
            <w:r w:rsidRPr="0044784B">
              <w:rPr>
                <w:b/>
                <w:sz w:val="22"/>
                <w:szCs w:val="22"/>
                <w:lang w:val="ru-RU"/>
              </w:rPr>
              <w:t>2.1</w:t>
            </w:r>
          </w:p>
        </w:tc>
        <w:tc>
          <w:tcPr>
            <w:tcW w:w="2199" w:type="pct"/>
            <w:shd w:val="clear" w:color="auto" w:fill="auto"/>
          </w:tcPr>
          <w:p w14:paraId="040AA923" w14:textId="77777777" w:rsidR="00603532" w:rsidRPr="0044784B" w:rsidRDefault="00603532" w:rsidP="00603532">
            <w:pPr>
              <w:pStyle w:val="a0"/>
              <w:ind w:left="47" w:firstLine="0"/>
              <w:jc w:val="left"/>
              <w:rPr>
                <w:b/>
                <w:sz w:val="22"/>
                <w:szCs w:val="22"/>
                <w:lang w:val="ru-RU"/>
              </w:rPr>
            </w:pPr>
            <w:r w:rsidRPr="0044784B">
              <w:rPr>
                <w:b/>
                <w:sz w:val="22"/>
                <w:szCs w:val="22"/>
                <w:lang w:val="ru-RU"/>
              </w:rPr>
              <w:t>Численность населения</w:t>
            </w:r>
          </w:p>
        </w:tc>
        <w:tc>
          <w:tcPr>
            <w:tcW w:w="618" w:type="pct"/>
            <w:shd w:val="clear" w:color="auto" w:fill="auto"/>
          </w:tcPr>
          <w:p w14:paraId="28075638" w14:textId="77777777" w:rsidR="00603532" w:rsidRPr="0044784B" w:rsidRDefault="00603532" w:rsidP="00603532">
            <w:pPr>
              <w:pStyle w:val="a0"/>
              <w:ind w:firstLine="0"/>
              <w:jc w:val="center"/>
              <w:rPr>
                <w:sz w:val="22"/>
                <w:szCs w:val="22"/>
                <w:lang w:val="ru-RU"/>
              </w:rPr>
            </w:pPr>
            <w:r w:rsidRPr="0044784B">
              <w:rPr>
                <w:sz w:val="22"/>
                <w:szCs w:val="22"/>
                <w:lang w:val="ru-RU"/>
              </w:rPr>
              <w:t>чел.</w:t>
            </w:r>
          </w:p>
        </w:tc>
        <w:tc>
          <w:tcPr>
            <w:tcW w:w="700" w:type="pct"/>
            <w:shd w:val="clear" w:color="auto" w:fill="auto"/>
          </w:tcPr>
          <w:p w14:paraId="3C836628" w14:textId="2E7FED6D" w:rsidR="00603532" w:rsidRPr="0044784B" w:rsidRDefault="00AC39DB" w:rsidP="00603532">
            <w:pPr>
              <w:pStyle w:val="a0"/>
              <w:ind w:firstLine="0"/>
              <w:jc w:val="center"/>
              <w:rPr>
                <w:sz w:val="22"/>
                <w:szCs w:val="22"/>
                <w:lang w:val="ru-RU"/>
              </w:rPr>
            </w:pPr>
            <w:r>
              <w:rPr>
                <w:sz w:val="22"/>
                <w:szCs w:val="22"/>
                <w:lang w:val="ru-RU"/>
              </w:rPr>
              <w:t>2956</w:t>
            </w:r>
          </w:p>
        </w:tc>
        <w:tc>
          <w:tcPr>
            <w:tcW w:w="702" w:type="pct"/>
            <w:shd w:val="clear" w:color="auto" w:fill="auto"/>
          </w:tcPr>
          <w:p w14:paraId="17F2CEC5" w14:textId="06F8595C" w:rsidR="00603532" w:rsidRPr="0044784B" w:rsidRDefault="00AC39DB" w:rsidP="00603532">
            <w:pPr>
              <w:pStyle w:val="a0"/>
              <w:ind w:firstLine="0"/>
              <w:jc w:val="center"/>
              <w:rPr>
                <w:sz w:val="22"/>
                <w:szCs w:val="22"/>
                <w:lang w:val="ru-RU"/>
              </w:rPr>
            </w:pPr>
            <w:r>
              <w:rPr>
                <w:sz w:val="22"/>
                <w:szCs w:val="22"/>
                <w:lang w:val="ru-RU"/>
              </w:rPr>
              <w:t>2897</w:t>
            </w:r>
          </w:p>
        </w:tc>
        <w:tc>
          <w:tcPr>
            <w:tcW w:w="550" w:type="pct"/>
          </w:tcPr>
          <w:p w14:paraId="076A8F4A" w14:textId="363F8BBA" w:rsidR="00603532" w:rsidRPr="0044784B" w:rsidRDefault="00AC39DB" w:rsidP="00603532">
            <w:pPr>
              <w:pStyle w:val="a0"/>
              <w:ind w:firstLine="0"/>
              <w:jc w:val="center"/>
              <w:rPr>
                <w:sz w:val="22"/>
                <w:szCs w:val="22"/>
                <w:lang w:val="ru-RU"/>
              </w:rPr>
            </w:pPr>
            <w:r>
              <w:rPr>
                <w:sz w:val="22"/>
                <w:szCs w:val="22"/>
                <w:lang w:val="ru-RU"/>
              </w:rPr>
              <w:t>2838</w:t>
            </w:r>
          </w:p>
        </w:tc>
      </w:tr>
      <w:tr w:rsidR="00603532" w:rsidRPr="00BC5B21" w14:paraId="2B97F391" w14:textId="1E07C527" w:rsidTr="00175C1A">
        <w:trPr>
          <w:cantSplit/>
        </w:trPr>
        <w:tc>
          <w:tcPr>
            <w:tcW w:w="5000" w:type="pct"/>
            <w:gridSpan w:val="6"/>
            <w:shd w:val="clear" w:color="auto" w:fill="auto"/>
          </w:tcPr>
          <w:p w14:paraId="2B2336A5" w14:textId="58980ADB" w:rsidR="00603532" w:rsidRPr="0079411E" w:rsidRDefault="00603532" w:rsidP="00603532">
            <w:pPr>
              <w:pStyle w:val="a0"/>
              <w:ind w:firstLine="0"/>
              <w:jc w:val="center"/>
              <w:rPr>
                <w:b/>
                <w:sz w:val="22"/>
                <w:szCs w:val="22"/>
                <w:lang w:val="ru-RU"/>
              </w:rPr>
            </w:pPr>
            <w:r w:rsidRPr="0079411E">
              <w:rPr>
                <w:b/>
                <w:sz w:val="22"/>
                <w:szCs w:val="22"/>
              </w:rPr>
              <w:t>III</w:t>
            </w:r>
            <w:r w:rsidRPr="0079411E">
              <w:rPr>
                <w:b/>
                <w:sz w:val="22"/>
                <w:szCs w:val="22"/>
                <w:lang w:val="ru-RU"/>
              </w:rPr>
              <w:t>. Объекты социального и культурно-бытового обслуживания</w:t>
            </w:r>
          </w:p>
        </w:tc>
      </w:tr>
      <w:tr w:rsidR="00D43AA4" w:rsidRPr="00BC5B21" w14:paraId="0B39538F" w14:textId="00F42ABE" w:rsidTr="00175C1A">
        <w:trPr>
          <w:cantSplit/>
        </w:trPr>
        <w:tc>
          <w:tcPr>
            <w:tcW w:w="231" w:type="pct"/>
            <w:vMerge w:val="restart"/>
            <w:shd w:val="clear" w:color="auto" w:fill="auto"/>
          </w:tcPr>
          <w:p w14:paraId="7F67B945" w14:textId="4AD9ACDA" w:rsidR="00D43AA4" w:rsidRPr="00BC5B21" w:rsidRDefault="00D43AA4" w:rsidP="00603532">
            <w:pPr>
              <w:pStyle w:val="a0"/>
              <w:ind w:firstLine="0"/>
              <w:jc w:val="center"/>
              <w:rPr>
                <w:b/>
                <w:sz w:val="22"/>
                <w:szCs w:val="22"/>
                <w:lang w:val="ru-RU"/>
              </w:rPr>
            </w:pPr>
            <w:r w:rsidRPr="00BC5B21">
              <w:rPr>
                <w:b/>
                <w:sz w:val="22"/>
                <w:szCs w:val="22"/>
              </w:rPr>
              <w:t>3</w:t>
            </w:r>
            <w:r w:rsidRPr="00BC5B21">
              <w:rPr>
                <w:b/>
                <w:sz w:val="22"/>
                <w:szCs w:val="22"/>
                <w:lang w:val="ru-RU"/>
              </w:rPr>
              <w:t>.1</w:t>
            </w:r>
          </w:p>
        </w:tc>
        <w:tc>
          <w:tcPr>
            <w:tcW w:w="4769" w:type="pct"/>
            <w:gridSpan w:val="5"/>
            <w:shd w:val="clear" w:color="auto" w:fill="auto"/>
          </w:tcPr>
          <w:p w14:paraId="3218637C" w14:textId="3D786018" w:rsidR="00D43AA4" w:rsidRPr="0079411E" w:rsidRDefault="00D43AA4" w:rsidP="00603532">
            <w:pPr>
              <w:pStyle w:val="a0"/>
              <w:ind w:firstLine="0"/>
              <w:jc w:val="left"/>
              <w:rPr>
                <w:b/>
                <w:sz w:val="22"/>
                <w:szCs w:val="22"/>
                <w:lang w:val="ru-RU"/>
              </w:rPr>
            </w:pPr>
            <w:r w:rsidRPr="0079411E">
              <w:rPr>
                <w:b/>
                <w:sz w:val="22"/>
                <w:szCs w:val="22"/>
                <w:lang w:val="ru-RU"/>
              </w:rPr>
              <w:t>Объекты учебно-образовательного назначения</w:t>
            </w:r>
          </w:p>
        </w:tc>
      </w:tr>
      <w:tr w:rsidR="00D43AA4" w:rsidRPr="00BC5B21" w14:paraId="79B5B8FC" w14:textId="6CAD692E" w:rsidTr="00293D8C">
        <w:trPr>
          <w:cantSplit/>
        </w:trPr>
        <w:tc>
          <w:tcPr>
            <w:tcW w:w="231" w:type="pct"/>
            <w:vMerge/>
            <w:shd w:val="clear" w:color="auto" w:fill="auto"/>
          </w:tcPr>
          <w:p w14:paraId="31475863" w14:textId="77777777" w:rsidR="00D43AA4" w:rsidRPr="00BC5B21" w:rsidRDefault="00D43AA4" w:rsidP="00603532">
            <w:pPr>
              <w:pStyle w:val="a0"/>
              <w:tabs>
                <w:tab w:val="center" w:pos="235"/>
              </w:tabs>
              <w:ind w:firstLine="0"/>
              <w:jc w:val="center"/>
              <w:rPr>
                <w:b/>
                <w:sz w:val="22"/>
                <w:szCs w:val="22"/>
                <w:lang w:val="ru-RU"/>
              </w:rPr>
            </w:pPr>
          </w:p>
        </w:tc>
        <w:tc>
          <w:tcPr>
            <w:tcW w:w="2199" w:type="pct"/>
            <w:shd w:val="clear" w:color="auto" w:fill="auto"/>
          </w:tcPr>
          <w:p w14:paraId="191693BA" w14:textId="77777777" w:rsidR="00D43AA4" w:rsidRPr="0079411E" w:rsidRDefault="00D43AA4" w:rsidP="00603532">
            <w:pPr>
              <w:pStyle w:val="a0"/>
              <w:ind w:left="318" w:firstLine="0"/>
              <w:jc w:val="left"/>
              <w:rPr>
                <w:b/>
                <w:sz w:val="22"/>
                <w:szCs w:val="22"/>
                <w:lang w:val="ru-RU"/>
              </w:rPr>
            </w:pPr>
            <w:r w:rsidRPr="0079411E">
              <w:rPr>
                <w:b/>
                <w:sz w:val="22"/>
                <w:szCs w:val="22"/>
                <w:lang w:val="ru-RU"/>
              </w:rPr>
              <w:t>детские дошкольные учреждения</w:t>
            </w:r>
          </w:p>
        </w:tc>
        <w:tc>
          <w:tcPr>
            <w:tcW w:w="618" w:type="pct"/>
            <w:shd w:val="clear" w:color="auto" w:fill="auto"/>
          </w:tcPr>
          <w:p w14:paraId="122DFE2C" w14:textId="77777777" w:rsidR="00D43AA4" w:rsidRPr="0079411E" w:rsidRDefault="00D43AA4" w:rsidP="00603532">
            <w:pPr>
              <w:pStyle w:val="a0"/>
              <w:ind w:firstLine="0"/>
              <w:jc w:val="center"/>
              <w:rPr>
                <w:sz w:val="22"/>
                <w:szCs w:val="22"/>
                <w:lang w:val="ru-RU"/>
              </w:rPr>
            </w:pPr>
            <w:r w:rsidRPr="0079411E">
              <w:rPr>
                <w:sz w:val="22"/>
                <w:szCs w:val="22"/>
                <w:lang w:val="ru-RU"/>
              </w:rPr>
              <w:t>ед.</w:t>
            </w:r>
          </w:p>
        </w:tc>
        <w:tc>
          <w:tcPr>
            <w:tcW w:w="700" w:type="pct"/>
            <w:shd w:val="clear" w:color="auto" w:fill="auto"/>
          </w:tcPr>
          <w:p w14:paraId="097C88EC" w14:textId="00D35318" w:rsidR="00D43AA4" w:rsidRPr="0079411E" w:rsidRDefault="0079411E" w:rsidP="00603532">
            <w:pPr>
              <w:pStyle w:val="a0"/>
              <w:ind w:firstLine="0"/>
              <w:jc w:val="center"/>
              <w:rPr>
                <w:sz w:val="22"/>
                <w:szCs w:val="22"/>
                <w:lang w:val="ru-RU"/>
              </w:rPr>
            </w:pPr>
            <w:r w:rsidRPr="0079411E">
              <w:rPr>
                <w:sz w:val="22"/>
                <w:szCs w:val="22"/>
                <w:lang w:val="ru-RU"/>
              </w:rPr>
              <w:t>3</w:t>
            </w:r>
          </w:p>
        </w:tc>
        <w:tc>
          <w:tcPr>
            <w:tcW w:w="702" w:type="pct"/>
            <w:shd w:val="clear" w:color="auto" w:fill="auto"/>
          </w:tcPr>
          <w:p w14:paraId="099D7C49" w14:textId="74977E85" w:rsidR="00D43AA4" w:rsidRPr="0079411E" w:rsidRDefault="0079411E" w:rsidP="00603532">
            <w:pPr>
              <w:pStyle w:val="a0"/>
              <w:ind w:firstLine="0"/>
              <w:jc w:val="center"/>
              <w:rPr>
                <w:sz w:val="22"/>
                <w:szCs w:val="22"/>
                <w:lang w:val="ru-RU"/>
              </w:rPr>
            </w:pPr>
            <w:r w:rsidRPr="0079411E">
              <w:rPr>
                <w:sz w:val="22"/>
                <w:szCs w:val="22"/>
                <w:lang w:val="ru-RU"/>
              </w:rPr>
              <w:t>3</w:t>
            </w:r>
          </w:p>
        </w:tc>
        <w:tc>
          <w:tcPr>
            <w:tcW w:w="550" w:type="pct"/>
          </w:tcPr>
          <w:p w14:paraId="53A90CF2" w14:textId="3EEA3DE9" w:rsidR="00D43AA4" w:rsidRPr="0079411E" w:rsidRDefault="0079411E" w:rsidP="00603532">
            <w:pPr>
              <w:pStyle w:val="a0"/>
              <w:ind w:firstLine="0"/>
              <w:jc w:val="center"/>
              <w:rPr>
                <w:sz w:val="22"/>
                <w:szCs w:val="22"/>
                <w:lang w:val="ru-RU"/>
              </w:rPr>
            </w:pPr>
            <w:r w:rsidRPr="0079411E">
              <w:rPr>
                <w:sz w:val="22"/>
                <w:szCs w:val="22"/>
                <w:lang w:val="ru-RU"/>
              </w:rPr>
              <w:t>3</w:t>
            </w:r>
          </w:p>
        </w:tc>
      </w:tr>
      <w:tr w:rsidR="00D43AA4" w:rsidRPr="00BC5B21" w14:paraId="1007296D" w14:textId="1762927B" w:rsidTr="00293D8C">
        <w:trPr>
          <w:cantSplit/>
        </w:trPr>
        <w:tc>
          <w:tcPr>
            <w:tcW w:w="231" w:type="pct"/>
            <w:vMerge/>
            <w:shd w:val="clear" w:color="auto" w:fill="auto"/>
          </w:tcPr>
          <w:p w14:paraId="4B868BCA" w14:textId="77777777" w:rsidR="00D43AA4" w:rsidRPr="00BC5B21" w:rsidRDefault="00D43AA4" w:rsidP="00603532">
            <w:pPr>
              <w:pStyle w:val="a0"/>
              <w:ind w:firstLine="0"/>
              <w:jc w:val="center"/>
              <w:rPr>
                <w:b/>
                <w:sz w:val="22"/>
                <w:szCs w:val="22"/>
                <w:lang w:val="ru-RU"/>
              </w:rPr>
            </w:pPr>
          </w:p>
        </w:tc>
        <w:tc>
          <w:tcPr>
            <w:tcW w:w="2199" w:type="pct"/>
            <w:shd w:val="clear" w:color="auto" w:fill="auto"/>
          </w:tcPr>
          <w:p w14:paraId="03ADA21F" w14:textId="77777777" w:rsidR="00D43AA4" w:rsidRPr="0079411E" w:rsidRDefault="00D43AA4" w:rsidP="00603532">
            <w:pPr>
              <w:pStyle w:val="a0"/>
              <w:ind w:left="318" w:firstLine="0"/>
              <w:jc w:val="left"/>
              <w:rPr>
                <w:b/>
                <w:sz w:val="22"/>
                <w:szCs w:val="22"/>
                <w:lang w:val="ru-RU"/>
              </w:rPr>
            </w:pPr>
            <w:r w:rsidRPr="0079411E">
              <w:rPr>
                <w:b/>
                <w:sz w:val="22"/>
                <w:szCs w:val="22"/>
                <w:lang w:val="ru-RU"/>
              </w:rPr>
              <w:t>общеобразовательные школы</w:t>
            </w:r>
          </w:p>
        </w:tc>
        <w:tc>
          <w:tcPr>
            <w:tcW w:w="618" w:type="pct"/>
            <w:shd w:val="clear" w:color="auto" w:fill="auto"/>
          </w:tcPr>
          <w:p w14:paraId="37313BA8" w14:textId="77777777" w:rsidR="00D43AA4" w:rsidRPr="0079411E" w:rsidRDefault="00D43AA4" w:rsidP="00603532">
            <w:pPr>
              <w:pStyle w:val="a0"/>
              <w:ind w:firstLine="0"/>
              <w:jc w:val="center"/>
              <w:rPr>
                <w:sz w:val="22"/>
                <w:szCs w:val="22"/>
                <w:lang w:val="ru-RU"/>
              </w:rPr>
            </w:pPr>
            <w:r w:rsidRPr="0079411E">
              <w:rPr>
                <w:sz w:val="22"/>
                <w:szCs w:val="22"/>
                <w:lang w:val="ru-RU"/>
              </w:rPr>
              <w:t>ед.</w:t>
            </w:r>
          </w:p>
        </w:tc>
        <w:tc>
          <w:tcPr>
            <w:tcW w:w="700" w:type="pct"/>
            <w:shd w:val="clear" w:color="auto" w:fill="auto"/>
          </w:tcPr>
          <w:p w14:paraId="76CA5EF0" w14:textId="6A2E4399" w:rsidR="00D43AA4" w:rsidRPr="0079411E" w:rsidRDefault="0079411E" w:rsidP="00603532">
            <w:pPr>
              <w:pStyle w:val="a0"/>
              <w:ind w:firstLine="0"/>
              <w:jc w:val="center"/>
              <w:rPr>
                <w:sz w:val="22"/>
                <w:szCs w:val="22"/>
                <w:lang w:val="ru-RU"/>
              </w:rPr>
            </w:pPr>
            <w:r w:rsidRPr="0079411E">
              <w:rPr>
                <w:sz w:val="22"/>
                <w:szCs w:val="22"/>
                <w:lang w:val="ru-RU"/>
              </w:rPr>
              <w:t>3</w:t>
            </w:r>
          </w:p>
        </w:tc>
        <w:tc>
          <w:tcPr>
            <w:tcW w:w="702" w:type="pct"/>
            <w:shd w:val="clear" w:color="auto" w:fill="auto"/>
          </w:tcPr>
          <w:p w14:paraId="4CA92542" w14:textId="4AA658F0" w:rsidR="00D43AA4" w:rsidRPr="0079411E" w:rsidRDefault="0079411E" w:rsidP="00603532">
            <w:pPr>
              <w:pStyle w:val="a0"/>
              <w:ind w:firstLine="0"/>
              <w:jc w:val="center"/>
              <w:rPr>
                <w:sz w:val="22"/>
                <w:szCs w:val="22"/>
                <w:lang w:val="ru-RU"/>
              </w:rPr>
            </w:pPr>
            <w:r w:rsidRPr="0079411E">
              <w:rPr>
                <w:sz w:val="22"/>
                <w:szCs w:val="22"/>
                <w:lang w:val="ru-RU"/>
              </w:rPr>
              <w:t>3</w:t>
            </w:r>
          </w:p>
        </w:tc>
        <w:tc>
          <w:tcPr>
            <w:tcW w:w="550" w:type="pct"/>
          </w:tcPr>
          <w:p w14:paraId="3B9A481C" w14:textId="509C099C" w:rsidR="00D43AA4" w:rsidRPr="0079411E" w:rsidRDefault="0079411E" w:rsidP="00603532">
            <w:pPr>
              <w:pStyle w:val="a0"/>
              <w:ind w:firstLine="0"/>
              <w:jc w:val="center"/>
              <w:rPr>
                <w:sz w:val="22"/>
                <w:szCs w:val="22"/>
                <w:lang w:val="ru-RU"/>
              </w:rPr>
            </w:pPr>
            <w:r w:rsidRPr="0079411E">
              <w:rPr>
                <w:sz w:val="22"/>
                <w:szCs w:val="22"/>
                <w:lang w:val="ru-RU"/>
              </w:rPr>
              <w:t>3</w:t>
            </w:r>
          </w:p>
        </w:tc>
      </w:tr>
      <w:tr w:rsidR="00066BBB" w:rsidRPr="00BC5B21" w14:paraId="37B0DF29" w14:textId="28CD2254" w:rsidTr="00175C1A">
        <w:trPr>
          <w:cantSplit/>
        </w:trPr>
        <w:tc>
          <w:tcPr>
            <w:tcW w:w="231" w:type="pct"/>
            <w:vMerge w:val="restart"/>
            <w:shd w:val="clear" w:color="auto" w:fill="auto"/>
          </w:tcPr>
          <w:p w14:paraId="7DCCE2E8" w14:textId="06DDE31B" w:rsidR="00066BBB" w:rsidRPr="00BC5B21" w:rsidRDefault="00066BBB" w:rsidP="00603532">
            <w:pPr>
              <w:pStyle w:val="a0"/>
              <w:ind w:firstLine="0"/>
              <w:jc w:val="center"/>
              <w:rPr>
                <w:b/>
                <w:sz w:val="22"/>
                <w:szCs w:val="22"/>
                <w:lang w:val="ru-RU"/>
              </w:rPr>
            </w:pPr>
            <w:r w:rsidRPr="00BC5B21">
              <w:rPr>
                <w:b/>
                <w:sz w:val="22"/>
                <w:szCs w:val="22"/>
              </w:rPr>
              <w:t>3</w:t>
            </w:r>
            <w:r w:rsidRPr="00BC5B21">
              <w:rPr>
                <w:b/>
                <w:sz w:val="22"/>
                <w:szCs w:val="22"/>
                <w:lang w:val="ru-RU"/>
              </w:rPr>
              <w:t>.2</w:t>
            </w:r>
          </w:p>
        </w:tc>
        <w:tc>
          <w:tcPr>
            <w:tcW w:w="4769" w:type="pct"/>
            <w:gridSpan w:val="5"/>
            <w:shd w:val="clear" w:color="auto" w:fill="auto"/>
          </w:tcPr>
          <w:p w14:paraId="60AAC748" w14:textId="2DB2425F" w:rsidR="00066BBB" w:rsidRPr="0079411E" w:rsidRDefault="00066BBB" w:rsidP="00603532">
            <w:pPr>
              <w:pStyle w:val="a0"/>
              <w:ind w:left="47" w:firstLine="0"/>
              <w:jc w:val="left"/>
              <w:rPr>
                <w:b/>
                <w:sz w:val="22"/>
                <w:szCs w:val="22"/>
                <w:lang w:val="ru-RU"/>
              </w:rPr>
            </w:pPr>
            <w:r w:rsidRPr="0079411E">
              <w:rPr>
                <w:b/>
                <w:sz w:val="22"/>
                <w:szCs w:val="22"/>
                <w:lang w:val="ru-RU"/>
              </w:rPr>
              <w:t>Объекты здравоохранения</w:t>
            </w:r>
          </w:p>
        </w:tc>
      </w:tr>
      <w:tr w:rsidR="00066BBB" w:rsidRPr="00BC5B21" w14:paraId="2FF75A6F" w14:textId="12ABFC09" w:rsidTr="00293D8C">
        <w:trPr>
          <w:cantSplit/>
        </w:trPr>
        <w:tc>
          <w:tcPr>
            <w:tcW w:w="231" w:type="pct"/>
            <w:vMerge/>
            <w:shd w:val="clear" w:color="auto" w:fill="auto"/>
          </w:tcPr>
          <w:p w14:paraId="176DEBA2" w14:textId="77777777" w:rsidR="00066BBB" w:rsidRPr="00BC5B21" w:rsidRDefault="00066BBB" w:rsidP="00603532">
            <w:pPr>
              <w:pStyle w:val="a0"/>
              <w:ind w:firstLine="0"/>
              <w:jc w:val="center"/>
              <w:rPr>
                <w:b/>
                <w:sz w:val="22"/>
                <w:szCs w:val="22"/>
                <w:lang w:val="ru-RU"/>
              </w:rPr>
            </w:pPr>
          </w:p>
        </w:tc>
        <w:tc>
          <w:tcPr>
            <w:tcW w:w="2199" w:type="pct"/>
            <w:shd w:val="clear" w:color="auto" w:fill="auto"/>
          </w:tcPr>
          <w:p w14:paraId="6EF5611E" w14:textId="7870BE3B" w:rsidR="00066BBB" w:rsidRPr="0079411E" w:rsidRDefault="00066BBB" w:rsidP="00603532">
            <w:pPr>
              <w:pStyle w:val="a0"/>
              <w:ind w:left="318" w:firstLine="0"/>
              <w:jc w:val="left"/>
              <w:rPr>
                <w:b/>
                <w:sz w:val="22"/>
                <w:szCs w:val="22"/>
                <w:lang w:val="ru-RU"/>
              </w:rPr>
            </w:pPr>
            <w:r w:rsidRPr="0079411E">
              <w:rPr>
                <w:b/>
                <w:sz w:val="22"/>
                <w:szCs w:val="22"/>
                <w:lang w:val="ru-RU"/>
              </w:rPr>
              <w:t>ФАП</w:t>
            </w:r>
          </w:p>
        </w:tc>
        <w:tc>
          <w:tcPr>
            <w:tcW w:w="618" w:type="pct"/>
            <w:shd w:val="clear" w:color="auto" w:fill="auto"/>
          </w:tcPr>
          <w:p w14:paraId="569BAFBD" w14:textId="77777777" w:rsidR="00066BBB" w:rsidRPr="0079411E" w:rsidRDefault="00066BBB" w:rsidP="00603532">
            <w:pPr>
              <w:pStyle w:val="a0"/>
              <w:ind w:firstLine="0"/>
              <w:jc w:val="center"/>
              <w:rPr>
                <w:sz w:val="22"/>
                <w:szCs w:val="22"/>
                <w:lang w:val="ru-RU"/>
              </w:rPr>
            </w:pPr>
            <w:r w:rsidRPr="0079411E">
              <w:rPr>
                <w:sz w:val="22"/>
                <w:szCs w:val="22"/>
                <w:lang w:val="ru-RU"/>
              </w:rPr>
              <w:t>ед.</w:t>
            </w:r>
          </w:p>
        </w:tc>
        <w:tc>
          <w:tcPr>
            <w:tcW w:w="700" w:type="pct"/>
            <w:shd w:val="clear" w:color="auto" w:fill="auto"/>
          </w:tcPr>
          <w:p w14:paraId="2DB1B89B" w14:textId="0A6FA8E3" w:rsidR="00066BBB" w:rsidRPr="0079411E" w:rsidRDefault="0079411E" w:rsidP="00603532">
            <w:pPr>
              <w:pStyle w:val="a0"/>
              <w:ind w:firstLine="0"/>
              <w:jc w:val="center"/>
              <w:rPr>
                <w:sz w:val="22"/>
                <w:szCs w:val="22"/>
                <w:lang w:val="ru-RU"/>
              </w:rPr>
            </w:pPr>
            <w:r w:rsidRPr="0079411E">
              <w:rPr>
                <w:sz w:val="22"/>
                <w:szCs w:val="22"/>
                <w:lang w:val="ru-RU"/>
              </w:rPr>
              <w:t>6</w:t>
            </w:r>
          </w:p>
        </w:tc>
        <w:tc>
          <w:tcPr>
            <w:tcW w:w="702" w:type="pct"/>
            <w:shd w:val="clear" w:color="auto" w:fill="auto"/>
          </w:tcPr>
          <w:p w14:paraId="1603EF13" w14:textId="65A6F3F5" w:rsidR="00066BBB" w:rsidRPr="0079411E" w:rsidRDefault="0079411E" w:rsidP="00603532">
            <w:pPr>
              <w:pStyle w:val="a0"/>
              <w:ind w:firstLine="0"/>
              <w:jc w:val="center"/>
              <w:rPr>
                <w:sz w:val="22"/>
                <w:szCs w:val="22"/>
                <w:lang w:val="ru-RU"/>
              </w:rPr>
            </w:pPr>
            <w:r w:rsidRPr="0079411E">
              <w:rPr>
                <w:sz w:val="22"/>
                <w:szCs w:val="22"/>
                <w:lang w:val="ru-RU"/>
              </w:rPr>
              <w:t>6</w:t>
            </w:r>
          </w:p>
        </w:tc>
        <w:tc>
          <w:tcPr>
            <w:tcW w:w="550" w:type="pct"/>
          </w:tcPr>
          <w:p w14:paraId="6AF0A7CE" w14:textId="3AEF92C1" w:rsidR="00066BBB" w:rsidRPr="0079411E" w:rsidRDefault="0079411E" w:rsidP="00603532">
            <w:pPr>
              <w:pStyle w:val="a0"/>
              <w:ind w:firstLine="0"/>
              <w:jc w:val="center"/>
              <w:rPr>
                <w:sz w:val="22"/>
                <w:szCs w:val="22"/>
                <w:lang w:val="ru-RU"/>
              </w:rPr>
            </w:pPr>
            <w:r w:rsidRPr="0079411E">
              <w:rPr>
                <w:sz w:val="22"/>
                <w:szCs w:val="22"/>
                <w:lang w:val="ru-RU"/>
              </w:rPr>
              <w:t>6</w:t>
            </w:r>
          </w:p>
        </w:tc>
      </w:tr>
      <w:tr w:rsidR="00D43AA4" w:rsidRPr="00BC5B21" w14:paraId="32324260" w14:textId="3AAE7A3A" w:rsidTr="00175C1A">
        <w:trPr>
          <w:cantSplit/>
        </w:trPr>
        <w:tc>
          <w:tcPr>
            <w:tcW w:w="231" w:type="pct"/>
            <w:vMerge w:val="restart"/>
            <w:shd w:val="clear" w:color="auto" w:fill="auto"/>
          </w:tcPr>
          <w:p w14:paraId="740EBCB5" w14:textId="7BBA7E31" w:rsidR="00D43AA4" w:rsidRPr="00BC5B21" w:rsidRDefault="00D43AA4" w:rsidP="00603532">
            <w:pPr>
              <w:pStyle w:val="a0"/>
              <w:ind w:firstLine="0"/>
              <w:jc w:val="center"/>
              <w:rPr>
                <w:b/>
                <w:sz w:val="22"/>
                <w:szCs w:val="22"/>
                <w:lang w:val="ru-RU"/>
              </w:rPr>
            </w:pPr>
            <w:r w:rsidRPr="00BC5B21">
              <w:rPr>
                <w:b/>
                <w:sz w:val="22"/>
                <w:szCs w:val="22"/>
              </w:rPr>
              <w:t>3</w:t>
            </w:r>
            <w:r w:rsidRPr="00BC5B21">
              <w:rPr>
                <w:b/>
                <w:sz w:val="22"/>
                <w:szCs w:val="22"/>
                <w:lang w:val="ru-RU"/>
              </w:rPr>
              <w:t>.3</w:t>
            </w:r>
          </w:p>
        </w:tc>
        <w:tc>
          <w:tcPr>
            <w:tcW w:w="4769" w:type="pct"/>
            <w:gridSpan w:val="5"/>
            <w:shd w:val="clear" w:color="auto" w:fill="auto"/>
          </w:tcPr>
          <w:p w14:paraId="5293D950" w14:textId="0CE493B3" w:rsidR="00D43AA4" w:rsidRPr="00AF5759" w:rsidRDefault="00D43AA4" w:rsidP="00603532">
            <w:pPr>
              <w:pStyle w:val="a0"/>
              <w:ind w:firstLine="0"/>
              <w:jc w:val="left"/>
              <w:rPr>
                <w:b/>
                <w:sz w:val="22"/>
                <w:szCs w:val="22"/>
                <w:lang w:val="ru-RU"/>
              </w:rPr>
            </w:pPr>
            <w:r w:rsidRPr="00AF5759">
              <w:rPr>
                <w:b/>
                <w:sz w:val="22"/>
                <w:szCs w:val="22"/>
                <w:lang w:val="ru-RU"/>
              </w:rPr>
              <w:t>Спортивные и физкультурно-оздоровительные объекты</w:t>
            </w:r>
          </w:p>
        </w:tc>
      </w:tr>
      <w:tr w:rsidR="00D43AA4" w:rsidRPr="00BC5B21" w14:paraId="43649855" w14:textId="0D04AE87" w:rsidTr="00843AFD">
        <w:trPr>
          <w:cantSplit/>
        </w:trPr>
        <w:tc>
          <w:tcPr>
            <w:tcW w:w="231" w:type="pct"/>
            <w:vMerge/>
            <w:shd w:val="clear" w:color="auto" w:fill="auto"/>
          </w:tcPr>
          <w:p w14:paraId="4D2926D4" w14:textId="77777777" w:rsidR="00D43AA4" w:rsidRPr="00BC5B21" w:rsidRDefault="00D43AA4" w:rsidP="00603532">
            <w:pPr>
              <w:pStyle w:val="a0"/>
              <w:ind w:firstLine="0"/>
              <w:jc w:val="center"/>
              <w:rPr>
                <w:b/>
                <w:sz w:val="22"/>
                <w:szCs w:val="22"/>
                <w:lang w:val="ru-RU"/>
              </w:rPr>
            </w:pPr>
          </w:p>
        </w:tc>
        <w:tc>
          <w:tcPr>
            <w:tcW w:w="2199" w:type="pct"/>
            <w:shd w:val="clear" w:color="auto" w:fill="auto"/>
            <w:vAlign w:val="center"/>
          </w:tcPr>
          <w:p w14:paraId="3EC37792" w14:textId="531AC8E7" w:rsidR="00D43AA4" w:rsidRPr="00AF5759" w:rsidRDefault="00D43AA4" w:rsidP="00603532">
            <w:pPr>
              <w:pStyle w:val="a0"/>
              <w:ind w:left="318" w:firstLine="0"/>
              <w:jc w:val="left"/>
              <w:rPr>
                <w:b/>
                <w:sz w:val="22"/>
                <w:szCs w:val="22"/>
                <w:lang w:val="ru-RU"/>
              </w:rPr>
            </w:pPr>
            <w:r w:rsidRPr="00AF5759">
              <w:rPr>
                <w:b/>
                <w:sz w:val="22"/>
                <w:szCs w:val="22"/>
                <w:lang w:val="ru-RU"/>
              </w:rPr>
              <w:t>плоскостные спортивные сооружения</w:t>
            </w:r>
          </w:p>
        </w:tc>
        <w:tc>
          <w:tcPr>
            <w:tcW w:w="618" w:type="pct"/>
            <w:shd w:val="clear" w:color="auto" w:fill="auto"/>
            <w:vAlign w:val="center"/>
          </w:tcPr>
          <w:p w14:paraId="6BCEECBC" w14:textId="22395A2F" w:rsidR="00D43AA4" w:rsidRPr="00AF5759" w:rsidRDefault="00D43AA4" w:rsidP="00603532">
            <w:pPr>
              <w:jc w:val="center"/>
              <w:rPr>
                <w:sz w:val="22"/>
                <w:szCs w:val="22"/>
              </w:rPr>
            </w:pPr>
            <w:r w:rsidRPr="00AF5759">
              <w:rPr>
                <w:sz w:val="22"/>
                <w:szCs w:val="22"/>
              </w:rPr>
              <w:t>ед.</w:t>
            </w:r>
          </w:p>
        </w:tc>
        <w:tc>
          <w:tcPr>
            <w:tcW w:w="700" w:type="pct"/>
            <w:shd w:val="clear" w:color="auto" w:fill="auto"/>
            <w:vAlign w:val="center"/>
          </w:tcPr>
          <w:p w14:paraId="7C5CDA2F" w14:textId="0FC6BDE3" w:rsidR="00D43AA4" w:rsidRPr="00AF5759" w:rsidRDefault="00AF5759" w:rsidP="00843AFD">
            <w:pPr>
              <w:pStyle w:val="a0"/>
              <w:ind w:firstLine="0"/>
              <w:jc w:val="center"/>
              <w:rPr>
                <w:sz w:val="22"/>
                <w:szCs w:val="22"/>
                <w:lang w:val="ru-RU"/>
              </w:rPr>
            </w:pPr>
            <w:r w:rsidRPr="00AF5759">
              <w:rPr>
                <w:sz w:val="22"/>
                <w:szCs w:val="22"/>
                <w:lang w:val="ru-RU"/>
              </w:rPr>
              <w:t>3</w:t>
            </w:r>
          </w:p>
        </w:tc>
        <w:tc>
          <w:tcPr>
            <w:tcW w:w="702" w:type="pct"/>
            <w:shd w:val="clear" w:color="auto" w:fill="auto"/>
            <w:vAlign w:val="center"/>
          </w:tcPr>
          <w:p w14:paraId="112B40E0" w14:textId="5EF4FA26" w:rsidR="00D43AA4" w:rsidRPr="00AF5759" w:rsidRDefault="00AF5759" w:rsidP="00843AFD">
            <w:pPr>
              <w:pStyle w:val="a0"/>
              <w:ind w:firstLine="0"/>
              <w:jc w:val="center"/>
              <w:rPr>
                <w:sz w:val="22"/>
                <w:szCs w:val="22"/>
                <w:lang w:val="ru-RU"/>
              </w:rPr>
            </w:pPr>
            <w:r w:rsidRPr="00AF5759">
              <w:rPr>
                <w:sz w:val="22"/>
                <w:szCs w:val="22"/>
                <w:lang w:val="ru-RU"/>
              </w:rPr>
              <w:t>7</w:t>
            </w:r>
          </w:p>
        </w:tc>
        <w:tc>
          <w:tcPr>
            <w:tcW w:w="550" w:type="pct"/>
            <w:vAlign w:val="center"/>
          </w:tcPr>
          <w:p w14:paraId="07A82A11" w14:textId="259EAFE3" w:rsidR="00D43AA4" w:rsidRPr="00AF5759" w:rsidRDefault="00AF5759" w:rsidP="00843AFD">
            <w:pPr>
              <w:pStyle w:val="a0"/>
              <w:ind w:firstLine="0"/>
              <w:jc w:val="center"/>
              <w:rPr>
                <w:sz w:val="22"/>
                <w:szCs w:val="22"/>
                <w:lang w:val="ru-RU"/>
              </w:rPr>
            </w:pPr>
            <w:r w:rsidRPr="00AF5759">
              <w:rPr>
                <w:sz w:val="22"/>
                <w:szCs w:val="22"/>
                <w:lang w:val="ru-RU"/>
              </w:rPr>
              <w:t>7</w:t>
            </w:r>
          </w:p>
        </w:tc>
      </w:tr>
      <w:tr w:rsidR="00D43AA4" w:rsidRPr="00BC5B21" w14:paraId="3E62105E" w14:textId="59628A6B" w:rsidTr="00843AFD">
        <w:trPr>
          <w:cantSplit/>
        </w:trPr>
        <w:tc>
          <w:tcPr>
            <w:tcW w:w="231" w:type="pct"/>
            <w:vMerge/>
            <w:shd w:val="clear" w:color="auto" w:fill="auto"/>
          </w:tcPr>
          <w:p w14:paraId="09D5A0BD" w14:textId="77777777" w:rsidR="00D43AA4" w:rsidRPr="00BC5B21" w:rsidRDefault="00D43AA4" w:rsidP="00603532">
            <w:pPr>
              <w:pStyle w:val="a0"/>
              <w:ind w:firstLine="0"/>
              <w:jc w:val="center"/>
              <w:rPr>
                <w:b/>
                <w:sz w:val="22"/>
                <w:szCs w:val="22"/>
                <w:lang w:val="ru-RU"/>
              </w:rPr>
            </w:pPr>
          </w:p>
        </w:tc>
        <w:tc>
          <w:tcPr>
            <w:tcW w:w="2199" w:type="pct"/>
            <w:shd w:val="clear" w:color="auto" w:fill="auto"/>
            <w:vAlign w:val="center"/>
          </w:tcPr>
          <w:p w14:paraId="638424EF" w14:textId="459A2F31" w:rsidR="00D43AA4" w:rsidRPr="00AF5759" w:rsidRDefault="00D43AA4" w:rsidP="00603532">
            <w:pPr>
              <w:pStyle w:val="a0"/>
              <w:ind w:left="318" w:firstLine="0"/>
              <w:jc w:val="left"/>
              <w:rPr>
                <w:b/>
                <w:sz w:val="22"/>
                <w:szCs w:val="22"/>
                <w:lang w:val="ru-RU"/>
              </w:rPr>
            </w:pPr>
            <w:r w:rsidRPr="00AF5759">
              <w:rPr>
                <w:b/>
                <w:sz w:val="22"/>
                <w:szCs w:val="22"/>
                <w:lang w:val="ru-RU"/>
              </w:rPr>
              <w:t>спортивные залы</w:t>
            </w:r>
          </w:p>
        </w:tc>
        <w:tc>
          <w:tcPr>
            <w:tcW w:w="618" w:type="pct"/>
            <w:shd w:val="clear" w:color="auto" w:fill="auto"/>
            <w:vAlign w:val="center"/>
          </w:tcPr>
          <w:p w14:paraId="5F89E074" w14:textId="06F55241" w:rsidR="00D43AA4" w:rsidRPr="00AF5759" w:rsidRDefault="00D43AA4" w:rsidP="00603532">
            <w:pPr>
              <w:jc w:val="center"/>
              <w:rPr>
                <w:sz w:val="22"/>
                <w:szCs w:val="22"/>
              </w:rPr>
            </w:pPr>
            <w:r w:rsidRPr="00AF5759">
              <w:rPr>
                <w:sz w:val="22"/>
                <w:szCs w:val="22"/>
              </w:rPr>
              <w:t>ед.</w:t>
            </w:r>
          </w:p>
        </w:tc>
        <w:tc>
          <w:tcPr>
            <w:tcW w:w="700" w:type="pct"/>
            <w:shd w:val="clear" w:color="auto" w:fill="auto"/>
            <w:vAlign w:val="center"/>
          </w:tcPr>
          <w:p w14:paraId="4774B71B" w14:textId="0AE3C3D8" w:rsidR="00D43AA4" w:rsidRPr="00AF5759" w:rsidRDefault="00AF5759" w:rsidP="00843AFD">
            <w:pPr>
              <w:pStyle w:val="a0"/>
              <w:ind w:firstLine="0"/>
              <w:jc w:val="center"/>
              <w:rPr>
                <w:sz w:val="22"/>
                <w:szCs w:val="22"/>
                <w:lang w:val="ru-RU"/>
              </w:rPr>
            </w:pPr>
            <w:r w:rsidRPr="00AF5759">
              <w:rPr>
                <w:sz w:val="22"/>
                <w:szCs w:val="22"/>
                <w:lang w:val="ru-RU"/>
              </w:rPr>
              <w:t>3</w:t>
            </w:r>
          </w:p>
        </w:tc>
        <w:tc>
          <w:tcPr>
            <w:tcW w:w="702" w:type="pct"/>
            <w:shd w:val="clear" w:color="auto" w:fill="auto"/>
            <w:vAlign w:val="center"/>
          </w:tcPr>
          <w:p w14:paraId="63A14F0A" w14:textId="7FC3C18D" w:rsidR="00D43AA4" w:rsidRPr="00AF5759" w:rsidRDefault="00843AFD" w:rsidP="00843AFD">
            <w:pPr>
              <w:pStyle w:val="a0"/>
              <w:ind w:firstLine="0"/>
              <w:jc w:val="center"/>
              <w:rPr>
                <w:sz w:val="22"/>
                <w:szCs w:val="22"/>
                <w:lang w:val="ru-RU"/>
              </w:rPr>
            </w:pPr>
            <w:r w:rsidRPr="00AF5759">
              <w:rPr>
                <w:sz w:val="22"/>
                <w:szCs w:val="22"/>
                <w:lang w:val="ru-RU"/>
              </w:rPr>
              <w:t>2</w:t>
            </w:r>
          </w:p>
        </w:tc>
        <w:tc>
          <w:tcPr>
            <w:tcW w:w="550" w:type="pct"/>
            <w:vAlign w:val="center"/>
          </w:tcPr>
          <w:p w14:paraId="34650636" w14:textId="5C8D2DDC" w:rsidR="00D43AA4" w:rsidRPr="00AF5759" w:rsidRDefault="00843AFD" w:rsidP="00843AFD">
            <w:pPr>
              <w:pStyle w:val="a0"/>
              <w:ind w:firstLine="0"/>
              <w:jc w:val="center"/>
              <w:rPr>
                <w:sz w:val="22"/>
                <w:szCs w:val="22"/>
                <w:lang w:val="ru-RU"/>
              </w:rPr>
            </w:pPr>
            <w:r w:rsidRPr="00AF5759">
              <w:rPr>
                <w:sz w:val="22"/>
                <w:szCs w:val="22"/>
                <w:lang w:val="ru-RU"/>
              </w:rPr>
              <w:t>2</w:t>
            </w:r>
          </w:p>
        </w:tc>
      </w:tr>
      <w:tr w:rsidR="00D43AA4" w:rsidRPr="00BC5B21" w14:paraId="401D9894" w14:textId="22AC0934" w:rsidTr="00175C1A">
        <w:trPr>
          <w:cantSplit/>
        </w:trPr>
        <w:tc>
          <w:tcPr>
            <w:tcW w:w="231" w:type="pct"/>
            <w:vMerge w:val="restart"/>
            <w:shd w:val="clear" w:color="auto" w:fill="auto"/>
          </w:tcPr>
          <w:p w14:paraId="0534CF3F" w14:textId="4C6FA40F" w:rsidR="00D43AA4" w:rsidRPr="00AF5759" w:rsidRDefault="00D43AA4" w:rsidP="00603532">
            <w:pPr>
              <w:pStyle w:val="a0"/>
              <w:ind w:firstLine="0"/>
              <w:jc w:val="center"/>
              <w:rPr>
                <w:b/>
                <w:sz w:val="22"/>
                <w:szCs w:val="22"/>
                <w:lang w:val="ru-RU"/>
              </w:rPr>
            </w:pPr>
            <w:r w:rsidRPr="00AF5759">
              <w:rPr>
                <w:b/>
                <w:sz w:val="22"/>
                <w:szCs w:val="22"/>
              </w:rPr>
              <w:t>3</w:t>
            </w:r>
            <w:r w:rsidRPr="00AF5759">
              <w:rPr>
                <w:b/>
                <w:sz w:val="22"/>
                <w:szCs w:val="22"/>
                <w:lang w:val="ru-RU"/>
              </w:rPr>
              <w:t>.4</w:t>
            </w:r>
          </w:p>
        </w:tc>
        <w:tc>
          <w:tcPr>
            <w:tcW w:w="4769" w:type="pct"/>
            <w:gridSpan w:val="5"/>
            <w:shd w:val="clear" w:color="auto" w:fill="auto"/>
          </w:tcPr>
          <w:p w14:paraId="3CE9E396" w14:textId="27C2F99E" w:rsidR="00D43AA4" w:rsidRPr="00AF5759" w:rsidRDefault="00D43AA4" w:rsidP="00603532">
            <w:pPr>
              <w:pStyle w:val="a0"/>
              <w:ind w:firstLine="0"/>
              <w:jc w:val="left"/>
              <w:rPr>
                <w:b/>
                <w:sz w:val="22"/>
                <w:szCs w:val="22"/>
                <w:lang w:val="ru-RU"/>
              </w:rPr>
            </w:pPr>
            <w:r w:rsidRPr="00AF5759">
              <w:rPr>
                <w:b/>
                <w:sz w:val="22"/>
                <w:szCs w:val="22"/>
                <w:lang w:val="ru-RU"/>
              </w:rPr>
              <w:t>Объекты культурно-досугового назначения</w:t>
            </w:r>
          </w:p>
        </w:tc>
      </w:tr>
      <w:tr w:rsidR="00D43AA4" w:rsidRPr="00BC5B21" w14:paraId="132E4ECE" w14:textId="73CCC735" w:rsidTr="00293D8C">
        <w:trPr>
          <w:cantSplit/>
        </w:trPr>
        <w:tc>
          <w:tcPr>
            <w:tcW w:w="231" w:type="pct"/>
            <w:vMerge/>
            <w:shd w:val="clear" w:color="auto" w:fill="auto"/>
          </w:tcPr>
          <w:p w14:paraId="4A73369D" w14:textId="77777777" w:rsidR="00D43AA4" w:rsidRPr="00AF5759" w:rsidRDefault="00D43AA4" w:rsidP="00603532">
            <w:pPr>
              <w:pStyle w:val="a0"/>
              <w:ind w:firstLine="0"/>
              <w:jc w:val="center"/>
              <w:rPr>
                <w:b/>
                <w:sz w:val="22"/>
                <w:szCs w:val="22"/>
                <w:lang w:val="ru-RU"/>
              </w:rPr>
            </w:pPr>
          </w:p>
        </w:tc>
        <w:tc>
          <w:tcPr>
            <w:tcW w:w="2199" w:type="pct"/>
            <w:shd w:val="clear" w:color="auto" w:fill="auto"/>
          </w:tcPr>
          <w:p w14:paraId="4102FE80" w14:textId="77777777" w:rsidR="00D43AA4" w:rsidRPr="00AF5759" w:rsidRDefault="00D43AA4" w:rsidP="00603532">
            <w:pPr>
              <w:pStyle w:val="a0"/>
              <w:ind w:left="318" w:firstLine="0"/>
              <w:jc w:val="left"/>
              <w:rPr>
                <w:b/>
                <w:sz w:val="22"/>
                <w:szCs w:val="22"/>
                <w:lang w:val="ru-RU"/>
              </w:rPr>
            </w:pPr>
            <w:r w:rsidRPr="00AF5759">
              <w:rPr>
                <w:b/>
                <w:sz w:val="22"/>
                <w:szCs w:val="22"/>
                <w:lang w:val="ru-RU"/>
              </w:rPr>
              <w:t>учреждения культуры</w:t>
            </w:r>
          </w:p>
        </w:tc>
        <w:tc>
          <w:tcPr>
            <w:tcW w:w="618" w:type="pct"/>
            <w:shd w:val="clear" w:color="auto" w:fill="auto"/>
          </w:tcPr>
          <w:p w14:paraId="2AEA49B2" w14:textId="77777777" w:rsidR="00D43AA4" w:rsidRPr="00AF5759" w:rsidRDefault="00D43AA4" w:rsidP="00603532">
            <w:pPr>
              <w:pStyle w:val="a0"/>
              <w:ind w:firstLine="0"/>
              <w:jc w:val="center"/>
              <w:rPr>
                <w:sz w:val="22"/>
                <w:szCs w:val="22"/>
                <w:lang w:val="ru-RU"/>
              </w:rPr>
            </w:pPr>
            <w:r w:rsidRPr="00AF5759">
              <w:rPr>
                <w:sz w:val="22"/>
                <w:szCs w:val="22"/>
                <w:lang w:val="ru-RU"/>
              </w:rPr>
              <w:t>ед.</w:t>
            </w:r>
          </w:p>
        </w:tc>
        <w:tc>
          <w:tcPr>
            <w:tcW w:w="700" w:type="pct"/>
            <w:shd w:val="clear" w:color="auto" w:fill="auto"/>
          </w:tcPr>
          <w:p w14:paraId="7919F94B" w14:textId="2EE0F169" w:rsidR="00D43AA4" w:rsidRPr="00AF5759" w:rsidRDefault="00AF5759" w:rsidP="00603532">
            <w:pPr>
              <w:pStyle w:val="a0"/>
              <w:ind w:firstLine="0"/>
              <w:jc w:val="center"/>
              <w:rPr>
                <w:sz w:val="22"/>
                <w:szCs w:val="22"/>
                <w:lang w:val="ru-RU"/>
              </w:rPr>
            </w:pPr>
            <w:r w:rsidRPr="00AF5759">
              <w:rPr>
                <w:sz w:val="22"/>
                <w:szCs w:val="22"/>
                <w:lang w:val="ru-RU"/>
              </w:rPr>
              <w:t>9</w:t>
            </w:r>
          </w:p>
        </w:tc>
        <w:tc>
          <w:tcPr>
            <w:tcW w:w="702" w:type="pct"/>
            <w:shd w:val="clear" w:color="auto" w:fill="auto"/>
          </w:tcPr>
          <w:p w14:paraId="747DA4F5" w14:textId="5FB90C30" w:rsidR="00D43AA4" w:rsidRPr="00AF5759" w:rsidRDefault="00AF5759" w:rsidP="00603532">
            <w:pPr>
              <w:pStyle w:val="a0"/>
              <w:ind w:firstLine="0"/>
              <w:jc w:val="center"/>
              <w:rPr>
                <w:sz w:val="22"/>
                <w:szCs w:val="22"/>
                <w:lang w:val="ru-RU"/>
              </w:rPr>
            </w:pPr>
            <w:r w:rsidRPr="00AF5759">
              <w:rPr>
                <w:sz w:val="22"/>
                <w:szCs w:val="22"/>
                <w:lang w:val="ru-RU"/>
              </w:rPr>
              <w:t>9</w:t>
            </w:r>
          </w:p>
        </w:tc>
        <w:tc>
          <w:tcPr>
            <w:tcW w:w="550" w:type="pct"/>
          </w:tcPr>
          <w:p w14:paraId="120334AB" w14:textId="25729D1B" w:rsidR="00D43AA4" w:rsidRPr="00AF5759" w:rsidRDefault="00AF5759" w:rsidP="00603532">
            <w:pPr>
              <w:pStyle w:val="a0"/>
              <w:ind w:firstLine="0"/>
              <w:jc w:val="center"/>
              <w:rPr>
                <w:sz w:val="22"/>
                <w:szCs w:val="22"/>
                <w:lang w:val="ru-RU"/>
              </w:rPr>
            </w:pPr>
            <w:r w:rsidRPr="00AF5759">
              <w:rPr>
                <w:sz w:val="22"/>
                <w:szCs w:val="22"/>
                <w:lang w:val="ru-RU"/>
              </w:rPr>
              <w:t>9</w:t>
            </w:r>
          </w:p>
        </w:tc>
      </w:tr>
      <w:tr w:rsidR="00D43AA4" w:rsidRPr="00BC5B21" w14:paraId="661A8F68" w14:textId="200833B4" w:rsidTr="00175C1A">
        <w:trPr>
          <w:cantSplit/>
        </w:trPr>
        <w:tc>
          <w:tcPr>
            <w:tcW w:w="231" w:type="pct"/>
            <w:vMerge w:val="restart"/>
            <w:shd w:val="clear" w:color="auto" w:fill="auto"/>
          </w:tcPr>
          <w:p w14:paraId="7291FBCA" w14:textId="79A99A2E" w:rsidR="00D43AA4" w:rsidRPr="00BC5B21" w:rsidRDefault="00D43AA4" w:rsidP="00603532">
            <w:pPr>
              <w:pStyle w:val="a0"/>
              <w:ind w:firstLine="0"/>
              <w:jc w:val="center"/>
              <w:rPr>
                <w:b/>
                <w:sz w:val="22"/>
                <w:szCs w:val="22"/>
                <w:lang w:val="ru-RU"/>
              </w:rPr>
            </w:pPr>
            <w:r w:rsidRPr="00BC5B21">
              <w:rPr>
                <w:b/>
                <w:sz w:val="22"/>
                <w:szCs w:val="22"/>
              </w:rPr>
              <w:t>3</w:t>
            </w:r>
            <w:r w:rsidRPr="00BC5B21">
              <w:rPr>
                <w:b/>
                <w:sz w:val="22"/>
                <w:szCs w:val="22"/>
                <w:lang w:val="ru-RU"/>
              </w:rPr>
              <w:t>.5</w:t>
            </w:r>
          </w:p>
        </w:tc>
        <w:tc>
          <w:tcPr>
            <w:tcW w:w="4769" w:type="pct"/>
            <w:gridSpan w:val="5"/>
            <w:shd w:val="clear" w:color="auto" w:fill="auto"/>
          </w:tcPr>
          <w:p w14:paraId="75B440FA" w14:textId="6D72E471" w:rsidR="00D43AA4" w:rsidRPr="000B47D9" w:rsidRDefault="00D43AA4" w:rsidP="00603532">
            <w:pPr>
              <w:pStyle w:val="a0"/>
              <w:ind w:left="47" w:firstLine="0"/>
              <w:jc w:val="left"/>
              <w:rPr>
                <w:b/>
                <w:sz w:val="22"/>
                <w:szCs w:val="22"/>
                <w:lang w:val="ru-RU"/>
              </w:rPr>
            </w:pPr>
            <w:r w:rsidRPr="000B47D9">
              <w:rPr>
                <w:b/>
                <w:sz w:val="22"/>
                <w:szCs w:val="22"/>
                <w:lang w:val="ru-RU"/>
              </w:rPr>
              <w:t>Объекты торгового назначения</w:t>
            </w:r>
          </w:p>
        </w:tc>
      </w:tr>
      <w:tr w:rsidR="00D43AA4" w:rsidRPr="00BC5B21" w14:paraId="4024427B" w14:textId="1F2DA6B1" w:rsidTr="00293D8C">
        <w:trPr>
          <w:cantSplit/>
        </w:trPr>
        <w:tc>
          <w:tcPr>
            <w:tcW w:w="231" w:type="pct"/>
            <w:vMerge/>
            <w:shd w:val="clear" w:color="auto" w:fill="auto"/>
          </w:tcPr>
          <w:p w14:paraId="23FC79A0" w14:textId="77777777" w:rsidR="00D43AA4" w:rsidRPr="00BC5B21" w:rsidRDefault="00D43AA4" w:rsidP="00603532">
            <w:pPr>
              <w:pStyle w:val="a0"/>
              <w:ind w:firstLine="0"/>
              <w:jc w:val="center"/>
              <w:rPr>
                <w:b/>
                <w:sz w:val="22"/>
                <w:szCs w:val="22"/>
                <w:lang w:val="ru-RU"/>
              </w:rPr>
            </w:pPr>
          </w:p>
        </w:tc>
        <w:tc>
          <w:tcPr>
            <w:tcW w:w="2199" w:type="pct"/>
            <w:shd w:val="clear" w:color="auto" w:fill="auto"/>
          </w:tcPr>
          <w:p w14:paraId="27D2B7BB" w14:textId="77777777" w:rsidR="00D43AA4" w:rsidRPr="000B47D9" w:rsidRDefault="00D43AA4" w:rsidP="00603532">
            <w:pPr>
              <w:pStyle w:val="a0"/>
              <w:ind w:left="318" w:firstLine="0"/>
              <w:jc w:val="left"/>
              <w:rPr>
                <w:b/>
                <w:sz w:val="22"/>
                <w:szCs w:val="22"/>
                <w:lang w:val="ru-RU"/>
              </w:rPr>
            </w:pPr>
            <w:r w:rsidRPr="000B47D9">
              <w:rPr>
                <w:b/>
                <w:sz w:val="22"/>
                <w:szCs w:val="22"/>
                <w:lang w:val="ru-RU"/>
              </w:rPr>
              <w:t>магазины</w:t>
            </w:r>
          </w:p>
        </w:tc>
        <w:tc>
          <w:tcPr>
            <w:tcW w:w="618" w:type="pct"/>
            <w:shd w:val="clear" w:color="auto" w:fill="auto"/>
          </w:tcPr>
          <w:p w14:paraId="59DF5B25" w14:textId="77777777" w:rsidR="00D43AA4" w:rsidRPr="000B47D9" w:rsidRDefault="00D43AA4" w:rsidP="00603532">
            <w:pPr>
              <w:pStyle w:val="a0"/>
              <w:ind w:firstLine="0"/>
              <w:jc w:val="center"/>
              <w:rPr>
                <w:sz w:val="22"/>
                <w:szCs w:val="22"/>
                <w:lang w:val="ru-RU"/>
              </w:rPr>
            </w:pPr>
            <w:r w:rsidRPr="000B47D9">
              <w:rPr>
                <w:sz w:val="22"/>
                <w:szCs w:val="22"/>
                <w:lang w:val="ru-RU"/>
              </w:rPr>
              <w:t>ед.</w:t>
            </w:r>
          </w:p>
        </w:tc>
        <w:tc>
          <w:tcPr>
            <w:tcW w:w="700" w:type="pct"/>
            <w:shd w:val="clear" w:color="auto" w:fill="auto"/>
          </w:tcPr>
          <w:p w14:paraId="68B88EF4" w14:textId="5D13E217" w:rsidR="00D43AA4" w:rsidRPr="000B47D9" w:rsidRDefault="000B47D9" w:rsidP="00603532">
            <w:pPr>
              <w:pStyle w:val="a0"/>
              <w:ind w:firstLine="0"/>
              <w:jc w:val="center"/>
              <w:rPr>
                <w:sz w:val="22"/>
                <w:szCs w:val="22"/>
                <w:lang w:val="ru-RU"/>
              </w:rPr>
            </w:pPr>
            <w:r w:rsidRPr="000B47D9">
              <w:rPr>
                <w:sz w:val="22"/>
                <w:szCs w:val="22"/>
                <w:lang w:val="ru-RU"/>
              </w:rPr>
              <w:t>13</w:t>
            </w:r>
          </w:p>
        </w:tc>
        <w:tc>
          <w:tcPr>
            <w:tcW w:w="702" w:type="pct"/>
            <w:shd w:val="clear" w:color="auto" w:fill="auto"/>
          </w:tcPr>
          <w:p w14:paraId="0B5111CB" w14:textId="3F14176D" w:rsidR="00D43AA4" w:rsidRPr="000B47D9" w:rsidRDefault="00266785" w:rsidP="00603532">
            <w:pPr>
              <w:pStyle w:val="a0"/>
              <w:ind w:firstLine="0"/>
              <w:jc w:val="center"/>
              <w:rPr>
                <w:sz w:val="22"/>
                <w:szCs w:val="22"/>
                <w:lang w:val="ru-RU"/>
              </w:rPr>
            </w:pPr>
            <w:r w:rsidRPr="000B47D9">
              <w:rPr>
                <w:sz w:val="22"/>
                <w:szCs w:val="22"/>
                <w:lang w:val="ru-RU"/>
              </w:rPr>
              <w:t>1</w:t>
            </w:r>
            <w:r w:rsidR="000B47D9" w:rsidRPr="000B47D9">
              <w:rPr>
                <w:sz w:val="22"/>
                <w:szCs w:val="22"/>
                <w:lang w:val="ru-RU"/>
              </w:rPr>
              <w:t>4</w:t>
            </w:r>
          </w:p>
        </w:tc>
        <w:tc>
          <w:tcPr>
            <w:tcW w:w="550" w:type="pct"/>
          </w:tcPr>
          <w:p w14:paraId="35608F1F" w14:textId="4EEE56CC" w:rsidR="00D43AA4" w:rsidRPr="000B47D9" w:rsidRDefault="00266785" w:rsidP="00603532">
            <w:pPr>
              <w:pStyle w:val="a0"/>
              <w:ind w:firstLine="0"/>
              <w:jc w:val="center"/>
              <w:rPr>
                <w:sz w:val="22"/>
                <w:szCs w:val="22"/>
                <w:lang w:val="ru-RU"/>
              </w:rPr>
            </w:pPr>
            <w:r w:rsidRPr="000B47D9">
              <w:rPr>
                <w:sz w:val="22"/>
                <w:szCs w:val="22"/>
                <w:lang w:val="ru-RU"/>
              </w:rPr>
              <w:t>1</w:t>
            </w:r>
            <w:r w:rsidR="000B47D9" w:rsidRPr="000B47D9">
              <w:rPr>
                <w:sz w:val="22"/>
                <w:szCs w:val="22"/>
                <w:lang w:val="ru-RU"/>
              </w:rPr>
              <w:t>4</w:t>
            </w:r>
          </w:p>
        </w:tc>
      </w:tr>
      <w:tr w:rsidR="00BC5B21" w:rsidRPr="00BC5B21" w14:paraId="655469AB" w14:textId="77777777" w:rsidTr="00BC5B21">
        <w:trPr>
          <w:cantSplit/>
        </w:trPr>
        <w:tc>
          <w:tcPr>
            <w:tcW w:w="231" w:type="pct"/>
            <w:vMerge w:val="restart"/>
            <w:shd w:val="clear" w:color="auto" w:fill="auto"/>
          </w:tcPr>
          <w:p w14:paraId="5C0ADD2E" w14:textId="6CE6F5B0" w:rsidR="00BC5B21" w:rsidRPr="00BC5B21" w:rsidRDefault="00BC5B21" w:rsidP="00603532">
            <w:pPr>
              <w:pStyle w:val="a0"/>
              <w:ind w:firstLine="0"/>
              <w:jc w:val="center"/>
              <w:rPr>
                <w:b/>
                <w:sz w:val="22"/>
                <w:szCs w:val="22"/>
                <w:lang w:val="ru-RU"/>
              </w:rPr>
            </w:pPr>
            <w:r>
              <w:rPr>
                <w:b/>
                <w:sz w:val="22"/>
                <w:szCs w:val="22"/>
                <w:lang w:val="ru-RU"/>
              </w:rPr>
              <w:t>3.6</w:t>
            </w:r>
          </w:p>
        </w:tc>
        <w:tc>
          <w:tcPr>
            <w:tcW w:w="4769" w:type="pct"/>
            <w:gridSpan w:val="5"/>
            <w:shd w:val="clear" w:color="auto" w:fill="auto"/>
          </w:tcPr>
          <w:p w14:paraId="5598E34A" w14:textId="018F7942" w:rsidR="00BC5B21" w:rsidRPr="00C64220" w:rsidRDefault="00BC5B21" w:rsidP="00BC5B21">
            <w:pPr>
              <w:pStyle w:val="a0"/>
              <w:ind w:firstLine="0"/>
              <w:jc w:val="left"/>
              <w:rPr>
                <w:sz w:val="22"/>
                <w:szCs w:val="22"/>
                <w:lang w:val="ru-RU"/>
              </w:rPr>
            </w:pPr>
            <w:r w:rsidRPr="00C64220">
              <w:rPr>
                <w:b/>
                <w:sz w:val="22"/>
                <w:szCs w:val="22"/>
                <w:lang w:val="ru-RU"/>
              </w:rPr>
              <w:t>Объекты общественного питания</w:t>
            </w:r>
          </w:p>
        </w:tc>
      </w:tr>
      <w:tr w:rsidR="00BC5B21" w:rsidRPr="00BC5B21" w14:paraId="59972DF3" w14:textId="77777777" w:rsidTr="00293D8C">
        <w:trPr>
          <w:cantSplit/>
        </w:trPr>
        <w:tc>
          <w:tcPr>
            <w:tcW w:w="231" w:type="pct"/>
            <w:vMerge/>
            <w:shd w:val="clear" w:color="auto" w:fill="auto"/>
          </w:tcPr>
          <w:p w14:paraId="7266B283" w14:textId="77777777" w:rsidR="00BC5B21" w:rsidRPr="00BC5B21" w:rsidRDefault="00BC5B21" w:rsidP="00603532">
            <w:pPr>
              <w:pStyle w:val="a0"/>
              <w:ind w:firstLine="0"/>
              <w:jc w:val="center"/>
              <w:rPr>
                <w:b/>
                <w:sz w:val="22"/>
                <w:szCs w:val="22"/>
                <w:lang w:val="ru-RU"/>
              </w:rPr>
            </w:pPr>
          </w:p>
        </w:tc>
        <w:tc>
          <w:tcPr>
            <w:tcW w:w="2199" w:type="pct"/>
            <w:shd w:val="clear" w:color="auto" w:fill="auto"/>
          </w:tcPr>
          <w:p w14:paraId="68DB5348" w14:textId="64A97611" w:rsidR="00BC5B21" w:rsidRPr="00C64220" w:rsidRDefault="00D83E67" w:rsidP="00603532">
            <w:pPr>
              <w:pStyle w:val="a0"/>
              <w:ind w:left="318" w:firstLine="0"/>
              <w:jc w:val="left"/>
              <w:rPr>
                <w:b/>
                <w:sz w:val="22"/>
                <w:szCs w:val="22"/>
                <w:lang w:val="ru-RU"/>
              </w:rPr>
            </w:pPr>
            <w:r w:rsidRPr="00C64220">
              <w:rPr>
                <w:b/>
                <w:sz w:val="22"/>
                <w:szCs w:val="22"/>
                <w:lang w:val="ru-RU"/>
              </w:rPr>
              <w:t>столовая</w:t>
            </w:r>
          </w:p>
        </w:tc>
        <w:tc>
          <w:tcPr>
            <w:tcW w:w="618" w:type="pct"/>
            <w:shd w:val="clear" w:color="auto" w:fill="auto"/>
          </w:tcPr>
          <w:p w14:paraId="4116EF8F" w14:textId="5CD4D556" w:rsidR="00BC5B21" w:rsidRPr="00C64220" w:rsidRDefault="00D83E67" w:rsidP="00603532">
            <w:pPr>
              <w:pStyle w:val="a0"/>
              <w:ind w:firstLine="0"/>
              <w:jc w:val="center"/>
              <w:rPr>
                <w:sz w:val="22"/>
                <w:szCs w:val="22"/>
                <w:lang w:val="ru-RU"/>
              </w:rPr>
            </w:pPr>
            <w:r w:rsidRPr="00C64220">
              <w:rPr>
                <w:sz w:val="22"/>
                <w:szCs w:val="22"/>
                <w:lang w:val="ru-RU"/>
              </w:rPr>
              <w:t>ед.</w:t>
            </w:r>
          </w:p>
        </w:tc>
        <w:tc>
          <w:tcPr>
            <w:tcW w:w="700" w:type="pct"/>
            <w:shd w:val="clear" w:color="auto" w:fill="auto"/>
          </w:tcPr>
          <w:p w14:paraId="27F12B33" w14:textId="65CA3461" w:rsidR="00BC5B21" w:rsidRPr="00C64220" w:rsidRDefault="004A62C9" w:rsidP="00603532">
            <w:pPr>
              <w:pStyle w:val="a0"/>
              <w:ind w:firstLine="0"/>
              <w:jc w:val="center"/>
              <w:rPr>
                <w:sz w:val="22"/>
                <w:szCs w:val="22"/>
                <w:lang w:val="ru-RU"/>
              </w:rPr>
            </w:pPr>
            <w:r w:rsidRPr="00C64220">
              <w:rPr>
                <w:sz w:val="22"/>
                <w:szCs w:val="22"/>
                <w:lang w:val="ru-RU"/>
              </w:rPr>
              <w:t>3</w:t>
            </w:r>
          </w:p>
        </w:tc>
        <w:tc>
          <w:tcPr>
            <w:tcW w:w="702" w:type="pct"/>
            <w:shd w:val="clear" w:color="auto" w:fill="auto"/>
          </w:tcPr>
          <w:p w14:paraId="6A130CBB" w14:textId="0A05E074" w:rsidR="00BC5B21" w:rsidRPr="00C64220" w:rsidRDefault="004A62C9" w:rsidP="00603532">
            <w:pPr>
              <w:pStyle w:val="a0"/>
              <w:ind w:firstLine="0"/>
              <w:jc w:val="center"/>
              <w:rPr>
                <w:sz w:val="22"/>
                <w:szCs w:val="22"/>
                <w:lang w:val="ru-RU"/>
              </w:rPr>
            </w:pPr>
            <w:r w:rsidRPr="00C64220">
              <w:rPr>
                <w:sz w:val="22"/>
                <w:szCs w:val="22"/>
                <w:lang w:val="ru-RU"/>
              </w:rPr>
              <w:t>3</w:t>
            </w:r>
          </w:p>
        </w:tc>
        <w:tc>
          <w:tcPr>
            <w:tcW w:w="550" w:type="pct"/>
          </w:tcPr>
          <w:p w14:paraId="77DC4D87" w14:textId="3EBA5C44" w:rsidR="00BC5B21" w:rsidRPr="00C64220" w:rsidRDefault="004A62C9" w:rsidP="00603532">
            <w:pPr>
              <w:pStyle w:val="a0"/>
              <w:ind w:firstLine="0"/>
              <w:jc w:val="center"/>
              <w:rPr>
                <w:sz w:val="22"/>
                <w:szCs w:val="22"/>
                <w:lang w:val="ru-RU"/>
              </w:rPr>
            </w:pPr>
            <w:r w:rsidRPr="00C64220">
              <w:rPr>
                <w:sz w:val="22"/>
                <w:szCs w:val="22"/>
                <w:lang w:val="ru-RU"/>
              </w:rPr>
              <w:t>3</w:t>
            </w:r>
          </w:p>
        </w:tc>
      </w:tr>
      <w:tr w:rsidR="00982AA0" w:rsidRPr="00BC5B21" w14:paraId="6E1F8351" w14:textId="32D76911" w:rsidTr="00175C1A">
        <w:trPr>
          <w:cantSplit/>
        </w:trPr>
        <w:tc>
          <w:tcPr>
            <w:tcW w:w="5000" w:type="pct"/>
            <w:gridSpan w:val="6"/>
            <w:shd w:val="clear" w:color="auto" w:fill="auto"/>
          </w:tcPr>
          <w:p w14:paraId="0CE689D2" w14:textId="7450683B" w:rsidR="00982AA0" w:rsidRPr="008525BC" w:rsidRDefault="00982AA0" w:rsidP="00982AA0">
            <w:pPr>
              <w:pStyle w:val="a0"/>
              <w:ind w:firstLine="0"/>
              <w:jc w:val="center"/>
              <w:rPr>
                <w:b/>
                <w:sz w:val="22"/>
                <w:szCs w:val="22"/>
              </w:rPr>
            </w:pPr>
            <w:r w:rsidRPr="008525BC">
              <w:rPr>
                <w:b/>
                <w:sz w:val="22"/>
                <w:szCs w:val="22"/>
              </w:rPr>
              <w:t>IV</w:t>
            </w:r>
            <w:r w:rsidRPr="008525BC">
              <w:rPr>
                <w:b/>
                <w:sz w:val="22"/>
                <w:szCs w:val="22"/>
                <w:lang w:val="ru-RU"/>
              </w:rPr>
              <w:t>. Транспорт</w:t>
            </w:r>
          </w:p>
        </w:tc>
      </w:tr>
      <w:tr w:rsidR="008525BC" w:rsidRPr="00BC5B21" w14:paraId="232CE3C6" w14:textId="0341EC33" w:rsidTr="00293D8C">
        <w:trPr>
          <w:cantSplit/>
        </w:trPr>
        <w:tc>
          <w:tcPr>
            <w:tcW w:w="231" w:type="pct"/>
            <w:vMerge w:val="restart"/>
            <w:shd w:val="clear" w:color="auto" w:fill="auto"/>
          </w:tcPr>
          <w:p w14:paraId="49FDBDDA" w14:textId="4F4B14BD" w:rsidR="008525BC" w:rsidRPr="00BC5B21" w:rsidRDefault="008525BC" w:rsidP="007B3560">
            <w:pPr>
              <w:pStyle w:val="a0"/>
              <w:ind w:firstLine="0"/>
              <w:jc w:val="center"/>
              <w:rPr>
                <w:b/>
                <w:sz w:val="22"/>
                <w:szCs w:val="22"/>
                <w:lang w:val="ru-RU"/>
              </w:rPr>
            </w:pPr>
            <w:r w:rsidRPr="00BC5B21">
              <w:rPr>
                <w:b/>
                <w:sz w:val="22"/>
                <w:szCs w:val="22"/>
              </w:rPr>
              <w:t>4</w:t>
            </w:r>
            <w:r w:rsidRPr="00BC5B21">
              <w:rPr>
                <w:b/>
                <w:sz w:val="22"/>
                <w:szCs w:val="22"/>
                <w:lang w:val="ru-RU"/>
              </w:rPr>
              <w:t>.1</w:t>
            </w:r>
          </w:p>
        </w:tc>
        <w:tc>
          <w:tcPr>
            <w:tcW w:w="2199" w:type="pct"/>
            <w:shd w:val="clear" w:color="auto" w:fill="auto"/>
          </w:tcPr>
          <w:p w14:paraId="26691EC0" w14:textId="77777777" w:rsidR="008525BC" w:rsidRPr="008525BC" w:rsidRDefault="008525BC" w:rsidP="007B3560">
            <w:pPr>
              <w:pStyle w:val="a0"/>
              <w:ind w:firstLine="0"/>
              <w:jc w:val="left"/>
              <w:rPr>
                <w:b/>
                <w:sz w:val="22"/>
                <w:szCs w:val="22"/>
                <w:lang w:val="ru-RU"/>
              </w:rPr>
            </w:pPr>
            <w:r w:rsidRPr="008525BC">
              <w:rPr>
                <w:b/>
                <w:sz w:val="22"/>
                <w:szCs w:val="22"/>
                <w:lang w:val="ru-RU"/>
              </w:rPr>
              <w:t>Протяженность автомобильных дорог, в том числе</w:t>
            </w:r>
          </w:p>
        </w:tc>
        <w:tc>
          <w:tcPr>
            <w:tcW w:w="618" w:type="pct"/>
            <w:shd w:val="clear" w:color="auto" w:fill="auto"/>
          </w:tcPr>
          <w:p w14:paraId="29CD7B53" w14:textId="77777777" w:rsidR="008525BC" w:rsidRPr="008525BC" w:rsidRDefault="008525BC" w:rsidP="007B3560">
            <w:pPr>
              <w:pStyle w:val="a0"/>
              <w:ind w:firstLine="0"/>
              <w:jc w:val="center"/>
              <w:rPr>
                <w:sz w:val="22"/>
                <w:szCs w:val="22"/>
                <w:lang w:val="ru-RU"/>
              </w:rPr>
            </w:pPr>
            <w:r w:rsidRPr="008525BC">
              <w:rPr>
                <w:sz w:val="22"/>
                <w:szCs w:val="22"/>
                <w:lang w:val="ru-RU"/>
              </w:rPr>
              <w:t>км</w:t>
            </w:r>
          </w:p>
        </w:tc>
        <w:tc>
          <w:tcPr>
            <w:tcW w:w="700" w:type="pct"/>
            <w:shd w:val="clear" w:color="auto" w:fill="auto"/>
          </w:tcPr>
          <w:p w14:paraId="4B00F53F" w14:textId="1865984A" w:rsidR="008525BC" w:rsidRPr="008525BC" w:rsidRDefault="008525BC" w:rsidP="007B3560">
            <w:pPr>
              <w:pStyle w:val="a0"/>
              <w:ind w:firstLine="0"/>
              <w:jc w:val="center"/>
              <w:rPr>
                <w:sz w:val="22"/>
                <w:szCs w:val="22"/>
                <w:lang w:val="ru-RU"/>
              </w:rPr>
            </w:pPr>
            <w:r w:rsidRPr="008525BC">
              <w:rPr>
                <w:sz w:val="22"/>
                <w:szCs w:val="22"/>
                <w:lang w:val="ru-RU"/>
              </w:rPr>
              <w:t>69,96</w:t>
            </w:r>
          </w:p>
        </w:tc>
        <w:tc>
          <w:tcPr>
            <w:tcW w:w="702" w:type="pct"/>
            <w:shd w:val="clear" w:color="auto" w:fill="auto"/>
          </w:tcPr>
          <w:p w14:paraId="7ECD4068" w14:textId="02FB5BC7" w:rsidR="008525BC" w:rsidRPr="008525BC" w:rsidRDefault="008525BC" w:rsidP="007B3560">
            <w:pPr>
              <w:pStyle w:val="a0"/>
              <w:ind w:firstLine="0"/>
              <w:jc w:val="center"/>
              <w:rPr>
                <w:sz w:val="22"/>
                <w:szCs w:val="22"/>
                <w:lang w:val="ru-RU"/>
              </w:rPr>
            </w:pPr>
            <w:r w:rsidRPr="008525BC">
              <w:rPr>
                <w:sz w:val="22"/>
                <w:szCs w:val="22"/>
                <w:lang w:val="ru-RU"/>
              </w:rPr>
              <w:t>69,96</w:t>
            </w:r>
          </w:p>
        </w:tc>
        <w:tc>
          <w:tcPr>
            <w:tcW w:w="550" w:type="pct"/>
          </w:tcPr>
          <w:p w14:paraId="130F08C4" w14:textId="7FFC86AE" w:rsidR="008525BC" w:rsidRPr="008525BC" w:rsidRDefault="008525BC" w:rsidP="007B3560">
            <w:pPr>
              <w:pStyle w:val="a0"/>
              <w:ind w:firstLine="0"/>
              <w:jc w:val="center"/>
              <w:rPr>
                <w:sz w:val="22"/>
                <w:szCs w:val="22"/>
                <w:lang w:val="ru-RU"/>
              </w:rPr>
            </w:pPr>
            <w:r w:rsidRPr="008525BC">
              <w:rPr>
                <w:sz w:val="22"/>
                <w:szCs w:val="22"/>
                <w:lang w:val="ru-RU"/>
              </w:rPr>
              <w:t>69,96</w:t>
            </w:r>
          </w:p>
        </w:tc>
      </w:tr>
      <w:tr w:rsidR="008525BC" w:rsidRPr="00BC5B21" w14:paraId="3D3EE7C6" w14:textId="77777777" w:rsidTr="00293D8C">
        <w:trPr>
          <w:cantSplit/>
        </w:trPr>
        <w:tc>
          <w:tcPr>
            <w:tcW w:w="231" w:type="pct"/>
            <w:vMerge/>
            <w:shd w:val="clear" w:color="auto" w:fill="auto"/>
          </w:tcPr>
          <w:p w14:paraId="1C3CD5E9" w14:textId="77777777" w:rsidR="008525BC" w:rsidRPr="00BC5B21" w:rsidRDefault="008525BC" w:rsidP="007B3560">
            <w:pPr>
              <w:pStyle w:val="a0"/>
              <w:ind w:firstLine="0"/>
              <w:jc w:val="center"/>
              <w:rPr>
                <w:b/>
                <w:sz w:val="22"/>
                <w:szCs w:val="22"/>
                <w:lang w:val="ru-RU"/>
              </w:rPr>
            </w:pPr>
          </w:p>
        </w:tc>
        <w:tc>
          <w:tcPr>
            <w:tcW w:w="2199" w:type="pct"/>
            <w:shd w:val="clear" w:color="auto" w:fill="auto"/>
          </w:tcPr>
          <w:p w14:paraId="64E7197E" w14:textId="3810DF83" w:rsidR="008525BC" w:rsidRPr="008525BC" w:rsidRDefault="008525BC" w:rsidP="007B3560">
            <w:pPr>
              <w:pStyle w:val="a0"/>
              <w:ind w:firstLine="0"/>
              <w:jc w:val="left"/>
              <w:rPr>
                <w:b/>
                <w:sz w:val="22"/>
                <w:szCs w:val="22"/>
                <w:lang w:val="ru-RU"/>
              </w:rPr>
            </w:pPr>
            <w:r w:rsidRPr="008525BC">
              <w:rPr>
                <w:b/>
                <w:sz w:val="22"/>
                <w:szCs w:val="22"/>
                <w:lang w:val="ru-RU"/>
              </w:rPr>
              <w:t>федерального значения</w:t>
            </w:r>
          </w:p>
        </w:tc>
        <w:tc>
          <w:tcPr>
            <w:tcW w:w="618" w:type="pct"/>
            <w:shd w:val="clear" w:color="auto" w:fill="auto"/>
          </w:tcPr>
          <w:p w14:paraId="10C9EC6A" w14:textId="77777777" w:rsidR="008525BC" w:rsidRPr="008525BC" w:rsidRDefault="008525BC" w:rsidP="007B3560">
            <w:pPr>
              <w:pStyle w:val="a0"/>
              <w:ind w:firstLine="0"/>
              <w:jc w:val="center"/>
              <w:rPr>
                <w:sz w:val="22"/>
                <w:szCs w:val="22"/>
                <w:lang w:val="ru-RU"/>
              </w:rPr>
            </w:pPr>
          </w:p>
        </w:tc>
        <w:tc>
          <w:tcPr>
            <w:tcW w:w="700" w:type="pct"/>
            <w:shd w:val="clear" w:color="auto" w:fill="auto"/>
          </w:tcPr>
          <w:p w14:paraId="2D7F58BB" w14:textId="447EE8E5" w:rsidR="008525BC" w:rsidRPr="008525BC" w:rsidRDefault="008525BC" w:rsidP="007B3560">
            <w:pPr>
              <w:pStyle w:val="a0"/>
              <w:ind w:firstLine="0"/>
              <w:jc w:val="center"/>
              <w:rPr>
                <w:sz w:val="22"/>
                <w:szCs w:val="22"/>
                <w:lang w:val="ru-RU"/>
              </w:rPr>
            </w:pPr>
            <w:r w:rsidRPr="008525BC">
              <w:rPr>
                <w:sz w:val="22"/>
                <w:szCs w:val="22"/>
                <w:lang w:val="ru-RU"/>
              </w:rPr>
              <w:t>10,0</w:t>
            </w:r>
          </w:p>
        </w:tc>
        <w:tc>
          <w:tcPr>
            <w:tcW w:w="702" w:type="pct"/>
            <w:shd w:val="clear" w:color="auto" w:fill="auto"/>
          </w:tcPr>
          <w:p w14:paraId="097BB695" w14:textId="0CE28A16" w:rsidR="008525BC" w:rsidRPr="008525BC" w:rsidRDefault="008525BC" w:rsidP="007B3560">
            <w:pPr>
              <w:pStyle w:val="a0"/>
              <w:ind w:firstLine="0"/>
              <w:jc w:val="center"/>
              <w:rPr>
                <w:sz w:val="22"/>
                <w:szCs w:val="22"/>
                <w:lang w:val="ru-RU"/>
              </w:rPr>
            </w:pPr>
            <w:r w:rsidRPr="008525BC">
              <w:rPr>
                <w:sz w:val="22"/>
                <w:szCs w:val="22"/>
                <w:lang w:val="ru-RU"/>
              </w:rPr>
              <w:t>10,0</w:t>
            </w:r>
          </w:p>
        </w:tc>
        <w:tc>
          <w:tcPr>
            <w:tcW w:w="550" w:type="pct"/>
            <w:shd w:val="clear" w:color="auto" w:fill="auto"/>
          </w:tcPr>
          <w:p w14:paraId="6A1831E4" w14:textId="2FA79C91" w:rsidR="008525BC" w:rsidRPr="008525BC" w:rsidRDefault="008525BC" w:rsidP="007B3560">
            <w:pPr>
              <w:pStyle w:val="a0"/>
              <w:ind w:firstLine="0"/>
              <w:jc w:val="center"/>
              <w:rPr>
                <w:sz w:val="22"/>
                <w:szCs w:val="22"/>
                <w:lang w:val="ru-RU"/>
              </w:rPr>
            </w:pPr>
            <w:r w:rsidRPr="008525BC">
              <w:rPr>
                <w:sz w:val="22"/>
                <w:szCs w:val="22"/>
                <w:lang w:val="ru-RU"/>
              </w:rPr>
              <w:t>10,0</w:t>
            </w:r>
          </w:p>
        </w:tc>
      </w:tr>
      <w:tr w:rsidR="008525BC" w:rsidRPr="00BC5B21" w14:paraId="73F856A5" w14:textId="1AA7E181" w:rsidTr="00293D8C">
        <w:trPr>
          <w:cantSplit/>
        </w:trPr>
        <w:tc>
          <w:tcPr>
            <w:tcW w:w="231" w:type="pct"/>
            <w:vMerge/>
            <w:shd w:val="clear" w:color="auto" w:fill="auto"/>
          </w:tcPr>
          <w:p w14:paraId="5AFF8915" w14:textId="77777777" w:rsidR="008525BC" w:rsidRPr="00BC5B21" w:rsidRDefault="008525BC" w:rsidP="007B3560">
            <w:pPr>
              <w:pStyle w:val="a0"/>
              <w:ind w:firstLine="0"/>
              <w:jc w:val="center"/>
              <w:rPr>
                <w:b/>
                <w:sz w:val="22"/>
                <w:szCs w:val="22"/>
                <w:lang w:val="ru-RU"/>
              </w:rPr>
            </w:pPr>
          </w:p>
        </w:tc>
        <w:tc>
          <w:tcPr>
            <w:tcW w:w="2199" w:type="pct"/>
            <w:shd w:val="clear" w:color="auto" w:fill="auto"/>
          </w:tcPr>
          <w:p w14:paraId="183ACFA3" w14:textId="3833ED32" w:rsidR="008525BC" w:rsidRPr="008525BC" w:rsidRDefault="008525BC" w:rsidP="007B3560">
            <w:pPr>
              <w:pStyle w:val="a0"/>
              <w:ind w:firstLine="0"/>
              <w:jc w:val="left"/>
              <w:rPr>
                <w:b/>
                <w:sz w:val="22"/>
                <w:szCs w:val="22"/>
                <w:lang w:val="ru-RU"/>
              </w:rPr>
            </w:pPr>
            <w:r w:rsidRPr="008525BC">
              <w:rPr>
                <w:b/>
                <w:sz w:val="22"/>
                <w:szCs w:val="22"/>
                <w:lang w:val="ru-RU"/>
              </w:rPr>
              <w:t>регионального и межмуниципального значения</w:t>
            </w:r>
          </w:p>
        </w:tc>
        <w:tc>
          <w:tcPr>
            <w:tcW w:w="618" w:type="pct"/>
            <w:shd w:val="clear" w:color="auto" w:fill="auto"/>
          </w:tcPr>
          <w:p w14:paraId="233C4E00" w14:textId="77777777" w:rsidR="008525BC" w:rsidRPr="008525BC" w:rsidRDefault="008525BC" w:rsidP="007B3560">
            <w:pPr>
              <w:pStyle w:val="a0"/>
              <w:ind w:firstLine="0"/>
              <w:jc w:val="center"/>
              <w:rPr>
                <w:sz w:val="22"/>
                <w:szCs w:val="22"/>
                <w:lang w:val="ru-RU"/>
              </w:rPr>
            </w:pPr>
            <w:r w:rsidRPr="008525BC">
              <w:rPr>
                <w:sz w:val="22"/>
                <w:szCs w:val="22"/>
                <w:lang w:val="ru-RU"/>
              </w:rPr>
              <w:t>км</w:t>
            </w:r>
          </w:p>
        </w:tc>
        <w:tc>
          <w:tcPr>
            <w:tcW w:w="700" w:type="pct"/>
            <w:shd w:val="clear" w:color="auto" w:fill="auto"/>
          </w:tcPr>
          <w:p w14:paraId="7ADEF551" w14:textId="53B96C5C" w:rsidR="008525BC" w:rsidRPr="008525BC" w:rsidRDefault="008525BC" w:rsidP="007B3560">
            <w:pPr>
              <w:pStyle w:val="a0"/>
              <w:ind w:firstLine="0"/>
              <w:jc w:val="center"/>
              <w:rPr>
                <w:sz w:val="22"/>
                <w:szCs w:val="22"/>
                <w:lang w:val="ru-RU"/>
              </w:rPr>
            </w:pPr>
            <w:r w:rsidRPr="008525BC">
              <w:rPr>
                <w:sz w:val="22"/>
                <w:szCs w:val="22"/>
                <w:lang w:val="ru-RU"/>
              </w:rPr>
              <w:t>27,31</w:t>
            </w:r>
          </w:p>
        </w:tc>
        <w:tc>
          <w:tcPr>
            <w:tcW w:w="702" w:type="pct"/>
            <w:shd w:val="clear" w:color="auto" w:fill="auto"/>
          </w:tcPr>
          <w:p w14:paraId="56761232" w14:textId="69D82909" w:rsidR="008525BC" w:rsidRPr="008525BC" w:rsidRDefault="008525BC" w:rsidP="007B3560">
            <w:pPr>
              <w:pStyle w:val="a0"/>
              <w:ind w:firstLine="0"/>
              <w:jc w:val="center"/>
              <w:rPr>
                <w:sz w:val="22"/>
                <w:szCs w:val="22"/>
                <w:lang w:val="ru-RU"/>
              </w:rPr>
            </w:pPr>
            <w:r w:rsidRPr="008525BC">
              <w:rPr>
                <w:sz w:val="22"/>
                <w:szCs w:val="22"/>
                <w:lang w:val="ru-RU"/>
              </w:rPr>
              <w:t>27,31</w:t>
            </w:r>
          </w:p>
        </w:tc>
        <w:tc>
          <w:tcPr>
            <w:tcW w:w="550" w:type="pct"/>
            <w:shd w:val="clear" w:color="auto" w:fill="auto"/>
          </w:tcPr>
          <w:p w14:paraId="3582D599" w14:textId="4C2E2D7C" w:rsidR="008525BC" w:rsidRPr="008525BC" w:rsidRDefault="008525BC" w:rsidP="007B3560">
            <w:pPr>
              <w:pStyle w:val="a0"/>
              <w:ind w:firstLine="0"/>
              <w:jc w:val="center"/>
              <w:rPr>
                <w:sz w:val="22"/>
                <w:szCs w:val="22"/>
                <w:lang w:val="ru-RU"/>
              </w:rPr>
            </w:pPr>
            <w:r w:rsidRPr="008525BC">
              <w:rPr>
                <w:sz w:val="22"/>
                <w:szCs w:val="22"/>
                <w:lang w:val="ru-RU"/>
              </w:rPr>
              <w:t>27,31</w:t>
            </w:r>
          </w:p>
        </w:tc>
      </w:tr>
      <w:tr w:rsidR="008525BC" w:rsidRPr="00BC5B21" w14:paraId="57BB3DBE" w14:textId="77777777" w:rsidTr="00293D8C">
        <w:trPr>
          <w:cantSplit/>
        </w:trPr>
        <w:tc>
          <w:tcPr>
            <w:tcW w:w="231" w:type="pct"/>
            <w:vMerge/>
            <w:shd w:val="clear" w:color="auto" w:fill="auto"/>
          </w:tcPr>
          <w:p w14:paraId="30BE3B93" w14:textId="77777777" w:rsidR="008525BC" w:rsidRPr="00BC5B21" w:rsidRDefault="008525BC" w:rsidP="007B3560">
            <w:pPr>
              <w:pStyle w:val="a0"/>
              <w:ind w:firstLine="0"/>
              <w:jc w:val="center"/>
              <w:rPr>
                <w:b/>
                <w:sz w:val="22"/>
                <w:szCs w:val="22"/>
                <w:lang w:val="ru-RU"/>
              </w:rPr>
            </w:pPr>
          </w:p>
        </w:tc>
        <w:tc>
          <w:tcPr>
            <w:tcW w:w="2199" w:type="pct"/>
            <w:shd w:val="clear" w:color="auto" w:fill="auto"/>
          </w:tcPr>
          <w:p w14:paraId="0D004E5F" w14:textId="7AAFE049" w:rsidR="008525BC" w:rsidRPr="008525BC" w:rsidRDefault="008525BC" w:rsidP="007B3560">
            <w:pPr>
              <w:pStyle w:val="a0"/>
              <w:ind w:firstLine="0"/>
              <w:jc w:val="left"/>
              <w:rPr>
                <w:b/>
                <w:sz w:val="22"/>
                <w:szCs w:val="22"/>
                <w:lang w:val="ru-RU"/>
              </w:rPr>
            </w:pPr>
            <w:r w:rsidRPr="008525BC">
              <w:rPr>
                <w:b/>
                <w:sz w:val="22"/>
                <w:szCs w:val="22"/>
                <w:lang w:val="ru-RU"/>
              </w:rPr>
              <w:t>местного значения поселения</w:t>
            </w:r>
          </w:p>
        </w:tc>
        <w:tc>
          <w:tcPr>
            <w:tcW w:w="618" w:type="pct"/>
            <w:shd w:val="clear" w:color="auto" w:fill="auto"/>
          </w:tcPr>
          <w:p w14:paraId="5FCB4F6D" w14:textId="08FB42A0" w:rsidR="008525BC" w:rsidRPr="008525BC" w:rsidRDefault="008525BC" w:rsidP="007B3560">
            <w:pPr>
              <w:pStyle w:val="a0"/>
              <w:ind w:firstLine="0"/>
              <w:jc w:val="center"/>
              <w:rPr>
                <w:sz w:val="22"/>
                <w:szCs w:val="22"/>
                <w:lang w:val="ru-RU"/>
              </w:rPr>
            </w:pPr>
            <w:r w:rsidRPr="008525BC">
              <w:rPr>
                <w:sz w:val="22"/>
                <w:szCs w:val="22"/>
                <w:lang w:val="ru-RU"/>
              </w:rPr>
              <w:t>км</w:t>
            </w:r>
          </w:p>
        </w:tc>
        <w:tc>
          <w:tcPr>
            <w:tcW w:w="700" w:type="pct"/>
            <w:shd w:val="clear" w:color="auto" w:fill="auto"/>
          </w:tcPr>
          <w:p w14:paraId="15B2FC4A" w14:textId="0B7EF717" w:rsidR="008525BC" w:rsidRPr="008525BC" w:rsidRDefault="008525BC" w:rsidP="007B3560">
            <w:pPr>
              <w:pStyle w:val="a0"/>
              <w:ind w:firstLine="0"/>
              <w:jc w:val="center"/>
              <w:rPr>
                <w:sz w:val="22"/>
                <w:szCs w:val="22"/>
                <w:lang w:val="ru-RU"/>
              </w:rPr>
            </w:pPr>
            <w:r w:rsidRPr="008525BC">
              <w:rPr>
                <w:sz w:val="22"/>
                <w:szCs w:val="22"/>
                <w:lang w:val="ru-RU"/>
              </w:rPr>
              <w:t>32,65</w:t>
            </w:r>
          </w:p>
        </w:tc>
        <w:tc>
          <w:tcPr>
            <w:tcW w:w="702" w:type="pct"/>
            <w:shd w:val="clear" w:color="auto" w:fill="auto"/>
          </w:tcPr>
          <w:p w14:paraId="0E8567BF" w14:textId="24AB1D35" w:rsidR="008525BC" w:rsidRPr="008525BC" w:rsidRDefault="008525BC" w:rsidP="007B3560">
            <w:pPr>
              <w:pStyle w:val="a0"/>
              <w:ind w:firstLine="0"/>
              <w:jc w:val="center"/>
              <w:rPr>
                <w:sz w:val="22"/>
                <w:szCs w:val="22"/>
                <w:lang w:val="ru-RU"/>
              </w:rPr>
            </w:pPr>
            <w:r w:rsidRPr="008525BC">
              <w:rPr>
                <w:sz w:val="22"/>
                <w:szCs w:val="22"/>
                <w:lang w:val="ru-RU"/>
              </w:rPr>
              <w:t>32,65</w:t>
            </w:r>
          </w:p>
        </w:tc>
        <w:tc>
          <w:tcPr>
            <w:tcW w:w="550" w:type="pct"/>
            <w:shd w:val="clear" w:color="auto" w:fill="auto"/>
          </w:tcPr>
          <w:p w14:paraId="2EE9BB17" w14:textId="2293BA7A" w:rsidR="008525BC" w:rsidRPr="008525BC" w:rsidRDefault="008525BC" w:rsidP="007B3560">
            <w:pPr>
              <w:pStyle w:val="a0"/>
              <w:ind w:firstLine="0"/>
              <w:jc w:val="center"/>
              <w:rPr>
                <w:sz w:val="22"/>
                <w:szCs w:val="22"/>
                <w:lang w:val="ru-RU"/>
              </w:rPr>
            </w:pPr>
            <w:r w:rsidRPr="008525BC">
              <w:rPr>
                <w:sz w:val="22"/>
                <w:szCs w:val="22"/>
                <w:lang w:val="ru-RU"/>
              </w:rPr>
              <w:t>32,65</w:t>
            </w:r>
          </w:p>
        </w:tc>
      </w:tr>
      <w:tr w:rsidR="00982AA0" w:rsidRPr="00BC5B21" w14:paraId="6C8D9AF9" w14:textId="124C0A74" w:rsidTr="00175C1A">
        <w:trPr>
          <w:cantSplit/>
        </w:trPr>
        <w:tc>
          <w:tcPr>
            <w:tcW w:w="5000" w:type="pct"/>
            <w:gridSpan w:val="6"/>
            <w:shd w:val="clear" w:color="auto" w:fill="auto"/>
          </w:tcPr>
          <w:p w14:paraId="0A39BA8B" w14:textId="18C5542D" w:rsidR="00982AA0" w:rsidRPr="00817B70" w:rsidRDefault="00982AA0" w:rsidP="00982AA0">
            <w:pPr>
              <w:pStyle w:val="a0"/>
              <w:ind w:firstLine="0"/>
              <w:jc w:val="center"/>
              <w:rPr>
                <w:b/>
                <w:sz w:val="22"/>
                <w:szCs w:val="22"/>
                <w:highlight w:val="yellow"/>
                <w:lang w:val="ru-RU"/>
              </w:rPr>
            </w:pPr>
            <w:r w:rsidRPr="00F94639">
              <w:rPr>
                <w:b/>
                <w:sz w:val="22"/>
                <w:szCs w:val="22"/>
              </w:rPr>
              <w:t>V</w:t>
            </w:r>
            <w:r w:rsidRPr="00F94639">
              <w:rPr>
                <w:b/>
                <w:sz w:val="22"/>
                <w:szCs w:val="22"/>
                <w:lang w:val="ru-RU"/>
              </w:rPr>
              <w:t>. Инженерная инфраструктура и благоустройство территории</w:t>
            </w:r>
          </w:p>
        </w:tc>
      </w:tr>
      <w:tr w:rsidR="00E460D5" w:rsidRPr="00BC5B21" w14:paraId="3C2676B9" w14:textId="63B61506" w:rsidTr="00293D8C">
        <w:trPr>
          <w:cantSplit/>
        </w:trPr>
        <w:tc>
          <w:tcPr>
            <w:tcW w:w="231" w:type="pct"/>
            <w:shd w:val="clear" w:color="auto" w:fill="auto"/>
          </w:tcPr>
          <w:p w14:paraId="0F7F3121" w14:textId="0DB74EB3" w:rsidR="00E460D5" w:rsidRPr="00E81BE1" w:rsidRDefault="00E460D5" w:rsidP="00BD115C">
            <w:pPr>
              <w:pStyle w:val="a0"/>
              <w:ind w:firstLine="0"/>
              <w:jc w:val="center"/>
              <w:rPr>
                <w:b/>
                <w:sz w:val="22"/>
                <w:szCs w:val="22"/>
                <w:lang w:val="ru-RU"/>
              </w:rPr>
            </w:pPr>
            <w:r w:rsidRPr="00E81BE1">
              <w:rPr>
                <w:b/>
                <w:sz w:val="22"/>
                <w:szCs w:val="22"/>
              </w:rPr>
              <w:t>5</w:t>
            </w:r>
            <w:r w:rsidRPr="00E81BE1">
              <w:rPr>
                <w:b/>
                <w:sz w:val="22"/>
                <w:szCs w:val="22"/>
                <w:lang w:val="ru-RU"/>
              </w:rPr>
              <w:t>.1</w:t>
            </w:r>
          </w:p>
        </w:tc>
        <w:tc>
          <w:tcPr>
            <w:tcW w:w="2199" w:type="pct"/>
            <w:shd w:val="clear" w:color="auto" w:fill="auto"/>
          </w:tcPr>
          <w:p w14:paraId="1D8C7D68" w14:textId="77777777" w:rsidR="00E460D5" w:rsidRPr="00E460D5" w:rsidRDefault="00E460D5" w:rsidP="00BD115C">
            <w:pPr>
              <w:pStyle w:val="a0"/>
              <w:ind w:firstLine="0"/>
              <w:jc w:val="left"/>
              <w:rPr>
                <w:b/>
                <w:sz w:val="22"/>
                <w:szCs w:val="22"/>
                <w:lang w:val="ru-RU"/>
              </w:rPr>
            </w:pPr>
            <w:r w:rsidRPr="00E460D5">
              <w:rPr>
                <w:b/>
                <w:sz w:val="22"/>
                <w:szCs w:val="22"/>
                <w:lang w:val="ru-RU"/>
              </w:rPr>
              <w:t>Водопотребление</w:t>
            </w:r>
          </w:p>
        </w:tc>
        <w:tc>
          <w:tcPr>
            <w:tcW w:w="618" w:type="pct"/>
            <w:shd w:val="clear" w:color="auto" w:fill="auto"/>
          </w:tcPr>
          <w:p w14:paraId="31B3BE06" w14:textId="4D706D6E" w:rsidR="00E460D5" w:rsidRPr="00E460D5" w:rsidRDefault="00E460D5" w:rsidP="00BD115C">
            <w:pPr>
              <w:pStyle w:val="a0"/>
              <w:ind w:firstLine="0"/>
              <w:jc w:val="center"/>
              <w:rPr>
                <w:sz w:val="22"/>
                <w:szCs w:val="22"/>
                <w:lang w:val="ru-RU"/>
              </w:rPr>
            </w:pPr>
            <w:r w:rsidRPr="00E460D5">
              <w:rPr>
                <w:sz w:val="22"/>
                <w:szCs w:val="22"/>
              </w:rPr>
              <w:t>куб.м/сут.</w:t>
            </w:r>
          </w:p>
        </w:tc>
        <w:tc>
          <w:tcPr>
            <w:tcW w:w="700" w:type="pct"/>
            <w:shd w:val="clear" w:color="auto" w:fill="auto"/>
          </w:tcPr>
          <w:p w14:paraId="578DAB58" w14:textId="3D27A598" w:rsidR="00E460D5" w:rsidRPr="00E460D5" w:rsidRDefault="00E460D5" w:rsidP="00BD115C">
            <w:pPr>
              <w:pStyle w:val="a0"/>
              <w:ind w:firstLine="0"/>
              <w:jc w:val="center"/>
              <w:rPr>
                <w:sz w:val="22"/>
                <w:szCs w:val="22"/>
                <w:lang w:val="ru-RU"/>
              </w:rPr>
            </w:pPr>
            <w:r w:rsidRPr="00E460D5">
              <w:rPr>
                <w:sz w:val="22"/>
                <w:szCs w:val="22"/>
                <w:lang w:val="ru-RU"/>
              </w:rPr>
              <w:t>653,5</w:t>
            </w:r>
          </w:p>
        </w:tc>
        <w:tc>
          <w:tcPr>
            <w:tcW w:w="702" w:type="pct"/>
            <w:shd w:val="clear" w:color="auto" w:fill="auto"/>
          </w:tcPr>
          <w:p w14:paraId="70F32D87" w14:textId="761CD028" w:rsidR="00E460D5" w:rsidRPr="00E460D5" w:rsidRDefault="00E460D5" w:rsidP="00BD115C">
            <w:pPr>
              <w:pStyle w:val="a0"/>
              <w:ind w:firstLine="0"/>
              <w:jc w:val="center"/>
              <w:rPr>
                <w:sz w:val="22"/>
                <w:szCs w:val="22"/>
                <w:lang w:val="ru-RU"/>
              </w:rPr>
            </w:pPr>
            <w:r w:rsidRPr="00E460D5">
              <w:rPr>
                <w:sz w:val="22"/>
                <w:szCs w:val="22"/>
                <w:lang w:val="ru-RU"/>
              </w:rPr>
              <w:t>653,5</w:t>
            </w:r>
          </w:p>
        </w:tc>
        <w:tc>
          <w:tcPr>
            <w:tcW w:w="550" w:type="pct"/>
          </w:tcPr>
          <w:p w14:paraId="5B517FAA" w14:textId="4A6A793B" w:rsidR="00E460D5" w:rsidRPr="00E460D5" w:rsidRDefault="00E460D5" w:rsidP="00BD115C">
            <w:pPr>
              <w:pStyle w:val="a0"/>
              <w:ind w:firstLine="0"/>
              <w:jc w:val="center"/>
              <w:rPr>
                <w:sz w:val="22"/>
                <w:szCs w:val="22"/>
                <w:lang w:val="ru-RU"/>
              </w:rPr>
            </w:pPr>
            <w:r w:rsidRPr="00E460D5">
              <w:rPr>
                <w:sz w:val="22"/>
                <w:szCs w:val="22"/>
                <w:lang w:val="ru-RU"/>
              </w:rPr>
              <w:t>653,5</w:t>
            </w:r>
          </w:p>
        </w:tc>
      </w:tr>
      <w:tr w:rsidR="00BD115C" w:rsidRPr="00BC5B21" w14:paraId="5D5DBB91" w14:textId="2A9B2BA2" w:rsidTr="00293D8C">
        <w:trPr>
          <w:cantSplit/>
        </w:trPr>
        <w:tc>
          <w:tcPr>
            <w:tcW w:w="231" w:type="pct"/>
            <w:shd w:val="clear" w:color="auto" w:fill="auto"/>
          </w:tcPr>
          <w:p w14:paraId="5C4E6406" w14:textId="3AB0FE9C" w:rsidR="00BD115C" w:rsidRPr="00AE6CDB" w:rsidRDefault="00BD115C" w:rsidP="00BD115C">
            <w:pPr>
              <w:pStyle w:val="a0"/>
              <w:ind w:firstLine="0"/>
              <w:jc w:val="center"/>
              <w:rPr>
                <w:b/>
                <w:sz w:val="22"/>
                <w:szCs w:val="22"/>
                <w:lang w:val="ru-RU"/>
              </w:rPr>
            </w:pPr>
            <w:r w:rsidRPr="00AE6CDB">
              <w:rPr>
                <w:b/>
                <w:sz w:val="22"/>
                <w:szCs w:val="22"/>
              </w:rPr>
              <w:t>5</w:t>
            </w:r>
            <w:r w:rsidRPr="00AE6CDB">
              <w:rPr>
                <w:b/>
                <w:sz w:val="22"/>
                <w:szCs w:val="22"/>
                <w:lang w:val="ru-RU"/>
              </w:rPr>
              <w:t>.</w:t>
            </w:r>
            <w:r w:rsidR="00E703A3" w:rsidRPr="00AE6CDB">
              <w:rPr>
                <w:b/>
                <w:sz w:val="22"/>
                <w:szCs w:val="22"/>
                <w:lang w:val="ru-RU"/>
              </w:rPr>
              <w:t>2</w:t>
            </w:r>
          </w:p>
        </w:tc>
        <w:tc>
          <w:tcPr>
            <w:tcW w:w="2199" w:type="pct"/>
            <w:shd w:val="clear" w:color="auto" w:fill="auto"/>
          </w:tcPr>
          <w:p w14:paraId="466028B3" w14:textId="77777777" w:rsidR="00BD115C" w:rsidRPr="00F01840" w:rsidRDefault="00BD115C" w:rsidP="00BD115C">
            <w:pPr>
              <w:pStyle w:val="a0"/>
              <w:ind w:firstLine="0"/>
              <w:jc w:val="left"/>
              <w:rPr>
                <w:b/>
                <w:sz w:val="22"/>
                <w:szCs w:val="22"/>
                <w:lang w:val="ru-RU"/>
              </w:rPr>
            </w:pPr>
            <w:r w:rsidRPr="00F01840">
              <w:rPr>
                <w:b/>
                <w:sz w:val="22"/>
                <w:szCs w:val="22"/>
                <w:lang w:val="ru-RU"/>
              </w:rPr>
              <w:t xml:space="preserve">Энергопотребление </w:t>
            </w:r>
          </w:p>
        </w:tc>
        <w:tc>
          <w:tcPr>
            <w:tcW w:w="618" w:type="pct"/>
            <w:shd w:val="clear" w:color="auto" w:fill="auto"/>
          </w:tcPr>
          <w:p w14:paraId="720631CB" w14:textId="77777777" w:rsidR="00BD115C" w:rsidRPr="00F01840" w:rsidRDefault="00BD115C" w:rsidP="00BD115C">
            <w:pPr>
              <w:pStyle w:val="a0"/>
              <w:ind w:firstLine="0"/>
              <w:jc w:val="center"/>
              <w:rPr>
                <w:sz w:val="22"/>
                <w:szCs w:val="22"/>
                <w:lang w:val="ru-RU"/>
              </w:rPr>
            </w:pPr>
            <w:r w:rsidRPr="00F01840">
              <w:rPr>
                <w:sz w:val="22"/>
                <w:szCs w:val="22"/>
                <w:lang w:val="ru-RU"/>
              </w:rPr>
              <w:t>тыс. кВт в год</w:t>
            </w:r>
          </w:p>
        </w:tc>
        <w:tc>
          <w:tcPr>
            <w:tcW w:w="700" w:type="pct"/>
            <w:shd w:val="clear" w:color="auto" w:fill="auto"/>
          </w:tcPr>
          <w:p w14:paraId="72B11F9F" w14:textId="4F9E3864" w:rsidR="00BD115C" w:rsidRPr="00F01840" w:rsidRDefault="00F01840" w:rsidP="00BD115C">
            <w:pPr>
              <w:pStyle w:val="a0"/>
              <w:ind w:firstLine="0"/>
              <w:jc w:val="center"/>
              <w:rPr>
                <w:sz w:val="22"/>
                <w:szCs w:val="22"/>
                <w:lang w:val="ru-RU"/>
              </w:rPr>
            </w:pPr>
            <w:r w:rsidRPr="00F01840">
              <w:rPr>
                <w:sz w:val="22"/>
                <w:szCs w:val="22"/>
                <w:lang w:val="ru-RU"/>
              </w:rPr>
              <w:t>2834,8</w:t>
            </w:r>
          </w:p>
        </w:tc>
        <w:tc>
          <w:tcPr>
            <w:tcW w:w="702" w:type="pct"/>
            <w:shd w:val="clear" w:color="auto" w:fill="auto"/>
          </w:tcPr>
          <w:p w14:paraId="1016FFBD" w14:textId="3A14B32C" w:rsidR="00BD115C" w:rsidRPr="00F01840" w:rsidRDefault="00F01840" w:rsidP="00BD115C">
            <w:pPr>
              <w:pStyle w:val="a0"/>
              <w:ind w:firstLine="0"/>
              <w:jc w:val="center"/>
              <w:rPr>
                <w:sz w:val="22"/>
                <w:szCs w:val="22"/>
                <w:lang w:val="ru-RU"/>
              </w:rPr>
            </w:pPr>
            <w:r w:rsidRPr="00F01840">
              <w:rPr>
                <w:sz w:val="22"/>
                <w:szCs w:val="22"/>
                <w:lang w:val="ru-RU"/>
              </w:rPr>
              <w:t>2834,8</w:t>
            </w:r>
          </w:p>
        </w:tc>
        <w:tc>
          <w:tcPr>
            <w:tcW w:w="550" w:type="pct"/>
          </w:tcPr>
          <w:p w14:paraId="1DE59CB4" w14:textId="472A718E" w:rsidR="00BD115C" w:rsidRPr="00F01840" w:rsidRDefault="00F01840" w:rsidP="00BD115C">
            <w:pPr>
              <w:pStyle w:val="a0"/>
              <w:ind w:firstLine="0"/>
              <w:jc w:val="center"/>
              <w:rPr>
                <w:sz w:val="22"/>
                <w:szCs w:val="22"/>
                <w:lang w:val="ru-RU"/>
              </w:rPr>
            </w:pPr>
            <w:r w:rsidRPr="00F01840">
              <w:rPr>
                <w:sz w:val="22"/>
                <w:szCs w:val="22"/>
                <w:lang w:val="ru-RU"/>
              </w:rPr>
              <w:t>2834,8</w:t>
            </w:r>
          </w:p>
        </w:tc>
      </w:tr>
      <w:tr w:rsidR="0049336B" w:rsidRPr="00BC5B21" w14:paraId="22C7D2BD" w14:textId="0CB9575F" w:rsidTr="00293D8C">
        <w:trPr>
          <w:cantSplit/>
        </w:trPr>
        <w:tc>
          <w:tcPr>
            <w:tcW w:w="231" w:type="pct"/>
            <w:shd w:val="clear" w:color="auto" w:fill="auto"/>
          </w:tcPr>
          <w:p w14:paraId="3E01DCBB" w14:textId="1857CACD" w:rsidR="0049336B" w:rsidRPr="003D67DD" w:rsidRDefault="0049336B" w:rsidP="003D67DD">
            <w:pPr>
              <w:pStyle w:val="a0"/>
              <w:ind w:firstLine="0"/>
              <w:jc w:val="center"/>
              <w:rPr>
                <w:b/>
                <w:sz w:val="22"/>
                <w:szCs w:val="22"/>
                <w:lang w:val="ru-RU"/>
              </w:rPr>
            </w:pPr>
            <w:r w:rsidRPr="003D67DD">
              <w:rPr>
                <w:b/>
                <w:sz w:val="22"/>
                <w:szCs w:val="22"/>
              </w:rPr>
              <w:t>5</w:t>
            </w:r>
            <w:r w:rsidRPr="003D67DD">
              <w:rPr>
                <w:b/>
                <w:sz w:val="22"/>
                <w:szCs w:val="22"/>
                <w:lang w:val="ru-RU"/>
              </w:rPr>
              <w:t>.3</w:t>
            </w:r>
          </w:p>
        </w:tc>
        <w:tc>
          <w:tcPr>
            <w:tcW w:w="2199" w:type="pct"/>
            <w:shd w:val="clear" w:color="auto" w:fill="auto"/>
          </w:tcPr>
          <w:p w14:paraId="687DC0AE" w14:textId="77777777" w:rsidR="0049336B" w:rsidRPr="0049336B" w:rsidRDefault="0049336B" w:rsidP="003D67DD">
            <w:pPr>
              <w:pStyle w:val="a0"/>
              <w:ind w:firstLine="0"/>
              <w:jc w:val="left"/>
              <w:rPr>
                <w:b/>
                <w:sz w:val="22"/>
                <w:szCs w:val="22"/>
                <w:lang w:val="ru-RU"/>
              </w:rPr>
            </w:pPr>
            <w:r w:rsidRPr="0049336B">
              <w:rPr>
                <w:b/>
                <w:sz w:val="22"/>
                <w:szCs w:val="22"/>
                <w:lang w:val="ru-RU"/>
              </w:rPr>
              <w:t>Санитарная очистка территорий. Количество твердых коммунальных отходов</w:t>
            </w:r>
          </w:p>
        </w:tc>
        <w:tc>
          <w:tcPr>
            <w:tcW w:w="618" w:type="pct"/>
            <w:shd w:val="clear" w:color="auto" w:fill="auto"/>
          </w:tcPr>
          <w:p w14:paraId="3B55CFBE" w14:textId="6E2C59CE" w:rsidR="0049336B" w:rsidRPr="0049336B" w:rsidRDefault="0049336B" w:rsidP="003D67DD">
            <w:pPr>
              <w:pStyle w:val="a0"/>
              <w:ind w:firstLine="0"/>
              <w:jc w:val="center"/>
              <w:rPr>
                <w:sz w:val="22"/>
                <w:szCs w:val="22"/>
                <w:lang w:val="ru-RU"/>
              </w:rPr>
            </w:pPr>
            <w:r w:rsidRPr="0049336B">
              <w:rPr>
                <w:sz w:val="22"/>
                <w:szCs w:val="22"/>
                <w:lang w:val="ru-RU"/>
              </w:rPr>
              <w:t>куб.м/год</w:t>
            </w:r>
          </w:p>
        </w:tc>
        <w:tc>
          <w:tcPr>
            <w:tcW w:w="700" w:type="pct"/>
            <w:shd w:val="clear" w:color="auto" w:fill="auto"/>
          </w:tcPr>
          <w:p w14:paraId="660F8184" w14:textId="00474245" w:rsidR="0049336B" w:rsidRPr="0049336B" w:rsidRDefault="0049336B" w:rsidP="003D67DD">
            <w:pPr>
              <w:pStyle w:val="a0"/>
              <w:ind w:firstLine="0"/>
              <w:jc w:val="center"/>
              <w:rPr>
                <w:sz w:val="22"/>
                <w:szCs w:val="22"/>
                <w:lang w:val="ru-RU"/>
              </w:rPr>
            </w:pPr>
            <w:r w:rsidRPr="0049336B">
              <w:rPr>
                <w:sz w:val="22"/>
                <w:szCs w:val="22"/>
                <w:lang w:val="ru-RU"/>
              </w:rPr>
              <w:t xml:space="preserve">7101,92 </w:t>
            </w:r>
          </w:p>
        </w:tc>
        <w:tc>
          <w:tcPr>
            <w:tcW w:w="702" w:type="pct"/>
            <w:shd w:val="clear" w:color="auto" w:fill="auto"/>
          </w:tcPr>
          <w:p w14:paraId="7BE88874" w14:textId="6C957D9A" w:rsidR="0049336B" w:rsidRPr="0049336B" w:rsidRDefault="0049336B" w:rsidP="003D67DD">
            <w:pPr>
              <w:pStyle w:val="a0"/>
              <w:ind w:firstLine="0"/>
              <w:jc w:val="center"/>
              <w:rPr>
                <w:sz w:val="22"/>
                <w:szCs w:val="22"/>
                <w:lang w:val="ru-RU"/>
              </w:rPr>
            </w:pPr>
            <w:r w:rsidRPr="0049336B">
              <w:rPr>
                <w:sz w:val="22"/>
                <w:szCs w:val="22"/>
                <w:lang w:val="ru-RU"/>
              </w:rPr>
              <w:t xml:space="preserve">7101,92 </w:t>
            </w:r>
          </w:p>
        </w:tc>
        <w:tc>
          <w:tcPr>
            <w:tcW w:w="550" w:type="pct"/>
          </w:tcPr>
          <w:p w14:paraId="3D5990E8" w14:textId="32A2FA01" w:rsidR="0049336B" w:rsidRPr="0049336B" w:rsidRDefault="0049336B" w:rsidP="003D67DD">
            <w:pPr>
              <w:pStyle w:val="a0"/>
              <w:ind w:firstLine="0"/>
              <w:jc w:val="center"/>
              <w:rPr>
                <w:sz w:val="22"/>
                <w:szCs w:val="22"/>
                <w:lang w:val="ru-RU"/>
              </w:rPr>
            </w:pPr>
            <w:r w:rsidRPr="0049336B">
              <w:rPr>
                <w:sz w:val="22"/>
                <w:szCs w:val="22"/>
                <w:lang w:val="ru-RU"/>
              </w:rPr>
              <w:t xml:space="preserve">7101,92 </w:t>
            </w:r>
          </w:p>
        </w:tc>
      </w:tr>
      <w:tr w:rsidR="00AC39DB" w:rsidRPr="00BC5B21" w14:paraId="54BC5AFE" w14:textId="77777777" w:rsidTr="00AC39DB">
        <w:trPr>
          <w:cantSplit/>
        </w:trPr>
        <w:tc>
          <w:tcPr>
            <w:tcW w:w="5000" w:type="pct"/>
            <w:gridSpan w:val="6"/>
            <w:shd w:val="clear" w:color="auto" w:fill="auto"/>
          </w:tcPr>
          <w:p w14:paraId="09C48F5B" w14:textId="10168B04" w:rsidR="00AC39DB" w:rsidRPr="0049336B" w:rsidRDefault="00AC39DB" w:rsidP="00AC39DB">
            <w:pPr>
              <w:pStyle w:val="a0"/>
              <w:ind w:firstLine="0"/>
              <w:jc w:val="center"/>
              <w:rPr>
                <w:sz w:val="22"/>
                <w:szCs w:val="22"/>
                <w:lang w:val="ru-RU"/>
              </w:rPr>
            </w:pPr>
            <w:r w:rsidRPr="005F459A">
              <w:rPr>
                <w:b/>
                <w:bCs/>
                <w:sz w:val="22"/>
                <w:szCs w:val="22"/>
              </w:rPr>
              <w:t>IV</w:t>
            </w:r>
            <w:r w:rsidRPr="005F459A">
              <w:rPr>
                <w:b/>
                <w:bCs/>
                <w:sz w:val="22"/>
                <w:szCs w:val="22"/>
                <w:lang w:val="ru-RU"/>
              </w:rPr>
              <w:t>. Жилищный фонд</w:t>
            </w:r>
          </w:p>
        </w:tc>
      </w:tr>
      <w:tr w:rsidR="00AC39DB" w:rsidRPr="00BC5B21" w14:paraId="720897F2" w14:textId="77777777" w:rsidTr="00293D8C">
        <w:trPr>
          <w:cantSplit/>
        </w:trPr>
        <w:tc>
          <w:tcPr>
            <w:tcW w:w="231" w:type="pct"/>
            <w:shd w:val="clear" w:color="auto" w:fill="auto"/>
          </w:tcPr>
          <w:p w14:paraId="7D14279B" w14:textId="6CE7F660" w:rsidR="00AC39DB" w:rsidRPr="003D67DD" w:rsidRDefault="00AC39DB" w:rsidP="00AC39DB">
            <w:pPr>
              <w:pStyle w:val="a0"/>
              <w:ind w:firstLine="0"/>
              <w:jc w:val="center"/>
              <w:rPr>
                <w:b/>
                <w:sz w:val="22"/>
                <w:szCs w:val="22"/>
              </w:rPr>
            </w:pPr>
            <w:r>
              <w:rPr>
                <w:b/>
                <w:sz w:val="22"/>
                <w:szCs w:val="22"/>
                <w:lang w:val="ru-RU"/>
              </w:rPr>
              <w:t>6.1</w:t>
            </w:r>
          </w:p>
        </w:tc>
        <w:tc>
          <w:tcPr>
            <w:tcW w:w="2199" w:type="pct"/>
            <w:shd w:val="clear" w:color="auto" w:fill="auto"/>
          </w:tcPr>
          <w:p w14:paraId="09405FAC" w14:textId="19E3A954" w:rsidR="00AC39DB" w:rsidRPr="0049336B" w:rsidRDefault="00AC39DB" w:rsidP="00AC39DB">
            <w:pPr>
              <w:pStyle w:val="a0"/>
              <w:ind w:firstLine="0"/>
              <w:jc w:val="left"/>
              <w:rPr>
                <w:b/>
                <w:sz w:val="22"/>
                <w:szCs w:val="22"/>
                <w:lang w:val="ru-RU"/>
              </w:rPr>
            </w:pPr>
            <w:r>
              <w:rPr>
                <w:b/>
                <w:sz w:val="22"/>
                <w:szCs w:val="22"/>
                <w:lang w:val="ru-RU"/>
              </w:rPr>
              <w:t>Общая площадь жилых помещений</w:t>
            </w:r>
          </w:p>
        </w:tc>
        <w:tc>
          <w:tcPr>
            <w:tcW w:w="618" w:type="pct"/>
            <w:shd w:val="clear" w:color="auto" w:fill="auto"/>
          </w:tcPr>
          <w:p w14:paraId="05A2EE6E" w14:textId="4DE3B715" w:rsidR="00AC39DB" w:rsidRPr="0049336B" w:rsidRDefault="00AC39DB" w:rsidP="00AC39DB">
            <w:pPr>
              <w:pStyle w:val="a0"/>
              <w:ind w:firstLine="0"/>
              <w:jc w:val="center"/>
              <w:rPr>
                <w:sz w:val="22"/>
                <w:szCs w:val="22"/>
                <w:lang w:val="ru-RU"/>
              </w:rPr>
            </w:pPr>
            <w:proofErr w:type="spellStart"/>
            <w:r>
              <w:rPr>
                <w:sz w:val="22"/>
                <w:szCs w:val="22"/>
                <w:lang w:val="ru-RU"/>
              </w:rPr>
              <w:t>тыс.</w:t>
            </w:r>
            <w:proofErr w:type="gramStart"/>
            <w:r>
              <w:rPr>
                <w:sz w:val="22"/>
                <w:szCs w:val="22"/>
                <w:lang w:val="ru-RU"/>
              </w:rPr>
              <w:t>кв.м</w:t>
            </w:r>
            <w:proofErr w:type="spellEnd"/>
            <w:proofErr w:type="gramEnd"/>
          </w:p>
        </w:tc>
        <w:tc>
          <w:tcPr>
            <w:tcW w:w="700" w:type="pct"/>
            <w:shd w:val="clear" w:color="auto" w:fill="auto"/>
          </w:tcPr>
          <w:p w14:paraId="56A19421" w14:textId="6756CFD3" w:rsidR="00AC39DB" w:rsidRPr="0049336B" w:rsidRDefault="00AC39DB" w:rsidP="00AC39DB">
            <w:pPr>
              <w:pStyle w:val="a0"/>
              <w:ind w:firstLine="0"/>
              <w:jc w:val="center"/>
              <w:rPr>
                <w:sz w:val="22"/>
                <w:szCs w:val="22"/>
                <w:lang w:val="ru-RU"/>
              </w:rPr>
            </w:pPr>
            <w:r>
              <w:rPr>
                <w:sz w:val="22"/>
                <w:szCs w:val="22"/>
                <w:lang w:val="ru-RU"/>
              </w:rPr>
              <w:t>57,</w:t>
            </w:r>
            <w:r w:rsidR="009F12EF">
              <w:rPr>
                <w:sz w:val="22"/>
                <w:szCs w:val="22"/>
                <w:lang w:val="ru-RU"/>
              </w:rPr>
              <w:t>6</w:t>
            </w:r>
          </w:p>
        </w:tc>
        <w:tc>
          <w:tcPr>
            <w:tcW w:w="702" w:type="pct"/>
            <w:shd w:val="clear" w:color="auto" w:fill="auto"/>
          </w:tcPr>
          <w:p w14:paraId="0FBC893D" w14:textId="63A32C03" w:rsidR="00AC39DB" w:rsidRPr="0049336B" w:rsidRDefault="00AC39DB" w:rsidP="00AC39DB">
            <w:pPr>
              <w:pStyle w:val="a0"/>
              <w:ind w:firstLine="0"/>
              <w:jc w:val="center"/>
              <w:rPr>
                <w:sz w:val="22"/>
                <w:szCs w:val="22"/>
                <w:lang w:val="ru-RU"/>
              </w:rPr>
            </w:pPr>
            <w:r>
              <w:rPr>
                <w:sz w:val="22"/>
                <w:szCs w:val="22"/>
                <w:lang w:val="ru-RU"/>
              </w:rPr>
              <w:t>64,60</w:t>
            </w:r>
          </w:p>
        </w:tc>
        <w:tc>
          <w:tcPr>
            <w:tcW w:w="550" w:type="pct"/>
          </w:tcPr>
          <w:p w14:paraId="4EE99511" w14:textId="440328DE" w:rsidR="00AC39DB" w:rsidRPr="0049336B" w:rsidRDefault="00AC39DB" w:rsidP="00AC39DB">
            <w:pPr>
              <w:pStyle w:val="a0"/>
              <w:ind w:firstLine="0"/>
              <w:jc w:val="center"/>
              <w:rPr>
                <w:sz w:val="22"/>
                <w:szCs w:val="22"/>
                <w:lang w:val="ru-RU"/>
              </w:rPr>
            </w:pPr>
            <w:r>
              <w:rPr>
                <w:sz w:val="22"/>
                <w:szCs w:val="22"/>
                <w:lang w:val="ru-RU"/>
              </w:rPr>
              <w:t>68,11</w:t>
            </w:r>
          </w:p>
        </w:tc>
      </w:tr>
      <w:tr w:rsidR="00AC39DB" w:rsidRPr="00BC5B21" w14:paraId="60FE0D88" w14:textId="77777777" w:rsidTr="00293D8C">
        <w:trPr>
          <w:cantSplit/>
        </w:trPr>
        <w:tc>
          <w:tcPr>
            <w:tcW w:w="231" w:type="pct"/>
            <w:shd w:val="clear" w:color="auto" w:fill="auto"/>
          </w:tcPr>
          <w:p w14:paraId="37D7AD2D" w14:textId="4D3939EB" w:rsidR="00AC39DB" w:rsidRPr="003D67DD" w:rsidRDefault="00AC39DB" w:rsidP="00AC39DB">
            <w:pPr>
              <w:pStyle w:val="a0"/>
              <w:ind w:firstLine="0"/>
              <w:jc w:val="center"/>
              <w:rPr>
                <w:b/>
                <w:sz w:val="22"/>
                <w:szCs w:val="22"/>
              </w:rPr>
            </w:pPr>
            <w:r>
              <w:rPr>
                <w:b/>
                <w:sz w:val="22"/>
                <w:szCs w:val="22"/>
                <w:lang w:val="ru-RU"/>
              </w:rPr>
              <w:t>6.2</w:t>
            </w:r>
          </w:p>
        </w:tc>
        <w:tc>
          <w:tcPr>
            <w:tcW w:w="2199" w:type="pct"/>
            <w:shd w:val="clear" w:color="auto" w:fill="auto"/>
          </w:tcPr>
          <w:p w14:paraId="681B6605" w14:textId="276FB80D" w:rsidR="00AC39DB" w:rsidRPr="0049336B" w:rsidRDefault="00AC39DB" w:rsidP="00AC39DB">
            <w:pPr>
              <w:pStyle w:val="a0"/>
              <w:ind w:firstLine="0"/>
              <w:jc w:val="left"/>
              <w:rPr>
                <w:b/>
                <w:sz w:val="22"/>
                <w:szCs w:val="22"/>
                <w:lang w:val="ru-RU"/>
              </w:rPr>
            </w:pPr>
            <w:r>
              <w:rPr>
                <w:b/>
                <w:sz w:val="22"/>
                <w:szCs w:val="22"/>
                <w:lang w:val="ru-RU"/>
              </w:rPr>
              <w:t>Обеспеченность жильем</w:t>
            </w:r>
          </w:p>
        </w:tc>
        <w:tc>
          <w:tcPr>
            <w:tcW w:w="618" w:type="pct"/>
            <w:shd w:val="clear" w:color="auto" w:fill="auto"/>
          </w:tcPr>
          <w:p w14:paraId="7E25C360" w14:textId="03F48FBC" w:rsidR="00AC39DB" w:rsidRPr="0049336B" w:rsidRDefault="00AC39DB" w:rsidP="00AC39DB">
            <w:pPr>
              <w:pStyle w:val="a0"/>
              <w:ind w:firstLine="0"/>
              <w:jc w:val="center"/>
              <w:rPr>
                <w:sz w:val="22"/>
                <w:szCs w:val="22"/>
                <w:lang w:val="ru-RU"/>
              </w:rPr>
            </w:pPr>
            <w:proofErr w:type="spellStart"/>
            <w:proofErr w:type="gramStart"/>
            <w:r>
              <w:rPr>
                <w:sz w:val="22"/>
                <w:szCs w:val="22"/>
                <w:lang w:val="ru-RU"/>
              </w:rPr>
              <w:t>кв.м</w:t>
            </w:r>
            <w:proofErr w:type="spellEnd"/>
            <w:proofErr w:type="gramEnd"/>
            <w:r>
              <w:rPr>
                <w:sz w:val="22"/>
                <w:szCs w:val="22"/>
                <w:lang w:val="ru-RU"/>
              </w:rPr>
              <w:t>/чел.</w:t>
            </w:r>
          </w:p>
        </w:tc>
        <w:tc>
          <w:tcPr>
            <w:tcW w:w="700" w:type="pct"/>
            <w:shd w:val="clear" w:color="auto" w:fill="auto"/>
          </w:tcPr>
          <w:p w14:paraId="09C539DB" w14:textId="1B6674FA" w:rsidR="00AC39DB" w:rsidRPr="0049336B" w:rsidRDefault="009F12EF" w:rsidP="00AC39DB">
            <w:pPr>
              <w:pStyle w:val="a0"/>
              <w:ind w:firstLine="0"/>
              <w:jc w:val="center"/>
              <w:rPr>
                <w:sz w:val="22"/>
                <w:szCs w:val="22"/>
                <w:lang w:val="ru-RU"/>
              </w:rPr>
            </w:pPr>
            <w:r>
              <w:rPr>
                <w:sz w:val="22"/>
                <w:szCs w:val="22"/>
                <w:lang w:val="ru-RU"/>
              </w:rPr>
              <w:t>18,8</w:t>
            </w:r>
          </w:p>
        </w:tc>
        <w:tc>
          <w:tcPr>
            <w:tcW w:w="702" w:type="pct"/>
            <w:shd w:val="clear" w:color="auto" w:fill="auto"/>
          </w:tcPr>
          <w:p w14:paraId="6E494353" w14:textId="65611454" w:rsidR="00AC39DB" w:rsidRPr="0049336B" w:rsidRDefault="00AC39DB" w:rsidP="00AC39DB">
            <w:pPr>
              <w:pStyle w:val="a0"/>
              <w:ind w:firstLine="0"/>
              <w:jc w:val="center"/>
              <w:rPr>
                <w:sz w:val="22"/>
                <w:szCs w:val="22"/>
                <w:lang w:val="ru-RU"/>
              </w:rPr>
            </w:pPr>
            <w:r>
              <w:rPr>
                <w:sz w:val="22"/>
                <w:szCs w:val="22"/>
                <w:lang w:val="ru-RU"/>
              </w:rPr>
              <w:t>22,30</w:t>
            </w:r>
          </w:p>
        </w:tc>
        <w:tc>
          <w:tcPr>
            <w:tcW w:w="550" w:type="pct"/>
          </w:tcPr>
          <w:p w14:paraId="0BA8ACE9" w14:textId="5855DA0B" w:rsidR="00AC39DB" w:rsidRPr="0049336B" w:rsidRDefault="00AC39DB" w:rsidP="00AC39DB">
            <w:pPr>
              <w:pStyle w:val="a0"/>
              <w:ind w:firstLine="0"/>
              <w:jc w:val="center"/>
              <w:rPr>
                <w:sz w:val="22"/>
                <w:szCs w:val="22"/>
                <w:lang w:val="ru-RU"/>
              </w:rPr>
            </w:pPr>
            <w:r>
              <w:rPr>
                <w:sz w:val="22"/>
                <w:szCs w:val="22"/>
                <w:lang w:val="ru-RU"/>
              </w:rPr>
              <w:t>24,00</w:t>
            </w:r>
          </w:p>
        </w:tc>
      </w:tr>
    </w:tbl>
    <w:p w14:paraId="030872F6" w14:textId="45212984" w:rsidR="001803EC" w:rsidRPr="00E66788" w:rsidRDefault="001803EC" w:rsidP="00B03EC5">
      <w:pPr>
        <w:ind w:firstLine="709"/>
        <w:rPr>
          <w:highlight w:val="yellow"/>
          <w:lang w:eastAsia="ar-SA" w:bidi="en-US"/>
        </w:rPr>
      </w:pPr>
    </w:p>
    <w:p w14:paraId="3E38EA42" w14:textId="77777777" w:rsidR="00194513" w:rsidRPr="00E66788" w:rsidRDefault="00194513" w:rsidP="00B03EC5">
      <w:pPr>
        <w:ind w:firstLine="709"/>
        <w:rPr>
          <w:highlight w:val="yellow"/>
          <w:lang w:eastAsia="ar-SA" w:bidi="en-US"/>
        </w:rPr>
      </w:pPr>
    </w:p>
    <w:sectPr w:rsidR="00194513" w:rsidRPr="00E66788" w:rsidSect="00C52410">
      <w:pgSz w:w="11906" w:h="16838"/>
      <w:pgMar w:top="1560" w:right="851" w:bottom="1134" w:left="1701"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2103" w14:textId="77777777" w:rsidR="00F4103D" w:rsidRDefault="00F4103D" w:rsidP="009D69D2">
      <w:r>
        <w:separator/>
      </w:r>
    </w:p>
  </w:endnote>
  <w:endnote w:type="continuationSeparator" w:id="0">
    <w:p w14:paraId="33973844" w14:textId="77777777" w:rsidR="00F4103D" w:rsidRDefault="00F4103D" w:rsidP="009D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CC"/>
    <w:family w:val="auto"/>
    <w:pitch w:val="default"/>
  </w:font>
  <w:font w:name="OpenSymbol">
    <w:altName w:val="Times New Roman"/>
    <w:charset w:val="00"/>
    <w:family w:val="auto"/>
    <w:pitch w:val="variable"/>
    <w:sig w:usb0="00000003" w:usb1="1001ECEA" w:usb2="00000000" w:usb3="00000000" w:csb0="00000001" w:csb1="00000000"/>
  </w:font>
  <w:font w:name="Arial">
    <w:panose1 w:val="020B0604020202020204"/>
    <w:charset w:val="CC"/>
    <w:family w:val="swiss"/>
    <w:pitch w:val="variable"/>
    <w:sig w:usb0="E0002EFF" w:usb1="C000785B" w:usb2="00000009" w:usb3="00000000" w:csb0="000001FF" w:csb1="00000000"/>
  </w:font>
  <w:font w:name="Tunga">
    <w:panose1 w:val="00000400000000000000"/>
    <w:charset w:val="00"/>
    <w:family w:val="swiss"/>
    <w:pitch w:val="variable"/>
    <w:sig w:usb0="004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D31C8" w14:textId="7EAC64AB" w:rsidR="00002354" w:rsidRPr="00413999" w:rsidRDefault="00002354" w:rsidP="00413999">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CE9A" w14:textId="7CEA49C3" w:rsidR="00002354" w:rsidRPr="00413999" w:rsidRDefault="00002354" w:rsidP="0041399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1C27E" w14:textId="77777777" w:rsidR="00F4103D" w:rsidRDefault="00F4103D" w:rsidP="009D69D2">
      <w:r>
        <w:separator/>
      </w:r>
    </w:p>
  </w:footnote>
  <w:footnote w:type="continuationSeparator" w:id="0">
    <w:p w14:paraId="099061AC" w14:textId="77777777" w:rsidR="00F4103D" w:rsidRDefault="00F4103D" w:rsidP="009D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1769020"/>
      <w:docPartObj>
        <w:docPartGallery w:val="Page Numbers (Top of Page)"/>
        <w:docPartUnique/>
      </w:docPartObj>
    </w:sdtPr>
    <w:sdtContent>
      <w:p w14:paraId="6C5CBC75" w14:textId="0584F764" w:rsidR="00002354" w:rsidRPr="00413999" w:rsidRDefault="00002354" w:rsidP="009147DC">
        <w:pPr>
          <w:pStyle w:val="af5"/>
          <w:jc w:val="center"/>
        </w:pPr>
        <w:r>
          <w:fldChar w:fldCharType="begin"/>
        </w:r>
        <w:r>
          <w:instrText>PAGE   \* MERGEFORMAT</w:instrText>
        </w:r>
        <w:r>
          <w:fldChar w:fldCharType="separate"/>
        </w:r>
        <w:r w:rsidR="00197B07">
          <w:rPr>
            <w:noProof/>
          </w:rPr>
          <w:t>146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0"/>
        </w:tabs>
        <w:ind w:left="1200" w:hanging="480"/>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8" w15:restartNumberingAfterBreak="0">
    <w:nsid w:val="00000018"/>
    <w:multiLevelType w:val="singleLevel"/>
    <w:tmpl w:val="00000018"/>
    <w:name w:val="WW8Num42"/>
    <w:lvl w:ilvl="0">
      <w:numFmt w:val="bullet"/>
      <w:lvlText w:val="-"/>
      <w:lvlJc w:val="left"/>
      <w:pPr>
        <w:tabs>
          <w:tab w:val="num" w:pos="1080"/>
        </w:tabs>
        <w:ind w:left="1080" w:hanging="360"/>
      </w:pPr>
      <w:rPr>
        <w:rFonts w:ascii="Arial" w:hAnsi="Arial" w:cs="Arial"/>
      </w:rPr>
    </w:lvl>
  </w:abstractNum>
  <w:abstractNum w:abstractNumId="9"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Courier New" w:hAnsi="Courier New"/>
      </w:rPr>
    </w:lvl>
  </w:abstractNum>
  <w:abstractNum w:abstractNumId="11" w15:restartNumberingAfterBreak="0">
    <w:nsid w:val="00000021"/>
    <w:multiLevelType w:val="singleLevel"/>
    <w:tmpl w:val="00000021"/>
    <w:name w:val="WW8Num33"/>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30"/>
    <w:multiLevelType w:val="singleLevel"/>
    <w:tmpl w:val="00000030"/>
    <w:name w:val="WW8Num69"/>
    <w:lvl w:ilvl="0">
      <w:numFmt w:val="bullet"/>
      <w:lvlText w:val="-"/>
      <w:lvlJc w:val="left"/>
      <w:pPr>
        <w:tabs>
          <w:tab w:val="num" w:pos="1080"/>
        </w:tabs>
        <w:ind w:left="1080" w:hanging="360"/>
      </w:pPr>
      <w:rPr>
        <w:rFonts w:ascii="Arial" w:hAnsi="Arial" w:cs="Arial"/>
      </w:rPr>
    </w:lvl>
  </w:abstractNum>
  <w:abstractNum w:abstractNumId="13" w15:restartNumberingAfterBreak="0">
    <w:nsid w:val="00000031"/>
    <w:multiLevelType w:val="singleLevel"/>
    <w:tmpl w:val="00000031"/>
    <w:name w:val="WW8Num70"/>
    <w:lvl w:ilvl="0">
      <w:start w:val="1"/>
      <w:numFmt w:val="bullet"/>
      <w:lvlText w:val="-"/>
      <w:lvlJc w:val="left"/>
      <w:pPr>
        <w:tabs>
          <w:tab w:val="num" w:pos="720"/>
        </w:tabs>
        <w:ind w:left="720" w:hanging="360"/>
      </w:pPr>
      <w:rPr>
        <w:rFonts w:ascii="Tunga" w:hAnsi="Tunga"/>
      </w:rPr>
    </w:lvl>
  </w:abstractNum>
  <w:abstractNum w:abstractNumId="14" w15:restartNumberingAfterBreak="0">
    <w:nsid w:val="0000003E"/>
    <w:multiLevelType w:val="singleLevel"/>
    <w:tmpl w:val="0000003E"/>
    <w:name w:val="WW8Num542222222"/>
    <w:lvl w:ilvl="0">
      <w:numFmt w:val="bullet"/>
      <w:lvlText w:val="-"/>
      <w:lvlJc w:val="left"/>
      <w:pPr>
        <w:tabs>
          <w:tab w:val="num" w:pos="720"/>
        </w:tabs>
        <w:ind w:left="720" w:hanging="360"/>
      </w:pPr>
      <w:rPr>
        <w:rFonts w:ascii="Times New Roman" w:hAnsi="Times New Roman" w:cs="Times New Roman"/>
      </w:rPr>
    </w:lvl>
  </w:abstractNum>
  <w:abstractNum w:abstractNumId="15" w15:restartNumberingAfterBreak="0">
    <w:nsid w:val="00000047"/>
    <w:multiLevelType w:val="singleLevel"/>
    <w:tmpl w:val="00000047"/>
    <w:name w:val="WW8Num100"/>
    <w:lvl w:ilvl="0">
      <w:numFmt w:val="bullet"/>
      <w:lvlText w:val="-"/>
      <w:lvlJc w:val="left"/>
      <w:pPr>
        <w:tabs>
          <w:tab w:val="num" w:pos="1080"/>
        </w:tabs>
        <w:ind w:left="1080" w:hanging="360"/>
      </w:pPr>
      <w:rPr>
        <w:rFonts w:ascii="Arial" w:hAnsi="Arial" w:cs="Arial"/>
      </w:rPr>
    </w:lvl>
  </w:abstractNum>
  <w:abstractNum w:abstractNumId="16" w15:restartNumberingAfterBreak="0">
    <w:nsid w:val="00992218"/>
    <w:multiLevelType w:val="hybridMultilevel"/>
    <w:tmpl w:val="99C46BB6"/>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3BC7876"/>
    <w:multiLevelType w:val="hybridMultilevel"/>
    <w:tmpl w:val="4DA2B7E0"/>
    <w:lvl w:ilvl="0" w:tplc="1DF21692">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F432C66"/>
    <w:multiLevelType w:val="hybridMultilevel"/>
    <w:tmpl w:val="0530635A"/>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AE6A2C"/>
    <w:multiLevelType w:val="hybridMultilevel"/>
    <w:tmpl w:val="EEFCE610"/>
    <w:name w:val="WW8Num2822"/>
    <w:lvl w:ilvl="0" w:tplc="FFFFFFFF">
      <w:start w:val="1"/>
      <w:numFmt w:val="bullet"/>
      <w:lvlText w:val=""/>
      <w:lvlJc w:val="left"/>
      <w:pPr>
        <w:tabs>
          <w:tab w:val="num" w:pos="2520"/>
        </w:tabs>
        <w:ind w:left="25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7AB1F49"/>
    <w:multiLevelType w:val="hybridMultilevel"/>
    <w:tmpl w:val="DF16F8B8"/>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8A45199"/>
    <w:multiLevelType w:val="hybridMultilevel"/>
    <w:tmpl w:val="3DC4E388"/>
    <w:lvl w:ilvl="0" w:tplc="5E8481CE">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6911717"/>
    <w:multiLevelType w:val="hybridMultilevel"/>
    <w:tmpl w:val="02E8C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093367"/>
    <w:multiLevelType w:val="hybridMultilevel"/>
    <w:tmpl w:val="80AA6F5E"/>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C17CE1"/>
    <w:multiLevelType w:val="hybridMultilevel"/>
    <w:tmpl w:val="4238B9DA"/>
    <w:lvl w:ilvl="0" w:tplc="1F98535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EA3790A"/>
    <w:multiLevelType w:val="hybridMultilevel"/>
    <w:tmpl w:val="77A21A2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6CD3DF7"/>
    <w:multiLevelType w:val="hybridMultilevel"/>
    <w:tmpl w:val="C68A3064"/>
    <w:lvl w:ilvl="0" w:tplc="8D520D6E">
      <w:numFmt w:val="bullet"/>
      <w:lvlText w:val="-"/>
      <w:lvlJc w:val="left"/>
      <w:pPr>
        <w:ind w:left="1415" w:hanging="360"/>
      </w:pPr>
      <w:rPr>
        <w:rFonts w:ascii="Times New Roman" w:eastAsia="Times New Roman" w:hAnsi="Times New Roman" w:hint="default"/>
        <w:b/>
        <w:bCs/>
      </w:rPr>
    </w:lvl>
    <w:lvl w:ilvl="1" w:tplc="04190003" w:tentative="1">
      <w:start w:val="1"/>
      <w:numFmt w:val="bullet"/>
      <w:lvlText w:val="o"/>
      <w:lvlJc w:val="left"/>
      <w:pPr>
        <w:ind w:left="2135" w:hanging="360"/>
      </w:pPr>
      <w:rPr>
        <w:rFonts w:ascii="Courier New" w:hAnsi="Courier New" w:cs="Courier New" w:hint="default"/>
      </w:rPr>
    </w:lvl>
    <w:lvl w:ilvl="2" w:tplc="04190005" w:tentative="1">
      <w:start w:val="1"/>
      <w:numFmt w:val="bullet"/>
      <w:lvlText w:val=""/>
      <w:lvlJc w:val="left"/>
      <w:pPr>
        <w:ind w:left="2855" w:hanging="360"/>
      </w:pPr>
      <w:rPr>
        <w:rFonts w:ascii="Wingdings" w:hAnsi="Wingdings" w:hint="default"/>
      </w:rPr>
    </w:lvl>
    <w:lvl w:ilvl="3" w:tplc="04190001" w:tentative="1">
      <w:start w:val="1"/>
      <w:numFmt w:val="bullet"/>
      <w:lvlText w:val=""/>
      <w:lvlJc w:val="left"/>
      <w:pPr>
        <w:ind w:left="3575" w:hanging="360"/>
      </w:pPr>
      <w:rPr>
        <w:rFonts w:ascii="Symbol" w:hAnsi="Symbol" w:hint="default"/>
      </w:rPr>
    </w:lvl>
    <w:lvl w:ilvl="4" w:tplc="04190003" w:tentative="1">
      <w:start w:val="1"/>
      <w:numFmt w:val="bullet"/>
      <w:lvlText w:val="o"/>
      <w:lvlJc w:val="left"/>
      <w:pPr>
        <w:ind w:left="4295" w:hanging="360"/>
      </w:pPr>
      <w:rPr>
        <w:rFonts w:ascii="Courier New" w:hAnsi="Courier New" w:cs="Courier New" w:hint="default"/>
      </w:rPr>
    </w:lvl>
    <w:lvl w:ilvl="5" w:tplc="04190005" w:tentative="1">
      <w:start w:val="1"/>
      <w:numFmt w:val="bullet"/>
      <w:lvlText w:val=""/>
      <w:lvlJc w:val="left"/>
      <w:pPr>
        <w:ind w:left="5015" w:hanging="360"/>
      </w:pPr>
      <w:rPr>
        <w:rFonts w:ascii="Wingdings" w:hAnsi="Wingdings" w:hint="default"/>
      </w:rPr>
    </w:lvl>
    <w:lvl w:ilvl="6" w:tplc="04190001" w:tentative="1">
      <w:start w:val="1"/>
      <w:numFmt w:val="bullet"/>
      <w:lvlText w:val=""/>
      <w:lvlJc w:val="left"/>
      <w:pPr>
        <w:ind w:left="5735" w:hanging="360"/>
      </w:pPr>
      <w:rPr>
        <w:rFonts w:ascii="Symbol" w:hAnsi="Symbol" w:hint="default"/>
      </w:rPr>
    </w:lvl>
    <w:lvl w:ilvl="7" w:tplc="04190003" w:tentative="1">
      <w:start w:val="1"/>
      <w:numFmt w:val="bullet"/>
      <w:lvlText w:val="o"/>
      <w:lvlJc w:val="left"/>
      <w:pPr>
        <w:ind w:left="6455" w:hanging="360"/>
      </w:pPr>
      <w:rPr>
        <w:rFonts w:ascii="Courier New" w:hAnsi="Courier New" w:cs="Courier New" w:hint="default"/>
      </w:rPr>
    </w:lvl>
    <w:lvl w:ilvl="8" w:tplc="04190005" w:tentative="1">
      <w:start w:val="1"/>
      <w:numFmt w:val="bullet"/>
      <w:lvlText w:val=""/>
      <w:lvlJc w:val="left"/>
      <w:pPr>
        <w:ind w:left="7175" w:hanging="360"/>
      </w:pPr>
      <w:rPr>
        <w:rFonts w:ascii="Wingdings" w:hAnsi="Wingdings" w:hint="default"/>
      </w:rPr>
    </w:lvl>
  </w:abstractNum>
  <w:abstractNum w:abstractNumId="29" w15:restartNumberingAfterBreak="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A610A86"/>
    <w:multiLevelType w:val="hybridMultilevel"/>
    <w:tmpl w:val="075CD7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311A56"/>
    <w:multiLevelType w:val="hybridMultilevel"/>
    <w:tmpl w:val="05805024"/>
    <w:lvl w:ilvl="0" w:tplc="0D4A33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A8B36CB"/>
    <w:multiLevelType w:val="hybridMultilevel"/>
    <w:tmpl w:val="AEB03FE4"/>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B586861"/>
    <w:multiLevelType w:val="hybridMultilevel"/>
    <w:tmpl w:val="4CA0F956"/>
    <w:lvl w:ilvl="0" w:tplc="8E5619B4">
      <w:start w:val="220"/>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732"/>
        </w:tabs>
        <w:ind w:left="732" w:hanging="360"/>
      </w:pPr>
      <w:rPr>
        <w:rFonts w:ascii="Courier New" w:hAnsi="Courier New" w:hint="default"/>
      </w:rPr>
    </w:lvl>
    <w:lvl w:ilvl="2" w:tplc="04190005">
      <w:start w:val="1"/>
      <w:numFmt w:val="bullet"/>
      <w:lvlText w:val=""/>
      <w:lvlJc w:val="left"/>
      <w:pPr>
        <w:tabs>
          <w:tab w:val="num" w:pos="1452"/>
        </w:tabs>
        <w:ind w:left="1452" w:hanging="360"/>
      </w:pPr>
      <w:rPr>
        <w:rFonts w:ascii="Wingdings" w:hAnsi="Wingdings" w:hint="default"/>
      </w:rPr>
    </w:lvl>
    <w:lvl w:ilvl="3" w:tplc="04190001">
      <w:start w:val="1"/>
      <w:numFmt w:val="bullet"/>
      <w:lvlText w:val=""/>
      <w:lvlJc w:val="left"/>
      <w:pPr>
        <w:tabs>
          <w:tab w:val="num" w:pos="2172"/>
        </w:tabs>
        <w:ind w:left="2172" w:hanging="360"/>
      </w:pPr>
      <w:rPr>
        <w:rFonts w:ascii="Symbol" w:hAnsi="Symbol" w:hint="default"/>
      </w:rPr>
    </w:lvl>
    <w:lvl w:ilvl="4" w:tplc="04190003">
      <w:start w:val="1"/>
      <w:numFmt w:val="bullet"/>
      <w:lvlText w:val="o"/>
      <w:lvlJc w:val="left"/>
      <w:pPr>
        <w:tabs>
          <w:tab w:val="num" w:pos="2892"/>
        </w:tabs>
        <w:ind w:left="2892" w:hanging="360"/>
      </w:pPr>
      <w:rPr>
        <w:rFonts w:ascii="Courier New" w:hAnsi="Courier New" w:hint="default"/>
      </w:rPr>
    </w:lvl>
    <w:lvl w:ilvl="5" w:tplc="04190005">
      <w:start w:val="1"/>
      <w:numFmt w:val="bullet"/>
      <w:lvlText w:val=""/>
      <w:lvlJc w:val="left"/>
      <w:pPr>
        <w:tabs>
          <w:tab w:val="num" w:pos="3612"/>
        </w:tabs>
        <w:ind w:left="3612" w:hanging="360"/>
      </w:pPr>
      <w:rPr>
        <w:rFonts w:ascii="Wingdings" w:hAnsi="Wingdings" w:hint="default"/>
      </w:rPr>
    </w:lvl>
    <w:lvl w:ilvl="6" w:tplc="04190001">
      <w:start w:val="1"/>
      <w:numFmt w:val="bullet"/>
      <w:lvlText w:val=""/>
      <w:lvlJc w:val="left"/>
      <w:pPr>
        <w:tabs>
          <w:tab w:val="num" w:pos="4332"/>
        </w:tabs>
        <w:ind w:left="4332" w:hanging="360"/>
      </w:pPr>
      <w:rPr>
        <w:rFonts w:ascii="Symbol" w:hAnsi="Symbol" w:hint="default"/>
      </w:rPr>
    </w:lvl>
    <w:lvl w:ilvl="7" w:tplc="04190003">
      <w:start w:val="1"/>
      <w:numFmt w:val="bullet"/>
      <w:lvlText w:val="o"/>
      <w:lvlJc w:val="left"/>
      <w:pPr>
        <w:tabs>
          <w:tab w:val="num" w:pos="5052"/>
        </w:tabs>
        <w:ind w:left="5052" w:hanging="360"/>
      </w:pPr>
      <w:rPr>
        <w:rFonts w:ascii="Courier New" w:hAnsi="Courier New" w:hint="default"/>
      </w:rPr>
    </w:lvl>
    <w:lvl w:ilvl="8" w:tplc="04190005">
      <w:start w:val="1"/>
      <w:numFmt w:val="bullet"/>
      <w:lvlText w:val=""/>
      <w:lvlJc w:val="left"/>
      <w:pPr>
        <w:tabs>
          <w:tab w:val="num" w:pos="5772"/>
        </w:tabs>
        <w:ind w:left="5772" w:hanging="360"/>
      </w:pPr>
      <w:rPr>
        <w:rFonts w:ascii="Wingdings" w:hAnsi="Wingdings" w:hint="default"/>
      </w:rPr>
    </w:lvl>
  </w:abstractNum>
  <w:abstractNum w:abstractNumId="34" w15:restartNumberingAfterBreak="0">
    <w:nsid w:val="71663538"/>
    <w:multiLevelType w:val="hybridMultilevel"/>
    <w:tmpl w:val="BD4A4834"/>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EAD787E"/>
    <w:multiLevelType w:val="hybridMultilevel"/>
    <w:tmpl w:val="AD6ECFC6"/>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16cid:durableId="96877999">
    <w:abstractNumId w:val="22"/>
  </w:num>
  <w:num w:numId="2" w16cid:durableId="709570486">
    <w:abstractNumId w:val="21"/>
  </w:num>
  <w:num w:numId="3" w16cid:durableId="1300838117">
    <w:abstractNumId w:val="27"/>
  </w:num>
  <w:num w:numId="4" w16cid:durableId="240988199">
    <w:abstractNumId w:val="16"/>
  </w:num>
  <w:num w:numId="5" w16cid:durableId="528446027">
    <w:abstractNumId w:val="29"/>
  </w:num>
  <w:num w:numId="6" w16cid:durableId="736323988">
    <w:abstractNumId w:val="25"/>
  </w:num>
  <w:num w:numId="7" w16cid:durableId="2040934684">
    <w:abstractNumId w:val="18"/>
  </w:num>
  <w:num w:numId="8" w16cid:durableId="1198355474">
    <w:abstractNumId w:val="24"/>
  </w:num>
  <w:num w:numId="9" w16cid:durableId="575940368">
    <w:abstractNumId w:val="31"/>
  </w:num>
  <w:num w:numId="10" w16cid:durableId="1870754714">
    <w:abstractNumId w:val="35"/>
  </w:num>
  <w:num w:numId="11" w16cid:durableId="1041445059">
    <w:abstractNumId w:val="26"/>
  </w:num>
  <w:num w:numId="12" w16cid:durableId="1931084394">
    <w:abstractNumId w:val="32"/>
  </w:num>
  <w:num w:numId="13" w16cid:durableId="1759407443">
    <w:abstractNumId w:val="17"/>
  </w:num>
  <w:num w:numId="14" w16cid:durableId="605507029">
    <w:abstractNumId w:val="28"/>
  </w:num>
  <w:num w:numId="15" w16cid:durableId="1755123714">
    <w:abstractNumId w:val="33"/>
  </w:num>
  <w:num w:numId="16" w16cid:durableId="1478113406">
    <w:abstractNumId w:val="20"/>
  </w:num>
  <w:num w:numId="17" w16cid:durableId="1422795219">
    <w:abstractNumId w:val="30"/>
  </w:num>
  <w:num w:numId="18" w16cid:durableId="2005938395">
    <w:abstractNumId w:val="23"/>
  </w:num>
  <w:num w:numId="19" w16cid:durableId="1733455663">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883"/>
    <w:rsid w:val="0000038B"/>
    <w:rsid w:val="00000538"/>
    <w:rsid w:val="00000E11"/>
    <w:rsid w:val="00000E9B"/>
    <w:rsid w:val="00001010"/>
    <w:rsid w:val="000012C2"/>
    <w:rsid w:val="0000139F"/>
    <w:rsid w:val="0000165E"/>
    <w:rsid w:val="0000181E"/>
    <w:rsid w:val="00001DB1"/>
    <w:rsid w:val="00001DCD"/>
    <w:rsid w:val="00002354"/>
    <w:rsid w:val="00002442"/>
    <w:rsid w:val="00002957"/>
    <w:rsid w:val="00003316"/>
    <w:rsid w:val="000034D8"/>
    <w:rsid w:val="0000390C"/>
    <w:rsid w:val="0000468B"/>
    <w:rsid w:val="00004BB3"/>
    <w:rsid w:val="000056B0"/>
    <w:rsid w:val="000056BE"/>
    <w:rsid w:val="00005700"/>
    <w:rsid w:val="000057E2"/>
    <w:rsid w:val="000058FC"/>
    <w:rsid w:val="000058FE"/>
    <w:rsid w:val="00005DBB"/>
    <w:rsid w:val="00005E37"/>
    <w:rsid w:val="0000624F"/>
    <w:rsid w:val="000069EB"/>
    <w:rsid w:val="00006E0E"/>
    <w:rsid w:val="00007206"/>
    <w:rsid w:val="000076E7"/>
    <w:rsid w:val="00007BD3"/>
    <w:rsid w:val="00007DD7"/>
    <w:rsid w:val="00007FAB"/>
    <w:rsid w:val="00007FE1"/>
    <w:rsid w:val="00010749"/>
    <w:rsid w:val="00010DA7"/>
    <w:rsid w:val="00011D70"/>
    <w:rsid w:val="00011E2C"/>
    <w:rsid w:val="0001359F"/>
    <w:rsid w:val="00013A89"/>
    <w:rsid w:val="00014079"/>
    <w:rsid w:val="000141B9"/>
    <w:rsid w:val="00015D99"/>
    <w:rsid w:val="00015DC6"/>
    <w:rsid w:val="0001614A"/>
    <w:rsid w:val="000162F4"/>
    <w:rsid w:val="0001648D"/>
    <w:rsid w:val="00016606"/>
    <w:rsid w:val="00016873"/>
    <w:rsid w:val="00016B09"/>
    <w:rsid w:val="00016E4D"/>
    <w:rsid w:val="000176D0"/>
    <w:rsid w:val="00017867"/>
    <w:rsid w:val="00017AB3"/>
    <w:rsid w:val="00017B26"/>
    <w:rsid w:val="00017C22"/>
    <w:rsid w:val="00017E11"/>
    <w:rsid w:val="00017E85"/>
    <w:rsid w:val="00017F16"/>
    <w:rsid w:val="00017F98"/>
    <w:rsid w:val="00020B2F"/>
    <w:rsid w:val="000210A2"/>
    <w:rsid w:val="00021456"/>
    <w:rsid w:val="0002150B"/>
    <w:rsid w:val="000216CA"/>
    <w:rsid w:val="000219E3"/>
    <w:rsid w:val="00022742"/>
    <w:rsid w:val="000227A5"/>
    <w:rsid w:val="000227E5"/>
    <w:rsid w:val="00022A2C"/>
    <w:rsid w:val="0002317B"/>
    <w:rsid w:val="00023DC1"/>
    <w:rsid w:val="00025811"/>
    <w:rsid w:val="0002591D"/>
    <w:rsid w:val="00025C39"/>
    <w:rsid w:val="000261CF"/>
    <w:rsid w:val="00026AF0"/>
    <w:rsid w:val="00026B6E"/>
    <w:rsid w:val="00027399"/>
    <w:rsid w:val="00030255"/>
    <w:rsid w:val="00030662"/>
    <w:rsid w:val="000311CE"/>
    <w:rsid w:val="000313A9"/>
    <w:rsid w:val="00031616"/>
    <w:rsid w:val="000318F0"/>
    <w:rsid w:val="00031AA3"/>
    <w:rsid w:val="00031F57"/>
    <w:rsid w:val="000322D8"/>
    <w:rsid w:val="0003289E"/>
    <w:rsid w:val="00032A61"/>
    <w:rsid w:val="0003377C"/>
    <w:rsid w:val="00033B5A"/>
    <w:rsid w:val="00034570"/>
    <w:rsid w:val="00034866"/>
    <w:rsid w:val="00034A27"/>
    <w:rsid w:val="00034BF9"/>
    <w:rsid w:val="00034CD7"/>
    <w:rsid w:val="0003566D"/>
    <w:rsid w:val="0003584C"/>
    <w:rsid w:val="0003590D"/>
    <w:rsid w:val="00035A51"/>
    <w:rsid w:val="00035ABF"/>
    <w:rsid w:val="00035B86"/>
    <w:rsid w:val="00035CD5"/>
    <w:rsid w:val="00035DAC"/>
    <w:rsid w:val="00035F75"/>
    <w:rsid w:val="0003681B"/>
    <w:rsid w:val="000404CD"/>
    <w:rsid w:val="00040613"/>
    <w:rsid w:val="000406EB"/>
    <w:rsid w:val="00040997"/>
    <w:rsid w:val="00040A91"/>
    <w:rsid w:val="00040BE4"/>
    <w:rsid w:val="00040DD1"/>
    <w:rsid w:val="00041F1E"/>
    <w:rsid w:val="000423F5"/>
    <w:rsid w:val="00042F82"/>
    <w:rsid w:val="000436A6"/>
    <w:rsid w:val="00044143"/>
    <w:rsid w:val="000447ED"/>
    <w:rsid w:val="00044EA7"/>
    <w:rsid w:val="0004518B"/>
    <w:rsid w:val="00045546"/>
    <w:rsid w:val="00045D0E"/>
    <w:rsid w:val="00045E12"/>
    <w:rsid w:val="00045F5A"/>
    <w:rsid w:val="0004668F"/>
    <w:rsid w:val="00046BE9"/>
    <w:rsid w:val="00046F0F"/>
    <w:rsid w:val="000474E4"/>
    <w:rsid w:val="00047550"/>
    <w:rsid w:val="00047AAD"/>
    <w:rsid w:val="00050150"/>
    <w:rsid w:val="00050BD4"/>
    <w:rsid w:val="00050C8E"/>
    <w:rsid w:val="0005166D"/>
    <w:rsid w:val="000519CE"/>
    <w:rsid w:val="00051DF4"/>
    <w:rsid w:val="000520EA"/>
    <w:rsid w:val="00052479"/>
    <w:rsid w:val="00052521"/>
    <w:rsid w:val="0005257C"/>
    <w:rsid w:val="00052E58"/>
    <w:rsid w:val="00053143"/>
    <w:rsid w:val="00053246"/>
    <w:rsid w:val="000534D8"/>
    <w:rsid w:val="00053A53"/>
    <w:rsid w:val="00053A6F"/>
    <w:rsid w:val="000551C4"/>
    <w:rsid w:val="0005588F"/>
    <w:rsid w:val="00055894"/>
    <w:rsid w:val="00055954"/>
    <w:rsid w:val="000565B0"/>
    <w:rsid w:val="00056938"/>
    <w:rsid w:val="00056960"/>
    <w:rsid w:val="000569C6"/>
    <w:rsid w:val="0005704C"/>
    <w:rsid w:val="000578F8"/>
    <w:rsid w:val="00057EB6"/>
    <w:rsid w:val="00060079"/>
    <w:rsid w:val="000602EE"/>
    <w:rsid w:val="00060C36"/>
    <w:rsid w:val="00060D15"/>
    <w:rsid w:val="00061939"/>
    <w:rsid w:val="00061ACC"/>
    <w:rsid w:val="00062F88"/>
    <w:rsid w:val="0006301E"/>
    <w:rsid w:val="00063386"/>
    <w:rsid w:val="00063A84"/>
    <w:rsid w:val="00063C29"/>
    <w:rsid w:val="00063EA5"/>
    <w:rsid w:val="00063EE2"/>
    <w:rsid w:val="00063F91"/>
    <w:rsid w:val="00064588"/>
    <w:rsid w:val="00065592"/>
    <w:rsid w:val="00065DB8"/>
    <w:rsid w:val="00065F90"/>
    <w:rsid w:val="0006607C"/>
    <w:rsid w:val="00066186"/>
    <w:rsid w:val="00066BBB"/>
    <w:rsid w:val="00066D5B"/>
    <w:rsid w:val="00067F55"/>
    <w:rsid w:val="00070BBF"/>
    <w:rsid w:val="00070C02"/>
    <w:rsid w:val="00070E55"/>
    <w:rsid w:val="00070EF2"/>
    <w:rsid w:val="000711BD"/>
    <w:rsid w:val="00071502"/>
    <w:rsid w:val="0007166B"/>
    <w:rsid w:val="00071AE4"/>
    <w:rsid w:val="0007220E"/>
    <w:rsid w:val="0007222F"/>
    <w:rsid w:val="00072C1C"/>
    <w:rsid w:val="00073080"/>
    <w:rsid w:val="000739D9"/>
    <w:rsid w:val="00073C5E"/>
    <w:rsid w:val="0007415E"/>
    <w:rsid w:val="00074275"/>
    <w:rsid w:val="000742FC"/>
    <w:rsid w:val="00074354"/>
    <w:rsid w:val="0007440E"/>
    <w:rsid w:val="00074453"/>
    <w:rsid w:val="000748E5"/>
    <w:rsid w:val="000750AE"/>
    <w:rsid w:val="0007555A"/>
    <w:rsid w:val="0007633B"/>
    <w:rsid w:val="000763B8"/>
    <w:rsid w:val="000768D1"/>
    <w:rsid w:val="0007696C"/>
    <w:rsid w:val="000773A0"/>
    <w:rsid w:val="00077B9E"/>
    <w:rsid w:val="00077DC8"/>
    <w:rsid w:val="0008019C"/>
    <w:rsid w:val="0008047B"/>
    <w:rsid w:val="00081A61"/>
    <w:rsid w:val="00081E0B"/>
    <w:rsid w:val="000820BE"/>
    <w:rsid w:val="00082726"/>
    <w:rsid w:val="00082879"/>
    <w:rsid w:val="00082976"/>
    <w:rsid w:val="00082A2E"/>
    <w:rsid w:val="00083501"/>
    <w:rsid w:val="0008363C"/>
    <w:rsid w:val="0008375B"/>
    <w:rsid w:val="00083AE8"/>
    <w:rsid w:val="00084B9F"/>
    <w:rsid w:val="00084E9C"/>
    <w:rsid w:val="00085C82"/>
    <w:rsid w:val="0008605C"/>
    <w:rsid w:val="000868C1"/>
    <w:rsid w:val="00086E99"/>
    <w:rsid w:val="00087AA6"/>
    <w:rsid w:val="00087BEE"/>
    <w:rsid w:val="00087D6C"/>
    <w:rsid w:val="0009038B"/>
    <w:rsid w:val="00090458"/>
    <w:rsid w:val="00090CA8"/>
    <w:rsid w:val="00090DDA"/>
    <w:rsid w:val="00091C17"/>
    <w:rsid w:val="000920F7"/>
    <w:rsid w:val="00092441"/>
    <w:rsid w:val="0009262D"/>
    <w:rsid w:val="00092A23"/>
    <w:rsid w:val="00092C70"/>
    <w:rsid w:val="000933BD"/>
    <w:rsid w:val="000933DF"/>
    <w:rsid w:val="000935BE"/>
    <w:rsid w:val="00093A80"/>
    <w:rsid w:val="00094127"/>
    <w:rsid w:val="00094193"/>
    <w:rsid w:val="0009487E"/>
    <w:rsid w:val="000953C7"/>
    <w:rsid w:val="000958FC"/>
    <w:rsid w:val="00096149"/>
    <w:rsid w:val="000963A0"/>
    <w:rsid w:val="000965D8"/>
    <w:rsid w:val="000965DD"/>
    <w:rsid w:val="00096D87"/>
    <w:rsid w:val="00097564"/>
    <w:rsid w:val="000977FA"/>
    <w:rsid w:val="00097864"/>
    <w:rsid w:val="00097D9F"/>
    <w:rsid w:val="00097EF2"/>
    <w:rsid w:val="000A097D"/>
    <w:rsid w:val="000A0A76"/>
    <w:rsid w:val="000A1173"/>
    <w:rsid w:val="000A18B7"/>
    <w:rsid w:val="000A1AFF"/>
    <w:rsid w:val="000A1C92"/>
    <w:rsid w:val="000A1F5F"/>
    <w:rsid w:val="000A1FCC"/>
    <w:rsid w:val="000A23BC"/>
    <w:rsid w:val="000A2B21"/>
    <w:rsid w:val="000A2C0B"/>
    <w:rsid w:val="000A358E"/>
    <w:rsid w:val="000A3764"/>
    <w:rsid w:val="000A3926"/>
    <w:rsid w:val="000A4BEA"/>
    <w:rsid w:val="000A677C"/>
    <w:rsid w:val="000A75D9"/>
    <w:rsid w:val="000A7641"/>
    <w:rsid w:val="000A79A3"/>
    <w:rsid w:val="000A7CE9"/>
    <w:rsid w:val="000B01ED"/>
    <w:rsid w:val="000B0458"/>
    <w:rsid w:val="000B09B8"/>
    <w:rsid w:val="000B0DBB"/>
    <w:rsid w:val="000B1719"/>
    <w:rsid w:val="000B178A"/>
    <w:rsid w:val="000B1C98"/>
    <w:rsid w:val="000B20DA"/>
    <w:rsid w:val="000B2694"/>
    <w:rsid w:val="000B37BC"/>
    <w:rsid w:val="000B3CF5"/>
    <w:rsid w:val="000B3FF3"/>
    <w:rsid w:val="000B3FFE"/>
    <w:rsid w:val="000B4605"/>
    <w:rsid w:val="000B47D9"/>
    <w:rsid w:val="000B48BD"/>
    <w:rsid w:val="000B4972"/>
    <w:rsid w:val="000B549D"/>
    <w:rsid w:val="000B5AB1"/>
    <w:rsid w:val="000B5E90"/>
    <w:rsid w:val="000B65CB"/>
    <w:rsid w:val="000B6B27"/>
    <w:rsid w:val="000B779F"/>
    <w:rsid w:val="000B7B1A"/>
    <w:rsid w:val="000C0052"/>
    <w:rsid w:val="000C01D7"/>
    <w:rsid w:val="000C05EB"/>
    <w:rsid w:val="000C0679"/>
    <w:rsid w:val="000C0838"/>
    <w:rsid w:val="000C13F5"/>
    <w:rsid w:val="000C2085"/>
    <w:rsid w:val="000C2FE7"/>
    <w:rsid w:val="000C31A5"/>
    <w:rsid w:val="000C3B16"/>
    <w:rsid w:val="000C48F7"/>
    <w:rsid w:val="000C559D"/>
    <w:rsid w:val="000C586C"/>
    <w:rsid w:val="000C5B83"/>
    <w:rsid w:val="000C6037"/>
    <w:rsid w:val="000C60A0"/>
    <w:rsid w:val="000C6760"/>
    <w:rsid w:val="000C6A22"/>
    <w:rsid w:val="000C6EF8"/>
    <w:rsid w:val="000C71AF"/>
    <w:rsid w:val="000C71B3"/>
    <w:rsid w:val="000C73B3"/>
    <w:rsid w:val="000C781F"/>
    <w:rsid w:val="000C782D"/>
    <w:rsid w:val="000C7A3D"/>
    <w:rsid w:val="000D0CCF"/>
    <w:rsid w:val="000D1688"/>
    <w:rsid w:val="000D1D2C"/>
    <w:rsid w:val="000D2272"/>
    <w:rsid w:val="000D2523"/>
    <w:rsid w:val="000D2748"/>
    <w:rsid w:val="000D28DB"/>
    <w:rsid w:val="000D2C89"/>
    <w:rsid w:val="000D2D5F"/>
    <w:rsid w:val="000D3203"/>
    <w:rsid w:val="000D33F7"/>
    <w:rsid w:val="000D43C9"/>
    <w:rsid w:val="000D4F23"/>
    <w:rsid w:val="000D524C"/>
    <w:rsid w:val="000D555F"/>
    <w:rsid w:val="000D580F"/>
    <w:rsid w:val="000D651C"/>
    <w:rsid w:val="000D686B"/>
    <w:rsid w:val="000D6E20"/>
    <w:rsid w:val="000D77D5"/>
    <w:rsid w:val="000E03C6"/>
    <w:rsid w:val="000E0973"/>
    <w:rsid w:val="000E0C17"/>
    <w:rsid w:val="000E0DA0"/>
    <w:rsid w:val="000E0E57"/>
    <w:rsid w:val="000E1183"/>
    <w:rsid w:val="000E14D5"/>
    <w:rsid w:val="000E22AC"/>
    <w:rsid w:val="000E234C"/>
    <w:rsid w:val="000E2A88"/>
    <w:rsid w:val="000E2E95"/>
    <w:rsid w:val="000E2E98"/>
    <w:rsid w:val="000E4279"/>
    <w:rsid w:val="000E48A9"/>
    <w:rsid w:val="000E48EB"/>
    <w:rsid w:val="000E490C"/>
    <w:rsid w:val="000E4FFC"/>
    <w:rsid w:val="000E5248"/>
    <w:rsid w:val="000E534E"/>
    <w:rsid w:val="000E547D"/>
    <w:rsid w:val="000E5E7B"/>
    <w:rsid w:val="000E710A"/>
    <w:rsid w:val="000E7116"/>
    <w:rsid w:val="000E71FB"/>
    <w:rsid w:val="000F0942"/>
    <w:rsid w:val="000F0F76"/>
    <w:rsid w:val="000F215B"/>
    <w:rsid w:val="000F23E8"/>
    <w:rsid w:val="000F2C17"/>
    <w:rsid w:val="000F2F99"/>
    <w:rsid w:val="000F3401"/>
    <w:rsid w:val="000F3623"/>
    <w:rsid w:val="000F4ACB"/>
    <w:rsid w:val="000F4F46"/>
    <w:rsid w:val="000F51A1"/>
    <w:rsid w:val="000F59BD"/>
    <w:rsid w:val="000F5B3A"/>
    <w:rsid w:val="000F5FC5"/>
    <w:rsid w:val="000F630E"/>
    <w:rsid w:val="000F63A9"/>
    <w:rsid w:val="000F6756"/>
    <w:rsid w:val="000F745A"/>
    <w:rsid w:val="000F78ED"/>
    <w:rsid w:val="000F7BAC"/>
    <w:rsid w:val="000F7F1E"/>
    <w:rsid w:val="00100465"/>
    <w:rsid w:val="00100AA8"/>
    <w:rsid w:val="00100CFA"/>
    <w:rsid w:val="00101AA3"/>
    <w:rsid w:val="00101ADC"/>
    <w:rsid w:val="00103090"/>
    <w:rsid w:val="00103647"/>
    <w:rsid w:val="00103EE4"/>
    <w:rsid w:val="00104727"/>
    <w:rsid w:val="0010488E"/>
    <w:rsid w:val="00104C4A"/>
    <w:rsid w:val="0010531A"/>
    <w:rsid w:val="001059B3"/>
    <w:rsid w:val="00105CDE"/>
    <w:rsid w:val="00106021"/>
    <w:rsid w:val="00106391"/>
    <w:rsid w:val="0010698D"/>
    <w:rsid w:val="00106A08"/>
    <w:rsid w:val="00106DDE"/>
    <w:rsid w:val="00106F30"/>
    <w:rsid w:val="00107BD3"/>
    <w:rsid w:val="001100A3"/>
    <w:rsid w:val="0011065E"/>
    <w:rsid w:val="001107AB"/>
    <w:rsid w:val="00110ADC"/>
    <w:rsid w:val="001117CA"/>
    <w:rsid w:val="00111D9C"/>
    <w:rsid w:val="00112479"/>
    <w:rsid w:val="001129F2"/>
    <w:rsid w:val="00113081"/>
    <w:rsid w:val="00113570"/>
    <w:rsid w:val="00113ADA"/>
    <w:rsid w:val="00113D81"/>
    <w:rsid w:val="00114276"/>
    <w:rsid w:val="00114FFB"/>
    <w:rsid w:val="00115560"/>
    <w:rsid w:val="001155B5"/>
    <w:rsid w:val="00115A1F"/>
    <w:rsid w:val="001161D0"/>
    <w:rsid w:val="00116AC8"/>
    <w:rsid w:val="00117058"/>
    <w:rsid w:val="001173E2"/>
    <w:rsid w:val="00117541"/>
    <w:rsid w:val="001175FC"/>
    <w:rsid w:val="001178A5"/>
    <w:rsid w:val="00117CEC"/>
    <w:rsid w:val="00117E98"/>
    <w:rsid w:val="00117F76"/>
    <w:rsid w:val="0012024A"/>
    <w:rsid w:val="001202E3"/>
    <w:rsid w:val="00121628"/>
    <w:rsid w:val="001217A4"/>
    <w:rsid w:val="001217B5"/>
    <w:rsid w:val="001218D1"/>
    <w:rsid w:val="001221E4"/>
    <w:rsid w:val="0012245F"/>
    <w:rsid w:val="0012249C"/>
    <w:rsid w:val="00122BC8"/>
    <w:rsid w:val="00122CAC"/>
    <w:rsid w:val="001232E7"/>
    <w:rsid w:val="0012345D"/>
    <w:rsid w:val="00123D81"/>
    <w:rsid w:val="00123DCD"/>
    <w:rsid w:val="00124252"/>
    <w:rsid w:val="00124297"/>
    <w:rsid w:val="001245AE"/>
    <w:rsid w:val="00124EAC"/>
    <w:rsid w:val="001255C7"/>
    <w:rsid w:val="00125694"/>
    <w:rsid w:val="00125A4F"/>
    <w:rsid w:val="00126605"/>
    <w:rsid w:val="00126936"/>
    <w:rsid w:val="00126954"/>
    <w:rsid w:val="00126A9F"/>
    <w:rsid w:val="00126B60"/>
    <w:rsid w:val="0012725D"/>
    <w:rsid w:val="001274DE"/>
    <w:rsid w:val="001276D5"/>
    <w:rsid w:val="00127B31"/>
    <w:rsid w:val="001301A2"/>
    <w:rsid w:val="0013032E"/>
    <w:rsid w:val="00130CB5"/>
    <w:rsid w:val="00130CC0"/>
    <w:rsid w:val="00130FA9"/>
    <w:rsid w:val="0013130A"/>
    <w:rsid w:val="00131513"/>
    <w:rsid w:val="00131544"/>
    <w:rsid w:val="001318DA"/>
    <w:rsid w:val="00131B70"/>
    <w:rsid w:val="001326FE"/>
    <w:rsid w:val="00132909"/>
    <w:rsid w:val="00132934"/>
    <w:rsid w:val="00132F02"/>
    <w:rsid w:val="0013342C"/>
    <w:rsid w:val="001337CA"/>
    <w:rsid w:val="00133CE5"/>
    <w:rsid w:val="00134941"/>
    <w:rsid w:val="00134D56"/>
    <w:rsid w:val="00134D82"/>
    <w:rsid w:val="001355A0"/>
    <w:rsid w:val="001359DA"/>
    <w:rsid w:val="00135A39"/>
    <w:rsid w:val="00135EFE"/>
    <w:rsid w:val="00136133"/>
    <w:rsid w:val="00136215"/>
    <w:rsid w:val="00136782"/>
    <w:rsid w:val="001370BA"/>
    <w:rsid w:val="0014042E"/>
    <w:rsid w:val="00140617"/>
    <w:rsid w:val="001406E8"/>
    <w:rsid w:val="001407C5"/>
    <w:rsid w:val="0014091F"/>
    <w:rsid w:val="001414E4"/>
    <w:rsid w:val="0014154B"/>
    <w:rsid w:val="00141811"/>
    <w:rsid w:val="001422D1"/>
    <w:rsid w:val="00142490"/>
    <w:rsid w:val="00142677"/>
    <w:rsid w:val="00142969"/>
    <w:rsid w:val="00142D40"/>
    <w:rsid w:val="00142F2D"/>
    <w:rsid w:val="0014309B"/>
    <w:rsid w:val="001430D6"/>
    <w:rsid w:val="00143A07"/>
    <w:rsid w:val="00143BDB"/>
    <w:rsid w:val="00144146"/>
    <w:rsid w:val="001441E1"/>
    <w:rsid w:val="00144890"/>
    <w:rsid w:val="00144A1C"/>
    <w:rsid w:val="00144E2D"/>
    <w:rsid w:val="0014551D"/>
    <w:rsid w:val="00145584"/>
    <w:rsid w:val="001462BD"/>
    <w:rsid w:val="0014650A"/>
    <w:rsid w:val="0014678E"/>
    <w:rsid w:val="0014691D"/>
    <w:rsid w:val="00146A03"/>
    <w:rsid w:val="00147264"/>
    <w:rsid w:val="00147403"/>
    <w:rsid w:val="001477AF"/>
    <w:rsid w:val="00147FCF"/>
    <w:rsid w:val="001507C5"/>
    <w:rsid w:val="001524C1"/>
    <w:rsid w:val="00152C69"/>
    <w:rsid w:val="00152DE8"/>
    <w:rsid w:val="00153231"/>
    <w:rsid w:val="00153322"/>
    <w:rsid w:val="00153453"/>
    <w:rsid w:val="0015378F"/>
    <w:rsid w:val="001538C0"/>
    <w:rsid w:val="00153CB0"/>
    <w:rsid w:val="001544DB"/>
    <w:rsid w:val="00154939"/>
    <w:rsid w:val="00154AD5"/>
    <w:rsid w:val="001559E4"/>
    <w:rsid w:val="00155A3F"/>
    <w:rsid w:val="00155E44"/>
    <w:rsid w:val="00156290"/>
    <w:rsid w:val="00156BE4"/>
    <w:rsid w:val="00156D00"/>
    <w:rsid w:val="00157699"/>
    <w:rsid w:val="00157A93"/>
    <w:rsid w:val="00157F2C"/>
    <w:rsid w:val="00160702"/>
    <w:rsid w:val="00160EFC"/>
    <w:rsid w:val="00161008"/>
    <w:rsid w:val="00161F11"/>
    <w:rsid w:val="00162075"/>
    <w:rsid w:val="00162127"/>
    <w:rsid w:val="00162343"/>
    <w:rsid w:val="0016242C"/>
    <w:rsid w:val="00162BA5"/>
    <w:rsid w:val="0016349E"/>
    <w:rsid w:val="00163562"/>
    <w:rsid w:val="00163A6F"/>
    <w:rsid w:val="00163D21"/>
    <w:rsid w:val="00164038"/>
    <w:rsid w:val="001643F0"/>
    <w:rsid w:val="001646A8"/>
    <w:rsid w:val="0016471F"/>
    <w:rsid w:val="001649FC"/>
    <w:rsid w:val="00165168"/>
    <w:rsid w:val="001654EF"/>
    <w:rsid w:val="00165B72"/>
    <w:rsid w:val="00165D61"/>
    <w:rsid w:val="00165DE0"/>
    <w:rsid w:val="00165E79"/>
    <w:rsid w:val="001660BA"/>
    <w:rsid w:val="00166363"/>
    <w:rsid w:val="00167398"/>
    <w:rsid w:val="0016788D"/>
    <w:rsid w:val="0016797E"/>
    <w:rsid w:val="00167C6C"/>
    <w:rsid w:val="00167D3A"/>
    <w:rsid w:val="001700CA"/>
    <w:rsid w:val="0017087F"/>
    <w:rsid w:val="00171619"/>
    <w:rsid w:val="00171831"/>
    <w:rsid w:val="00171C90"/>
    <w:rsid w:val="00172037"/>
    <w:rsid w:val="00172C20"/>
    <w:rsid w:val="00172F70"/>
    <w:rsid w:val="00173DB9"/>
    <w:rsid w:val="0017459E"/>
    <w:rsid w:val="001747AE"/>
    <w:rsid w:val="00174C01"/>
    <w:rsid w:val="00174D21"/>
    <w:rsid w:val="00174E63"/>
    <w:rsid w:val="00174FFD"/>
    <w:rsid w:val="00175605"/>
    <w:rsid w:val="001757DC"/>
    <w:rsid w:val="00175C1A"/>
    <w:rsid w:val="001762D6"/>
    <w:rsid w:val="001763EC"/>
    <w:rsid w:val="001764F1"/>
    <w:rsid w:val="00177213"/>
    <w:rsid w:val="0017724E"/>
    <w:rsid w:val="00177EB5"/>
    <w:rsid w:val="001803EC"/>
    <w:rsid w:val="00180669"/>
    <w:rsid w:val="0018067E"/>
    <w:rsid w:val="00181408"/>
    <w:rsid w:val="00182195"/>
    <w:rsid w:val="001823AC"/>
    <w:rsid w:val="001829D7"/>
    <w:rsid w:val="00182A89"/>
    <w:rsid w:val="00182ACF"/>
    <w:rsid w:val="00182F41"/>
    <w:rsid w:val="00183878"/>
    <w:rsid w:val="00183D68"/>
    <w:rsid w:val="00183FA9"/>
    <w:rsid w:val="001840CD"/>
    <w:rsid w:val="0018414C"/>
    <w:rsid w:val="001841D8"/>
    <w:rsid w:val="0018470E"/>
    <w:rsid w:val="001850D7"/>
    <w:rsid w:val="00185644"/>
    <w:rsid w:val="00185AC5"/>
    <w:rsid w:val="00186A8D"/>
    <w:rsid w:val="0018702C"/>
    <w:rsid w:val="00187514"/>
    <w:rsid w:val="0019083D"/>
    <w:rsid w:val="00190A26"/>
    <w:rsid w:val="00190F16"/>
    <w:rsid w:val="00191053"/>
    <w:rsid w:val="001914DE"/>
    <w:rsid w:val="0019231C"/>
    <w:rsid w:val="00192338"/>
    <w:rsid w:val="00192E02"/>
    <w:rsid w:val="00192F6A"/>
    <w:rsid w:val="00192FC2"/>
    <w:rsid w:val="001930A3"/>
    <w:rsid w:val="001939BB"/>
    <w:rsid w:val="00193EBD"/>
    <w:rsid w:val="0019443C"/>
    <w:rsid w:val="00194513"/>
    <w:rsid w:val="001946D4"/>
    <w:rsid w:val="001948C5"/>
    <w:rsid w:val="001950C1"/>
    <w:rsid w:val="001952C4"/>
    <w:rsid w:val="001959EE"/>
    <w:rsid w:val="00195A83"/>
    <w:rsid w:val="00196DBE"/>
    <w:rsid w:val="00196FC3"/>
    <w:rsid w:val="001976D2"/>
    <w:rsid w:val="00197981"/>
    <w:rsid w:val="00197B07"/>
    <w:rsid w:val="00197DF9"/>
    <w:rsid w:val="001A01A4"/>
    <w:rsid w:val="001A0AFE"/>
    <w:rsid w:val="001A0C18"/>
    <w:rsid w:val="001A153B"/>
    <w:rsid w:val="001A1C98"/>
    <w:rsid w:val="001A28EB"/>
    <w:rsid w:val="001A2C0F"/>
    <w:rsid w:val="001A35AC"/>
    <w:rsid w:val="001A37EC"/>
    <w:rsid w:val="001A3B52"/>
    <w:rsid w:val="001A3F60"/>
    <w:rsid w:val="001A4271"/>
    <w:rsid w:val="001A4E77"/>
    <w:rsid w:val="001A4F48"/>
    <w:rsid w:val="001A50D0"/>
    <w:rsid w:val="001A529F"/>
    <w:rsid w:val="001A5814"/>
    <w:rsid w:val="001A5C25"/>
    <w:rsid w:val="001A5E45"/>
    <w:rsid w:val="001A659E"/>
    <w:rsid w:val="001A6695"/>
    <w:rsid w:val="001A6B8F"/>
    <w:rsid w:val="001A7007"/>
    <w:rsid w:val="001A7C3A"/>
    <w:rsid w:val="001B038D"/>
    <w:rsid w:val="001B096E"/>
    <w:rsid w:val="001B0E04"/>
    <w:rsid w:val="001B0F2C"/>
    <w:rsid w:val="001B10A6"/>
    <w:rsid w:val="001B1C41"/>
    <w:rsid w:val="001B218B"/>
    <w:rsid w:val="001B2D4E"/>
    <w:rsid w:val="001B3E8D"/>
    <w:rsid w:val="001B3EAE"/>
    <w:rsid w:val="001B4428"/>
    <w:rsid w:val="001B498E"/>
    <w:rsid w:val="001B4ACA"/>
    <w:rsid w:val="001B4C4F"/>
    <w:rsid w:val="001B55CB"/>
    <w:rsid w:val="001B56BE"/>
    <w:rsid w:val="001B5989"/>
    <w:rsid w:val="001B5AD6"/>
    <w:rsid w:val="001B60F4"/>
    <w:rsid w:val="001B64A2"/>
    <w:rsid w:val="001B750D"/>
    <w:rsid w:val="001B7EE5"/>
    <w:rsid w:val="001C0185"/>
    <w:rsid w:val="001C03ED"/>
    <w:rsid w:val="001C0743"/>
    <w:rsid w:val="001C079C"/>
    <w:rsid w:val="001C0A84"/>
    <w:rsid w:val="001C1A12"/>
    <w:rsid w:val="001C244E"/>
    <w:rsid w:val="001C246B"/>
    <w:rsid w:val="001C2504"/>
    <w:rsid w:val="001C267B"/>
    <w:rsid w:val="001C4582"/>
    <w:rsid w:val="001C47D2"/>
    <w:rsid w:val="001C50CB"/>
    <w:rsid w:val="001C60DF"/>
    <w:rsid w:val="001C62EC"/>
    <w:rsid w:val="001C63DA"/>
    <w:rsid w:val="001C68AE"/>
    <w:rsid w:val="001C6D8D"/>
    <w:rsid w:val="001C70B8"/>
    <w:rsid w:val="001C718C"/>
    <w:rsid w:val="001C7685"/>
    <w:rsid w:val="001C7822"/>
    <w:rsid w:val="001C78B0"/>
    <w:rsid w:val="001C79DE"/>
    <w:rsid w:val="001C7FE8"/>
    <w:rsid w:val="001D010C"/>
    <w:rsid w:val="001D0532"/>
    <w:rsid w:val="001D08F6"/>
    <w:rsid w:val="001D092A"/>
    <w:rsid w:val="001D0A7C"/>
    <w:rsid w:val="001D1549"/>
    <w:rsid w:val="001D15E8"/>
    <w:rsid w:val="001D19D6"/>
    <w:rsid w:val="001D1AA5"/>
    <w:rsid w:val="001D3369"/>
    <w:rsid w:val="001D33D5"/>
    <w:rsid w:val="001D33E5"/>
    <w:rsid w:val="001D3472"/>
    <w:rsid w:val="001D3569"/>
    <w:rsid w:val="001D3690"/>
    <w:rsid w:val="001D3D27"/>
    <w:rsid w:val="001D424B"/>
    <w:rsid w:val="001D4EB3"/>
    <w:rsid w:val="001D4EC8"/>
    <w:rsid w:val="001D51C7"/>
    <w:rsid w:val="001D5753"/>
    <w:rsid w:val="001D57A6"/>
    <w:rsid w:val="001D5C88"/>
    <w:rsid w:val="001D5F9A"/>
    <w:rsid w:val="001D62B0"/>
    <w:rsid w:val="001D6433"/>
    <w:rsid w:val="001D6AB3"/>
    <w:rsid w:val="001D6E5D"/>
    <w:rsid w:val="001D7458"/>
    <w:rsid w:val="001D7880"/>
    <w:rsid w:val="001D7C53"/>
    <w:rsid w:val="001D7C8F"/>
    <w:rsid w:val="001E0319"/>
    <w:rsid w:val="001E0615"/>
    <w:rsid w:val="001E064A"/>
    <w:rsid w:val="001E09EA"/>
    <w:rsid w:val="001E0A83"/>
    <w:rsid w:val="001E0EA8"/>
    <w:rsid w:val="001E1137"/>
    <w:rsid w:val="001E155E"/>
    <w:rsid w:val="001E18B5"/>
    <w:rsid w:val="001E2356"/>
    <w:rsid w:val="001E23A3"/>
    <w:rsid w:val="001E2499"/>
    <w:rsid w:val="001E2865"/>
    <w:rsid w:val="001E2E45"/>
    <w:rsid w:val="001E3251"/>
    <w:rsid w:val="001E340D"/>
    <w:rsid w:val="001E34E5"/>
    <w:rsid w:val="001E3545"/>
    <w:rsid w:val="001E3C87"/>
    <w:rsid w:val="001E46DA"/>
    <w:rsid w:val="001E5382"/>
    <w:rsid w:val="001E54B7"/>
    <w:rsid w:val="001E5C07"/>
    <w:rsid w:val="001E5C56"/>
    <w:rsid w:val="001E5E45"/>
    <w:rsid w:val="001E6B51"/>
    <w:rsid w:val="001E73F2"/>
    <w:rsid w:val="001E765A"/>
    <w:rsid w:val="001E77ED"/>
    <w:rsid w:val="001E79D5"/>
    <w:rsid w:val="001E7D00"/>
    <w:rsid w:val="001F054D"/>
    <w:rsid w:val="001F0AAF"/>
    <w:rsid w:val="001F0ABD"/>
    <w:rsid w:val="001F0CAA"/>
    <w:rsid w:val="001F1502"/>
    <w:rsid w:val="001F1A02"/>
    <w:rsid w:val="001F1DE5"/>
    <w:rsid w:val="001F2280"/>
    <w:rsid w:val="001F257D"/>
    <w:rsid w:val="001F280A"/>
    <w:rsid w:val="001F2ED3"/>
    <w:rsid w:val="001F3589"/>
    <w:rsid w:val="001F3796"/>
    <w:rsid w:val="001F3DD9"/>
    <w:rsid w:val="001F50DB"/>
    <w:rsid w:val="001F5CC9"/>
    <w:rsid w:val="001F625C"/>
    <w:rsid w:val="001F6426"/>
    <w:rsid w:val="001F66DC"/>
    <w:rsid w:val="002002F0"/>
    <w:rsid w:val="00200307"/>
    <w:rsid w:val="00200420"/>
    <w:rsid w:val="0020051C"/>
    <w:rsid w:val="00200981"/>
    <w:rsid w:val="0020195F"/>
    <w:rsid w:val="00201B4E"/>
    <w:rsid w:val="00202521"/>
    <w:rsid w:val="002027B8"/>
    <w:rsid w:val="00202A8C"/>
    <w:rsid w:val="00202B6F"/>
    <w:rsid w:val="00202E32"/>
    <w:rsid w:val="00203432"/>
    <w:rsid w:val="00203717"/>
    <w:rsid w:val="0020404F"/>
    <w:rsid w:val="00204402"/>
    <w:rsid w:val="002044FB"/>
    <w:rsid w:val="00204671"/>
    <w:rsid w:val="00204704"/>
    <w:rsid w:val="002047CE"/>
    <w:rsid w:val="00205222"/>
    <w:rsid w:val="002056F2"/>
    <w:rsid w:val="00205D44"/>
    <w:rsid w:val="00206031"/>
    <w:rsid w:val="0020648A"/>
    <w:rsid w:val="002070C8"/>
    <w:rsid w:val="00207260"/>
    <w:rsid w:val="00207570"/>
    <w:rsid w:val="00207B67"/>
    <w:rsid w:val="00207EBA"/>
    <w:rsid w:val="00207FA1"/>
    <w:rsid w:val="00210773"/>
    <w:rsid w:val="0021157D"/>
    <w:rsid w:val="002115BF"/>
    <w:rsid w:val="0021229E"/>
    <w:rsid w:val="00212441"/>
    <w:rsid w:val="002128C0"/>
    <w:rsid w:val="00212DC4"/>
    <w:rsid w:val="00213176"/>
    <w:rsid w:val="002131E9"/>
    <w:rsid w:val="002133A8"/>
    <w:rsid w:val="002143C2"/>
    <w:rsid w:val="00214D35"/>
    <w:rsid w:val="002154CC"/>
    <w:rsid w:val="00215588"/>
    <w:rsid w:val="002156A5"/>
    <w:rsid w:val="002156B8"/>
    <w:rsid w:val="00215BB6"/>
    <w:rsid w:val="00215E33"/>
    <w:rsid w:val="00215FC2"/>
    <w:rsid w:val="00216022"/>
    <w:rsid w:val="002160E4"/>
    <w:rsid w:val="002162A5"/>
    <w:rsid w:val="00216E36"/>
    <w:rsid w:val="0021719E"/>
    <w:rsid w:val="00217203"/>
    <w:rsid w:val="00217BBD"/>
    <w:rsid w:val="00217E9E"/>
    <w:rsid w:val="002208FC"/>
    <w:rsid w:val="00220A27"/>
    <w:rsid w:val="0022147D"/>
    <w:rsid w:val="00221545"/>
    <w:rsid w:val="002215B8"/>
    <w:rsid w:val="00221EC3"/>
    <w:rsid w:val="0022208D"/>
    <w:rsid w:val="002224F1"/>
    <w:rsid w:val="00222877"/>
    <w:rsid w:val="00223D9A"/>
    <w:rsid w:val="00223DC4"/>
    <w:rsid w:val="00224095"/>
    <w:rsid w:val="0022416F"/>
    <w:rsid w:val="00224337"/>
    <w:rsid w:val="002245BF"/>
    <w:rsid w:val="0022520A"/>
    <w:rsid w:val="00225873"/>
    <w:rsid w:val="002267D5"/>
    <w:rsid w:val="002268DB"/>
    <w:rsid w:val="0022730C"/>
    <w:rsid w:val="00227327"/>
    <w:rsid w:val="0022764D"/>
    <w:rsid w:val="00230659"/>
    <w:rsid w:val="00230D1E"/>
    <w:rsid w:val="00231408"/>
    <w:rsid w:val="002315D8"/>
    <w:rsid w:val="0023177E"/>
    <w:rsid w:val="002318B3"/>
    <w:rsid w:val="00232C33"/>
    <w:rsid w:val="0023395B"/>
    <w:rsid w:val="00233A27"/>
    <w:rsid w:val="0023412A"/>
    <w:rsid w:val="00234376"/>
    <w:rsid w:val="00234616"/>
    <w:rsid w:val="00234850"/>
    <w:rsid w:val="002349CA"/>
    <w:rsid w:val="00234C6B"/>
    <w:rsid w:val="002350DE"/>
    <w:rsid w:val="00236BEC"/>
    <w:rsid w:val="002379FC"/>
    <w:rsid w:val="00237F90"/>
    <w:rsid w:val="002403A0"/>
    <w:rsid w:val="00240441"/>
    <w:rsid w:val="00240754"/>
    <w:rsid w:val="002408B1"/>
    <w:rsid w:val="00240CCE"/>
    <w:rsid w:val="00240F2F"/>
    <w:rsid w:val="002414A2"/>
    <w:rsid w:val="002415D9"/>
    <w:rsid w:val="0024171C"/>
    <w:rsid w:val="00241E7A"/>
    <w:rsid w:val="00241E98"/>
    <w:rsid w:val="00242555"/>
    <w:rsid w:val="00242E09"/>
    <w:rsid w:val="00243197"/>
    <w:rsid w:val="002433E2"/>
    <w:rsid w:val="002434DF"/>
    <w:rsid w:val="002437DE"/>
    <w:rsid w:val="00244043"/>
    <w:rsid w:val="00244236"/>
    <w:rsid w:val="00244666"/>
    <w:rsid w:val="00244B88"/>
    <w:rsid w:val="00244BA1"/>
    <w:rsid w:val="002450C0"/>
    <w:rsid w:val="002458AC"/>
    <w:rsid w:val="00246607"/>
    <w:rsid w:val="00246D78"/>
    <w:rsid w:val="00246F10"/>
    <w:rsid w:val="00247D38"/>
    <w:rsid w:val="00247D86"/>
    <w:rsid w:val="00250256"/>
    <w:rsid w:val="00250C68"/>
    <w:rsid w:val="00250CA9"/>
    <w:rsid w:val="00250EED"/>
    <w:rsid w:val="0025116A"/>
    <w:rsid w:val="002514BD"/>
    <w:rsid w:val="002519B6"/>
    <w:rsid w:val="00251A16"/>
    <w:rsid w:val="00251CB0"/>
    <w:rsid w:val="00252B6D"/>
    <w:rsid w:val="00252E47"/>
    <w:rsid w:val="0025313F"/>
    <w:rsid w:val="00253771"/>
    <w:rsid w:val="002539AA"/>
    <w:rsid w:val="00253C75"/>
    <w:rsid w:val="0025437A"/>
    <w:rsid w:val="00254515"/>
    <w:rsid w:val="00255141"/>
    <w:rsid w:val="0025539A"/>
    <w:rsid w:val="002554A3"/>
    <w:rsid w:val="00255602"/>
    <w:rsid w:val="0025609C"/>
    <w:rsid w:val="00256CB7"/>
    <w:rsid w:val="00256CDF"/>
    <w:rsid w:val="002574C0"/>
    <w:rsid w:val="0025764B"/>
    <w:rsid w:val="0026051B"/>
    <w:rsid w:val="00261573"/>
    <w:rsid w:val="00261CC8"/>
    <w:rsid w:val="00262663"/>
    <w:rsid w:val="00262AFF"/>
    <w:rsid w:val="00262ED3"/>
    <w:rsid w:val="00262FD7"/>
    <w:rsid w:val="00263412"/>
    <w:rsid w:val="00264A51"/>
    <w:rsid w:val="00264D64"/>
    <w:rsid w:val="00264F15"/>
    <w:rsid w:val="00264FCE"/>
    <w:rsid w:val="002657B5"/>
    <w:rsid w:val="00265E94"/>
    <w:rsid w:val="00265EAA"/>
    <w:rsid w:val="00265FFB"/>
    <w:rsid w:val="002661F6"/>
    <w:rsid w:val="002663D6"/>
    <w:rsid w:val="00266785"/>
    <w:rsid w:val="0026697D"/>
    <w:rsid w:val="00266B2B"/>
    <w:rsid w:val="00266E3C"/>
    <w:rsid w:val="002670DC"/>
    <w:rsid w:val="002672FC"/>
    <w:rsid w:val="00267494"/>
    <w:rsid w:val="00267521"/>
    <w:rsid w:val="00270044"/>
    <w:rsid w:val="00270467"/>
    <w:rsid w:val="00270853"/>
    <w:rsid w:val="00270FA1"/>
    <w:rsid w:val="00271147"/>
    <w:rsid w:val="0027165F"/>
    <w:rsid w:val="00271803"/>
    <w:rsid w:val="00271826"/>
    <w:rsid w:val="00271EC8"/>
    <w:rsid w:val="002721F1"/>
    <w:rsid w:val="00272245"/>
    <w:rsid w:val="00272370"/>
    <w:rsid w:val="00272CC6"/>
    <w:rsid w:val="00272D2C"/>
    <w:rsid w:val="00272DD3"/>
    <w:rsid w:val="002734F2"/>
    <w:rsid w:val="0027442C"/>
    <w:rsid w:val="0027442D"/>
    <w:rsid w:val="002756DC"/>
    <w:rsid w:val="002757AD"/>
    <w:rsid w:val="00275B9A"/>
    <w:rsid w:val="00275EE2"/>
    <w:rsid w:val="002764CA"/>
    <w:rsid w:val="0027652A"/>
    <w:rsid w:val="00276600"/>
    <w:rsid w:val="0027681C"/>
    <w:rsid w:val="00276848"/>
    <w:rsid w:val="002771AA"/>
    <w:rsid w:val="00277C32"/>
    <w:rsid w:val="002803F2"/>
    <w:rsid w:val="00280527"/>
    <w:rsid w:val="00280938"/>
    <w:rsid w:val="00280CFA"/>
    <w:rsid w:val="00280F33"/>
    <w:rsid w:val="002810F5"/>
    <w:rsid w:val="0028116E"/>
    <w:rsid w:val="00281288"/>
    <w:rsid w:val="002817C3"/>
    <w:rsid w:val="002829F6"/>
    <w:rsid w:val="002830AB"/>
    <w:rsid w:val="00283130"/>
    <w:rsid w:val="00283B32"/>
    <w:rsid w:val="00283B4C"/>
    <w:rsid w:val="002840A5"/>
    <w:rsid w:val="002846C4"/>
    <w:rsid w:val="002847CD"/>
    <w:rsid w:val="00284F30"/>
    <w:rsid w:val="00284FD9"/>
    <w:rsid w:val="002851E5"/>
    <w:rsid w:val="0028521F"/>
    <w:rsid w:val="00285234"/>
    <w:rsid w:val="00285C07"/>
    <w:rsid w:val="0028630D"/>
    <w:rsid w:val="002863E6"/>
    <w:rsid w:val="00286482"/>
    <w:rsid w:val="00286814"/>
    <w:rsid w:val="00286C11"/>
    <w:rsid w:val="0028765A"/>
    <w:rsid w:val="0028771F"/>
    <w:rsid w:val="00287C00"/>
    <w:rsid w:val="00287FF0"/>
    <w:rsid w:val="00290816"/>
    <w:rsid w:val="00290E7A"/>
    <w:rsid w:val="0029104B"/>
    <w:rsid w:val="002916EA"/>
    <w:rsid w:val="00291887"/>
    <w:rsid w:val="0029207D"/>
    <w:rsid w:val="00293271"/>
    <w:rsid w:val="002937FA"/>
    <w:rsid w:val="00293D8C"/>
    <w:rsid w:val="00293F1A"/>
    <w:rsid w:val="00294190"/>
    <w:rsid w:val="00294E65"/>
    <w:rsid w:val="00295772"/>
    <w:rsid w:val="00295ADA"/>
    <w:rsid w:val="00295F83"/>
    <w:rsid w:val="0029667E"/>
    <w:rsid w:val="002969B0"/>
    <w:rsid w:val="00297509"/>
    <w:rsid w:val="002977C6"/>
    <w:rsid w:val="00297854"/>
    <w:rsid w:val="00297D57"/>
    <w:rsid w:val="00297F52"/>
    <w:rsid w:val="002A0C27"/>
    <w:rsid w:val="002A272C"/>
    <w:rsid w:val="002A2BAD"/>
    <w:rsid w:val="002A3172"/>
    <w:rsid w:val="002A3554"/>
    <w:rsid w:val="002A36A0"/>
    <w:rsid w:val="002A3719"/>
    <w:rsid w:val="002A3784"/>
    <w:rsid w:val="002A386D"/>
    <w:rsid w:val="002A3A2E"/>
    <w:rsid w:val="002A42BE"/>
    <w:rsid w:val="002A47F0"/>
    <w:rsid w:val="002A486C"/>
    <w:rsid w:val="002A4AEF"/>
    <w:rsid w:val="002A54C4"/>
    <w:rsid w:val="002A679E"/>
    <w:rsid w:val="002A6863"/>
    <w:rsid w:val="002A7782"/>
    <w:rsid w:val="002A79BB"/>
    <w:rsid w:val="002A7C3D"/>
    <w:rsid w:val="002A7F7E"/>
    <w:rsid w:val="002B00AA"/>
    <w:rsid w:val="002B06A0"/>
    <w:rsid w:val="002B0723"/>
    <w:rsid w:val="002B0DF5"/>
    <w:rsid w:val="002B0EA8"/>
    <w:rsid w:val="002B0FBF"/>
    <w:rsid w:val="002B11CB"/>
    <w:rsid w:val="002B1314"/>
    <w:rsid w:val="002B1399"/>
    <w:rsid w:val="002B15B7"/>
    <w:rsid w:val="002B1E52"/>
    <w:rsid w:val="002B3A9F"/>
    <w:rsid w:val="002B41CA"/>
    <w:rsid w:val="002B4255"/>
    <w:rsid w:val="002B46FD"/>
    <w:rsid w:val="002B4B96"/>
    <w:rsid w:val="002B4F27"/>
    <w:rsid w:val="002B5A5D"/>
    <w:rsid w:val="002B5D27"/>
    <w:rsid w:val="002B5D66"/>
    <w:rsid w:val="002B5F74"/>
    <w:rsid w:val="002B6561"/>
    <w:rsid w:val="002B6674"/>
    <w:rsid w:val="002B6B43"/>
    <w:rsid w:val="002B6FB9"/>
    <w:rsid w:val="002B70EA"/>
    <w:rsid w:val="002B7BBE"/>
    <w:rsid w:val="002C0B33"/>
    <w:rsid w:val="002C0B76"/>
    <w:rsid w:val="002C21A3"/>
    <w:rsid w:val="002C27EB"/>
    <w:rsid w:val="002C2EE0"/>
    <w:rsid w:val="002C313C"/>
    <w:rsid w:val="002C3F85"/>
    <w:rsid w:val="002C3FF7"/>
    <w:rsid w:val="002C4048"/>
    <w:rsid w:val="002C41B0"/>
    <w:rsid w:val="002C42B8"/>
    <w:rsid w:val="002C45C3"/>
    <w:rsid w:val="002C495C"/>
    <w:rsid w:val="002C4A59"/>
    <w:rsid w:val="002C5AE0"/>
    <w:rsid w:val="002C6135"/>
    <w:rsid w:val="002C6462"/>
    <w:rsid w:val="002C65FD"/>
    <w:rsid w:val="002D00D5"/>
    <w:rsid w:val="002D017E"/>
    <w:rsid w:val="002D02BD"/>
    <w:rsid w:val="002D08A2"/>
    <w:rsid w:val="002D0B84"/>
    <w:rsid w:val="002D17FF"/>
    <w:rsid w:val="002D1896"/>
    <w:rsid w:val="002D1E4F"/>
    <w:rsid w:val="002D1EE3"/>
    <w:rsid w:val="002D21D9"/>
    <w:rsid w:val="002D2B7D"/>
    <w:rsid w:val="002D2CF7"/>
    <w:rsid w:val="002D3246"/>
    <w:rsid w:val="002D3449"/>
    <w:rsid w:val="002D3659"/>
    <w:rsid w:val="002D3ACB"/>
    <w:rsid w:val="002D3B3F"/>
    <w:rsid w:val="002D3C4F"/>
    <w:rsid w:val="002D3E5A"/>
    <w:rsid w:val="002D3FC6"/>
    <w:rsid w:val="002D4002"/>
    <w:rsid w:val="002D4171"/>
    <w:rsid w:val="002D4538"/>
    <w:rsid w:val="002D45FC"/>
    <w:rsid w:val="002D48A2"/>
    <w:rsid w:val="002D4C05"/>
    <w:rsid w:val="002D4CA6"/>
    <w:rsid w:val="002D4E44"/>
    <w:rsid w:val="002D4ECD"/>
    <w:rsid w:val="002D4EE2"/>
    <w:rsid w:val="002D5426"/>
    <w:rsid w:val="002D562F"/>
    <w:rsid w:val="002D57EC"/>
    <w:rsid w:val="002D62DC"/>
    <w:rsid w:val="002D6326"/>
    <w:rsid w:val="002D64CD"/>
    <w:rsid w:val="002D7028"/>
    <w:rsid w:val="002D7038"/>
    <w:rsid w:val="002D7189"/>
    <w:rsid w:val="002D7229"/>
    <w:rsid w:val="002D7239"/>
    <w:rsid w:val="002D7341"/>
    <w:rsid w:val="002D7D77"/>
    <w:rsid w:val="002D7F01"/>
    <w:rsid w:val="002E0091"/>
    <w:rsid w:val="002E1482"/>
    <w:rsid w:val="002E15C7"/>
    <w:rsid w:val="002E19F2"/>
    <w:rsid w:val="002E1A5C"/>
    <w:rsid w:val="002E23B3"/>
    <w:rsid w:val="002E2675"/>
    <w:rsid w:val="002E2BC2"/>
    <w:rsid w:val="002E2E94"/>
    <w:rsid w:val="002E3AB6"/>
    <w:rsid w:val="002E3CCB"/>
    <w:rsid w:val="002E4207"/>
    <w:rsid w:val="002E4673"/>
    <w:rsid w:val="002E470F"/>
    <w:rsid w:val="002E47CD"/>
    <w:rsid w:val="002E4A0F"/>
    <w:rsid w:val="002E4A30"/>
    <w:rsid w:val="002E6311"/>
    <w:rsid w:val="002E686A"/>
    <w:rsid w:val="002E7364"/>
    <w:rsid w:val="002E774F"/>
    <w:rsid w:val="002E7D10"/>
    <w:rsid w:val="002F0026"/>
    <w:rsid w:val="002F09E1"/>
    <w:rsid w:val="002F0D81"/>
    <w:rsid w:val="002F0F12"/>
    <w:rsid w:val="002F1325"/>
    <w:rsid w:val="002F1E99"/>
    <w:rsid w:val="002F2065"/>
    <w:rsid w:val="002F2258"/>
    <w:rsid w:val="002F294F"/>
    <w:rsid w:val="002F2E13"/>
    <w:rsid w:val="002F3100"/>
    <w:rsid w:val="002F3397"/>
    <w:rsid w:val="002F42E8"/>
    <w:rsid w:val="002F44D2"/>
    <w:rsid w:val="002F5272"/>
    <w:rsid w:val="002F5352"/>
    <w:rsid w:val="002F5716"/>
    <w:rsid w:val="002F596E"/>
    <w:rsid w:val="002F5D1D"/>
    <w:rsid w:val="002F60F4"/>
    <w:rsid w:val="002F64A6"/>
    <w:rsid w:val="002F66B0"/>
    <w:rsid w:val="002F6710"/>
    <w:rsid w:val="002F69D4"/>
    <w:rsid w:val="002F6AA9"/>
    <w:rsid w:val="002F6C88"/>
    <w:rsid w:val="002F740E"/>
    <w:rsid w:val="002F78B0"/>
    <w:rsid w:val="00300AED"/>
    <w:rsid w:val="0030149C"/>
    <w:rsid w:val="0030189B"/>
    <w:rsid w:val="00301E50"/>
    <w:rsid w:val="003020BF"/>
    <w:rsid w:val="003020EE"/>
    <w:rsid w:val="003022BD"/>
    <w:rsid w:val="00302B4A"/>
    <w:rsid w:val="00302EB6"/>
    <w:rsid w:val="003030EB"/>
    <w:rsid w:val="0030389E"/>
    <w:rsid w:val="00303DE6"/>
    <w:rsid w:val="003041BE"/>
    <w:rsid w:val="003043AE"/>
    <w:rsid w:val="00304440"/>
    <w:rsid w:val="00304C3B"/>
    <w:rsid w:val="00305084"/>
    <w:rsid w:val="003056BC"/>
    <w:rsid w:val="00305C06"/>
    <w:rsid w:val="00305FFC"/>
    <w:rsid w:val="003061CD"/>
    <w:rsid w:val="00306533"/>
    <w:rsid w:val="0030658C"/>
    <w:rsid w:val="0030660E"/>
    <w:rsid w:val="00306B81"/>
    <w:rsid w:val="003075B9"/>
    <w:rsid w:val="00307939"/>
    <w:rsid w:val="00307C5B"/>
    <w:rsid w:val="00307FF2"/>
    <w:rsid w:val="00310BC1"/>
    <w:rsid w:val="00310C4F"/>
    <w:rsid w:val="00310D77"/>
    <w:rsid w:val="00310F62"/>
    <w:rsid w:val="003113B4"/>
    <w:rsid w:val="0031146B"/>
    <w:rsid w:val="003115AC"/>
    <w:rsid w:val="00311F05"/>
    <w:rsid w:val="0031220A"/>
    <w:rsid w:val="00312C28"/>
    <w:rsid w:val="00312C77"/>
    <w:rsid w:val="003133C8"/>
    <w:rsid w:val="003135A9"/>
    <w:rsid w:val="003137C9"/>
    <w:rsid w:val="00313BB3"/>
    <w:rsid w:val="003142D8"/>
    <w:rsid w:val="00314503"/>
    <w:rsid w:val="0031460A"/>
    <w:rsid w:val="00315179"/>
    <w:rsid w:val="00315916"/>
    <w:rsid w:val="003161CF"/>
    <w:rsid w:val="003163BB"/>
    <w:rsid w:val="00316D77"/>
    <w:rsid w:val="00316E70"/>
    <w:rsid w:val="00317250"/>
    <w:rsid w:val="0031732F"/>
    <w:rsid w:val="003175A7"/>
    <w:rsid w:val="0031772E"/>
    <w:rsid w:val="003178C0"/>
    <w:rsid w:val="00320370"/>
    <w:rsid w:val="00320A78"/>
    <w:rsid w:val="00320AE0"/>
    <w:rsid w:val="00320BE3"/>
    <w:rsid w:val="00321382"/>
    <w:rsid w:val="00321E09"/>
    <w:rsid w:val="00322EED"/>
    <w:rsid w:val="003237DF"/>
    <w:rsid w:val="00323824"/>
    <w:rsid w:val="00323EB2"/>
    <w:rsid w:val="00324A50"/>
    <w:rsid w:val="00324FDC"/>
    <w:rsid w:val="00325369"/>
    <w:rsid w:val="00325405"/>
    <w:rsid w:val="00325416"/>
    <w:rsid w:val="003257CA"/>
    <w:rsid w:val="00325AE2"/>
    <w:rsid w:val="00325B68"/>
    <w:rsid w:val="00325DE2"/>
    <w:rsid w:val="00325E72"/>
    <w:rsid w:val="0032630E"/>
    <w:rsid w:val="0032664D"/>
    <w:rsid w:val="003266AF"/>
    <w:rsid w:val="00326A20"/>
    <w:rsid w:val="00326B55"/>
    <w:rsid w:val="003270BC"/>
    <w:rsid w:val="00327146"/>
    <w:rsid w:val="0032714D"/>
    <w:rsid w:val="00327616"/>
    <w:rsid w:val="00327977"/>
    <w:rsid w:val="00327DC7"/>
    <w:rsid w:val="00327E09"/>
    <w:rsid w:val="0033133B"/>
    <w:rsid w:val="00331B37"/>
    <w:rsid w:val="00331C76"/>
    <w:rsid w:val="00331E14"/>
    <w:rsid w:val="00331EAE"/>
    <w:rsid w:val="00331EFF"/>
    <w:rsid w:val="003320CD"/>
    <w:rsid w:val="0033211A"/>
    <w:rsid w:val="003323CD"/>
    <w:rsid w:val="003325C7"/>
    <w:rsid w:val="00332AF1"/>
    <w:rsid w:val="00332AFF"/>
    <w:rsid w:val="00332DD0"/>
    <w:rsid w:val="00333656"/>
    <w:rsid w:val="00333B06"/>
    <w:rsid w:val="003341D9"/>
    <w:rsid w:val="003344D3"/>
    <w:rsid w:val="0033482C"/>
    <w:rsid w:val="00334B5A"/>
    <w:rsid w:val="00334EA4"/>
    <w:rsid w:val="003352EB"/>
    <w:rsid w:val="00335453"/>
    <w:rsid w:val="003356EA"/>
    <w:rsid w:val="00335AE2"/>
    <w:rsid w:val="00335E93"/>
    <w:rsid w:val="00336587"/>
    <w:rsid w:val="00336654"/>
    <w:rsid w:val="00336D31"/>
    <w:rsid w:val="00337136"/>
    <w:rsid w:val="003374E0"/>
    <w:rsid w:val="0034074D"/>
    <w:rsid w:val="00340C5F"/>
    <w:rsid w:val="00340D78"/>
    <w:rsid w:val="00341075"/>
    <w:rsid w:val="003411B9"/>
    <w:rsid w:val="0034157E"/>
    <w:rsid w:val="003416E6"/>
    <w:rsid w:val="003419F5"/>
    <w:rsid w:val="00341A69"/>
    <w:rsid w:val="00341E00"/>
    <w:rsid w:val="0034205D"/>
    <w:rsid w:val="003436AF"/>
    <w:rsid w:val="00344180"/>
    <w:rsid w:val="0034551E"/>
    <w:rsid w:val="00345823"/>
    <w:rsid w:val="003467DC"/>
    <w:rsid w:val="00347020"/>
    <w:rsid w:val="00347375"/>
    <w:rsid w:val="00347C48"/>
    <w:rsid w:val="00347F0D"/>
    <w:rsid w:val="00350223"/>
    <w:rsid w:val="003502B2"/>
    <w:rsid w:val="0035060C"/>
    <w:rsid w:val="00350C30"/>
    <w:rsid w:val="0035127F"/>
    <w:rsid w:val="003516C5"/>
    <w:rsid w:val="0035170B"/>
    <w:rsid w:val="003519C8"/>
    <w:rsid w:val="00351B0A"/>
    <w:rsid w:val="00351CF3"/>
    <w:rsid w:val="003524DB"/>
    <w:rsid w:val="00352990"/>
    <w:rsid w:val="00352D4F"/>
    <w:rsid w:val="003535A4"/>
    <w:rsid w:val="0035413C"/>
    <w:rsid w:val="003541CA"/>
    <w:rsid w:val="003542FB"/>
    <w:rsid w:val="0035490E"/>
    <w:rsid w:val="00355019"/>
    <w:rsid w:val="00355A36"/>
    <w:rsid w:val="0035624E"/>
    <w:rsid w:val="0035635D"/>
    <w:rsid w:val="00356835"/>
    <w:rsid w:val="00356C97"/>
    <w:rsid w:val="00356D87"/>
    <w:rsid w:val="00357706"/>
    <w:rsid w:val="0035799D"/>
    <w:rsid w:val="00357AED"/>
    <w:rsid w:val="00357B0B"/>
    <w:rsid w:val="003606CF"/>
    <w:rsid w:val="00360FE8"/>
    <w:rsid w:val="00361101"/>
    <w:rsid w:val="003614B1"/>
    <w:rsid w:val="00361812"/>
    <w:rsid w:val="00361943"/>
    <w:rsid w:val="0036203A"/>
    <w:rsid w:val="0036218C"/>
    <w:rsid w:val="003624A2"/>
    <w:rsid w:val="0036264A"/>
    <w:rsid w:val="00362796"/>
    <w:rsid w:val="00362903"/>
    <w:rsid w:val="0036321E"/>
    <w:rsid w:val="0036323C"/>
    <w:rsid w:val="003632B7"/>
    <w:rsid w:val="003632EF"/>
    <w:rsid w:val="003638DC"/>
    <w:rsid w:val="00363ADF"/>
    <w:rsid w:val="003641FB"/>
    <w:rsid w:val="00364D02"/>
    <w:rsid w:val="00364E34"/>
    <w:rsid w:val="00365074"/>
    <w:rsid w:val="0036522D"/>
    <w:rsid w:val="003654EA"/>
    <w:rsid w:val="003655A1"/>
    <w:rsid w:val="003656E7"/>
    <w:rsid w:val="00365784"/>
    <w:rsid w:val="00365956"/>
    <w:rsid w:val="00365B7B"/>
    <w:rsid w:val="00365D53"/>
    <w:rsid w:val="003662F7"/>
    <w:rsid w:val="0036678C"/>
    <w:rsid w:val="003669BA"/>
    <w:rsid w:val="00366BFA"/>
    <w:rsid w:val="003672D1"/>
    <w:rsid w:val="0036746A"/>
    <w:rsid w:val="00367560"/>
    <w:rsid w:val="00367D86"/>
    <w:rsid w:val="00367EA5"/>
    <w:rsid w:val="00367F78"/>
    <w:rsid w:val="00370329"/>
    <w:rsid w:val="00370501"/>
    <w:rsid w:val="00370686"/>
    <w:rsid w:val="0037078B"/>
    <w:rsid w:val="00370C4A"/>
    <w:rsid w:val="00371ABD"/>
    <w:rsid w:val="003720CC"/>
    <w:rsid w:val="00372992"/>
    <w:rsid w:val="00372A94"/>
    <w:rsid w:val="0037310A"/>
    <w:rsid w:val="00373ACC"/>
    <w:rsid w:val="00373FC4"/>
    <w:rsid w:val="00374109"/>
    <w:rsid w:val="00374276"/>
    <w:rsid w:val="003745BB"/>
    <w:rsid w:val="003748B8"/>
    <w:rsid w:val="00374D11"/>
    <w:rsid w:val="00374F39"/>
    <w:rsid w:val="003753E5"/>
    <w:rsid w:val="00375649"/>
    <w:rsid w:val="00375A69"/>
    <w:rsid w:val="00375CD2"/>
    <w:rsid w:val="00375FD8"/>
    <w:rsid w:val="00376100"/>
    <w:rsid w:val="00376161"/>
    <w:rsid w:val="00376BCC"/>
    <w:rsid w:val="003772B9"/>
    <w:rsid w:val="00377314"/>
    <w:rsid w:val="00377A23"/>
    <w:rsid w:val="00377CB6"/>
    <w:rsid w:val="00377FB8"/>
    <w:rsid w:val="003808C1"/>
    <w:rsid w:val="00380DF3"/>
    <w:rsid w:val="003810D4"/>
    <w:rsid w:val="003810D7"/>
    <w:rsid w:val="003817E7"/>
    <w:rsid w:val="00381BB3"/>
    <w:rsid w:val="00381F6F"/>
    <w:rsid w:val="0038210F"/>
    <w:rsid w:val="003821A2"/>
    <w:rsid w:val="003826B1"/>
    <w:rsid w:val="0038290C"/>
    <w:rsid w:val="00384057"/>
    <w:rsid w:val="00384511"/>
    <w:rsid w:val="003849FE"/>
    <w:rsid w:val="00385780"/>
    <w:rsid w:val="003859B1"/>
    <w:rsid w:val="003867AC"/>
    <w:rsid w:val="00386D95"/>
    <w:rsid w:val="00386E63"/>
    <w:rsid w:val="00387240"/>
    <w:rsid w:val="00387603"/>
    <w:rsid w:val="003878FD"/>
    <w:rsid w:val="00387A11"/>
    <w:rsid w:val="00387BC1"/>
    <w:rsid w:val="0039013C"/>
    <w:rsid w:val="00390DAB"/>
    <w:rsid w:val="00390F1E"/>
    <w:rsid w:val="00390F4E"/>
    <w:rsid w:val="0039106B"/>
    <w:rsid w:val="0039138F"/>
    <w:rsid w:val="00391B5B"/>
    <w:rsid w:val="00391CB8"/>
    <w:rsid w:val="00391DBA"/>
    <w:rsid w:val="00393273"/>
    <w:rsid w:val="003933F0"/>
    <w:rsid w:val="00393410"/>
    <w:rsid w:val="003934D8"/>
    <w:rsid w:val="00393764"/>
    <w:rsid w:val="003939BB"/>
    <w:rsid w:val="00393C13"/>
    <w:rsid w:val="003942AE"/>
    <w:rsid w:val="003945AA"/>
    <w:rsid w:val="003950A1"/>
    <w:rsid w:val="00395534"/>
    <w:rsid w:val="003956FE"/>
    <w:rsid w:val="00395877"/>
    <w:rsid w:val="00395A47"/>
    <w:rsid w:val="00395EFA"/>
    <w:rsid w:val="003965D3"/>
    <w:rsid w:val="0039738A"/>
    <w:rsid w:val="00397AC6"/>
    <w:rsid w:val="00397BBD"/>
    <w:rsid w:val="00397C6A"/>
    <w:rsid w:val="00397EF9"/>
    <w:rsid w:val="003A0155"/>
    <w:rsid w:val="003A0C83"/>
    <w:rsid w:val="003A17F2"/>
    <w:rsid w:val="003A2C91"/>
    <w:rsid w:val="003A2F14"/>
    <w:rsid w:val="003A2FF3"/>
    <w:rsid w:val="003A3193"/>
    <w:rsid w:val="003A324C"/>
    <w:rsid w:val="003A39BE"/>
    <w:rsid w:val="003A3BCA"/>
    <w:rsid w:val="003A3DE1"/>
    <w:rsid w:val="003A42E4"/>
    <w:rsid w:val="003A4901"/>
    <w:rsid w:val="003A4B33"/>
    <w:rsid w:val="003A4B5B"/>
    <w:rsid w:val="003A5181"/>
    <w:rsid w:val="003A5207"/>
    <w:rsid w:val="003A5208"/>
    <w:rsid w:val="003A606D"/>
    <w:rsid w:val="003A6B9F"/>
    <w:rsid w:val="003A7731"/>
    <w:rsid w:val="003A7B4B"/>
    <w:rsid w:val="003A7CCD"/>
    <w:rsid w:val="003A7E26"/>
    <w:rsid w:val="003B0318"/>
    <w:rsid w:val="003B0CD6"/>
    <w:rsid w:val="003B16F0"/>
    <w:rsid w:val="003B1C90"/>
    <w:rsid w:val="003B1DB2"/>
    <w:rsid w:val="003B22EC"/>
    <w:rsid w:val="003B27BC"/>
    <w:rsid w:val="003B2DED"/>
    <w:rsid w:val="003B2F4E"/>
    <w:rsid w:val="003B3362"/>
    <w:rsid w:val="003B382C"/>
    <w:rsid w:val="003B3B76"/>
    <w:rsid w:val="003B3E71"/>
    <w:rsid w:val="003B3F2E"/>
    <w:rsid w:val="003B4511"/>
    <w:rsid w:val="003B45A2"/>
    <w:rsid w:val="003B45B9"/>
    <w:rsid w:val="003B4809"/>
    <w:rsid w:val="003B4E5E"/>
    <w:rsid w:val="003B5D69"/>
    <w:rsid w:val="003B6458"/>
    <w:rsid w:val="003B712E"/>
    <w:rsid w:val="003B729B"/>
    <w:rsid w:val="003B7D9F"/>
    <w:rsid w:val="003C076E"/>
    <w:rsid w:val="003C08D7"/>
    <w:rsid w:val="003C10D2"/>
    <w:rsid w:val="003C24AC"/>
    <w:rsid w:val="003C2EF6"/>
    <w:rsid w:val="003C409E"/>
    <w:rsid w:val="003C477F"/>
    <w:rsid w:val="003C4DE3"/>
    <w:rsid w:val="003C5048"/>
    <w:rsid w:val="003C5146"/>
    <w:rsid w:val="003C560C"/>
    <w:rsid w:val="003C5C02"/>
    <w:rsid w:val="003C67EB"/>
    <w:rsid w:val="003C6D2E"/>
    <w:rsid w:val="003C78E2"/>
    <w:rsid w:val="003D0238"/>
    <w:rsid w:val="003D05FE"/>
    <w:rsid w:val="003D0F4A"/>
    <w:rsid w:val="003D2016"/>
    <w:rsid w:val="003D29F5"/>
    <w:rsid w:val="003D2B3E"/>
    <w:rsid w:val="003D2ECD"/>
    <w:rsid w:val="003D39FD"/>
    <w:rsid w:val="003D412F"/>
    <w:rsid w:val="003D4CF7"/>
    <w:rsid w:val="003D4E7B"/>
    <w:rsid w:val="003D589F"/>
    <w:rsid w:val="003D5C00"/>
    <w:rsid w:val="003D6614"/>
    <w:rsid w:val="003D66A6"/>
    <w:rsid w:val="003D67A5"/>
    <w:rsid w:val="003D67DD"/>
    <w:rsid w:val="003D699A"/>
    <w:rsid w:val="003D6D42"/>
    <w:rsid w:val="003D760F"/>
    <w:rsid w:val="003D7897"/>
    <w:rsid w:val="003E02B6"/>
    <w:rsid w:val="003E04FC"/>
    <w:rsid w:val="003E0758"/>
    <w:rsid w:val="003E08F4"/>
    <w:rsid w:val="003E098E"/>
    <w:rsid w:val="003E0CD7"/>
    <w:rsid w:val="003E0EB3"/>
    <w:rsid w:val="003E0F74"/>
    <w:rsid w:val="003E1495"/>
    <w:rsid w:val="003E2489"/>
    <w:rsid w:val="003E267D"/>
    <w:rsid w:val="003E2680"/>
    <w:rsid w:val="003E359B"/>
    <w:rsid w:val="003E3943"/>
    <w:rsid w:val="003E3991"/>
    <w:rsid w:val="003E3B5B"/>
    <w:rsid w:val="003E3BCC"/>
    <w:rsid w:val="003E3E87"/>
    <w:rsid w:val="003E3F4C"/>
    <w:rsid w:val="003E5515"/>
    <w:rsid w:val="003E5A0E"/>
    <w:rsid w:val="003E6800"/>
    <w:rsid w:val="003E6866"/>
    <w:rsid w:val="003E6D0D"/>
    <w:rsid w:val="003E7C01"/>
    <w:rsid w:val="003E7F24"/>
    <w:rsid w:val="003E7F47"/>
    <w:rsid w:val="003E7F6E"/>
    <w:rsid w:val="003F000D"/>
    <w:rsid w:val="003F0A62"/>
    <w:rsid w:val="003F10D7"/>
    <w:rsid w:val="003F1608"/>
    <w:rsid w:val="003F1AA0"/>
    <w:rsid w:val="003F1B57"/>
    <w:rsid w:val="003F1F86"/>
    <w:rsid w:val="003F280C"/>
    <w:rsid w:val="003F2855"/>
    <w:rsid w:val="003F508E"/>
    <w:rsid w:val="003F55C1"/>
    <w:rsid w:val="003F5B1F"/>
    <w:rsid w:val="003F62C7"/>
    <w:rsid w:val="003F6C4A"/>
    <w:rsid w:val="003F7891"/>
    <w:rsid w:val="003F79CA"/>
    <w:rsid w:val="003F7AB4"/>
    <w:rsid w:val="003F7D5A"/>
    <w:rsid w:val="003F7F28"/>
    <w:rsid w:val="00400067"/>
    <w:rsid w:val="004007B9"/>
    <w:rsid w:val="00400AA9"/>
    <w:rsid w:val="00400EA3"/>
    <w:rsid w:val="00401284"/>
    <w:rsid w:val="0040163C"/>
    <w:rsid w:val="00401E5A"/>
    <w:rsid w:val="0040218E"/>
    <w:rsid w:val="00403649"/>
    <w:rsid w:val="00403BBF"/>
    <w:rsid w:val="004040F4"/>
    <w:rsid w:val="00404126"/>
    <w:rsid w:val="00404808"/>
    <w:rsid w:val="00404A18"/>
    <w:rsid w:val="00404CC3"/>
    <w:rsid w:val="00405469"/>
    <w:rsid w:val="0040550B"/>
    <w:rsid w:val="00405D19"/>
    <w:rsid w:val="0040660D"/>
    <w:rsid w:val="004067BF"/>
    <w:rsid w:val="00406AE5"/>
    <w:rsid w:val="00406E2E"/>
    <w:rsid w:val="00406F19"/>
    <w:rsid w:val="004073C8"/>
    <w:rsid w:val="00407436"/>
    <w:rsid w:val="0041028F"/>
    <w:rsid w:val="0041060A"/>
    <w:rsid w:val="00410AB8"/>
    <w:rsid w:val="00410B2C"/>
    <w:rsid w:val="00411C8F"/>
    <w:rsid w:val="00411F65"/>
    <w:rsid w:val="00411FDE"/>
    <w:rsid w:val="004125FF"/>
    <w:rsid w:val="00412CF9"/>
    <w:rsid w:val="00412E66"/>
    <w:rsid w:val="00412EBA"/>
    <w:rsid w:val="004135D6"/>
    <w:rsid w:val="00413854"/>
    <w:rsid w:val="00413999"/>
    <w:rsid w:val="004139A1"/>
    <w:rsid w:val="00413B15"/>
    <w:rsid w:val="00413B5F"/>
    <w:rsid w:val="00413E1F"/>
    <w:rsid w:val="00413EDF"/>
    <w:rsid w:val="00414455"/>
    <w:rsid w:val="0041575E"/>
    <w:rsid w:val="00415F7F"/>
    <w:rsid w:val="00416076"/>
    <w:rsid w:val="004160F1"/>
    <w:rsid w:val="00416DD2"/>
    <w:rsid w:val="00416E01"/>
    <w:rsid w:val="0041705B"/>
    <w:rsid w:val="00417F56"/>
    <w:rsid w:val="00420018"/>
    <w:rsid w:val="0042007A"/>
    <w:rsid w:val="00420287"/>
    <w:rsid w:val="0042091D"/>
    <w:rsid w:val="00420BBB"/>
    <w:rsid w:val="00420CEB"/>
    <w:rsid w:val="0042101A"/>
    <w:rsid w:val="0042158F"/>
    <w:rsid w:val="00421827"/>
    <w:rsid w:val="00422195"/>
    <w:rsid w:val="00422BA8"/>
    <w:rsid w:val="00422BAD"/>
    <w:rsid w:val="00423A9C"/>
    <w:rsid w:val="00423BFC"/>
    <w:rsid w:val="00423C51"/>
    <w:rsid w:val="00424550"/>
    <w:rsid w:val="00424B9C"/>
    <w:rsid w:val="00424C19"/>
    <w:rsid w:val="00425029"/>
    <w:rsid w:val="004256A0"/>
    <w:rsid w:val="004258DF"/>
    <w:rsid w:val="00425B49"/>
    <w:rsid w:val="00425CDE"/>
    <w:rsid w:val="0042603C"/>
    <w:rsid w:val="004260D7"/>
    <w:rsid w:val="0042631B"/>
    <w:rsid w:val="004276EA"/>
    <w:rsid w:val="00427D51"/>
    <w:rsid w:val="00430C53"/>
    <w:rsid w:val="00431669"/>
    <w:rsid w:val="00431690"/>
    <w:rsid w:val="00431FED"/>
    <w:rsid w:val="004321D1"/>
    <w:rsid w:val="004327F6"/>
    <w:rsid w:val="004329E1"/>
    <w:rsid w:val="004333DE"/>
    <w:rsid w:val="00433613"/>
    <w:rsid w:val="00433807"/>
    <w:rsid w:val="00433DAE"/>
    <w:rsid w:val="00435657"/>
    <w:rsid w:val="0043595E"/>
    <w:rsid w:val="00435E6E"/>
    <w:rsid w:val="0043684A"/>
    <w:rsid w:val="00436DF5"/>
    <w:rsid w:val="004372FF"/>
    <w:rsid w:val="0043784A"/>
    <w:rsid w:val="0044063A"/>
    <w:rsid w:val="00440707"/>
    <w:rsid w:val="004410E6"/>
    <w:rsid w:val="00442124"/>
    <w:rsid w:val="0044236E"/>
    <w:rsid w:val="0044305D"/>
    <w:rsid w:val="00443312"/>
    <w:rsid w:val="004437C2"/>
    <w:rsid w:val="004439C4"/>
    <w:rsid w:val="00443DAB"/>
    <w:rsid w:val="0044417F"/>
    <w:rsid w:val="00445617"/>
    <w:rsid w:val="00446161"/>
    <w:rsid w:val="004469B0"/>
    <w:rsid w:val="00446B60"/>
    <w:rsid w:val="00447117"/>
    <w:rsid w:val="0044780A"/>
    <w:rsid w:val="0044784B"/>
    <w:rsid w:val="00447D0D"/>
    <w:rsid w:val="00447DF2"/>
    <w:rsid w:val="00450131"/>
    <w:rsid w:val="0045020A"/>
    <w:rsid w:val="00450734"/>
    <w:rsid w:val="00450E73"/>
    <w:rsid w:val="00451686"/>
    <w:rsid w:val="004518E8"/>
    <w:rsid w:val="004518EE"/>
    <w:rsid w:val="004521F6"/>
    <w:rsid w:val="004526DD"/>
    <w:rsid w:val="0045277D"/>
    <w:rsid w:val="00452832"/>
    <w:rsid w:val="00452A62"/>
    <w:rsid w:val="00452E24"/>
    <w:rsid w:val="004531DE"/>
    <w:rsid w:val="00453E70"/>
    <w:rsid w:val="00454134"/>
    <w:rsid w:val="00454148"/>
    <w:rsid w:val="00454269"/>
    <w:rsid w:val="00454531"/>
    <w:rsid w:val="004546E4"/>
    <w:rsid w:val="0045473C"/>
    <w:rsid w:val="004548E9"/>
    <w:rsid w:val="00454DE0"/>
    <w:rsid w:val="00454E33"/>
    <w:rsid w:val="00454F14"/>
    <w:rsid w:val="00455566"/>
    <w:rsid w:val="00455914"/>
    <w:rsid w:val="0045641D"/>
    <w:rsid w:val="004568B3"/>
    <w:rsid w:val="00456917"/>
    <w:rsid w:val="00456C08"/>
    <w:rsid w:val="0045715A"/>
    <w:rsid w:val="00457326"/>
    <w:rsid w:val="004578B6"/>
    <w:rsid w:val="004578EA"/>
    <w:rsid w:val="00457A51"/>
    <w:rsid w:val="00457AD1"/>
    <w:rsid w:val="004605F3"/>
    <w:rsid w:val="0046085E"/>
    <w:rsid w:val="00460C16"/>
    <w:rsid w:val="00460DC8"/>
    <w:rsid w:val="00460FB5"/>
    <w:rsid w:val="00461524"/>
    <w:rsid w:val="004624C2"/>
    <w:rsid w:val="004629FB"/>
    <w:rsid w:val="004634BA"/>
    <w:rsid w:val="004636E0"/>
    <w:rsid w:val="0046379C"/>
    <w:rsid w:val="00463C70"/>
    <w:rsid w:val="00464B80"/>
    <w:rsid w:val="0046517E"/>
    <w:rsid w:val="004654D4"/>
    <w:rsid w:val="004658EE"/>
    <w:rsid w:val="00465959"/>
    <w:rsid w:val="0046596C"/>
    <w:rsid w:val="004659B0"/>
    <w:rsid w:val="004659B8"/>
    <w:rsid w:val="00465B27"/>
    <w:rsid w:val="00466DBF"/>
    <w:rsid w:val="00467873"/>
    <w:rsid w:val="00467AE7"/>
    <w:rsid w:val="00467CED"/>
    <w:rsid w:val="00470027"/>
    <w:rsid w:val="0047022D"/>
    <w:rsid w:val="00470B75"/>
    <w:rsid w:val="00470C8E"/>
    <w:rsid w:val="004717D2"/>
    <w:rsid w:val="0047180C"/>
    <w:rsid w:val="00471916"/>
    <w:rsid w:val="00471E9D"/>
    <w:rsid w:val="00472029"/>
    <w:rsid w:val="004723A0"/>
    <w:rsid w:val="00472D71"/>
    <w:rsid w:val="004731AA"/>
    <w:rsid w:val="004731E7"/>
    <w:rsid w:val="00473381"/>
    <w:rsid w:val="004736AE"/>
    <w:rsid w:val="00473F3F"/>
    <w:rsid w:val="00474921"/>
    <w:rsid w:val="00474B0E"/>
    <w:rsid w:val="00474B45"/>
    <w:rsid w:val="004760A1"/>
    <w:rsid w:val="00476488"/>
    <w:rsid w:val="00476B46"/>
    <w:rsid w:val="00476E8D"/>
    <w:rsid w:val="00477655"/>
    <w:rsid w:val="00480128"/>
    <w:rsid w:val="00481479"/>
    <w:rsid w:val="00481885"/>
    <w:rsid w:val="00481D27"/>
    <w:rsid w:val="00482327"/>
    <w:rsid w:val="00482470"/>
    <w:rsid w:val="00483EB3"/>
    <w:rsid w:val="00484353"/>
    <w:rsid w:val="004844DD"/>
    <w:rsid w:val="004845D3"/>
    <w:rsid w:val="004849B3"/>
    <w:rsid w:val="00484FE8"/>
    <w:rsid w:val="00485308"/>
    <w:rsid w:val="004858BB"/>
    <w:rsid w:val="00486144"/>
    <w:rsid w:val="00486B43"/>
    <w:rsid w:val="00487026"/>
    <w:rsid w:val="00487347"/>
    <w:rsid w:val="00487408"/>
    <w:rsid w:val="00490374"/>
    <w:rsid w:val="004907F5"/>
    <w:rsid w:val="00490B97"/>
    <w:rsid w:val="00490FD5"/>
    <w:rsid w:val="0049113F"/>
    <w:rsid w:val="00491152"/>
    <w:rsid w:val="0049189E"/>
    <w:rsid w:val="00491D5E"/>
    <w:rsid w:val="00492041"/>
    <w:rsid w:val="0049263B"/>
    <w:rsid w:val="004927E7"/>
    <w:rsid w:val="004929F9"/>
    <w:rsid w:val="00492D58"/>
    <w:rsid w:val="00492EA1"/>
    <w:rsid w:val="00492EB1"/>
    <w:rsid w:val="0049336B"/>
    <w:rsid w:val="0049340E"/>
    <w:rsid w:val="00493768"/>
    <w:rsid w:val="00493FA4"/>
    <w:rsid w:val="00493FF7"/>
    <w:rsid w:val="004943C0"/>
    <w:rsid w:val="00494964"/>
    <w:rsid w:val="00494DC1"/>
    <w:rsid w:val="0049539F"/>
    <w:rsid w:val="00495873"/>
    <w:rsid w:val="0049591E"/>
    <w:rsid w:val="004959F2"/>
    <w:rsid w:val="00495A5C"/>
    <w:rsid w:val="00495B9F"/>
    <w:rsid w:val="004962E3"/>
    <w:rsid w:val="004968C6"/>
    <w:rsid w:val="00496BE8"/>
    <w:rsid w:val="004A01F2"/>
    <w:rsid w:val="004A0DFB"/>
    <w:rsid w:val="004A1BCE"/>
    <w:rsid w:val="004A1BFF"/>
    <w:rsid w:val="004A23E2"/>
    <w:rsid w:val="004A244F"/>
    <w:rsid w:val="004A24DF"/>
    <w:rsid w:val="004A2617"/>
    <w:rsid w:val="004A2E1F"/>
    <w:rsid w:val="004A37A1"/>
    <w:rsid w:val="004A4513"/>
    <w:rsid w:val="004A4904"/>
    <w:rsid w:val="004A62C9"/>
    <w:rsid w:val="004A6A0D"/>
    <w:rsid w:val="004A6CE2"/>
    <w:rsid w:val="004A6D6F"/>
    <w:rsid w:val="004A6F37"/>
    <w:rsid w:val="004A72C8"/>
    <w:rsid w:val="004A7D71"/>
    <w:rsid w:val="004A7F2D"/>
    <w:rsid w:val="004B02BC"/>
    <w:rsid w:val="004B0339"/>
    <w:rsid w:val="004B03C4"/>
    <w:rsid w:val="004B0FA7"/>
    <w:rsid w:val="004B2667"/>
    <w:rsid w:val="004B2BFF"/>
    <w:rsid w:val="004B2F2C"/>
    <w:rsid w:val="004B3480"/>
    <w:rsid w:val="004B3936"/>
    <w:rsid w:val="004B3D44"/>
    <w:rsid w:val="004B402B"/>
    <w:rsid w:val="004B419C"/>
    <w:rsid w:val="004B4A0D"/>
    <w:rsid w:val="004B50D9"/>
    <w:rsid w:val="004B51CD"/>
    <w:rsid w:val="004B54B4"/>
    <w:rsid w:val="004B54FF"/>
    <w:rsid w:val="004B67B7"/>
    <w:rsid w:val="004B6E34"/>
    <w:rsid w:val="004B6F42"/>
    <w:rsid w:val="004B74B7"/>
    <w:rsid w:val="004B78B7"/>
    <w:rsid w:val="004B7A20"/>
    <w:rsid w:val="004B7E3E"/>
    <w:rsid w:val="004C01E5"/>
    <w:rsid w:val="004C043D"/>
    <w:rsid w:val="004C04BB"/>
    <w:rsid w:val="004C05AF"/>
    <w:rsid w:val="004C0A85"/>
    <w:rsid w:val="004C0B2A"/>
    <w:rsid w:val="004C140E"/>
    <w:rsid w:val="004C16EA"/>
    <w:rsid w:val="004C1779"/>
    <w:rsid w:val="004C19E9"/>
    <w:rsid w:val="004C1A80"/>
    <w:rsid w:val="004C2F15"/>
    <w:rsid w:val="004C2FFE"/>
    <w:rsid w:val="004C3040"/>
    <w:rsid w:val="004C311F"/>
    <w:rsid w:val="004C4A53"/>
    <w:rsid w:val="004C5071"/>
    <w:rsid w:val="004C51F6"/>
    <w:rsid w:val="004C5500"/>
    <w:rsid w:val="004C56AF"/>
    <w:rsid w:val="004C589B"/>
    <w:rsid w:val="004C5D1F"/>
    <w:rsid w:val="004C5D9C"/>
    <w:rsid w:val="004C620F"/>
    <w:rsid w:val="004C719E"/>
    <w:rsid w:val="004C7428"/>
    <w:rsid w:val="004D00B8"/>
    <w:rsid w:val="004D028E"/>
    <w:rsid w:val="004D0D15"/>
    <w:rsid w:val="004D1AE1"/>
    <w:rsid w:val="004D1D79"/>
    <w:rsid w:val="004D222F"/>
    <w:rsid w:val="004D268F"/>
    <w:rsid w:val="004D2A9F"/>
    <w:rsid w:val="004D3AA4"/>
    <w:rsid w:val="004D3B07"/>
    <w:rsid w:val="004D469B"/>
    <w:rsid w:val="004D47CA"/>
    <w:rsid w:val="004D504F"/>
    <w:rsid w:val="004D50C1"/>
    <w:rsid w:val="004D58E9"/>
    <w:rsid w:val="004D59DE"/>
    <w:rsid w:val="004D5DC3"/>
    <w:rsid w:val="004D5EBF"/>
    <w:rsid w:val="004D650B"/>
    <w:rsid w:val="004D6668"/>
    <w:rsid w:val="004D68E9"/>
    <w:rsid w:val="004D6C25"/>
    <w:rsid w:val="004D6EF0"/>
    <w:rsid w:val="004D70FA"/>
    <w:rsid w:val="004D722D"/>
    <w:rsid w:val="004D72D1"/>
    <w:rsid w:val="004D79E2"/>
    <w:rsid w:val="004D7D5A"/>
    <w:rsid w:val="004D7EC1"/>
    <w:rsid w:val="004E04C2"/>
    <w:rsid w:val="004E0932"/>
    <w:rsid w:val="004E0E29"/>
    <w:rsid w:val="004E1000"/>
    <w:rsid w:val="004E1FF9"/>
    <w:rsid w:val="004E2895"/>
    <w:rsid w:val="004E29E4"/>
    <w:rsid w:val="004E34F6"/>
    <w:rsid w:val="004E35DE"/>
    <w:rsid w:val="004E3AB4"/>
    <w:rsid w:val="004E3E9A"/>
    <w:rsid w:val="004E41F3"/>
    <w:rsid w:val="004E43AF"/>
    <w:rsid w:val="004E44B7"/>
    <w:rsid w:val="004E46D5"/>
    <w:rsid w:val="004E4A87"/>
    <w:rsid w:val="004E4F30"/>
    <w:rsid w:val="004E5105"/>
    <w:rsid w:val="004E559C"/>
    <w:rsid w:val="004E58EF"/>
    <w:rsid w:val="004E5BD5"/>
    <w:rsid w:val="004E5C1C"/>
    <w:rsid w:val="004E6078"/>
    <w:rsid w:val="004E6C45"/>
    <w:rsid w:val="004E778C"/>
    <w:rsid w:val="004E79BC"/>
    <w:rsid w:val="004E7AE4"/>
    <w:rsid w:val="004E7E0A"/>
    <w:rsid w:val="004F0669"/>
    <w:rsid w:val="004F153B"/>
    <w:rsid w:val="004F1841"/>
    <w:rsid w:val="004F1CE5"/>
    <w:rsid w:val="004F1D1F"/>
    <w:rsid w:val="004F215A"/>
    <w:rsid w:val="004F2286"/>
    <w:rsid w:val="004F25DE"/>
    <w:rsid w:val="004F263C"/>
    <w:rsid w:val="004F28DC"/>
    <w:rsid w:val="004F2BDF"/>
    <w:rsid w:val="004F3657"/>
    <w:rsid w:val="004F3E54"/>
    <w:rsid w:val="004F4150"/>
    <w:rsid w:val="004F43A4"/>
    <w:rsid w:val="004F4482"/>
    <w:rsid w:val="004F4AF7"/>
    <w:rsid w:val="004F4DA3"/>
    <w:rsid w:val="004F51E9"/>
    <w:rsid w:val="004F5298"/>
    <w:rsid w:val="004F55DE"/>
    <w:rsid w:val="004F5AAA"/>
    <w:rsid w:val="004F60D0"/>
    <w:rsid w:val="004F663A"/>
    <w:rsid w:val="004F6688"/>
    <w:rsid w:val="004F67EB"/>
    <w:rsid w:val="004F6C11"/>
    <w:rsid w:val="004F74B3"/>
    <w:rsid w:val="004F74EF"/>
    <w:rsid w:val="004F78B5"/>
    <w:rsid w:val="004F7CBD"/>
    <w:rsid w:val="004F7E6F"/>
    <w:rsid w:val="0050065C"/>
    <w:rsid w:val="00500F99"/>
    <w:rsid w:val="00501426"/>
    <w:rsid w:val="005019AC"/>
    <w:rsid w:val="005019F2"/>
    <w:rsid w:val="00502469"/>
    <w:rsid w:val="0050250E"/>
    <w:rsid w:val="00502952"/>
    <w:rsid w:val="00502CF5"/>
    <w:rsid w:val="00503484"/>
    <w:rsid w:val="00503789"/>
    <w:rsid w:val="00503A26"/>
    <w:rsid w:val="00503E8B"/>
    <w:rsid w:val="00504417"/>
    <w:rsid w:val="00506377"/>
    <w:rsid w:val="00506484"/>
    <w:rsid w:val="0050690A"/>
    <w:rsid w:val="00506D43"/>
    <w:rsid w:val="0050730E"/>
    <w:rsid w:val="00507327"/>
    <w:rsid w:val="0050755A"/>
    <w:rsid w:val="005100AF"/>
    <w:rsid w:val="005107F5"/>
    <w:rsid w:val="00510A0F"/>
    <w:rsid w:val="00511037"/>
    <w:rsid w:val="00511104"/>
    <w:rsid w:val="00511750"/>
    <w:rsid w:val="00511755"/>
    <w:rsid w:val="00511F7B"/>
    <w:rsid w:val="0051297D"/>
    <w:rsid w:val="00513548"/>
    <w:rsid w:val="00513AE3"/>
    <w:rsid w:val="00513BF3"/>
    <w:rsid w:val="0051512E"/>
    <w:rsid w:val="0051575B"/>
    <w:rsid w:val="00515FBF"/>
    <w:rsid w:val="00517A0A"/>
    <w:rsid w:val="00517EB8"/>
    <w:rsid w:val="00517F1B"/>
    <w:rsid w:val="0052097B"/>
    <w:rsid w:val="00520C61"/>
    <w:rsid w:val="0052155D"/>
    <w:rsid w:val="00521AD5"/>
    <w:rsid w:val="00521BCC"/>
    <w:rsid w:val="0052215F"/>
    <w:rsid w:val="0052290F"/>
    <w:rsid w:val="005229EA"/>
    <w:rsid w:val="005229FC"/>
    <w:rsid w:val="00522DD1"/>
    <w:rsid w:val="00523128"/>
    <w:rsid w:val="0052371D"/>
    <w:rsid w:val="00523D49"/>
    <w:rsid w:val="00523F6C"/>
    <w:rsid w:val="00523F9F"/>
    <w:rsid w:val="005241D5"/>
    <w:rsid w:val="0052455B"/>
    <w:rsid w:val="00524B23"/>
    <w:rsid w:val="00524B28"/>
    <w:rsid w:val="00524EF3"/>
    <w:rsid w:val="0052542E"/>
    <w:rsid w:val="0052545B"/>
    <w:rsid w:val="00525481"/>
    <w:rsid w:val="00525837"/>
    <w:rsid w:val="00525D57"/>
    <w:rsid w:val="00525FB1"/>
    <w:rsid w:val="005263DD"/>
    <w:rsid w:val="00526EFC"/>
    <w:rsid w:val="005279A0"/>
    <w:rsid w:val="00527CA2"/>
    <w:rsid w:val="005306A6"/>
    <w:rsid w:val="00530992"/>
    <w:rsid w:val="005309E6"/>
    <w:rsid w:val="00530C32"/>
    <w:rsid w:val="00531542"/>
    <w:rsid w:val="00531EA3"/>
    <w:rsid w:val="0053221D"/>
    <w:rsid w:val="0053229E"/>
    <w:rsid w:val="005323E0"/>
    <w:rsid w:val="00532F2B"/>
    <w:rsid w:val="00533277"/>
    <w:rsid w:val="00533598"/>
    <w:rsid w:val="0053388D"/>
    <w:rsid w:val="00533DF1"/>
    <w:rsid w:val="005340C7"/>
    <w:rsid w:val="00534194"/>
    <w:rsid w:val="0053425B"/>
    <w:rsid w:val="0053456F"/>
    <w:rsid w:val="005347A4"/>
    <w:rsid w:val="005349F5"/>
    <w:rsid w:val="005351B2"/>
    <w:rsid w:val="00536165"/>
    <w:rsid w:val="00536623"/>
    <w:rsid w:val="00536BF6"/>
    <w:rsid w:val="00536EE8"/>
    <w:rsid w:val="00537024"/>
    <w:rsid w:val="0053703B"/>
    <w:rsid w:val="0053735F"/>
    <w:rsid w:val="00537A6F"/>
    <w:rsid w:val="005409F4"/>
    <w:rsid w:val="00540D4E"/>
    <w:rsid w:val="0054114D"/>
    <w:rsid w:val="00541183"/>
    <w:rsid w:val="0054146C"/>
    <w:rsid w:val="00541757"/>
    <w:rsid w:val="005426A6"/>
    <w:rsid w:val="00542F22"/>
    <w:rsid w:val="00543CCD"/>
    <w:rsid w:val="00544513"/>
    <w:rsid w:val="00544CD2"/>
    <w:rsid w:val="0054502F"/>
    <w:rsid w:val="0054599B"/>
    <w:rsid w:val="00545A1E"/>
    <w:rsid w:val="00545AA9"/>
    <w:rsid w:val="00545F6B"/>
    <w:rsid w:val="005461AF"/>
    <w:rsid w:val="005461E8"/>
    <w:rsid w:val="00546F75"/>
    <w:rsid w:val="0054708F"/>
    <w:rsid w:val="00547A58"/>
    <w:rsid w:val="0055054F"/>
    <w:rsid w:val="00550565"/>
    <w:rsid w:val="005507EA"/>
    <w:rsid w:val="00550D0E"/>
    <w:rsid w:val="00551145"/>
    <w:rsid w:val="00551250"/>
    <w:rsid w:val="005513F6"/>
    <w:rsid w:val="00551794"/>
    <w:rsid w:val="00552095"/>
    <w:rsid w:val="0055264B"/>
    <w:rsid w:val="00552753"/>
    <w:rsid w:val="00553571"/>
    <w:rsid w:val="00553869"/>
    <w:rsid w:val="00553B82"/>
    <w:rsid w:val="00553CFB"/>
    <w:rsid w:val="00554593"/>
    <w:rsid w:val="0055500A"/>
    <w:rsid w:val="005551F1"/>
    <w:rsid w:val="00555911"/>
    <w:rsid w:val="00555E77"/>
    <w:rsid w:val="00555F78"/>
    <w:rsid w:val="005566E2"/>
    <w:rsid w:val="0055672D"/>
    <w:rsid w:val="00556858"/>
    <w:rsid w:val="00556E9A"/>
    <w:rsid w:val="00557421"/>
    <w:rsid w:val="005576CA"/>
    <w:rsid w:val="00557891"/>
    <w:rsid w:val="00557AEB"/>
    <w:rsid w:val="00557B15"/>
    <w:rsid w:val="00557C78"/>
    <w:rsid w:val="0056044D"/>
    <w:rsid w:val="0056045C"/>
    <w:rsid w:val="00560865"/>
    <w:rsid w:val="00560995"/>
    <w:rsid w:val="00560C1B"/>
    <w:rsid w:val="00560FDC"/>
    <w:rsid w:val="005614EC"/>
    <w:rsid w:val="0056183C"/>
    <w:rsid w:val="00561899"/>
    <w:rsid w:val="0056207F"/>
    <w:rsid w:val="005627B9"/>
    <w:rsid w:val="00562891"/>
    <w:rsid w:val="005629E2"/>
    <w:rsid w:val="00562A5E"/>
    <w:rsid w:val="00562BE8"/>
    <w:rsid w:val="00562BEA"/>
    <w:rsid w:val="0056349B"/>
    <w:rsid w:val="00563871"/>
    <w:rsid w:val="00563B32"/>
    <w:rsid w:val="00563C14"/>
    <w:rsid w:val="00563F72"/>
    <w:rsid w:val="00563F9F"/>
    <w:rsid w:val="00563FC4"/>
    <w:rsid w:val="0056407C"/>
    <w:rsid w:val="00564F7C"/>
    <w:rsid w:val="00565281"/>
    <w:rsid w:val="005655E6"/>
    <w:rsid w:val="00565908"/>
    <w:rsid w:val="00565BA0"/>
    <w:rsid w:val="00566451"/>
    <w:rsid w:val="005672A9"/>
    <w:rsid w:val="0056773F"/>
    <w:rsid w:val="00567B5E"/>
    <w:rsid w:val="00567CD3"/>
    <w:rsid w:val="00567D23"/>
    <w:rsid w:val="00567D42"/>
    <w:rsid w:val="00570C26"/>
    <w:rsid w:val="0057274D"/>
    <w:rsid w:val="00573CED"/>
    <w:rsid w:val="00573F9E"/>
    <w:rsid w:val="00574D2A"/>
    <w:rsid w:val="0057505E"/>
    <w:rsid w:val="00576046"/>
    <w:rsid w:val="005762F7"/>
    <w:rsid w:val="00576334"/>
    <w:rsid w:val="005775B9"/>
    <w:rsid w:val="0057793E"/>
    <w:rsid w:val="0058089D"/>
    <w:rsid w:val="00581211"/>
    <w:rsid w:val="0058133D"/>
    <w:rsid w:val="00581E9F"/>
    <w:rsid w:val="00582615"/>
    <w:rsid w:val="00582EFF"/>
    <w:rsid w:val="00583947"/>
    <w:rsid w:val="00583F7C"/>
    <w:rsid w:val="0058476D"/>
    <w:rsid w:val="00585579"/>
    <w:rsid w:val="00585A77"/>
    <w:rsid w:val="0058608F"/>
    <w:rsid w:val="005864A8"/>
    <w:rsid w:val="00586C2E"/>
    <w:rsid w:val="00586CB2"/>
    <w:rsid w:val="00586D6F"/>
    <w:rsid w:val="00586FCC"/>
    <w:rsid w:val="00587171"/>
    <w:rsid w:val="00587D1E"/>
    <w:rsid w:val="00587DAE"/>
    <w:rsid w:val="00587E6B"/>
    <w:rsid w:val="00590566"/>
    <w:rsid w:val="00590CE2"/>
    <w:rsid w:val="00590DD8"/>
    <w:rsid w:val="00591346"/>
    <w:rsid w:val="0059134F"/>
    <w:rsid w:val="0059166A"/>
    <w:rsid w:val="0059203E"/>
    <w:rsid w:val="00592F77"/>
    <w:rsid w:val="005932B4"/>
    <w:rsid w:val="00593F79"/>
    <w:rsid w:val="005944D5"/>
    <w:rsid w:val="005945E5"/>
    <w:rsid w:val="00595028"/>
    <w:rsid w:val="005953A7"/>
    <w:rsid w:val="00595478"/>
    <w:rsid w:val="00595570"/>
    <w:rsid w:val="00595611"/>
    <w:rsid w:val="0059570A"/>
    <w:rsid w:val="0059570C"/>
    <w:rsid w:val="00595889"/>
    <w:rsid w:val="00595A87"/>
    <w:rsid w:val="00595B3C"/>
    <w:rsid w:val="00595C05"/>
    <w:rsid w:val="0059602E"/>
    <w:rsid w:val="0059604C"/>
    <w:rsid w:val="005964A9"/>
    <w:rsid w:val="00596A29"/>
    <w:rsid w:val="00597430"/>
    <w:rsid w:val="005975ED"/>
    <w:rsid w:val="005979CA"/>
    <w:rsid w:val="005A0B32"/>
    <w:rsid w:val="005A1057"/>
    <w:rsid w:val="005A1217"/>
    <w:rsid w:val="005A141A"/>
    <w:rsid w:val="005A14E8"/>
    <w:rsid w:val="005A1743"/>
    <w:rsid w:val="005A20E2"/>
    <w:rsid w:val="005A2FD5"/>
    <w:rsid w:val="005A3265"/>
    <w:rsid w:val="005A3611"/>
    <w:rsid w:val="005A3673"/>
    <w:rsid w:val="005A3993"/>
    <w:rsid w:val="005A3FFA"/>
    <w:rsid w:val="005A416B"/>
    <w:rsid w:val="005A4265"/>
    <w:rsid w:val="005A4F18"/>
    <w:rsid w:val="005A5205"/>
    <w:rsid w:val="005A5954"/>
    <w:rsid w:val="005A6C49"/>
    <w:rsid w:val="005A7763"/>
    <w:rsid w:val="005A7C9C"/>
    <w:rsid w:val="005B0203"/>
    <w:rsid w:val="005B02EC"/>
    <w:rsid w:val="005B02F8"/>
    <w:rsid w:val="005B18BB"/>
    <w:rsid w:val="005B1B97"/>
    <w:rsid w:val="005B1CB7"/>
    <w:rsid w:val="005B2489"/>
    <w:rsid w:val="005B2DA9"/>
    <w:rsid w:val="005B2E46"/>
    <w:rsid w:val="005B33AF"/>
    <w:rsid w:val="005B366A"/>
    <w:rsid w:val="005B36B6"/>
    <w:rsid w:val="005B36D4"/>
    <w:rsid w:val="005B5ABC"/>
    <w:rsid w:val="005B5DC7"/>
    <w:rsid w:val="005B60B3"/>
    <w:rsid w:val="005B71EA"/>
    <w:rsid w:val="005B7301"/>
    <w:rsid w:val="005B79A7"/>
    <w:rsid w:val="005B7BD4"/>
    <w:rsid w:val="005C014E"/>
    <w:rsid w:val="005C0562"/>
    <w:rsid w:val="005C074F"/>
    <w:rsid w:val="005C0D35"/>
    <w:rsid w:val="005C0D76"/>
    <w:rsid w:val="005C0E9F"/>
    <w:rsid w:val="005C12A2"/>
    <w:rsid w:val="005C18BC"/>
    <w:rsid w:val="005C1993"/>
    <w:rsid w:val="005C1BFA"/>
    <w:rsid w:val="005C22E4"/>
    <w:rsid w:val="005C2479"/>
    <w:rsid w:val="005C28F0"/>
    <w:rsid w:val="005C2963"/>
    <w:rsid w:val="005C2A9E"/>
    <w:rsid w:val="005C2D7D"/>
    <w:rsid w:val="005C37E8"/>
    <w:rsid w:val="005C3E54"/>
    <w:rsid w:val="005C44D0"/>
    <w:rsid w:val="005C4509"/>
    <w:rsid w:val="005C4821"/>
    <w:rsid w:val="005C4BAB"/>
    <w:rsid w:val="005C4C13"/>
    <w:rsid w:val="005C5C9B"/>
    <w:rsid w:val="005C5DB4"/>
    <w:rsid w:val="005C5EA3"/>
    <w:rsid w:val="005C5F37"/>
    <w:rsid w:val="005C6281"/>
    <w:rsid w:val="005C6339"/>
    <w:rsid w:val="005C6423"/>
    <w:rsid w:val="005C6A4E"/>
    <w:rsid w:val="005C6C39"/>
    <w:rsid w:val="005C6F08"/>
    <w:rsid w:val="005C748C"/>
    <w:rsid w:val="005D1992"/>
    <w:rsid w:val="005D1A0C"/>
    <w:rsid w:val="005D1ACE"/>
    <w:rsid w:val="005D1CAA"/>
    <w:rsid w:val="005D2162"/>
    <w:rsid w:val="005D2A43"/>
    <w:rsid w:val="005D2AEF"/>
    <w:rsid w:val="005D2CBF"/>
    <w:rsid w:val="005D2CE6"/>
    <w:rsid w:val="005D2D4A"/>
    <w:rsid w:val="005D2DD1"/>
    <w:rsid w:val="005D2EBE"/>
    <w:rsid w:val="005D3A34"/>
    <w:rsid w:val="005D4060"/>
    <w:rsid w:val="005D4656"/>
    <w:rsid w:val="005D4F8E"/>
    <w:rsid w:val="005D5151"/>
    <w:rsid w:val="005D516E"/>
    <w:rsid w:val="005D595E"/>
    <w:rsid w:val="005D5A0C"/>
    <w:rsid w:val="005D5FCA"/>
    <w:rsid w:val="005D6971"/>
    <w:rsid w:val="005D6D3C"/>
    <w:rsid w:val="005D705D"/>
    <w:rsid w:val="005D73E9"/>
    <w:rsid w:val="005D7D8E"/>
    <w:rsid w:val="005E0053"/>
    <w:rsid w:val="005E025E"/>
    <w:rsid w:val="005E0615"/>
    <w:rsid w:val="005E09D9"/>
    <w:rsid w:val="005E0F06"/>
    <w:rsid w:val="005E1087"/>
    <w:rsid w:val="005E188E"/>
    <w:rsid w:val="005E19F2"/>
    <w:rsid w:val="005E1D13"/>
    <w:rsid w:val="005E23E2"/>
    <w:rsid w:val="005E27D4"/>
    <w:rsid w:val="005E397A"/>
    <w:rsid w:val="005E3B8C"/>
    <w:rsid w:val="005E3E4D"/>
    <w:rsid w:val="005E4456"/>
    <w:rsid w:val="005E448B"/>
    <w:rsid w:val="005E4AC0"/>
    <w:rsid w:val="005E5213"/>
    <w:rsid w:val="005E5397"/>
    <w:rsid w:val="005E5A96"/>
    <w:rsid w:val="005E658A"/>
    <w:rsid w:val="005E6750"/>
    <w:rsid w:val="005E67A6"/>
    <w:rsid w:val="005E725E"/>
    <w:rsid w:val="005E79CF"/>
    <w:rsid w:val="005E7AB3"/>
    <w:rsid w:val="005E7F00"/>
    <w:rsid w:val="005F01B7"/>
    <w:rsid w:val="005F0428"/>
    <w:rsid w:val="005F127F"/>
    <w:rsid w:val="005F134D"/>
    <w:rsid w:val="005F26F7"/>
    <w:rsid w:val="005F28CB"/>
    <w:rsid w:val="005F37A4"/>
    <w:rsid w:val="005F3B4F"/>
    <w:rsid w:val="005F3D77"/>
    <w:rsid w:val="005F418E"/>
    <w:rsid w:val="005F478B"/>
    <w:rsid w:val="005F5405"/>
    <w:rsid w:val="005F563B"/>
    <w:rsid w:val="005F5A39"/>
    <w:rsid w:val="005F6B9D"/>
    <w:rsid w:val="005F7C50"/>
    <w:rsid w:val="005F7E32"/>
    <w:rsid w:val="006000A8"/>
    <w:rsid w:val="00600308"/>
    <w:rsid w:val="006006DF"/>
    <w:rsid w:val="00601146"/>
    <w:rsid w:val="0060148F"/>
    <w:rsid w:val="006015D2"/>
    <w:rsid w:val="00601896"/>
    <w:rsid w:val="00601A29"/>
    <w:rsid w:val="00603003"/>
    <w:rsid w:val="00603532"/>
    <w:rsid w:val="006035BF"/>
    <w:rsid w:val="00603E5A"/>
    <w:rsid w:val="006041CB"/>
    <w:rsid w:val="0060427F"/>
    <w:rsid w:val="006042AB"/>
    <w:rsid w:val="006048F8"/>
    <w:rsid w:val="00604996"/>
    <w:rsid w:val="00605111"/>
    <w:rsid w:val="006054D9"/>
    <w:rsid w:val="0060597A"/>
    <w:rsid w:val="006059B0"/>
    <w:rsid w:val="0060612D"/>
    <w:rsid w:val="00610C94"/>
    <w:rsid w:val="00611D7A"/>
    <w:rsid w:val="006125C5"/>
    <w:rsid w:val="00612A0C"/>
    <w:rsid w:val="00612A67"/>
    <w:rsid w:val="00612B60"/>
    <w:rsid w:val="006142FB"/>
    <w:rsid w:val="00614329"/>
    <w:rsid w:val="006146C3"/>
    <w:rsid w:val="00614D57"/>
    <w:rsid w:val="00614D6B"/>
    <w:rsid w:val="00614FB5"/>
    <w:rsid w:val="0061520E"/>
    <w:rsid w:val="0061537B"/>
    <w:rsid w:val="006154D6"/>
    <w:rsid w:val="00615C62"/>
    <w:rsid w:val="00616191"/>
    <w:rsid w:val="0061657D"/>
    <w:rsid w:val="00616789"/>
    <w:rsid w:val="00616CCD"/>
    <w:rsid w:val="006175F0"/>
    <w:rsid w:val="00617B16"/>
    <w:rsid w:val="00620917"/>
    <w:rsid w:val="00620F79"/>
    <w:rsid w:val="006213A1"/>
    <w:rsid w:val="0062159A"/>
    <w:rsid w:val="00621FBB"/>
    <w:rsid w:val="00622860"/>
    <w:rsid w:val="00622951"/>
    <w:rsid w:val="00622A4A"/>
    <w:rsid w:val="00622C87"/>
    <w:rsid w:val="00623147"/>
    <w:rsid w:val="0062369E"/>
    <w:rsid w:val="006237B2"/>
    <w:rsid w:val="0062390A"/>
    <w:rsid w:val="00623D2B"/>
    <w:rsid w:val="00624005"/>
    <w:rsid w:val="00624041"/>
    <w:rsid w:val="0062427B"/>
    <w:rsid w:val="00624AF2"/>
    <w:rsid w:val="00624FE9"/>
    <w:rsid w:val="00625555"/>
    <w:rsid w:val="00625BBD"/>
    <w:rsid w:val="00625ECC"/>
    <w:rsid w:val="0062743F"/>
    <w:rsid w:val="0063116E"/>
    <w:rsid w:val="006312E0"/>
    <w:rsid w:val="006313E9"/>
    <w:rsid w:val="0063152A"/>
    <w:rsid w:val="00631532"/>
    <w:rsid w:val="006318DB"/>
    <w:rsid w:val="0063191A"/>
    <w:rsid w:val="006320AA"/>
    <w:rsid w:val="00632C7B"/>
    <w:rsid w:val="00633156"/>
    <w:rsid w:val="0063318A"/>
    <w:rsid w:val="006339AA"/>
    <w:rsid w:val="00633CE9"/>
    <w:rsid w:val="00633F80"/>
    <w:rsid w:val="0063483B"/>
    <w:rsid w:val="00634CC6"/>
    <w:rsid w:val="00635702"/>
    <w:rsid w:val="0063572D"/>
    <w:rsid w:val="00635914"/>
    <w:rsid w:val="00635C87"/>
    <w:rsid w:val="00635D69"/>
    <w:rsid w:val="00635F7A"/>
    <w:rsid w:val="00635FD5"/>
    <w:rsid w:val="00636135"/>
    <w:rsid w:val="0063689F"/>
    <w:rsid w:val="0063697F"/>
    <w:rsid w:val="0063734A"/>
    <w:rsid w:val="00637DEE"/>
    <w:rsid w:val="0064106E"/>
    <w:rsid w:val="00641175"/>
    <w:rsid w:val="006411DC"/>
    <w:rsid w:val="0064130E"/>
    <w:rsid w:val="00641584"/>
    <w:rsid w:val="006423C3"/>
    <w:rsid w:val="00642C1B"/>
    <w:rsid w:val="00642C3D"/>
    <w:rsid w:val="006433C2"/>
    <w:rsid w:val="00643450"/>
    <w:rsid w:val="006434B8"/>
    <w:rsid w:val="00643C12"/>
    <w:rsid w:val="0064467D"/>
    <w:rsid w:val="006447E9"/>
    <w:rsid w:val="00644BA1"/>
    <w:rsid w:val="00644CD8"/>
    <w:rsid w:val="00644E33"/>
    <w:rsid w:val="00645C05"/>
    <w:rsid w:val="00645E42"/>
    <w:rsid w:val="00646636"/>
    <w:rsid w:val="00646CC3"/>
    <w:rsid w:val="0064714F"/>
    <w:rsid w:val="006471C6"/>
    <w:rsid w:val="00647686"/>
    <w:rsid w:val="0064779D"/>
    <w:rsid w:val="00647B85"/>
    <w:rsid w:val="006509D3"/>
    <w:rsid w:val="00650EC8"/>
    <w:rsid w:val="0065179F"/>
    <w:rsid w:val="00651993"/>
    <w:rsid w:val="0065223B"/>
    <w:rsid w:val="006523A1"/>
    <w:rsid w:val="006527D2"/>
    <w:rsid w:val="00653086"/>
    <w:rsid w:val="006531F8"/>
    <w:rsid w:val="0065357F"/>
    <w:rsid w:val="0065435A"/>
    <w:rsid w:val="00654790"/>
    <w:rsid w:val="00654D77"/>
    <w:rsid w:val="006554A8"/>
    <w:rsid w:val="0065659E"/>
    <w:rsid w:val="00656A0E"/>
    <w:rsid w:val="00657332"/>
    <w:rsid w:val="006576E2"/>
    <w:rsid w:val="00657D5D"/>
    <w:rsid w:val="00657E17"/>
    <w:rsid w:val="0066018E"/>
    <w:rsid w:val="00660243"/>
    <w:rsid w:val="00660E2C"/>
    <w:rsid w:val="00661199"/>
    <w:rsid w:val="00661446"/>
    <w:rsid w:val="00661C2A"/>
    <w:rsid w:val="00661EC1"/>
    <w:rsid w:val="00662B08"/>
    <w:rsid w:val="00662EA3"/>
    <w:rsid w:val="00663267"/>
    <w:rsid w:val="0066332E"/>
    <w:rsid w:val="00663B54"/>
    <w:rsid w:val="00664469"/>
    <w:rsid w:val="006646C6"/>
    <w:rsid w:val="00665617"/>
    <w:rsid w:val="0066581F"/>
    <w:rsid w:val="00665BD2"/>
    <w:rsid w:val="00666750"/>
    <w:rsid w:val="0066689E"/>
    <w:rsid w:val="00667055"/>
    <w:rsid w:val="006675B0"/>
    <w:rsid w:val="00667A0B"/>
    <w:rsid w:val="00667B42"/>
    <w:rsid w:val="00670942"/>
    <w:rsid w:val="00670C6E"/>
    <w:rsid w:val="00671512"/>
    <w:rsid w:val="00671A20"/>
    <w:rsid w:val="00671BD5"/>
    <w:rsid w:val="0067233E"/>
    <w:rsid w:val="00672562"/>
    <w:rsid w:val="006725F2"/>
    <w:rsid w:val="00672712"/>
    <w:rsid w:val="00672CBC"/>
    <w:rsid w:val="00672F2A"/>
    <w:rsid w:val="006733A3"/>
    <w:rsid w:val="006733BE"/>
    <w:rsid w:val="00673D67"/>
    <w:rsid w:val="0067411C"/>
    <w:rsid w:val="006748E1"/>
    <w:rsid w:val="00674D0F"/>
    <w:rsid w:val="00674F3F"/>
    <w:rsid w:val="00675191"/>
    <w:rsid w:val="006755BF"/>
    <w:rsid w:val="00675680"/>
    <w:rsid w:val="006759CA"/>
    <w:rsid w:val="00675FBA"/>
    <w:rsid w:val="00676DEC"/>
    <w:rsid w:val="00676E47"/>
    <w:rsid w:val="006773FF"/>
    <w:rsid w:val="006774F5"/>
    <w:rsid w:val="006775A9"/>
    <w:rsid w:val="00677843"/>
    <w:rsid w:val="00677879"/>
    <w:rsid w:val="00680790"/>
    <w:rsid w:val="00680979"/>
    <w:rsid w:val="00680CEF"/>
    <w:rsid w:val="006814A7"/>
    <w:rsid w:val="0068187F"/>
    <w:rsid w:val="00681B31"/>
    <w:rsid w:val="00681E3E"/>
    <w:rsid w:val="00681F2B"/>
    <w:rsid w:val="00681FE1"/>
    <w:rsid w:val="00682300"/>
    <w:rsid w:val="006823B0"/>
    <w:rsid w:val="0068309D"/>
    <w:rsid w:val="00684542"/>
    <w:rsid w:val="006847AF"/>
    <w:rsid w:val="00684A53"/>
    <w:rsid w:val="00684A7E"/>
    <w:rsid w:val="00685311"/>
    <w:rsid w:val="006856C2"/>
    <w:rsid w:val="00685B56"/>
    <w:rsid w:val="00686162"/>
    <w:rsid w:val="0068695D"/>
    <w:rsid w:val="00686B4E"/>
    <w:rsid w:val="00686DA9"/>
    <w:rsid w:val="00687006"/>
    <w:rsid w:val="006872E2"/>
    <w:rsid w:val="006877DD"/>
    <w:rsid w:val="00687B4C"/>
    <w:rsid w:val="0069060B"/>
    <w:rsid w:val="006908AF"/>
    <w:rsid w:val="00691103"/>
    <w:rsid w:val="006913F7"/>
    <w:rsid w:val="00691592"/>
    <w:rsid w:val="00691636"/>
    <w:rsid w:val="0069165A"/>
    <w:rsid w:val="00691BF2"/>
    <w:rsid w:val="0069217C"/>
    <w:rsid w:val="006925AA"/>
    <w:rsid w:val="006927AB"/>
    <w:rsid w:val="0069310E"/>
    <w:rsid w:val="00693464"/>
    <w:rsid w:val="00693469"/>
    <w:rsid w:val="00693BE0"/>
    <w:rsid w:val="00694357"/>
    <w:rsid w:val="0069442E"/>
    <w:rsid w:val="006944E0"/>
    <w:rsid w:val="006947B1"/>
    <w:rsid w:val="00694817"/>
    <w:rsid w:val="0069509E"/>
    <w:rsid w:val="0069596A"/>
    <w:rsid w:val="00695C96"/>
    <w:rsid w:val="00695D30"/>
    <w:rsid w:val="0069628C"/>
    <w:rsid w:val="0069658B"/>
    <w:rsid w:val="0069773C"/>
    <w:rsid w:val="006A0140"/>
    <w:rsid w:val="006A036F"/>
    <w:rsid w:val="006A08D1"/>
    <w:rsid w:val="006A0DFB"/>
    <w:rsid w:val="006A0EC0"/>
    <w:rsid w:val="006A1097"/>
    <w:rsid w:val="006A1248"/>
    <w:rsid w:val="006A12FC"/>
    <w:rsid w:val="006A1648"/>
    <w:rsid w:val="006A19FF"/>
    <w:rsid w:val="006A20F7"/>
    <w:rsid w:val="006A2136"/>
    <w:rsid w:val="006A3A47"/>
    <w:rsid w:val="006A40D7"/>
    <w:rsid w:val="006A4BA7"/>
    <w:rsid w:val="006A5430"/>
    <w:rsid w:val="006A580E"/>
    <w:rsid w:val="006A5CCA"/>
    <w:rsid w:val="006A5F34"/>
    <w:rsid w:val="006A62C9"/>
    <w:rsid w:val="006A701A"/>
    <w:rsid w:val="006A72CF"/>
    <w:rsid w:val="006B0355"/>
    <w:rsid w:val="006B048A"/>
    <w:rsid w:val="006B0CEC"/>
    <w:rsid w:val="006B0E9B"/>
    <w:rsid w:val="006B1840"/>
    <w:rsid w:val="006B2617"/>
    <w:rsid w:val="006B2B03"/>
    <w:rsid w:val="006B2D47"/>
    <w:rsid w:val="006B2DC6"/>
    <w:rsid w:val="006B3284"/>
    <w:rsid w:val="006B3BB3"/>
    <w:rsid w:val="006B41FA"/>
    <w:rsid w:val="006B47AE"/>
    <w:rsid w:val="006B4E13"/>
    <w:rsid w:val="006B4E5B"/>
    <w:rsid w:val="006B4F84"/>
    <w:rsid w:val="006B51CC"/>
    <w:rsid w:val="006B55F9"/>
    <w:rsid w:val="006B5C28"/>
    <w:rsid w:val="006B5C6C"/>
    <w:rsid w:val="006B6155"/>
    <w:rsid w:val="006B636F"/>
    <w:rsid w:val="006B6AF0"/>
    <w:rsid w:val="006B6BBA"/>
    <w:rsid w:val="006B6D8C"/>
    <w:rsid w:val="006B73E3"/>
    <w:rsid w:val="006B7604"/>
    <w:rsid w:val="006B7821"/>
    <w:rsid w:val="006B7C56"/>
    <w:rsid w:val="006B7D92"/>
    <w:rsid w:val="006C0829"/>
    <w:rsid w:val="006C095E"/>
    <w:rsid w:val="006C0B31"/>
    <w:rsid w:val="006C1134"/>
    <w:rsid w:val="006C1B56"/>
    <w:rsid w:val="006C2658"/>
    <w:rsid w:val="006C308E"/>
    <w:rsid w:val="006C32A2"/>
    <w:rsid w:val="006C3D3D"/>
    <w:rsid w:val="006C4471"/>
    <w:rsid w:val="006C4938"/>
    <w:rsid w:val="006C4950"/>
    <w:rsid w:val="006C49A7"/>
    <w:rsid w:val="006C49DC"/>
    <w:rsid w:val="006C4B4D"/>
    <w:rsid w:val="006C5BB2"/>
    <w:rsid w:val="006C5C56"/>
    <w:rsid w:val="006C5D31"/>
    <w:rsid w:val="006C68BE"/>
    <w:rsid w:val="006C695B"/>
    <w:rsid w:val="006C6A52"/>
    <w:rsid w:val="006C6B8A"/>
    <w:rsid w:val="006C7138"/>
    <w:rsid w:val="006C73A6"/>
    <w:rsid w:val="006C7557"/>
    <w:rsid w:val="006D0051"/>
    <w:rsid w:val="006D016A"/>
    <w:rsid w:val="006D0BBE"/>
    <w:rsid w:val="006D0BEB"/>
    <w:rsid w:val="006D0CA7"/>
    <w:rsid w:val="006D16CD"/>
    <w:rsid w:val="006D177D"/>
    <w:rsid w:val="006D3AC9"/>
    <w:rsid w:val="006D3ACF"/>
    <w:rsid w:val="006D3E40"/>
    <w:rsid w:val="006D3E93"/>
    <w:rsid w:val="006D401D"/>
    <w:rsid w:val="006D40EB"/>
    <w:rsid w:val="006D48A9"/>
    <w:rsid w:val="006D49F7"/>
    <w:rsid w:val="006D4F9B"/>
    <w:rsid w:val="006D57E2"/>
    <w:rsid w:val="006D651E"/>
    <w:rsid w:val="006D7097"/>
    <w:rsid w:val="006D755C"/>
    <w:rsid w:val="006D777B"/>
    <w:rsid w:val="006D79F7"/>
    <w:rsid w:val="006E0406"/>
    <w:rsid w:val="006E0810"/>
    <w:rsid w:val="006E0CA4"/>
    <w:rsid w:val="006E1099"/>
    <w:rsid w:val="006E10CD"/>
    <w:rsid w:val="006E11D3"/>
    <w:rsid w:val="006E13EA"/>
    <w:rsid w:val="006E158E"/>
    <w:rsid w:val="006E1ACB"/>
    <w:rsid w:val="006E1D08"/>
    <w:rsid w:val="006E25CA"/>
    <w:rsid w:val="006E26DC"/>
    <w:rsid w:val="006E272B"/>
    <w:rsid w:val="006E2BFF"/>
    <w:rsid w:val="006E2C27"/>
    <w:rsid w:val="006E30F1"/>
    <w:rsid w:val="006E390D"/>
    <w:rsid w:val="006E3B77"/>
    <w:rsid w:val="006E3D7E"/>
    <w:rsid w:val="006E3EA4"/>
    <w:rsid w:val="006E4054"/>
    <w:rsid w:val="006E4359"/>
    <w:rsid w:val="006E46F4"/>
    <w:rsid w:val="006E4737"/>
    <w:rsid w:val="006E49FC"/>
    <w:rsid w:val="006E4F29"/>
    <w:rsid w:val="006E52F2"/>
    <w:rsid w:val="006E568C"/>
    <w:rsid w:val="006E5A11"/>
    <w:rsid w:val="006E5D79"/>
    <w:rsid w:val="006E639D"/>
    <w:rsid w:val="006E6505"/>
    <w:rsid w:val="006E6544"/>
    <w:rsid w:val="006E6952"/>
    <w:rsid w:val="006E6CBA"/>
    <w:rsid w:val="006E7011"/>
    <w:rsid w:val="006E77A8"/>
    <w:rsid w:val="006E77B4"/>
    <w:rsid w:val="006E7939"/>
    <w:rsid w:val="006E7C5E"/>
    <w:rsid w:val="006E7EF6"/>
    <w:rsid w:val="006F0430"/>
    <w:rsid w:val="006F129C"/>
    <w:rsid w:val="006F140C"/>
    <w:rsid w:val="006F147C"/>
    <w:rsid w:val="006F1979"/>
    <w:rsid w:val="006F1B51"/>
    <w:rsid w:val="006F3345"/>
    <w:rsid w:val="006F3FF4"/>
    <w:rsid w:val="006F479B"/>
    <w:rsid w:val="006F50F0"/>
    <w:rsid w:val="006F5544"/>
    <w:rsid w:val="006F5927"/>
    <w:rsid w:val="006F59DE"/>
    <w:rsid w:val="006F5ACA"/>
    <w:rsid w:val="006F5E9B"/>
    <w:rsid w:val="006F6AB6"/>
    <w:rsid w:val="006F6C50"/>
    <w:rsid w:val="006F747B"/>
    <w:rsid w:val="006F75B3"/>
    <w:rsid w:val="006F7B44"/>
    <w:rsid w:val="006F7F9E"/>
    <w:rsid w:val="0070034E"/>
    <w:rsid w:val="007008BD"/>
    <w:rsid w:val="00700D37"/>
    <w:rsid w:val="00700E67"/>
    <w:rsid w:val="00701A43"/>
    <w:rsid w:val="00701AA6"/>
    <w:rsid w:val="0070238A"/>
    <w:rsid w:val="00702A10"/>
    <w:rsid w:val="00702A79"/>
    <w:rsid w:val="00702B7D"/>
    <w:rsid w:val="00703681"/>
    <w:rsid w:val="00703DC5"/>
    <w:rsid w:val="00703F3D"/>
    <w:rsid w:val="00704129"/>
    <w:rsid w:val="007044AF"/>
    <w:rsid w:val="0070489F"/>
    <w:rsid w:val="00704E4B"/>
    <w:rsid w:val="00704E79"/>
    <w:rsid w:val="00705487"/>
    <w:rsid w:val="00705C2B"/>
    <w:rsid w:val="00706023"/>
    <w:rsid w:val="007063C9"/>
    <w:rsid w:val="00706417"/>
    <w:rsid w:val="007069B7"/>
    <w:rsid w:val="0070710E"/>
    <w:rsid w:val="007073ED"/>
    <w:rsid w:val="007103FC"/>
    <w:rsid w:val="0071055F"/>
    <w:rsid w:val="00710BF8"/>
    <w:rsid w:val="007114FC"/>
    <w:rsid w:val="0071155D"/>
    <w:rsid w:val="00711980"/>
    <w:rsid w:val="00712378"/>
    <w:rsid w:val="0071247C"/>
    <w:rsid w:val="00712D5F"/>
    <w:rsid w:val="00712E67"/>
    <w:rsid w:val="00712E75"/>
    <w:rsid w:val="00712F53"/>
    <w:rsid w:val="00713A82"/>
    <w:rsid w:val="00713F90"/>
    <w:rsid w:val="00713FF8"/>
    <w:rsid w:val="007140F5"/>
    <w:rsid w:val="007141B3"/>
    <w:rsid w:val="007143C3"/>
    <w:rsid w:val="00714647"/>
    <w:rsid w:val="007148A7"/>
    <w:rsid w:val="00714D24"/>
    <w:rsid w:val="00715644"/>
    <w:rsid w:val="00715905"/>
    <w:rsid w:val="00715985"/>
    <w:rsid w:val="0071665A"/>
    <w:rsid w:val="00716688"/>
    <w:rsid w:val="00716BF2"/>
    <w:rsid w:val="00717201"/>
    <w:rsid w:val="00717AF6"/>
    <w:rsid w:val="00717F76"/>
    <w:rsid w:val="0072025E"/>
    <w:rsid w:val="00720A3D"/>
    <w:rsid w:val="00720C77"/>
    <w:rsid w:val="007212D1"/>
    <w:rsid w:val="00721E73"/>
    <w:rsid w:val="00723466"/>
    <w:rsid w:val="00723FFC"/>
    <w:rsid w:val="0072416B"/>
    <w:rsid w:val="00724277"/>
    <w:rsid w:val="00724377"/>
    <w:rsid w:val="00724879"/>
    <w:rsid w:val="00725300"/>
    <w:rsid w:val="0072538C"/>
    <w:rsid w:val="00725880"/>
    <w:rsid w:val="00725A64"/>
    <w:rsid w:val="00725D73"/>
    <w:rsid w:val="00726080"/>
    <w:rsid w:val="007265BE"/>
    <w:rsid w:val="00726D37"/>
    <w:rsid w:val="007278AA"/>
    <w:rsid w:val="007278EE"/>
    <w:rsid w:val="00727B7A"/>
    <w:rsid w:val="00727E15"/>
    <w:rsid w:val="00727E8A"/>
    <w:rsid w:val="007301BC"/>
    <w:rsid w:val="0073024A"/>
    <w:rsid w:val="00730AA5"/>
    <w:rsid w:val="00731036"/>
    <w:rsid w:val="00732EA4"/>
    <w:rsid w:val="007332A1"/>
    <w:rsid w:val="007334F9"/>
    <w:rsid w:val="00733B17"/>
    <w:rsid w:val="00734252"/>
    <w:rsid w:val="0073470C"/>
    <w:rsid w:val="007347D5"/>
    <w:rsid w:val="00734DB8"/>
    <w:rsid w:val="007353E3"/>
    <w:rsid w:val="007359FD"/>
    <w:rsid w:val="00735BF9"/>
    <w:rsid w:val="00735CD9"/>
    <w:rsid w:val="00736685"/>
    <w:rsid w:val="00736849"/>
    <w:rsid w:val="00736878"/>
    <w:rsid w:val="0073751F"/>
    <w:rsid w:val="00737DB6"/>
    <w:rsid w:val="00737E39"/>
    <w:rsid w:val="0074092D"/>
    <w:rsid w:val="00740DB6"/>
    <w:rsid w:val="00740F45"/>
    <w:rsid w:val="007413D9"/>
    <w:rsid w:val="0074185F"/>
    <w:rsid w:val="007429BF"/>
    <w:rsid w:val="00742EB8"/>
    <w:rsid w:val="00742FC8"/>
    <w:rsid w:val="007436AB"/>
    <w:rsid w:val="00743785"/>
    <w:rsid w:val="00743D2C"/>
    <w:rsid w:val="00743EA8"/>
    <w:rsid w:val="00744506"/>
    <w:rsid w:val="007447EE"/>
    <w:rsid w:val="0074495A"/>
    <w:rsid w:val="007460D4"/>
    <w:rsid w:val="00746384"/>
    <w:rsid w:val="00746649"/>
    <w:rsid w:val="00746846"/>
    <w:rsid w:val="00746852"/>
    <w:rsid w:val="00746BC5"/>
    <w:rsid w:val="007475A3"/>
    <w:rsid w:val="00747F66"/>
    <w:rsid w:val="00750567"/>
    <w:rsid w:val="0075074F"/>
    <w:rsid w:val="00750811"/>
    <w:rsid w:val="00750FCF"/>
    <w:rsid w:val="0075151F"/>
    <w:rsid w:val="007517EF"/>
    <w:rsid w:val="00751B25"/>
    <w:rsid w:val="00751BA1"/>
    <w:rsid w:val="00751C0B"/>
    <w:rsid w:val="00752026"/>
    <w:rsid w:val="007520AD"/>
    <w:rsid w:val="00753533"/>
    <w:rsid w:val="00753C41"/>
    <w:rsid w:val="0075404F"/>
    <w:rsid w:val="007543C9"/>
    <w:rsid w:val="00754747"/>
    <w:rsid w:val="00754A14"/>
    <w:rsid w:val="00755A35"/>
    <w:rsid w:val="00755B77"/>
    <w:rsid w:val="00755D11"/>
    <w:rsid w:val="00755F0A"/>
    <w:rsid w:val="0075648D"/>
    <w:rsid w:val="00756666"/>
    <w:rsid w:val="007569FB"/>
    <w:rsid w:val="00756A7F"/>
    <w:rsid w:val="00757025"/>
    <w:rsid w:val="00757076"/>
    <w:rsid w:val="0075743E"/>
    <w:rsid w:val="007604C5"/>
    <w:rsid w:val="00761213"/>
    <w:rsid w:val="0076146C"/>
    <w:rsid w:val="007617DE"/>
    <w:rsid w:val="00761992"/>
    <w:rsid w:val="007620B6"/>
    <w:rsid w:val="00762E6B"/>
    <w:rsid w:val="00763A9B"/>
    <w:rsid w:val="00763DB9"/>
    <w:rsid w:val="00763E93"/>
    <w:rsid w:val="007647D3"/>
    <w:rsid w:val="00764C17"/>
    <w:rsid w:val="00764E90"/>
    <w:rsid w:val="00764EDB"/>
    <w:rsid w:val="00765D8B"/>
    <w:rsid w:val="007661AD"/>
    <w:rsid w:val="00766649"/>
    <w:rsid w:val="007668D8"/>
    <w:rsid w:val="007668EF"/>
    <w:rsid w:val="00766A3F"/>
    <w:rsid w:val="00766CA7"/>
    <w:rsid w:val="00766D0E"/>
    <w:rsid w:val="0076708D"/>
    <w:rsid w:val="007671B1"/>
    <w:rsid w:val="00767843"/>
    <w:rsid w:val="00770009"/>
    <w:rsid w:val="00770027"/>
    <w:rsid w:val="00770440"/>
    <w:rsid w:val="00771013"/>
    <w:rsid w:val="0077112F"/>
    <w:rsid w:val="007712A6"/>
    <w:rsid w:val="00771899"/>
    <w:rsid w:val="00771A85"/>
    <w:rsid w:val="00771D25"/>
    <w:rsid w:val="007728E9"/>
    <w:rsid w:val="007734E9"/>
    <w:rsid w:val="00773826"/>
    <w:rsid w:val="00773F84"/>
    <w:rsid w:val="007748B9"/>
    <w:rsid w:val="00774DAB"/>
    <w:rsid w:val="00775038"/>
    <w:rsid w:val="007757B2"/>
    <w:rsid w:val="007758AF"/>
    <w:rsid w:val="007758EB"/>
    <w:rsid w:val="00775C46"/>
    <w:rsid w:val="0077706E"/>
    <w:rsid w:val="007800EC"/>
    <w:rsid w:val="007802BE"/>
    <w:rsid w:val="0078157F"/>
    <w:rsid w:val="00781AB9"/>
    <w:rsid w:val="00781C6D"/>
    <w:rsid w:val="00782C45"/>
    <w:rsid w:val="0078384D"/>
    <w:rsid w:val="00783A53"/>
    <w:rsid w:val="00783BA6"/>
    <w:rsid w:val="00784283"/>
    <w:rsid w:val="00784386"/>
    <w:rsid w:val="00784509"/>
    <w:rsid w:val="00784E29"/>
    <w:rsid w:val="0078536B"/>
    <w:rsid w:val="00785534"/>
    <w:rsid w:val="00785680"/>
    <w:rsid w:val="0078661B"/>
    <w:rsid w:val="007867D5"/>
    <w:rsid w:val="007868B9"/>
    <w:rsid w:val="00786C71"/>
    <w:rsid w:val="00787DEB"/>
    <w:rsid w:val="00787E8A"/>
    <w:rsid w:val="00790332"/>
    <w:rsid w:val="0079095D"/>
    <w:rsid w:val="00791534"/>
    <w:rsid w:val="00791841"/>
    <w:rsid w:val="007918F0"/>
    <w:rsid w:val="0079242D"/>
    <w:rsid w:val="007927AE"/>
    <w:rsid w:val="00793569"/>
    <w:rsid w:val="00793A8C"/>
    <w:rsid w:val="0079411E"/>
    <w:rsid w:val="007944F9"/>
    <w:rsid w:val="0079494F"/>
    <w:rsid w:val="0079533B"/>
    <w:rsid w:val="007955FF"/>
    <w:rsid w:val="00795658"/>
    <w:rsid w:val="0079602E"/>
    <w:rsid w:val="00796062"/>
    <w:rsid w:val="00796072"/>
    <w:rsid w:val="00796393"/>
    <w:rsid w:val="00796486"/>
    <w:rsid w:val="00796919"/>
    <w:rsid w:val="00797B3B"/>
    <w:rsid w:val="00797E07"/>
    <w:rsid w:val="007A047C"/>
    <w:rsid w:val="007A082D"/>
    <w:rsid w:val="007A0E5E"/>
    <w:rsid w:val="007A0E68"/>
    <w:rsid w:val="007A10C5"/>
    <w:rsid w:val="007A1781"/>
    <w:rsid w:val="007A2604"/>
    <w:rsid w:val="007A350E"/>
    <w:rsid w:val="007A3876"/>
    <w:rsid w:val="007A3933"/>
    <w:rsid w:val="007A3DC5"/>
    <w:rsid w:val="007A4027"/>
    <w:rsid w:val="007A4237"/>
    <w:rsid w:val="007A43BD"/>
    <w:rsid w:val="007A4B1E"/>
    <w:rsid w:val="007A5029"/>
    <w:rsid w:val="007A5611"/>
    <w:rsid w:val="007A6279"/>
    <w:rsid w:val="007A62E7"/>
    <w:rsid w:val="007A659C"/>
    <w:rsid w:val="007A6A17"/>
    <w:rsid w:val="007A7155"/>
    <w:rsid w:val="007A7313"/>
    <w:rsid w:val="007A7609"/>
    <w:rsid w:val="007A766A"/>
    <w:rsid w:val="007A79E5"/>
    <w:rsid w:val="007A7DCE"/>
    <w:rsid w:val="007B0155"/>
    <w:rsid w:val="007B031B"/>
    <w:rsid w:val="007B06D0"/>
    <w:rsid w:val="007B0BAE"/>
    <w:rsid w:val="007B0BC7"/>
    <w:rsid w:val="007B0F28"/>
    <w:rsid w:val="007B14FB"/>
    <w:rsid w:val="007B18DB"/>
    <w:rsid w:val="007B19A1"/>
    <w:rsid w:val="007B1B89"/>
    <w:rsid w:val="007B200B"/>
    <w:rsid w:val="007B21BB"/>
    <w:rsid w:val="007B2227"/>
    <w:rsid w:val="007B225E"/>
    <w:rsid w:val="007B293C"/>
    <w:rsid w:val="007B2DBF"/>
    <w:rsid w:val="007B2DF4"/>
    <w:rsid w:val="007B3050"/>
    <w:rsid w:val="007B3560"/>
    <w:rsid w:val="007B3685"/>
    <w:rsid w:val="007B396A"/>
    <w:rsid w:val="007B3A7B"/>
    <w:rsid w:val="007B3D7F"/>
    <w:rsid w:val="007B4983"/>
    <w:rsid w:val="007B4B28"/>
    <w:rsid w:val="007B571A"/>
    <w:rsid w:val="007B5E71"/>
    <w:rsid w:val="007B60F2"/>
    <w:rsid w:val="007B7332"/>
    <w:rsid w:val="007B738D"/>
    <w:rsid w:val="007B7882"/>
    <w:rsid w:val="007C0401"/>
    <w:rsid w:val="007C0768"/>
    <w:rsid w:val="007C0902"/>
    <w:rsid w:val="007C093C"/>
    <w:rsid w:val="007C0A6C"/>
    <w:rsid w:val="007C0D8B"/>
    <w:rsid w:val="007C105C"/>
    <w:rsid w:val="007C132C"/>
    <w:rsid w:val="007C1393"/>
    <w:rsid w:val="007C22CB"/>
    <w:rsid w:val="007C2380"/>
    <w:rsid w:val="007C2997"/>
    <w:rsid w:val="007C2EE8"/>
    <w:rsid w:val="007C3463"/>
    <w:rsid w:val="007C35BC"/>
    <w:rsid w:val="007C3BC5"/>
    <w:rsid w:val="007C4025"/>
    <w:rsid w:val="007C5656"/>
    <w:rsid w:val="007C6794"/>
    <w:rsid w:val="007C75A6"/>
    <w:rsid w:val="007C76A7"/>
    <w:rsid w:val="007C7861"/>
    <w:rsid w:val="007C7A55"/>
    <w:rsid w:val="007C7D55"/>
    <w:rsid w:val="007C7FB3"/>
    <w:rsid w:val="007D02CB"/>
    <w:rsid w:val="007D0637"/>
    <w:rsid w:val="007D0791"/>
    <w:rsid w:val="007D094E"/>
    <w:rsid w:val="007D0DF4"/>
    <w:rsid w:val="007D0EF5"/>
    <w:rsid w:val="007D28BE"/>
    <w:rsid w:val="007D28F1"/>
    <w:rsid w:val="007D2B70"/>
    <w:rsid w:val="007D31DD"/>
    <w:rsid w:val="007D3297"/>
    <w:rsid w:val="007D32E6"/>
    <w:rsid w:val="007D3B2E"/>
    <w:rsid w:val="007D3DFF"/>
    <w:rsid w:val="007D44EB"/>
    <w:rsid w:val="007D466B"/>
    <w:rsid w:val="007D46B7"/>
    <w:rsid w:val="007D49BC"/>
    <w:rsid w:val="007D4ABE"/>
    <w:rsid w:val="007D4AD5"/>
    <w:rsid w:val="007D4C9D"/>
    <w:rsid w:val="007D5579"/>
    <w:rsid w:val="007D5826"/>
    <w:rsid w:val="007D5F8C"/>
    <w:rsid w:val="007D5FD9"/>
    <w:rsid w:val="007D6506"/>
    <w:rsid w:val="007D683C"/>
    <w:rsid w:val="007D68DF"/>
    <w:rsid w:val="007D6D2B"/>
    <w:rsid w:val="007D6D5C"/>
    <w:rsid w:val="007D7B5E"/>
    <w:rsid w:val="007E042D"/>
    <w:rsid w:val="007E071C"/>
    <w:rsid w:val="007E16EE"/>
    <w:rsid w:val="007E24C3"/>
    <w:rsid w:val="007E29F1"/>
    <w:rsid w:val="007E2F39"/>
    <w:rsid w:val="007E34C9"/>
    <w:rsid w:val="007E360F"/>
    <w:rsid w:val="007E373A"/>
    <w:rsid w:val="007E3892"/>
    <w:rsid w:val="007E39D2"/>
    <w:rsid w:val="007E4256"/>
    <w:rsid w:val="007E46B5"/>
    <w:rsid w:val="007E4A98"/>
    <w:rsid w:val="007E506C"/>
    <w:rsid w:val="007E586A"/>
    <w:rsid w:val="007E5EBB"/>
    <w:rsid w:val="007E6BC6"/>
    <w:rsid w:val="007E7B64"/>
    <w:rsid w:val="007E7BF8"/>
    <w:rsid w:val="007F002D"/>
    <w:rsid w:val="007F0138"/>
    <w:rsid w:val="007F058B"/>
    <w:rsid w:val="007F065F"/>
    <w:rsid w:val="007F1249"/>
    <w:rsid w:val="007F13A0"/>
    <w:rsid w:val="007F18E3"/>
    <w:rsid w:val="007F1B45"/>
    <w:rsid w:val="007F1D6B"/>
    <w:rsid w:val="007F1EFF"/>
    <w:rsid w:val="007F20FB"/>
    <w:rsid w:val="007F2142"/>
    <w:rsid w:val="007F224B"/>
    <w:rsid w:val="007F2BC1"/>
    <w:rsid w:val="007F32E5"/>
    <w:rsid w:val="007F3557"/>
    <w:rsid w:val="007F4237"/>
    <w:rsid w:val="007F45AC"/>
    <w:rsid w:val="007F4F3E"/>
    <w:rsid w:val="007F5021"/>
    <w:rsid w:val="007F57EC"/>
    <w:rsid w:val="007F5AC4"/>
    <w:rsid w:val="007F5E82"/>
    <w:rsid w:val="007F62A0"/>
    <w:rsid w:val="007F677D"/>
    <w:rsid w:val="007F6F23"/>
    <w:rsid w:val="007F6F5F"/>
    <w:rsid w:val="007F75E0"/>
    <w:rsid w:val="007F7939"/>
    <w:rsid w:val="007F7FCF"/>
    <w:rsid w:val="0080087E"/>
    <w:rsid w:val="008012B9"/>
    <w:rsid w:val="00801360"/>
    <w:rsid w:val="00801465"/>
    <w:rsid w:val="00801DB5"/>
    <w:rsid w:val="00801F0B"/>
    <w:rsid w:val="00802AD5"/>
    <w:rsid w:val="00802DC1"/>
    <w:rsid w:val="00802FB5"/>
    <w:rsid w:val="00803203"/>
    <w:rsid w:val="00803694"/>
    <w:rsid w:val="00803CB7"/>
    <w:rsid w:val="00803FD3"/>
    <w:rsid w:val="008043E0"/>
    <w:rsid w:val="008048D7"/>
    <w:rsid w:val="00804BBB"/>
    <w:rsid w:val="00804BDD"/>
    <w:rsid w:val="008051C6"/>
    <w:rsid w:val="0080565C"/>
    <w:rsid w:val="00805CAC"/>
    <w:rsid w:val="00805DF1"/>
    <w:rsid w:val="00805EBD"/>
    <w:rsid w:val="008065EF"/>
    <w:rsid w:val="00806B84"/>
    <w:rsid w:val="00806C63"/>
    <w:rsid w:val="00806FD7"/>
    <w:rsid w:val="0080718B"/>
    <w:rsid w:val="00807376"/>
    <w:rsid w:val="008075DE"/>
    <w:rsid w:val="008076CA"/>
    <w:rsid w:val="0080782F"/>
    <w:rsid w:val="00807B27"/>
    <w:rsid w:val="00810548"/>
    <w:rsid w:val="008107E1"/>
    <w:rsid w:val="008109BA"/>
    <w:rsid w:val="00810A11"/>
    <w:rsid w:val="00810BF8"/>
    <w:rsid w:val="00810C39"/>
    <w:rsid w:val="00810D2B"/>
    <w:rsid w:val="00810D43"/>
    <w:rsid w:val="00810D8D"/>
    <w:rsid w:val="00811081"/>
    <w:rsid w:val="00811845"/>
    <w:rsid w:val="00811978"/>
    <w:rsid w:val="00811A05"/>
    <w:rsid w:val="00811A4B"/>
    <w:rsid w:val="00811C13"/>
    <w:rsid w:val="00811C9E"/>
    <w:rsid w:val="00812519"/>
    <w:rsid w:val="0081313F"/>
    <w:rsid w:val="008136D6"/>
    <w:rsid w:val="00813FFC"/>
    <w:rsid w:val="00814194"/>
    <w:rsid w:val="00814A0B"/>
    <w:rsid w:val="00814BF5"/>
    <w:rsid w:val="00814EF3"/>
    <w:rsid w:val="008150BB"/>
    <w:rsid w:val="0081510C"/>
    <w:rsid w:val="00815C07"/>
    <w:rsid w:val="00815E44"/>
    <w:rsid w:val="00816014"/>
    <w:rsid w:val="00816269"/>
    <w:rsid w:val="00816473"/>
    <w:rsid w:val="00816690"/>
    <w:rsid w:val="00816939"/>
    <w:rsid w:val="00816D34"/>
    <w:rsid w:val="00816FE7"/>
    <w:rsid w:val="00817B70"/>
    <w:rsid w:val="00817DC0"/>
    <w:rsid w:val="00820211"/>
    <w:rsid w:val="008207AC"/>
    <w:rsid w:val="008211B6"/>
    <w:rsid w:val="008212AC"/>
    <w:rsid w:val="00821349"/>
    <w:rsid w:val="008215C3"/>
    <w:rsid w:val="00821E46"/>
    <w:rsid w:val="00821F03"/>
    <w:rsid w:val="00822223"/>
    <w:rsid w:val="0082236F"/>
    <w:rsid w:val="008225E2"/>
    <w:rsid w:val="00822926"/>
    <w:rsid w:val="00822B6E"/>
    <w:rsid w:val="00822CD1"/>
    <w:rsid w:val="00823620"/>
    <w:rsid w:val="00823985"/>
    <w:rsid w:val="00823A38"/>
    <w:rsid w:val="008241D3"/>
    <w:rsid w:val="008247B7"/>
    <w:rsid w:val="00825915"/>
    <w:rsid w:val="0082654C"/>
    <w:rsid w:val="008266DE"/>
    <w:rsid w:val="00826BFD"/>
    <w:rsid w:val="00827030"/>
    <w:rsid w:val="008270BB"/>
    <w:rsid w:val="00827150"/>
    <w:rsid w:val="00827524"/>
    <w:rsid w:val="00827B90"/>
    <w:rsid w:val="00830542"/>
    <w:rsid w:val="00830DDD"/>
    <w:rsid w:val="0083186E"/>
    <w:rsid w:val="00832487"/>
    <w:rsid w:val="00832EEF"/>
    <w:rsid w:val="0083388F"/>
    <w:rsid w:val="00833BB7"/>
    <w:rsid w:val="00833C53"/>
    <w:rsid w:val="008344E4"/>
    <w:rsid w:val="008362C5"/>
    <w:rsid w:val="008367F2"/>
    <w:rsid w:val="008369A0"/>
    <w:rsid w:val="00836AD6"/>
    <w:rsid w:val="00836B34"/>
    <w:rsid w:val="00836BE8"/>
    <w:rsid w:val="008373D4"/>
    <w:rsid w:val="008379CB"/>
    <w:rsid w:val="00837AAE"/>
    <w:rsid w:val="008401C9"/>
    <w:rsid w:val="008404A8"/>
    <w:rsid w:val="0084067B"/>
    <w:rsid w:val="00840B21"/>
    <w:rsid w:val="00840B7F"/>
    <w:rsid w:val="00840F17"/>
    <w:rsid w:val="00841331"/>
    <w:rsid w:val="00841C8C"/>
    <w:rsid w:val="00842750"/>
    <w:rsid w:val="008429FD"/>
    <w:rsid w:val="00842EB0"/>
    <w:rsid w:val="00843AFD"/>
    <w:rsid w:val="00843D9D"/>
    <w:rsid w:val="008444D2"/>
    <w:rsid w:val="00844B73"/>
    <w:rsid w:val="00845EF3"/>
    <w:rsid w:val="0084601E"/>
    <w:rsid w:val="00846028"/>
    <w:rsid w:val="0084683D"/>
    <w:rsid w:val="008469A3"/>
    <w:rsid w:val="008469CC"/>
    <w:rsid w:val="00846C8D"/>
    <w:rsid w:val="0084716D"/>
    <w:rsid w:val="00847721"/>
    <w:rsid w:val="008503E8"/>
    <w:rsid w:val="00850639"/>
    <w:rsid w:val="00850A20"/>
    <w:rsid w:val="00850B37"/>
    <w:rsid w:val="00850DE3"/>
    <w:rsid w:val="008518AA"/>
    <w:rsid w:val="00851FAC"/>
    <w:rsid w:val="008525BC"/>
    <w:rsid w:val="00852699"/>
    <w:rsid w:val="00853CE1"/>
    <w:rsid w:val="00853DE1"/>
    <w:rsid w:val="008540EA"/>
    <w:rsid w:val="00854DF6"/>
    <w:rsid w:val="00855746"/>
    <w:rsid w:val="00855981"/>
    <w:rsid w:val="00855BA5"/>
    <w:rsid w:val="00855C77"/>
    <w:rsid w:val="00856B93"/>
    <w:rsid w:val="00857193"/>
    <w:rsid w:val="0085783C"/>
    <w:rsid w:val="0086070C"/>
    <w:rsid w:val="00860B5E"/>
    <w:rsid w:val="00860FA6"/>
    <w:rsid w:val="00861CBC"/>
    <w:rsid w:val="00861D17"/>
    <w:rsid w:val="008627FE"/>
    <w:rsid w:val="00862A2C"/>
    <w:rsid w:val="00862BB8"/>
    <w:rsid w:val="00862BF1"/>
    <w:rsid w:val="008636F8"/>
    <w:rsid w:val="0086396D"/>
    <w:rsid w:val="008646F3"/>
    <w:rsid w:val="00864D1D"/>
    <w:rsid w:val="00865C4B"/>
    <w:rsid w:val="008671CB"/>
    <w:rsid w:val="00867331"/>
    <w:rsid w:val="008675EE"/>
    <w:rsid w:val="00870125"/>
    <w:rsid w:val="008706FB"/>
    <w:rsid w:val="00870816"/>
    <w:rsid w:val="00870E35"/>
    <w:rsid w:val="00870FF4"/>
    <w:rsid w:val="008712E5"/>
    <w:rsid w:val="00871A05"/>
    <w:rsid w:val="00872204"/>
    <w:rsid w:val="008722B5"/>
    <w:rsid w:val="00872E7C"/>
    <w:rsid w:val="008733B0"/>
    <w:rsid w:val="00873910"/>
    <w:rsid w:val="00873C0E"/>
    <w:rsid w:val="00873F87"/>
    <w:rsid w:val="00874251"/>
    <w:rsid w:val="0087433E"/>
    <w:rsid w:val="00874FAF"/>
    <w:rsid w:val="008753FD"/>
    <w:rsid w:val="008757D0"/>
    <w:rsid w:val="00875AC8"/>
    <w:rsid w:val="00875C49"/>
    <w:rsid w:val="0087606B"/>
    <w:rsid w:val="008764C1"/>
    <w:rsid w:val="00877350"/>
    <w:rsid w:val="008773C0"/>
    <w:rsid w:val="008776F7"/>
    <w:rsid w:val="00877FBD"/>
    <w:rsid w:val="00880720"/>
    <w:rsid w:val="00880C3E"/>
    <w:rsid w:val="00881E9D"/>
    <w:rsid w:val="00882F30"/>
    <w:rsid w:val="00883290"/>
    <w:rsid w:val="00883688"/>
    <w:rsid w:val="00883CCE"/>
    <w:rsid w:val="00884282"/>
    <w:rsid w:val="00884570"/>
    <w:rsid w:val="008850D6"/>
    <w:rsid w:val="008856AF"/>
    <w:rsid w:val="00885A80"/>
    <w:rsid w:val="00885A86"/>
    <w:rsid w:val="00885D84"/>
    <w:rsid w:val="0088606C"/>
    <w:rsid w:val="008866D7"/>
    <w:rsid w:val="008867E3"/>
    <w:rsid w:val="00886E8A"/>
    <w:rsid w:val="00886FEA"/>
    <w:rsid w:val="00887BDD"/>
    <w:rsid w:val="008900C0"/>
    <w:rsid w:val="0089019A"/>
    <w:rsid w:val="00890264"/>
    <w:rsid w:val="008903AD"/>
    <w:rsid w:val="00890461"/>
    <w:rsid w:val="00890A24"/>
    <w:rsid w:val="00891269"/>
    <w:rsid w:val="008913B9"/>
    <w:rsid w:val="00891A26"/>
    <w:rsid w:val="00892735"/>
    <w:rsid w:val="00893650"/>
    <w:rsid w:val="00893D7F"/>
    <w:rsid w:val="00894107"/>
    <w:rsid w:val="00894821"/>
    <w:rsid w:val="00894B2A"/>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95B"/>
    <w:rsid w:val="00897A28"/>
    <w:rsid w:val="00897C18"/>
    <w:rsid w:val="00897C20"/>
    <w:rsid w:val="00897E09"/>
    <w:rsid w:val="008A0EEB"/>
    <w:rsid w:val="008A0FE0"/>
    <w:rsid w:val="008A1033"/>
    <w:rsid w:val="008A11FD"/>
    <w:rsid w:val="008A1517"/>
    <w:rsid w:val="008A1E72"/>
    <w:rsid w:val="008A2F06"/>
    <w:rsid w:val="008A2F95"/>
    <w:rsid w:val="008A329A"/>
    <w:rsid w:val="008A3C14"/>
    <w:rsid w:val="008A4040"/>
    <w:rsid w:val="008A4093"/>
    <w:rsid w:val="008A4371"/>
    <w:rsid w:val="008A5185"/>
    <w:rsid w:val="008A66BB"/>
    <w:rsid w:val="008A6D2A"/>
    <w:rsid w:val="008A732F"/>
    <w:rsid w:val="008A7FF2"/>
    <w:rsid w:val="008B036E"/>
    <w:rsid w:val="008B0646"/>
    <w:rsid w:val="008B0C2F"/>
    <w:rsid w:val="008B112B"/>
    <w:rsid w:val="008B14AC"/>
    <w:rsid w:val="008B1522"/>
    <w:rsid w:val="008B163C"/>
    <w:rsid w:val="008B1858"/>
    <w:rsid w:val="008B1A73"/>
    <w:rsid w:val="008B25DD"/>
    <w:rsid w:val="008B2A7C"/>
    <w:rsid w:val="008B2CA1"/>
    <w:rsid w:val="008B2DEC"/>
    <w:rsid w:val="008B3025"/>
    <w:rsid w:val="008B321C"/>
    <w:rsid w:val="008B333F"/>
    <w:rsid w:val="008B34AD"/>
    <w:rsid w:val="008B434A"/>
    <w:rsid w:val="008B4C82"/>
    <w:rsid w:val="008B53A0"/>
    <w:rsid w:val="008B5FE9"/>
    <w:rsid w:val="008B60B9"/>
    <w:rsid w:val="008B65D8"/>
    <w:rsid w:val="008B6987"/>
    <w:rsid w:val="008B70CB"/>
    <w:rsid w:val="008C004F"/>
    <w:rsid w:val="008C0637"/>
    <w:rsid w:val="008C096B"/>
    <w:rsid w:val="008C0E6A"/>
    <w:rsid w:val="008C1414"/>
    <w:rsid w:val="008C1503"/>
    <w:rsid w:val="008C1CFD"/>
    <w:rsid w:val="008C2A9B"/>
    <w:rsid w:val="008C30DE"/>
    <w:rsid w:val="008C31C2"/>
    <w:rsid w:val="008C3638"/>
    <w:rsid w:val="008C37CB"/>
    <w:rsid w:val="008C3C90"/>
    <w:rsid w:val="008C4216"/>
    <w:rsid w:val="008C4343"/>
    <w:rsid w:val="008C4565"/>
    <w:rsid w:val="008C4C42"/>
    <w:rsid w:val="008C526C"/>
    <w:rsid w:val="008C61DF"/>
    <w:rsid w:val="008C6D4D"/>
    <w:rsid w:val="008C76C1"/>
    <w:rsid w:val="008D0348"/>
    <w:rsid w:val="008D0403"/>
    <w:rsid w:val="008D0736"/>
    <w:rsid w:val="008D173C"/>
    <w:rsid w:val="008D1DEF"/>
    <w:rsid w:val="008D2C91"/>
    <w:rsid w:val="008D3108"/>
    <w:rsid w:val="008D34BB"/>
    <w:rsid w:val="008D34D6"/>
    <w:rsid w:val="008D3CD7"/>
    <w:rsid w:val="008D3FD0"/>
    <w:rsid w:val="008D4330"/>
    <w:rsid w:val="008D4879"/>
    <w:rsid w:val="008D4B36"/>
    <w:rsid w:val="008D4FD8"/>
    <w:rsid w:val="008D5A8A"/>
    <w:rsid w:val="008D5CD3"/>
    <w:rsid w:val="008D62D8"/>
    <w:rsid w:val="008D6AEB"/>
    <w:rsid w:val="008D711E"/>
    <w:rsid w:val="008D7894"/>
    <w:rsid w:val="008D7984"/>
    <w:rsid w:val="008E0700"/>
    <w:rsid w:val="008E1009"/>
    <w:rsid w:val="008E1567"/>
    <w:rsid w:val="008E1634"/>
    <w:rsid w:val="008E1CE8"/>
    <w:rsid w:val="008E1D0B"/>
    <w:rsid w:val="008E1DB0"/>
    <w:rsid w:val="008E1DF0"/>
    <w:rsid w:val="008E31BB"/>
    <w:rsid w:val="008E3213"/>
    <w:rsid w:val="008E369B"/>
    <w:rsid w:val="008E4111"/>
    <w:rsid w:val="008E4828"/>
    <w:rsid w:val="008E49F8"/>
    <w:rsid w:val="008E4A2C"/>
    <w:rsid w:val="008E53C5"/>
    <w:rsid w:val="008E5C55"/>
    <w:rsid w:val="008E5D22"/>
    <w:rsid w:val="008E654A"/>
    <w:rsid w:val="008E6A1D"/>
    <w:rsid w:val="008E6D7C"/>
    <w:rsid w:val="008E7F7F"/>
    <w:rsid w:val="008F08A2"/>
    <w:rsid w:val="008F0C83"/>
    <w:rsid w:val="008F0E7A"/>
    <w:rsid w:val="008F103E"/>
    <w:rsid w:val="008F10E8"/>
    <w:rsid w:val="008F11DA"/>
    <w:rsid w:val="008F1396"/>
    <w:rsid w:val="008F19BF"/>
    <w:rsid w:val="008F20F6"/>
    <w:rsid w:val="008F275A"/>
    <w:rsid w:val="008F2FA3"/>
    <w:rsid w:val="008F3919"/>
    <w:rsid w:val="008F39C9"/>
    <w:rsid w:val="008F3B4D"/>
    <w:rsid w:val="008F3D4D"/>
    <w:rsid w:val="008F3EEF"/>
    <w:rsid w:val="008F420D"/>
    <w:rsid w:val="008F42B7"/>
    <w:rsid w:val="008F443E"/>
    <w:rsid w:val="008F4569"/>
    <w:rsid w:val="008F4A07"/>
    <w:rsid w:val="008F4EDA"/>
    <w:rsid w:val="008F5228"/>
    <w:rsid w:val="008F5671"/>
    <w:rsid w:val="008F69B1"/>
    <w:rsid w:val="008F6A23"/>
    <w:rsid w:val="008F6B2B"/>
    <w:rsid w:val="008F72CD"/>
    <w:rsid w:val="008F741F"/>
    <w:rsid w:val="008F7489"/>
    <w:rsid w:val="008F77E3"/>
    <w:rsid w:val="008F796F"/>
    <w:rsid w:val="008F7972"/>
    <w:rsid w:val="008F7EF9"/>
    <w:rsid w:val="00900276"/>
    <w:rsid w:val="0090075D"/>
    <w:rsid w:val="00901534"/>
    <w:rsid w:val="00901868"/>
    <w:rsid w:val="00901A52"/>
    <w:rsid w:val="00901B86"/>
    <w:rsid w:val="00901C8C"/>
    <w:rsid w:val="00901FE3"/>
    <w:rsid w:val="00902667"/>
    <w:rsid w:val="00902809"/>
    <w:rsid w:val="00902F57"/>
    <w:rsid w:val="00903325"/>
    <w:rsid w:val="00903840"/>
    <w:rsid w:val="00903A28"/>
    <w:rsid w:val="00903EC9"/>
    <w:rsid w:val="00904056"/>
    <w:rsid w:val="00904461"/>
    <w:rsid w:val="009045F9"/>
    <w:rsid w:val="00904C16"/>
    <w:rsid w:val="00904C18"/>
    <w:rsid w:val="00904F32"/>
    <w:rsid w:val="0090545F"/>
    <w:rsid w:val="009055B4"/>
    <w:rsid w:val="00905FFF"/>
    <w:rsid w:val="009069AA"/>
    <w:rsid w:val="00906BC8"/>
    <w:rsid w:val="009077D1"/>
    <w:rsid w:val="00907C9D"/>
    <w:rsid w:val="0091012A"/>
    <w:rsid w:val="009107CC"/>
    <w:rsid w:val="0091093A"/>
    <w:rsid w:val="00910DBE"/>
    <w:rsid w:val="00910DCD"/>
    <w:rsid w:val="00910E0B"/>
    <w:rsid w:val="009112E7"/>
    <w:rsid w:val="00911707"/>
    <w:rsid w:val="00911AB6"/>
    <w:rsid w:val="00911D34"/>
    <w:rsid w:val="00912698"/>
    <w:rsid w:val="0091274B"/>
    <w:rsid w:val="00912922"/>
    <w:rsid w:val="0091319D"/>
    <w:rsid w:val="00913297"/>
    <w:rsid w:val="00913783"/>
    <w:rsid w:val="00913BBF"/>
    <w:rsid w:val="00913CF2"/>
    <w:rsid w:val="00913DC0"/>
    <w:rsid w:val="00913E19"/>
    <w:rsid w:val="009140C0"/>
    <w:rsid w:val="009142AE"/>
    <w:rsid w:val="00914539"/>
    <w:rsid w:val="009147DC"/>
    <w:rsid w:val="009148CC"/>
    <w:rsid w:val="00914E37"/>
    <w:rsid w:val="009155E8"/>
    <w:rsid w:val="00915D48"/>
    <w:rsid w:val="00916A5B"/>
    <w:rsid w:val="00916F2F"/>
    <w:rsid w:val="00917088"/>
    <w:rsid w:val="009171C0"/>
    <w:rsid w:val="0092107B"/>
    <w:rsid w:val="0092152E"/>
    <w:rsid w:val="009215C6"/>
    <w:rsid w:val="00921E00"/>
    <w:rsid w:val="00922298"/>
    <w:rsid w:val="009239A6"/>
    <w:rsid w:val="00923A6F"/>
    <w:rsid w:val="00923A8F"/>
    <w:rsid w:val="0092402E"/>
    <w:rsid w:val="009246C9"/>
    <w:rsid w:val="00924771"/>
    <w:rsid w:val="00924D3F"/>
    <w:rsid w:val="00924DCB"/>
    <w:rsid w:val="0092533D"/>
    <w:rsid w:val="00925746"/>
    <w:rsid w:val="009258B8"/>
    <w:rsid w:val="00925BBD"/>
    <w:rsid w:val="00925C64"/>
    <w:rsid w:val="00925DDC"/>
    <w:rsid w:val="00925FE3"/>
    <w:rsid w:val="00926B42"/>
    <w:rsid w:val="00926E64"/>
    <w:rsid w:val="00926F39"/>
    <w:rsid w:val="009270D3"/>
    <w:rsid w:val="009275BC"/>
    <w:rsid w:val="009277FA"/>
    <w:rsid w:val="00930063"/>
    <w:rsid w:val="009302E0"/>
    <w:rsid w:val="0093094F"/>
    <w:rsid w:val="00930A98"/>
    <w:rsid w:val="00930D4D"/>
    <w:rsid w:val="009313A1"/>
    <w:rsid w:val="00931788"/>
    <w:rsid w:val="00931C17"/>
    <w:rsid w:val="00931CD5"/>
    <w:rsid w:val="009320CA"/>
    <w:rsid w:val="0093235D"/>
    <w:rsid w:val="009329C8"/>
    <w:rsid w:val="009329F2"/>
    <w:rsid w:val="00932DD1"/>
    <w:rsid w:val="009339FB"/>
    <w:rsid w:val="009346B1"/>
    <w:rsid w:val="00934B19"/>
    <w:rsid w:val="00934B67"/>
    <w:rsid w:val="00934C31"/>
    <w:rsid w:val="009351A6"/>
    <w:rsid w:val="0093531F"/>
    <w:rsid w:val="009358B3"/>
    <w:rsid w:val="00935979"/>
    <w:rsid w:val="00935A15"/>
    <w:rsid w:val="00936268"/>
    <w:rsid w:val="00937714"/>
    <w:rsid w:val="00937804"/>
    <w:rsid w:val="00937FC8"/>
    <w:rsid w:val="00940321"/>
    <w:rsid w:val="0094160A"/>
    <w:rsid w:val="00941923"/>
    <w:rsid w:val="009419FC"/>
    <w:rsid w:val="00941BF8"/>
    <w:rsid w:val="00941C4B"/>
    <w:rsid w:val="00942A8C"/>
    <w:rsid w:val="00942B62"/>
    <w:rsid w:val="00943739"/>
    <w:rsid w:val="00943A6F"/>
    <w:rsid w:val="009441CA"/>
    <w:rsid w:val="009442E1"/>
    <w:rsid w:val="00944318"/>
    <w:rsid w:val="00944F0E"/>
    <w:rsid w:val="00945040"/>
    <w:rsid w:val="009455FD"/>
    <w:rsid w:val="00945781"/>
    <w:rsid w:val="009458F0"/>
    <w:rsid w:val="00945D86"/>
    <w:rsid w:val="009465D4"/>
    <w:rsid w:val="00947B09"/>
    <w:rsid w:val="00947CEB"/>
    <w:rsid w:val="00947D46"/>
    <w:rsid w:val="00947DB9"/>
    <w:rsid w:val="00950A92"/>
    <w:rsid w:val="00950B81"/>
    <w:rsid w:val="00950F65"/>
    <w:rsid w:val="0095125C"/>
    <w:rsid w:val="00951719"/>
    <w:rsid w:val="009529B1"/>
    <w:rsid w:val="009529F5"/>
    <w:rsid w:val="00952AC2"/>
    <w:rsid w:val="00952DC9"/>
    <w:rsid w:val="00953117"/>
    <w:rsid w:val="009531AF"/>
    <w:rsid w:val="00953B6A"/>
    <w:rsid w:val="00953E49"/>
    <w:rsid w:val="0095441B"/>
    <w:rsid w:val="00954745"/>
    <w:rsid w:val="00955179"/>
    <w:rsid w:val="0095519B"/>
    <w:rsid w:val="009551D8"/>
    <w:rsid w:val="00955917"/>
    <w:rsid w:val="00955A51"/>
    <w:rsid w:val="00955C05"/>
    <w:rsid w:val="00955F69"/>
    <w:rsid w:val="009563A5"/>
    <w:rsid w:val="00956402"/>
    <w:rsid w:val="0095713A"/>
    <w:rsid w:val="0095764E"/>
    <w:rsid w:val="00957880"/>
    <w:rsid w:val="009578BD"/>
    <w:rsid w:val="00957B56"/>
    <w:rsid w:val="00960ABB"/>
    <w:rsid w:val="00960C28"/>
    <w:rsid w:val="00960D0D"/>
    <w:rsid w:val="00960DE8"/>
    <w:rsid w:val="00960EFA"/>
    <w:rsid w:val="00961141"/>
    <w:rsid w:val="009611D0"/>
    <w:rsid w:val="00961763"/>
    <w:rsid w:val="00961D6A"/>
    <w:rsid w:val="009623A1"/>
    <w:rsid w:val="009628A2"/>
    <w:rsid w:val="00962932"/>
    <w:rsid w:val="009629B5"/>
    <w:rsid w:val="00962E8F"/>
    <w:rsid w:val="00962F4E"/>
    <w:rsid w:val="009631D8"/>
    <w:rsid w:val="00963FD3"/>
    <w:rsid w:val="00964115"/>
    <w:rsid w:val="0096436A"/>
    <w:rsid w:val="00965C50"/>
    <w:rsid w:val="00965FBB"/>
    <w:rsid w:val="009660AE"/>
    <w:rsid w:val="009662BD"/>
    <w:rsid w:val="0096647E"/>
    <w:rsid w:val="00967A48"/>
    <w:rsid w:val="00967B02"/>
    <w:rsid w:val="00967FFB"/>
    <w:rsid w:val="00970454"/>
    <w:rsid w:val="009707A9"/>
    <w:rsid w:val="00970FE2"/>
    <w:rsid w:val="00971225"/>
    <w:rsid w:val="009712B7"/>
    <w:rsid w:val="0097165D"/>
    <w:rsid w:val="00972342"/>
    <w:rsid w:val="00972410"/>
    <w:rsid w:val="00972769"/>
    <w:rsid w:val="00972BC7"/>
    <w:rsid w:val="00972E9F"/>
    <w:rsid w:val="00973317"/>
    <w:rsid w:val="009737C1"/>
    <w:rsid w:val="00974135"/>
    <w:rsid w:val="00974338"/>
    <w:rsid w:val="009744F4"/>
    <w:rsid w:val="00974860"/>
    <w:rsid w:val="00974DB9"/>
    <w:rsid w:val="00974EA9"/>
    <w:rsid w:val="00976186"/>
    <w:rsid w:val="0097623D"/>
    <w:rsid w:val="009764C6"/>
    <w:rsid w:val="00976A02"/>
    <w:rsid w:val="009774A2"/>
    <w:rsid w:val="00980110"/>
    <w:rsid w:val="009804AE"/>
    <w:rsid w:val="009804EC"/>
    <w:rsid w:val="00980B24"/>
    <w:rsid w:val="00980BE4"/>
    <w:rsid w:val="00980FCC"/>
    <w:rsid w:val="0098115A"/>
    <w:rsid w:val="009814C4"/>
    <w:rsid w:val="009820B2"/>
    <w:rsid w:val="009820F0"/>
    <w:rsid w:val="00982708"/>
    <w:rsid w:val="009828F2"/>
    <w:rsid w:val="00982A32"/>
    <w:rsid w:val="00982AA0"/>
    <w:rsid w:val="00983C3A"/>
    <w:rsid w:val="00983C81"/>
    <w:rsid w:val="00984291"/>
    <w:rsid w:val="0098463D"/>
    <w:rsid w:val="00984961"/>
    <w:rsid w:val="00985233"/>
    <w:rsid w:val="009856FB"/>
    <w:rsid w:val="009857E9"/>
    <w:rsid w:val="00985A63"/>
    <w:rsid w:val="00986198"/>
    <w:rsid w:val="009862CF"/>
    <w:rsid w:val="009863A8"/>
    <w:rsid w:val="00986A14"/>
    <w:rsid w:val="009871CB"/>
    <w:rsid w:val="00987CFC"/>
    <w:rsid w:val="00987E85"/>
    <w:rsid w:val="00987F53"/>
    <w:rsid w:val="0099003A"/>
    <w:rsid w:val="00990275"/>
    <w:rsid w:val="00990CC8"/>
    <w:rsid w:val="00990CCA"/>
    <w:rsid w:val="00991218"/>
    <w:rsid w:val="00991C8C"/>
    <w:rsid w:val="009921C0"/>
    <w:rsid w:val="00992267"/>
    <w:rsid w:val="009927DC"/>
    <w:rsid w:val="00992DC5"/>
    <w:rsid w:val="009930D0"/>
    <w:rsid w:val="0099367F"/>
    <w:rsid w:val="00994B02"/>
    <w:rsid w:val="00994F55"/>
    <w:rsid w:val="0099515F"/>
    <w:rsid w:val="009955C6"/>
    <w:rsid w:val="0099592A"/>
    <w:rsid w:val="00995951"/>
    <w:rsid w:val="00996F23"/>
    <w:rsid w:val="00996F87"/>
    <w:rsid w:val="00997F0E"/>
    <w:rsid w:val="009A03F9"/>
    <w:rsid w:val="009A08B4"/>
    <w:rsid w:val="009A0944"/>
    <w:rsid w:val="009A0B08"/>
    <w:rsid w:val="009A0C1B"/>
    <w:rsid w:val="009A0EB1"/>
    <w:rsid w:val="009A12BE"/>
    <w:rsid w:val="009A161F"/>
    <w:rsid w:val="009A1754"/>
    <w:rsid w:val="009A1881"/>
    <w:rsid w:val="009A1A31"/>
    <w:rsid w:val="009A28E7"/>
    <w:rsid w:val="009A3D35"/>
    <w:rsid w:val="009A3E7E"/>
    <w:rsid w:val="009A40B8"/>
    <w:rsid w:val="009A4874"/>
    <w:rsid w:val="009A4D3C"/>
    <w:rsid w:val="009A545D"/>
    <w:rsid w:val="009A571A"/>
    <w:rsid w:val="009A58FA"/>
    <w:rsid w:val="009A5CEB"/>
    <w:rsid w:val="009A5F31"/>
    <w:rsid w:val="009A62AF"/>
    <w:rsid w:val="009A6741"/>
    <w:rsid w:val="009A72C0"/>
    <w:rsid w:val="009A7772"/>
    <w:rsid w:val="009A7E6B"/>
    <w:rsid w:val="009A7F63"/>
    <w:rsid w:val="009B020E"/>
    <w:rsid w:val="009B0359"/>
    <w:rsid w:val="009B0F81"/>
    <w:rsid w:val="009B1763"/>
    <w:rsid w:val="009B19B0"/>
    <w:rsid w:val="009B1DA5"/>
    <w:rsid w:val="009B291A"/>
    <w:rsid w:val="009B2FBC"/>
    <w:rsid w:val="009B302F"/>
    <w:rsid w:val="009B3250"/>
    <w:rsid w:val="009B3B25"/>
    <w:rsid w:val="009B3D4F"/>
    <w:rsid w:val="009B4420"/>
    <w:rsid w:val="009B4AA0"/>
    <w:rsid w:val="009B4DD4"/>
    <w:rsid w:val="009B4DF0"/>
    <w:rsid w:val="009B6159"/>
    <w:rsid w:val="009B6716"/>
    <w:rsid w:val="009B6A1B"/>
    <w:rsid w:val="009B6D1F"/>
    <w:rsid w:val="009B7274"/>
    <w:rsid w:val="009B7FA8"/>
    <w:rsid w:val="009C0752"/>
    <w:rsid w:val="009C0A1D"/>
    <w:rsid w:val="009C231C"/>
    <w:rsid w:val="009C2B7B"/>
    <w:rsid w:val="009C2F98"/>
    <w:rsid w:val="009C3232"/>
    <w:rsid w:val="009C4419"/>
    <w:rsid w:val="009C4B6D"/>
    <w:rsid w:val="009C5068"/>
    <w:rsid w:val="009C56D2"/>
    <w:rsid w:val="009C5F55"/>
    <w:rsid w:val="009C5FB3"/>
    <w:rsid w:val="009C630F"/>
    <w:rsid w:val="009C6745"/>
    <w:rsid w:val="009C6754"/>
    <w:rsid w:val="009C6E28"/>
    <w:rsid w:val="009C76DF"/>
    <w:rsid w:val="009C79B1"/>
    <w:rsid w:val="009D0455"/>
    <w:rsid w:val="009D0723"/>
    <w:rsid w:val="009D0921"/>
    <w:rsid w:val="009D135D"/>
    <w:rsid w:val="009D2262"/>
    <w:rsid w:val="009D235F"/>
    <w:rsid w:val="009D254A"/>
    <w:rsid w:val="009D4190"/>
    <w:rsid w:val="009D4D18"/>
    <w:rsid w:val="009D4E60"/>
    <w:rsid w:val="009D5686"/>
    <w:rsid w:val="009D5B73"/>
    <w:rsid w:val="009D6265"/>
    <w:rsid w:val="009D63AC"/>
    <w:rsid w:val="009D6447"/>
    <w:rsid w:val="009D6778"/>
    <w:rsid w:val="009D692C"/>
    <w:rsid w:val="009D69D2"/>
    <w:rsid w:val="009D7104"/>
    <w:rsid w:val="009D7AF4"/>
    <w:rsid w:val="009D7D55"/>
    <w:rsid w:val="009D7F6B"/>
    <w:rsid w:val="009E0657"/>
    <w:rsid w:val="009E1B9B"/>
    <w:rsid w:val="009E1C05"/>
    <w:rsid w:val="009E20C6"/>
    <w:rsid w:val="009E22A4"/>
    <w:rsid w:val="009E255C"/>
    <w:rsid w:val="009E2979"/>
    <w:rsid w:val="009E34E2"/>
    <w:rsid w:val="009E3642"/>
    <w:rsid w:val="009E3F04"/>
    <w:rsid w:val="009E4902"/>
    <w:rsid w:val="009E4CBD"/>
    <w:rsid w:val="009E57F1"/>
    <w:rsid w:val="009E6135"/>
    <w:rsid w:val="009E6160"/>
    <w:rsid w:val="009E62F7"/>
    <w:rsid w:val="009E6DAD"/>
    <w:rsid w:val="009E7449"/>
    <w:rsid w:val="009E766F"/>
    <w:rsid w:val="009E79DA"/>
    <w:rsid w:val="009F01A9"/>
    <w:rsid w:val="009F03D6"/>
    <w:rsid w:val="009F09A1"/>
    <w:rsid w:val="009F0FB7"/>
    <w:rsid w:val="009F12EF"/>
    <w:rsid w:val="009F14A0"/>
    <w:rsid w:val="009F15EC"/>
    <w:rsid w:val="009F2052"/>
    <w:rsid w:val="009F20B9"/>
    <w:rsid w:val="009F2231"/>
    <w:rsid w:val="009F2588"/>
    <w:rsid w:val="009F2A01"/>
    <w:rsid w:val="009F2C2F"/>
    <w:rsid w:val="009F2E69"/>
    <w:rsid w:val="009F3514"/>
    <w:rsid w:val="009F380F"/>
    <w:rsid w:val="009F3DE9"/>
    <w:rsid w:val="009F47BE"/>
    <w:rsid w:val="009F4A16"/>
    <w:rsid w:val="009F4A89"/>
    <w:rsid w:val="009F57E2"/>
    <w:rsid w:val="009F584C"/>
    <w:rsid w:val="009F5DB5"/>
    <w:rsid w:val="009F5E1F"/>
    <w:rsid w:val="009F6460"/>
    <w:rsid w:val="009F6551"/>
    <w:rsid w:val="009F6F89"/>
    <w:rsid w:val="009F772F"/>
    <w:rsid w:val="009F7E25"/>
    <w:rsid w:val="00A000E4"/>
    <w:rsid w:val="00A00C90"/>
    <w:rsid w:val="00A00F1E"/>
    <w:rsid w:val="00A011D3"/>
    <w:rsid w:val="00A01CB1"/>
    <w:rsid w:val="00A02456"/>
    <w:rsid w:val="00A03A31"/>
    <w:rsid w:val="00A04120"/>
    <w:rsid w:val="00A04282"/>
    <w:rsid w:val="00A045F6"/>
    <w:rsid w:val="00A0482B"/>
    <w:rsid w:val="00A04FB2"/>
    <w:rsid w:val="00A051CA"/>
    <w:rsid w:val="00A0565B"/>
    <w:rsid w:val="00A05A20"/>
    <w:rsid w:val="00A05FC4"/>
    <w:rsid w:val="00A06C25"/>
    <w:rsid w:val="00A06CD5"/>
    <w:rsid w:val="00A070FC"/>
    <w:rsid w:val="00A079A2"/>
    <w:rsid w:val="00A079BE"/>
    <w:rsid w:val="00A10898"/>
    <w:rsid w:val="00A10D53"/>
    <w:rsid w:val="00A11F5E"/>
    <w:rsid w:val="00A11F6F"/>
    <w:rsid w:val="00A12464"/>
    <w:rsid w:val="00A1333E"/>
    <w:rsid w:val="00A13B8F"/>
    <w:rsid w:val="00A14566"/>
    <w:rsid w:val="00A14577"/>
    <w:rsid w:val="00A14A94"/>
    <w:rsid w:val="00A14DB3"/>
    <w:rsid w:val="00A14FD0"/>
    <w:rsid w:val="00A1503C"/>
    <w:rsid w:val="00A154CD"/>
    <w:rsid w:val="00A154F3"/>
    <w:rsid w:val="00A16B98"/>
    <w:rsid w:val="00A17307"/>
    <w:rsid w:val="00A17474"/>
    <w:rsid w:val="00A2005C"/>
    <w:rsid w:val="00A201BA"/>
    <w:rsid w:val="00A214F7"/>
    <w:rsid w:val="00A218F1"/>
    <w:rsid w:val="00A21AF3"/>
    <w:rsid w:val="00A21B18"/>
    <w:rsid w:val="00A225F2"/>
    <w:rsid w:val="00A22CD1"/>
    <w:rsid w:val="00A2358E"/>
    <w:rsid w:val="00A23F24"/>
    <w:rsid w:val="00A2408C"/>
    <w:rsid w:val="00A2451A"/>
    <w:rsid w:val="00A24752"/>
    <w:rsid w:val="00A2499F"/>
    <w:rsid w:val="00A2549D"/>
    <w:rsid w:val="00A25EC3"/>
    <w:rsid w:val="00A260F4"/>
    <w:rsid w:val="00A269C0"/>
    <w:rsid w:val="00A26AF3"/>
    <w:rsid w:val="00A26BEF"/>
    <w:rsid w:val="00A26C16"/>
    <w:rsid w:val="00A26ECE"/>
    <w:rsid w:val="00A2718C"/>
    <w:rsid w:val="00A278F1"/>
    <w:rsid w:val="00A27AD3"/>
    <w:rsid w:val="00A27E52"/>
    <w:rsid w:val="00A30301"/>
    <w:rsid w:val="00A3043E"/>
    <w:rsid w:val="00A30761"/>
    <w:rsid w:val="00A30CFD"/>
    <w:rsid w:val="00A31504"/>
    <w:rsid w:val="00A31698"/>
    <w:rsid w:val="00A31CBC"/>
    <w:rsid w:val="00A320A7"/>
    <w:rsid w:val="00A32109"/>
    <w:rsid w:val="00A321A2"/>
    <w:rsid w:val="00A32335"/>
    <w:rsid w:val="00A32465"/>
    <w:rsid w:val="00A32722"/>
    <w:rsid w:val="00A32ED1"/>
    <w:rsid w:val="00A32FBF"/>
    <w:rsid w:val="00A333D6"/>
    <w:rsid w:val="00A33F91"/>
    <w:rsid w:val="00A3425D"/>
    <w:rsid w:val="00A34C68"/>
    <w:rsid w:val="00A35212"/>
    <w:rsid w:val="00A3560A"/>
    <w:rsid w:val="00A357BE"/>
    <w:rsid w:val="00A35807"/>
    <w:rsid w:val="00A35E2E"/>
    <w:rsid w:val="00A366CD"/>
    <w:rsid w:val="00A3682A"/>
    <w:rsid w:val="00A369F3"/>
    <w:rsid w:val="00A36BC8"/>
    <w:rsid w:val="00A36BF2"/>
    <w:rsid w:val="00A37717"/>
    <w:rsid w:val="00A37DCF"/>
    <w:rsid w:val="00A401DF"/>
    <w:rsid w:val="00A40A91"/>
    <w:rsid w:val="00A40F36"/>
    <w:rsid w:val="00A40F56"/>
    <w:rsid w:val="00A40FAC"/>
    <w:rsid w:val="00A41681"/>
    <w:rsid w:val="00A41C75"/>
    <w:rsid w:val="00A41D7A"/>
    <w:rsid w:val="00A41E56"/>
    <w:rsid w:val="00A4200F"/>
    <w:rsid w:val="00A42795"/>
    <w:rsid w:val="00A429AF"/>
    <w:rsid w:val="00A42F4C"/>
    <w:rsid w:val="00A4312A"/>
    <w:rsid w:val="00A43167"/>
    <w:rsid w:val="00A43A96"/>
    <w:rsid w:val="00A441AA"/>
    <w:rsid w:val="00A44C0D"/>
    <w:rsid w:val="00A4514C"/>
    <w:rsid w:val="00A455D9"/>
    <w:rsid w:val="00A4562C"/>
    <w:rsid w:val="00A465CC"/>
    <w:rsid w:val="00A46803"/>
    <w:rsid w:val="00A4708A"/>
    <w:rsid w:val="00A47256"/>
    <w:rsid w:val="00A5122F"/>
    <w:rsid w:val="00A51290"/>
    <w:rsid w:val="00A513DB"/>
    <w:rsid w:val="00A519BA"/>
    <w:rsid w:val="00A52206"/>
    <w:rsid w:val="00A52988"/>
    <w:rsid w:val="00A52A18"/>
    <w:rsid w:val="00A52B0E"/>
    <w:rsid w:val="00A53338"/>
    <w:rsid w:val="00A533A5"/>
    <w:rsid w:val="00A53767"/>
    <w:rsid w:val="00A53D0A"/>
    <w:rsid w:val="00A5445B"/>
    <w:rsid w:val="00A54D69"/>
    <w:rsid w:val="00A5519D"/>
    <w:rsid w:val="00A55C5F"/>
    <w:rsid w:val="00A55FB3"/>
    <w:rsid w:val="00A561B0"/>
    <w:rsid w:val="00A5637E"/>
    <w:rsid w:val="00A5657E"/>
    <w:rsid w:val="00A56C44"/>
    <w:rsid w:val="00A575BE"/>
    <w:rsid w:val="00A57D3E"/>
    <w:rsid w:val="00A57E5D"/>
    <w:rsid w:val="00A60879"/>
    <w:rsid w:val="00A60A1F"/>
    <w:rsid w:val="00A60A69"/>
    <w:rsid w:val="00A61344"/>
    <w:rsid w:val="00A61CC2"/>
    <w:rsid w:val="00A61E3F"/>
    <w:rsid w:val="00A61F45"/>
    <w:rsid w:val="00A6200F"/>
    <w:rsid w:val="00A62B73"/>
    <w:rsid w:val="00A62CC6"/>
    <w:rsid w:val="00A6392A"/>
    <w:rsid w:val="00A6429F"/>
    <w:rsid w:val="00A6467F"/>
    <w:rsid w:val="00A65B0F"/>
    <w:rsid w:val="00A65C65"/>
    <w:rsid w:val="00A66258"/>
    <w:rsid w:val="00A6685E"/>
    <w:rsid w:val="00A66A92"/>
    <w:rsid w:val="00A66D56"/>
    <w:rsid w:val="00A66E0C"/>
    <w:rsid w:val="00A672DD"/>
    <w:rsid w:val="00A67307"/>
    <w:rsid w:val="00A67812"/>
    <w:rsid w:val="00A67C13"/>
    <w:rsid w:val="00A70775"/>
    <w:rsid w:val="00A7088E"/>
    <w:rsid w:val="00A70964"/>
    <w:rsid w:val="00A713D4"/>
    <w:rsid w:val="00A715E9"/>
    <w:rsid w:val="00A71B0D"/>
    <w:rsid w:val="00A71E9F"/>
    <w:rsid w:val="00A7226B"/>
    <w:rsid w:val="00A7237E"/>
    <w:rsid w:val="00A72391"/>
    <w:rsid w:val="00A72633"/>
    <w:rsid w:val="00A7307D"/>
    <w:rsid w:val="00A738A9"/>
    <w:rsid w:val="00A7399E"/>
    <w:rsid w:val="00A739FE"/>
    <w:rsid w:val="00A73F3B"/>
    <w:rsid w:val="00A7415A"/>
    <w:rsid w:val="00A742B1"/>
    <w:rsid w:val="00A744A1"/>
    <w:rsid w:val="00A7454A"/>
    <w:rsid w:val="00A7497E"/>
    <w:rsid w:val="00A749BF"/>
    <w:rsid w:val="00A74E79"/>
    <w:rsid w:val="00A75069"/>
    <w:rsid w:val="00A75788"/>
    <w:rsid w:val="00A75AAA"/>
    <w:rsid w:val="00A763C7"/>
    <w:rsid w:val="00A766F3"/>
    <w:rsid w:val="00A76734"/>
    <w:rsid w:val="00A76A7F"/>
    <w:rsid w:val="00A7700A"/>
    <w:rsid w:val="00A7731C"/>
    <w:rsid w:val="00A776BA"/>
    <w:rsid w:val="00A77CB0"/>
    <w:rsid w:val="00A77D58"/>
    <w:rsid w:val="00A80421"/>
    <w:rsid w:val="00A80DBE"/>
    <w:rsid w:val="00A80DCD"/>
    <w:rsid w:val="00A8151D"/>
    <w:rsid w:val="00A81D98"/>
    <w:rsid w:val="00A8245F"/>
    <w:rsid w:val="00A828DF"/>
    <w:rsid w:val="00A82A41"/>
    <w:rsid w:val="00A82FA7"/>
    <w:rsid w:val="00A8337A"/>
    <w:rsid w:val="00A83972"/>
    <w:rsid w:val="00A83EA8"/>
    <w:rsid w:val="00A84070"/>
    <w:rsid w:val="00A845E3"/>
    <w:rsid w:val="00A848D1"/>
    <w:rsid w:val="00A85032"/>
    <w:rsid w:val="00A85484"/>
    <w:rsid w:val="00A858BA"/>
    <w:rsid w:val="00A85C7F"/>
    <w:rsid w:val="00A863BF"/>
    <w:rsid w:val="00A87203"/>
    <w:rsid w:val="00A87A78"/>
    <w:rsid w:val="00A87E05"/>
    <w:rsid w:val="00A90516"/>
    <w:rsid w:val="00A9075E"/>
    <w:rsid w:val="00A9077C"/>
    <w:rsid w:val="00A90EE0"/>
    <w:rsid w:val="00A91997"/>
    <w:rsid w:val="00A91B56"/>
    <w:rsid w:val="00A9246C"/>
    <w:rsid w:val="00A937F6"/>
    <w:rsid w:val="00A93D24"/>
    <w:rsid w:val="00A93E39"/>
    <w:rsid w:val="00A940D7"/>
    <w:rsid w:val="00A942F7"/>
    <w:rsid w:val="00A9468F"/>
    <w:rsid w:val="00A94AED"/>
    <w:rsid w:val="00A957A1"/>
    <w:rsid w:val="00A95D40"/>
    <w:rsid w:val="00A96842"/>
    <w:rsid w:val="00A96ACC"/>
    <w:rsid w:val="00A96D1C"/>
    <w:rsid w:val="00A96E9A"/>
    <w:rsid w:val="00A976D2"/>
    <w:rsid w:val="00AA01D4"/>
    <w:rsid w:val="00AA0242"/>
    <w:rsid w:val="00AA0C2A"/>
    <w:rsid w:val="00AA1145"/>
    <w:rsid w:val="00AA1959"/>
    <w:rsid w:val="00AA2346"/>
    <w:rsid w:val="00AA2375"/>
    <w:rsid w:val="00AA2866"/>
    <w:rsid w:val="00AA2AAB"/>
    <w:rsid w:val="00AA2AE7"/>
    <w:rsid w:val="00AA3135"/>
    <w:rsid w:val="00AA327F"/>
    <w:rsid w:val="00AA3516"/>
    <w:rsid w:val="00AA374D"/>
    <w:rsid w:val="00AA378E"/>
    <w:rsid w:val="00AA3811"/>
    <w:rsid w:val="00AA3D9D"/>
    <w:rsid w:val="00AA417F"/>
    <w:rsid w:val="00AA4874"/>
    <w:rsid w:val="00AA4D4B"/>
    <w:rsid w:val="00AA5175"/>
    <w:rsid w:val="00AA5AEB"/>
    <w:rsid w:val="00AA5BF2"/>
    <w:rsid w:val="00AA6191"/>
    <w:rsid w:val="00AA648D"/>
    <w:rsid w:val="00AA66A4"/>
    <w:rsid w:val="00AA6A44"/>
    <w:rsid w:val="00AA6C1B"/>
    <w:rsid w:val="00AA6DFE"/>
    <w:rsid w:val="00AA72D5"/>
    <w:rsid w:val="00AA78D2"/>
    <w:rsid w:val="00AA7B5B"/>
    <w:rsid w:val="00AB1297"/>
    <w:rsid w:val="00AB19D2"/>
    <w:rsid w:val="00AB224B"/>
    <w:rsid w:val="00AB232B"/>
    <w:rsid w:val="00AB2822"/>
    <w:rsid w:val="00AB2BDA"/>
    <w:rsid w:val="00AB2D69"/>
    <w:rsid w:val="00AB321E"/>
    <w:rsid w:val="00AB36ED"/>
    <w:rsid w:val="00AB3F43"/>
    <w:rsid w:val="00AB4A22"/>
    <w:rsid w:val="00AB51BD"/>
    <w:rsid w:val="00AB5244"/>
    <w:rsid w:val="00AB5421"/>
    <w:rsid w:val="00AB552B"/>
    <w:rsid w:val="00AB555B"/>
    <w:rsid w:val="00AB6AEB"/>
    <w:rsid w:val="00AB7BDC"/>
    <w:rsid w:val="00AB7FCD"/>
    <w:rsid w:val="00AC0143"/>
    <w:rsid w:val="00AC0234"/>
    <w:rsid w:val="00AC0542"/>
    <w:rsid w:val="00AC0ABE"/>
    <w:rsid w:val="00AC139B"/>
    <w:rsid w:val="00AC15A8"/>
    <w:rsid w:val="00AC17D9"/>
    <w:rsid w:val="00AC2681"/>
    <w:rsid w:val="00AC283A"/>
    <w:rsid w:val="00AC2D5E"/>
    <w:rsid w:val="00AC322C"/>
    <w:rsid w:val="00AC3866"/>
    <w:rsid w:val="00AC3909"/>
    <w:rsid w:val="00AC39DB"/>
    <w:rsid w:val="00AC3B5D"/>
    <w:rsid w:val="00AC3BF9"/>
    <w:rsid w:val="00AC3C5C"/>
    <w:rsid w:val="00AC3FFC"/>
    <w:rsid w:val="00AC46D7"/>
    <w:rsid w:val="00AC4DD6"/>
    <w:rsid w:val="00AC5547"/>
    <w:rsid w:val="00AC5571"/>
    <w:rsid w:val="00AC5ABC"/>
    <w:rsid w:val="00AC64B3"/>
    <w:rsid w:val="00AC67C7"/>
    <w:rsid w:val="00AC6EFA"/>
    <w:rsid w:val="00AC71EA"/>
    <w:rsid w:val="00AC77C3"/>
    <w:rsid w:val="00AC7A23"/>
    <w:rsid w:val="00AD0012"/>
    <w:rsid w:val="00AD0285"/>
    <w:rsid w:val="00AD083A"/>
    <w:rsid w:val="00AD0B29"/>
    <w:rsid w:val="00AD1176"/>
    <w:rsid w:val="00AD16F0"/>
    <w:rsid w:val="00AD1A00"/>
    <w:rsid w:val="00AD2011"/>
    <w:rsid w:val="00AD25EC"/>
    <w:rsid w:val="00AD2921"/>
    <w:rsid w:val="00AD32C4"/>
    <w:rsid w:val="00AD3948"/>
    <w:rsid w:val="00AD4393"/>
    <w:rsid w:val="00AD44F2"/>
    <w:rsid w:val="00AD4558"/>
    <w:rsid w:val="00AD4577"/>
    <w:rsid w:val="00AD4ABE"/>
    <w:rsid w:val="00AD54A0"/>
    <w:rsid w:val="00AD67A9"/>
    <w:rsid w:val="00AD6805"/>
    <w:rsid w:val="00AD6D08"/>
    <w:rsid w:val="00AD749E"/>
    <w:rsid w:val="00AD7AFC"/>
    <w:rsid w:val="00AD7B13"/>
    <w:rsid w:val="00AE03E9"/>
    <w:rsid w:val="00AE06CF"/>
    <w:rsid w:val="00AE0926"/>
    <w:rsid w:val="00AE0B6E"/>
    <w:rsid w:val="00AE192B"/>
    <w:rsid w:val="00AE286A"/>
    <w:rsid w:val="00AE3093"/>
    <w:rsid w:val="00AE30F0"/>
    <w:rsid w:val="00AE33F8"/>
    <w:rsid w:val="00AE39A0"/>
    <w:rsid w:val="00AE3C54"/>
    <w:rsid w:val="00AE3CA3"/>
    <w:rsid w:val="00AE3DB9"/>
    <w:rsid w:val="00AE472F"/>
    <w:rsid w:val="00AE4904"/>
    <w:rsid w:val="00AE4CBA"/>
    <w:rsid w:val="00AE53D7"/>
    <w:rsid w:val="00AE548F"/>
    <w:rsid w:val="00AE557E"/>
    <w:rsid w:val="00AE5D20"/>
    <w:rsid w:val="00AE5D99"/>
    <w:rsid w:val="00AE6810"/>
    <w:rsid w:val="00AE6CDB"/>
    <w:rsid w:val="00AE739F"/>
    <w:rsid w:val="00AE77EA"/>
    <w:rsid w:val="00AE7829"/>
    <w:rsid w:val="00AE784D"/>
    <w:rsid w:val="00AE7F7B"/>
    <w:rsid w:val="00AF07B6"/>
    <w:rsid w:val="00AF0FE3"/>
    <w:rsid w:val="00AF1A45"/>
    <w:rsid w:val="00AF2002"/>
    <w:rsid w:val="00AF228F"/>
    <w:rsid w:val="00AF2647"/>
    <w:rsid w:val="00AF29F3"/>
    <w:rsid w:val="00AF30E0"/>
    <w:rsid w:val="00AF327F"/>
    <w:rsid w:val="00AF3441"/>
    <w:rsid w:val="00AF3B7A"/>
    <w:rsid w:val="00AF3EAC"/>
    <w:rsid w:val="00AF44D9"/>
    <w:rsid w:val="00AF5759"/>
    <w:rsid w:val="00AF59F7"/>
    <w:rsid w:val="00AF5B90"/>
    <w:rsid w:val="00AF5C55"/>
    <w:rsid w:val="00AF7A63"/>
    <w:rsid w:val="00AF7CCC"/>
    <w:rsid w:val="00B00816"/>
    <w:rsid w:val="00B0110D"/>
    <w:rsid w:val="00B01275"/>
    <w:rsid w:val="00B0128E"/>
    <w:rsid w:val="00B01607"/>
    <w:rsid w:val="00B01A58"/>
    <w:rsid w:val="00B033C5"/>
    <w:rsid w:val="00B03690"/>
    <w:rsid w:val="00B03759"/>
    <w:rsid w:val="00B03C14"/>
    <w:rsid w:val="00B03EC5"/>
    <w:rsid w:val="00B044A1"/>
    <w:rsid w:val="00B04817"/>
    <w:rsid w:val="00B04A68"/>
    <w:rsid w:val="00B051DB"/>
    <w:rsid w:val="00B052C8"/>
    <w:rsid w:val="00B06945"/>
    <w:rsid w:val="00B06B2A"/>
    <w:rsid w:val="00B06C08"/>
    <w:rsid w:val="00B07074"/>
    <w:rsid w:val="00B074BF"/>
    <w:rsid w:val="00B0785B"/>
    <w:rsid w:val="00B102B0"/>
    <w:rsid w:val="00B1092A"/>
    <w:rsid w:val="00B10B43"/>
    <w:rsid w:val="00B11C6B"/>
    <w:rsid w:val="00B1208D"/>
    <w:rsid w:val="00B12ADE"/>
    <w:rsid w:val="00B12E15"/>
    <w:rsid w:val="00B13001"/>
    <w:rsid w:val="00B13749"/>
    <w:rsid w:val="00B13BBA"/>
    <w:rsid w:val="00B140C5"/>
    <w:rsid w:val="00B14504"/>
    <w:rsid w:val="00B14B8D"/>
    <w:rsid w:val="00B14ECD"/>
    <w:rsid w:val="00B156DE"/>
    <w:rsid w:val="00B15E36"/>
    <w:rsid w:val="00B17738"/>
    <w:rsid w:val="00B17B7F"/>
    <w:rsid w:val="00B20685"/>
    <w:rsid w:val="00B206B4"/>
    <w:rsid w:val="00B20883"/>
    <w:rsid w:val="00B20956"/>
    <w:rsid w:val="00B212AA"/>
    <w:rsid w:val="00B21865"/>
    <w:rsid w:val="00B2187E"/>
    <w:rsid w:val="00B219C5"/>
    <w:rsid w:val="00B21D8D"/>
    <w:rsid w:val="00B228B5"/>
    <w:rsid w:val="00B22981"/>
    <w:rsid w:val="00B23013"/>
    <w:rsid w:val="00B2336A"/>
    <w:rsid w:val="00B23564"/>
    <w:rsid w:val="00B23EE3"/>
    <w:rsid w:val="00B2414B"/>
    <w:rsid w:val="00B246D5"/>
    <w:rsid w:val="00B24CBD"/>
    <w:rsid w:val="00B24D95"/>
    <w:rsid w:val="00B25495"/>
    <w:rsid w:val="00B2574C"/>
    <w:rsid w:val="00B25DDA"/>
    <w:rsid w:val="00B266C8"/>
    <w:rsid w:val="00B26D54"/>
    <w:rsid w:val="00B273BB"/>
    <w:rsid w:val="00B273D9"/>
    <w:rsid w:val="00B27407"/>
    <w:rsid w:val="00B2796A"/>
    <w:rsid w:val="00B3003A"/>
    <w:rsid w:val="00B30F69"/>
    <w:rsid w:val="00B32C7B"/>
    <w:rsid w:val="00B3346B"/>
    <w:rsid w:val="00B339A1"/>
    <w:rsid w:val="00B33E52"/>
    <w:rsid w:val="00B33E75"/>
    <w:rsid w:val="00B345E5"/>
    <w:rsid w:val="00B34A16"/>
    <w:rsid w:val="00B35635"/>
    <w:rsid w:val="00B35A16"/>
    <w:rsid w:val="00B36079"/>
    <w:rsid w:val="00B36139"/>
    <w:rsid w:val="00B364AF"/>
    <w:rsid w:val="00B36515"/>
    <w:rsid w:val="00B36C3A"/>
    <w:rsid w:val="00B372C1"/>
    <w:rsid w:val="00B376F7"/>
    <w:rsid w:val="00B377CD"/>
    <w:rsid w:val="00B40061"/>
    <w:rsid w:val="00B4007C"/>
    <w:rsid w:val="00B400CA"/>
    <w:rsid w:val="00B4083E"/>
    <w:rsid w:val="00B40C2C"/>
    <w:rsid w:val="00B40C38"/>
    <w:rsid w:val="00B41175"/>
    <w:rsid w:val="00B41442"/>
    <w:rsid w:val="00B4149C"/>
    <w:rsid w:val="00B41D1F"/>
    <w:rsid w:val="00B4235D"/>
    <w:rsid w:val="00B424EB"/>
    <w:rsid w:val="00B42ADD"/>
    <w:rsid w:val="00B42C35"/>
    <w:rsid w:val="00B434B2"/>
    <w:rsid w:val="00B43AFA"/>
    <w:rsid w:val="00B43C22"/>
    <w:rsid w:val="00B43F7F"/>
    <w:rsid w:val="00B44946"/>
    <w:rsid w:val="00B44D30"/>
    <w:rsid w:val="00B45B2C"/>
    <w:rsid w:val="00B45B49"/>
    <w:rsid w:val="00B45DDB"/>
    <w:rsid w:val="00B45E4C"/>
    <w:rsid w:val="00B464BC"/>
    <w:rsid w:val="00B469BC"/>
    <w:rsid w:val="00B46A42"/>
    <w:rsid w:val="00B46C0B"/>
    <w:rsid w:val="00B46C53"/>
    <w:rsid w:val="00B46CF3"/>
    <w:rsid w:val="00B46DFB"/>
    <w:rsid w:val="00B473E2"/>
    <w:rsid w:val="00B47760"/>
    <w:rsid w:val="00B50161"/>
    <w:rsid w:val="00B504A1"/>
    <w:rsid w:val="00B50A7C"/>
    <w:rsid w:val="00B50F9B"/>
    <w:rsid w:val="00B51717"/>
    <w:rsid w:val="00B51B29"/>
    <w:rsid w:val="00B51E18"/>
    <w:rsid w:val="00B51FAD"/>
    <w:rsid w:val="00B520D9"/>
    <w:rsid w:val="00B523B9"/>
    <w:rsid w:val="00B5297F"/>
    <w:rsid w:val="00B52CBA"/>
    <w:rsid w:val="00B531D0"/>
    <w:rsid w:val="00B539F8"/>
    <w:rsid w:val="00B53D89"/>
    <w:rsid w:val="00B53DFF"/>
    <w:rsid w:val="00B54154"/>
    <w:rsid w:val="00B543CF"/>
    <w:rsid w:val="00B544B0"/>
    <w:rsid w:val="00B54563"/>
    <w:rsid w:val="00B549A5"/>
    <w:rsid w:val="00B5519A"/>
    <w:rsid w:val="00B55527"/>
    <w:rsid w:val="00B55AB7"/>
    <w:rsid w:val="00B56A43"/>
    <w:rsid w:val="00B56ADA"/>
    <w:rsid w:val="00B57580"/>
    <w:rsid w:val="00B57674"/>
    <w:rsid w:val="00B578AA"/>
    <w:rsid w:val="00B57AA3"/>
    <w:rsid w:val="00B57FFD"/>
    <w:rsid w:val="00B60C19"/>
    <w:rsid w:val="00B618E0"/>
    <w:rsid w:val="00B62074"/>
    <w:rsid w:val="00B622CC"/>
    <w:rsid w:val="00B623BF"/>
    <w:rsid w:val="00B62C2A"/>
    <w:rsid w:val="00B62EA0"/>
    <w:rsid w:val="00B62FA3"/>
    <w:rsid w:val="00B6314F"/>
    <w:rsid w:val="00B63379"/>
    <w:rsid w:val="00B63532"/>
    <w:rsid w:val="00B63E3A"/>
    <w:rsid w:val="00B63F07"/>
    <w:rsid w:val="00B641AC"/>
    <w:rsid w:val="00B64345"/>
    <w:rsid w:val="00B647BE"/>
    <w:rsid w:val="00B64940"/>
    <w:rsid w:val="00B6514B"/>
    <w:rsid w:val="00B65323"/>
    <w:rsid w:val="00B65724"/>
    <w:rsid w:val="00B65FB8"/>
    <w:rsid w:val="00B66077"/>
    <w:rsid w:val="00B661D1"/>
    <w:rsid w:val="00B6656D"/>
    <w:rsid w:val="00B6676C"/>
    <w:rsid w:val="00B6712F"/>
    <w:rsid w:val="00B674CA"/>
    <w:rsid w:val="00B676D4"/>
    <w:rsid w:val="00B67870"/>
    <w:rsid w:val="00B67C57"/>
    <w:rsid w:val="00B704AC"/>
    <w:rsid w:val="00B70C49"/>
    <w:rsid w:val="00B72690"/>
    <w:rsid w:val="00B7280F"/>
    <w:rsid w:val="00B7345A"/>
    <w:rsid w:val="00B7378C"/>
    <w:rsid w:val="00B73A9E"/>
    <w:rsid w:val="00B7483D"/>
    <w:rsid w:val="00B748C3"/>
    <w:rsid w:val="00B75C21"/>
    <w:rsid w:val="00B75C4E"/>
    <w:rsid w:val="00B76184"/>
    <w:rsid w:val="00B76187"/>
    <w:rsid w:val="00B76977"/>
    <w:rsid w:val="00B76B46"/>
    <w:rsid w:val="00B771AE"/>
    <w:rsid w:val="00B77469"/>
    <w:rsid w:val="00B77488"/>
    <w:rsid w:val="00B77A86"/>
    <w:rsid w:val="00B77F22"/>
    <w:rsid w:val="00B801B7"/>
    <w:rsid w:val="00B803C8"/>
    <w:rsid w:val="00B807D6"/>
    <w:rsid w:val="00B809BF"/>
    <w:rsid w:val="00B809FD"/>
    <w:rsid w:val="00B80B97"/>
    <w:rsid w:val="00B80BA0"/>
    <w:rsid w:val="00B8103F"/>
    <w:rsid w:val="00B81482"/>
    <w:rsid w:val="00B814CD"/>
    <w:rsid w:val="00B816F6"/>
    <w:rsid w:val="00B817AE"/>
    <w:rsid w:val="00B81D6A"/>
    <w:rsid w:val="00B82128"/>
    <w:rsid w:val="00B82942"/>
    <w:rsid w:val="00B82C48"/>
    <w:rsid w:val="00B836C8"/>
    <w:rsid w:val="00B837F6"/>
    <w:rsid w:val="00B83ECA"/>
    <w:rsid w:val="00B842CB"/>
    <w:rsid w:val="00B8493A"/>
    <w:rsid w:val="00B84991"/>
    <w:rsid w:val="00B84AD6"/>
    <w:rsid w:val="00B84BA5"/>
    <w:rsid w:val="00B8512F"/>
    <w:rsid w:val="00B8523C"/>
    <w:rsid w:val="00B8544F"/>
    <w:rsid w:val="00B857D4"/>
    <w:rsid w:val="00B859FC"/>
    <w:rsid w:val="00B860FC"/>
    <w:rsid w:val="00B864BD"/>
    <w:rsid w:val="00B8693F"/>
    <w:rsid w:val="00B86C8F"/>
    <w:rsid w:val="00B8723D"/>
    <w:rsid w:val="00B87780"/>
    <w:rsid w:val="00B879EF"/>
    <w:rsid w:val="00B87F61"/>
    <w:rsid w:val="00B901A6"/>
    <w:rsid w:val="00B909EC"/>
    <w:rsid w:val="00B90DE9"/>
    <w:rsid w:val="00B9151D"/>
    <w:rsid w:val="00B9158F"/>
    <w:rsid w:val="00B91770"/>
    <w:rsid w:val="00B91827"/>
    <w:rsid w:val="00B91E20"/>
    <w:rsid w:val="00B92341"/>
    <w:rsid w:val="00B92616"/>
    <w:rsid w:val="00B929AA"/>
    <w:rsid w:val="00B92B25"/>
    <w:rsid w:val="00B93AF1"/>
    <w:rsid w:val="00B93DB4"/>
    <w:rsid w:val="00B93F8B"/>
    <w:rsid w:val="00B9429F"/>
    <w:rsid w:val="00B9489C"/>
    <w:rsid w:val="00B948DD"/>
    <w:rsid w:val="00B94A40"/>
    <w:rsid w:val="00B94B64"/>
    <w:rsid w:val="00B94E2C"/>
    <w:rsid w:val="00B95014"/>
    <w:rsid w:val="00B95101"/>
    <w:rsid w:val="00B9511C"/>
    <w:rsid w:val="00B95D6E"/>
    <w:rsid w:val="00BA0174"/>
    <w:rsid w:val="00BA04C2"/>
    <w:rsid w:val="00BA054B"/>
    <w:rsid w:val="00BA06E7"/>
    <w:rsid w:val="00BA095E"/>
    <w:rsid w:val="00BA0FCF"/>
    <w:rsid w:val="00BA1820"/>
    <w:rsid w:val="00BA1CC4"/>
    <w:rsid w:val="00BA209E"/>
    <w:rsid w:val="00BA25FE"/>
    <w:rsid w:val="00BA289B"/>
    <w:rsid w:val="00BA3054"/>
    <w:rsid w:val="00BA34DA"/>
    <w:rsid w:val="00BA36B8"/>
    <w:rsid w:val="00BA387F"/>
    <w:rsid w:val="00BA3CA8"/>
    <w:rsid w:val="00BA4A66"/>
    <w:rsid w:val="00BA5736"/>
    <w:rsid w:val="00BA5AD4"/>
    <w:rsid w:val="00BA5EED"/>
    <w:rsid w:val="00BA5FFE"/>
    <w:rsid w:val="00BA605C"/>
    <w:rsid w:val="00BA6B56"/>
    <w:rsid w:val="00BA6C0B"/>
    <w:rsid w:val="00BA6E86"/>
    <w:rsid w:val="00BA73B4"/>
    <w:rsid w:val="00BA765C"/>
    <w:rsid w:val="00BB0876"/>
    <w:rsid w:val="00BB0983"/>
    <w:rsid w:val="00BB0DF9"/>
    <w:rsid w:val="00BB1EE7"/>
    <w:rsid w:val="00BB230C"/>
    <w:rsid w:val="00BB26F7"/>
    <w:rsid w:val="00BB2FC2"/>
    <w:rsid w:val="00BB3032"/>
    <w:rsid w:val="00BB33BE"/>
    <w:rsid w:val="00BB33D5"/>
    <w:rsid w:val="00BB3855"/>
    <w:rsid w:val="00BB39CF"/>
    <w:rsid w:val="00BB418D"/>
    <w:rsid w:val="00BB4B3D"/>
    <w:rsid w:val="00BB4C46"/>
    <w:rsid w:val="00BB5DD9"/>
    <w:rsid w:val="00BB6242"/>
    <w:rsid w:val="00BB6430"/>
    <w:rsid w:val="00BB6E2B"/>
    <w:rsid w:val="00BB7355"/>
    <w:rsid w:val="00BB7368"/>
    <w:rsid w:val="00BB73B4"/>
    <w:rsid w:val="00BC0876"/>
    <w:rsid w:val="00BC0BA9"/>
    <w:rsid w:val="00BC0CEB"/>
    <w:rsid w:val="00BC11C6"/>
    <w:rsid w:val="00BC16A1"/>
    <w:rsid w:val="00BC1942"/>
    <w:rsid w:val="00BC1C48"/>
    <w:rsid w:val="00BC2091"/>
    <w:rsid w:val="00BC2D32"/>
    <w:rsid w:val="00BC357D"/>
    <w:rsid w:val="00BC3DF2"/>
    <w:rsid w:val="00BC4299"/>
    <w:rsid w:val="00BC4C2A"/>
    <w:rsid w:val="00BC511F"/>
    <w:rsid w:val="00BC56FB"/>
    <w:rsid w:val="00BC58BC"/>
    <w:rsid w:val="00BC5B21"/>
    <w:rsid w:val="00BC7800"/>
    <w:rsid w:val="00BC7E43"/>
    <w:rsid w:val="00BD02C8"/>
    <w:rsid w:val="00BD05A4"/>
    <w:rsid w:val="00BD0A55"/>
    <w:rsid w:val="00BD0D3F"/>
    <w:rsid w:val="00BD115C"/>
    <w:rsid w:val="00BD1235"/>
    <w:rsid w:val="00BD1417"/>
    <w:rsid w:val="00BD177E"/>
    <w:rsid w:val="00BD17DF"/>
    <w:rsid w:val="00BD191A"/>
    <w:rsid w:val="00BD1E98"/>
    <w:rsid w:val="00BD202A"/>
    <w:rsid w:val="00BD20CD"/>
    <w:rsid w:val="00BD20FB"/>
    <w:rsid w:val="00BD214A"/>
    <w:rsid w:val="00BD2507"/>
    <w:rsid w:val="00BD3000"/>
    <w:rsid w:val="00BD3155"/>
    <w:rsid w:val="00BD31D1"/>
    <w:rsid w:val="00BD3B22"/>
    <w:rsid w:val="00BD4A7C"/>
    <w:rsid w:val="00BD4E6C"/>
    <w:rsid w:val="00BD4E6F"/>
    <w:rsid w:val="00BD5890"/>
    <w:rsid w:val="00BD6469"/>
    <w:rsid w:val="00BD6532"/>
    <w:rsid w:val="00BD663C"/>
    <w:rsid w:val="00BD6BD7"/>
    <w:rsid w:val="00BD75DA"/>
    <w:rsid w:val="00BD7A4C"/>
    <w:rsid w:val="00BE01CA"/>
    <w:rsid w:val="00BE15F0"/>
    <w:rsid w:val="00BE17DA"/>
    <w:rsid w:val="00BE1837"/>
    <w:rsid w:val="00BE1A9A"/>
    <w:rsid w:val="00BE27F1"/>
    <w:rsid w:val="00BE2AEA"/>
    <w:rsid w:val="00BE37CA"/>
    <w:rsid w:val="00BE3D45"/>
    <w:rsid w:val="00BE4611"/>
    <w:rsid w:val="00BE4864"/>
    <w:rsid w:val="00BE4B08"/>
    <w:rsid w:val="00BE4F8E"/>
    <w:rsid w:val="00BE5404"/>
    <w:rsid w:val="00BE562E"/>
    <w:rsid w:val="00BE5DD4"/>
    <w:rsid w:val="00BE5DFB"/>
    <w:rsid w:val="00BE74BF"/>
    <w:rsid w:val="00BE7B89"/>
    <w:rsid w:val="00BF00D2"/>
    <w:rsid w:val="00BF03E7"/>
    <w:rsid w:val="00BF12CB"/>
    <w:rsid w:val="00BF130B"/>
    <w:rsid w:val="00BF14F8"/>
    <w:rsid w:val="00BF172D"/>
    <w:rsid w:val="00BF1DE0"/>
    <w:rsid w:val="00BF210C"/>
    <w:rsid w:val="00BF2822"/>
    <w:rsid w:val="00BF2CAF"/>
    <w:rsid w:val="00BF3048"/>
    <w:rsid w:val="00BF3B89"/>
    <w:rsid w:val="00BF4711"/>
    <w:rsid w:val="00BF4AA7"/>
    <w:rsid w:val="00BF4BEA"/>
    <w:rsid w:val="00BF5084"/>
    <w:rsid w:val="00BF5283"/>
    <w:rsid w:val="00BF55AE"/>
    <w:rsid w:val="00BF5B04"/>
    <w:rsid w:val="00BF6A22"/>
    <w:rsid w:val="00BF6EFF"/>
    <w:rsid w:val="00BF7050"/>
    <w:rsid w:val="00BF77BB"/>
    <w:rsid w:val="00BF7CEA"/>
    <w:rsid w:val="00BF7E0C"/>
    <w:rsid w:val="00BF7EA6"/>
    <w:rsid w:val="00BF7EB5"/>
    <w:rsid w:val="00C0005A"/>
    <w:rsid w:val="00C0016E"/>
    <w:rsid w:val="00C0040B"/>
    <w:rsid w:val="00C0071A"/>
    <w:rsid w:val="00C00778"/>
    <w:rsid w:val="00C00946"/>
    <w:rsid w:val="00C009B2"/>
    <w:rsid w:val="00C013DE"/>
    <w:rsid w:val="00C025DF"/>
    <w:rsid w:val="00C026D2"/>
    <w:rsid w:val="00C0279A"/>
    <w:rsid w:val="00C02A8D"/>
    <w:rsid w:val="00C02B66"/>
    <w:rsid w:val="00C02E31"/>
    <w:rsid w:val="00C0373D"/>
    <w:rsid w:val="00C038FA"/>
    <w:rsid w:val="00C03E07"/>
    <w:rsid w:val="00C05F2B"/>
    <w:rsid w:val="00C06B58"/>
    <w:rsid w:val="00C06FD6"/>
    <w:rsid w:val="00C07336"/>
    <w:rsid w:val="00C07930"/>
    <w:rsid w:val="00C07A23"/>
    <w:rsid w:val="00C103A5"/>
    <w:rsid w:val="00C10807"/>
    <w:rsid w:val="00C108CF"/>
    <w:rsid w:val="00C110EA"/>
    <w:rsid w:val="00C111B0"/>
    <w:rsid w:val="00C11584"/>
    <w:rsid w:val="00C118CE"/>
    <w:rsid w:val="00C11A0D"/>
    <w:rsid w:val="00C1275C"/>
    <w:rsid w:val="00C12934"/>
    <w:rsid w:val="00C12D2E"/>
    <w:rsid w:val="00C13790"/>
    <w:rsid w:val="00C1383B"/>
    <w:rsid w:val="00C13B5D"/>
    <w:rsid w:val="00C142BD"/>
    <w:rsid w:val="00C15868"/>
    <w:rsid w:val="00C15AC8"/>
    <w:rsid w:val="00C16693"/>
    <w:rsid w:val="00C16761"/>
    <w:rsid w:val="00C1745C"/>
    <w:rsid w:val="00C17483"/>
    <w:rsid w:val="00C17523"/>
    <w:rsid w:val="00C17824"/>
    <w:rsid w:val="00C17846"/>
    <w:rsid w:val="00C178C5"/>
    <w:rsid w:val="00C17A90"/>
    <w:rsid w:val="00C17B0F"/>
    <w:rsid w:val="00C20406"/>
    <w:rsid w:val="00C204D6"/>
    <w:rsid w:val="00C216D5"/>
    <w:rsid w:val="00C21CC8"/>
    <w:rsid w:val="00C221FA"/>
    <w:rsid w:val="00C22CBD"/>
    <w:rsid w:val="00C2325A"/>
    <w:rsid w:val="00C23766"/>
    <w:rsid w:val="00C23B6C"/>
    <w:rsid w:val="00C24EE7"/>
    <w:rsid w:val="00C24F09"/>
    <w:rsid w:val="00C25646"/>
    <w:rsid w:val="00C25BA3"/>
    <w:rsid w:val="00C26001"/>
    <w:rsid w:val="00C26061"/>
    <w:rsid w:val="00C26948"/>
    <w:rsid w:val="00C26FF4"/>
    <w:rsid w:val="00C270B2"/>
    <w:rsid w:val="00C278BB"/>
    <w:rsid w:val="00C27AAF"/>
    <w:rsid w:val="00C27B1C"/>
    <w:rsid w:val="00C312EE"/>
    <w:rsid w:val="00C314E8"/>
    <w:rsid w:val="00C31BA3"/>
    <w:rsid w:val="00C32EEB"/>
    <w:rsid w:val="00C3321E"/>
    <w:rsid w:val="00C33971"/>
    <w:rsid w:val="00C33A5D"/>
    <w:rsid w:val="00C33BBA"/>
    <w:rsid w:val="00C33FEE"/>
    <w:rsid w:val="00C355EC"/>
    <w:rsid w:val="00C35A9A"/>
    <w:rsid w:val="00C35D39"/>
    <w:rsid w:val="00C36204"/>
    <w:rsid w:val="00C36BB9"/>
    <w:rsid w:val="00C36CBE"/>
    <w:rsid w:val="00C36F12"/>
    <w:rsid w:val="00C36F70"/>
    <w:rsid w:val="00C379CA"/>
    <w:rsid w:val="00C40126"/>
    <w:rsid w:val="00C40315"/>
    <w:rsid w:val="00C40598"/>
    <w:rsid w:val="00C40782"/>
    <w:rsid w:val="00C40886"/>
    <w:rsid w:val="00C40ABC"/>
    <w:rsid w:val="00C40AC5"/>
    <w:rsid w:val="00C40D84"/>
    <w:rsid w:val="00C40E93"/>
    <w:rsid w:val="00C40E9C"/>
    <w:rsid w:val="00C412E2"/>
    <w:rsid w:val="00C4134D"/>
    <w:rsid w:val="00C425AF"/>
    <w:rsid w:val="00C42791"/>
    <w:rsid w:val="00C42975"/>
    <w:rsid w:val="00C430E0"/>
    <w:rsid w:val="00C4319B"/>
    <w:rsid w:val="00C43524"/>
    <w:rsid w:val="00C435CB"/>
    <w:rsid w:val="00C43892"/>
    <w:rsid w:val="00C43A03"/>
    <w:rsid w:val="00C43D98"/>
    <w:rsid w:val="00C44708"/>
    <w:rsid w:val="00C4494D"/>
    <w:rsid w:val="00C44CFC"/>
    <w:rsid w:val="00C4548C"/>
    <w:rsid w:val="00C45539"/>
    <w:rsid w:val="00C45942"/>
    <w:rsid w:val="00C45C18"/>
    <w:rsid w:val="00C45FBC"/>
    <w:rsid w:val="00C46371"/>
    <w:rsid w:val="00C4644B"/>
    <w:rsid w:val="00C46897"/>
    <w:rsid w:val="00C506FA"/>
    <w:rsid w:val="00C51959"/>
    <w:rsid w:val="00C52410"/>
    <w:rsid w:val="00C52731"/>
    <w:rsid w:val="00C53148"/>
    <w:rsid w:val="00C54DF3"/>
    <w:rsid w:val="00C556C3"/>
    <w:rsid w:val="00C5596E"/>
    <w:rsid w:val="00C55C72"/>
    <w:rsid w:val="00C56413"/>
    <w:rsid w:val="00C5686E"/>
    <w:rsid w:val="00C57ABC"/>
    <w:rsid w:val="00C60185"/>
    <w:rsid w:val="00C603A9"/>
    <w:rsid w:val="00C60A71"/>
    <w:rsid w:val="00C6123C"/>
    <w:rsid w:val="00C61A54"/>
    <w:rsid w:val="00C61C7B"/>
    <w:rsid w:val="00C627CD"/>
    <w:rsid w:val="00C62FCB"/>
    <w:rsid w:val="00C63031"/>
    <w:rsid w:val="00C63313"/>
    <w:rsid w:val="00C636D8"/>
    <w:rsid w:val="00C63DEE"/>
    <w:rsid w:val="00C64220"/>
    <w:rsid w:val="00C64A5C"/>
    <w:rsid w:val="00C64F14"/>
    <w:rsid w:val="00C65769"/>
    <w:rsid w:val="00C657CA"/>
    <w:rsid w:val="00C65850"/>
    <w:rsid w:val="00C65BAA"/>
    <w:rsid w:val="00C66972"/>
    <w:rsid w:val="00C671E2"/>
    <w:rsid w:val="00C677CE"/>
    <w:rsid w:val="00C6782C"/>
    <w:rsid w:val="00C67BCE"/>
    <w:rsid w:val="00C67BF1"/>
    <w:rsid w:val="00C700E8"/>
    <w:rsid w:val="00C7051D"/>
    <w:rsid w:val="00C7178F"/>
    <w:rsid w:val="00C721BC"/>
    <w:rsid w:val="00C72566"/>
    <w:rsid w:val="00C72C91"/>
    <w:rsid w:val="00C72FDC"/>
    <w:rsid w:val="00C731FC"/>
    <w:rsid w:val="00C735BA"/>
    <w:rsid w:val="00C7365C"/>
    <w:rsid w:val="00C739A8"/>
    <w:rsid w:val="00C739FA"/>
    <w:rsid w:val="00C73E14"/>
    <w:rsid w:val="00C73EA9"/>
    <w:rsid w:val="00C741D5"/>
    <w:rsid w:val="00C7499B"/>
    <w:rsid w:val="00C75617"/>
    <w:rsid w:val="00C759BF"/>
    <w:rsid w:val="00C75A4F"/>
    <w:rsid w:val="00C75A61"/>
    <w:rsid w:val="00C75D09"/>
    <w:rsid w:val="00C7613B"/>
    <w:rsid w:val="00C7624F"/>
    <w:rsid w:val="00C77158"/>
    <w:rsid w:val="00C7725D"/>
    <w:rsid w:val="00C77B6A"/>
    <w:rsid w:val="00C77F1D"/>
    <w:rsid w:val="00C807D4"/>
    <w:rsid w:val="00C80931"/>
    <w:rsid w:val="00C80EB3"/>
    <w:rsid w:val="00C819D9"/>
    <w:rsid w:val="00C81D6C"/>
    <w:rsid w:val="00C82795"/>
    <w:rsid w:val="00C82B67"/>
    <w:rsid w:val="00C83BBB"/>
    <w:rsid w:val="00C83C1F"/>
    <w:rsid w:val="00C84027"/>
    <w:rsid w:val="00C844F7"/>
    <w:rsid w:val="00C8453A"/>
    <w:rsid w:val="00C84693"/>
    <w:rsid w:val="00C86922"/>
    <w:rsid w:val="00C869F2"/>
    <w:rsid w:val="00C870C3"/>
    <w:rsid w:val="00C87229"/>
    <w:rsid w:val="00C9010D"/>
    <w:rsid w:val="00C902C3"/>
    <w:rsid w:val="00C90376"/>
    <w:rsid w:val="00C90927"/>
    <w:rsid w:val="00C90B49"/>
    <w:rsid w:val="00C90F66"/>
    <w:rsid w:val="00C90F90"/>
    <w:rsid w:val="00C91603"/>
    <w:rsid w:val="00C91A15"/>
    <w:rsid w:val="00C91CB2"/>
    <w:rsid w:val="00C92358"/>
    <w:rsid w:val="00C92858"/>
    <w:rsid w:val="00C92A3E"/>
    <w:rsid w:val="00C92F04"/>
    <w:rsid w:val="00C92FA3"/>
    <w:rsid w:val="00C933CD"/>
    <w:rsid w:val="00C9388B"/>
    <w:rsid w:val="00C93C97"/>
    <w:rsid w:val="00C93CE7"/>
    <w:rsid w:val="00C94337"/>
    <w:rsid w:val="00C9457C"/>
    <w:rsid w:val="00C95491"/>
    <w:rsid w:val="00C959F2"/>
    <w:rsid w:val="00C962B7"/>
    <w:rsid w:val="00C96C99"/>
    <w:rsid w:val="00CA003F"/>
    <w:rsid w:val="00CA0145"/>
    <w:rsid w:val="00CA09DA"/>
    <w:rsid w:val="00CA0C03"/>
    <w:rsid w:val="00CA12D4"/>
    <w:rsid w:val="00CA14FE"/>
    <w:rsid w:val="00CA1E05"/>
    <w:rsid w:val="00CA20D4"/>
    <w:rsid w:val="00CA2264"/>
    <w:rsid w:val="00CA2456"/>
    <w:rsid w:val="00CA2F83"/>
    <w:rsid w:val="00CA3D06"/>
    <w:rsid w:val="00CA44DB"/>
    <w:rsid w:val="00CA4C9D"/>
    <w:rsid w:val="00CA4E6F"/>
    <w:rsid w:val="00CA4EBD"/>
    <w:rsid w:val="00CA5405"/>
    <w:rsid w:val="00CA584D"/>
    <w:rsid w:val="00CA614D"/>
    <w:rsid w:val="00CA648E"/>
    <w:rsid w:val="00CA75BE"/>
    <w:rsid w:val="00CA76B3"/>
    <w:rsid w:val="00CA771A"/>
    <w:rsid w:val="00CA7C39"/>
    <w:rsid w:val="00CB007E"/>
    <w:rsid w:val="00CB0119"/>
    <w:rsid w:val="00CB0740"/>
    <w:rsid w:val="00CB0C92"/>
    <w:rsid w:val="00CB1105"/>
    <w:rsid w:val="00CB136A"/>
    <w:rsid w:val="00CB13C0"/>
    <w:rsid w:val="00CB1AA6"/>
    <w:rsid w:val="00CB1B9F"/>
    <w:rsid w:val="00CB1C83"/>
    <w:rsid w:val="00CB29A5"/>
    <w:rsid w:val="00CB2A3B"/>
    <w:rsid w:val="00CB4031"/>
    <w:rsid w:val="00CB517E"/>
    <w:rsid w:val="00CB518F"/>
    <w:rsid w:val="00CB545A"/>
    <w:rsid w:val="00CB5671"/>
    <w:rsid w:val="00CB5CFC"/>
    <w:rsid w:val="00CB607C"/>
    <w:rsid w:val="00CB6AE1"/>
    <w:rsid w:val="00CB73C0"/>
    <w:rsid w:val="00CB789D"/>
    <w:rsid w:val="00CC06B5"/>
    <w:rsid w:val="00CC0786"/>
    <w:rsid w:val="00CC091C"/>
    <w:rsid w:val="00CC1049"/>
    <w:rsid w:val="00CC112F"/>
    <w:rsid w:val="00CC14A1"/>
    <w:rsid w:val="00CC175E"/>
    <w:rsid w:val="00CC1944"/>
    <w:rsid w:val="00CC201B"/>
    <w:rsid w:val="00CC2053"/>
    <w:rsid w:val="00CC23D4"/>
    <w:rsid w:val="00CC260F"/>
    <w:rsid w:val="00CC279B"/>
    <w:rsid w:val="00CC2D51"/>
    <w:rsid w:val="00CC2F8D"/>
    <w:rsid w:val="00CC31DE"/>
    <w:rsid w:val="00CC3AF3"/>
    <w:rsid w:val="00CC3FEF"/>
    <w:rsid w:val="00CC4050"/>
    <w:rsid w:val="00CC4311"/>
    <w:rsid w:val="00CC4A37"/>
    <w:rsid w:val="00CC5570"/>
    <w:rsid w:val="00CC57FD"/>
    <w:rsid w:val="00CC5CD3"/>
    <w:rsid w:val="00CC5D9E"/>
    <w:rsid w:val="00CC5E46"/>
    <w:rsid w:val="00CC5EB7"/>
    <w:rsid w:val="00CC5F0F"/>
    <w:rsid w:val="00CC5FCD"/>
    <w:rsid w:val="00CC6085"/>
    <w:rsid w:val="00CC6153"/>
    <w:rsid w:val="00CC6179"/>
    <w:rsid w:val="00CC62DC"/>
    <w:rsid w:val="00CC685A"/>
    <w:rsid w:val="00CC6DE7"/>
    <w:rsid w:val="00CC732F"/>
    <w:rsid w:val="00CC7A10"/>
    <w:rsid w:val="00CC7CCA"/>
    <w:rsid w:val="00CD04F4"/>
    <w:rsid w:val="00CD077F"/>
    <w:rsid w:val="00CD0F02"/>
    <w:rsid w:val="00CD12CF"/>
    <w:rsid w:val="00CD1808"/>
    <w:rsid w:val="00CD1C5D"/>
    <w:rsid w:val="00CD229B"/>
    <w:rsid w:val="00CD24F1"/>
    <w:rsid w:val="00CD3245"/>
    <w:rsid w:val="00CD329D"/>
    <w:rsid w:val="00CD3393"/>
    <w:rsid w:val="00CD34F7"/>
    <w:rsid w:val="00CD3B20"/>
    <w:rsid w:val="00CD3C3A"/>
    <w:rsid w:val="00CD3FEE"/>
    <w:rsid w:val="00CD402C"/>
    <w:rsid w:val="00CD42F2"/>
    <w:rsid w:val="00CD436E"/>
    <w:rsid w:val="00CD440D"/>
    <w:rsid w:val="00CD444B"/>
    <w:rsid w:val="00CD5658"/>
    <w:rsid w:val="00CD56D9"/>
    <w:rsid w:val="00CD6289"/>
    <w:rsid w:val="00CD63B2"/>
    <w:rsid w:val="00CD64FB"/>
    <w:rsid w:val="00CD69B6"/>
    <w:rsid w:val="00CD6F2F"/>
    <w:rsid w:val="00CD756C"/>
    <w:rsid w:val="00CE014A"/>
    <w:rsid w:val="00CE057C"/>
    <w:rsid w:val="00CE088B"/>
    <w:rsid w:val="00CE0D9A"/>
    <w:rsid w:val="00CE0EA5"/>
    <w:rsid w:val="00CE0F03"/>
    <w:rsid w:val="00CE0F77"/>
    <w:rsid w:val="00CE22E4"/>
    <w:rsid w:val="00CE2702"/>
    <w:rsid w:val="00CE2767"/>
    <w:rsid w:val="00CE2A02"/>
    <w:rsid w:val="00CE2B93"/>
    <w:rsid w:val="00CE2EFC"/>
    <w:rsid w:val="00CE2FC8"/>
    <w:rsid w:val="00CE31AE"/>
    <w:rsid w:val="00CE35E3"/>
    <w:rsid w:val="00CE3A19"/>
    <w:rsid w:val="00CE41FC"/>
    <w:rsid w:val="00CE469F"/>
    <w:rsid w:val="00CE4AEB"/>
    <w:rsid w:val="00CE4DB6"/>
    <w:rsid w:val="00CE4E83"/>
    <w:rsid w:val="00CE4F25"/>
    <w:rsid w:val="00CE50EB"/>
    <w:rsid w:val="00CE5451"/>
    <w:rsid w:val="00CE54DA"/>
    <w:rsid w:val="00CE5723"/>
    <w:rsid w:val="00CE62E9"/>
    <w:rsid w:val="00CE64B4"/>
    <w:rsid w:val="00CE6965"/>
    <w:rsid w:val="00CE6F01"/>
    <w:rsid w:val="00CE6F55"/>
    <w:rsid w:val="00CE6F63"/>
    <w:rsid w:val="00CE716F"/>
    <w:rsid w:val="00CE71D3"/>
    <w:rsid w:val="00CE743D"/>
    <w:rsid w:val="00CE74C5"/>
    <w:rsid w:val="00CE7544"/>
    <w:rsid w:val="00CE75A5"/>
    <w:rsid w:val="00CE76FE"/>
    <w:rsid w:val="00CE7DC5"/>
    <w:rsid w:val="00CF02A3"/>
    <w:rsid w:val="00CF0BB9"/>
    <w:rsid w:val="00CF0CF9"/>
    <w:rsid w:val="00CF1986"/>
    <w:rsid w:val="00CF1B89"/>
    <w:rsid w:val="00CF1F36"/>
    <w:rsid w:val="00CF2427"/>
    <w:rsid w:val="00CF48D5"/>
    <w:rsid w:val="00CF4B82"/>
    <w:rsid w:val="00CF4DC4"/>
    <w:rsid w:val="00CF63B4"/>
    <w:rsid w:val="00CF6EAE"/>
    <w:rsid w:val="00CF6EB6"/>
    <w:rsid w:val="00CF728A"/>
    <w:rsid w:val="00CF785A"/>
    <w:rsid w:val="00D0057B"/>
    <w:rsid w:val="00D0138F"/>
    <w:rsid w:val="00D013BD"/>
    <w:rsid w:val="00D01A48"/>
    <w:rsid w:val="00D020E5"/>
    <w:rsid w:val="00D0252C"/>
    <w:rsid w:val="00D034B6"/>
    <w:rsid w:val="00D040AD"/>
    <w:rsid w:val="00D04255"/>
    <w:rsid w:val="00D04478"/>
    <w:rsid w:val="00D049AE"/>
    <w:rsid w:val="00D04D4C"/>
    <w:rsid w:val="00D04E42"/>
    <w:rsid w:val="00D04EA5"/>
    <w:rsid w:val="00D054F8"/>
    <w:rsid w:val="00D05E33"/>
    <w:rsid w:val="00D0647C"/>
    <w:rsid w:val="00D0659E"/>
    <w:rsid w:val="00D06903"/>
    <w:rsid w:val="00D07527"/>
    <w:rsid w:val="00D0760A"/>
    <w:rsid w:val="00D079AC"/>
    <w:rsid w:val="00D079E1"/>
    <w:rsid w:val="00D102C2"/>
    <w:rsid w:val="00D10B0C"/>
    <w:rsid w:val="00D10B25"/>
    <w:rsid w:val="00D1147B"/>
    <w:rsid w:val="00D121F1"/>
    <w:rsid w:val="00D12201"/>
    <w:rsid w:val="00D12324"/>
    <w:rsid w:val="00D1248F"/>
    <w:rsid w:val="00D124DD"/>
    <w:rsid w:val="00D12570"/>
    <w:rsid w:val="00D12EA1"/>
    <w:rsid w:val="00D138D4"/>
    <w:rsid w:val="00D14106"/>
    <w:rsid w:val="00D148CD"/>
    <w:rsid w:val="00D14C16"/>
    <w:rsid w:val="00D14CB0"/>
    <w:rsid w:val="00D15583"/>
    <w:rsid w:val="00D159A5"/>
    <w:rsid w:val="00D15C6B"/>
    <w:rsid w:val="00D1688B"/>
    <w:rsid w:val="00D16BAA"/>
    <w:rsid w:val="00D16D18"/>
    <w:rsid w:val="00D16DB9"/>
    <w:rsid w:val="00D16ECD"/>
    <w:rsid w:val="00D17385"/>
    <w:rsid w:val="00D1752E"/>
    <w:rsid w:val="00D177DD"/>
    <w:rsid w:val="00D17937"/>
    <w:rsid w:val="00D17F4B"/>
    <w:rsid w:val="00D205BB"/>
    <w:rsid w:val="00D205EF"/>
    <w:rsid w:val="00D20DB5"/>
    <w:rsid w:val="00D21718"/>
    <w:rsid w:val="00D218F8"/>
    <w:rsid w:val="00D21B13"/>
    <w:rsid w:val="00D22121"/>
    <w:rsid w:val="00D224DA"/>
    <w:rsid w:val="00D22582"/>
    <w:rsid w:val="00D228D0"/>
    <w:rsid w:val="00D22D67"/>
    <w:rsid w:val="00D23088"/>
    <w:rsid w:val="00D23141"/>
    <w:rsid w:val="00D23390"/>
    <w:rsid w:val="00D244A1"/>
    <w:rsid w:val="00D25398"/>
    <w:rsid w:val="00D25582"/>
    <w:rsid w:val="00D25D5E"/>
    <w:rsid w:val="00D25E3E"/>
    <w:rsid w:val="00D25EB4"/>
    <w:rsid w:val="00D260CD"/>
    <w:rsid w:val="00D26198"/>
    <w:rsid w:val="00D26395"/>
    <w:rsid w:val="00D26705"/>
    <w:rsid w:val="00D279D6"/>
    <w:rsid w:val="00D27AD1"/>
    <w:rsid w:val="00D27CD5"/>
    <w:rsid w:val="00D30BC9"/>
    <w:rsid w:val="00D3103C"/>
    <w:rsid w:val="00D31544"/>
    <w:rsid w:val="00D31815"/>
    <w:rsid w:val="00D31DE7"/>
    <w:rsid w:val="00D31FF0"/>
    <w:rsid w:val="00D32091"/>
    <w:rsid w:val="00D32A7D"/>
    <w:rsid w:val="00D32AC9"/>
    <w:rsid w:val="00D32FEC"/>
    <w:rsid w:val="00D33DF1"/>
    <w:rsid w:val="00D343A9"/>
    <w:rsid w:val="00D356B8"/>
    <w:rsid w:val="00D35DF8"/>
    <w:rsid w:val="00D35EC7"/>
    <w:rsid w:val="00D36153"/>
    <w:rsid w:val="00D36228"/>
    <w:rsid w:val="00D36409"/>
    <w:rsid w:val="00D37631"/>
    <w:rsid w:val="00D3770E"/>
    <w:rsid w:val="00D378CF"/>
    <w:rsid w:val="00D37DFD"/>
    <w:rsid w:val="00D37F2E"/>
    <w:rsid w:val="00D4079F"/>
    <w:rsid w:val="00D4099F"/>
    <w:rsid w:val="00D41A6C"/>
    <w:rsid w:val="00D41D26"/>
    <w:rsid w:val="00D41DC0"/>
    <w:rsid w:val="00D41E38"/>
    <w:rsid w:val="00D420DB"/>
    <w:rsid w:val="00D423A6"/>
    <w:rsid w:val="00D42667"/>
    <w:rsid w:val="00D426E5"/>
    <w:rsid w:val="00D42FA8"/>
    <w:rsid w:val="00D4316E"/>
    <w:rsid w:val="00D4323F"/>
    <w:rsid w:val="00D4365B"/>
    <w:rsid w:val="00D43AA4"/>
    <w:rsid w:val="00D43CAF"/>
    <w:rsid w:val="00D440A1"/>
    <w:rsid w:val="00D44335"/>
    <w:rsid w:val="00D4489A"/>
    <w:rsid w:val="00D44E71"/>
    <w:rsid w:val="00D456C2"/>
    <w:rsid w:val="00D45880"/>
    <w:rsid w:val="00D45AF2"/>
    <w:rsid w:val="00D46363"/>
    <w:rsid w:val="00D46BB3"/>
    <w:rsid w:val="00D46CFB"/>
    <w:rsid w:val="00D47BF9"/>
    <w:rsid w:val="00D5089A"/>
    <w:rsid w:val="00D51094"/>
    <w:rsid w:val="00D52430"/>
    <w:rsid w:val="00D52497"/>
    <w:rsid w:val="00D528A2"/>
    <w:rsid w:val="00D5294C"/>
    <w:rsid w:val="00D52C0D"/>
    <w:rsid w:val="00D52CA9"/>
    <w:rsid w:val="00D52EDA"/>
    <w:rsid w:val="00D536A8"/>
    <w:rsid w:val="00D53FD4"/>
    <w:rsid w:val="00D54F77"/>
    <w:rsid w:val="00D554FF"/>
    <w:rsid w:val="00D558D8"/>
    <w:rsid w:val="00D56021"/>
    <w:rsid w:val="00D561A8"/>
    <w:rsid w:val="00D564B5"/>
    <w:rsid w:val="00D567F9"/>
    <w:rsid w:val="00D570D2"/>
    <w:rsid w:val="00D57592"/>
    <w:rsid w:val="00D57C02"/>
    <w:rsid w:val="00D608A9"/>
    <w:rsid w:val="00D612C9"/>
    <w:rsid w:val="00D6132C"/>
    <w:rsid w:val="00D614DB"/>
    <w:rsid w:val="00D61D30"/>
    <w:rsid w:val="00D622A1"/>
    <w:rsid w:val="00D626B4"/>
    <w:rsid w:val="00D62C23"/>
    <w:rsid w:val="00D62DF3"/>
    <w:rsid w:val="00D63008"/>
    <w:rsid w:val="00D63146"/>
    <w:rsid w:val="00D632D6"/>
    <w:rsid w:val="00D63732"/>
    <w:rsid w:val="00D639F8"/>
    <w:rsid w:val="00D63D5D"/>
    <w:rsid w:val="00D641B9"/>
    <w:rsid w:val="00D643DE"/>
    <w:rsid w:val="00D64828"/>
    <w:rsid w:val="00D64E6B"/>
    <w:rsid w:val="00D653BE"/>
    <w:rsid w:val="00D658CC"/>
    <w:rsid w:val="00D65976"/>
    <w:rsid w:val="00D6672B"/>
    <w:rsid w:val="00D66BE4"/>
    <w:rsid w:val="00D67335"/>
    <w:rsid w:val="00D6770A"/>
    <w:rsid w:val="00D679FE"/>
    <w:rsid w:val="00D67D32"/>
    <w:rsid w:val="00D700B6"/>
    <w:rsid w:val="00D70246"/>
    <w:rsid w:val="00D7098D"/>
    <w:rsid w:val="00D70F05"/>
    <w:rsid w:val="00D70F80"/>
    <w:rsid w:val="00D71907"/>
    <w:rsid w:val="00D71C8B"/>
    <w:rsid w:val="00D725BC"/>
    <w:rsid w:val="00D729F5"/>
    <w:rsid w:val="00D72D1C"/>
    <w:rsid w:val="00D72FBD"/>
    <w:rsid w:val="00D73606"/>
    <w:rsid w:val="00D73926"/>
    <w:rsid w:val="00D7450C"/>
    <w:rsid w:val="00D751AF"/>
    <w:rsid w:val="00D7535A"/>
    <w:rsid w:val="00D756B9"/>
    <w:rsid w:val="00D75828"/>
    <w:rsid w:val="00D75839"/>
    <w:rsid w:val="00D75A2D"/>
    <w:rsid w:val="00D75F28"/>
    <w:rsid w:val="00D75F57"/>
    <w:rsid w:val="00D761E1"/>
    <w:rsid w:val="00D763E6"/>
    <w:rsid w:val="00D765A2"/>
    <w:rsid w:val="00D765C8"/>
    <w:rsid w:val="00D767A8"/>
    <w:rsid w:val="00D80178"/>
    <w:rsid w:val="00D8097B"/>
    <w:rsid w:val="00D80E69"/>
    <w:rsid w:val="00D8116D"/>
    <w:rsid w:val="00D81272"/>
    <w:rsid w:val="00D81E73"/>
    <w:rsid w:val="00D82761"/>
    <w:rsid w:val="00D827C3"/>
    <w:rsid w:val="00D8338C"/>
    <w:rsid w:val="00D83E67"/>
    <w:rsid w:val="00D84219"/>
    <w:rsid w:val="00D84F81"/>
    <w:rsid w:val="00D8513D"/>
    <w:rsid w:val="00D85186"/>
    <w:rsid w:val="00D853B8"/>
    <w:rsid w:val="00D858A7"/>
    <w:rsid w:val="00D85C57"/>
    <w:rsid w:val="00D865B2"/>
    <w:rsid w:val="00D86A1B"/>
    <w:rsid w:val="00D87072"/>
    <w:rsid w:val="00D87B86"/>
    <w:rsid w:val="00D90123"/>
    <w:rsid w:val="00D90904"/>
    <w:rsid w:val="00D90C37"/>
    <w:rsid w:val="00D9118F"/>
    <w:rsid w:val="00D91C15"/>
    <w:rsid w:val="00D91EAC"/>
    <w:rsid w:val="00D926F6"/>
    <w:rsid w:val="00D93DA5"/>
    <w:rsid w:val="00D94805"/>
    <w:rsid w:val="00D94BC6"/>
    <w:rsid w:val="00D94D86"/>
    <w:rsid w:val="00D95027"/>
    <w:rsid w:val="00D95268"/>
    <w:rsid w:val="00D95430"/>
    <w:rsid w:val="00D9559A"/>
    <w:rsid w:val="00D956C9"/>
    <w:rsid w:val="00D95D54"/>
    <w:rsid w:val="00D962F1"/>
    <w:rsid w:val="00D96745"/>
    <w:rsid w:val="00D97141"/>
    <w:rsid w:val="00D97371"/>
    <w:rsid w:val="00D97643"/>
    <w:rsid w:val="00D978D6"/>
    <w:rsid w:val="00D97EB4"/>
    <w:rsid w:val="00DA0587"/>
    <w:rsid w:val="00DA0877"/>
    <w:rsid w:val="00DA08F1"/>
    <w:rsid w:val="00DA0E6B"/>
    <w:rsid w:val="00DA174E"/>
    <w:rsid w:val="00DA1903"/>
    <w:rsid w:val="00DA215F"/>
    <w:rsid w:val="00DA21FB"/>
    <w:rsid w:val="00DA252D"/>
    <w:rsid w:val="00DA2AF6"/>
    <w:rsid w:val="00DA2BF3"/>
    <w:rsid w:val="00DA331B"/>
    <w:rsid w:val="00DA3676"/>
    <w:rsid w:val="00DA3BC2"/>
    <w:rsid w:val="00DA3C3B"/>
    <w:rsid w:val="00DA3D87"/>
    <w:rsid w:val="00DA418D"/>
    <w:rsid w:val="00DA4277"/>
    <w:rsid w:val="00DA433C"/>
    <w:rsid w:val="00DA50DA"/>
    <w:rsid w:val="00DA60C3"/>
    <w:rsid w:val="00DA6B8F"/>
    <w:rsid w:val="00DA6C22"/>
    <w:rsid w:val="00DA6FAC"/>
    <w:rsid w:val="00DA764E"/>
    <w:rsid w:val="00DA7EA6"/>
    <w:rsid w:val="00DB0772"/>
    <w:rsid w:val="00DB078E"/>
    <w:rsid w:val="00DB126F"/>
    <w:rsid w:val="00DB2B82"/>
    <w:rsid w:val="00DB2E7A"/>
    <w:rsid w:val="00DB2F3E"/>
    <w:rsid w:val="00DB3695"/>
    <w:rsid w:val="00DB37E5"/>
    <w:rsid w:val="00DB4B6C"/>
    <w:rsid w:val="00DB4FB2"/>
    <w:rsid w:val="00DB572F"/>
    <w:rsid w:val="00DB5822"/>
    <w:rsid w:val="00DB5F6C"/>
    <w:rsid w:val="00DB60D0"/>
    <w:rsid w:val="00DB620C"/>
    <w:rsid w:val="00DB6A7E"/>
    <w:rsid w:val="00DB70CE"/>
    <w:rsid w:val="00DB7B44"/>
    <w:rsid w:val="00DB7B9F"/>
    <w:rsid w:val="00DB7BED"/>
    <w:rsid w:val="00DC0417"/>
    <w:rsid w:val="00DC06D3"/>
    <w:rsid w:val="00DC095E"/>
    <w:rsid w:val="00DC09A0"/>
    <w:rsid w:val="00DC102C"/>
    <w:rsid w:val="00DC10AD"/>
    <w:rsid w:val="00DC125B"/>
    <w:rsid w:val="00DC14F2"/>
    <w:rsid w:val="00DC16F5"/>
    <w:rsid w:val="00DC175B"/>
    <w:rsid w:val="00DC1DD4"/>
    <w:rsid w:val="00DC1FC4"/>
    <w:rsid w:val="00DC2DB1"/>
    <w:rsid w:val="00DC32AC"/>
    <w:rsid w:val="00DC3704"/>
    <w:rsid w:val="00DC4175"/>
    <w:rsid w:val="00DC42F3"/>
    <w:rsid w:val="00DC4BF3"/>
    <w:rsid w:val="00DC4CCA"/>
    <w:rsid w:val="00DC5708"/>
    <w:rsid w:val="00DC5E31"/>
    <w:rsid w:val="00DC5E5A"/>
    <w:rsid w:val="00DC5FF5"/>
    <w:rsid w:val="00DC6334"/>
    <w:rsid w:val="00DC644F"/>
    <w:rsid w:val="00DC655B"/>
    <w:rsid w:val="00DC6C54"/>
    <w:rsid w:val="00DC72B3"/>
    <w:rsid w:val="00DC754E"/>
    <w:rsid w:val="00DC79DA"/>
    <w:rsid w:val="00DC7A33"/>
    <w:rsid w:val="00DC7B63"/>
    <w:rsid w:val="00DC7F9A"/>
    <w:rsid w:val="00DD01E2"/>
    <w:rsid w:val="00DD0A4E"/>
    <w:rsid w:val="00DD1AF5"/>
    <w:rsid w:val="00DD1ED4"/>
    <w:rsid w:val="00DD229C"/>
    <w:rsid w:val="00DD25BE"/>
    <w:rsid w:val="00DD2CD1"/>
    <w:rsid w:val="00DD2E0D"/>
    <w:rsid w:val="00DD585D"/>
    <w:rsid w:val="00DD61B6"/>
    <w:rsid w:val="00DD62A8"/>
    <w:rsid w:val="00DD68E3"/>
    <w:rsid w:val="00DD6CEB"/>
    <w:rsid w:val="00DD6D94"/>
    <w:rsid w:val="00DD738A"/>
    <w:rsid w:val="00DD7B89"/>
    <w:rsid w:val="00DD7F7F"/>
    <w:rsid w:val="00DE04E9"/>
    <w:rsid w:val="00DE0B19"/>
    <w:rsid w:val="00DE163E"/>
    <w:rsid w:val="00DE2747"/>
    <w:rsid w:val="00DE2A87"/>
    <w:rsid w:val="00DE2A88"/>
    <w:rsid w:val="00DE31E7"/>
    <w:rsid w:val="00DE372A"/>
    <w:rsid w:val="00DE3911"/>
    <w:rsid w:val="00DE3A3D"/>
    <w:rsid w:val="00DE40BB"/>
    <w:rsid w:val="00DE4513"/>
    <w:rsid w:val="00DE513E"/>
    <w:rsid w:val="00DE5316"/>
    <w:rsid w:val="00DE564C"/>
    <w:rsid w:val="00DE5BDF"/>
    <w:rsid w:val="00DE5F67"/>
    <w:rsid w:val="00DE6D50"/>
    <w:rsid w:val="00DE7A80"/>
    <w:rsid w:val="00DE7C57"/>
    <w:rsid w:val="00DF01FD"/>
    <w:rsid w:val="00DF05B7"/>
    <w:rsid w:val="00DF09FA"/>
    <w:rsid w:val="00DF0D5D"/>
    <w:rsid w:val="00DF1165"/>
    <w:rsid w:val="00DF13DB"/>
    <w:rsid w:val="00DF1C43"/>
    <w:rsid w:val="00DF1E1C"/>
    <w:rsid w:val="00DF2C6F"/>
    <w:rsid w:val="00DF318B"/>
    <w:rsid w:val="00DF3296"/>
    <w:rsid w:val="00DF3BB0"/>
    <w:rsid w:val="00DF3C79"/>
    <w:rsid w:val="00DF3E64"/>
    <w:rsid w:val="00DF3EF9"/>
    <w:rsid w:val="00DF4323"/>
    <w:rsid w:val="00DF43E4"/>
    <w:rsid w:val="00DF472A"/>
    <w:rsid w:val="00DF4E3A"/>
    <w:rsid w:val="00DF4EB8"/>
    <w:rsid w:val="00DF53F5"/>
    <w:rsid w:val="00DF5544"/>
    <w:rsid w:val="00DF55A8"/>
    <w:rsid w:val="00DF5746"/>
    <w:rsid w:val="00DF581B"/>
    <w:rsid w:val="00DF5B9D"/>
    <w:rsid w:val="00DF6031"/>
    <w:rsid w:val="00DF6052"/>
    <w:rsid w:val="00DF61AE"/>
    <w:rsid w:val="00DF6760"/>
    <w:rsid w:val="00DF6A06"/>
    <w:rsid w:val="00DF75A1"/>
    <w:rsid w:val="00DF7C14"/>
    <w:rsid w:val="00DF7EC5"/>
    <w:rsid w:val="00DF7F83"/>
    <w:rsid w:val="00E0074F"/>
    <w:rsid w:val="00E00E65"/>
    <w:rsid w:val="00E01150"/>
    <w:rsid w:val="00E0197A"/>
    <w:rsid w:val="00E020F1"/>
    <w:rsid w:val="00E02106"/>
    <w:rsid w:val="00E02153"/>
    <w:rsid w:val="00E02543"/>
    <w:rsid w:val="00E02593"/>
    <w:rsid w:val="00E030DE"/>
    <w:rsid w:val="00E036D9"/>
    <w:rsid w:val="00E03FC6"/>
    <w:rsid w:val="00E04137"/>
    <w:rsid w:val="00E041FD"/>
    <w:rsid w:val="00E043DA"/>
    <w:rsid w:val="00E04616"/>
    <w:rsid w:val="00E04A49"/>
    <w:rsid w:val="00E05361"/>
    <w:rsid w:val="00E05A2F"/>
    <w:rsid w:val="00E05FB8"/>
    <w:rsid w:val="00E06938"/>
    <w:rsid w:val="00E0748F"/>
    <w:rsid w:val="00E0766D"/>
    <w:rsid w:val="00E10198"/>
    <w:rsid w:val="00E10E32"/>
    <w:rsid w:val="00E11036"/>
    <w:rsid w:val="00E116BD"/>
    <w:rsid w:val="00E11885"/>
    <w:rsid w:val="00E11EFF"/>
    <w:rsid w:val="00E13098"/>
    <w:rsid w:val="00E14160"/>
    <w:rsid w:val="00E1452D"/>
    <w:rsid w:val="00E14567"/>
    <w:rsid w:val="00E14BA2"/>
    <w:rsid w:val="00E150E3"/>
    <w:rsid w:val="00E15C46"/>
    <w:rsid w:val="00E15FC1"/>
    <w:rsid w:val="00E16738"/>
    <w:rsid w:val="00E16C7B"/>
    <w:rsid w:val="00E16D7A"/>
    <w:rsid w:val="00E171DB"/>
    <w:rsid w:val="00E1738F"/>
    <w:rsid w:val="00E17558"/>
    <w:rsid w:val="00E17DC6"/>
    <w:rsid w:val="00E200D9"/>
    <w:rsid w:val="00E2016E"/>
    <w:rsid w:val="00E209A0"/>
    <w:rsid w:val="00E20A63"/>
    <w:rsid w:val="00E20DFB"/>
    <w:rsid w:val="00E21327"/>
    <w:rsid w:val="00E21522"/>
    <w:rsid w:val="00E21814"/>
    <w:rsid w:val="00E21F01"/>
    <w:rsid w:val="00E22E17"/>
    <w:rsid w:val="00E239F1"/>
    <w:rsid w:val="00E241AB"/>
    <w:rsid w:val="00E2435E"/>
    <w:rsid w:val="00E243FB"/>
    <w:rsid w:val="00E24735"/>
    <w:rsid w:val="00E24AE6"/>
    <w:rsid w:val="00E25851"/>
    <w:rsid w:val="00E25D18"/>
    <w:rsid w:val="00E26175"/>
    <w:rsid w:val="00E265D6"/>
    <w:rsid w:val="00E26CE7"/>
    <w:rsid w:val="00E26F50"/>
    <w:rsid w:val="00E2716F"/>
    <w:rsid w:val="00E271C1"/>
    <w:rsid w:val="00E276D2"/>
    <w:rsid w:val="00E27BF8"/>
    <w:rsid w:val="00E30421"/>
    <w:rsid w:val="00E30793"/>
    <w:rsid w:val="00E316BD"/>
    <w:rsid w:val="00E31EA5"/>
    <w:rsid w:val="00E3202E"/>
    <w:rsid w:val="00E32069"/>
    <w:rsid w:val="00E321AC"/>
    <w:rsid w:val="00E32B17"/>
    <w:rsid w:val="00E32C80"/>
    <w:rsid w:val="00E32D15"/>
    <w:rsid w:val="00E33786"/>
    <w:rsid w:val="00E337EB"/>
    <w:rsid w:val="00E34613"/>
    <w:rsid w:val="00E35668"/>
    <w:rsid w:val="00E35CCF"/>
    <w:rsid w:val="00E36089"/>
    <w:rsid w:val="00E363DE"/>
    <w:rsid w:val="00E36411"/>
    <w:rsid w:val="00E36490"/>
    <w:rsid w:val="00E366A5"/>
    <w:rsid w:val="00E36AE5"/>
    <w:rsid w:val="00E36F50"/>
    <w:rsid w:val="00E374A7"/>
    <w:rsid w:val="00E3750F"/>
    <w:rsid w:val="00E3788D"/>
    <w:rsid w:val="00E37946"/>
    <w:rsid w:val="00E37AF5"/>
    <w:rsid w:val="00E37E97"/>
    <w:rsid w:val="00E37FB9"/>
    <w:rsid w:val="00E404EF"/>
    <w:rsid w:val="00E40BBF"/>
    <w:rsid w:val="00E40F53"/>
    <w:rsid w:val="00E412B7"/>
    <w:rsid w:val="00E4282D"/>
    <w:rsid w:val="00E429BE"/>
    <w:rsid w:val="00E42A0A"/>
    <w:rsid w:val="00E42C2E"/>
    <w:rsid w:val="00E4307F"/>
    <w:rsid w:val="00E43660"/>
    <w:rsid w:val="00E437A9"/>
    <w:rsid w:val="00E43BDB"/>
    <w:rsid w:val="00E43C56"/>
    <w:rsid w:val="00E44086"/>
    <w:rsid w:val="00E44530"/>
    <w:rsid w:val="00E44DC8"/>
    <w:rsid w:val="00E44DFD"/>
    <w:rsid w:val="00E45314"/>
    <w:rsid w:val="00E45485"/>
    <w:rsid w:val="00E45EC1"/>
    <w:rsid w:val="00E45FC9"/>
    <w:rsid w:val="00E460D5"/>
    <w:rsid w:val="00E465B3"/>
    <w:rsid w:val="00E46F22"/>
    <w:rsid w:val="00E47031"/>
    <w:rsid w:val="00E4788A"/>
    <w:rsid w:val="00E478C9"/>
    <w:rsid w:val="00E50026"/>
    <w:rsid w:val="00E50697"/>
    <w:rsid w:val="00E50E3A"/>
    <w:rsid w:val="00E5136A"/>
    <w:rsid w:val="00E51653"/>
    <w:rsid w:val="00E52CC9"/>
    <w:rsid w:val="00E52ECD"/>
    <w:rsid w:val="00E53C3F"/>
    <w:rsid w:val="00E54078"/>
    <w:rsid w:val="00E548FE"/>
    <w:rsid w:val="00E54C68"/>
    <w:rsid w:val="00E556EC"/>
    <w:rsid w:val="00E56241"/>
    <w:rsid w:val="00E56467"/>
    <w:rsid w:val="00E5646A"/>
    <w:rsid w:val="00E567D6"/>
    <w:rsid w:val="00E56DF6"/>
    <w:rsid w:val="00E571D7"/>
    <w:rsid w:val="00E5787A"/>
    <w:rsid w:val="00E57B9F"/>
    <w:rsid w:val="00E57CBE"/>
    <w:rsid w:val="00E60378"/>
    <w:rsid w:val="00E60879"/>
    <w:rsid w:val="00E60B81"/>
    <w:rsid w:val="00E60E38"/>
    <w:rsid w:val="00E61759"/>
    <w:rsid w:val="00E620D5"/>
    <w:rsid w:val="00E625A2"/>
    <w:rsid w:val="00E62669"/>
    <w:rsid w:val="00E62769"/>
    <w:rsid w:val="00E628F2"/>
    <w:rsid w:val="00E62922"/>
    <w:rsid w:val="00E62E04"/>
    <w:rsid w:val="00E62E13"/>
    <w:rsid w:val="00E62E64"/>
    <w:rsid w:val="00E6315E"/>
    <w:rsid w:val="00E63D18"/>
    <w:rsid w:val="00E63D25"/>
    <w:rsid w:val="00E64DCB"/>
    <w:rsid w:val="00E650BD"/>
    <w:rsid w:val="00E6526A"/>
    <w:rsid w:val="00E652E6"/>
    <w:rsid w:val="00E65A7D"/>
    <w:rsid w:val="00E664D3"/>
    <w:rsid w:val="00E66706"/>
    <w:rsid w:val="00E66788"/>
    <w:rsid w:val="00E66C53"/>
    <w:rsid w:val="00E66F76"/>
    <w:rsid w:val="00E67599"/>
    <w:rsid w:val="00E67BD6"/>
    <w:rsid w:val="00E67EEB"/>
    <w:rsid w:val="00E702CE"/>
    <w:rsid w:val="00E703A3"/>
    <w:rsid w:val="00E704B2"/>
    <w:rsid w:val="00E70749"/>
    <w:rsid w:val="00E708A0"/>
    <w:rsid w:val="00E70919"/>
    <w:rsid w:val="00E7145D"/>
    <w:rsid w:val="00E71893"/>
    <w:rsid w:val="00E728A2"/>
    <w:rsid w:val="00E732D3"/>
    <w:rsid w:val="00E734A2"/>
    <w:rsid w:val="00E734E0"/>
    <w:rsid w:val="00E73CE8"/>
    <w:rsid w:val="00E74113"/>
    <w:rsid w:val="00E7445A"/>
    <w:rsid w:val="00E7467C"/>
    <w:rsid w:val="00E7475B"/>
    <w:rsid w:val="00E75000"/>
    <w:rsid w:val="00E7564F"/>
    <w:rsid w:val="00E759C9"/>
    <w:rsid w:val="00E75A8D"/>
    <w:rsid w:val="00E76084"/>
    <w:rsid w:val="00E768FF"/>
    <w:rsid w:val="00E7691E"/>
    <w:rsid w:val="00E76B6D"/>
    <w:rsid w:val="00E76BE3"/>
    <w:rsid w:val="00E76E54"/>
    <w:rsid w:val="00E77359"/>
    <w:rsid w:val="00E77719"/>
    <w:rsid w:val="00E77C7F"/>
    <w:rsid w:val="00E77D53"/>
    <w:rsid w:val="00E77E72"/>
    <w:rsid w:val="00E77F84"/>
    <w:rsid w:val="00E80936"/>
    <w:rsid w:val="00E80C10"/>
    <w:rsid w:val="00E80E10"/>
    <w:rsid w:val="00E81212"/>
    <w:rsid w:val="00E813F7"/>
    <w:rsid w:val="00E816D3"/>
    <w:rsid w:val="00E818C0"/>
    <w:rsid w:val="00E81A69"/>
    <w:rsid w:val="00E81BE1"/>
    <w:rsid w:val="00E81E4C"/>
    <w:rsid w:val="00E820A1"/>
    <w:rsid w:val="00E824E0"/>
    <w:rsid w:val="00E826E4"/>
    <w:rsid w:val="00E832D7"/>
    <w:rsid w:val="00E83B30"/>
    <w:rsid w:val="00E83EDB"/>
    <w:rsid w:val="00E8433D"/>
    <w:rsid w:val="00E844D0"/>
    <w:rsid w:val="00E8477C"/>
    <w:rsid w:val="00E84D46"/>
    <w:rsid w:val="00E85325"/>
    <w:rsid w:val="00E855D9"/>
    <w:rsid w:val="00E858AF"/>
    <w:rsid w:val="00E858B8"/>
    <w:rsid w:val="00E85A76"/>
    <w:rsid w:val="00E85C3C"/>
    <w:rsid w:val="00E86149"/>
    <w:rsid w:val="00E863DB"/>
    <w:rsid w:val="00E86804"/>
    <w:rsid w:val="00E86D35"/>
    <w:rsid w:val="00E87775"/>
    <w:rsid w:val="00E87A6D"/>
    <w:rsid w:val="00E87BCC"/>
    <w:rsid w:val="00E9069F"/>
    <w:rsid w:val="00E90A9C"/>
    <w:rsid w:val="00E90E3C"/>
    <w:rsid w:val="00E915FF"/>
    <w:rsid w:val="00E91924"/>
    <w:rsid w:val="00E91BD0"/>
    <w:rsid w:val="00E91F89"/>
    <w:rsid w:val="00E9282D"/>
    <w:rsid w:val="00E92CDE"/>
    <w:rsid w:val="00E9315C"/>
    <w:rsid w:val="00E932CD"/>
    <w:rsid w:val="00E93423"/>
    <w:rsid w:val="00E93495"/>
    <w:rsid w:val="00E93CFD"/>
    <w:rsid w:val="00E945B0"/>
    <w:rsid w:val="00E95411"/>
    <w:rsid w:val="00E9542C"/>
    <w:rsid w:val="00E95A75"/>
    <w:rsid w:val="00E95E43"/>
    <w:rsid w:val="00E96AF9"/>
    <w:rsid w:val="00E96D6B"/>
    <w:rsid w:val="00E97417"/>
    <w:rsid w:val="00E97491"/>
    <w:rsid w:val="00E97CD5"/>
    <w:rsid w:val="00E97D86"/>
    <w:rsid w:val="00EA0005"/>
    <w:rsid w:val="00EA001F"/>
    <w:rsid w:val="00EA00F6"/>
    <w:rsid w:val="00EA0628"/>
    <w:rsid w:val="00EA0B42"/>
    <w:rsid w:val="00EA0E94"/>
    <w:rsid w:val="00EA1348"/>
    <w:rsid w:val="00EA136F"/>
    <w:rsid w:val="00EA26C1"/>
    <w:rsid w:val="00EA2917"/>
    <w:rsid w:val="00EA31E4"/>
    <w:rsid w:val="00EA3A6D"/>
    <w:rsid w:val="00EA3BAC"/>
    <w:rsid w:val="00EA4033"/>
    <w:rsid w:val="00EA440F"/>
    <w:rsid w:val="00EA4B85"/>
    <w:rsid w:val="00EA4DED"/>
    <w:rsid w:val="00EA529E"/>
    <w:rsid w:val="00EA52D3"/>
    <w:rsid w:val="00EA5641"/>
    <w:rsid w:val="00EA5797"/>
    <w:rsid w:val="00EA5A92"/>
    <w:rsid w:val="00EA5B76"/>
    <w:rsid w:val="00EA64FC"/>
    <w:rsid w:val="00EA6BBB"/>
    <w:rsid w:val="00EA6CB2"/>
    <w:rsid w:val="00EA7621"/>
    <w:rsid w:val="00EA7B76"/>
    <w:rsid w:val="00EA7E0C"/>
    <w:rsid w:val="00EA7F5D"/>
    <w:rsid w:val="00EB02A7"/>
    <w:rsid w:val="00EB02D6"/>
    <w:rsid w:val="00EB1057"/>
    <w:rsid w:val="00EB1466"/>
    <w:rsid w:val="00EB1562"/>
    <w:rsid w:val="00EB15F7"/>
    <w:rsid w:val="00EB1AC6"/>
    <w:rsid w:val="00EB2230"/>
    <w:rsid w:val="00EB2982"/>
    <w:rsid w:val="00EB2B3A"/>
    <w:rsid w:val="00EB2D3C"/>
    <w:rsid w:val="00EB2D9F"/>
    <w:rsid w:val="00EB2F35"/>
    <w:rsid w:val="00EB34DC"/>
    <w:rsid w:val="00EB4059"/>
    <w:rsid w:val="00EB41F9"/>
    <w:rsid w:val="00EB4590"/>
    <w:rsid w:val="00EB472C"/>
    <w:rsid w:val="00EB4A92"/>
    <w:rsid w:val="00EB4DE0"/>
    <w:rsid w:val="00EB4ECB"/>
    <w:rsid w:val="00EB500E"/>
    <w:rsid w:val="00EB5181"/>
    <w:rsid w:val="00EB54EF"/>
    <w:rsid w:val="00EB558F"/>
    <w:rsid w:val="00EB5B38"/>
    <w:rsid w:val="00EB5B65"/>
    <w:rsid w:val="00EB5F98"/>
    <w:rsid w:val="00EB64C0"/>
    <w:rsid w:val="00EB7385"/>
    <w:rsid w:val="00EB784D"/>
    <w:rsid w:val="00EB7C3E"/>
    <w:rsid w:val="00EC0132"/>
    <w:rsid w:val="00EC0166"/>
    <w:rsid w:val="00EC082D"/>
    <w:rsid w:val="00EC099E"/>
    <w:rsid w:val="00EC0EE9"/>
    <w:rsid w:val="00EC119D"/>
    <w:rsid w:val="00EC13AA"/>
    <w:rsid w:val="00EC1931"/>
    <w:rsid w:val="00EC20C1"/>
    <w:rsid w:val="00EC2298"/>
    <w:rsid w:val="00EC2D26"/>
    <w:rsid w:val="00EC3264"/>
    <w:rsid w:val="00EC3724"/>
    <w:rsid w:val="00EC41EF"/>
    <w:rsid w:val="00EC4C44"/>
    <w:rsid w:val="00EC4E18"/>
    <w:rsid w:val="00EC5019"/>
    <w:rsid w:val="00EC5096"/>
    <w:rsid w:val="00EC510B"/>
    <w:rsid w:val="00EC5FBE"/>
    <w:rsid w:val="00EC6139"/>
    <w:rsid w:val="00EC62E1"/>
    <w:rsid w:val="00EC703B"/>
    <w:rsid w:val="00EC7044"/>
    <w:rsid w:val="00EC70B0"/>
    <w:rsid w:val="00EC713F"/>
    <w:rsid w:val="00EC72A1"/>
    <w:rsid w:val="00ED111F"/>
    <w:rsid w:val="00ED117C"/>
    <w:rsid w:val="00ED14EB"/>
    <w:rsid w:val="00ED2C55"/>
    <w:rsid w:val="00ED3082"/>
    <w:rsid w:val="00ED30DA"/>
    <w:rsid w:val="00ED3BEB"/>
    <w:rsid w:val="00ED3F9E"/>
    <w:rsid w:val="00ED4073"/>
    <w:rsid w:val="00ED416F"/>
    <w:rsid w:val="00ED41BC"/>
    <w:rsid w:val="00ED4A6B"/>
    <w:rsid w:val="00ED54DE"/>
    <w:rsid w:val="00ED5972"/>
    <w:rsid w:val="00ED62DF"/>
    <w:rsid w:val="00ED6655"/>
    <w:rsid w:val="00ED66C7"/>
    <w:rsid w:val="00ED67E2"/>
    <w:rsid w:val="00ED6CE7"/>
    <w:rsid w:val="00ED6DB9"/>
    <w:rsid w:val="00ED722D"/>
    <w:rsid w:val="00ED78FA"/>
    <w:rsid w:val="00EE0576"/>
    <w:rsid w:val="00EE09E0"/>
    <w:rsid w:val="00EE0D5D"/>
    <w:rsid w:val="00EE1293"/>
    <w:rsid w:val="00EE18AE"/>
    <w:rsid w:val="00EE18F0"/>
    <w:rsid w:val="00EE1C6A"/>
    <w:rsid w:val="00EE21E8"/>
    <w:rsid w:val="00EE2785"/>
    <w:rsid w:val="00EE28FE"/>
    <w:rsid w:val="00EE2BD0"/>
    <w:rsid w:val="00EE2D85"/>
    <w:rsid w:val="00EE34F9"/>
    <w:rsid w:val="00EE3659"/>
    <w:rsid w:val="00EE42D4"/>
    <w:rsid w:val="00EE4539"/>
    <w:rsid w:val="00EE45F9"/>
    <w:rsid w:val="00EE46BD"/>
    <w:rsid w:val="00EE5021"/>
    <w:rsid w:val="00EE5674"/>
    <w:rsid w:val="00EE5B2A"/>
    <w:rsid w:val="00EE630B"/>
    <w:rsid w:val="00EE6C34"/>
    <w:rsid w:val="00EE771D"/>
    <w:rsid w:val="00EE7CB0"/>
    <w:rsid w:val="00EE7EC0"/>
    <w:rsid w:val="00EF00A0"/>
    <w:rsid w:val="00EF0AC1"/>
    <w:rsid w:val="00EF0B28"/>
    <w:rsid w:val="00EF0D33"/>
    <w:rsid w:val="00EF0F32"/>
    <w:rsid w:val="00EF1D6B"/>
    <w:rsid w:val="00EF27C3"/>
    <w:rsid w:val="00EF2963"/>
    <w:rsid w:val="00EF2AA8"/>
    <w:rsid w:val="00EF2C8A"/>
    <w:rsid w:val="00EF3775"/>
    <w:rsid w:val="00EF395A"/>
    <w:rsid w:val="00EF3A08"/>
    <w:rsid w:val="00EF3E38"/>
    <w:rsid w:val="00EF4CE0"/>
    <w:rsid w:val="00EF5765"/>
    <w:rsid w:val="00EF5C7A"/>
    <w:rsid w:val="00EF5EC0"/>
    <w:rsid w:val="00EF63B6"/>
    <w:rsid w:val="00EF6456"/>
    <w:rsid w:val="00EF6A5A"/>
    <w:rsid w:val="00EF6B83"/>
    <w:rsid w:val="00EF6D02"/>
    <w:rsid w:val="00EF726D"/>
    <w:rsid w:val="00EF72CC"/>
    <w:rsid w:val="00EF7E52"/>
    <w:rsid w:val="00EF7E93"/>
    <w:rsid w:val="00F0020A"/>
    <w:rsid w:val="00F00370"/>
    <w:rsid w:val="00F0037F"/>
    <w:rsid w:val="00F00724"/>
    <w:rsid w:val="00F00BB0"/>
    <w:rsid w:val="00F010E0"/>
    <w:rsid w:val="00F0111E"/>
    <w:rsid w:val="00F014D1"/>
    <w:rsid w:val="00F01840"/>
    <w:rsid w:val="00F037A0"/>
    <w:rsid w:val="00F037E5"/>
    <w:rsid w:val="00F038BE"/>
    <w:rsid w:val="00F03945"/>
    <w:rsid w:val="00F03D1A"/>
    <w:rsid w:val="00F045F6"/>
    <w:rsid w:val="00F05333"/>
    <w:rsid w:val="00F05431"/>
    <w:rsid w:val="00F056FB"/>
    <w:rsid w:val="00F05853"/>
    <w:rsid w:val="00F06174"/>
    <w:rsid w:val="00F06990"/>
    <w:rsid w:val="00F06A43"/>
    <w:rsid w:val="00F06D9D"/>
    <w:rsid w:val="00F06DE1"/>
    <w:rsid w:val="00F07592"/>
    <w:rsid w:val="00F0792C"/>
    <w:rsid w:val="00F07CBF"/>
    <w:rsid w:val="00F07CF1"/>
    <w:rsid w:val="00F1048E"/>
    <w:rsid w:val="00F10C3A"/>
    <w:rsid w:val="00F11F5D"/>
    <w:rsid w:val="00F125B0"/>
    <w:rsid w:val="00F12813"/>
    <w:rsid w:val="00F12A8B"/>
    <w:rsid w:val="00F12AFF"/>
    <w:rsid w:val="00F12B8D"/>
    <w:rsid w:val="00F12E9E"/>
    <w:rsid w:val="00F1321C"/>
    <w:rsid w:val="00F13EF7"/>
    <w:rsid w:val="00F14152"/>
    <w:rsid w:val="00F14360"/>
    <w:rsid w:val="00F14EBE"/>
    <w:rsid w:val="00F155AA"/>
    <w:rsid w:val="00F155C9"/>
    <w:rsid w:val="00F15639"/>
    <w:rsid w:val="00F157E8"/>
    <w:rsid w:val="00F15BC8"/>
    <w:rsid w:val="00F15F23"/>
    <w:rsid w:val="00F16B5C"/>
    <w:rsid w:val="00F17060"/>
    <w:rsid w:val="00F1718B"/>
    <w:rsid w:val="00F1766E"/>
    <w:rsid w:val="00F20252"/>
    <w:rsid w:val="00F20A07"/>
    <w:rsid w:val="00F20C68"/>
    <w:rsid w:val="00F21491"/>
    <w:rsid w:val="00F21906"/>
    <w:rsid w:val="00F2199F"/>
    <w:rsid w:val="00F21A3B"/>
    <w:rsid w:val="00F22C35"/>
    <w:rsid w:val="00F22D3E"/>
    <w:rsid w:val="00F230F3"/>
    <w:rsid w:val="00F2322B"/>
    <w:rsid w:val="00F23283"/>
    <w:rsid w:val="00F236E2"/>
    <w:rsid w:val="00F23CDF"/>
    <w:rsid w:val="00F23CEE"/>
    <w:rsid w:val="00F247D8"/>
    <w:rsid w:val="00F247DD"/>
    <w:rsid w:val="00F248CC"/>
    <w:rsid w:val="00F25F35"/>
    <w:rsid w:val="00F2656B"/>
    <w:rsid w:val="00F265B6"/>
    <w:rsid w:val="00F26925"/>
    <w:rsid w:val="00F26984"/>
    <w:rsid w:val="00F2740F"/>
    <w:rsid w:val="00F27D7E"/>
    <w:rsid w:val="00F3023D"/>
    <w:rsid w:val="00F3047F"/>
    <w:rsid w:val="00F309D2"/>
    <w:rsid w:val="00F3132E"/>
    <w:rsid w:val="00F31E22"/>
    <w:rsid w:val="00F31EE0"/>
    <w:rsid w:val="00F32AB7"/>
    <w:rsid w:val="00F32E3A"/>
    <w:rsid w:val="00F3389E"/>
    <w:rsid w:val="00F339C0"/>
    <w:rsid w:val="00F33AD9"/>
    <w:rsid w:val="00F3506B"/>
    <w:rsid w:val="00F36092"/>
    <w:rsid w:val="00F36110"/>
    <w:rsid w:val="00F365CF"/>
    <w:rsid w:val="00F366B3"/>
    <w:rsid w:val="00F36B32"/>
    <w:rsid w:val="00F36BD6"/>
    <w:rsid w:val="00F3739C"/>
    <w:rsid w:val="00F3767F"/>
    <w:rsid w:val="00F401E1"/>
    <w:rsid w:val="00F40513"/>
    <w:rsid w:val="00F4103D"/>
    <w:rsid w:val="00F41A74"/>
    <w:rsid w:val="00F41AC5"/>
    <w:rsid w:val="00F41E8E"/>
    <w:rsid w:val="00F42269"/>
    <w:rsid w:val="00F42D97"/>
    <w:rsid w:val="00F43167"/>
    <w:rsid w:val="00F4350F"/>
    <w:rsid w:val="00F43521"/>
    <w:rsid w:val="00F438E4"/>
    <w:rsid w:val="00F4422C"/>
    <w:rsid w:val="00F443DD"/>
    <w:rsid w:val="00F44A6B"/>
    <w:rsid w:val="00F44C73"/>
    <w:rsid w:val="00F44F62"/>
    <w:rsid w:val="00F45722"/>
    <w:rsid w:val="00F46723"/>
    <w:rsid w:val="00F46EFA"/>
    <w:rsid w:val="00F50272"/>
    <w:rsid w:val="00F511B8"/>
    <w:rsid w:val="00F511C3"/>
    <w:rsid w:val="00F5157F"/>
    <w:rsid w:val="00F516B6"/>
    <w:rsid w:val="00F51B37"/>
    <w:rsid w:val="00F51B8F"/>
    <w:rsid w:val="00F51D72"/>
    <w:rsid w:val="00F523F8"/>
    <w:rsid w:val="00F525F4"/>
    <w:rsid w:val="00F528BD"/>
    <w:rsid w:val="00F52D85"/>
    <w:rsid w:val="00F53BA1"/>
    <w:rsid w:val="00F53BB8"/>
    <w:rsid w:val="00F5465A"/>
    <w:rsid w:val="00F549DA"/>
    <w:rsid w:val="00F54BC5"/>
    <w:rsid w:val="00F54F89"/>
    <w:rsid w:val="00F56A10"/>
    <w:rsid w:val="00F571D3"/>
    <w:rsid w:val="00F57690"/>
    <w:rsid w:val="00F57F30"/>
    <w:rsid w:val="00F603F7"/>
    <w:rsid w:val="00F605CD"/>
    <w:rsid w:val="00F6098A"/>
    <w:rsid w:val="00F60DA6"/>
    <w:rsid w:val="00F6112C"/>
    <w:rsid w:val="00F61CC1"/>
    <w:rsid w:val="00F61F33"/>
    <w:rsid w:val="00F623B3"/>
    <w:rsid w:val="00F624C5"/>
    <w:rsid w:val="00F627DA"/>
    <w:rsid w:val="00F62D32"/>
    <w:rsid w:val="00F635C0"/>
    <w:rsid w:val="00F640E6"/>
    <w:rsid w:val="00F647A2"/>
    <w:rsid w:val="00F648AF"/>
    <w:rsid w:val="00F6495A"/>
    <w:rsid w:val="00F64F35"/>
    <w:rsid w:val="00F650B8"/>
    <w:rsid w:val="00F659A4"/>
    <w:rsid w:val="00F663FD"/>
    <w:rsid w:val="00F66453"/>
    <w:rsid w:val="00F665B6"/>
    <w:rsid w:val="00F6698B"/>
    <w:rsid w:val="00F66F4C"/>
    <w:rsid w:val="00F67845"/>
    <w:rsid w:val="00F70800"/>
    <w:rsid w:val="00F70F6A"/>
    <w:rsid w:val="00F716F0"/>
    <w:rsid w:val="00F71792"/>
    <w:rsid w:val="00F71BC3"/>
    <w:rsid w:val="00F71CFD"/>
    <w:rsid w:val="00F71F95"/>
    <w:rsid w:val="00F721B7"/>
    <w:rsid w:val="00F722AE"/>
    <w:rsid w:val="00F723B9"/>
    <w:rsid w:val="00F724B8"/>
    <w:rsid w:val="00F724DD"/>
    <w:rsid w:val="00F72862"/>
    <w:rsid w:val="00F728A9"/>
    <w:rsid w:val="00F7298D"/>
    <w:rsid w:val="00F73A32"/>
    <w:rsid w:val="00F73AE1"/>
    <w:rsid w:val="00F73C39"/>
    <w:rsid w:val="00F73D0A"/>
    <w:rsid w:val="00F73D84"/>
    <w:rsid w:val="00F73E02"/>
    <w:rsid w:val="00F73E9C"/>
    <w:rsid w:val="00F7408E"/>
    <w:rsid w:val="00F741DE"/>
    <w:rsid w:val="00F74508"/>
    <w:rsid w:val="00F7486A"/>
    <w:rsid w:val="00F74AD3"/>
    <w:rsid w:val="00F753E5"/>
    <w:rsid w:val="00F7540D"/>
    <w:rsid w:val="00F757A9"/>
    <w:rsid w:val="00F7638B"/>
    <w:rsid w:val="00F76751"/>
    <w:rsid w:val="00F76A0F"/>
    <w:rsid w:val="00F76E06"/>
    <w:rsid w:val="00F76EE5"/>
    <w:rsid w:val="00F77805"/>
    <w:rsid w:val="00F77982"/>
    <w:rsid w:val="00F80500"/>
    <w:rsid w:val="00F808B3"/>
    <w:rsid w:val="00F819E9"/>
    <w:rsid w:val="00F81F75"/>
    <w:rsid w:val="00F8235A"/>
    <w:rsid w:val="00F828E9"/>
    <w:rsid w:val="00F829FD"/>
    <w:rsid w:val="00F82B01"/>
    <w:rsid w:val="00F82BA5"/>
    <w:rsid w:val="00F8321F"/>
    <w:rsid w:val="00F83F6B"/>
    <w:rsid w:val="00F848CC"/>
    <w:rsid w:val="00F84C9F"/>
    <w:rsid w:val="00F84FC2"/>
    <w:rsid w:val="00F852D2"/>
    <w:rsid w:val="00F854F6"/>
    <w:rsid w:val="00F85919"/>
    <w:rsid w:val="00F85BE1"/>
    <w:rsid w:val="00F85D3E"/>
    <w:rsid w:val="00F867D2"/>
    <w:rsid w:val="00F8731A"/>
    <w:rsid w:val="00F904B2"/>
    <w:rsid w:val="00F905F0"/>
    <w:rsid w:val="00F9061C"/>
    <w:rsid w:val="00F915F2"/>
    <w:rsid w:val="00F91B50"/>
    <w:rsid w:val="00F921EA"/>
    <w:rsid w:val="00F941E1"/>
    <w:rsid w:val="00F94639"/>
    <w:rsid w:val="00F947D1"/>
    <w:rsid w:val="00F94926"/>
    <w:rsid w:val="00F95618"/>
    <w:rsid w:val="00F956EF"/>
    <w:rsid w:val="00F957B6"/>
    <w:rsid w:val="00F9583E"/>
    <w:rsid w:val="00F96300"/>
    <w:rsid w:val="00F96528"/>
    <w:rsid w:val="00F96AEA"/>
    <w:rsid w:val="00F96D49"/>
    <w:rsid w:val="00F96DC9"/>
    <w:rsid w:val="00F96F2C"/>
    <w:rsid w:val="00F9753D"/>
    <w:rsid w:val="00F97885"/>
    <w:rsid w:val="00F97CF8"/>
    <w:rsid w:val="00FA03D2"/>
    <w:rsid w:val="00FA0EA7"/>
    <w:rsid w:val="00FA0FBA"/>
    <w:rsid w:val="00FA11F0"/>
    <w:rsid w:val="00FA1336"/>
    <w:rsid w:val="00FA17AB"/>
    <w:rsid w:val="00FA1AE4"/>
    <w:rsid w:val="00FA1E55"/>
    <w:rsid w:val="00FA1F76"/>
    <w:rsid w:val="00FA2423"/>
    <w:rsid w:val="00FA288F"/>
    <w:rsid w:val="00FA30C3"/>
    <w:rsid w:val="00FA3557"/>
    <w:rsid w:val="00FA382F"/>
    <w:rsid w:val="00FA3D94"/>
    <w:rsid w:val="00FA43E1"/>
    <w:rsid w:val="00FA49AC"/>
    <w:rsid w:val="00FA4AFD"/>
    <w:rsid w:val="00FA50A6"/>
    <w:rsid w:val="00FA5246"/>
    <w:rsid w:val="00FA558B"/>
    <w:rsid w:val="00FA559A"/>
    <w:rsid w:val="00FA59A5"/>
    <w:rsid w:val="00FA5EA5"/>
    <w:rsid w:val="00FA626F"/>
    <w:rsid w:val="00FA6278"/>
    <w:rsid w:val="00FA63CC"/>
    <w:rsid w:val="00FA67E3"/>
    <w:rsid w:val="00FA6814"/>
    <w:rsid w:val="00FA706C"/>
    <w:rsid w:val="00FA7FBD"/>
    <w:rsid w:val="00FB0B7F"/>
    <w:rsid w:val="00FB0C90"/>
    <w:rsid w:val="00FB0FCB"/>
    <w:rsid w:val="00FB147C"/>
    <w:rsid w:val="00FB1AB4"/>
    <w:rsid w:val="00FB1EB7"/>
    <w:rsid w:val="00FB32CB"/>
    <w:rsid w:val="00FB3505"/>
    <w:rsid w:val="00FB37E0"/>
    <w:rsid w:val="00FB4081"/>
    <w:rsid w:val="00FB40F2"/>
    <w:rsid w:val="00FB470E"/>
    <w:rsid w:val="00FB53BA"/>
    <w:rsid w:val="00FB55CC"/>
    <w:rsid w:val="00FB55FD"/>
    <w:rsid w:val="00FB5D6A"/>
    <w:rsid w:val="00FB5DD1"/>
    <w:rsid w:val="00FB7247"/>
    <w:rsid w:val="00FB7548"/>
    <w:rsid w:val="00FC008D"/>
    <w:rsid w:val="00FC12ED"/>
    <w:rsid w:val="00FC1570"/>
    <w:rsid w:val="00FC15C6"/>
    <w:rsid w:val="00FC1641"/>
    <w:rsid w:val="00FC2CAA"/>
    <w:rsid w:val="00FC2CBE"/>
    <w:rsid w:val="00FC2CF3"/>
    <w:rsid w:val="00FC2E2C"/>
    <w:rsid w:val="00FC3047"/>
    <w:rsid w:val="00FC31B9"/>
    <w:rsid w:val="00FC4783"/>
    <w:rsid w:val="00FC55DF"/>
    <w:rsid w:val="00FC618F"/>
    <w:rsid w:val="00FC636A"/>
    <w:rsid w:val="00FC63B6"/>
    <w:rsid w:val="00FC63F5"/>
    <w:rsid w:val="00FC675B"/>
    <w:rsid w:val="00FC69F6"/>
    <w:rsid w:val="00FC6E82"/>
    <w:rsid w:val="00FC6E89"/>
    <w:rsid w:val="00FC6EDD"/>
    <w:rsid w:val="00FC7172"/>
    <w:rsid w:val="00FC763D"/>
    <w:rsid w:val="00FC78B1"/>
    <w:rsid w:val="00FD0030"/>
    <w:rsid w:val="00FD08C0"/>
    <w:rsid w:val="00FD0FF3"/>
    <w:rsid w:val="00FD1151"/>
    <w:rsid w:val="00FD1CCE"/>
    <w:rsid w:val="00FD20EE"/>
    <w:rsid w:val="00FD2215"/>
    <w:rsid w:val="00FD2217"/>
    <w:rsid w:val="00FD22A5"/>
    <w:rsid w:val="00FD2A36"/>
    <w:rsid w:val="00FD2FFC"/>
    <w:rsid w:val="00FD3296"/>
    <w:rsid w:val="00FD330D"/>
    <w:rsid w:val="00FD3576"/>
    <w:rsid w:val="00FD3745"/>
    <w:rsid w:val="00FD3AEB"/>
    <w:rsid w:val="00FD6061"/>
    <w:rsid w:val="00FD646E"/>
    <w:rsid w:val="00FD6731"/>
    <w:rsid w:val="00FD72AA"/>
    <w:rsid w:val="00FD7772"/>
    <w:rsid w:val="00FD7AA5"/>
    <w:rsid w:val="00FD7D35"/>
    <w:rsid w:val="00FD7FF5"/>
    <w:rsid w:val="00FE0827"/>
    <w:rsid w:val="00FE0BB6"/>
    <w:rsid w:val="00FE1D52"/>
    <w:rsid w:val="00FE1F9F"/>
    <w:rsid w:val="00FE1FCC"/>
    <w:rsid w:val="00FE26DA"/>
    <w:rsid w:val="00FE3109"/>
    <w:rsid w:val="00FE3200"/>
    <w:rsid w:val="00FE3663"/>
    <w:rsid w:val="00FE3AFD"/>
    <w:rsid w:val="00FE4973"/>
    <w:rsid w:val="00FE543D"/>
    <w:rsid w:val="00FE6088"/>
    <w:rsid w:val="00FE6145"/>
    <w:rsid w:val="00FE6148"/>
    <w:rsid w:val="00FE6704"/>
    <w:rsid w:val="00FE6B95"/>
    <w:rsid w:val="00FE789B"/>
    <w:rsid w:val="00FF00F5"/>
    <w:rsid w:val="00FF14F9"/>
    <w:rsid w:val="00FF1A23"/>
    <w:rsid w:val="00FF2A6D"/>
    <w:rsid w:val="00FF349D"/>
    <w:rsid w:val="00FF3615"/>
    <w:rsid w:val="00FF3956"/>
    <w:rsid w:val="00FF3C4C"/>
    <w:rsid w:val="00FF3FE5"/>
    <w:rsid w:val="00FF4055"/>
    <w:rsid w:val="00FF48DA"/>
    <w:rsid w:val="00FF53AD"/>
    <w:rsid w:val="00FF589D"/>
    <w:rsid w:val="00FF5C63"/>
    <w:rsid w:val="00FF60DA"/>
    <w:rsid w:val="00FF62FE"/>
    <w:rsid w:val="00FF64F3"/>
    <w:rsid w:val="00FF6775"/>
    <w:rsid w:val="00FF71F8"/>
    <w:rsid w:val="00FF747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9F5017A"/>
  <w15:docId w15:val="{36C472C7-5A0A-4582-B6F2-1487D712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20" w:after="120"/>
        <w:ind w:left="221"/>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37F6"/>
    <w:pPr>
      <w:spacing w:before="0" w:after="0"/>
      <w:ind w:left="0"/>
    </w:pPr>
    <w:rPr>
      <w:rFonts w:ascii="Times New Roman" w:eastAsia="Times New Roman" w:hAnsi="Times New Roman" w:cs="Times New Roman"/>
      <w:sz w:val="24"/>
      <w:szCs w:val="24"/>
      <w:lang w:eastAsia="ru-RU"/>
    </w:rPr>
  </w:style>
  <w:style w:type="paragraph" w:styleId="1">
    <w:name w:val="heading 1"/>
    <w:basedOn w:val="a"/>
    <w:next w:val="a"/>
    <w:link w:val="10"/>
    <w:qFormat/>
    <w:rsid w:val="00125694"/>
    <w:pPr>
      <w:keepNext/>
      <w:keepLines/>
      <w:suppressAutoHyphens/>
      <w:spacing w:before="480" w:after="240"/>
      <w:jc w:val="center"/>
      <w:outlineLvl w:val="0"/>
    </w:pPr>
    <w:rPr>
      <w:rFonts w:eastAsiaTheme="majorEastAsia" w:cstheme="majorBidi"/>
      <w:b/>
      <w:bCs/>
      <w:caps/>
      <w:szCs w:val="28"/>
    </w:rPr>
  </w:style>
  <w:style w:type="paragraph" w:styleId="20">
    <w:name w:val="heading 2"/>
    <w:basedOn w:val="a"/>
    <w:next w:val="a0"/>
    <w:link w:val="21"/>
    <w:qFormat/>
    <w:rsid w:val="00125694"/>
    <w:pPr>
      <w:keepNext/>
      <w:suppressAutoHyphens/>
      <w:spacing w:before="240" w:after="240"/>
      <w:jc w:val="center"/>
      <w:outlineLvl w:val="1"/>
    </w:pPr>
    <w:rPr>
      <w:rFonts w:cs="Arial"/>
      <w:b/>
      <w:bCs/>
      <w:i/>
      <w:iCs/>
      <w:szCs w:val="28"/>
    </w:rPr>
  </w:style>
  <w:style w:type="paragraph" w:styleId="3">
    <w:name w:val="heading 3"/>
    <w:aliases w:val="OG Heading 3"/>
    <w:basedOn w:val="a"/>
    <w:next w:val="a"/>
    <w:link w:val="30"/>
    <w:qFormat/>
    <w:rsid w:val="00125694"/>
    <w:pPr>
      <w:keepNext/>
      <w:suppressAutoHyphens/>
      <w:spacing w:before="240" w:after="240"/>
      <w:jc w:val="center"/>
      <w:outlineLvl w:val="2"/>
    </w:pPr>
    <w:rPr>
      <w:rFonts w:cs="Arial"/>
      <w:bCs/>
      <w:i/>
      <w:szCs w:val="26"/>
    </w:rPr>
  </w:style>
  <w:style w:type="paragraph" w:styleId="4">
    <w:name w:val="heading 4"/>
    <w:basedOn w:val="a"/>
    <w:next w:val="a"/>
    <w:link w:val="40"/>
    <w:unhideWhenUsed/>
    <w:qFormat/>
    <w:rsid w:val="00B20883"/>
    <w:pPr>
      <w:keepNext/>
      <w:spacing w:before="240" w:after="240"/>
      <w:jc w:val="center"/>
      <w:outlineLvl w:val="3"/>
    </w:pPr>
    <w:rPr>
      <w:bCs/>
      <w:sz w:val="28"/>
      <w:szCs w:val="28"/>
      <w:u w:val="single"/>
    </w:rPr>
  </w:style>
  <w:style w:type="paragraph" w:styleId="5">
    <w:name w:val="heading 5"/>
    <w:basedOn w:val="a"/>
    <w:next w:val="a"/>
    <w:link w:val="50"/>
    <w:uiPriority w:val="9"/>
    <w:qFormat/>
    <w:rsid w:val="00B20883"/>
    <w:pPr>
      <w:spacing w:before="240" w:after="60"/>
      <w:outlineLvl w:val="4"/>
    </w:pPr>
    <w:rPr>
      <w:rFonts w:ascii="Calibri" w:hAnsi="Calibri"/>
      <w:b/>
      <w:bCs/>
      <w:i/>
      <w:iCs/>
      <w:sz w:val="26"/>
      <w:szCs w:val="26"/>
      <w:lang w:eastAsia="en-US"/>
    </w:rPr>
  </w:style>
  <w:style w:type="paragraph" w:styleId="7">
    <w:name w:val="heading 7"/>
    <w:basedOn w:val="a"/>
    <w:next w:val="a"/>
    <w:link w:val="70"/>
    <w:uiPriority w:val="9"/>
    <w:qFormat/>
    <w:rsid w:val="00B20883"/>
    <w:pPr>
      <w:spacing w:before="240" w:after="60"/>
      <w:outlineLvl w:val="6"/>
    </w:pPr>
    <w:rPr>
      <w:rFonts w:ascii="Calibri" w:hAnsi="Calibri"/>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25694"/>
    <w:rPr>
      <w:rFonts w:ascii="Times New Roman" w:eastAsiaTheme="majorEastAsia" w:hAnsi="Times New Roman" w:cstheme="majorBidi"/>
      <w:b/>
      <w:bCs/>
      <w:caps/>
      <w:sz w:val="24"/>
      <w:szCs w:val="28"/>
      <w:lang w:eastAsia="ru-RU"/>
    </w:rPr>
  </w:style>
  <w:style w:type="paragraph" w:customStyle="1" w:styleId="a0">
    <w:name w:val="Обычный текст"/>
    <w:basedOn w:val="a"/>
    <w:link w:val="a4"/>
    <w:qFormat/>
    <w:rsid w:val="00734DB8"/>
    <w:pPr>
      <w:ind w:firstLine="709"/>
    </w:pPr>
    <w:rPr>
      <w:lang w:val="en-US" w:eastAsia="ar-SA" w:bidi="en-US"/>
    </w:rPr>
  </w:style>
  <w:style w:type="character" w:customStyle="1" w:styleId="a4">
    <w:name w:val="Обычный текст Знак"/>
    <w:basedOn w:val="a1"/>
    <w:link w:val="a0"/>
    <w:rsid w:val="009C4419"/>
    <w:rPr>
      <w:rFonts w:ascii="Times New Roman" w:eastAsia="Times New Roman" w:hAnsi="Times New Roman" w:cs="Times New Roman"/>
      <w:sz w:val="24"/>
      <w:szCs w:val="24"/>
      <w:lang w:val="en-US" w:eastAsia="ar-SA" w:bidi="en-US"/>
    </w:rPr>
  </w:style>
  <w:style w:type="character" w:customStyle="1" w:styleId="21">
    <w:name w:val="Заголовок 2 Знак"/>
    <w:basedOn w:val="a1"/>
    <w:link w:val="20"/>
    <w:rsid w:val="00125694"/>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125694"/>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1"/>
    <w:link w:val="7"/>
    <w:uiPriority w:val="9"/>
    <w:rsid w:val="00B20883"/>
    <w:rPr>
      <w:rFonts w:ascii="Calibri" w:eastAsia="Times New Roman" w:hAnsi="Calibri" w:cs="Times New Roman"/>
      <w:sz w:val="24"/>
      <w:szCs w:val="24"/>
    </w:rPr>
  </w:style>
  <w:style w:type="character" w:styleId="a5">
    <w:name w:val="Hyperlink"/>
    <w:basedOn w:val="a1"/>
    <w:uiPriority w:val="99"/>
    <w:unhideWhenUsed/>
    <w:rsid w:val="00B20883"/>
    <w:rPr>
      <w:color w:val="0000FF"/>
      <w:u w:val="single"/>
    </w:rPr>
  </w:style>
  <w:style w:type="paragraph" w:customStyle="1" w:styleId="a6">
    <w:name w:val="Егор"/>
    <w:basedOn w:val="1"/>
    <w:rsid w:val="00811C13"/>
    <w:pPr>
      <w:keepNext w:val="0"/>
      <w:keepLines w:val="0"/>
      <w:pageBreakBefore/>
      <w:spacing w:before="120" w:after="120"/>
      <w:outlineLvl w:val="9"/>
    </w:pPr>
    <w:rPr>
      <w:rFonts w:eastAsia="Times New Roman" w:cs="Times New Roman"/>
      <w:kern w:val="36"/>
      <w:sz w:val="32"/>
      <w:szCs w:val="32"/>
    </w:rPr>
  </w:style>
  <w:style w:type="paragraph" w:customStyle="1" w:styleId="z2">
    <w:name w:val="z2"/>
    <w:basedOn w:val="a"/>
    <w:rsid w:val="00B20883"/>
    <w:pPr>
      <w:spacing w:before="150" w:after="30"/>
      <w:jc w:val="center"/>
    </w:pPr>
    <w:rPr>
      <w:b/>
      <w:bCs/>
      <w:sz w:val="18"/>
      <w:szCs w:val="18"/>
    </w:rPr>
  </w:style>
  <w:style w:type="paragraph" w:styleId="a7">
    <w:name w:val="No Spacing"/>
    <w:aliases w:val="с интервалом,Без интервала1,No Spacing1,No Spacing"/>
    <w:basedOn w:val="a"/>
    <w:link w:val="a8"/>
    <w:uiPriority w:val="1"/>
    <w:qFormat/>
    <w:rsid w:val="00B20883"/>
    <w:rPr>
      <w:rFonts w:eastAsia="Calibri"/>
      <w:lang w:eastAsia="en-US"/>
    </w:rPr>
  </w:style>
  <w:style w:type="character" w:customStyle="1" w:styleId="a8">
    <w:name w:val="Без интервала Знак"/>
    <w:aliases w:val="с интервалом Знак,Без интервала1 Знак,No Spacing1 Знак,No Spacing Знак"/>
    <w:basedOn w:val="a1"/>
    <w:link w:val="a7"/>
    <w:uiPriority w:val="1"/>
    <w:rsid w:val="00B20883"/>
    <w:rPr>
      <w:rFonts w:ascii="Times New Roman" w:eastAsia="Calibri" w:hAnsi="Times New Roman" w:cs="Times New Roman"/>
    </w:rPr>
  </w:style>
  <w:style w:type="paragraph" w:styleId="a9">
    <w:name w:val="Balloon Text"/>
    <w:basedOn w:val="a"/>
    <w:link w:val="aa"/>
    <w:uiPriority w:val="99"/>
    <w:unhideWhenUsed/>
    <w:rsid w:val="00B20883"/>
    <w:rPr>
      <w:rFonts w:ascii="Tahoma" w:hAnsi="Tahoma" w:cs="Tahoma"/>
      <w:sz w:val="16"/>
      <w:szCs w:val="16"/>
    </w:rPr>
  </w:style>
  <w:style w:type="character" w:customStyle="1" w:styleId="aa">
    <w:name w:val="Текст выноски Знак"/>
    <w:basedOn w:val="a1"/>
    <w:link w:val="a9"/>
    <w:uiPriority w:val="99"/>
    <w:rsid w:val="00B20883"/>
    <w:rPr>
      <w:rFonts w:ascii="Tahoma" w:eastAsiaTheme="minorEastAsia" w:hAnsi="Tahoma" w:cs="Tahoma"/>
      <w:sz w:val="16"/>
      <w:szCs w:val="16"/>
      <w:lang w:eastAsia="ru-RU"/>
    </w:rPr>
  </w:style>
  <w:style w:type="paragraph" w:styleId="ab">
    <w:name w:val="Normal (Web)"/>
    <w:aliases w:val="Обычный (Web)1,Обычный (веб) Знак Знак,Обычный (Web) Знак Знак Знак"/>
    <w:basedOn w:val="a"/>
    <w:link w:val="ac"/>
    <w:unhideWhenUsed/>
    <w:rsid w:val="00B20883"/>
  </w:style>
  <w:style w:type="character" w:customStyle="1" w:styleId="ac">
    <w:name w:val="Обычный (Интернет) Знак"/>
    <w:aliases w:val="Обычный (Web)1 Знак,Обычный (веб) Знак Знак Знак,Обычный (Web) Знак Знак Знак Знак"/>
    <w:link w:val="ab"/>
    <w:rsid w:val="00B20883"/>
    <w:rPr>
      <w:rFonts w:ascii="Times New Roman" w:eastAsia="Times New Roman" w:hAnsi="Times New Roman" w:cs="Times New Roman"/>
      <w:sz w:val="24"/>
      <w:szCs w:val="24"/>
      <w:lang w:eastAsia="ru-RU"/>
    </w:rPr>
  </w:style>
  <w:style w:type="table" w:styleId="ad">
    <w:name w:val="Table Grid"/>
    <w:aliases w:val="Table Grid Report"/>
    <w:basedOn w:val="a2"/>
    <w:uiPriority w:val="39"/>
    <w:rsid w:val="00B20883"/>
    <w:pPr>
      <w:spacing w:after="0"/>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1">
    <w:name w:val="toc 1"/>
    <w:basedOn w:val="a"/>
    <w:next w:val="a"/>
    <w:autoRedefine/>
    <w:uiPriority w:val="39"/>
    <w:qFormat/>
    <w:rsid w:val="002A3784"/>
    <w:pPr>
      <w:tabs>
        <w:tab w:val="right" w:leader="dot" w:pos="9344"/>
      </w:tabs>
      <w:spacing w:before="60" w:after="60"/>
      <w:jc w:val="left"/>
    </w:pPr>
    <w:rPr>
      <w:rFonts w:eastAsia="Calibri"/>
      <w:b/>
      <w:bCs/>
      <w:szCs w:val="32"/>
      <w:lang w:eastAsia="en-US"/>
    </w:rPr>
  </w:style>
  <w:style w:type="paragraph" w:styleId="ae">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135A39"/>
    <w:pPr>
      <w:tabs>
        <w:tab w:val="right" w:leader="dot" w:pos="9344"/>
      </w:tabs>
      <w:spacing w:before="60" w:after="60"/>
      <w:ind w:left="442"/>
    </w:pPr>
    <w:rPr>
      <w:rFonts w:eastAsia="Calibri"/>
      <w:iCs/>
      <w:szCs w:val="20"/>
      <w:lang w:eastAsia="en-US"/>
    </w:rPr>
  </w:style>
  <w:style w:type="paragraph" w:styleId="31">
    <w:name w:val="toc 3"/>
    <w:basedOn w:val="a"/>
    <w:next w:val="a"/>
    <w:autoRedefine/>
    <w:uiPriority w:val="39"/>
    <w:unhideWhenUsed/>
    <w:qFormat/>
    <w:rsid w:val="00A10898"/>
    <w:pPr>
      <w:tabs>
        <w:tab w:val="right" w:leader="dot" w:pos="9344"/>
      </w:tabs>
      <w:spacing w:before="60" w:after="60"/>
      <w:ind w:left="663"/>
    </w:pPr>
    <w:rPr>
      <w:rFonts w:eastAsia="Calibri"/>
      <w:noProof/>
      <w:szCs w:val="20"/>
      <w:lang w:eastAsia="en-US"/>
    </w:rPr>
  </w:style>
  <w:style w:type="paragraph" w:customStyle="1" w:styleId="12">
    <w:name w:val="Обычный1"/>
    <w:rsid w:val="00B20883"/>
    <w:pPr>
      <w:widowControl w:val="0"/>
      <w:spacing w:after="0"/>
    </w:pPr>
    <w:rPr>
      <w:rFonts w:ascii="Times New Roman" w:eastAsia="Times New Roman" w:hAnsi="Times New Roman" w:cs="Times New Roman"/>
      <w:snapToGrid w:val="0"/>
      <w:sz w:val="28"/>
      <w:szCs w:val="20"/>
      <w:lang w:val="en-GB" w:eastAsia="ru-RU"/>
    </w:rPr>
  </w:style>
  <w:style w:type="paragraph" w:styleId="af">
    <w:name w:val="Body Text First Indent"/>
    <w:basedOn w:val="a"/>
    <w:link w:val="af0"/>
    <w:semiHidden/>
    <w:unhideWhenUsed/>
    <w:rsid w:val="00734DB8"/>
    <w:pPr>
      <w:spacing w:after="200" w:line="276" w:lineRule="auto"/>
      <w:ind w:firstLine="360"/>
      <w:jc w:val="left"/>
    </w:pPr>
  </w:style>
  <w:style w:type="character" w:customStyle="1" w:styleId="af0">
    <w:name w:val="Красная строка Знак"/>
    <w:basedOn w:val="a1"/>
    <w:link w:val="af"/>
    <w:semiHidden/>
    <w:rsid w:val="00734DB8"/>
    <w:rPr>
      <w:rFonts w:eastAsiaTheme="minorEastAsia"/>
      <w:lang w:eastAsia="ru-RU"/>
    </w:rPr>
  </w:style>
  <w:style w:type="paragraph" w:customStyle="1" w:styleId="0">
    <w:name w:val="КК0"/>
    <w:basedOn w:val="a"/>
    <w:link w:val="00"/>
    <w:qFormat/>
    <w:rsid w:val="00B20883"/>
    <w:pPr>
      <w:ind w:firstLine="709"/>
    </w:pPr>
    <w:rPr>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6"/>
    <w:rsid w:val="00B20883"/>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basedOn w:val="a"/>
    <w:link w:val="24"/>
    <w:rsid w:val="00B20883"/>
    <w:pPr>
      <w:spacing w:line="480" w:lineRule="auto"/>
    </w:pPr>
  </w:style>
  <w:style w:type="character" w:customStyle="1" w:styleId="24">
    <w:name w:val="Основной текст 2 Знак"/>
    <w:basedOn w:val="a1"/>
    <w:link w:val="23"/>
    <w:rsid w:val="00B20883"/>
    <w:rPr>
      <w:rFonts w:ascii="Times New Roman" w:eastAsia="Times New Roman" w:hAnsi="Times New Roman" w:cs="Times New Roman"/>
      <w:sz w:val="24"/>
      <w:szCs w:val="24"/>
      <w:lang w:eastAsia="ru-RU"/>
    </w:rPr>
  </w:style>
  <w:style w:type="paragraph" w:styleId="af1">
    <w:name w:val="Body Text Indent"/>
    <w:aliases w:val="Основной текст 1,Нумерованный список !!,Надин стиль"/>
    <w:basedOn w:val="a"/>
    <w:link w:val="af2"/>
    <w:rsid w:val="00B20883"/>
    <w:pPr>
      <w:ind w:left="283"/>
    </w:pPr>
  </w:style>
  <w:style w:type="character" w:customStyle="1" w:styleId="af2">
    <w:name w:val="Основной текст с отступом Знак"/>
    <w:aliases w:val="Основной текст 1 Знак,Нумерованный список !! Знак,Надин стиль Знак"/>
    <w:basedOn w:val="a1"/>
    <w:link w:val="af1"/>
    <w:rsid w:val="00B20883"/>
    <w:rPr>
      <w:rFonts w:ascii="Times New Roman" w:eastAsia="Times New Roman" w:hAnsi="Times New Roman" w:cs="Times New Roman"/>
      <w:sz w:val="24"/>
      <w:szCs w:val="24"/>
      <w:lang w:eastAsia="ru-RU"/>
    </w:rPr>
  </w:style>
  <w:style w:type="paragraph" w:styleId="25">
    <w:name w:val="Body Text Indent 2"/>
    <w:basedOn w:val="a"/>
    <w:link w:val="26"/>
    <w:rsid w:val="00B20883"/>
    <w:pPr>
      <w:spacing w:line="480" w:lineRule="auto"/>
      <w:ind w:left="283"/>
    </w:pPr>
  </w:style>
  <w:style w:type="character" w:customStyle="1" w:styleId="26">
    <w:name w:val="Основной текст с отступом 2 Знак"/>
    <w:basedOn w:val="a1"/>
    <w:link w:val="25"/>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3">
    <w:name w:val="Plain Text"/>
    <w:aliases w:val="Текст1"/>
    <w:basedOn w:val="a"/>
    <w:link w:val="af4"/>
    <w:rsid w:val="00B20883"/>
    <w:rPr>
      <w:rFonts w:ascii="Courier New" w:hAnsi="Courier New"/>
      <w:sz w:val="20"/>
      <w:szCs w:val="20"/>
    </w:rPr>
  </w:style>
  <w:style w:type="character" w:customStyle="1" w:styleId="af4">
    <w:name w:val="Текст Знак"/>
    <w:aliases w:val="Текст1 Знак"/>
    <w:basedOn w:val="a1"/>
    <w:link w:val="af3"/>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5">
    <w:name w:val="header"/>
    <w:basedOn w:val="a"/>
    <w:link w:val="af6"/>
    <w:uiPriority w:val="99"/>
    <w:unhideWhenUsed/>
    <w:rsid w:val="00B20883"/>
    <w:pPr>
      <w:tabs>
        <w:tab w:val="center" w:pos="4677"/>
        <w:tab w:val="right" w:pos="9355"/>
      </w:tabs>
    </w:pPr>
  </w:style>
  <w:style w:type="character" w:customStyle="1" w:styleId="af6">
    <w:name w:val="Верхний колонтитул Знак"/>
    <w:basedOn w:val="a1"/>
    <w:link w:val="af5"/>
    <w:uiPriority w:val="99"/>
    <w:rsid w:val="00B20883"/>
    <w:rPr>
      <w:rFonts w:eastAsiaTheme="minorEastAsia"/>
      <w:lang w:eastAsia="ru-RU"/>
    </w:rPr>
  </w:style>
  <w:style w:type="paragraph" w:styleId="af7">
    <w:name w:val="footer"/>
    <w:basedOn w:val="a"/>
    <w:link w:val="af8"/>
    <w:uiPriority w:val="99"/>
    <w:unhideWhenUsed/>
    <w:rsid w:val="00B20883"/>
    <w:pPr>
      <w:tabs>
        <w:tab w:val="center" w:pos="4677"/>
        <w:tab w:val="right" w:pos="9355"/>
      </w:tabs>
    </w:pPr>
    <w:rPr>
      <w:sz w:val="20"/>
    </w:rPr>
  </w:style>
  <w:style w:type="character" w:customStyle="1" w:styleId="af8">
    <w:name w:val="Нижний колонтитул Знак"/>
    <w:basedOn w:val="a1"/>
    <w:link w:val="af7"/>
    <w:uiPriority w:val="99"/>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
    <w:rsid w:val="00B20883"/>
    <w:rPr>
      <w:rFonts w:ascii="Verdana" w:hAnsi="Verdana" w:cs="Verdana"/>
      <w:sz w:val="20"/>
      <w:szCs w:val="20"/>
      <w:lang w:val="en-US" w:eastAsia="en-US"/>
    </w:rPr>
  </w:style>
  <w:style w:type="paragraph" w:styleId="af9">
    <w:name w:val="caption"/>
    <w:aliases w:val="табл"/>
    <w:basedOn w:val="a"/>
    <w:next w:val="a"/>
    <w:qFormat/>
    <w:rsid w:val="00B20883"/>
    <w:pPr>
      <w:ind w:left="709"/>
      <w:jc w:val="center"/>
    </w:pPr>
    <w:rPr>
      <w:rFonts w:ascii="Calibri" w:eastAsia="Calibri" w:hAnsi="Calibri"/>
      <w:b/>
      <w:bCs/>
      <w:sz w:val="20"/>
      <w:szCs w:val="20"/>
      <w:lang w:eastAsia="en-US"/>
    </w:rPr>
  </w:style>
  <w:style w:type="paragraph" w:styleId="35">
    <w:name w:val="Body Text Indent 3"/>
    <w:basedOn w:val="a"/>
    <w:link w:val="36"/>
    <w:uiPriority w:val="99"/>
    <w:unhideWhenUsed/>
    <w:rsid w:val="00B20883"/>
    <w:pPr>
      <w:ind w:left="283"/>
    </w:pPr>
    <w:rPr>
      <w:rFonts w:ascii="Calibri" w:eastAsia="Calibri" w:hAnsi="Calibri"/>
      <w:sz w:val="16"/>
      <w:szCs w:val="16"/>
      <w:lang w:eastAsia="en-US"/>
    </w:rPr>
  </w:style>
  <w:style w:type="character" w:customStyle="1" w:styleId="36">
    <w:name w:val="Основной текст с отступом 3 Знак"/>
    <w:basedOn w:val="a1"/>
    <w:link w:val="35"/>
    <w:uiPriority w:val="99"/>
    <w:rsid w:val="00B20883"/>
    <w:rPr>
      <w:rFonts w:ascii="Calibri" w:eastAsia="Calibri" w:hAnsi="Calibri" w:cs="Times New Roman"/>
      <w:sz w:val="16"/>
      <w:szCs w:val="16"/>
    </w:rPr>
  </w:style>
  <w:style w:type="character" w:customStyle="1" w:styleId="afa">
    <w:name w:val="Схема документа Знак"/>
    <w:link w:val="afb"/>
    <w:uiPriority w:val="99"/>
    <w:semiHidden/>
    <w:rsid w:val="00B20883"/>
    <w:rPr>
      <w:rFonts w:ascii="Tahoma" w:eastAsia="Calibri" w:hAnsi="Tahoma" w:cs="Tahoma"/>
      <w:sz w:val="20"/>
      <w:szCs w:val="20"/>
      <w:shd w:val="clear" w:color="auto" w:fill="000080"/>
    </w:rPr>
  </w:style>
  <w:style w:type="paragraph" w:styleId="afb">
    <w:name w:val="Document Map"/>
    <w:basedOn w:val="a"/>
    <w:link w:val="afa"/>
    <w:uiPriority w:val="99"/>
    <w:semiHidden/>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c">
    <w:name w:val="заголовок таблицы"/>
    <w:basedOn w:val="a"/>
    <w:link w:val="afd"/>
    <w:rsid w:val="00B20883"/>
    <w:pPr>
      <w:spacing w:line="312" w:lineRule="auto"/>
      <w:jc w:val="center"/>
    </w:pPr>
    <w:rPr>
      <w:b/>
      <w:sz w:val="26"/>
    </w:rPr>
  </w:style>
  <w:style w:type="character" w:customStyle="1" w:styleId="afd">
    <w:name w:val="заголовок таблицы Знак"/>
    <w:link w:val="afc"/>
    <w:rsid w:val="00B20883"/>
    <w:rPr>
      <w:rFonts w:ascii="Times New Roman" w:eastAsia="Times New Roman" w:hAnsi="Times New Roman" w:cs="Times New Roman"/>
      <w:b/>
      <w:sz w:val="26"/>
      <w:szCs w:val="24"/>
      <w:lang w:eastAsia="ru-RU"/>
    </w:rPr>
  </w:style>
  <w:style w:type="paragraph" w:customStyle="1" w:styleId="afe">
    <w:name w:val="Основной"/>
    <w:basedOn w:val="a"/>
    <w:link w:val="aff"/>
    <w:rsid w:val="00B20883"/>
    <w:pPr>
      <w:spacing w:line="312" w:lineRule="auto"/>
      <w:ind w:firstLine="720"/>
    </w:pPr>
    <w:rPr>
      <w:sz w:val="28"/>
    </w:rPr>
  </w:style>
  <w:style w:type="character" w:customStyle="1" w:styleId="aff">
    <w:name w:val="Основной Знак"/>
    <w:link w:val="afe"/>
    <w:rsid w:val="00B20883"/>
    <w:rPr>
      <w:rFonts w:ascii="Times New Roman" w:eastAsia="Times New Roman" w:hAnsi="Times New Roman" w:cs="Times New Roman"/>
      <w:sz w:val="28"/>
      <w:szCs w:val="24"/>
      <w:lang w:eastAsia="ru-RU"/>
    </w:rPr>
  </w:style>
  <w:style w:type="paragraph" w:styleId="aff0">
    <w:name w:val="Subtitle"/>
    <w:aliases w:val="Обычный таблица"/>
    <w:basedOn w:val="a"/>
    <w:next w:val="a"/>
    <w:link w:val="aff1"/>
    <w:uiPriority w:val="99"/>
    <w:qFormat/>
    <w:rsid w:val="00B20883"/>
    <w:pPr>
      <w:spacing w:after="60"/>
      <w:jc w:val="center"/>
      <w:outlineLvl w:val="1"/>
    </w:pPr>
    <w:rPr>
      <w:rFonts w:ascii="Cambria" w:hAnsi="Cambria"/>
      <w:lang w:eastAsia="en-US"/>
    </w:rPr>
  </w:style>
  <w:style w:type="character" w:customStyle="1" w:styleId="aff1">
    <w:name w:val="Подзаголовок Знак"/>
    <w:aliases w:val="Обычный таблица Знак"/>
    <w:basedOn w:val="a1"/>
    <w:link w:val="aff0"/>
    <w:rsid w:val="00B20883"/>
    <w:rPr>
      <w:rFonts w:ascii="Cambria" w:eastAsia="Times New Roman" w:hAnsi="Cambria" w:cs="Times New Roman"/>
      <w:sz w:val="24"/>
      <w:szCs w:val="24"/>
    </w:rPr>
  </w:style>
  <w:style w:type="paragraph" w:styleId="28">
    <w:name w:val="Quote"/>
    <w:basedOn w:val="a"/>
    <w:next w:val="a"/>
    <w:link w:val="29"/>
    <w:uiPriority w:val="29"/>
    <w:qFormat/>
    <w:rsid w:val="00B20883"/>
    <w:rPr>
      <w:rFonts w:ascii="Calibri" w:eastAsia="Calibri" w:hAnsi="Calibri"/>
      <w:i/>
      <w:iCs/>
      <w:color w:val="000000"/>
      <w:lang w:eastAsia="en-US"/>
    </w:rPr>
  </w:style>
  <w:style w:type="character" w:customStyle="1" w:styleId="29">
    <w:name w:val="Цитата 2 Знак"/>
    <w:basedOn w:val="a1"/>
    <w:link w:val="28"/>
    <w:uiPriority w:val="29"/>
    <w:rsid w:val="00B20883"/>
    <w:rPr>
      <w:rFonts w:ascii="Calibri" w:eastAsia="Calibri" w:hAnsi="Calibri" w:cs="Times New Roman"/>
      <w:i/>
      <w:iCs/>
      <w:color w:val="000000"/>
    </w:rPr>
  </w:style>
  <w:style w:type="paragraph" w:customStyle="1" w:styleId="aff2">
    <w:name w:val="ПодзаголовокКАТЯ"/>
    <w:basedOn w:val="aff0"/>
    <w:qFormat/>
    <w:rsid w:val="00B20883"/>
    <w:rPr>
      <w:rFonts w:ascii="Times New Roman" w:hAnsi="Times New Roman"/>
      <w:i/>
      <w:sz w:val="26"/>
      <w:szCs w:val="26"/>
    </w:rPr>
  </w:style>
  <w:style w:type="paragraph" w:styleId="41">
    <w:name w:val="toc 4"/>
    <w:basedOn w:val="a"/>
    <w:next w:val="a"/>
    <w:autoRedefine/>
    <w:uiPriority w:val="39"/>
    <w:unhideWhenUsed/>
    <w:rsid w:val="00B20883"/>
    <w:pPr>
      <w:ind w:left="660"/>
    </w:pPr>
    <w:rPr>
      <w:rFonts w:ascii="Calibri" w:eastAsia="Calibri" w:hAnsi="Calibri"/>
      <w:sz w:val="20"/>
      <w:szCs w:val="20"/>
      <w:lang w:eastAsia="en-US"/>
    </w:rPr>
  </w:style>
  <w:style w:type="paragraph" w:styleId="51">
    <w:name w:val="toc 5"/>
    <w:basedOn w:val="a"/>
    <w:next w:val="a"/>
    <w:autoRedefine/>
    <w:uiPriority w:val="39"/>
    <w:unhideWhenUsed/>
    <w:rsid w:val="00B20883"/>
    <w:pPr>
      <w:ind w:left="880"/>
    </w:pPr>
    <w:rPr>
      <w:rFonts w:ascii="Calibri" w:eastAsia="Calibri" w:hAnsi="Calibri"/>
      <w:sz w:val="20"/>
      <w:szCs w:val="20"/>
      <w:lang w:eastAsia="en-US"/>
    </w:rPr>
  </w:style>
  <w:style w:type="paragraph" w:styleId="6">
    <w:name w:val="toc 6"/>
    <w:basedOn w:val="a"/>
    <w:next w:val="a"/>
    <w:autoRedefine/>
    <w:uiPriority w:val="39"/>
    <w:unhideWhenUsed/>
    <w:rsid w:val="00B20883"/>
    <w:pPr>
      <w:ind w:left="1100"/>
    </w:pPr>
    <w:rPr>
      <w:rFonts w:ascii="Calibri" w:eastAsia="Calibri" w:hAnsi="Calibri"/>
      <w:sz w:val="20"/>
      <w:szCs w:val="20"/>
      <w:lang w:eastAsia="en-US"/>
    </w:rPr>
  </w:style>
  <w:style w:type="paragraph" w:styleId="71">
    <w:name w:val="toc 7"/>
    <w:basedOn w:val="a"/>
    <w:next w:val="a"/>
    <w:autoRedefine/>
    <w:uiPriority w:val="39"/>
    <w:unhideWhenUsed/>
    <w:rsid w:val="00B20883"/>
    <w:pPr>
      <w:ind w:left="1320"/>
    </w:pPr>
    <w:rPr>
      <w:rFonts w:ascii="Calibri" w:eastAsia="Calibri" w:hAnsi="Calibri"/>
      <w:sz w:val="20"/>
      <w:szCs w:val="20"/>
      <w:lang w:eastAsia="en-US"/>
    </w:rPr>
  </w:style>
  <w:style w:type="paragraph" w:styleId="8">
    <w:name w:val="toc 8"/>
    <w:basedOn w:val="a"/>
    <w:next w:val="a"/>
    <w:autoRedefine/>
    <w:uiPriority w:val="39"/>
    <w:unhideWhenUsed/>
    <w:rsid w:val="00B20883"/>
    <w:pPr>
      <w:ind w:left="1540"/>
    </w:pPr>
    <w:rPr>
      <w:rFonts w:ascii="Calibri" w:eastAsia="Calibri" w:hAnsi="Calibri"/>
      <w:sz w:val="20"/>
      <w:szCs w:val="20"/>
      <w:lang w:eastAsia="en-US"/>
    </w:rPr>
  </w:style>
  <w:style w:type="paragraph" w:styleId="9">
    <w:name w:val="toc 9"/>
    <w:basedOn w:val="a"/>
    <w:next w:val="a"/>
    <w:autoRedefine/>
    <w:uiPriority w:val="39"/>
    <w:unhideWhenUsed/>
    <w:rsid w:val="00B20883"/>
    <w:pPr>
      <w:ind w:left="1760"/>
    </w:pPr>
    <w:rPr>
      <w:rFonts w:ascii="Calibri" w:eastAsia="Calibri" w:hAnsi="Calibri"/>
      <w:sz w:val="20"/>
      <w:szCs w:val="20"/>
      <w:lang w:eastAsia="en-US"/>
    </w:rPr>
  </w:style>
  <w:style w:type="character" w:styleId="aff3">
    <w:name w:val="page number"/>
    <w:basedOn w:val="a1"/>
    <w:rsid w:val="00B20883"/>
  </w:style>
  <w:style w:type="character" w:customStyle="1" w:styleId="aff4">
    <w:name w:val="Текст концевой сноски Знак"/>
    <w:link w:val="aff5"/>
    <w:uiPriority w:val="99"/>
    <w:semiHidden/>
    <w:rsid w:val="00B20883"/>
    <w:rPr>
      <w:rFonts w:ascii="Calibri" w:eastAsia="Calibri" w:hAnsi="Calibri" w:cs="Times New Roman"/>
      <w:sz w:val="20"/>
      <w:szCs w:val="20"/>
    </w:rPr>
  </w:style>
  <w:style w:type="paragraph" w:styleId="aff5">
    <w:name w:val="endnote text"/>
    <w:basedOn w:val="a"/>
    <w:link w:val="aff4"/>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6">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f7"/>
    <w:unhideWhenUsed/>
    <w:rsid w:val="00B20883"/>
    <w:rPr>
      <w:rFonts w:ascii="Calibri" w:eastAsia="Calibri" w:hAnsi="Calibri"/>
      <w:sz w:val="20"/>
      <w:szCs w:val="20"/>
      <w:lang w:eastAsia="en-US"/>
    </w:rPr>
  </w:style>
  <w:style w:type="character" w:customStyle="1" w:styleId="aff7">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1"/>
    <w:link w:val="aff6"/>
    <w:rsid w:val="00B20883"/>
    <w:rPr>
      <w:rFonts w:ascii="Calibri" w:eastAsia="Calibri" w:hAnsi="Calibri" w:cs="Times New Roman"/>
      <w:sz w:val="20"/>
      <w:szCs w:val="20"/>
    </w:rPr>
  </w:style>
  <w:style w:type="paragraph" w:customStyle="1" w:styleId="aff8">
    <w:name w:val="Новый абзац"/>
    <w:basedOn w:val="a"/>
    <w:link w:val="2a"/>
    <w:rsid w:val="00B20883"/>
    <w:pPr>
      <w:ind w:firstLine="567"/>
    </w:pPr>
    <w:rPr>
      <w:rFonts w:ascii="Arial" w:hAnsi="Arial"/>
      <w:szCs w:val="20"/>
    </w:rPr>
  </w:style>
  <w:style w:type="character" w:customStyle="1" w:styleId="2a">
    <w:name w:val="Новый абзац Знак2"/>
    <w:link w:val="aff8"/>
    <w:rsid w:val="00B20883"/>
    <w:rPr>
      <w:rFonts w:ascii="Arial" w:eastAsia="Times New Roman" w:hAnsi="Arial" w:cs="Times New Roman"/>
      <w:sz w:val="24"/>
      <w:szCs w:val="20"/>
      <w:lang w:eastAsia="ru-RU"/>
    </w:rPr>
  </w:style>
  <w:style w:type="paragraph" w:customStyle="1" w:styleId="15">
    <w:name w:val="Подзаголовок1катя"/>
    <w:basedOn w:val="aff0"/>
    <w:qFormat/>
    <w:rsid w:val="00B20883"/>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811C13"/>
    <w:pPr>
      <w:keepLines/>
      <w:spacing w:before="120" w:after="120"/>
      <w:ind w:left="1429" w:hanging="720"/>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9">
    <w:name w:val="Title"/>
    <w:basedOn w:val="a"/>
    <w:next w:val="a"/>
    <w:link w:val="affa"/>
    <w:uiPriority w:val="99"/>
    <w:qFormat/>
    <w:rsid w:val="00B20883"/>
    <w:pPr>
      <w:spacing w:before="240" w:after="60"/>
      <w:jc w:val="center"/>
      <w:outlineLvl w:val="0"/>
    </w:pPr>
    <w:rPr>
      <w:rFonts w:ascii="Cambria" w:hAnsi="Cambria"/>
      <w:b/>
      <w:bCs/>
      <w:kern w:val="28"/>
      <w:sz w:val="32"/>
      <w:szCs w:val="32"/>
      <w:lang w:eastAsia="en-US"/>
    </w:rPr>
  </w:style>
  <w:style w:type="character" w:customStyle="1" w:styleId="affa">
    <w:name w:val="Заголовок Знак"/>
    <w:basedOn w:val="a1"/>
    <w:link w:val="aff9"/>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b"/>
    <w:link w:val="S0"/>
    <w:autoRedefine/>
    <w:rsid w:val="00B20883"/>
    <w:pPr>
      <w:contextualSpacing w:val="0"/>
    </w:pPr>
    <w:rPr>
      <w:rFonts w:eastAsia="Calibri"/>
      <w:color w:val="FF0000"/>
      <w:sz w:val="26"/>
      <w:szCs w:val="26"/>
    </w:rPr>
  </w:style>
  <w:style w:type="paragraph" w:styleId="affb">
    <w:name w:val="List Bullet"/>
    <w:basedOn w:val="a"/>
    <w:uiPriority w:val="99"/>
    <w:semiHidden/>
    <w:unhideWhenUsed/>
    <w:rsid w:val="00B20883"/>
    <w:pPr>
      <w:ind w:left="1429" w:hanging="360"/>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
      <w:ind w:right="19772" w:firstLine="720"/>
    </w:pPr>
    <w:rPr>
      <w:rFonts w:ascii="Arial" w:eastAsia="Times New Roman" w:hAnsi="Arial" w:cs="Arial"/>
      <w:sz w:val="20"/>
      <w:szCs w:val="20"/>
      <w:lang w:eastAsia="ru-RU"/>
    </w:rPr>
  </w:style>
  <w:style w:type="paragraph" w:customStyle="1" w:styleId="16">
    <w:name w:val="Абзац списка1"/>
    <w:basedOn w:val="a"/>
    <w:qFormat/>
    <w:rsid w:val="00B20883"/>
    <w:pPr>
      <w:spacing w:before="100" w:beforeAutospacing="1" w:after="100" w:afterAutospacing="1"/>
      <w:ind w:firstLine="709"/>
      <w:contextualSpacing/>
    </w:pPr>
    <w:rPr>
      <w:rFonts w:ascii="Arial Narrow" w:eastAsia="Calibri" w:hAnsi="Arial Narrow"/>
      <w:sz w:val="28"/>
      <w:lang w:eastAsia="en-US"/>
    </w:rPr>
  </w:style>
  <w:style w:type="paragraph" w:customStyle="1" w:styleId="Tabl">
    <w:name w:val="Tabl"/>
    <w:basedOn w:val="a"/>
    <w:rsid w:val="00B20883"/>
    <w:pPr>
      <w:keepNext/>
      <w:jc w:val="right"/>
    </w:pPr>
    <w:rPr>
      <w:rFonts w:ascii="Trebuchet MS" w:hAnsi="Trebuchet MS"/>
      <w:i/>
    </w:rPr>
  </w:style>
  <w:style w:type="paragraph" w:customStyle="1" w:styleId="Tabn">
    <w:name w:val="Tab_n"/>
    <w:basedOn w:val="a"/>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851"/>
      <w:jc w:val="center"/>
    </w:pPr>
    <w:rPr>
      <w:rFonts w:eastAsia="Calibri"/>
      <w:sz w:val="26"/>
      <w:u w:val="single"/>
      <w:lang w:eastAsia="en-US"/>
    </w:rPr>
  </w:style>
  <w:style w:type="paragraph" w:customStyle="1" w:styleId="f">
    <w:name w:val="f"/>
    <w:basedOn w:val="a"/>
    <w:rsid w:val="00B20883"/>
    <w:pPr>
      <w:spacing w:before="100" w:beforeAutospacing="1" w:after="100" w:afterAutospacing="1"/>
    </w:pPr>
  </w:style>
  <w:style w:type="paragraph" w:customStyle="1" w:styleId="oblasttxt">
    <w:name w:val="oblasttxt"/>
    <w:basedOn w:val="a"/>
    <w:rsid w:val="00B20883"/>
    <w:pPr>
      <w:spacing w:before="100" w:beforeAutospacing="1" w:after="100" w:afterAutospacing="1"/>
    </w:pPr>
  </w:style>
  <w:style w:type="paragraph" w:customStyle="1" w:styleId="Style4">
    <w:name w:val="Style4"/>
    <w:basedOn w:val="a"/>
    <w:rsid w:val="00B20883"/>
    <w:pPr>
      <w:widowControl w:val="0"/>
      <w:autoSpaceDE w:val="0"/>
      <w:autoSpaceDN w:val="0"/>
      <w:adjustRightInd w:val="0"/>
      <w:spacing w:line="334" w:lineRule="exact"/>
      <w:ind w:firstLine="746"/>
    </w:pPr>
  </w:style>
  <w:style w:type="table" w:styleId="-3">
    <w:name w:val="Light List Accent 3"/>
    <w:basedOn w:val="a2"/>
    <w:uiPriority w:val="61"/>
    <w:rsid w:val="00B20883"/>
    <w:pPr>
      <w:spacing w:after="0"/>
    </w:pPr>
    <w:rPr>
      <w:rFonts w:eastAsiaTheme="minorEastAsia"/>
      <w:lang w:eastAsia="ru-R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11">
    <w:name w:val="Светлый список - Акцент 11"/>
    <w:basedOn w:val="a2"/>
    <w:uiPriority w:val="61"/>
    <w:rsid w:val="00B20883"/>
    <w:pPr>
      <w:spacing w:after="0"/>
    </w:pPr>
    <w:rPr>
      <w:rFonts w:eastAsiaTheme="minorEastAsia"/>
      <w:lang w:eastAsia="ru-R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DecimalAligned">
    <w:name w:val="Decimal Aligned"/>
    <w:basedOn w:val="a"/>
    <w:uiPriority w:val="40"/>
    <w:qFormat/>
    <w:rsid w:val="00B20883"/>
    <w:pPr>
      <w:tabs>
        <w:tab w:val="decimal" w:pos="360"/>
      </w:tabs>
    </w:pPr>
    <w:rPr>
      <w:rFonts w:eastAsiaTheme="minorHAnsi"/>
    </w:rPr>
  </w:style>
  <w:style w:type="character" w:styleId="affc">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affd">
    <w:name w:val="в таблице"/>
    <w:basedOn w:val="a"/>
    <w:rsid w:val="00B20883"/>
    <w:pPr>
      <w:suppressAutoHyphens/>
    </w:pPr>
    <w:rPr>
      <w:rFonts w:cs="Calibri"/>
      <w:sz w:val="20"/>
      <w:lang w:eastAsia="ar-SA"/>
    </w:rPr>
  </w:style>
  <w:style w:type="paragraph" w:customStyle="1" w:styleId="2d">
    <w:name w:val="Текст2"/>
    <w:basedOn w:val="a"/>
    <w:rsid w:val="00B20883"/>
    <w:rPr>
      <w:rFonts w:ascii="Courier New" w:hAnsi="Courier New"/>
      <w:sz w:val="20"/>
      <w:szCs w:val="20"/>
    </w:rPr>
  </w:style>
  <w:style w:type="paragraph" w:customStyle="1" w:styleId="S1">
    <w:name w:val="S_Таблица"/>
    <w:basedOn w:val="a"/>
    <w:rsid w:val="00B20883"/>
    <w:pPr>
      <w:tabs>
        <w:tab w:val="num" w:pos="720"/>
      </w:tabs>
      <w:suppressAutoHyphens/>
      <w:spacing w:line="360" w:lineRule="auto"/>
      <w:jc w:val="right"/>
    </w:pPr>
    <w:rPr>
      <w:rFonts w:cs="Calibri"/>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 w:line="360" w:lineRule="auto"/>
      <w:ind w:firstLine="709"/>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ind w:firstLine="360"/>
    </w:pPr>
    <w:rPr>
      <w:rFonts w:ascii="Arial" w:hAnsi="Arial"/>
      <w:szCs w:val="20"/>
    </w:rPr>
  </w:style>
  <w:style w:type="paragraph" w:customStyle="1" w:styleId="affe">
    <w:name w:val="Содержимое таблицы"/>
    <w:basedOn w:val="a"/>
    <w:rsid w:val="00B20883"/>
    <w:pPr>
      <w:suppressLineNumbers/>
      <w:suppressAutoHyphens/>
    </w:pPr>
    <w:rPr>
      <w:rFonts w:ascii="Calibri" w:hAnsi="Calibri" w:cs="Calibri"/>
      <w:lang w:eastAsia="ar-SA"/>
    </w:rPr>
  </w:style>
  <w:style w:type="character" w:styleId="afff">
    <w:name w:val="Emphasis"/>
    <w:basedOn w:val="a1"/>
    <w:uiPriority w:val="20"/>
    <w:qFormat/>
    <w:rsid w:val="00B20883"/>
    <w:rPr>
      <w:i/>
      <w:iCs/>
    </w:rPr>
  </w:style>
  <w:style w:type="paragraph" w:customStyle="1" w:styleId="210">
    <w:name w:val="Основной текст с отступом 21"/>
    <w:basedOn w:val="a"/>
    <w:rsid w:val="00B20883"/>
    <w:pPr>
      <w:suppressAutoHyphens/>
      <w:ind w:firstLine="720"/>
    </w:pPr>
    <w:rPr>
      <w:szCs w:val="20"/>
      <w:lang w:eastAsia="ar-SA"/>
    </w:rPr>
  </w:style>
  <w:style w:type="paragraph" w:customStyle="1" w:styleId="37">
    <w:name w:val="Обычный3"/>
    <w:rsid w:val="00B20883"/>
    <w:pPr>
      <w:snapToGrid w:val="0"/>
      <w:spacing w:after="0"/>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100" w:beforeAutospacing="1" w:after="100" w:afterAutospacing="1"/>
      <w:jc w:val="left"/>
    </w:pPr>
  </w:style>
  <w:style w:type="paragraph" w:customStyle="1" w:styleId="ConsPlusNormal">
    <w:name w:val="ConsPlusNormal"/>
    <w:link w:val="ConsPlusNormal0"/>
    <w:rsid w:val="002D3449"/>
    <w:pPr>
      <w:widowControl w:val="0"/>
      <w:autoSpaceDE w:val="0"/>
      <w:autoSpaceDN w:val="0"/>
      <w:adjustRightInd w:val="0"/>
      <w:spacing w:before="0" w:after="0"/>
      <w:ind w:left="0"/>
      <w:jc w:val="left"/>
    </w:pPr>
    <w:rPr>
      <w:rFonts w:ascii="Arial" w:eastAsiaTheme="minorEastAsia" w:hAnsi="Arial" w:cs="Arial"/>
      <w:sz w:val="20"/>
      <w:szCs w:val="20"/>
      <w:lang w:eastAsia="ru-RU"/>
    </w:rPr>
  </w:style>
  <w:style w:type="paragraph" w:customStyle="1" w:styleId="imp">
    <w:name w:val="imp"/>
    <w:basedOn w:val="a"/>
    <w:rsid w:val="00A763C7"/>
    <w:pPr>
      <w:spacing w:before="100" w:beforeAutospacing="1" w:after="100" w:afterAutospacing="1"/>
      <w:jc w:val="left"/>
    </w:pPr>
  </w:style>
  <w:style w:type="character" w:styleId="afff0">
    <w:name w:val="Strong"/>
    <w:basedOn w:val="a1"/>
    <w:uiPriority w:val="22"/>
    <w:qFormat/>
    <w:rsid w:val="00A763C7"/>
    <w:rPr>
      <w:b/>
      <w:bCs/>
    </w:rPr>
  </w:style>
  <w:style w:type="paragraph" w:styleId="afff1">
    <w:name w:val="List Paragraph"/>
    <w:aliases w:val="обычный,Введение,3_Абзац списка,СПИСКИ,Варианты ответов,Абзац списка основной,List Paragraph2,ПАРАГРАФ,Нумерация,список 1,маркированный,Абзац вправо-1,List Paragraph1,Абзац вправо-11,List Paragraph11,Абзац вправо-12,List Paragraph12"/>
    <w:basedOn w:val="a"/>
    <w:link w:val="afff2"/>
    <w:uiPriority w:val="34"/>
    <w:qFormat/>
    <w:rsid w:val="00E0197A"/>
    <w:pPr>
      <w:ind w:left="720"/>
      <w:contextualSpacing/>
    </w:pPr>
  </w:style>
  <w:style w:type="character" w:customStyle="1" w:styleId="afff2">
    <w:name w:val="Абзац списка Знак"/>
    <w:aliases w:val="обычный Знак,Введение Знак,3_Абзац списка Знак,СПИСКИ Знак,Варианты ответов Знак,Абзац списка основной Знак,List Paragraph2 Знак,ПАРАГРАФ Знак,Нумерация Знак,список 1 Знак,маркированный Знак,Абзац вправо-1 Знак,List Paragraph1 Знак"/>
    <w:link w:val="afff1"/>
    <w:uiPriority w:val="34"/>
    <w:rsid w:val="001A4F48"/>
    <w:rPr>
      <w:rFonts w:ascii="Times New Roman" w:eastAsia="Times New Roman" w:hAnsi="Times New Roman" w:cs="Times New Roman"/>
      <w:sz w:val="24"/>
      <w:szCs w:val="24"/>
      <w:lang w:eastAsia="ru-RU"/>
    </w:rPr>
  </w:style>
  <w:style w:type="paragraph" w:customStyle="1" w:styleId="u">
    <w:name w:val="u"/>
    <w:basedOn w:val="a"/>
    <w:rsid w:val="00810C39"/>
    <w:pPr>
      <w:spacing w:before="100" w:beforeAutospacing="1" w:after="100" w:afterAutospacing="1"/>
      <w:jc w:val="left"/>
    </w:pPr>
  </w:style>
  <w:style w:type="paragraph" w:customStyle="1" w:styleId="text">
    <w:name w:val="text"/>
    <w:basedOn w:val="a"/>
    <w:rsid w:val="002840A5"/>
    <w:pPr>
      <w:spacing w:before="100" w:beforeAutospacing="1" w:after="100" w:afterAutospacing="1"/>
      <w:jc w:val="left"/>
    </w:pPr>
  </w:style>
  <w:style w:type="paragraph" w:styleId="afff3">
    <w:name w:val="Body Text"/>
    <w:aliases w:val=" Знак1 Знак,Основной текст11,bt,Знак1 Знак"/>
    <w:basedOn w:val="a"/>
    <w:link w:val="afff4"/>
    <w:unhideWhenUsed/>
    <w:rsid w:val="00D63146"/>
  </w:style>
  <w:style w:type="character" w:customStyle="1" w:styleId="afff4">
    <w:name w:val="Основной текст Знак"/>
    <w:aliases w:val=" Знак1 Знак Знак,Основной текст11 Знак,bt Знак,Знак1 Знак Знак"/>
    <w:basedOn w:val="a1"/>
    <w:link w:val="afff3"/>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rsid w:val="001D010C"/>
    <w:pPr>
      <w:suppressAutoHyphens/>
      <w:spacing w:line="360" w:lineRule="auto"/>
      <w:ind w:firstLine="709"/>
    </w:pPr>
    <w:rPr>
      <w:lang w:eastAsia="ar-SA"/>
    </w:rPr>
  </w:style>
  <w:style w:type="paragraph" w:styleId="HTML">
    <w:name w:val="HTML Preformatted"/>
    <w:basedOn w:val="a"/>
    <w:link w:val="HTML0"/>
    <w:uiPriority w:val="99"/>
    <w:rsid w:val="00197981"/>
    <w:pPr>
      <w:suppressAutoHyphens/>
      <w:ind w:left="612"/>
      <w:jc w:val="left"/>
    </w:pPr>
    <w:rPr>
      <w:rFonts w:ascii="Courier New" w:hAnsi="Courier New" w:cs="Courier New"/>
      <w:sz w:val="20"/>
      <w:szCs w:val="20"/>
      <w:lang w:eastAsia="ar-SA"/>
    </w:rPr>
  </w:style>
  <w:style w:type="character" w:customStyle="1" w:styleId="HTML0">
    <w:name w:val="Стандартный HTML Знак"/>
    <w:basedOn w:val="a1"/>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100" w:beforeAutospacing="1" w:after="100" w:afterAutospacing="1"/>
      <w:jc w:val="left"/>
    </w:pPr>
  </w:style>
  <w:style w:type="paragraph" w:customStyle="1" w:styleId="unip">
    <w:name w:val="unip"/>
    <w:basedOn w:val="a"/>
    <w:rsid w:val="00D978D6"/>
    <w:pPr>
      <w:spacing w:before="100" w:beforeAutospacing="1" w:after="100" w:afterAutospacing="1"/>
      <w:jc w:val="left"/>
    </w:pPr>
  </w:style>
  <w:style w:type="paragraph" w:customStyle="1" w:styleId="afff5">
    <w:name w:val="Нормальный (таблица)"/>
    <w:basedOn w:val="a"/>
    <w:next w:val="a"/>
    <w:uiPriority w:val="99"/>
    <w:rsid w:val="009F772F"/>
    <w:pPr>
      <w:widowControl w:val="0"/>
      <w:autoSpaceDE w:val="0"/>
      <w:autoSpaceDN w:val="0"/>
      <w:adjustRightInd w:val="0"/>
    </w:pPr>
    <w:rPr>
      <w:rFonts w:ascii="Arial" w:hAnsi="Arial" w:cs="Arial"/>
      <w:sz w:val="26"/>
      <w:szCs w:val="26"/>
    </w:rPr>
  </w:style>
  <w:style w:type="paragraph" w:customStyle="1" w:styleId="afff6">
    <w:name w:val="Прижатый влево"/>
    <w:basedOn w:val="a"/>
    <w:next w:val="a"/>
    <w:uiPriority w:val="99"/>
    <w:rsid w:val="009F772F"/>
    <w:pPr>
      <w:widowControl w:val="0"/>
      <w:autoSpaceDE w:val="0"/>
      <w:autoSpaceDN w:val="0"/>
      <w:adjustRightInd w:val="0"/>
      <w:jc w:val="left"/>
    </w:pPr>
    <w:rPr>
      <w:rFonts w:ascii="Arial" w:hAnsi="Arial" w:cs="Arial"/>
      <w:sz w:val="26"/>
      <w:szCs w:val="26"/>
    </w:rPr>
  </w:style>
  <w:style w:type="paragraph" w:customStyle="1" w:styleId="afff7">
    <w:name w:val="Основной стиль записки"/>
    <w:basedOn w:val="a"/>
    <w:qFormat/>
    <w:rsid w:val="00253771"/>
    <w:pPr>
      <w:ind w:firstLine="709"/>
    </w:pPr>
  </w:style>
  <w:style w:type="paragraph" w:customStyle="1" w:styleId="osntext">
    <w:name w:val="osn_text"/>
    <w:basedOn w:val="a"/>
    <w:rsid w:val="00ED117C"/>
    <w:pPr>
      <w:spacing w:before="100" w:beforeAutospacing="1" w:after="100" w:afterAutospacing="1"/>
      <w:jc w:val="left"/>
    </w:pPr>
  </w:style>
  <w:style w:type="paragraph" w:customStyle="1" w:styleId="120">
    <w:name w:val="осн.текст 12"/>
    <w:basedOn w:val="a"/>
    <w:link w:val="121"/>
    <w:rsid w:val="00CE62E9"/>
    <w:pPr>
      <w:ind w:firstLine="851"/>
    </w:pPr>
    <w:rPr>
      <w:rFonts w:ascii="Arial" w:hAnsi="Arial"/>
      <w:szCs w:val="20"/>
    </w:rPr>
  </w:style>
  <w:style w:type="character" w:customStyle="1" w:styleId="121">
    <w:name w:val="осн.текст 12 Знак"/>
    <w:basedOn w:val="a1"/>
    <w:link w:val="120"/>
    <w:rsid w:val="00CE62E9"/>
    <w:rPr>
      <w:rFonts w:ascii="Arial" w:eastAsia="Times New Roman" w:hAnsi="Arial" w:cs="Times New Roman"/>
      <w:sz w:val="24"/>
      <w:szCs w:val="20"/>
      <w:lang w:eastAsia="ru-RU"/>
    </w:rPr>
  </w:style>
  <w:style w:type="character" w:styleId="afff8">
    <w:name w:val="footnote reference"/>
    <w:aliases w:val="Знак сноски-FN"/>
    <w:basedOn w:val="a1"/>
    <w:unhideWhenUsed/>
    <w:rsid w:val="003672D1"/>
    <w:rPr>
      <w:vertAlign w:val="superscript"/>
    </w:rPr>
  </w:style>
  <w:style w:type="table" w:customStyle="1" w:styleId="18">
    <w:name w:val="Сетка таблицы1"/>
    <w:basedOn w:val="a2"/>
    <w:next w:val="ad"/>
    <w:uiPriority w:val="39"/>
    <w:rsid w:val="00143BD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2"/>
    <w:next w:val="ad"/>
    <w:uiPriority w:val="39"/>
    <w:rsid w:val="0000181E"/>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2"/>
    <w:next w:val="ad"/>
    <w:uiPriority w:val="39"/>
    <w:rsid w:val="001430D6"/>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2"/>
    <w:next w:val="ad"/>
    <w:uiPriority w:val="39"/>
    <w:rsid w:val="0040546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d"/>
    <w:uiPriority w:val="39"/>
    <w:rsid w:val="00595889"/>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Сетка таблицы6"/>
    <w:basedOn w:val="a2"/>
    <w:next w:val="ad"/>
    <w:uiPriority w:val="39"/>
    <w:rsid w:val="00EE6C3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d"/>
    <w:uiPriority w:val="39"/>
    <w:rsid w:val="00DF318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2"/>
    <w:next w:val="ad"/>
    <w:uiPriority w:val="39"/>
    <w:rsid w:val="00050150"/>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Сетка таблицы9"/>
    <w:basedOn w:val="a2"/>
    <w:next w:val="ad"/>
    <w:uiPriority w:val="39"/>
    <w:rsid w:val="00E241AB"/>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d"/>
    <w:uiPriority w:val="39"/>
    <w:rsid w:val="00EE21E8"/>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d"/>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2"/>
    <w:next w:val="ad"/>
    <w:uiPriority w:val="39"/>
    <w:rsid w:val="000E490C"/>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d"/>
    <w:uiPriority w:val="39"/>
    <w:rsid w:val="007D4C9D"/>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d"/>
    <w:uiPriority w:val="39"/>
    <w:rsid w:val="008A2F06"/>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next w:val="ad"/>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d"/>
    <w:uiPriority w:val="39"/>
    <w:rsid w:val="00AC6EFA"/>
    <w:pPr>
      <w:spacing w:before="0" w:after="0"/>
      <w:ind w:left="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d"/>
    <w:uiPriority w:val="39"/>
    <w:rsid w:val="00321382"/>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next w:val="ad"/>
    <w:uiPriority w:val="39"/>
    <w:rsid w:val="00E62E6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1"/>
    <w:rsid w:val="00C64F14"/>
  </w:style>
  <w:style w:type="paragraph" w:customStyle="1" w:styleId="headertext">
    <w:name w:val="headertext"/>
    <w:basedOn w:val="a"/>
    <w:rsid w:val="000B3FF3"/>
    <w:pPr>
      <w:spacing w:before="100" w:beforeAutospacing="1" w:after="100" w:afterAutospacing="1"/>
      <w:jc w:val="left"/>
    </w:pPr>
  </w:style>
  <w:style w:type="table" w:customStyle="1" w:styleId="520">
    <w:name w:val="Сетка таблицы52"/>
    <w:basedOn w:val="a2"/>
    <w:next w:val="ad"/>
    <w:rsid w:val="003323CD"/>
    <w:pPr>
      <w:spacing w:before="0" w:after="0"/>
      <w:ind w:left="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6">
    <w:name w:val="c6"/>
    <w:basedOn w:val="a1"/>
    <w:rsid w:val="00F663FD"/>
  </w:style>
  <w:style w:type="table" w:styleId="3-6">
    <w:name w:val="Medium Grid 3 Accent 6"/>
    <w:basedOn w:val="a2"/>
    <w:uiPriority w:val="69"/>
    <w:rsid w:val="004437C2"/>
    <w:pPr>
      <w:spacing w:before="0" w:after="0"/>
      <w:ind w:left="0"/>
      <w:jc w:val="left"/>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 w:after="0"/>
      <w:ind w:left="0"/>
      <w:jc w:val="left"/>
    </w:pPr>
    <w:rPr>
      <w:rFonts w:ascii="Times New Roman" w:hAnsi="Times New Roman" w:cs="Times New Roman"/>
      <w:color w:val="000000"/>
      <w:sz w:val="24"/>
      <w:szCs w:val="24"/>
    </w:rPr>
  </w:style>
  <w:style w:type="paragraph" w:customStyle="1" w:styleId="formattext">
    <w:name w:val="formattext"/>
    <w:basedOn w:val="a"/>
    <w:rsid w:val="00DF1E1C"/>
    <w:pPr>
      <w:spacing w:before="100" w:beforeAutospacing="1" w:after="100" w:afterAutospacing="1"/>
      <w:jc w:val="left"/>
    </w:pPr>
  </w:style>
  <w:style w:type="character" w:customStyle="1" w:styleId="statuswrk">
    <w:name w:val="status_wrk"/>
    <w:basedOn w:val="a1"/>
    <w:rsid w:val="00A93D24"/>
  </w:style>
  <w:style w:type="paragraph" w:customStyle="1" w:styleId="ConsPlusTitle">
    <w:name w:val="ConsPlusTitle"/>
    <w:rsid w:val="00701A43"/>
    <w:pPr>
      <w:widowControl w:val="0"/>
      <w:autoSpaceDE w:val="0"/>
      <w:autoSpaceDN w:val="0"/>
      <w:spacing w:before="0" w:after="0"/>
      <w:ind w:left="0"/>
      <w:jc w:val="left"/>
    </w:pPr>
    <w:rPr>
      <w:rFonts w:ascii="Calibri" w:eastAsia="Times New Roman" w:hAnsi="Calibri" w:cs="Calibri"/>
      <w:b/>
      <w:szCs w:val="20"/>
      <w:lang w:eastAsia="ru-RU"/>
    </w:rPr>
  </w:style>
  <w:style w:type="character" w:styleId="afff9">
    <w:name w:val="annotation reference"/>
    <w:basedOn w:val="a1"/>
    <w:unhideWhenUsed/>
    <w:rsid w:val="00C83C1F"/>
    <w:rPr>
      <w:sz w:val="16"/>
      <w:szCs w:val="16"/>
    </w:rPr>
  </w:style>
  <w:style w:type="paragraph" w:styleId="afffa">
    <w:name w:val="annotation text"/>
    <w:basedOn w:val="a"/>
    <w:link w:val="afffb"/>
    <w:unhideWhenUsed/>
    <w:rsid w:val="00C83C1F"/>
    <w:rPr>
      <w:sz w:val="20"/>
      <w:szCs w:val="20"/>
    </w:rPr>
  </w:style>
  <w:style w:type="character" w:customStyle="1" w:styleId="afffb">
    <w:name w:val="Текст примечания Знак"/>
    <w:basedOn w:val="a1"/>
    <w:link w:val="afffa"/>
    <w:rsid w:val="00C83C1F"/>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semiHidden/>
    <w:unhideWhenUsed/>
    <w:rsid w:val="00C83C1F"/>
    <w:rPr>
      <w:b/>
      <w:bCs/>
    </w:rPr>
  </w:style>
  <w:style w:type="character" w:customStyle="1" w:styleId="afffd">
    <w:name w:val="Тема примечания Знак"/>
    <w:basedOn w:val="afffb"/>
    <w:link w:val="afffc"/>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2"/>
    <w:next w:val="ad"/>
    <w:uiPriority w:val="59"/>
    <w:rsid w:val="002B1314"/>
    <w:pPr>
      <w:spacing w:before="0" w:after="0"/>
      <w:ind w:left="0"/>
      <w:jc w:val="left"/>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
    <w:name w:val="Title!Название НПА"/>
    <w:basedOn w:val="a"/>
    <w:rsid w:val="00B95101"/>
    <w:pPr>
      <w:suppressAutoHyphens/>
      <w:spacing w:before="240" w:after="60"/>
      <w:jc w:val="center"/>
    </w:pPr>
    <w:rPr>
      <w:rFonts w:eastAsia="Calibri"/>
      <w:b/>
      <w:bCs/>
      <w:kern w:val="2"/>
      <w:sz w:val="32"/>
      <w:szCs w:val="32"/>
      <w:lang w:eastAsia="zh-CN"/>
    </w:rPr>
  </w:style>
  <w:style w:type="paragraph" w:customStyle="1" w:styleId="ConsPlusNonformat">
    <w:name w:val="ConsPlusNonformat"/>
    <w:rsid w:val="00F40513"/>
    <w:pPr>
      <w:widowControl w:val="0"/>
      <w:autoSpaceDE w:val="0"/>
      <w:autoSpaceDN w:val="0"/>
      <w:adjustRightInd w:val="0"/>
      <w:spacing w:before="0" w:after="0"/>
      <w:ind w:left="0"/>
      <w:jc w:val="left"/>
    </w:pPr>
    <w:rPr>
      <w:rFonts w:ascii="Courier New" w:eastAsiaTheme="minorEastAsia" w:hAnsi="Courier New" w:cs="Courier New"/>
      <w:sz w:val="20"/>
      <w:szCs w:val="20"/>
      <w:lang w:eastAsia="ru-RU"/>
    </w:rPr>
  </w:style>
  <w:style w:type="paragraph" w:customStyle="1" w:styleId="2f">
    <w:name w:val="Заголовок (Уровень 2)"/>
    <w:basedOn w:val="a"/>
    <w:next w:val="afff3"/>
    <w:link w:val="2f0"/>
    <w:autoRedefine/>
    <w:qFormat/>
    <w:rsid w:val="009F2231"/>
    <w:pPr>
      <w:autoSpaceDE w:val="0"/>
      <w:autoSpaceDN w:val="0"/>
      <w:adjustRightInd w:val="0"/>
      <w:ind w:firstLine="709"/>
      <w:jc w:val="center"/>
      <w:outlineLvl w:val="0"/>
    </w:pPr>
    <w:rPr>
      <w:bCs/>
      <w:i/>
    </w:rPr>
  </w:style>
  <w:style w:type="character" w:customStyle="1" w:styleId="2f0">
    <w:name w:val="Заголовок (Уровень 2) Знак"/>
    <w:basedOn w:val="a1"/>
    <w:link w:val="2f"/>
    <w:rsid w:val="009F2231"/>
    <w:rPr>
      <w:rFonts w:ascii="Times New Roman" w:eastAsia="Times New Roman" w:hAnsi="Times New Roman" w:cs="Times New Roman"/>
      <w:bCs/>
      <w:i/>
      <w:sz w:val="24"/>
      <w:szCs w:val="24"/>
      <w:lang w:eastAsia="ru-RU"/>
    </w:rPr>
  </w:style>
  <w:style w:type="paragraph" w:customStyle="1" w:styleId="S3">
    <w:name w:val="S_Обычный жирный"/>
    <w:basedOn w:val="a"/>
    <w:link w:val="S4"/>
    <w:qFormat/>
    <w:rsid w:val="00FA63CC"/>
    <w:pPr>
      <w:ind w:firstLine="709"/>
    </w:pPr>
    <w:rPr>
      <w:sz w:val="28"/>
      <w:lang w:val="x-none" w:eastAsia="x-none"/>
    </w:rPr>
  </w:style>
  <w:style w:type="character" w:customStyle="1" w:styleId="S4">
    <w:name w:val="S_Обычный жирный Знак"/>
    <w:link w:val="S3"/>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 w:after="0"/>
      <w:ind w:left="0"/>
      <w:jc w:val="lef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1"/>
    <w:link w:val="ArNar0"/>
    <w:locked/>
    <w:rsid w:val="000F630E"/>
    <w:rPr>
      <w:rFonts w:ascii="Arial Narrow" w:hAnsi="Arial Narrow"/>
      <w:color w:val="000000"/>
    </w:rPr>
  </w:style>
  <w:style w:type="paragraph" w:customStyle="1" w:styleId="ArNar0">
    <w:name w:val="Обычный ArNar"/>
    <w:basedOn w:val="a"/>
    <w:link w:val="ArNar"/>
    <w:rsid w:val="000F630E"/>
    <w:pPr>
      <w:ind w:firstLine="709"/>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60"/>
    </w:pPr>
  </w:style>
  <w:style w:type="paragraph" w:customStyle="1" w:styleId="ConsPlusCell">
    <w:name w:val="ConsPlusCell"/>
    <w:uiPriority w:val="99"/>
    <w:rsid w:val="00BB39CF"/>
    <w:pPr>
      <w:widowControl w:val="0"/>
      <w:autoSpaceDE w:val="0"/>
      <w:autoSpaceDN w:val="0"/>
      <w:adjustRightInd w:val="0"/>
      <w:spacing w:before="0" w:after="0"/>
      <w:ind w:left="0"/>
      <w:jc w:val="left"/>
    </w:pPr>
    <w:rPr>
      <w:rFonts w:ascii="Arial" w:eastAsia="Times New Roman" w:hAnsi="Arial" w:cs="Arial"/>
      <w:sz w:val="20"/>
      <w:szCs w:val="20"/>
      <w:lang w:eastAsia="ru-RU"/>
    </w:rPr>
  </w:style>
  <w:style w:type="paragraph" w:customStyle="1" w:styleId="afffe">
    <w:name w:val="Таблица"/>
    <w:basedOn w:val="af9"/>
    <w:rsid w:val="00972410"/>
    <w:pPr>
      <w:spacing w:before="120" w:after="120"/>
      <w:ind w:left="0"/>
      <w:jc w:val="both"/>
    </w:pPr>
    <w:rPr>
      <w:rFonts w:ascii="Times New Roman" w:eastAsia="Times New Roman" w:hAnsi="Times New Roman"/>
      <w:b w:val="0"/>
      <w:color w:val="000000"/>
      <w:lang w:eastAsia="ru-RU"/>
    </w:rPr>
  </w:style>
  <w:style w:type="paragraph" w:customStyle="1" w:styleId="Heading">
    <w:name w:val="Heading"/>
    <w:rsid w:val="001F2280"/>
    <w:pPr>
      <w:spacing w:before="0" w:after="0"/>
      <w:ind w:left="0"/>
      <w:jc w:val="left"/>
    </w:pPr>
    <w:rPr>
      <w:rFonts w:ascii="Arial" w:eastAsia="Times New Roman" w:hAnsi="Arial" w:cs="Times New Roman"/>
      <w:b/>
      <w:snapToGrid w:val="0"/>
      <w:szCs w:val="20"/>
      <w:lang w:eastAsia="ru-RU"/>
    </w:rPr>
  </w:style>
  <w:style w:type="table" w:customStyle="1" w:styleId="TableGridReport2">
    <w:name w:val="Table Grid Report2"/>
    <w:basedOn w:val="a2"/>
    <w:next w:val="ad"/>
    <w:rsid w:val="00106DDE"/>
    <w:pPr>
      <w:spacing w:before="0" w:after="0"/>
      <w:ind w:left="0"/>
      <w:jc w:val="left"/>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9">
    <w:name w:val="Основной текст с отступом.Основной текст 1.Нумерованный список !!.Надин стиль"/>
    <w:basedOn w:val="a"/>
    <w:rsid w:val="00796393"/>
    <w:pPr>
      <w:suppressAutoHyphens/>
      <w:spacing w:after="120"/>
      <w:ind w:firstLine="709"/>
    </w:pPr>
    <w:rPr>
      <w:rFonts w:ascii="Arial" w:hAnsi="Arial" w:cs="Calibri"/>
      <w:sz w:val="26"/>
      <w:szCs w:val="20"/>
      <w:lang w:eastAsia="ar-SA"/>
    </w:rPr>
  </w:style>
  <w:style w:type="paragraph" w:customStyle="1" w:styleId="affff">
    <w:name w:val="Мария"/>
    <w:basedOn w:val="a"/>
    <w:uiPriority w:val="99"/>
    <w:rsid w:val="0042603C"/>
    <w:pPr>
      <w:spacing w:before="240" w:after="120"/>
      <w:ind w:firstLine="709"/>
    </w:pPr>
    <w:rPr>
      <w:sz w:val="26"/>
      <w:szCs w:val="26"/>
    </w:rPr>
  </w:style>
  <w:style w:type="paragraph" w:customStyle="1" w:styleId="340">
    <w:name w:val="Основной текст 34"/>
    <w:basedOn w:val="a"/>
    <w:rsid w:val="00FE0827"/>
    <w:pPr>
      <w:suppressAutoHyphens/>
      <w:spacing w:after="120"/>
      <w:jc w:val="left"/>
    </w:pPr>
    <w:rPr>
      <w:sz w:val="16"/>
      <w:szCs w:val="16"/>
      <w:lang w:eastAsia="ar-SA"/>
    </w:rPr>
  </w:style>
  <w:style w:type="paragraph" w:customStyle="1" w:styleId="1a">
    <w:name w:val="Список маркированный 1"/>
    <w:basedOn w:val="a"/>
    <w:rsid w:val="00FE0827"/>
    <w:pPr>
      <w:tabs>
        <w:tab w:val="left" w:pos="357"/>
      </w:tabs>
      <w:suppressAutoHyphens/>
      <w:spacing w:line="312" w:lineRule="auto"/>
    </w:pPr>
    <w:rPr>
      <w:lang w:eastAsia="ar-SA"/>
    </w:rPr>
  </w:style>
  <w:style w:type="character" w:customStyle="1" w:styleId="Bodytext">
    <w:name w:val="Body text_"/>
    <w:basedOn w:val="a1"/>
    <w:link w:val="1b"/>
    <w:rsid w:val="00DF5544"/>
    <w:rPr>
      <w:rFonts w:ascii="Times New Roman" w:eastAsia="Times New Roman" w:hAnsi="Times New Roman" w:cs="Times New Roman"/>
      <w:shd w:val="clear" w:color="auto" w:fill="FFFFFF"/>
    </w:rPr>
  </w:style>
  <w:style w:type="paragraph" w:customStyle="1" w:styleId="1b">
    <w:name w:val="Основной текст1"/>
    <w:basedOn w:val="a"/>
    <w:link w:val="Bodytext"/>
    <w:rsid w:val="00DF5544"/>
    <w:pPr>
      <w:widowControl w:val="0"/>
      <w:shd w:val="clear" w:color="auto" w:fill="FFFFFF"/>
      <w:spacing w:line="0" w:lineRule="atLeast"/>
      <w:jc w:val="left"/>
    </w:pPr>
    <w:rPr>
      <w:sz w:val="22"/>
      <w:szCs w:val="22"/>
      <w:lang w:eastAsia="en-US"/>
    </w:rPr>
  </w:style>
  <w:style w:type="character" w:customStyle="1" w:styleId="Bodytext85pt">
    <w:name w:val="Body text + 8;5 pt"/>
    <w:basedOn w:val="Bodytext"/>
    <w:rsid w:val="00DF5544"/>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10ptBold">
    <w:name w:val="Body text + 10 pt;Bold"/>
    <w:basedOn w:val="Bodytext"/>
    <w:rsid w:val="00DF5544"/>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Bodytext65ptSmallCaps">
    <w:name w:val="Body text + 6;5 pt;Small Caps"/>
    <w:basedOn w:val="Bodytext"/>
    <w:rsid w:val="00DF5544"/>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Bodytext65pt">
    <w:name w:val="Body text + 6;5 pt"/>
    <w:basedOn w:val="Bodytext"/>
    <w:rsid w:val="00DF5544"/>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Bodytext85ptSmallCaps">
    <w:name w:val="Body text + 8;5 pt;Small Caps"/>
    <w:basedOn w:val="Bodytext"/>
    <w:rsid w:val="00DF5544"/>
    <w:rPr>
      <w:rFonts w:ascii="Times New Roman" w:eastAsia="Times New Roman" w:hAnsi="Times New Roman" w:cs="Times New Roman"/>
      <w:smallCaps/>
      <w:color w:val="000000"/>
      <w:spacing w:val="0"/>
      <w:w w:val="100"/>
      <w:position w:val="0"/>
      <w:sz w:val="17"/>
      <w:szCs w:val="17"/>
      <w:shd w:val="clear" w:color="auto" w:fill="FFFFFF"/>
      <w:lang w:val="ru-RU" w:eastAsia="ru-RU" w:bidi="ru-RU"/>
    </w:rPr>
  </w:style>
  <w:style w:type="character" w:customStyle="1" w:styleId="Bodytext8pt">
    <w:name w:val="Body text + 8 pt"/>
    <w:basedOn w:val="Bodytext"/>
    <w:rsid w:val="00DF5544"/>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Bodytext105ptScale80">
    <w:name w:val="Body text + 10;5 pt;Scale 80%"/>
    <w:basedOn w:val="Bodytext"/>
    <w:rsid w:val="00DF5544"/>
    <w:rPr>
      <w:rFonts w:ascii="Times New Roman" w:eastAsia="Times New Roman" w:hAnsi="Times New Roman" w:cs="Times New Roman"/>
      <w:color w:val="000000"/>
      <w:spacing w:val="0"/>
      <w:w w:val="80"/>
      <w:position w:val="0"/>
      <w:sz w:val="21"/>
      <w:szCs w:val="21"/>
      <w:shd w:val="clear" w:color="auto" w:fill="FFFFFF"/>
      <w:lang w:val="ru-RU" w:eastAsia="ru-RU" w:bidi="ru-RU"/>
    </w:rPr>
  </w:style>
  <w:style w:type="paragraph" w:customStyle="1" w:styleId="affff0">
    <w:name w:val="Перечисление + инт"/>
    <w:basedOn w:val="a"/>
    <w:rsid w:val="002851E5"/>
    <w:pPr>
      <w:tabs>
        <w:tab w:val="num" w:pos="1069"/>
      </w:tabs>
      <w:snapToGrid w:val="0"/>
      <w:spacing w:before="60" w:after="60"/>
      <w:ind w:left="1069" w:hanging="360"/>
    </w:pPr>
    <w:rPr>
      <w:rFonts w:ascii="Arial Narrow" w:hAnsi="Arial Narrow"/>
      <w:color w:val="000000"/>
      <w:sz w:val="22"/>
      <w:szCs w:val="20"/>
    </w:rPr>
  </w:style>
  <w:style w:type="paragraph" w:customStyle="1" w:styleId="2">
    <w:name w:val="Перечисление 2"/>
    <w:basedOn w:val="ArNar0"/>
    <w:semiHidden/>
    <w:rsid w:val="002851E5"/>
    <w:pPr>
      <w:numPr>
        <w:numId w:val="13"/>
      </w:numPr>
      <w:tabs>
        <w:tab w:val="num" w:pos="993"/>
      </w:tabs>
      <w:ind w:left="993" w:hanging="284"/>
    </w:pPr>
    <w:rPr>
      <w:rFonts w:eastAsia="Times New Roman" w:cs="Times New Roman"/>
      <w:szCs w:val="20"/>
      <w:lang w:eastAsia="ru-RU"/>
    </w:rPr>
  </w:style>
  <w:style w:type="character" w:customStyle="1" w:styleId="FontStyle95">
    <w:name w:val="Font Style95"/>
    <w:rsid w:val="00CA648E"/>
    <w:rPr>
      <w:rFonts w:ascii="Bookman Old Style" w:hAnsi="Bookman Old Style" w:cs="Bookman Old Style" w:hint="default"/>
      <w:sz w:val="18"/>
      <w:szCs w:val="18"/>
    </w:rPr>
  </w:style>
  <w:style w:type="paragraph" w:customStyle="1" w:styleId="Style2">
    <w:name w:val="Style2"/>
    <w:basedOn w:val="a"/>
    <w:rsid w:val="00EC20C1"/>
    <w:pPr>
      <w:widowControl w:val="0"/>
      <w:autoSpaceDE w:val="0"/>
      <w:autoSpaceDN w:val="0"/>
      <w:adjustRightInd w:val="0"/>
      <w:jc w:val="left"/>
    </w:pPr>
  </w:style>
  <w:style w:type="character" w:customStyle="1" w:styleId="ConsPlusNormal0">
    <w:name w:val="ConsPlusNormal Знак"/>
    <w:link w:val="ConsPlusNormal"/>
    <w:rsid w:val="00251CB0"/>
    <w:rPr>
      <w:rFonts w:ascii="Arial" w:eastAsiaTheme="minorEastAsia" w:hAnsi="Arial" w:cs="Arial"/>
      <w:sz w:val="20"/>
      <w:szCs w:val="20"/>
      <w:lang w:eastAsia="ru-RU"/>
    </w:rPr>
  </w:style>
  <w:style w:type="table" w:customStyle="1" w:styleId="260">
    <w:name w:val="Стиль26"/>
    <w:basedOn w:val="affff1"/>
    <w:rsid w:val="00251CB0"/>
    <w:pPr>
      <w:jc w:val="left"/>
    </w:pPr>
    <w:rPr>
      <w:rFonts w:ascii="Times New Roman" w:eastAsia="Times New Roman" w:hAnsi="Times New Roman" w:cs="Times New Roman"/>
      <w:sz w:val="20"/>
      <w:szCs w:val="20"/>
      <w:lang w:eastAsia="ru-RU"/>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1">
    <w:name w:val="Table Contemporary"/>
    <w:basedOn w:val="a2"/>
    <w:uiPriority w:val="99"/>
    <w:semiHidden/>
    <w:unhideWhenUsed/>
    <w:rsid w:val="00251CB0"/>
    <w:pPr>
      <w:spacing w:before="0" w:after="0"/>
      <w:ind w:left="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krknexpandabletextcontent">
    <w:name w:val="krkn__expandable_text__content"/>
    <w:rsid w:val="000B37BC"/>
  </w:style>
  <w:style w:type="numbering" w:customStyle="1" w:styleId="1c">
    <w:name w:val="Нет списка1"/>
    <w:next w:val="a3"/>
    <w:uiPriority w:val="99"/>
    <w:semiHidden/>
    <w:unhideWhenUsed/>
    <w:rsid w:val="009055B4"/>
  </w:style>
  <w:style w:type="table" w:customStyle="1" w:styleId="190">
    <w:name w:val="Сетка таблицы19"/>
    <w:basedOn w:val="a2"/>
    <w:next w:val="ad"/>
    <w:uiPriority w:val="39"/>
    <w:rsid w:val="009055B4"/>
    <w:pPr>
      <w:spacing w:before="0" w:after="0"/>
      <w:ind w:lef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4">
      <w:bodyDiv w:val="1"/>
      <w:marLeft w:val="0"/>
      <w:marRight w:val="0"/>
      <w:marTop w:val="0"/>
      <w:marBottom w:val="0"/>
      <w:divBdr>
        <w:top w:val="none" w:sz="0" w:space="0" w:color="auto"/>
        <w:left w:val="none" w:sz="0" w:space="0" w:color="auto"/>
        <w:bottom w:val="none" w:sz="0" w:space="0" w:color="auto"/>
        <w:right w:val="none" w:sz="0" w:space="0" w:color="auto"/>
      </w:divBdr>
    </w:div>
    <w:div w:id="9919900">
      <w:bodyDiv w:val="1"/>
      <w:marLeft w:val="0"/>
      <w:marRight w:val="0"/>
      <w:marTop w:val="0"/>
      <w:marBottom w:val="0"/>
      <w:divBdr>
        <w:top w:val="none" w:sz="0" w:space="0" w:color="auto"/>
        <w:left w:val="none" w:sz="0" w:space="0" w:color="auto"/>
        <w:bottom w:val="none" w:sz="0" w:space="0" w:color="auto"/>
        <w:right w:val="none" w:sz="0" w:space="0" w:color="auto"/>
      </w:divBdr>
    </w:div>
    <w:div w:id="24597526">
      <w:bodyDiv w:val="1"/>
      <w:marLeft w:val="0"/>
      <w:marRight w:val="0"/>
      <w:marTop w:val="0"/>
      <w:marBottom w:val="0"/>
      <w:divBdr>
        <w:top w:val="none" w:sz="0" w:space="0" w:color="auto"/>
        <w:left w:val="none" w:sz="0" w:space="0" w:color="auto"/>
        <w:bottom w:val="none" w:sz="0" w:space="0" w:color="auto"/>
        <w:right w:val="none" w:sz="0" w:space="0" w:color="auto"/>
      </w:divBdr>
    </w:div>
    <w:div w:id="25326559">
      <w:bodyDiv w:val="1"/>
      <w:marLeft w:val="0"/>
      <w:marRight w:val="0"/>
      <w:marTop w:val="0"/>
      <w:marBottom w:val="0"/>
      <w:divBdr>
        <w:top w:val="none" w:sz="0" w:space="0" w:color="auto"/>
        <w:left w:val="none" w:sz="0" w:space="0" w:color="auto"/>
        <w:bottom w:val="none" w:sz="0" w:space="0" w:color="auto"/>
        <w:right w:val="none" w:sz="0" w:space="0" w:color="auto"/>
      </w:divBdr>
    </w:div>
    <w:div w:id="42409546">
      <w:bodyDiv w:val="1"/>
      <w:marLeft w:val="0"/>
      <w:marRight w:val="0"/>
      <w:marTop w:val="0"/>
      <w:marBottom w:val="0"/>
      <w:divBdr>
        <w:top w:val="none" w:sz="0" w:space="0" w:color="auto"/>
        <w:left w:val="none" w:sz="0" w:space="0" w:color="auto"/>
        <w:bottom w:val="none" w:sz="0" w:space="0" w:color="auto"/>
        <w:right w:val="none" w:sz="0" w:space="0" w:color="auto"/>
      </w:divBdr>
    </w:div>
    <w:div w:id="44918915">
      <w:bodyDiv w:val="1"/>
      <w:marLeft w:val="0"/>
      <w:marRight w:val="0"/>
      <w:marTop w:val="0"/>
      <w:marBottom w:val="0"/>
      <w:divBdr>
        <w:top w:val="none" w:sz="0" w:space="0" w:color="auto"/>
        <w:left w:val="none" w:sz="0" w:space="0" w:color="auto"/>
        <w:bottom w:val="none" w:sz="0" w:space="0" w:color="auto"/>
        <w:right w:val="none" w:sz="0" w:space="0" w:color="auto"/>
      </w:divBdr>
    </w:div>
    <w:div w:id="55400183">
      <w:bodyDiv w:val="1"/>
      <w:marLeft w:val="0"/>
      <w:marRight w:val="0"/>
      <w:marTop w:val="0"/>
      <w:marBottom w:val="0"/>
      <w:divBdr>
        <w:top w:val="none" w:sz="0" w:space="0" w:color="auto"/>
        <w:left w:val="none" w:sz="0" w:space="0" w:color="auto"/>
        <w:bottom w:val="none" w:sz="0" w:space="0" w:color="auto"/>
        <w:right w:val="none" w:sz="0" w:space="0" w:color="auto"/>
      </w:divBdr>
    </w:div>
    <w:div w:id="59595201">
      <w:bodyDiv w:val="1"/>
      <w:marLeft w:val="0"/>
      <w:marRight w:val="0"/>
      <w:marTop w:val="0"/>
      <w:marBottom w:val="0"/>
      <w:divBdr>
        <w:top w:val="none" w:sz="0" w:space="0" w:color="auto"/>
        <w:left w:val="none" w:sz="0" w:space="0" w:color="auto"/>
        <w:bottom w:val="none" w:sz="0" w:space="0" w:color="auto"/>
        <w:right w:val="none" w:sz="0" w:space="0" w:color="auto"/>
      </w:divBdr>
    </w:div>
    <w:div w:id="67968484">
      <w:bodyDiv w:val="1"/>
      <w:marLeft w:val="0"/>
      <w:marRight w:val="0"/>
      <w:marTop w:val="0"/>
      <w:marBottom w:val="0"/>
      <w:divBdr>
        <w:top w:val="none" w:sz="0" w:space="0" w:color="auto"/>
        <w:left w:val="none" w:sz="0" w:space="0" w:color="auto"/>
        <w:bottom w:val="none" w:sz="0" w:space="0" w:color="auto"/>
        <w:right w:val="none" w:sz="0" w:space="0" w:color="auto"/>
      </w:divBdr>
    </w:div>
    <w:div w:id="73939112">
      <w:bodyDiv w:val="1"/>
      <w:marLeft w:val="0"/>
      <w:marRight w:val="0"/>
      <w:marTop w:val="0"/>
      <w:marBottom w:val="0"/>
      <w:divBdr>
        <w:top w:val="none" w:sz="0" w:space="0" w:color="auto"/>
        <w:left w:val="none" w:sz="0" w:space="0" w:color="auto"/>
        <w:bottom w:val="none" w:sz="0" w:space="0" w:color="auto"/>
        <w:right w:val="none" w:sz="0" w:space="0" w:color="auto"/>
      </w:divBdr>
    </w:div>
    <w:div w:id="89618612">
      <w:bodyDiv w:val="1"/>
      <w:marLeft w:val="0"/>
      <w:marRight w:val="0"/>
      <w:marTop w:val="0"/>
      <w:marBottom w:val="0"/>
      <w:divBdr>
        <w:top w:val="none" w:sz="0" w:space="0" w:color="auto"/>
        <w:left w:val="none" w:sz="0" w:space="0" w:color="auto"/>
        <w:bottom w:val="none" w:sz="0" w:space="0" w:color="auto"/>
        <w:right w:val="none" w:sz="0" w:space="0" w:color="auto"/>
      </w:divBdr>
    </w:div>
    <w:div w:id="103352060">
      <w:bodyDiv w:val="1"/>
      <w:marLeft w:val="0"/>
      <w:marRight w:val="0"/>
      <w:marTop w:val="0"/>
      <w:marBottom w:val="0"/>
      <w:divBdr>
        <w:top w:val="none" w:sz="0" w:space="0" w:color="auto"/>
        <w:left w:val="none" w:sz="0" w:space="0" w:color="auto"/>
        <w:bottom w:val="none" w:sz="0" w:space="0" w:color="auto"/>
        <w:right w:val="none" w:sz="0" w:space="0" w:color="auto"/>
      </w:divBdr>
      <w:divsChild>
        <w:div w:id="1133250908">
          <w:marLeft w:val="0"/>
          <w:marRight w:val="0"/>
          <w:marTop w:val="0"/>
          <w:marBottom w:val="0"/>
          <w:divBdr>
            <w:top w:val="none" w:sz="0" w:space="0" w:color="auto"/>
            <w:left w:val="none" w:sz="0" w:space="0" w:color="auto"/>
            <w:bottom w:val="none" w:sz="0" w:space="0" w:color="auto"/>
            <w:right w:val="none" w:sz="0" w:space="0" w:color="auto"/>
          </w:divBdr>
          <w:divsChild>
            <w:div w:id="521481698">
              <w:marLeft w:val="0"/>
              <w:marRight w:val="0"/>
              <w:marTop w:val="0"/>
              <w:marBottom w:val="0"/>
              <w:divBdr>
                <w:top w:val="none" w:sz="0" w:space="0" w:color="auto"/>
                <w:left w:val="none" w:sz="0" w:space="0" w:color="auto"/>
                <w:bottom w:val="none" w:sz="0" w:space="0" w:color="auto"/>
                <w:right w:val="none" w:sz="0" w:space="0" w:color="auto"/>
              </w:divBdr>
              <w:divsChild>
                <w:div w:id="2097555136">
                  <w:marLeft w:val="0"/>
                  <w:marRight w:val="0"/>
                  <w:marTop w:val="0"/>
                  <w:marBottom w:val="300"/>
                  <w:divBdr>
                    <w:top w:val="none" w:sz="0" w:space="0" w:color="auto"/>
                    <w:left w:val="none" w:sz="0" w:space="0" w:color="auto"/>
                    <w:bottom w:val="none" w:sz="0" w:space="0" w:color="auto"/>
                    <w:right w:val="none" w:sz="0" w:space="0" w:color="auto"/>
                  </w:divBdr>
                  <w:divsChild>
                    <w:div w:id="1889338728">
                      <w:marLeft w:val="0"/>
                      <w:marRight w:val="0"/>
                      <w:marTop w:val="0"/>
                      <w:marBottom w:val="0"/>
                      <w:divBdr>
                        <w:top w:val="none" w:sz="0" w:space="0" w:color="auto"/>
                        <w:left w:val="none" w:sz="0" w:space="0" w:color="auto"/>
                        <w:bottom w:val="none" w:sz="0" w:space="0" w:color="auto"/>
                        <w:right w:val="none" w:sz="0" w:space="0" w:color="auto"/>
                      </w:divBdr>
                      <w:divsChild>
                        <w:div w:id="566645922">
                          <w:marLeft w:val="0"/>
                          <w:marRight w:val="0"/>
                          <w:marTop w:val="0"/>
                          <w:marBottom w:val="0"/>
                          <w:divBdr>
                            <w:top w:val="none" w:sz="0" w:space="0" w:color="auto"/>
                            <w:left w:val="none" w:sz="0" w:space="0" w:color="auto"/>
                            <w:bottom w:val="none" w:sz="0" w:space="0" w:color="auto"/>
                            <w:right w:val="none" w:sz="0" w:space="0" w:color="auto"/>
                          </w:divBdr>
                          <w:divsChild>
                            <w:div w:id="1659922520">
                              <w:marLeft w:val="0"/>
                              <w:marRight w:val="0"/>
                              <w:marTop w:val="0"/>
                              <w:marBottom w:val="0"/>
                              <w:divBdr>
                                <w:top w:val="none" w:sz="0" w:space="0" w:color="auto"/>
                                <w:left w:val="none" w:sz="0" w:space="0" w:color="auto"/>
                                <w:bottom w:val="none" w:sz="0" w:space="0" w:color="auto"/>
                                <w:right w:val="none" w:sz="0" w:space="0" w:color="auto"/>
                              </w:divBdr>
                              <w:divsChild>
                                <w:div w:id="1070925153">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85584">
      <w:bodyDiv w:val="1"/>
      <w:marLeft w:val="0"/>
      <w:marRight w:val="0"/>
      <w:marTop w:val="0"/>
      <w:marBottom w:val="0"/>
      <w:divBdr>
        <w:top w:val="none" w:sz="0" w:space="0" w:color="auto"/>
        <w:left w:val="none" w:sz="0" w:space="0" w:color="auto"/>
        <w:bottom w:val="none" w:sz="0" w:space="0" w:color="auto"/>
        <w:right w:val="none" w:sz="0" w:space="0" w:color="auto"/>
      </w:divBdr>
    </w:div>
    <w:div w:id="117452266">
      <w:bodyDiv w:val="1"/>
      <w:marLeft w:val="0"/>
      <w:marRight w:val="0"/>
      <w:marTop w:val="0"/>
      <w:marBottom w:val="0"/>
      <w:divBdr>
        <w:top w:val="none" w:sz="0" w:space="0" w:color="auto"/>
        <w:left w:val="none" w:sz="0" w:space="0" w:color="auto"/>
        <w:bottom w:val="none" w:sz="0" w:space="0" w:color="auto"/>
        <w:right w:val="none" w:sz="0" w:space="0" w:color="auto"/>
      </w:divBdr>
    </w:div>
    <w:div w:id="123231389">
      <w:bodyDiv w:val="1"/>
      <w:marLeft w:val="0"/>
      <w:marRight w:val="0"/>
      <w:marTop w:val="0"/>
      <w:marBottom w:val="0"/>
      <w:divBdr>
        <w:top w:val="none" w:sz="0" w:space="0" w:color="auto"/>
        <w:left w:val="none" w:sz="0" w:space="0" w:color="auto"/>
        <w:bottom w:val="none" w:sz="0" w:space="0" w:color="auto"/>
        <w:right w:val="none" w:sz="0" w:space="0" w:color="auto"/>
      </w:divBdr>
      <w:divsChild>
        <w:div w:id="958950065">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29177639">
      <w:bodyDiv w:val="1"/>
      <w:marLeft w:val="0"/>
      <w:marRight w:val="0"/>
      <w:marTop w:val="0"/>
      <w:marBottom w:val="0"/>
      <w:divBdr>
        <w:top w:val="none" w:sz="0" w:space="0" w:color="auto"/>
        <w:left w:val="none" w:sz="0" w:space="0" w:color="auto"/>
        <w:bottom w:val="none" w:sz="0" w:space="0" w:color="auto"/>
        <w:right w:val="none" w:sz="0" w:space="0" w:color="auto"/>
      </w:divBdr>
    </w:div>
    <w:div w:id="129906164">
      <w:bodyDiv w:val="1"/>
      <w:marLeft w:val="0"/>
      <w:marRight w:val="0"/>
      <w:marTop w:val="0"/>
      <w:marBottom w:val="0"/>
      <w:divBdr>
        <w:top w:val="none" w:sz="0" w:space="0" w:color="auto"/>
        <w:left w:val="none" w:sz="0" w:space="0" w:color="auto"/>
        <w:bottom w:val="none" w:sz="0" w:space="0" w:color="auto"/>
        <w:right w:val="none" w:sz="0" w:space="0" w:color="auto"/>
      </w:divBdr>
    </w:div>
    <w:div w:id="131872841">
      <w:bodyDiv w:val="1"/>
      <w:marLeft w:val="0"/>
      <w:marRight w:val="0"/>
      <w:marTop w:val="0"/>
      <w:marBottom w:val="0"/>
      <w:divBdr>
        <w:top w:val="none" w:sz="0" w:space="0" w:color="auto"/>
        <w:left w:val="none" w:sz="0" w:space="0" w:color="auto"/>
        <w:bottom w:val="none" w:sz="0" w:space="0" w:color="auto"/>
        <w:right w:val="none" w:sz="0" w:space="0" w:color="auto"/>
      </w:divBdr>
    </w:div>
    <w:div w:id="133064976">
      <w:bodyDiv w:val="1"/>
      <w:marLeft w:val="0"/>
      <w:marRight w:val="0"/>
      <w:marTop w:val="0"/>
      <w:marBottom w:val="0"/>
      <w:divBdr>
        <w:top w:val="none" w:sz="0" w:space="0" w:color="auto"/>
        <w:left w:val="none" w:sz="0" w:space="0" w:color="auto"/>
        <w:bottom w:val="none" w:sz="0" w:space="0" w:color="auto"/>
        <w:right w:val="none" w:sz="0" w:space="0" w:color="auto"/>
      </w:divBdr>
      <w:divsChild>
        <w:div w:id="38824244">
          <w:marLeft w:val="0"/>
          <w:marRight w:val="0"/>
          <w:marTop w:val="0"/>
          <w:marBottom w:val="0"/>
          <w:divBdr>
            <w:top w:val="none" w:sz="0" w:space="0" w:color="auto"/>
            <w:left w:val="none" w:sz="0" w:space="0" w:color="auto"/>
            <w:bottom w:val="none" w:sz="0" w:space="0" w:color="auto"/>
            <w:right w:val="none" w:sz="0" w:space="0" w:color="auto"/>
          </w:divBdr>
        </w:div>
        <w:div w:id="615526407">
          <w:marLeft w:val="0"/>
          <w:marRight w:val="0"/>
          <w:marTop w:val="0"/>
          <w:marBottom w:val="0"/>
          <w:divBdr>
            <w:top w:val="none" w:sz="0" w:space="0" w:color="auto"/>
            <w:left w:val="none" w:sz="0" w:space="0" w:color="auto"/>
            <w:bottom w:val="none" w:sz="0" w:space="0" w:color="auto"/>
            <w:right w:val="none" w:sz="0" w:space="0" w:color="auto"/>
          </w:divBdr>
        </w:div>
      </w:divsChild>
    </w:div>
    <w:div w:id="136649491">
      <w:bodyDiv w:val="1"/>
      <w:marLeft w:val="0"/>
      <w:marRight w:val="0"/>
      <w:marTop w:val="0"/>
      <w:marBottom w:val="0"/>
      <w:divBdr>
        <w:top w:val="none" w:sz="0" w:space="0" w:color="auto"/>
        <w:left w:val="none" w:sz="0" w:space="0" w:color="auto"/>
        <w:bottom w:val="none" w:sz="0" w:space="0" w:color="auto"/>
        <w:right w:val="none" w:sz="0" w:space="0" w:color="auto"/>
      </w:divBdr>
    </w:div>
    <w:div w:id="143082394">
      <w:bodyDiv w:val="1"/>
      <w:marLeft w:val="0"/>
      <w:marRight w:val="0"/>
      <w:marTop w:val="0"/>
      <w:marBottom w:val="0"/>
      <w:divBdr>
        <w:top w:val="none" w:sz="0" w:space="0" w:color="auto"/>
        <w:left w:val="none" w:sz="0" w:space="0" w:color="auto"/>
        <w:bottom w:val="none" w:sz="0" w:space="0" w:color="auto"/>
        <w:right w:val="none" w:sz="0" w:space="0" w:color="auto"/>
      </w:divBdr>
    </w:div>
    <w:div w:id="144784742">
      <w:bodyDiv w:val="1"/>
      <w:marLeft w:val="0"/>
      <w:marRight w:val="0"/>
      <w:marTop w:val="0"/>
      <w:marBottom w:val="0"/>
      <w:divBdr>
        <w:top w:val="none" w:sz="0" w:space="0" w:color="auto"/>
        <w:left w:val="none" w:sz="0" w:space="0" w:color="auto"/>
        <w:bottom w:val="none" w:sz="0" w:space="0" w:color="auto"/>
        <w:right w:val="none" w:sz="0" w:space="0" w:color="auto"/>
      </w:divBdr>
    </w:div>
    <w:div w:id="148838082">
      <w:bodyDiv w:val="1"/>
      <w:marLeft w:val="0"/>
      <w:marRight w:val="0"/>
      <w:marTop w:val="0"/>
      <w:marBottom w:val="0"/>
      <w:divBdr>
        <w:top w:val="none" w:sz="0" w:space="0" w:color="auto"/>
        <w:left w:val="none" w:sz="0" w:space="0" w:color="auto"/>
        <w:bottom w:val="none" w:sz="0" w:space="0" w:color="auto"/>
        <w:right w:val="none" w:sz="0" w:space="0" w:color="auto"/>
      </w:divBdr>
    </w:div>
    <w:div w:id="167254532">
      <w:bodyDiv w:val="1"/>
      <w:marLeft w:val="0"/>
      <w:marRight w:val="0"/>
      <w:marTop w:val="0"/>
      <w:marBottom w:val="0"/>
      <w:divBdr>
        <w:top w:val="none" w:sz="0" w:space="0" w:color="auto"/>
        <w:left w:val="none" w:sz="0" w:space="0" w:color="auto"/>
        <w:bottom w:val="none" w:sz="0" w:space="0" w:color="auto"/>
        <w:right w:val="none" w:sz="0" w:space="0" w:color="auto"/>
      </w:divBdr>
      <w:divsChild>
        <w:div w:id="1291134328">
          <w:marLeft w:val="0"/>
          <w:marRight w:val="0"/>
          <w:marTop w:val="0"/>
          <w:marBottom w:val="0"/>
          <w:divBdr>
            <w:top w:val="none" w:sz="0" w:space="0" w:color="auto"/>
            <w:left w:val="none" w:sz="0" w:space="0" w:color="auto"/>
            <w:bottom w:val="none" w:sz="0" w:space="0" w:color="auto"/>
            <w:right w:val="none" w:sz="0" w:space="0" w:color="auto"/>
          </w:divBdr>
          <w:divsChild>
            <w:div w:id="13396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3918">
      <w:bodyDiv w:val="1"/>
      <w:marLeft w:val="0"/>
      <w:marRight w:val="0"/>
      <w:marTop w:val="0"/>
      <w:marBottom w:val="0"/>
      <w:divBdr>
        <w:top w:val="none" w:sz="0" w:space="0" w:color="auto"/>
        <w:left w:val="none" w:sz="0" w:space="0" w:color="auto"/>
        <w:bottom w:val="none" w:sz="0" w:space="0" w:color="auto"/>
        <w:right w:val="none" w:sz="0" w:space="0" w:color="auto"/>
      </w:divBdr>
      <w:divsChild>
        <w:div w:id="299501323">
          <w:marLeft w:val="0"/>
          <w:marRight w:val="0"/>
          <w:marTop w:val="0"/>
          <w:marBottom w:val="0"/>
          <w:divBdr>
            <w:top w:val="none" w:sz="0" w:space="0" w:color="auto"/>
            <w:left w:val="none" w:sz="0" w:space="0" w:color="auto"/>
            <w:bottom w:val="none" w:sz="0" w:space="0" w:color="auto"/>
            <w:right w:val="none" w:sz="0" w:space="0" w:color="auto"/>
          </w:divBdr>
        </w:div>
        <w:div w:id="382141814">
          <w:marLeft w:val="0"/>
          <w:marRight w:val="0"/>
          <w:marTop w:val="0"/>
          <w:marBottom w:val="0"/>
          <w:divBdr>
            <w:top w:val="none" w:sz="0" w:space="0" w:color="auto"/>
            <w:left w:val="none" w:sz="0" w:space="0" w:color="auto"/>
            <w:bottom w:val="none" w:sz="0" w:space="0" w:color="auto"/>
            <w:right w:val="none" w:sz="0" w:space="0" w:color="auto"/>
          </w:divBdr>
        </w:div>
        <w:div w:id="1200120612">
          <w:marLeft w:val="0"/>
          <w:marRight w:val="0"/>
          <w:marTop w:val="0"/>
          <w:marBottom w:val="0"/>
          <w:divBdr>
            <w:top w:val="none" w:sz="0" w:space="0" w:color="auto"/>
            <w:left w:val="none" w:sz="0" w:space="0" w:color="auto"/>
            <w:bottom w:val="none" w:sz="0" w:space="0" w:color="auto"/>
            <w:right w:val="none" w:sz="0" w:space="0" w:color="auto"/>
          </w:divBdr>
        </w:div>
      </w:divsChild>
    </w:div>
    <w:div w:id="173033049">
      <w:bodyDiv w:val="1"/>
      <w:marLeft w:val="0"/>
      <w:marRight w:val="0"/>
      <w:marTop w:val="0"/>
      <w:marBottom w:val="0"/>
      <w:divBdr>
        <w:top w:val="none" w:sz="0" w:space="0" w:color="auto"/>
        <w:left w:val="none" w:sz="0" w:space="0" w:color="auto"/>
        <w:bottom w:val="none" w:sz="0" w:space="0" w:color="auto"/>
        <w:right w:val="none" w:sz="0" w:space="0" w:color="auto"/>
      </w:divBdr>
    </w:div>
    <w:div w:id="180244872">
      <w:bodyDiv w:val="1"/>
      <w:marLeft w:val="0"/>
      <w:marRight w:val="0"/>
      <w:marTop w:val="0"/>
      <w:marBottom w:val="0"/>
      <w:divBdr>
        <w:top w:val="none" w:sz="0" w:space="0" w:color="auto"/>
        <w:left w:val="none" w:sz="0" w:space="0" w:color="auto"/>
        <w:bottom w:val="none" w:sz="0" w:space="0" w:color="auto"/>
        <w:right w:val="none" w:sz="0" w:space="0" w:color="auto"/>
      </w:divBdr>
    </w:div>
    <w:div w:id="180701453">
      <w:bodyDiv w:val="1"/>
      <w:marLeft w:val="0"/>
      <w:marRight w:val="0"/>
      <w:marTop w:val="0"/>
      <w:marBottom w:val="0"/>
      <w:divBdr>
        <w:top w:val="none" w:sz="0" w:space="0" w:color="auto"/>
        <w:left w:val="none" w:sz="0" w:space="0" w:color="auto"/>
        <w:bottom w:val="none" w:sz="0" w:space="0" w:color="auto"/>
        <w:right w:val="none" w:sz="0" w:space="0" w:color="auto"/>
      </w:divBdr>
      <w:divsChild>
        <w:div w:id="167210827">
          <w:marLeft w:val="0"/>
          <w:marRight w:val="0"/>
          <w:marTop w:val="0"/>
          <w:marBottom w:val="0"/>
          <w:divBdr>
            <w:top w:val="none" w:sz="0" w:space="0" w:color="auto"/>
            <w:left w:val="none" w:sz="0" w:space="0" w:color="auto"/>
            <w:bottom w:val="none" w:sz="0" w:space="0" w:color="auto"/>
            <w:right w:val="none" w:sz="0" w:space="0" w:color="auto"/>
          </w:divBdr>
        </w:div>
        <w:div w:id="215968619">
          <w:marLeft w:val="0"/>
          <w:marRight w:val="0"/>
          <w:marTop w:val="0"/>
          <w:marBottom w:val="0"/>
          <w:divBdr>
            <w:top w:val="none" w:sz="0" w:space="0" w:color="auto"/>
            <w:left w:val="none" w:sz="0" w:space="0" w:color="auto"/>
            <w:bottom w:val="none" w:sz="0" w:space="0" w:color="auto"/>
            <w:right w:val="none" w:sz="0" w:space="0" w:color="auto"/>
          </w:divBdr>
        </w:div>
        <w:div w:id="228806125">
          <w:marLeft w:val="0"/>
          <w:marRight w:val="0"/>
          <w:marTop w:val="0"/>
          <w:marBottom w:val="0"/>
          <w:divBdr>
            <w:top w:val="none" w:sz="0" w:space="0" w:color="auto"/>
            <w:left w:val="none" w:sz="0" w:space="0" w:color="auto"/>
            <w:bottom w:val="none" w:sz="0" w:space="0" w:color="auto"/>
            <w:right w:val="none" w:sz="0" w:space="0" w:color="auto"/>
          </w:divBdr>
        </w:div>
        <w:div w:id="235283670">
          <w:marLeft w:val="0"/>
          <w:marRight w:val="0"/>
          <w:marTop w:val="0"/>
          <w:marBottom w:val="0"/>
          <w:divBdr>
            <w:top w:val="none" w:sz="0" w:space="0" w:color="auto"/>
            <w:left w:val="none" w:sz="0" w:space="0" w:color="auto"/>
            <w:bottom w:val="none" w:sz="0" w:space="0" w:color="auto"/>
            <w:right w:val="none" w:sz="0" w:space="0" w:color="auto"/>
          </w:divBdr>
        </w:div>
        <w:div w:id="524834068">
          <w:marLeft w:val="0"/>
          <w:marRight w:val="0"/>
          <w:marTop w:val="0"/>
          <w:marBottom w:val="0"/>
          <w:divBdr>
            <w:top w:val="none" w:sz="0" w:space="0" w:color="auto"/>
            <w:left w:val="none" w:sz="0" w:space="0" w:color="auto"/>
            <w:bottom w:val="none" w:sz="0" w:space="0" w:color="auto"/>
            <w:right w:val="none" w:sz="0" w:space="0" w:color="auto"/>
          </w:divBdr>
        </w:div>
        <w:div w:id="636032186">
          <w:marLeft w:val="0"/>
          <w:marRight w:val="0"/>
          <w:marTop w:val="0"/>
          <w:marBottom w:val="0"/>
          <w:divBdr>
            <w:top w:val="none" w:sz="0" w:space="0" w:color="auto"/>
            <w:left w:val="none" w:sz="0" w:space="0" w:color="auto"/>
            <w:bottom w:val="none" w:sz="0" w:space="0" w:color="auto"/>
            <w:right w:val="none" w:sz="0" w:space="0" w:color="auto"/>
          </w:divBdr>
        </w:div>
        <w:div w:id="667247236">
          <w:marLeft w:val="0"/>
          <w:marRight w:val="0"/>
          <w:marTop w:val="0"/>
          <w:marBottom w:val="0"/>
          <w:divBdr>
            <w:top w:val="none" w:sz="0" w:space="0" w:color="auto"/>
            <w:left w:val="none" w:sz="0" w:space="0" w:color="auto"/>
            <w:bottom w:val="none" w:sz="0" w:space="0" w:color="auto"/>
            <w:right w:val="none" w:sz="0" w:space="0" w:color="auto"/>
          </w:divBdr>
        </w:div>
        <w:div w:id="846754754">
          <w:marLeft w:val="0"/>
          <w:marRight w:val="0"/>
          <w:marTop w:val="0"/>
          <w:marBottom w:val="0"/>
          <w:divBdr>
            <w:top w:val="none" w:sz="0" w:space="0" w:color="auto"/>
            <w:left w:val="none" w:sz="0" w:space="0" w:color="auto"/>
            <w:bottom w:val="none" w:sz="0" w:space="0" w:color="auto"/>
            <w:right w:val="none" w:sz="0" w:space="0" w:color="auto"/>
          </w:divBdr>
        </w:div>
        <w:div w:id="1246920396">
          <w:marLeft w:val="0"/>
          <w:marRight w:val="0"/>
          <w:marTop w:val="0"/>
          <w:marBottom w:val="0"/>
          <w:divBdr>
            <w:top w:val="none" w:sz="0" w:space="0" w:color="auto"/>
            <w:left w:val="none" w:sz="0" w:space="0" w:color="auto"/>
            <w:bottom w:val="none" w:sz="0" w:space="0" w:color="auto"/>
            <w:right w:val="none" w:sz="0" w:space="0" w:color="auto"/>
          </w:divBdr>
        </w:div>
        <w:div w:id="1300770360">
          <w:marLeft w:val="0"/>
          <w:marRight w:val="0"/>
          <w:marTop w:val="0"/>
          <w:marBottom w:val="0"/>
          <w:divBdr>
            <w:top w:val="none" w:sz="0" w:space="0" w:color="auto"/>
            <w:left w:val="none" w:sz="0" w:space="0" w:color="auto"/>
            <w:bottom w:val="none" w:sz="0" w:space="0" w:color="auto"/>
            <w:right w:val="none" w:sz="0" w:space="0" w:color="auto"/>
          </w:divBdr>
        </w:div>
        <w:div w:id="1322730623">
          <w:marLeft w:val="0"/>
          <w:marRight w:val="0"/>
          <w:marTop w:val="0"/>
          <w:marBottom w:val="0"/>
          <w:divBdr>
            <w:top w:val="none" w:sz="0" w:space="0" w:color="auto"/>
            <w:left w:val="none" w:sz="0" w:space="0" w:color="auto"/>
            <w:bottom w:val="none" w:sz="0" w:space="0" w:color="auto"/>
            <w:right w:val="none" w:sz="0" w:space="0" w:color="auto"/>
          </w:divBdr>
        </w:div>
        <w:div w:id="1516382176">
          <w:marLeft w:val="0"/>
          <w:marRight w:val="0"/>
          <w:marTop w:val="0"/>
          <w:marBottom w:val="0"/>
          <w:divBdr>
            <w:top w:val="none" w:sz="0" w:space="0" w:color="auto"/>
            <w:left w:val="none" w:sz="0" w:space="0" w:color="auto"/>
            <w:bottom w:val="none" w:sz="0" w:space="0" w:color="auto"/>
            <w:right w:val="none" w:sz="0" w:space="0" w:color="auto"/>
          </w:divBdr>
        </w:div>
        <w:div w:id="1572693200">
          <w:marLeft w:val="0"/>
          <w:marRight w:val="0"/>
          <w:marTop w:val="0"/>
          <w:marBottom w:val="0"/>
          <w:divBdr>
            <w:top w:val="none" w:sz="0" w:space="0" w:color="auto"/>
            <w:left w:val="none" w:sz="0" w:space="0" w:color="auto"/>
            <w:bottom w:val="none" w:sz="0" w:space="0" w:color="auto"/>
            <w:right w:val="none" w:sz="0" w:space="0" w:color="auto"/>
          </w:divBdr>
        </w:div>
        <w:div w:id="1580283740">
          <w:marLeft w:val="0"/>
          <w:marRight w:val="0"/>
          <w:marTop w:val="0"/>
          <w:marBottom w:val="0"/>
          <w:divBdr>
            <w:top w:val="none" w:sz="0" w:space="0" w:color="auto"/>
            <w:left w:val="none" w:sz="0" w:space="0" w:color="auto"/>
            <w:bottom w:val="none" w:sz="0" w:space="0" w:color="auto"/>
            <w:right w:val="none" w:sz="0" w:space="0" w:color="auto"/>
          </w:divBdr>
        </w:div>
        <w:div w:id="2119373607">
          <w:marLeft w:val="0"/>
          <w:marRight w:val="0"/>
          <w:marTop w:val="0"/>
          <w:marBottom w:val="0"/>
          <w:divBdr>
            <w:top w:val="none" w:sz="0" w:space="0" w:color="auto"/>
            <w:left w:val="none" w:sz="0" w:space="0" w:color="auto"/>
            <w:bottom w:val="none" w:sz="0" w:space="0" w:color="auto"/>
            <w:right w:val="none" w:sz="0" w:space="0" w:color="auto"/>
          </w:divBdr>
        </w:div>
      </w:divsChild>
    </w:div>
    <w:div w:id="183634130">
      <w:bodyDiv w:val="1"/>
      <w:marLeft w:val="0"/>
      <w:marRight w:val="0"/>
      <w:marTop w:val="0"/>
      <w:marBottom w:val="0"/>
      <w:divBdr>
        <w:top w:val="none" w:sz="0" w:space="0" w:color="auto"/>
        <w:left w:val="none" w:sz="0" w:space="0" w:color="auto"/>
        <w:bottom w:val="none" w:sz="0" w:space="0" w:color="auto"/>
        <w:right w:val="none" w:sz="0" w:space="0" w:color="auto"/>
      </w:divBdr>
    </w:div>
    <w:div w:id="183788375">
      <w:bodyDiv w:val="1"/>
      <w:marLeft w:val="0"/>
      <w:marRight w:val="0"/>
      <w:marTop w:val="0"/>
      <w:marBottom w:val="0"/>
      <w:divBdr>
        <w:top w:val="none" w:sz="0" w:space="0" w:color="auto"/>
        <w:left w:val="none" w:sz="0" w:space="0" w:color="auto"/>
        <w:bottom w:val="none" w:sz="0" w:space="0" w:color="auto"/>
        <w:right w:val="none" w:sz="0" w:space="0" w:color="auto"/>
      </w:divBdr>
    </w:div>
    <w:div w:id="184557086">
      <w:bodyDiv w:val="1"/>
      <w:marLeft w:val="0"/>
      <w:marRight w:val="0"/>
      <w:marTop w:val="0"/>
      <w:marBottom w:val="0"/>
      <w:divBdr>
        <w:top w:val="none" w:sz="0" w:space="0" w:color="auto"/>
        <w:left w:val="none" w:sz="0" w:space="0" w:color="auto"/>
        <w:bottom w:val="none" w:sz="0" w:space="0" w:color="auto"/>
        <w:right w:val="none" w:sz="0" w:space="0" w:color="auto"/>
      </w:divBdr>
    </w:div>
    <w:div w:id="188957585">
      <w:bodyDiv w:val="1"/>
      <w:marLeft w:val="0"/>
      <w:marRight w:val="0"/>
      <w:marTop w:val="0"/>
      <w:marBottom w:val="0"/>
      <w:divBdr>
        <w:top w:val="none" w:sz="0" w:space="0" w:color="auto"/>
        <w:left w:val="none" w:sz="0" w:space="0" w:color="auto"/>
        <w:bottom w:val="none" w:sz="0" w:space="0" w:color="auto"/>
        <w:right w:val="none" w:sz="0" w:space="0" w:color="auto"/>
      </w:divBdr>
    </w:div>
    <w:div w:id="192620965">
      <w:bodyDiv w:val="1"/>
      <w:marLeft w:val="0"/>
      <w:marRight w:val="0"/>
      <w:marTop w:val="0"/>
      <w:marBottom w:val="0"/>
      <w:divBdr>
        <w:top w:val="none" w:sz="0" w:space="0" w:color="auto"/>
        <w:left w:val="none" w:sz="0" w:space="0" w:color="auto"/>
        <w:bottom w:val="none" w:sz="0" w:space="0" w:color="auto"/>
        <w:right w:val="none" w:sz="0" w:space="0" w:color="auto"/>
      </w:divBdr>
    </w:div>
    <w:div w:id="199322898">
      <w:bodyDiv w:val="1"/>
      <w:marLeft w:val="0"/>
      <w:marRight w:val="0"/>
      <w:marTop w:val="0"/>
      <w:marBottom w:val="0"/>
      <w:divBdr>
        <w:top w:val="none" w:sz="0" w:space="0" w:color="auto"/>
        <w:left w:val="none" w:sz="0" w:space="0" w:color="auto"/>
        <w:bottom w:val="none" w:sz="0" w:space="0" w:color="auto"/>
        <w:right w:val="none" w:sz="0" w:space="0" w:color="auto"/>
      </w:divBdr>
    </w:div>
    <w:div w:id="201987459">
      <w:bodyDiv w:val="1"/>
      <w:marLeft w:val="0"/>
      <w:marRight w:val="0"/>
      <w:marTop w:val="0"/>
      <w:marBottom w:val="0"/>
      <w:divBdr>
        <w:top w:val="none" w:sz="0" w:space="0" w:color="auto"/>
        <w:left w:val="none" w:sz="0" w:space="0" w:color="auto"/>
        <w:bottom w:val="none" w:sz="0" w:space="0" w:color="auto"/>
        <w:right w:val="none" w:sz="0" w:space="0" w:color="auto"/>
      </w:divBdr>
    </w:div>
    <w:div w:id="205726148">
      <w:bodyDiv w:val="1"/>
      <w:marLeft w:val="0"/>
      <w:marRight w:val="0"/>
      <w:marTop w:val="0"/>
      <w:marBottom w:val="0"/>
      <w:divBdr>
        <w:top w:val="none" w:sz="0" w:space="0" w:color="auto"/>
        <w:left w:val="none" w:sz="0" w:space="0" w:color="auto"/>
        <w:bottom w:val="none" w:sz="0" w:space="0" w:color="auto"/>
        <w:right w:val="none" w:sz="0" w:space="0" w:color="auto"/>
      </w:divBdr>
    </w:div>
    <w:div w:id="209080298">
      <w:bodyDiv w:val="1"/>
      <w:marLeft w:val="0"/>
      <w:marRight w:val="0"/>
      <w:marTop w:val="0"/>
      <w:marBottom w:val="0"/>
      <w:divBdr>
        <w:top w:val="none" w:sz="0" w:space="0" w:color="auto"/>
        <w:left w:val="none" w:sz="0" w:space="0" w:color="auto"/>
        <w:bottom w:val="none" w:sz="0" w:space="0" w:color="auto"/>
        <w:right w:val="none" w:sz="0" w:space="0" w:color="auto"/>
      </w:divBdr>
    </w:div>
    <w:div w:id="222329128">
      <w:bodyDiv w:val="1"/>
      <w:marLeft w:val="0"/>
      <w:marRight w:val="0"/>
      <w:marTop w:val="0"/>
      <w:marBottom w:val="0"/>
      <w:divBdr>
        <w:top w:val="none" w:sz="0" w:space="0" w:color="auto"/>
        <w:left w:val="none" w:sz="0" w:space="0" w:color="auto"/>
        <w:bottom w:val="none" w:sz="0" w:space="0" w:color="auto"/>
        <w:right w:val="none" w:sz="0" w:space="0" w:color="auto"/>
      </w:divBdr>
    </w:div>
    <w:div w:id="234125290">
      <w:bodyDiv w:val="1"/>
      <w:marLeft w:val="0"/>
      <w:marRight w:val="0"/>
      <w:marTop w:val="0"/>
      <w:marBottom w:val="0"/>
      <w:divBdr>
        <w:top w:val="none" w:sz="0" w:space="0" w:color="auto"/>
        <w:left w:val="none" w:sz="0" w:space="0" w:color="auto"/>
        <w:bottom w:val="none" w:sz="0" w:space="0" w:color="auto"/>
        <w:right w:val="none" w:sz="0" w:space="0" w:color="auto"/>
      </w:divBdr>
    </w:div>
    <w:div w:id="240914303">
      <w:bodyDiv w:val="1"/>
      <w:marLeft w:val="0"/>
      <w:marRight w:val="0"/>
      <w:marTop w:val="0"/>
      <w:marBottom w:val="0"/>
      <w:divBdr>
        <w:top w:val="none" w:sz="0" w:space="0" w:color="auto"/>
        <w:left w:val="none" w:sz="0" w:space="0" w:color="auto"/>
        <w:bottom w:val="none" w:sz="0" w:space="0" w:color="auto"/>
        <w:right w:val="none" w:sz="0" w:space="0" w:color="auto"/>
      </w:divBdr>
    </w:div>
    <w:div w:id="246427452">
      <w:bodyDiv w:val="1"/>
      <w:marLeft w:val="0"/>
      <w:marRight w:val="0"/>
      <w:marTop w:val="0"/>
      <w:marBottom w:val="0"/>
      <w:divBdr>
        <w:top w:val="none" w:sz="0" w:space="0" w:color="auto"/>
        <w:left w:val="none" w:sz="0" w:space="0" w:color="auto"/>
        <w:bottom w:val="none" w:sz="0" w:space="0" w:color="auto"/>
        <w:right w:val="none" w:sz="0" w:space="0" w:color="auto"/>
      </w:divBdr>
    </w:div>
    <w:div w:id="255753907">
      <w:bodyDiv w:val="1"/>
      <w:marLeft w:val="0"/>
      <w:marRight w:val="0"/>
      <w:marTop w:val="0"/>
      <w:marBottom w:val="0"/>
      <w:divBdr>
        <w:top w:val="none" w:sz="0" w:space="0" w:color="auto"/>
        <w:left w:val="none" w:sz="0" w:space="0" w:color="auto"/>
        <w:bottom w:val="none" w:sz="0" w:space="0" w:color="auto"/>
        <w:right w:val="none" w:sz="0" w:space="0" w:color="auto"/>
      </w:divBdr>
    </w:div>
    <w:div w:id="272131846">
      <w:bodyDiv w:val="1"/>
      <w:marLeft w:val="0"/>
      <w:marRight w:val="0"/>
      <w:marTop w:val="0"/>
      <w:marBottom w:val="0"/>
      <w:divBdr>
        <w:top w:val="none" w:sz="0" w:space="0" w:color="auto"/>
        <w:left w:val="none" w:sz="0" w:space="0" w:color="auto"/>
        <w:bottom w:val="none" w:sz="0" w:space="0" w:color="auto"/>
        <w:right w:val="none" w:sz="0" w:space="0" w:color="auto"/>
      </w:divBdr>
    </w:div>
    <w:div w:id="274480453">
      <w:bodyDiv w:val="1"/>
      <w:marLeft w:val="0"/>
      <w:marRight w:val="0"/>
      <w:marTop w:val="0"/>
      <w:marBottom w:val="0"/>
      <w:divBdr>
        <w:top w:val="none" w:sz="0" w:space="0" w:color="auto"/>
        <w:left w:val="none" w:sz="0" w:space="0" w:color="auto"/>
        <w:bottom w:val="none" w:sz="0" w:space="0" w:color="auto"/>
        <w:right w:val="none" w:sz="0" w:space="0" w:color="auto"/>
      </w:divBdr>
    </w:div>
    <w:div w:id="274793198">
      <w:bodyDiv w:val="1"/>
      <w:marLeft w:val="0"/>
      <w:marRight w:val="0"/>
      <w:marTop w:val="0"/>
      <w:marBottom w:val="0"/>
      <w:divBdr>
        <w:top w:val="none" w:sz="0" w:space="0" w:color="auto"/>
        <w:left w:val="none" w:sz="0" w:space="0" w:color="auto"/>
        <w:bottom w:val="none" w:sz="0" w:space="0" w:color="auto"/>
        <w:right w:val="none" w:sz="0" w:space="0" w:color="auto"/>
      </w:divBdr>
      <w:divsChild>
        <w:div w:id="375159061">
          <w:marLeft w:val="0"/>
          <w:marRight w:val="0"/>
          <w:marTop w:val="120"/>
          <w:marBottom w:val="0"/>
          <w:divBdr>
            <w:top w:val="none" w:sz="0" w:space="0" w:color="auto"/>
            <w:left w:val="none" w:sz="0" w:space="0" w:color="auto"/>
            <w:bottom w:val="none" w:sz="0" w:space="0" w:color="auto"/>
            <w:right w:val="none" w:sz="0" w:space="0" w:color="auto"/>
          </w:divBdr>
        </w:div>
        <w:div w:id="1137333714">
          <w:marLeft w:val="0"/>
          <w:marRight w:val="0"/>
          <w:marTop w:val="120"/>
          <w:marBottom w:val="0"/>
          <w:divBdr>
            <w:top w:val="none" w:sz="0" w:space="0" w:color="auto"/>
            <w:left w:val="none" w:sz="0" w:space="0" w:color="auto"/>
            <w:bottom w:val="none" w:sz="0" w:space="0" w:color="auto"/>
            <w:right w:val="none" w:sz="0" w:space="0" w:color="auto"/>
          </w:divBdr>
        </w:div>
        <w:div w:id="1178010137">
          <w:marLeft w:val="0"/>
          <w:marRight w:val="0"/>
          <w:marTop w:val="120"/>
          <w:marBottom w:val="0"/>
          <w:divBdr>
            <w:top w:val="none" w:sz="0" w:space="0" w:color="auto"/>
            <w:left w:val="none" w:sz="0" w:space="0" w:color="auto"/>
            <w:bottom w:val="none" w:sz="0" w:space="0" w:color="auto"/>
            <w:right w:val="none" w:sz="0" w:space="0" w:color="auto"/>
          </w:divBdr>
        </w:div>
        <w:div w:id="1758743811">
          <w:marLeft w:val="0"/>
          <w:marRight w:val="0"/>
          <w:marTop w:val="120"/>
          <w:marBottom w:val="0"/>
          <w:divBdr>
            <w:top w:val="none" w:sz="0" w:space="0" w:color="auto"/>
            <w:left w:val="none" w:sz="0" w:space="0" w:color="auto"/>
            <w:bottom w:val="none" w:sz="0" w:space="0" w:color="auto"/>
            <w:right w:val="none" w:sz="0" w:space="0" w:color="auto"/>
          </w:divBdr>
        </w:div>
        <w:div w:id="1920214948">
          <w:marLeft w:val="0"/>
          <w:marRight w:val="0"/>
          <w:marTop w:val="120"/>
          <w:marBottom w:val="0"/>
          <w:divBdr>
            <w:top w:val="none" w:sz="0" w:space="0" w:color="auto"/>
            <w:left w:val="none" w:sz="0" w:space="0" w:color="auto"/>
            <w:bottom w:val="none" w:sz="0" w:space="0" w:color="auto"/>
            <w:right w:val="none" w:sz="0" w:space="0" w:color="auto"/>
          </w:divBdr>
        </w:div>
      </w:divsChild>
    </w:div>
    <w:div w:id="275337403">
      <w:bodyDiv w:val="1"/>
      <w:marLeft w:val="0"/>
      <w:marRight w:val="0"/>
      <w:marTop w:val="0"/>
      <w:marBottom w:val="0"/>
      <w:divBdr>
        <w:top w:val="none" w:sz="0" w:space="0" w:color="auto"/>
        <w:left w:val="none" w:sz="0" w:space="0" w:color="auto"/>
        <w:bottom w:val="none" w:sz="0" w:space="0" w:color="auto"/>
        <w:right w:val="none" w:sz="0" w:space="0" w:color="auto"/>
      </w:divBdr>
    </w:div>
    <w:div w:id="297952402">
      <w:bodyDiv w:val="1"/>
      <w:marLeft w:val="0"/>
      <w:marRight w:val="0"/>
      <w:marTop w:val="0"/>
      <w:marBottom w:val="0"/>
      <w:divBdr>
        <w:top w:val="none" w:sz="0" w:space="0" w:color="auto"/>
        <w:left w:val="none" w:sz="0" w:space="0" w:color="auto"/>
        <w:bottom w:val="none" w:sz="0" w:space="0" w:color="auto"/>
        <w:right w:val="none" w:sz="0" w:space="0" w:color="auto"/>
      </w:divBdr>
    </w:div>
    <w:div w:id="308289840">
      <w:bodyDiv w:val="1"/>
      <w:marLeft w:val="0"/>
      <w:marRight w:val="0"/>
      <w:marTop w:val="0"/>
      <w:marBottom w:val="0"/>
      <w:divBdr>
        <w:top w:val="none" w:sz="0" w:space="0" w:color="auto"/>
        <w:left w:val="none" w:sz="0" w:space="0" w:color="auto"/>
        <w:bottom w:val="none" w:sz="0" w:space="0" w:color="auto"/>
        <w:right w:val="none" w:sz="0" w:space="0" w:color="auto"/>
      </w:divBdr>
    </w:div>
    <w:div w:id="311326016">
      <w:bodyDiv w:val="1"/>
      <w:marLeft w:val="0"/>
      <w:marRight w:val="0"/>
      <w:marTop w:val="0"/>
      <w:marBottom w:val="0"/>
      <w:divBdr>
        <w:top w:val="none" w:sz="0" w:space="0" w:color="auto"/>
        <w:left w:val="none" w:sz="0" w:space="0" w:color="auto"/>
        <w:bottom w:val="none" w:sz="0" w:space="0" w:color="auto"/>
        <w:right w:val="none" w:sz="0" w:space="0" w:color="auto"/>
      </w:divBdr>
    </w:div>
    <w:div w:id="314843908">
      <w:bodyDiv w:val="1"/>
      <w:marLeft w:val="0"/>
      <w:marRight w:val="0"/>
      <w:marTop w:val="0"/>
      <w:marBottom w:val="0"/>
      <w:divBdr>
        <w:top w:val="none" w:sz="0" w:space="0" w:color="auto"/>
        <w:left w:val="none" w:sz="0" w:space="0" w:color="auto"/>
        <w:bottom w:val="none" w:sz="0" w:space="0" w:color="auto"/>
        <w:right w:val="none" w:sz="0" w:space="0" w:color="auto"/>
      </w:divBdr>
    </w:div>
    <w:div w:id="329677189">
      <w:bodyDiv w:val="1"/>
      <w:marLeft w:val="0"/>
      <w:marRight w:val="0"/>
      <w:marTop w:val="0"/>
      <w:marBottom w:val="0"/>
      <w:divBdr>
        <w:top w:val="none" w:sz="0" w:space="0" w:color="auto"/>
        <w:left w:val="none" w:sz="0" w:space="0" w:color="auto"/>
        <w:bottom w:val="none" w:sz="0" w:space="0" w:color="auto"/>
        <w:right w:val="none" w:sz="0" w:space="0" w:color="auto"/>
      </w:divBdr>
    </w:div>
    <w:div w:id="386688292">
      <w:bodyDiv w:val="1"/>
      <w:marLeft w:val="0"/>
      <w:marRight w:val="0"/>
      <w:marTop w:val="0"/>
      <w:marBottom w:val="0"/>
      <w:divBdr>
        <w:top w:val="none" w:sz="0" w:space="0" w:color="auto"/>
        <w:left w:val="none" w:sz="0" w:space="0" w:color="auto"/>
        <w:bottom w:val="none" w:sz="0" w:space="0" w:color="auto"/>
        <w:right w:val="none" w:sz="0" w:space="0" w:color="auto"/>
      </w:divBdr>
      <w:divsChild>
        <w:div w:id="51200200">
          <w:marLeft w:val="0"/>
          <w:marRight w:val="0"/>
          <w:marTop w:val="0"/>
          <w:marBottom w:val="0"/>
          <w:divBdr>
            <w:top w:val="none" w:sz="0" w:space="0" w:color="auto"/>
            <w:left w:val="none" w:sz="0" w:space="0" w:color="auto"/>
            <w:bottom w:val="none" w:sz="0" w:space="0" w:color="auto"/>
            <w:right w:val="none" w:sz="0" w:space="0" w:color="auto"/>
          </w:divBdr>
        </w:div>
        <w:div w:id="135144111">
          <w:marLeft w:val="0"/>
          <w:marRight w:val="0"/>
          <w:marTop w:val="0"/>
          <w:marBottom w:val="0"/>
          <w:divBdr>
            <w:top w:val="none" w:sz="0" w:space="0" w:color="auto"/>
            <w:left w:val="none" w:sz="0" w:space="0" w:color="auto"/>
            <w:bottom w:val="none" w:sz="0" w:space="0" w:color="auto"/>
            <w:right w:val="none" w:sz="0" w:space="0" w:color="auto"/>
          </w:divBdr>
        </w:div>
        <w:div w:id="407699474">
          <w:marLeft w:val="0"/>
          <w:marRight w:val="0"/>
          <w:marTop w:val="0"/>
          <w:marBottom w:val="0"/>
          <w:divBdr>
            <w:top w:val="none" w:sz="0" w:space="0" w:color="auto"/>
            <w:left w:val="none" w:sz="0" w:space="0" w:color="auto"/>
            <w:bottom w:val="none" w:sz="0" w:space="0" w:color="auto"/>
            <w:right w:val="none" w:sz="0" w:space="0" w:color="auto"/>
          </w:divBdr>
        </w:div>
        <w:div w:id="535822448">
          <w:marLeft w:val="0"/>
          <w:marRight w:val="0"/>
          <w:marTop w:val="0"/>
          <w:marBottom w:val="0"/>
          <w:divBdr>
            <w:top w:val="none" w:sz="0" w:space="0" w:color="auto"/>
            <w:left w:val="none" w:sz="0" w:space="0" w:color="auto"/>
            <w:bottom w:val="none" w:sz="0" w:space="0" w:color="auto"/>
            <w:right w:val="none" w:sz="0" w:space="0" w:color="auto"/>
          </w:divBdr>
        </w:div>
        <w:div w:id="691301808">
          <w:marLeft w:val="0"/>
          <w:marRight w:val="0"/>
          <w:marTop w:val="0"/>
          <w:marBottom w:val="0"/>
          <w:divBdr>
            <w:top w:val="none" w:sz="0" w:space="0" w:color="auto"/>
            <w:left w:val="none" w:sz="0" w:space="0" w:color="auto"/>
            <w:bottom w:val="none" w:sz="0" w:space="0" w:color="auto"/>
            <w:right w:val="none" w:sz="0" w:space="0" w:color="auto"/>
          </w:divBdr>
        </w:div>
        <w:div w:id="792018797">
          <w:marLeft w:val="0"/>
          <w:marRight w:val="0"/>
          <w:marTop w:val="0"/>
          <w:marBottom w:val="0"/>
          <w:divBdr>
            <w:top w:val="none" w:sz="0" w:space="0" w:color="auto"/>
            <w:left w:val="none" w:sz="0" w:space="0" w:color="auto"/>
            <w:bottom w:val="none" w:sz="0" w:space="0" w:color="auto"/>
            <w:right w:val="none" w:sz="0" w:space="0" w:color="auto"/>
          </w:divBdr>
        </w:div>
        <w:div w:id="872114248">
          <w:marLeft w:val="0"/>
          <w:marRight w:val="0"/>
          <w:marTop w:val="0"/>
          <w:marBottom w:val="0"/>
          <w:divBdr>
            <w:top w:val="none" w:sz="0" w:space="0" w:color="auto"/>
            <w:left w:val="none" w:sz="0" w:space="0" w:color="auto"/>
            <w:bottom w:val="none" w:sz="0" w:space="0" w:color="auto"/>
            <w:right w:val="none" w:sz="0" w:space="0" w:color="auto"/>
          </w:divBdr>
        </w:div>
        <w:div w:id="1073047729">
          <w:marLeft w:val="0"/>
          <w:marRight w:val="0"/>
          <w:marTop w:val="0"/>
          <w:marBottom w:val="0"/>
          <w:divBdr>
            <w:top w:val="none" w:sz="0" w:space="0" w:color="auto"/>
            <w:left w:val="none" w:sz="0" w:space="0" w:color="auto"/>
            <w:bottom w:val="none" w:sz="0" w:space="0" w:color="auto"/>
            <w:right w:val="none" w:sz="0" w:space="0" w:color="auto"/>
          </w:divBdr>
        </w:div>
        <w:div w:id="1108935398">
          <w:marLeft w:val="0"/>
          <w:marRight w:val="0"/>
          <w:marTop w:val="0"/>
          <w:marBottom w:val="0"/>
          <w:divBdr>
            <w:top w:val="none" w:sz="0" w:space="0" w:color="auto"/>
            <w:left w:val="none" w:sz="0" w:space="0" w:color="auto"/>
            <w:bottom w:val="none" w:sz="0" w:space="0" w:color="auto"/>
            <w:right w:val="none" w:sz="0" w:space="0" w:color="auto"/>
          </w:divBdr>
        </w:div>
        <w:div w:id="1143931452">
          <w:marLeft w:val="0"/>
          <w:marRight w:val="0"/>
          <w:marTop w:val="0"/>
          <w:marBottom w:val="0"/>
          <w:divBdr>
            <w:top w:val="none" w:sz="0" w:space="0" w:color="auto"/>
            <w:left w:val="none" w:sz="0" w:space="0" w:color="auto"/>
            <w:bottom w:val="none" w:sz="0" w:space="0" w:color="auto"/>
            <w:right w:val="none" w:sz="0" w:space="0" w:color="auto"/>
          </w:divBdr>
        </w:div>
        <w:div w:id="1154029079">
          <w:marLeft w:val="0"/>
          <w:marRight w:val="0"/>
          <w:marTop w:val="0"/>
          <w:marBottom w:val="0"/>
          <w:divBdr>
            <w:top w:val="none" w:sz="0" w:space="0" w:color="auto"/>
            <w:left w:val="none" w:sz="0" w:space="0" w:color="auto"/>
            <w:bottom w:val="none" w:sz="0" w:space="0" w:color="auto"/>
            <w:right w:val="none" w:sz="0" w:space="0" w:color="auto"/>
          </w:divBdr>
        </w:div>
        <w:div w:id="1183477812">
          <w:marLeft w:val="0"/>
          <w:marRight w:val="0"/>
          <w:marTop w:val="0"/>
          <w:marBottom w:val="0"/>
          <w:divBdr>
            <w:top w:val="none" w:sz="0" w:space="0" w:color="auto"/>
            <w:left w:val="none" w:sz="0" w:space="0" w:color="auto"/>
            <w:bottom w:val="none" w:sz="0" w:space="0" w:color="auto"/>
            <w:right w:val="none" w:sz="0" w:space="0" w:color="auto"/>
          </w:divBdr>
        </w:div>
        <w:div w:id="1195776409">
          <w:marLeft w:val="0"/>
          <w:marRight w:val="0"/>
          <w:marTop w:val="0"/>
          <w:marBottom w:val="0"/>
          <w:divBdr>
            <w:top w:val="none" w:sz="0" w:space="0" w:color="auto"/>
            <w:left w:val="none" w:sz="0" w:space="0" w:color="auto"/>
            <w:bottom w:val="none" w:sz="0" w:space="0" w:color="auto"/>
            <w:right w:val="none" w:sz="0" w:space="0" w:color="auto"/>
          </w:divBdr>
        </w:div>
        <w:div w:id="1277837133">
          <w:marLeft w:val="0"/>
          <w:marRight w:val="0"/>
          <w:marTop w:val="0"/>
          <w:marBottom w:val="0"/>
          <w:divBdr>
            <w:top w:val="none" w:sz="0" w:space="0" w:color="auto"/>
            <w:left w:val="none" w:sz="0" w:space="0" w:color="auto"/>
            <w:bottom w:val="none" w:sz="0" w:space="0" w:color="auto"/>
            <w:right w:val="none" w:sz="0" w:space="0" w:color="auto"/>
          </w:divBdr>
        </w:div>
        <w:div w:id="2017343890">
          <w:marLeft w:val="0"/>
          <w:marRight w:val="0"/>
          <w:marTop w:val="0"/>
          <w:marBottom w:val="0"/>
          <w:divBdr>
            <w:top w:val="none" w:sz="0" w:space="0" w:color="auto"/>
            <w:left w:val="none" w:sz="0" w:space="0" w:color="auto"/>
            <w:bottom w:val="none" w:sz="0" w:space="0" w:color="auto"/>
            <w:right w:val="none" w:sz="0" w:space="0" w:color="auto"/>
          </w:divBdr>
        </w:div>
        <w:div w:id="2068260867">
          <w:marLeft w:val="0"/>
          <w:marRight w:val="0"/>
          <w:marTop w:val="0"/>
          <w:marBottom w:val="0"/>
          <w:divBdr>
            <w:top w:val="none" w:sz="0" w:space="0" w:color="auto"/>
            <w:left w:val="none" w:sz="0" w:space="0" w:color="auto"/>
            <w:bottom w:val="none" w:sz="0" w:space="0" w:color="auto"/>
            <w:right w:val="none" w:sz="0" w:space="0" w:color="auto"/>
          </w:divBdr>
        </w:div>
        <w:div w:id="2084329828">
          <w:marLeft w:val="0"/>
          <w:marRight w:val="0"/>
          <w:marTop w:val="0"/>
          <w:marBottom w:val="0"/>
          <w:divBdr>
            <w:top w:val="none" w:sz="0" w:space="0" w:color="auto"/>
            <w:left w:val="none" w:sz="0" w:space="0" w:color="auto"/>
            <w:bottom w:val="none" w:sz="0" w:space="0" w:color="auto"/>
            <w:right w:val="none" w:sz="0" w:space="0" w:color="auto"/>
          </w:divBdr>
        </w:div>
      </w:divsChild>
    </w:div>
    <w:div w:id="388041921">
      <w:bodyDiv w:val="1"/>
      <w:marLeft w:val="0"/>
      <w:marRight w:val="0"/>
      <w:marTop w:val="0"/>
      <w:marBottom w:val="0"/>
      <w:divBdr>
        <w:top w:val="none" w:sz="0" w:space="0" w:color="auto"/>
        <w:left w:val="none" w:sz="0" w:space="0" w:color="auto"/>
        <w:bottom w:val="none" w:sz="0" w:space="0" w:color="auto"/>
        <w:right w:val="none" w:sz="0" w:space="0" w:color="auto"/>
      </w:divBdr>
    </w:div>
    <w:div w:id="393361309">
      <w:bodyDiv w:val="1"/>
      <w:marLeft w:val="0"/>
      <w:marRight w:val="0"/>
      <w:marTop w:val="0"/>
      <w:marBottom w:val="0"/>
      <w:divBdr>
        <w:top w:val="none" w:sz="0" w:space="0" w:color="auto"/>
        <w:left w:val="none" w:sz="0" w:space="0" w:color="auto"/>
        <w:bottom w:val="none" w:sz="0" w:space="0" w:color="auto"/>
        <w:right w:val="none" w:sz="0" w:space="0" w:color="auto"/>
      </w:divBdr>
    </w:div>
    <w:div w:id="393740442">
      <w:bodyDiv w:val="1"/>
      <w:marLeft w:val="0"/>
      <w:marRight w:val="0"/>
      <w:marTop w:val="0"/>
      <w:marBottom w:val="0"/>
      <w:divBdr>
        <w:top w:val="none" w:sz="0" w:space="0" w:color="auto"/>
        <w:left w:val="none" w:sz="0" w:space="0" w:color="auto"/>
        <w:bottom w:val="none" w:sz="0" w:space="0" w:color="auto"/>
        <w:right w:val="none" w:sz="0" w:space="0" w:color="auto"/>
      </w:divBdr>
    </w:div>
    <w:div w:id="395977140">
      <w:bodyDiv w:val="1"/>
      <w:marLeft w:val="0"/>
      <w:marRight w:val="0"/>
      <w:marTop w:val="0"/>
      <w:marBottom w:val="0"/>
      <w:divBdr>
        <w:top w:val="none" w:sz="0" w:space="0" w:color="auto"/>
        <w:left w:val="none" w:sz="0" w:space="0" w:color="auto"/>
        <w:bottom w:val="none" w:sz="0" w:space="0" w:color="auto"/>
        <w:right w:val="none" w:sz="0" w:space="0" w:color="auto"/>
      </w:divBdr>
    </w:div>
    <w:div w:id="397628670">
      <w:bodyDiv w:val="1"/>
      <w:marLeft w:val="0"/>
      <w:marRight w:val="0"/>
      <w:marTop w:val="0"/>
      <w:marBottom w:val="0"/>
      <w:divBdr>
        <w:top w:val="none" w:sz="0" w:space="0" w:color="auto"/>
        <w:left w:val="none" w:sz="0" w:space="0" w:color="auto"/>
        <w:bottom w:val="none" w:sz="0" w:space="0" w:color="auto"/>
        <w:right w:val="none" w:sz="0" w:space="0" w:color="auto"/>
      </w:divBdr>
    </w:div>
    <w:div w:id="401299134">
      <w:bodyDiv w:val="1"/>
      <w:marLeft w:val="0"/>
      <w:marRight w:val="0"/>
      <w:marTop w:val="0"/>
      <w:marBottom w:val="0"/>
      <w:divBdr>
        <w:top w:val="none" w:sz="0" w:space="0" w:color="auto"/>
        <w:left w:val="none" w:sz="0" w:space="0" w:color="auto"/>
        <w:bottom w:val="none" w:sz="0" w:space="0" w:color="auto"/>
        <w:right w:val="none" w:sz="0" w:space="0" w:color="auto"/>
      </w:divBdr>
    </w:div>
    <w:div w:id="404423355">
      <w:bodyDiv w:val="1"/>
      <w:marLeft w:val="0"/>
      <w:marRight w:val="0"/>
      <w:marTop w:val="0"/>
      <w:marBottom w:val="0"/>
      <w:divBdr>
        <w:top w:val="none" w:sz="0" w:space="0" w:color="auto"/>
        <w:left w:val="none" w:sz="0" w:space="0" w:color="auto"/>
        <w:bottom w:val="none" w:sz="0" w:space="0" w:color="auto"/>
        <w:right w:val="none" w:sz="0" w:space="0" w:color="auto"/>
      </w:divBdr>
    </w:div>
    <w:div w:id="426967927">
      <w:bodyDiv w:val="1"/>
      <w:marLeft w:val="0"/>
      <w:marRight w:val="0"/>
      <w:marTop w:val="0"/>
      <w:marBottom w:val="0"/>
      <w:divBdr>
        <w:top w:val="none" w:sz="0" w:space="0" w:color="auto"/>
        <w:left w:val="none" w:sz="0" w:space="0" w:color="auto"/>
        <w:bottom w:val="none" w:sz="0" w:space="0" w:color="auto"/>
        <w:right w:val="none" w:sz="0" w:space="0" w:color="auto"/>
      </w:divBdr>
      <w:divsChild>
        <w:div w:id="1410813881">
          <w:marLeft w:val="0"/>
          <w:marRight w:val="0"/>
          <w:marTop w:val="0"/>
          <w:marBottom w:val="0"/>
          <w:divBdr>
            <w:top w:val="none" w:sz="0" w:space="0" w:color="auto"/>
            <w:left w:val="none" w:sz="0" w:space="0" w:color="auto"/>
            <w:bottom w:val="none" w:sz="0" w:space="0" w:color="auto"/>
            <w:right w:val="none" w:sz="0" w:space="0" w:color="auto"/>
          </w:divBdr>
          <w:divsChild>
            <w:div w:id="1067073963">
              <w:marLeft w:val="0"/>
              <w:marRight w:val="0"/>
              <w:marTop w:val="0"/>
              <w:marBottom w:val="0"/>
              <w:divBdr>
                <w:top w:val="none" w:sz="0" w:space="0" w:color="auto"/>
                <w:left w:val="none" w:sz="0" w:space="0" w:color="auto"/>
                <w:bottom w:val="none" w:sz="0" w:space="0" w:color="auto"/>
                <w:right w:val="none" w:sz="0" w:space="0" w:color="auto"/>
              </w:divBdr>
              <w:divsChild>
                <w:div w:id="1482697055">
                  <w:marLeft w:val="0"/>
                  <w:marRight w:val="0"/>
                  <w:marTop w:val="0"/>
                  <w:marBottom w:val="0"/>
                  <w:divBdr>
                    <w:top w:val="none" w:sz="0" w:space="0" w:color="auto"/>
                    <w:left w:val="none" w:sz="0" w:space="0" w:color="auto"/>
                    <w:bottom w:val="none" w:sz="0" w:space="0" w:color="auto"/>
                    <w:right w:val="none" w:sz="0" w:space="0" w:color="auto"/>
                  </w:divBdr>
                  <w:divsChild>
                    <w:div w:id="1696271810">
                      <w:marLeft w:val="0"/>
                      <w:marRight w:val="0"/>
                      <w:marTop w:val="0"/>
                      <w:marBottom w:val="0"/>
                      <w:divBdr>
                        <w:top w:val="none" w:sz="0" w:space="0" w:color="auto"/>
                        <w:left w:val="none" w:sz="0" w:space="0" w:color="auto"/>
                        <w:bottom w:val="none" w:sz="0" w:space="0" w:color="auto"/>
                        <w:right w:val="none" w:sz="0" w:space="0" w:color="auto"/>
                      </w:divBdr>
                      <w:divsChild>
                        <w:div w:id="2009673273">
                          <w:marLeft w:val="0"/>
                          <w:marRight w:val="0"/>
                          <w:marTop w:val="0"/>
                          <w:marBottom w:val="0"/>
                          <w:divBdr>
                            <w:top w:val="none" w:sz="0" w:space="0" w:color="auto"/>
                            <w:left w:val="none" w:sz="0" w:space="0" w:color="auto"/>
                            <w:bottom w:val="none" w:sz="0" w:space="0" w:color="auto"/>
                            <w:right w:val="none" w:sz="0" w:space="0" w:color="auto"/>
                          </w:divBdr>
                          <w:divsChild>
                            <w:div w:id="549652180">
                              <w:marLeft w:val="0"/>
                              <w:marRight w:val="0"/>
                              <w:marTop w:val="0"/>
                              <w:marBottom w:val="0"/>
                              <w:divBdr>
                                <w:top w:val="none" w:sz="0" w:space="0" w:color="auto"/>
                                <w:left w:val="none" w:sz="0" w:space="0" w:color="auto"/>
                                <w:bottom w:val="none" w:sz="0" w:space="0" w:color="auto"/>
                                <w:right w:val="none" w:sz="0" w:space="0" w:color="auto"/>
                              </w:divBdr>
                              <w:divsChild>
                                <w:div w:id="189803817">
                                  <w:marLeft w:val="0"/>
                                  <w:marRight w:val="0"/>
                                  <w:marTop w:val="0"/>
                                  <w:marBottom w:val="0"/>
                                  <w:divBdr>
                                    <w:top w:val="none" w:sz="0" w:space="0" w:color="auto"/>
                                    <w:left w:val="none" w:sz="0" w:space="0" w:color="auto"/>
                                    <w:bottom w:val="none" w:sz="0" w:space="0" w:color="auto"/>
                                    <w:right w:val="none" w:sz="0" w:space="0" w:color="auto"/>
                                  </w:divBdr>
                                  <w:divsChild>
                                    <w:div w:id="1111634334">
                                      <w:marLeft w:val="0"/>
                                      <w:marRight w:val="0"/>
                                      <w:marTop w:val="0"/>
                                      <w:marBottom w:val="0"/>
                                      <w:divBdr>
                                        <w:top w:val="none" w:sz="0" w:space="0" w:color="auto"/>
                                        <w:left w:val="none" w:sz="0" w:space="0" w:color="auto"/>
                                        <w:bottom w:val="none" w:sz="0" w:space="0" w:color="auto"/>
                                        <w:right w:val="none" w:sz="0" w:space="0" w:color="auto"/>
                                      </w:divBdr>
                                      <w:divsChild>
                                        <w:div w:id="28732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7698028">
      <w:bodyDiv w:val="1"/>
      <w:marLeft w:val="0"/>
      <w:marRight w:val="0"/>
      <w:marTop w:val="0"/>
      <w:marBottom w:val="0"/>
      <w:divBdr>
        <w:top w:val="none" w:sz="0" w:space="0" w:color="auto"/>
        <w:left w:val="none" w:sz="0" w:space="0" w:color="auto"/>
        <w:bottom w:val="none" w:sz="0" w:space="0" w:color="auto"/>
        <w:right w:val="none" w:sz="0" w:space="0" w:color="auto"/>
      </w:divBdr>
    </w:div>
    <w:div w:id="435755750">
      <w:bodyDiv w:val="1"/>
      <w:marLeft w:val="0"/>
      <w:marRight w:val="0"/>
      <w:marTop w:val="0"/>
      <w:marBottom w:val="0"/>
      <w:divBdr>
        <w:top w:val="none" w:sz="0" w:space="0" w:color="auto"/>
        <w:left w:val="none" w:sz="0" w:space="0" w:color="auto"/>
        <w:bottom w:val="none" w:sz="0" w:space="0" w:color="auto"/>
        <w:right w:val="none" w:sz="0" w:space="0" w:color="auto"/>
      </w:divBdr>
    </w:div>
    <w:div w:id="437408656">
      <w:bodyDiv w:val="1"/>
      <w:marLeft w:val="0"/>
      <w:marRight w:val="0"/>
      <w:marTop w:val="0"/>
      <w:marBottom w:val="0"/>
      <w:divBdr>
        <w:top w:val="none" w:sz="0" w:space="0" w:color="auto"/>
        <w:left w:val="none" w:sz="0" w:space="0" w:color="auto"/>
        <w:bottom w:val="none" w:sz="0" w:space="0" w:color="auto"/>
        <w:right w:val="none" w:sz="0" w:space="0" w:color="auto"/>
      </w:divBdr>
    </w:div>
    <w:div w:id="445269977">
      <w:bodyDiv w:val="1"/>
      <w:marLeft w:val="0"/>
      <w:marRight w:val="0"/>
      <w:marTop w:val="0"/>
      <w:marBottom w:val="0"/>
      <w:divBdr>
        <w:top w:val="none" w:sz="0" w:space="0" w:color="auto"/>
        <w:left w:val="none" w:sz="0" w:space="0" w:color="auto"/>
        <w:bottom w:val="none" w:sz="0" w:space="0" w:color="auto"/>
        <w:right w:val="none" w:sz="0" w:space="0" w:color="auto"/>
      </w:divBdr>
    </w:div>
    <w:div w:id="451560569">
      <w:bodyDiv w:val="1"/>
      <w:marLeft w:val="0"/>
      <w:marRight w:val="0"/>
      <w:marTop w:val="0"/>
      <w:marBottom w:val="0"/>
      <w:divBdr>
        <w:top w:val="none" w:sz="0" w:space="0" w:color="auto"/>
        <w:left w:val="none" w:sz="0" w:space="0" w:color="auto"/>
        <w:bottom w:val="none" w:sz="0" w:space="0" w:color="auto"/>
        <w:right w:val="none" w:sz="0" w:space="0" w:color="auto"/>
      </w:divBdr>
    </w:div>
    <w:div w:id="452943354">
      <w:bodyDiv w:val="1"/>
      <w:marLeft w:val="0"/>
      <w:marRight w:val="0"/>
      <w:marTop w:val="0"/>
      <w:marBottom w:val="0"/>
      <w:divBdr>
        <w:top w:val="none" w:sz="0" w:space="0" w:color="auto"/>
        <w:left w:val="none" w:sz="0" w:space="0" w:color="auto"/>
        <w:bottom w:val="none" w:sz="0" w:space="0" w:color="auto"/>
        <w:right w:val="none" w:sz="0" w:space="0" w:color="auto"/>
      </w:divBdr>
    </w:div>
    <w:div w:id="454254333">
      <w:bodyDiv w:val="1"/>
      <w:marLeft w:val="0"/>
      <w:marRight w:val="0"/>
      <w:marTop w:val="0"/>
      <w:marBottom w:val="0"/>
      <w:divBdr>
        <w:top w:val="none" w:sz="0" w:space="0" w:color="auto"/>
        <w:left w:val="none" w:sz="0" w:space="0" w:color="auto"/>
        <w:bottom w:val="none" w:sz="0" w:space="0" w:color="auto"/>
        <w:right w:val="none" w:sz="0" w:space="0" w:color="auto"/>
      </w:divBdr>
    </w:div>
    <w:div w:id="462500212">
      <w:bodyDiv w:val="1"/>
      <w:marLeft w:val="0"/>
      <w:marRight w:val="0"/>
      <w:marTop w:val="0"/>
      <w:marBottom w:val="0"/>
      <w:divBdr>
        <w:top w:val="none" w:sz="0" w:space="0" w:color="auto"/>
        <w:left w:val="none" w:sz="0" w:space="0" w:color="auto"/>
        <w:bottom w:val="none" w:sz="0" w:space="0" w:color="auto"/>
        <w:right w:val="none" w:sz="0" w:space="0" w:color="auto"/>
      </w:divBdr>
    </w:div>
    <w:div w:id="464661451">
      <w:bodyDiv w:val="1"/>
      <w:marLeft w:val="0"/>
      <w:marRight w:val="0"/>
      <w:marTop w:val="0"/>
      <w:marBottom w:val="0"/>
      <w:divBdr>
        <w:top w:val="none" w:sz="0" w:space="0" w:color="auto"/>
        <w:left w:val="none" w:sz="0" w:space="0" w:color="auto"/>
        <w:bottom w:val="none" w:sz="0" w:space="0" w:color="auto"/>
        <w:right w:val="none" w:sz="0" w:space="0" w:color="auto"/>
      </w:divBdr>
    </w:div>
    <w:div w:id="465664078">
      <w:bodyDiv w:val="1"/>
      <w:marLeft w:val="0"/>
      <w:marRight w:val="0"/>
      <w:marTop w:val="0"/>
      <w:marBottom w:val="0"/>
      <w:divBdr>
        <w:top w:val="none" w:sz="0" w:space="0" w:color="auto"/>
        <w:left w:val="none" w:sz="0" w:space="0" w:color="auto"/>
        <w:bottom w:val="none" w:sz="0" w:space="0" w:color="auto"/>
        <w:right w:val="none" w:sz="0" w:space="0" w:color="auto"/>
      </w:divBdr>
    </w:div>
    <w:div w:id="467285847">
      <w:bodyDiv w:val="1"/>
      <w:marLeft w:val="0"/>
      <w:marRight w:val="0"/>
      <w:marTop w:val="0"/>
      <w:marBottom w:val="0"/>
      <w:divBdr>
        <w:top w:val="none" w:sz="0" w:space="0" w:color="auto"/>
        <w:left w:val="none" w:sz="0" w:space="0" w:color="auto"/>
        <w:bottom w:val="none" w:sz="0" w:space="0" w:color="auto"/>
        <w:right w:val="none" w:sz="0" w:space="0" w:color="auto"/>
      </w:divBdr>
    </w:div>
    <w:div w:id="477654283">
      <w:bodyDiv w:val="1"/>
      <w:marLeft w:val="0"/>
      <w:marRight w:val="0"/>
      <w:marTop w:val="0"/>
      <w:marBottom w:val="0"/>
      <w:divBdr>
        <w:top w:val="none" w:sz="0" w:space="0" w:color="auto"/>
        <w:left w:val="none" w:sz="0" w:space="0" w:color="auto"/>
        <w:bottom w:val="none" w:sz="0" w:space="0" w:color="auto"/>
        <w:right w:val="none" w:sz="0" w:space="0" w:color="auto"/>
      </w:divBdr>
    </w:div>
    <w:div w:id="487130826">
      <w:bodyDiv w:val="1"/>
      <w:marLeft w:val="0"/>
      <w:marRight w:val="0"/>
      <w:marTop w:val="0"/>
      <w:marBottom w:val="0"/>
      <w:divBdr>
        <w:top w:val="none" w:sz="0" w:space="0" w:color="auto"/>
        <w:left w:val="none" w:sz="0" w:space="0" w:color="auto"/>
        <w:bottom w:val="none" w:sz="0" w:space="0" w:color="auto"/>
        <w:right w:val="none" w:sz="0" w:space="0" w:color="auto"/>
      </w:divBdr>
    </w:div>
    <w:div w:id="487212843">
      <w:bodyDiv w:val="1"/>
      <w:marLeft w:val="0"/>
      <w:marRight w:val="0"/>
      <w:marTop w:val="0"/>
      <w:marBottom w:val="0"/>
      <w:divBdr>
        <w:top w:val="none" w:sz="0" w:space="0" w:color="auto"/>
        <w:left w:val="none" w:sz="0" w:space="0" w:color="auto"/>
        <w:bottom w:val="none" w:sz="0" w:space="0" w:color="auto"/>
        <w:right w:val="none" w:sz="0" w:space="0" w:color="auto"/>
      </w:divBdr>
    </w:div>
    <w:div w:id="492069311">
      <w:bodyDiv w:val="1"/>
      <w:marLeft w:val="0"/>
      <w:marRight w:val="0"/>
      <w:marTop w:val="0"/>
      <w:marBottom w:val="0"/>
      <w:divBdr>
        <w:top w:val="none" w:sz="0" w:space="0" w:color="auto"/>
        <w:left w:val="none" w:sz="0" w:space="0" w:color="auto"/>
        <w:bottom w:val="none" w:sz="0" w:space="0" w:color="auto"/>
        <w:right w:val="none" w:sz="0" w:space="0" w:color="auto"/>
      </w:divBdr>
    </w:div>
    <w:div w:id="504128906">
      <w:bodyDiv w:val="1"/>
      <w:marLeft w:val="0"/>
      <w:marRight w:val="0"/>
      <w:marTop w:val="0"/>
      <w:marBottom w:val="0"/>
      <w:divBdr>
        <w:top w:val="none" w:sz="0" w:space="0" w:color="auto"/>
        <w:left w:val="none" w:sz="0" w:space="0" w:color="auto"/>
        <w:bottom w:val="none" w:sz="0" w:space="0" w:color="auto"/>
        <w:right w:val="none" w:sz="0" w:space="0" w:color="auto"/>
      </w:divBdr>
    </w:div>
    <w:div w:id="513960046">
      <w:bodyDiv w:val="1"/>
      <w:marLeft w:val="0"/>
      <w:marRight w:val="0"/>
      <w:marTop w:val="0"/>
      <w:marBottom w:val="0"/>
      <w:divBdr>
        <w:top w:val="none" w:sz="0" w:space="0" w:color="auto"/>
        <w:left w:val="none" w:sz="0" w:space="0" w:color="auto"/>
        <w:bottom w:val="none" w:sz="0" w:space="0" w:color="auto"/>
        <w:right w:val="none" w:sz="0" w:space="0" w:color="auto"/>
      </w:divBdr>
    </w:div>
    <w:div w:id="529685745">
      <w:bodyDiv w:val="1"/>
      <w:marLeft w:val="0"/>
      <w:marRight w:val="0"/>
      <w:marTop w:val="0"/>
      <w:marBottom w:val="0"/>
      <w:divBdr>
        <w:top w:val="none" w:sz="0" w:space="0" w:color="auto"/>
        <w:left w:val="none" w:sz="0" w:space="0" w:color="auto"/>
        <w:bottom w:val="none" w:sz="0" w:space="0" w:color="auto"/>
        <w:right w:val="none" w:sz="0" w:space="0" w:color="auto"/>
      </w:divBdr>
    </w:div>
    <w:div w:id="532158125">
      <w:bodyDiv w:val="1"/>
      <w:marLeft w:val="0"/>
      <w:marRight w:val="0"/>
      <w:marTop w:val="0"/>
      <w:marBottom w:val="0"/>
      <w:divBdr>
        <w:top w:val="none" w:sz="0" w:space="0" w:color="auto"/>
        <w:left w:val="none" w:sz="0" w:space="0" w:color="auto"/>
        <w:bottom w:val="none" w:sz="0" w:space="0" w:color="auto"/>
        <w:right w:val="none" w:sz="0" w:space="0" w:color="auto"/>
      </w:divBdr>
    </w:div>
    <w:div w:id="532226718">
      <w:bodyDiv w:val="1"/>
      <w:marLeft w:val="0"/>
      <w:marRight w:val="0"/>
      <w:marTop w:val="0"/>
      <w:marBottom w:val="0"/>
      <w:divBdr>
        <w:top w:val="none" w:sz="0" w:space="0" w:color="auto"/>
        <w:left w:val="none" w:sz="0" w:space="0" w:color="auto"/>
        <w:bottom w:val="none" w:sz="0" w:space="0" w:color="auto"/>
        <w:right w:val="none" w:sz="0" w:space="0" w:color="auto"/>
      </w:divBdr>
    </w:div>
    <w:div w:id="537279114">
      <w:bodyDiv w:val="1"/>
      <w:marLeft w:val="0"/>
      <w:marRight w:val="0"/>
      <w:marTop w:val="0"/>
      <w:marBottom w:val="0"/>
      <w:divBdr>
        <w:top w:val="none" w:sz="0" w:space="0" w:color="auto"/>
        <w:left w:val="none" w:sz="0" w:space="0" w:color="auto"/>
        <w:bottom w:val="none" w:sz="0" w:space="0" w:color="auto"/>
        <w:right w:val="none" w:sz="0" w:space="0" w:color="auto"/>
      </w:divBdr>
    </w:div>
    <w:div w:id="540828558">
      <w:bodyDiv w:val="1"/>
      <w:marLeft w:val="0"/>
      <w:marRight w:val="0"/>
      <w:marTop w:val="0"/>
      <w:marBottom w:val="0"/>
      <w:divBdr>
        <w:top w:val="none" w:sz="0" w:space="0" w:color="auto"/>
        <w:left w:val="none" w:sz="0" w:space="0" w:color="auto"/>
        <w:bottom w:val="none" w:sz="0" w:space="0" w:color="auto"/>
        <w:right w:val="none" w:sz="0" w:space="0" w:color="auto"/>
      </w:divBdr>
    </w:div>
    <w:div w:id="542443387">
      <w:bodyDiv w:val="1"/>
      <w:marLeft w:val="0"/>
      <w:marRight w:val="0"/>
      <w:marTop w:val="0"/>
      <w:marBottom w:val="0"/>
      <w:divBdr>
        <w:top w:val="none" w:sz="0" w:space="0" w:color="auto"/>
        <w:left w:val="none" w:sz="0" w:space="0" w:color="auto"/>
        <w:bottom w:val="none" w:sz="0" w:space="0" w:color="auto"/>
        <w:right w:val="none" w:sz="0" w:space="0" w:color="auto"/>
      </w:divBdr>
    </w:div>
    <w:div w:id="542913452">
      <w:bodyDiv w:val="1"/>
      <w:marLeft w:val="0"/>
      <w:marRight w:val="0"/>
      <w:marTop w:val="0"/>
      <w:marBottom w:val="0"/>
      <w:divBdr>
        <w:top w:val="none" w:sz="0" w:space="0" w:color="auto"/>
        <w:left w:val="none" w:sz="0" w:space="0" w:color="auto"/>
        <w:bottom w:val="none" w:sz="0" w:space="0" w:color="auto"/>
        <w:right w:val="none" w:sz="0" w:space="0" w:color="auto"/>
      </w:divBdr>
    </w:div>
    <w:div w:id="544292675">
      <w:bodyDiv w:val="1"/>
      <w:marLeft w:val="0"/>
      <w:marRight w:val="0"/>
      <w:marTop w:val="0"/>
      <w:marBottom w:val="0"/>
      <w:divBdr>
        <w:top w:val="none" w:sz="0" w:space="0" w:color="auto"/>
        <w:left w:val="none" w:sz="0" w:space="0" w:color="auto"/>
        <w:bottom w:val="none" w:sz="0" w:space="0" w:color="auto"/>
        <w:right w:val="none" w:sz="0" w:space="0" w:color="auto"/>
      </w:divBdr>
    </w:div>
    <w:div w:id="565455950">
      <w:bodyDiv w:val="1"/>
      <w:marLeft w:val="0"/>
      <w:marRight w:val="0"/>
      <w:marTop w:val="0"/>
      <w:marBottom w:val="0"/>
      <w:divBdr>
        <w:top w:val="none" w:sz="0" w:space="0" w:color="auto"/>
        <w:left w:val="none" w:sz="0" w:space="0" w:color="auto"/>
        <w:bottom w:val="none" w:sz="0" w:space="0" w:color="auto"/>
        <w:right w:val="none" w:sz="0" w:space="0" w:color="auto"/>
      </w:divBdr>
    </w:div>
    <w:div w:id="568885003">
      <w:bodyDiv w:val="1"/>
      <w:marLeft w:val="0"/>
      <w:marRight w:val="0"/>
      <w:marTop w:val="0"/>
      <w:marBottom w:val="0"/>
      <w:divBdr>
        <w:top w:val="none" w:sz="0" w:space="0" w:color="auto"/>
        <w:left w:val="none" w:sz="0" w:space="0" w:color="auto"/>
        <w:bottom w:val="none" w:sz="0" w:space="0" w:color="auto"/>
        <w:right w:val="none" w:sz="0" w:space="0" w:color="auto"/>
      </w:divBdr>
    </w:div>
    <w:div w:id="575356521">
      <w:bodyDiv w:val="1"/>
      <w:marLeft w:val="0"/>
      <w:marRight w:val="0"/>
      <w:marTop w:val="0"/>
      <w:marBottom w:val="0"/>
      <w:divBdr>
        <w:top w:val="none" w:sz="0" w:space="0" w:color="auto"/>
        <w:left w:val="none" w:sz="0" w:space="0" w:color="auto"/>
        <w:bottom w:val="none" w:sz="0" w:space="0" w:color="auto"/>
        <w:right w:val="none" w:sz="0" w:space="0" w:color="auto"/>
      </w:divBdr>
    </w:div>
    <w:div w:id="593394763">
      <w:bodyDiv w:val="1"/>
      <w:marLeft w:val="0"/>
      <w:marRight w:val="0"/>
      <w:marTop w:val="0"/>
      <w:marBottom w:val="0"/>
      <w:divBdr>
        <w:top w:val="none" w:sz="0" w:space="0" w:color="auto"/>
        <w:left w:val="none" w:sz="0" w:space="0" w:color="auto"/>
        <w:bottom w:val="none" w:sz="0" w:space="0" w:color="auto"/>
        <w:right w:val="none" w:sz="0" w:space="0" w:color="auto"/>
      </w:divBdr>
    </w:div>
    <w:div w:id="599073235">
      <w:bodyDiv w:val="1"/>
      <w:marLeft w:val="0"/>
      <w:marRight w:val="0"/>
      <w:marTop w:val="0"/>
      <w:marBottom w:val="0"/>
      <w:divBdr>
        <w:top w:val="none" w:sz="0" w:space="0" w:color="auto"/>
        <w:left w:val="none" w:sz="0" w:space="0" w:color="auto"/>
        <w:bottom w:val="none" w:sz="0" w:space="0" w:color="auto"/>
        <w:right w:val="none" w:sz="0" w:space="0" w:color="auto"/>
      </w:divBdr>
    </w:div>
    <w:div w:id="600113330">
      <w:bodyDiv w:val="1"/>
      <w:marLeft w:val="0"/>
      <w:marRight w:val="0"/>
      <w:marTop w:val="0"/>
      <w:marBottom w:val="0"/>
      <w:divBdr>
        <w:top w:val="none" w:sz="0" w:space="0" w:color="auto"/>
        <w:left w:val="none" w:sz="0" w:space="0" w:color="auto"/>
        <w:bottom w:val="none" w:sz="0" w:space="0" w:color="auto"/>
        <w:right w:val="none" w:sz="0" w:space="0" w:color="auto"/>
      </w:divBdr>
    </w:div>
    <w:div w:id="606084309">
      <w:bodyDiv w:val="1"/>
      <w:marLeft w:val="0"/>
      <w:marRight w:val="0"/>
      <w:marTop w:val="0"/>
      <w:marBottom w:val="0"/>
      <w:divBdr>
        <w:top w:val="none" w:sz="0" w:space="0" w:color="auto"/>
        <w:left w:val="none" w:sz="0" w:space="0" w:color="auto"/>
        <w:bottom w:val="none" w:sz="0" w:space="0" w:color="auto"/>
        <w:right w:val="none" w:sz="0" w:space="0" w:color="auto"/>
      </w:divBdr>
    </w:div>
    <w:div w:id="606620272">
      <w:bodyDiv w:val="1"/>
      <w:marLeft w:val="0"/>
      <w:marRight w:val="0"/>
      <w:marTop w:val="0"/>
      <w:marBottom w:val="0"/>
      <w:divBdr>
        <w:top w:val="none" w:sz="0" w:space="0" w:color="auto"/>
        <w:left w:val="none" w:sz="0" w:space="0" w:color="auto"/>
        <w:bottom w:val="none" w:sz="0" w:space="0" w:color="auto"/>
        <w:right w:val="none" w:sz="0" w:space="0" w:color="auto"/>
      </w:divBdr>
    </w:div>
    <w:div w:id="608925792">
      <w:bodyDiv w:val="1"/>
      <w:marLeft w:val="0"/>
      <w:marRight w:val="0"/>
      <w:marTop w:val="0"/>
      <w:marBottom w:val="0"/>
      <w:divBdr>
        <w:top w:val="none" w:sz="0" w:space="0" w:color="auto"/>
        <w:left w:val="none" w:sz="0" w:space="0" w:color="auto"/>
        <w:bottom w:val="none" w:sz="0" w:space="0" w:color="auto"/>
        <w:right w:val="none" w:sz="0" w:space="0" w:color="auto"/>
      </w:divBdr>
    </w:div>
    <w:div w:id="613489414">
      <w:bodyDiv w:val="1"/>
      <w:marLeft w:val="0"/>
      <w:marRight w:val="0"/>
      <w:marTop w:val="0"/>
      <w:marBottom w:val="0"/>
      <w:divBdr>
        <w:top w:val="none" w:sz="0" w:space="0" w:color="auto"/>
        <w:left w:val="none" w:sz="0" w:space="0" w:color="auto"/>
        <w:bottom w:val="none" w:sz="0" w:space="0" w:color="auto"/>
        <w:right w:val="none" w:sz="0" w:space="0" w:color="auto"/>
      </w:divBdr>
    </w:div>
    <w:div w:id="647827378">
      <w:bodyDiv w:val="1"/>
      <w:marLeft w:val="0"/>
      <w:marRight w:val="0"/>
      <w:marTop w:val="0"/>
      <w:marBottom w:val="0"/>
      <w:divBdr>
        <w:top w:val="none" w:sz="0" w:space="0" w:color="auto"/>
        <w:left w:val="none" w:sz="0" w:space="0" w:color="auto"/>
        <w:bottom w:val="none" w:sz="0" w:space="0" w:color="auto"/>
        <w:right w:val="none" w:sz="0" w:space="0" w:color="auto"/>
      </w:divBdr>
    </w:div>
    <w:div w:id="649556975">
      <w:bodyDiv w:val="1"/>
      <w:marLeft w:val="0"/>
      <w:marRight w:val="0"/>
      <w:marTop w:val="0"/>
      <w:marBottom w:val="0"/>
      <w:divBdr>
        <w:top w:val="none" w:sz="0" w:space="0" w:color="auto"/>
        <w:left w:val="none" w:sz="0" w:space="0" w:color="auto"/>
        <w:bottom w:val="none" w:sz="0" w:space="0" w:color="auto"/>
        <w:right w:val="none" w:sz="0" w:space="0" w:color="auto"/>
      </w:divBdr>
    </w:div>
    <w:div w:id="652950805">
      <w:bodyDiv w:val="1"/>
      <w:marLeft w:val="0"/>
      <w:marRight w:val="0"/>
      <w:marTop w:val="0"/>
      <w:marBottom w:val="0"/>
      <w:divBdr>
        <w:top w:val="none" w:sz="0" w:space="0" w:color="auto"/>
        <w:left w:val="none" w:sz="0" w:space="0" w:color="auto"/>
        <w:bottom w:val="none" w:sz="0" w:space="0" w:color="auto"/>
        <w:right w:val="none" w:sz="0" w:space="0" w:color="auto"/>
      </w:divBdr>
    </w:div>
    <w:div w:id="660352562">
      <w:bodyDiv w:val="1"/>
      <w:marLeft w:val="0"/>
      <w:marRight w:val="0"/>
      <w:marTop w:val="0"/>
      <w:marBottom w:val="0"/>
      <w:divBdr>
        <w:top w:val="none" w:sz="0" w:space="0" w:color="auto"/>
        <w:left w:val="none" w:sz="0" w:space="0" w:color="auto"/>
        <w:bottom w:val="none" w:sz="0" w:space="0" w:color="auto"/>
        <w:right w:val="none" w:sz="0" w:space="0" w:color="auto"/>
      </w:divBdr>
    </w:div>
    <w:div w:id="664091836">
      <w:bodyDiv w:val="1"/>
      <w:marLeft w:val="0"/>
      <w:marRight w:val="0"/>
      <w:marTop w:val="0"/>
      <w:marBottom w:val="0"/>
      <w:divBdr>
        <w:top w:val="none" w:sz="0" w:space="0" w:color="auto"/>
        <w:left w:val="none" w:sz="0" w:space="0" w:color="auto"/>
        <w:bottom w:val="none" w:sz="0" w:space="0" w:color="auto"/>
        <w:right w:val="none" w:sz="0" w:space="0" w:color="auto"/>
      </w:divBdr>
    </w:div>
    <w:div w:id="668025041">
      <w:bodyDiv w:val="1"/>
      <w:marLeft w:val="0"/>
      <w:marRight w:val="0"/>
      <w:marTop w:val="0"/>
      <w:marBottom w:val="0"/>
      <w:divBdr>
        <w:top w:val="none" w:sz="0" w:space="0" w:color="auto"/>
        <w:left w:val="none" w:sz="0" w:space="0" w:color="auto"/>
        <w:bottom w:val="none" w:sz="0" w:space="0" w:color="auto"/>
        <w:right w:val="none" w:sz="0" w:space="0" w:color="auto"/>
      </w:divBdr>
    </w:div>
    <w:div w:id="672146415">
      <w:bodyDiv w:val="1"/>
      <w:marLeft w:val="0"/>
      <w:marRight w:val="0"/>
      <w:marTop w:val="0"/>
      <w:marBottom w:val="0"/>
      <w:divBdr>
        <w:top w:val="none" w:sz="0" w:space="0" w:color="auto"/>
        <w:left w:val="none" w:sz="0" w:space="0" w:color="auto"/>
        <w:bottom w:val="none" w:sz="0" w:space="0" w:color="auto"/>
        <w:right w:val="none" w:sz="0" w:space="0" w:color="auto"/>
      </w:divBdr>
    </w:div>
    <w:div w:id="681663998">
      <w:bodyDiv w:val="1"/>
      <w:marLeft w:val="0"/>
      <w:marRight w:val="0"/>
      <w:marTop w:val="0"/>
      <w:marBottom w:val="0"/>
      <w:divBdr>
        <w:top w:val="none" w:sz="0" w:space="0" w:color="auto"/>
        <w:left w:val="none" w:sz="0" w:space="0" w:color="auto"/>
        <w:bottom w:val="none" w:sz="0" w:space="0" w:color="auto"/>
        <w:right w:val="none" w:sz="0" w:space="0" w:color="auto"/>
      </w:divBdr>
    </w:div>
    <w:div w:id="691106025">
      <w:bodyDiv w:val="1"/>
      <w:marLeft w:val="0"/>
      <w:marRight w:val="0"/>
      <w:marTop w:val="0"/>
      <w:marBottom w:val="0"/>
      <w:divBdr>
        <w:top w:val="none" w:sz="0" w:space="0" w:color="auto"/>
        <w:left w:val="none" w:sz="0" w:space="0" w:color="auto"/>
        <w:bottom w:val="none" w:sz="0" w:space="0" w:color="auto"/>
        <w:right w:val="none" w:sz="0" w:space="0" w:color="auto"/>
      </w:divBdr>
    </w:div>
    <w:div w:id="694771781">
      <w:bodyDiv w:val="1"/>
      <w:marLeft w:val="0"/>
      <w:marRight w:val="0"/>
      <w:marTop w:val="0"/>
      <w:marBottom w:val="0"/>
      <w:divBdr>
        <w:top w:val="none" w:sz="0" w:space="0" w:color="auto"/>
        <w:left w:val="none" w:sz="0" w:space="0" w:color="auto"/>
        <w:bottom w:val="none" w:sz="0" w:space="0" w:color="auto"/>
        <w:right w:val="none" w:sz="0" w:space="0" w:color="auto"/>
      </w:divBdr>
    </w:div>
    <w:div w:id="715814116">
      <w:bodyDiv w:val="1"/>
      <w:marLeft w:val="0"/>
      <w:marRight w:val="0"/>
      <w:marTop w:val="0"/>
      <w:marBottom w:val="0"/>
      <w:divBdr>
        <w:top w:val="none" w:sz="0" w:space="0" w:color="auto"/>
        <w:left w:val="none" w:sz="0" w:space="0" w:color="auto"/>
        <w:bottom w:val="none" w:sz="0" w:space="0" w:color="auto"/>
        <w:right w:val="none" w:sz="0" w:space="0" w:color="auto"/>
      </w:divBdr>
    </w:div>
    <w:div w:id="724068368">
      <w:bodyDiv w:val="1"/>
      <w:marLeft w:val="0"/>
      <w:marRight w:val="0"/>
      <w:marTop w:val="0"/>
      <w:marBottom w:val="0"/>
      <w:divBdr>
        <w:top w:val="none" w:sz="0" w:space="0" w:color="auto"/>
        <w:left w:val="none" w:sz="0" w:space="0" w:color="auto"/>
        <w:bottom w:val="none" w:sz="0" w:space="0" w:color="auto"/>
        <w:right w:val="none" w:sz="0" w:space="0" w:color="auto"/>
      </w:divBdr>
      <w:divsChild>
        <w:div w:id="1321887075">
          <w:marLeft w:val="0"/>
          <w:marRight w:val="0"/>
          <w:marTop w:val="0"/>
          <w:marBottom w:val="0"/>
          <w:divBdr>
            <w:top w:val="none" w:sz="0" w:space="0" w:color="auto"/>
            <w:left w:val="none" w:sz="0" w:space="0" w:color="auto"/>
            <w:bottom w:val="none" w:sz="0" w:space="0" w:color="auto"/>
            <w:right w:val="none" w:sz="0" w:space="0" w:color="auto"/>
          </w:divBdr>
          <w:divsChild>
            <w:div w:id="1181772746">
              <w:marLeft w:val="0"/>
              <w:marRight w:val="0"/>
              <w:marTop w:val="0"/>
              <w:marBottom w:val="0"/>
              <w:divBdr>
                <w:top w:val="none" w:sz="0" w:space="0" w:color="auto"/>
                <w:left w:val="none" w:sz="0" w:space="0" w:color="auto"/>
                <w:bottom w:val="none" w:sz="0" w:space="0" w:color="auto"/>
                <w:right w:val="none" w:sz="0" w:space="0" w:color="auto"/>
              </w:divBdr>
              <w:divsChild>
                <w:div w:id="1607271059">
                  <w:marLeft w:val="0"/>
                  <w:marRight w:val="0"/>
                  <w:marTop w:val="0"/>
                  <w:marBottom w:val="0"/>
                  <w:divBdr>
                    <w:top w:val="none" w:sz="0" w:space="0" w:color="auto"/>
                    <w:left w:val="none" w:sz="0" w:space="0" w:color="auto"/>
                    <w:bottom w:val="none" w:sz="0" w:space="0" w:color="auto"/>
                    <w:right w:val="none" w:sz="0" w:space="0" w:color="auto"/>
                  </w:divBdr>
                  <w:divsChild>
                    <w:div w:id="1469324472">
                      <w:marLeft w:val="0"/>
                      <w:marRight w:val="0"/>
                      <w:marTop w:val="0"/>
                      <w:marBottom w:val="0"/>
                      <w:divBdr>
                        <w:top w:val="none" w:sz="0" w:space="0" w:color="auto"/>
                        <w:left w:val="none" w:sz="0" w:space="0" w:color="auto"/>
                        <w:bottom w:val="none" w:sz="0" w:space="0" w:color="auto"/>
                        <w:right w:val="none" w:sz="0" w:space="0" w:color="auto"/>
                      </w:divBdr>
                      <w:divsChild>
                        <w:div w:id="1886987736">
                          <w:marLeft w:val="0"/>
                          <w:marRight w:val="0"/>
                          <w:marTop w:val="0"/>
                          <w:marBottom w:val="0"/>
                          <w:divBdr>
                            <w:top w:val="none" w:sz="0" w:space="0" w:color="auto"/>
                            <w:left w:val="none" w:sz="0" w:space="0" w:color="auto"/>
                            <w:bottom w:val="none" w:sz="0" w:space="0" w:color="auto"/>
                            <w:right w:val="none" w:sz="0" w:space="0" w:color="auto"/>
                          </w:divBdr>
                          <w:divsChild>
                            <w:div w:id="2029484941">
                              <w:marLeft w:val="0"/>
                              <w:marRight w:val="0"/>
                              <w:marTop w:val="0"/>
                              <w:marBottom w:val="0"/>
                              <w:divBdr>
                                <w:top w:val="none" w:sz="0" w:space="0" w:color="auto"/>
                                <w:left w:val="none" w:sz="0" w:space="0" w:color="auto"/>
                                <w:bottom w:val="none" w:sz="0" w:space="0" w:color="auto"/>
                                <w:right w:val="none" w:sz="0" w:space="0" w:color="auto"/>
                              </w:divBdr>
                              <w:divsChild>
                                <w:div w:id="1376740199">
                                  <w:marLeft w:val="0"/>
                                  <w:marRight w:val="0"/>
                                  <w:marTop w:val="0"/>
                                  <w:marBottom w:val="0"/>
                                  <w:divBdr>
                                    <w:top w:val="none" w:sz="0" w:space="0" w:color="auto"/>
                                    <w:left w:val="none" w:sz="0" w:space="0" w:color="auto"/>
                                    <w:bottom w:val="none" w:sz="0" w:space="0" w:color="auto"/>
                                    <w:right w:val="none" w:sz="0" w:space="0" w:color="auto"/>
                                  </w:divBdr>
                                  <w:divsChild>
                                    <w:div w:id="1697538087">
                                      <w:marLeft w:val="0"/>
                                      <w:marRight w:val="0"/>
                                      <w:marTop w:val="0"/>
                                      <w:marBottom w:val="0"/>
                                      <w:divBdr>
                                        <w:top w:val="none" w:sz="0" w:space="0" w:color="auto"/>
                                        <w:left w:val="none" w:sz="0" w:space="0" w:color="auto"/>
                                        <w:bottom w:val="none" w:sz="0" w:space="0" w:color="auto"/>
                                        <w:right w:val="none" w:sz="0" w:space="0" w:color="auto"/>
                                      </w:divBdr>
                                      <w:divsChild>
                                        <w:div w:id="44577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
      <w:marRight w:val="0"/>
      <w:marTop w:val="0"/>
      <w:marBottom w:val="0"/>
      <w:divBdr>
        <w:top w:val="none" w:sz="0" w:space="0" w:color="auto"/>
        <w:left w:val="none" w:sz="0" w:space="0" w:color="auto"/>
        <w:bottom w:val="none" w:sz="0" w:space="0" w:color="auto"/>
        <w:right w:val="none" w:sz="0" w:space="0" w:color="auto"/>
      </w:divBdr>
    </w:div>
    <w:div w:id="731079410">
      <w:bodyDiv w:val="1"/>
      <w:marLeft w:val="0"/>
      <w:marRight w:val="0"/>
      <w:marTop w:val="0"/>
      <w:marBottom w:val="0"/>
      <w:divBdr>
        <w:top w:val="none" w:sz="0" w:space="0" w:color="auto"/>
        <w:left w:val="none" w:sz="0" w:space="0" w:color="auto"/>
        <w:bottom w:val="none" w:sz="0" w:space="0" w:color="auto"/>
        <w:right w:val="none" w:sz="0" w:space="0" w:color="auto"/>
      </w:divBdr>
    </w:div>
    <w:div w:id="733896486">
      <w:bodyDiv w:val="1"/>
      <w:marLeft w:val="0"/>
      <w:marRight w:val="0"/>
      <w:marTop w:val="0"/>
      <w:marBottom w:val="0"/>
      <w:divBdr>
        <w:top w:val="none" w:sz="0" w:space="0" w:color="auto"/>
        <w:left w:val="none" w:sz="0" w:space="0" w:color="auto"/>
        <w:bottom w:val="none" w:sz="0" w:space="0" w:color="auto"/>
        <w:right w:val="none" w:sz="0" w:space="0" w:color="auto"/>
      </w:divBdr>
    </w:div>
    <w:div w:id="735512789">
      <w:bodyDiv w:val="1"/>
      <w:marLeft w:val="0"/>
      <w:marRight w:val="0"/>
      <w:marTop w:val="0"/>
      <w:marBottom w:val="0"/>
      <w:divBdr>
        <w:top w:val="none" w:sz="0" w:space="0" w:color="auto"/>
        <w:left w:val="none" w:sz="0" w:space="0" w:color="auto"/>
        <w:bottom w:val="none" w:sz="0" w:space="0" w:color="auto"/>
        <w:right w:val="none" w:sz="0" w:space="0" w:color="auto"/>
      </w:divBdr>
    </w:div>
    <w:div w:id="740370056">
      <w:bodyDiv w:val="1"/>
      <w:marLeft w:val="0"/>
      <w:marRight w:val="0"/>
      <w:marTop w:val="0"/>
      <w:marBottom w:val="0"/>
      <w:divBdr>
        <w:top w:val="none" w:sz="0" w:space="0" w:color="auto"/>
        <w:left w:val="none" w:sz="0" w:space="0" w:color="auto"/>
        <w:bottom w:val="none" w:sz="0" w:space="0" w:color="auto"/>
        <w:right w:val="none" w:sz="0" w:space="0" w:color="auto"/>
      </w:divBdr>
    </w:div>
    <w:div w:id="752896670">
      <w:bodyDiv w:val="1"/>
      <w:marLeft w:val="0"/>
      <w:marRight w:val="0"/>
      <w:marTop w:val="0"/>
      <w:marBottom w:val="0"/>
      <w:divBdr>
        <w:top w:val="none" w:sz="0" w:space="0" w:color="auto"/>
        <w:left w:val="none" w:sz="0" w:space="0" w:color="auto"/>
        <w:bottom w:val="none" w:sz="0" w:space="0" w:color="auto"/>
        <w:right w:val="none" w:sz="0" w:space="0" w:color="auto"/>
      </w:divBdr>
    </w:div>
    <w:div w:id="772939522">
      <w:bodyDiv w:val="1"/>
      <w:marLeft w:val="0"/>
      <w:marRight w:val="0"/>
      <w:marTop w:val="0"/>
      <w:marBottom w:val="0"/>
      <w:divBdr>
        <w:top w:val="none" w:sz="0" w:space="0" w:color="auto"/>
        <w:left w:val="none" w:sz="0" w:space="0" w:color="auto"/>
        <w:bottom w:val="none" w:sz="0" w:space="0" w:color="auto"/>
        <w:right w:val="none" w:sz="0" w:space="0" w:color="auto"/>
      </w:divBdr>
      <w:divsChild>
        <w:div w:id="823549137">
          <w:marLeft w:val="0"/>
          <w:marRight w:val="0"/>
          <w:marTop w:val="0"/>
          <w:marBottom w:val="0"/>
          <w:divBdr>
            <w:top w:val="none" w:sz="0" w:space="0" w:color="auto"/>
            <w:left w:val="none" w:sz="0" w:space="0" w:color="auto"/>
            <w:bottom w:val="none" w:sz="0" w:space="0" w:color="auto"/>
            <w:right w:val="none" w:sz="0" w:space="0" w:color="auto"/>
          </w:divBdr>
        </w:div>
        <w:div w:id="1380933630">
          <w:marLeft w:val="0"/>
          <w:marRight w:val="0"/>
          <w:marTop w:val="0"/>
          <w:marBottom w:val="0"/>
          <w:divBdr>
            <w:top w:val="none" w:sz="0" w:space="0" w:color="auto"/>
            <w:left w:val="none" w:sz="0" w:space="0" w:color="auto"/>
            <w:bottom w:val="none" w:sz="0" w:space="0" w:color="auto"/>
            <w:right w:val="none" w:sz="0" w:space="0" w:color="auto"/>
          </w:divBdr>
        </w:div>
        <w:div w:id="1691106137">
          <w:marLeft w:val="0"/>
          <w:marRight w:val="0"/>
          <w:marTop w:val="0"/>
          <w:marBottom w:val="0"/>
          <w:divBdr>
            <w:top w:val="none" w:sz="0" w:space="0" w:color="auto"/>
            <w:left w:val="none" w:sz="0" w:space="0" w:color="auto"/>
            <w:bottom w:val="none" w:sz="0" w:space="0" w:color="auto"/>
            <w:right w:val="none" w:sz="0" w:space="0" w:color="auto"/>
          </w:divBdr>
        </w:div>
      </w:divsChild>
    </w:div>
    <w:div w:id="775104586">
      <w:bodyDiv w:val="1"/>
      <w:marLeft w:val="0"/>
      <w:marRight w:val="0"/>
      <w:marTop w:val="0"/>
      <w:marBottom w:val="0"/>
      <w:divBdr>
        <w:top w:val="none" w:sz="0" w:space="0" w:color="auto"/>
        <w:left w:val="none" w:sz="0" w:space="0" w:color="auto"/>
        <w:bottom w:val="none" w:sz="0" w:space="0" w:color="auto"/>
        <w:right w:val="none" w:sz="0" w:space="0" w:color="auto"/>
      </w:divBdr>
    </w:div>
    <w:div w:id="782531664">
      <w:bodyDiv w:val="1"/>
      <w:marLeft w:val="0"/>
      <w:marRight w:val="0"/>
      <w:marTop w:val="0"/>
      <w:marBottom w:val="0"/>
      <w:divBdr>
        <w:top w:val="none" w:sz="0" w:space="0" w:color="auto"/>
        <w:left w:val="none" w:sz="0" w:space="0" w:color="auto"/>
        <w:bottom w:val="none" w:sz="0" w:space="0" w:color="auto"/>
        <w:right w:val="none" w:sz="0" w:space="0" w:color="auto"/>
      </w:divBdr>
      <w:divsChild>
        <w:div w:id="1075980268">
          <w:marLeft w:val="0"/>
          <w:marRight w:val="0"/>
          <w:marTop w:val="0"/>
          <w:marBottom w:val="0"/>
          <w:divBdr>
            <w:top w:val="none" w:sz="0" w:space="0" w:color="auto"/>
            <w:left w:val="none" w:sz="0" w:space="0" w:color="auto"/>
            <w:bottom w:val="none" w:sz="0" w:space="0" w:color="auto"/>
            <w:right w:val="none" w:sz="0" w:space="0" w:color="auto"/>
          </w:divBdr>
          <w:divsChild>
            <w:div w:id="234053844">
              <w:marLeft w:val="0"/>
              <w:marRight w:val="0"/>
              <w:marTop w:val="0"/>
              <w:marBottom w:val="0"/>
              <w:divBdr>
                <w:top w:val="none" w:sz="0" w:space="0" w:color="auto"/>
                <w:left w:val="none" w:sz="0" w:space="0" w:color="auto"/>
                <w:bottom w:val="none" w:sz="0" w:space="0" w:color="auto"/>
                <w:right w:val="none" w:sz="0" w:space="0" w:color="auto"/>
              </w:divBdr>
              <w:divsChild>
                <w:div w:id="326203164">
                  <w:marLeft w:val="0"/>
                  <w:marRight w:val="0"/>
                  <w:marTop w:val="0"/>
                  <w:marBottom w:val="300"/>
                  <w:divBdr>
                    <w:top w:val="none" w:sz="0" w:space="0" w:color="auto"/>
                    <w:left w:val="none" w:sz="0" w:space="0" w:color="auto"/>
                    <w:bottom w:val="none" w:sz="0" w:space="0" w:color="auto"/>
                    <w:right w:val="none" w:sz="0" w:space="0" w:color="auto"/>
                  </w:divBdr>
                  <w:divsChild>
                    <w:div w:id="1973368589">
                      <w:marLeft w:val="0"/>
                      <w:marRight w:val="0"/>
                      <w:marTop w:val="0"/>
                      <w:marBottom w:val="0"/>
                      <w:divBdr>
                        <w:top w:val="none" w:sz="0" w:space="0" w:color="auto"/>
                        <w:left w:val="none" w:sz="0" w:space="0" w:color="auto"/>
                        <w:bottom w:val="none" w:sz="0" w:space="0" w:color="auto"/>
                        <w:right w:val="none" w:sz="0" w:space="0" w:color="auto"/>
                      </w:divBdr>
                      <w:divsChild>
                        <w:div w:id="504631357">
                          <w:marLeft w:val="0"/>
                          <w:marRight w:val="0"/>
                          <w:marTop w:val="0"/>
                          <w:marBottom w:val="0"/>
                          <w:divBdr>
                            <w:top w:val="none" w:sz="0" w:space="0" w:color="auto"/>
                            <w:left w:val="none" w:sz="0" w:space="0" w:color="auto"/>
                            <w:bottom w:val="none" w:sz="0" w:space="0" w:color="auto"/>
                            <w:right w:val="none" w:sz="0" w:space="0" w:color="auto"/>
                          </w:divBdr>
                          <w:divsChild>
                            <w:div w:id="1129322245">
                              <w:marLeft w:val="0"/>
                              <w:marRight w:val="0"/>
                              <w:marTop w:val="0"/>
                              <w:marBottom w:val="0"/>
                              <w:divBdr>
                                <w:top w:val="none" w:sz="0" w:space="0" w:color="auto"/>
                                <w:left w:val="none" w:sz="0" w:space="0" w:color="auto"/>
                                <w:bottom w:val="none" w:sz="0" w:space="0" w:color="auto"/>
                                <w:right w:val="none" w:sz="0" w:space="0" w:color="auto"/>
                              </w:divBdr>
                              <w:divsChild>
                                <w:div w:id="16502525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
      <w:marRight w:val="0"/>
      <w:marTop w:val="0"/>
      <w:marBottom w:val="0"/>
      <w:divBdr>
        <w:top w:val="none" w:sz="0" w:space="0" w:color="auto"/>
        <w:left w:val="none" w:sz="0" w:space="0" w:color="auto"/>
        <w:bottom w:val="none" w:sz="0" w:space="0" w:color="auto"/>
        <w:right w:val="none" w:sz="0" w:space="0" w:color="auto"/>
      </w:divBdr>
      <w:divsChild>
        <w:div w:id="556672637">
          <w:marLeft w:val="0"/>
          <w:marRight w:val="0"/>
          <w:marTop w:val="0"/>
          <w:marBottom w:val="0"/>
          <w:divBdr>
            <w:top w:val="none" w:sz="0" w:space="0" w:color="auto"/>
            <w:left w:val="none" w:sz="0" w:space="0" w:color="auto"/>
            <w:bottom w:val="none" w:sz="0" w:space="0" w:color="auto"/>
            <w:right w:val="none" w:sz="0" w:space="0" w:color="auto"/>
          </w:divBdr>
        </w:div>
        <w:div w:id="1781955152">
          <w:marLeft w:val="0"/>
          <w:marRight w:val="0"/>
          <w:marTop w:val="0"/>
          <w:marBottom w:val="0"/>
          <w:divBdr>
            <w:top w:val="none" w:sz="0" w:space="0" w:color="auto"/>
            <w:left w:val="none" w:sz="0" w:space="0" w:color="auto"/>
            <w:bottom w:val="none" w:sz="0" w:space="0" w:color="auto"/>
            <w:right w:val="none" w:sz="0" w:space="0" w:color="auto"/>
          </w:divBdr>
        </w:div>
        <w:div w:id="2038117497">
          <w:marLeft w:val="0"/>
          <w:marRight w:val="0"/>
          <w:marTop w:val="0"/>
          <w:marBottom w:val="0"/>
          <w:divBdr>
            <w:top w:val="none" w:sz="0" w:space="0" w:color="auto"/>
            <w:left w:val="none" w:sz="0" w:space="0" w:color="auto"/>
            <w:bottom w:val="none" w:sz="0" w:space="0" w:color="auto"/>
            <w:right w:val="none" w:sz="0" w:space="0" w:color="auto"/>
          </w:divBdr>
        </w:div>
      </w:divsChild>
    </w:div>
    <w:div w:id="801266268">
      <w:bodyDiv w:val="1"/>
      <w:marLeft w:val="0"/>
      <w:marRight w:val="0"/>
      <w:marTop w:val="0"/>
      <w:marBottom w:val="0"/>
      <w:divBdr>
        <w:top w:val="none" w:sz="0" w:space="0" w:color="auto"/>
        <w:left w:val="none" w:sz="0" w:space="0" w:color="auto"/>
        <w:bottom w:val="none" w:sz="0" w:space="0" w:color="auto"/>
        <w:right w:val="none" w:sz="0" w:space="0" w:color="auto"/>
      </w:divBdr>
    </w:div>
    <w:div w:id="805197059">
      <w:bodyDiv w:val="1"/>
      <w:marLeft w:val="0"/>
      <w:marRight w:val="0"/>
      <w:marTop w:val="0"/>
      <w:marBottom w:val="0"/>
      <w:divBdr>
        <w:top w:val="none" w:sz="0" w:space="0" w:color="auto"/>
        <w:left w:val="none" w:sz="0" w:space="0" w:color="auto"/>
        <w:bottom w:val="none" w:sz="0" w:space="0" w:color="auto"/>
        <w:right w:val="none" w:sz="0" w:space="0" w:color="auto"/>
      </w:divBdr>
    </w:div>
    <w:div w:id="814369073">
      <w:bodyDiv w:val="1"/>
      <w:marLeft w:val="0"/>
      <w:marRight w:val="0"/>
      <w:marTop w:val="0"/>
      <w:marBottom w:val="0"/>
      <w:divBdr>
        <w:top w:val="none" w:sz="0" w:space="0" w:color="auto"/>
        <w:left w:val="none" w:sz="0" w:space="0" w:color="auto"/>
        <w:bottom w:val="none" w:sz="0" w:space="0" w:color="auto"/>
        <w:right w:val="none" w:sz="0" w:space="0" w:color="auto"/>
      </w:divBdr>
      <w:divsChild>
        <w:div w:id="265624220">
          <w:marLeft w:val="0"/>
          <w:marRight w:val="0"/>
          <w:marTop w:val="0"/>
          <w:marBottom w:val="0"/>
          <w:divBdr>
            <w:top w:val="none" w:sz="0" w:space="0" w:color="auto"/>
            <w:left w:val="none" w:sz="0" w:space="0" w:color="auto"/>
            <w:bottom w:val="none" w:sz="0" w:space="0" w:color="auto"/>
            <w:right w:val="none" w:sz="0" w:space="0" w:color="auto"/>
          </w:divBdr>
        </w:div>
        <w:div w:id="1479372115">
          <w:marLeft w:val="0"/>
          <w:marRight w:val="0"/>
          <w:marTop w:val="0"/>
          <w:marBottom w:val="0"/>
          <w:divBdr>
            <w:top w:val="none" w:sz="0" w:space="0" w:color="auto"/>
            <w:left w:val="none" w:sz="0" w:space="0" w:color="auto"/>
            <w:bottom w:val="none" w:sz="0" w:space="0" w:color="auto"/>
            <w:right w:val="none" w:sz="0" w:space="0" w:color="auto"/>
          </w:divBdr>
        </w:div>
      </w:divsChild>
    </w:div>
    <w:div w:id="818959787">
      <w:bodyDiv w:val="1"/>
      <w:marLeft w:val="0"/>
      <w:marRight w:val="0"/>
      <w:marTop w:val="0"/>
      <w:marBottom w:val="0"/>
      <w:divBdr>
        <w:top w:val="none" w:sz="0" w:space="0" w:color="auto"/>
        <w:left w:val="none" w:sz="0" w:space="0" w:color="auto"/>
        <w:bottom w:val="none" w:sz="0" w:space="0" w:color="auto"/>
        <w:right w:val="none" w:sz="0" w:space="0" w:color="auto"/>
      </w:divBdr>
      <w:divsChild>
        <w:div w:id="1007947039">
          <w:marLeft w:val="0"/>
          <w:marRight w:val="0"/>
          <w:marTop w:val="120"/>
          <w:marBottom w:val="0"/>
          <w:divBdr>
            <w:top w:val="none" w:sz="0" w:space="0" w:color="auto"/>
            <w:left w:val="none" w:sz="0" w:space="0" w:color="auto"/>
            <w:bottom w:val="none" w:sz="0" w:space="0" w:color="auto"/>
            <w:right w:val="none" w:sz="0" w:space="0" w:color="auto"/>
          </w:divBdr>
        </w:div>
        <w:div w:id="1774982704">
          <w:marLeft w:val="0"/>
          <w:marRight w:val="0"/>
          <w:marTop w:val="120"/>
          <w:marBottom w:val="0"/>
          <w:divBdr>
            <w:top w:val="none" w:sz="0" w:space="0" w:color="auto"/>
            <w:left w:val="none" w:sz="0" w:space="0" w:color="auto"/>
            <w:bottom w:val="none" w:sz="0" w:space="0" w:color="auto"/>
            <w:right w:val="none" w:sz="0" w:space="0" w:color="auto"/>
          </w:divBdr>
        </w:div>
      </w:divsChild>
    </w:div>
    <w:div w:id="825049919">
      <w:bodyDiv w:val="1"/>
      <w:marLeft w:val="0"/>
      <w:marRight w:val="0"/>
      <w:marTop w:val="0"/>
      <w:marBottom w:val="0"/>
      <w:divBdr>
        <w:top w:val="none" w:sz="0" w:space="0" w:color="auto"/>
        <w:left w:val="none" w:sz="0" w:space="0" w:color="auto"/>
        <w:bottom w:val="none" w:sz="0" w:space="0" w:color="auto"/>
        <w:right w:val="none" w:sz="0" w:space="0" w:color="auto"/>
      </w:divBdr>
    </w:div>
    <w:div w:id="832380339">
      <w:bodyDiv w:val="1"/>
      <w:marLeft w:val="0"/>
      <w:marRight w:val="0"/>
      <w:marTop w:val="0"/>
      <w:marBottom w:val="0"/>
      <w:divBdr>
        <w:top w:val="none" w:sz="0" w:space="0" w:color="auto"/>
        <w:left w:val="none" w:sz="0" w:space="0" w:color="auto"/>
        <w:bottom w:val="none" w:sz="0" w:space="0" w:color="auto"/>
        <w:right w:val="none" w:sz="0" w:space="0" w:color="auto"/>
      </w:divBdr>
    </w:div>
    <w:div w:id="840851039">
      <w:bodyDiv w:val="1"/>
      <w:marLeft w:val="0"/>
      <w:marRight w:val="0"/>
      <w:marTop w:val="0"/>
      <w:marBottom w:val="0"/>
      <w:divBdr>
        <w:top w:val="none" w:sz="0" w:space="0" w:color="auto"/>
        <w:left w:val="none" w:sz="0" w:space="0" w:color="auto"/>
        <w:bottom w:val="none" w:sz="0" w:space="0" w:color="auto"/>
        <w:right w:val="none" w:sz="0" w:space="0" w:color="auto"/>
      </w:divBdr>
    </w:div>
    <w:div w:id="845364004">
      <w:bodyDiv w:val="1"/>
      <w:marLeft w:val="0"/>
      <w:marRight w:val="0"/>
      <w:marTop w:val="0"/>
      <w:marBottom w:val="0"/>
      <w:divBdr>
        <w:top w:val="none" w:sz="0" w:space="0" w:color="auto"/>
        <w:left w:val="none" w:sz="0" w:space="0" w:color="auto"/>
        <w:bottom w:val="none" w:sz="0" w:space="0" w:color="auto"/>
        <w:right w:val="none" w:sz="0" w:space="0" w:color="auto"/>
      </w:divBdr>
    </w:div>
    <w:div w:id="851535008">
      <w:bodyDiv w:val="1"/>
      <w:marLeft w:val="0"/>
      <w:marRight w:val="0"/>
      <w:marTop w:val="0"/>
      <w:marBottom w:val="0"/>
      <w:divBdr>
        <w:top w:val="none" w:sz="0" w:space="0" w:color="auto"/>
        <w:left w:val="none" w:sz="0" w:space="0" w:color="auto"/>
        <w:bottom w:val="none" w:sz="0" w:space="0" w:color="auto"/>
        <w:right w:val="none" w:sz="0" w:space="0" w:color="auto"/>
      </w:divBdr>
    </w:div>
    <w:div w:id="854802838">
      <w:bodyDiv w:val="1"/>
      <w:marLeft w:val="0"/>
      <w:marRight w:val="0"/>
      <w:marTop w:val="0"/>
      <w:marBottom w:val="0"/>
      <w:divBdr>
        <w:top w:val="none" w:sz="0" w:space="0" w:color="auto"/>
        <w:left w:val="none" w:sz="0" w:space="0" w:color="auto"/>
        <w:bottom w:val="none" w:sz="0" w:space="0" w:color="auto"/>
        <w:right w:val="none" w:sz="0" w:space="0" w:color="auto"/>
      </w:divBdr>
      <w:divsChild>
        <w:div w:id="1253932391">
          <w:marLeft w:val="0"/>
          <w:marRight w:val="0"/>
          <w:marTop w:val="0"/>
          <w:marBottom w:val="0"/>
          <w:divBdr>
            <w:top w:val="none" w:sz="0" w:space="0" w:color="auto"/>
            <w:left w:val="none" w:sz="0" w:space="0" w:color="auto"/>
            <w:bottom w:val="none" w:sz="0" w:space="0" w:color="auto"/>
            <w:right w:val="none" w:sz="0" w:space="0" w:color="auto"/>
          </w:divBdr>
        </w:div>
        <w:div w:id="1418331564">
          <w:marLeft w:val="0"/>
          <w:marRight w:val="0"/>
          <w:marTop w:val="0"/>
          <w:marBottom w:val="0"/>
          <w:divBdr>
            <w:top w:val="none" w:sz="0" w:space="0" w:color="auto"/>
            <w:left w:val="none" w:sz="0" w:space="0" w:color="auto"/>
            <w:bottom w:val="none" w:sz="0" w:space="0" w:color="auto"/>
            <w:right w:val="none" w:sz="0" w:space="0" w:color="auto"/>
          </w:divBdr>
        </w:div>
        <w:div w:id="1986426720">
          <w:marLeft w:val="0"/>
          <w:marRight w:val="0"/>
          <w:marTop w:val="0"/>
          <w:marBottom w:val="0"/>
          <w:divBdr>
            <w:top w:val="none" w:sz="0" w:space="0" w:color="auto"/>
            <w:left w:val="none" w:sz="0" w:space="0" w:color="auto"/>
            <w:bottom w:val="none" w:sz="0" w:space="0" w:color="auto"/>
            <w:right w:val="none" w:sz="0" w:space="0" w:color="auto"/>
          </w:divBdr>
        </w:div>
      </w:divsChild>
    </w:div>
    <w:div w:id="858394485">
      <w:bodyDiv w:val="1"/>
      <w:marLeft w:val="0"/>
      <w:marRight w:val="0"/>
      <w:marTop w:val="0"/>
      <w:marBottom w:val="0"/>
      <w:divBdr>
        <w:top w:val="none" w:sz="0" w:space="0" w:color="auto"/>
        <w:left w:val="none" w:sz="0" w:space="0" w:color="auto"/>
        <w:bottom w:val="none" w:sz="0" w:space="0" w:color="auto"/>
        <w:right w:val="none" w:sz="0" w:space="0" w:color="auto"/>
      </w:divBdr>
    </w:div>
    <w:div w:id="861282974">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872809120">
      <w:bodyDiv w:val="1"/>
      <w:marLeft w:val="0"/>
      <w:marRight w:val="0"/>
      <w:marTop w:val="0"/>
      <w:marBottom w:val="0"/>
      <w:divBdr>
        <w:top w:val="none" w:sz="0" w:space="0" w:color="auto"/>
        <w:left w:val="none" w:sz="0" w:space="0" w:color="auto"/>
        <w:bottom w:val="none" w:sz="0" w:space="0" w:color="auto"/>
        <w:right w:val="none" w:sz="0" w:space="0" w:color="auto"/>
      </w:divBdr>
    </w:div>
    <w:div w:id="874201037">
      <w:bodyDiv w:val="1"/>
      <w:marLeft w:val="0"/>
      <w:marRight w:val="0"/>
      <w:marTop w:val="0"/>
      <w:marBottom w:val="0"/>
      <w:divBdr>
        <w:top w:val="none" w:sz="0" w:space="0" w:color="auto"/>
        <w:left w:val="none" w:sz="0" w:space="0" w:color="auto"/>
        <w:bottom w:val="none" w:sz="0" w:space="0" w:color="auto"/>
        <w:right w:val="none" w:sz="0" w:space="0" w:color="auto"/>
      </w:divBdr>
    </w:div>
    <w:div w:id="876309310">
      <w:bodyDiv w:val="1"/>
      <w:marLeft w:val="0"/>
      <w:marRight w:val="0"/>
      <w:marTop w:val="0"/>
      <w:marBottom w:val="0"/>
      <w:divBdr>
        <w:top w:val="none" w:sz="0" w:space="0" w:color="auto"/>
        <w:left w:val="none" w:sz="0" w:space="0" w:color="auto"/>
        <w:bottom w:val="none" w:sz="0" w:space="0" w:color="auto"/>
        <w:right w:val="none" w:sz="0" w:space="0" w:color="auto"/>
      </w:divBdr>
    </w:div>
    <w:div w:id="877592604">
      <w:bodyDiv w:val="1"/>
      <w:marLeft w:val="0"/>
      <w:marRight w:val="0"/>
      <w:marTop w:val="0"/>
      <w:marBottom w:val="0"/>
      <w:divBdr>
        <w:top w:val="none" w:sz="0" w:space="0" w:color="auto"/>
        <w:left w:val="none" w:sz="0" w:space="0" w:color="auto"/>
        <w:bottom w:val="none" w:sz="0" w:space="0" w:color="auto"/>
        <w:right w:val="none" w:sz="0" w:space="0" w:color="auto"/>
      </w:divBdr>
    </w:div>
    <w:div w:id="879780635">
      <w:bodyDiv w:val="1"/>
      <w:marLeft w:val="0"/>
      <w:marRight w:val="0"/>
      <w:marTop w:val="0"/>
      <w:marBottom w:val="0"/>
      <w:divBdr>
        <w:top w:val="none" w:sz="0" w:space="0" w:color="auto"/>
        <w:left w:val="none" w:sz="0" w:space="0" w:color="auto"/>
        <w:bottom w:val="none" w:sz="0" w:space="0" w:color="auto"/>
        <w:right w:val="none" w:sz="0" w:space="0" w:color="auto"/>
      </w:divBdr>
    </w:div>
    <w:div w:id="886646119">
      <w:bodyDiv w:val="1"/>
      <w:marLeft w:val="0"/>
      <w:marRight w:val="0"/>
      <w:marTop w:val="0"/>
      <w:marBottom w:val="0"/>
      <w:divBdr>
        <w:top w:val="none" w:sz="0" w:space="0" w:color="auto"/>
        <w:left w:val="none" w:sz="0" w:space="0" w:color="auto"/>
        <w:bottom w:val="none" w:sz="0" w:space="0" w:color="auto"/>
        <w:right w:val="none" w:sz="0" w:space="0" w:color="auto"/>
      </w:divBdr>
    </w:div>
    <w:div w:id="887110467">
      <w:bodyDiv w:val="1"/>
      <w:marLeft w:val="0"/>
      <w:marRight w:val="0"/>
      <w:marTop w:val="0"/>
      <w:marBottom w:val="0"/>
      <w:divBdr>
        <w:top w:val="none" w:sz="0" w:space="0" w:color="auto"/>
        <w:left w:val="none" w:sz="0" w:space="0" w:color="auto"/>
        <w:bottom w:val="none" w:sz="0" w:space="0" w:color="auto"/>
        <w:right w:val="none" w:sz="0" w:space="0" w:color="auto"/>
      </w:divBdr>
    </w:div>
    <w:div w:id="888734203">
      <w:bodyDiv w:val="1"/>
      <w:marLeft w:val="0"/>
      <w:marRight w:val="0"/>
      <w:marTop w:val="0"/>
      <w:marBottom w:val="0"/>
      <w:divBdr>
        <w:top w:val="none" w:sz="0" w:space="0" w:color="auto"/>
        <w:left w:val="none" w:sz="0" w:space="0" w:color="auto"/>
        <w:bottom w:val="none" w:sz="0" w:space="0" w:color="auto"/>
        <w:right w:val="none" w:sz="0" w:space="0" w:color="auto"/>
      </w:divBdr>
    </w:div>
    <w:div w:id="893656687">
      <w:bodyDiv w:val="1"/>
      <w:marLeft w:val="0"/>
      <w:marRight w:val="0"/>
      <w:marTop w:val="0"/>
      <w:marBottom w:val="0"/>
      <w:divBdr>
        <w:top w:val="none" w:sz="0" w:space="0" w:color="auto"/>
        <w:left w:val="none" w:sz="0" w:space="0" w:color="auto"/>
        <w:bottom w:val="none" w:sz="0" w:space="0" w:color="auto"/>
        <w:right w:val="none" w:sz="0" w:space="0" w:color="auto"/>
      </w:divBdr>
    </w:div>
    <w:div w:id="895555668">
      <w:bodyDiv w:val="1"/>
      <w:marLeft w:val="0"/>
      <w:marRight w:val="0"/>
      <w:marTop w:val="0"/>
      <w:marBottom w:val="0"/>
      <w:divBdr>
        <w:top w:val="none" w:sz="0" w:space="0" w:color="auto"/>
        <w:left w:val="none" w:sz="0" w:space="0" w:color="auto"/>
        <w:bottom w:val="none" w:sz="0" w:space="0" w:color="auto"/>
        <w:right w:val="none" w:sz="0" w:space="0" w:color="auto"/>
      </w:divBdr>
    </w:div>
    <w:div w:id="899906863">
      <w:bodyDiv w:val="1"/>
      <w:marLeft w:val="0"/>
      <w:marRight w:val="0"/>
      <w:marTop w:val="0"/>
      <w:marBottom w:val="0"/>
      <w:divBdr>
        <w:top w:val="none" w:sz="0" w:space="0" w:color="auto"/>
        <w:left w:val="none" w:sz="0" w:space="0" w:color="auto"/>
        <w:bottom w:val="none" w:sz="0" w:space="0" w:color="auto"/>
        <w:right w:val="none" w:sz="0" w:space="0" w:color="auto"/>
      </w:divBdr>
      <w:divsChild>
        <w:div w:id="395782038">
          <w:marLeft w:val="0"/>
          <w:marRight w:val="0"/>
          <w:marTop w:val="0"/>
          <w:marBottom w:val="0"/>
          <w:divBdr>
            <w:top w:val="none" w:sz="0" w:space="0" w:color="auto"/>
            <w:left w:val="none" w:sz="0" w:space="0" w:color="auto"/>
            <w:bottom w:val="none" w:sz="0" w:space="0" w:color="auto"/>
            <w:right w:val="none" w:sz="0" w:space="0" w:color="auto"/>
          </w:divBdr>
        </w:div>
        <w:div w:id="1249197621">
          <w:marLeft w:val="0"/>
          <w:marRight w:val="0"/>
          <w:marTop w:val="0"/>
          <w:marBottom w:val="0"/>
          <w:divBdr>
            <w:top w:val="none" w:sz="0" w:space="0" w:color="auto"/>
            <w:left w:val="none" w:sz="0" w:space="0" w:color="auto"/>
            <w:bottom w:val="none" w:sz="0" w:space="0" w:color="auto"/>
            <w:right w:val="none" w:sz="0" w:space="0" w:color="auto"/>
          </w:divBdr>
        </w:div>
      </w:divsChild>
    </w:div>
    <w:div w:id="921178250">
      <w:bodyDiv w:val="1"/>
      <w:marLeft w:val="0"/>
      <w:marRight w:val="0"/>
      <w:marTop w:val="0"/>
      <w:marBottom w:val="0"/>
      <w:divBdr>
        <w:top w:val="none" w:sz="0" w:space="0" w:color="auto"/>
        <w:left w:val="none" w:sz="0" w:space="0" w:color="auto"/>
        <w:bottom w:val="none" w:sz="0" w:space="0" w:color="auto"/>
        <w:right w:val="none" w:sz="0" w:space="0" w:color="auto"/>
      </w:divBdr>
    </w:div>
    <w:div w:id="924189706">
      <w:bodyDiv w:val="1"/>
      <w:marLeft w:val="0"/>
      <w:marRight w:val="0"/>
      <w:marTop w:val="0"/>
      <w:marBottom w:val="0"/>
      <w:divBdr>
        <w:top w:val="none" w:sz="0" w:space="0" w:color="auto"/>
        <w:left w:val="none" w:sz="0" w:space="0" w:color="auto"/>
        <w:bottom w:val="none" w:sz="0" w:space="0" w:color="auto"/>
        <w:right w:val="none" w:sz="0" w:space="0" w:color="auto"/>
      </w:divBdr>
    </w:div>
    <w:div w:id="931010411">
      <w:bodyDiv w:val="1"/>
      <w:marLeft w:val="0"/>
      <w:marRight w:val="0"/>
      <w:marTop w:val="0"/>
      <w:marBottom w:val="0"/>
      <w:divBdr>
        <w:top w:val="none" w:sz="0" w:space="0" w:color="auto"/>
        <w:left w:val="none" w:sz="0" w:space="0" w:color="auto"/>
        <w:bottom w:val="none" w:sz="0" w:space="0" w:color="auto"/>
        <w:right w:val="none" w:sz="0" w:space="0" w:color="auto"/>
      </w:divBdr>
      <w:divsChild>
        <w:div w:id="219681248">
          <w:marLeft w:val="0"/>
          <w:marRight w:val="0"/>
          <w:marTop w:val="0"/>
          <w:marBottom w:val="0"/>
          <w:divBdr>
            <w:top w:val="none" w:sz="0" w:space="0" w:color="auto"/>
            <w:left w:val="none" w:sz="0" w:space="0" w:color="auto"/>
            <w:bottom w:val="none" w:sz="0" w:space="0" w:color="auto"/>
            <w:right w:val="none" w:sz="0" w:space="0" w:color="auto"/>
          </w:divBdr>
        </w:div>
        <w:div w:id="1328632986">
          <w:marLeft w:val="0"/>
          <w:marRight w:val="0"/>
          <w:marTop w:val="0"/>
          <w:marBottom w:val="0"/>
          <w:divBdr>
            <w:top w:val="none" w:sz="0" w:space="0" w:color="auto"/>
            <w:left w:val="none" w:sz="0" w:space="0" w:color="auto"/>
            <w:bottom w:val="none" w:sz="0" w:space="0" w:color="auto"/>
            <w:right w:val="none" w:sz="0" w:space="0" w:color="auto"/>
          </w:divBdr>
        </w:div>
      </w:divsChild>
    </w:div>
    <w:div w:id="940525565">
      <w:bodyDiv w:val="1"/>
      <w:marLeft w:val="0"/>
      <w:marRight w:val="0"/>
      <w:marTop w:val="0"/>
      <w:marBottom w:val="0"/>
      <w:divBdr>
        <w:top w:val="none" w:sz="0" w:space="0" w:color="auto"/>
        <w:left w:val="none" w:sz="0" w:space="0" w:color="auto"/>
        <w:bottom w:val="none" w:sz="0" w:space="0" w:color="auto"/>
        <w:right w:val="none" w:sz="0" w:space="0" w:color="auto"/>
      </w:divBdr>
      <w:divsChild>
        <w:div w:id="893781607">
          <w:marLeft w:val="0"/>
          <w:marRight w:val="0"/>
          <w:marTop w:val="0"/>
          <w:marBottom w:val="0"/>
          <w:divBdr>
            <w:top w:val="none" w:sz="0" w:space="0" w:color="auto"/>
            <w:left w:val="none" w:sz="0" w:space="0" w:color="auto"/>
            <w:bottom w:val="none" w:sz="0" w:space="0" w:color="auto"/>
            <w:right w:val="none" w:sz="0" w:space="0" w:color="auto"/>
          </w:divBdr>
          <w:divsChild>
            <w:div w:id="1146816544">
              <w:marLeft w:val="0"/>
              <w:marRight w:val="0"/>
              <w:marTop w:val="0"/>
              <w:marBottom w:val="0"/>
              <w:divBdr>
                <w:top w:val="none" w:sz="0" w:space="0" w:color="auto"/>
                <w:left w:val="none" w:sz="0" w:space="0" w:color="auto"/>
                <w:bottom w:val="none" w:sz="0" w:space="0" w:color="auto"/>
                <w:right w:val="none" w:sz="0" w:space="0" w:color="auto"/>
              </w:divBdr>
              <w:divsChild>
                <w:div w:id="1842351230">
                  <w:marLeft w:val="0"/>
                  <w:marRight w:val="0"/>
                  <w:marTop w:val="0"/>
                  <w:marBottom w:val="0"/>
                  <w:divBdr>
                    <w:top w:val="none" w:sz="0" w:space="0" w:color="auto"/>
                    <w:left w:val="none" w:sz="0" w:space="0" w:color="auto"/>
                    <w:bottom w:val="none" w:sz="0" w:space="0" w:color="auto"/>
                    <w:right w:val="none" w:sz="0" w:space="0" w:color="auto"/>
                  </w:divBdr>
                  <w:divsChild>
                    <w:div w:id="266279237">
                      <w:marLeft w:val="0"/>
                      <w:marRight w:val="0"/>
                      <w:marTop w:val="0"/>
                      <w:marBottom w:val="0"/>
                      <w:divBdr>
                        <w:top w:val="none" w:sz="0" w:space="0" w:color="auto"/>
                        <w:left w:val="none" w:sz="0" w:space="0" w:color="auto"/>
                        <w:bottom w:val="none" w:sz="0" w:space="0" w:color="auto"/>
                        <w:right w:val="none" w:sz="0" w:space="0" w:color="auto"/>
                      </w:divBdr>
                      <w:divsChild>
                        <w:div w:id="251742560">
                          <w:marLeft w:val="0"/>
                          <w:marRight w:val="0"/>
                          <w:marTop w:val="0"/>
                          <w:marBottom w:val="0"/>
                          <w:divBdr>
                            <w:top w:val="none" w:sz="0" w:space="0" w:color="auto"/>
                            <w:left w:val="none" w:sz="0" w:space="0" w:color="auto"/>
                            <w:bottom w:val="none" w:sz="0" w:space="0" w:color="auto"/>
                            <w:right w:val="none" w:sz="0" w:space="0" w:color="auto"/>
                          </w:divBdr>
                          <w:divsChild>
                            <w:div w:id="1026059575">
                              <w:marLeft w:val="0"/>
                              <w:marRight w:val="0"/>
                              <w:marTop w:val="0"/>
                              <w:marBottom w:val="0"/>
                              <w:divBdr>
                                <w:top w:val="none" w:sz="0" w:space="0" w:color="auto"/>
                                <w:left w:val="none" w:sz="0" w:space="0" w:color="auto"/>
                                <w:bottom w:val="none" w:sz="0" w:space="0" w:color="auto"/>
                                <w:right w:val="none" w:sz="0" w:space="0" w:color="auto"/>
                              </w:divBdr>
                              <w:divsChild>
                                <w:div w:id="1371760465">
                                  <w:marLeft w:val="0"/>
                                  <w:marRight w:val="0"/>
                                  <w:marTop w:val="0"/>
                                  <w:marBottom w:val="0"/>
                                  <w:divBdr>
                                    <w:top w:val="none" w:sz="0" w:space="0" w:color="auto"/>
                                    <w:left w:val="none" w:sz="0" w:space="0" w:color="auto"/>
                                    <w:bottom w:val="none" w:sz="0" w:space="0" w:color="auto"/>
                                    <w:right w:val="none" w:sz="0" w:space="0" w:color="auto"/>
                                  </w:divBdr>
                                  <w:divsChild>
                                    <w:div w:id="567694791">
                                      <w:marLeft w:val="0"/>
                                      <w:marRight w:val="0"/>
                                      <w:marTop w:val="0"/>
                                      <w:marBottom w:val="0"/>
                                      <w:divBdr>
                                        <w:top w:val="none" w:sz="0" w:space="0" w:color="auto"/>
                                        <w:left w:val="none" w:sz="0" w:space="0" w:color="auto"/>
                                        <w:bottom w:val="none" w:sz="0" w:space="0" w:color="auto"/>
                                        <w:right w:val="none" w:sz="0" w:space="0" w:color="auto"/>
                                      </w:divBdr>
                                      <w:divsChild>
                                        <w:div w:id="93736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9512568">
      <w:bodyDiv w:val="1"/>
      <w:marLeft w:val="0"/>
      <w:marRight w:val="0"/>
      <w:marTop w:val="0"/>
      <w:marBottom w:val="0"/>
      <w:divBdr>
        <w:top w:val="none" w:sz="0" w:space="0" w:color="auto"/>
        <w:left w:val="none" w:sz="0" w:space="0" w:color="auto"/>
        <w:bottom w:val="none" w:sz="0" w:space="0" w:color="auto"/>
        <w:right w:val="none" w:sz="0" w:space="0" w:color="auto"/>
      </w:divBdr>
    </w:div>
    <w:div w:id="951395975">
      <w:bodyDiv w:val="1"/>
      <w:marLeft w:val="0"/>
      <w:marRight w:val="0"/>
      <w:marTop w:val="0"/>
      <w:marBottom w:val="0"/>
      <w:divBdr>
        <w:top w:val="none" w:sz="0" w:space="0" w:color="auto"/>
        <w:left w:val="none" w:sz="0" w:space="0" w:color="auto"/>
        <w:bottom w:val="none" w:sz="0" w:space="0" w:color="auto"/>
        <w:right w:val="none" w:sz="0" w:space="0" w:color="auto"/>
      </w:divBdr>
    </w:div>
    <w:div w:id="960721520">
      <w:bodyDiv w:val="1"/>
      <w:marLeft w:val="0"/>
      <w:marRight w:val="0"/>
      <w:marTop w:val="0"/>
      <w:marBottom w:val="0"/>
      <w:divBdr>
        <w:top w:val="none" w:sz="0" w:space="0" w:color="auto"/>
        <w:left w:val="none" w:sz="0" w:space="0" w:color="auto"/>
        <w:bottom w:val="none" w:sz="0" w:space="0" w:color="auto"/>
        <w:right w:val="none" w:sz="0" w:space="0" w:color="auto"/>
      </w:divBdr>
    </w:div>
    <w:div w:id="966199816">
      <w:bodyDiv w:val="1"/>
      <w:marLeft w:val="0"/>
      <w:marRight w:val="0"/>
      <w:marTop w:val="0"/>
      <w:marBottom w:val="0"/>
      <w:divBdr>
        <w:top w:val="none" w:sz="0" w:space="0" w:color="auto"/>
        <w:left w:val="none" w:sz="0" w:space="0" w:color="auto"/>
        <w:bottom w:val="none" w:sz="0" w:space="0" w:color="auto"/>
        <w:right w:val="none" w:sz="0" w:space="0" w:color="auto"/>
      </w:divBdr>
    </w:div>
    <w:div w:id="970281242">
      <w:bodyDiv w:val="1"/>
      <w:marLeft w:val="0"/>
      <w:marRight w:val="0"/>
      <w:marTop w:val="0"/>
      <w:marBottom w:val="0"/>
      <w:divBdr>
        <w:top w:val="none" w:sz="0" w:space="0" w:color="auto"/>
        <w:left w:val="none" w:sz="0" w:space="0" w:color="auto"/>
        <w:bottom w:val="none" w:sz="0" w:space="0" w:color="auto"/>
        <w:right w:val="none" w:sz="0" w:space="0" w:color="auto"/>
      </w:divBdr>
    </w:div>
    <w:div w:id="971401642">
      <w:bodyDiv w:val="1"/>
      <w:marLeft w:val="0"/>
      <w:marRight w:val="0"/>
      <w:marTop w:val="0"/>
      <w:marBottom w:val="0"/>
      <w:divBdr>
        <w:top w:val="none" w:sz="0" w:space="0" w:color="auto"/>
        <w:left w:val="none" w:sz="0" w:space="0" w:color="auto"/>
        <w:bottom w:val="none" w:sz="0" w:space="0" w:color="auto"/>
        <w:right w:val="none" w:sz="0" w:space="0" w:color="auto"/>
      </w:divBdr>
      <w:divsChild>
        <w:div w:id="7367875">
          <w:marLeft w:val="0"/>
          <w:marRight w:val="0"/>
          <w:marTop w:val="0"/>
          <w:marBottom w:val="0"/>
          <w:divBdr>
            <w:top w:val="none" w:sz="0" w:space="0" w:color="auto"/>
            <w:left w:val="none" w:sz="0" w:space="0" w:color="auto"/>
            <w:bottom w:val="none" w:sz="0" w:space="0" w:color="auto"/>
            <w:right w:val="none" w:sz="0" w:space="0" w:color="auto"/>
          </w:divBdr>
        </w:div>
        <w:div w:id="170681892">
          <w:marLeft w:val="0"/>
          <w:marRight w:val="0"/>
          <w:marTop w:val="0"/>
          <w:marBottom w:val="0"/>
          <w:divBdr>
            <w:top w:val="none" w:sz="0" w:space="0" w:color="auto"/>
            <w:left w:val="none" w:sz="0" w:space="0" w:color="auto"/>
            <w:bottom w:val="none" w:sz="0" w:space="0" w:color="auto"/>
            <w:right w:val="none" w:sz="0" w:space="0" w:color="auto"/>
          </w:divBdr>
        </w:div>
        <w:div w:id="556088172">
          <w:marLeft w:val="0"/>
          <w:marRight w:val="0"/>
          <w:marTop w:val="0"/>
          <w:marBottom w:val="0"/>
          <w:divBdr>
            <w:top w:val="none" w:sz="0" w:space="0" w:color="auto"/>
            <w:left w:val="none" w:sz="0" w:space="0" w:color="auto"/>
            <w:bottom w:val="none" w:sz="0" w:space="0" w:color="auto"/>
            <w:right w:val="none" w:sz="0" w:space="0" w:color="auto"/>
          </w:divBdr>
        </w:div>
      </w:divsChild>
    </w:div>
    <w:div w:id="977414600">
      <w:bodyDiv w:val="1"/>
      <w:marLeft w:val="0"/>
      <w:marRight w:val="0"/>
      <w:marTop w:val="0"/>
      <w:marBottom w:val="0"/>
      <w:divBdr>
        <w:top w:val="none" w:sz="0" w:space="0" w:color="auto"/>
        <w:left w:val="none" w:sz="0" w:space="0" w:color="auto"/>
        <w:bottom w:val="none" w:sz="0" w:space="0" w:color="auto"/>
        <w:right w:val="none" w:sz="0" w:space="0" w:color="auto"/>
      </w:divBdr>
    </w:div>
    <w:div w:id="984354660">
      <w:bodyDiv w:val="1"/>
      <w:marLeft w:val="0"/>
      <w:marRight w:val="0"/>
      <w:marTop w:val="0"/>
      <w:marBottom w:val="0"/>
      <w:divBdr>
        <w:top w:val="none" w:sz="0" w:space="0" w:color="auto"/>
        <w:left w:val="none" w:sz="0" w:space="0" w:color="auto"/>
        <w:bottom w:val="none" w:sz="0" w:space="0" w:color="auto"/>
        <w:right w:val="none" w:sz="0" w:space="0" w:color="auto"/>
      </w:divBdr>
    </w:div>
    <w:div w:id="986788140">
      <w:bodyDiv w:val="1"/>
      <w:marLeft w:val="0"/>
      <w:marRight w:val="0"/>
      <w:marTop w:val="0"/>
      <w:marBottom w:val="0"/>
      <w:divBdr>
        <w:top w:val="none" w:sz="0" w:space="0" w:color="auto"/>
        <w:left w:val="none" w:sz="0" w:space="0" w:color="auto"/>
        <w:bottom w:val="none" w:sz="0" w:space="0" w:color="auto"/>
        <w:right w:val="none" w:sz="0" w:space="0" w:color="auto"/>
      </w:divBdr>
    </w:div>
    <w:div w:id="991906933">
      <w:bodyDiv w:val="1"/>
      <w:marLeft w:val="0"/>
      <w:marRight w:val="0"/>
      <w:marTop w:val="0"/>
      <w:marBottom w:val="0"/>
      <w:divBdr>
        <w:top w:val="none" w:sz="0" w:space="0" w:color="auto"/>
        <w:left w:val="none" w:sz="0" w:space="0" w:color="auto"/>
        <w:bottom w:val="none" w:sz="0" w:space="0" w:color="auto"/>
        <w:right w:val="none" w:sz="0" w:space="0" w:color="auto"/>
      </w:divBdr>
    </w:div>
    <w:div w:id="995381153">
      <w:bodyDiv w:val="1"/>
      <w:marLeft w:val="0"/>
      <w:marRight w:val="0"/>
      <w:marTop w:val="0"/>
      <w:marBottom w:val="0"/>
      <w:divBdr>
        <w:top w:val="none" w:sz="0" w:space="0" w:color="auto"/>
        <w:left w:val="none" w:sz="0" w:space="0" w:color="auto"/>
        <w:bottom w:val="none" w:sz="0" w:space="0" w:color="auto"/>
        <w:right w:val="none" w:sz="0" w:space="0" w:color="auto"/>
      </w:divBdr>
    </w:div>
    <w:div w:id="999574076">
      <w:bodyDiv w:val="1"/>
      <w:marLeft w:val="0"/>
      <w:marRight w:val="0"/>
      <w:marTop w:val="0"/>
      <w:marBottom w:val="0"/>
      <w:divBdr>
        <w:top w:val="none" w:sz="0" w:space="0" w:color="auto"/>
        <w:left w:val="none" w:sz="0" w:space="0" w:color="auto"/>
        <w:bottom w:val="none" w:sz="0" w:space="0" w:color="auto"/>
        <w:right w:val="none" w:sz="0" w:space="0" w:color="auto"/>
      </w:divBdr>
    </w:div>
    <w:div w:id="1004209163">
      <w:bodyDiv w:val="1"/>
      <w:marLeft w:val="0"/>
      <w:marRight w:val="0"/>
      <w:marTop w:val="0"/>
      <w:marBottom w:val="0"/>
      <w:divBdr>
        <w:top w:val="none" w:sz="0" w:space="0" w:color="auto"/>
        <w:left w:val="none" w:sz="0" w:space="0" w:color="auto"/>
        <w:bottom w:val="none" w:sz="0" w:space="0" w:color="auto"/>
        <w:right w:val="none" w:sz="0" w:space="0" w:color="auto"/>
      </w:divBdr>
    </w:div>
    <w:div w:id="1008364913">
      <w:bodyDiv w:val="1"/>
      <w:marLeft w:val="0"/>
      <w:marRight w:val="0"/>
      <w:marTop w:val="0"/>
      <w:marBottom w:val="0"/>
      <w:divBdr>
        <w:top w:val="none" w:sz="0" w:space="0" w:color="auto"/>
        <w:left w:val="none" w:sz="0" w:space="0" w:color="auto"/>
        <w:bottom w:val="none" w:sz="0" w:space="0" w:color="auto"/>
        <w:right w:val="none" w:sz="0" w:space="0" w:color="auto"/>
      </w:divBdr>
    </w:div>
    <w:div w:id="1022167597">
      <w:bodyDiv w:val="1"/>
      <w:marLeft w:val="0"/>
      <w:marRight w:val="0"/>
      <w:marTop w:val="0"/>
      <w:marBottom w:val="0"/>
      <w:divBdr>
        <w:top w:val="none" w:sz="0" w:space="0" w:color="auto"/>
        <w:left w:val="none" w:sz="0" w:space="0" w:color="auto"/>
        <w:bottom w:val="none" w:sz="0" w:space="0" w:color="auto"/>
        <w:right w:val="none" w:sz="0" w:space="0" w:color="auto"/>
      </w:divBdr>
      <w:divsChild>
        <w:div w:id="1256746714">
          <w:marLeft w:val="0"/>
          <w:marRight w:val="0"/>
          <w:marTop w:val="0"/>
          <w:marBottom w:val="0"/>
          <w:divBdr>
            <w:top w:val="none" w:sz="0" w:space="0" w:color="auto"/>
            <w:left w:val="none" w:sz="0" w:space="0" w:color="auto"/>
            <w:bottom w:val="none" w:sz="0" w:space="0" w:color="auto"/>
            <w:right w:val="none" w:sz="0" w:space="0" w:color="auto"/>
          </w:divBdr>
          <w:divsChild>
            <w:div w:id="89935592">
              <w:marLeft w:val="0"/>
              <w:marRight w:val="0"/>
              <w:marTop w:val="0"/>
              <w:marBottom w:val="0"/>
              <w:divBdr>
                <w:top w:val="none" w:sz="0" w:space="0" w:color="auto"/>
                <w:left w:val="none" w:sz="0" w:space="0" w:color="auto"/>
                <w:bottom w:val="none" w:sz="0" w:space="0" w:color="auto"/>
                <w:right w:val="none" w:sz="0" w:space="0" w:color="auto"/>
              </w:divBdr>
              <w:divsChild>
                <w:div w:id="132262294">
                  <w:marLeft w:val="0"/>
                  <w:marRight w:val="0"/>
                  <w:marTop w:val="0"/>
                  <w:marBottom w:val="0"/>
                  <w:divBdr>
                    <w:top w:val="none" w:sz="0" w:space="0" w:color="auto"/>
                    <w:left w:val="none" w:sz="0" w:space="0" w:color="auto"/>
                    <w:bottom w:val="none" w:sz="0" w:space="0" w:color="auto"/>
                    <w:right w:val="none" w:sz="0" w:space="0" w:color="auto"/>
                  </w:divBdr>
                  <w:divsChild>
                    <w:div w:id="89737335">
                      <w:marLeft w:val="0"/>
                      <w:marRight w:val="0"/>
                      <w:marTop w:val="0"/>
                      <w:marBottom w:val="0"/>
                      <w:divBdr>
                        <w:top w:val="none" w:sz="0" w:space="0" w:color="auto"/>
                        <w:left w:val="none" w:sz="0" w:space="0" w:color="auto"/>
                        <w:bottom w:val="none" w:sz="0" w:space="0" w:color="auto"/>
                        <w:right w:val="none" w:sz="0" w:space="0" w:color="auto"/>
                      </w:divBdr>
                      <w:divsChild>
                        <w:div w:id="89394567">
                          <w:marLeft w:val="0"/>
                          <w:marRight w:val="0"/>
                          <w:marTop w:val="0"/>
                          <w:marBottom w:val="0"/>
                          <w:divBdr>
                            <w:top w:val="none" w:sz="0" w:space="0" w:color="auto"/>
                            <w:left w:val="none" w:sz="0" w:space="0" w:color="auto"/>
                            <w:bottom w:val="none" w:sz="0" w:space="0" w:color="auto"/>
                            <w:right w:val="none" w:sz="0" w:space="0" w:color="auto"/>
                          </w:divBdr>
                          <w:divsChild>
                            <w:div w:id="712119084">
                              <w:marLeft w:val="0"/>
                              <w:marRight w:val="0"/>
                              <w:marTop w:val="0"/>
                              <w:marBottom w:val="0"/>
                              <w:divBdr>
                                <w:top w:val="none" w:sz="0" w:space="0" w:color="auto"/>
                                <w:left w:val="none" w:sz="0" w:space="0" w:color="auto"/>
                                <w:bottom w:val="none" w:sz="0" w:space="0" w:color="auto"/>
                                <w:right w:val="none" w:sz="0" w:space="0" w:color="auto"/>
                              </w:divBdr>
                              <w:divsChild>
                                <w:div w:id="592131113">
                                  <w:marLeft w:val="0"/>
                                  <w:marRight w:val="0"/>
                                  <w:marTop w:val="0"/>
                                  <w:marBottom w:val="0"/>
                                  <w:divBdr>
                                    <w:top w:val="none" w:sz="0" w:space="0" w:color="auto"/>
                                    <w:left w:val="none" w:sz="0" w:space="0" w:color="auto"/>
                                    <w:bottom w:val="none" w:sz="0" w:space="0" w:color="auto"/>
                                    <w:right w:val="none" w:sz="0" w:space="0" w:color="auto"/>
                                  </w:divBdr>
                                  <w:divsChild>
                                    <w:div w:id="861017704">
                                      <w:marLeft w:val="0"/>
                                      <w:marRight w:val="0"/>
                                      <w:marTop w:val="0"/>
                                      <w:marBottom w:val="0"/>
                                      <w:divBdr>
                                        <w:top w:val="none" w:sz="0" w:space="0" w:color="auto"/>
                                        <w:left w:val="none" w:sz="0" w:space="0" w:color="auto"/>
                                        <w:bottom w:val="none" w:sz="0" w:space="0" w:color="auto"/>
                                        <w:right w:val="none" w:sz="0" w:space="0" w:color="auto"/>
                                      </w:divBdr>
                                      <w:divsChild>
                                        <w:div w:id="10363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
      <w:marRight w:val="0"/>
      <w:marTop w:val="0"/>
      <w:marBottom w:val="0"/>
      <w:divBdr>
        <w:top w:val="none" w:sz="0" w:space="0" w:color="auto"/>
        <w:left w:val="none" w:sz="0" w:space="0" w:color="auto"/>
        <w:bottom w:val="none" w:sz="0" w:space="0" w:color="auto"/>
        <w:right w:val="none" w:sz="0" w:space="0" w:color="auto"/>
      </w:divBdr>
    </w:div>
    <w:div w:id="1025255170">
      <w:bodyDiv w:val="1"/>
      <w:marLeft w:val="0"/>
      <w:marRight w:val="0"/>
      <w:marTop w:val="0"/>
      <w:marBottom w:val="0"/>
      <w:divBdr>
        <w:top w:val="none" w:sz="0" w:space="0" w:color="auto"/>
        <w:left w:val="none" w:sz="0" w:space="0" w:color="auto"/>
        <w:bottom w:val="none" w:sz="0" w:space="0" w:color="auto"/>
        <w:right w:val="none" w:sz="0" w:space="0" w:color="auto"/>
      </w:divBdr>
    </w:div>
    <w:div w:id="1027217840">
      <w:bodyDiv w:val="1"/>
      <w:marLeft w:val="0"/>
      <w:marRight w:val="0"/>
      <w:marTop w:val="0"/>
      <w:marBottom w:val="0"/>
      <w:divBdr>
        <w:top w:val="none" w:sz="0" w:space="0" w:color="auto"/>
        <w:left w:val="none" w:sz="0" w:space="0" w:color="auto"/>
        <w:bottom w:val="none" w:sz="0" w:space="0" w:color="auto"/>
        <w:right w:val="none" w:sz="0" w:space="0" w:color="auto"/>
      </w:divBdr>
    </w:div>
    <w:div w:id="1037045945">
      <w:bodyDiv w:val="1"/>
      <w:marLeft w:val="0"/>
      <w:marRight w:val="0"/>
      <w:marTop w:val="0"/>
      <w:marBottom w:val="0"/>
      <w:divBdr>
        <w:top w:val="none" w:sz="0" w:space="0" w:color="auto"/>
        <w:left w:val="none" w:sz="0" w:space="0" w:color="auto"/>
        <w:bottom w:val="none" w:sz="0" w:space="0" w:color="auto"/>
        <w:right w:val="none" w:sz="0" w:space="0" w:color="auto"/>
      </w:divBdr>
    </w:div>
    <w:div w:id="1043483442">
      <w:bodyDiv w:val="1"/>
      <w:marLeft w:val="0"/>
      <w:marRight w:val="0"/>
      <w:marTop w:val="0"/>
      <w:marBottom w:val="0"/>
      <w:divBdr>
        <w:top w:val="none" w:sz="0" w:space="0" w:color="auto"/>
        <w:left w:val="none" w:sz="0" w:space="0" w:color="auto"/>
        <w:bottom w:val="none" w:sz="0" w:space="0" w:color="auto"/>
        <w:right w:val="none" w:sz="0" w:space="0" w:color="auto"/>
      </w:divBdr>
    </w:div>
    <w:div w:id="1048214950">
      <w:bodyDiv w:val="1"/>
      <w:marLeft w:val="0"/>
      <w:marRight w:val="0"/>
      <w:marTop w:val="0"/>
      <w:marBottom w:val="0"/>
      <w:divBdr>
        <w:top w:val="none" w:sz="0" w:space="0" w:color="auto"/>
        <w:left w:val="none" w:sz="0" w:space="0" w:color="auto"/>
        <w:bottom w:val="none" w:sz="0" w:space="0" w:color="auto"/>
        <w:right w:val="none" w:sz="0" w:space="0" w:color="auto"/>
      </w:divBdr>
      <w:divsChild>
        <w:div w:id="236788854">
          <w:marLeft w:val="0"/>
          <w:marRight w:val="0"/>
          <w:marTop w:val="120"/>
          <w:marBottom w:val="0"/>
          <w:divBdr>
            <w:top w:val="none" w:sz="0" w:space="0" w:color="auto"/>
            <w:left w:val="none" w:sz="0" w:space="0" w:color="auto"/>
            <w:bottom w:val="none" w:sz="0" w:space="0" w:color="auto"/>
            <w:right w:val="none" w:sz="0" w:space="0" w:color="auto"/>
          </w:divBdr>
        </w:div>
        <w:div w:id="299042828">
          <w:marLeft w:val="0"/>
          <w:marRight w:val="0"/>
          <w:marTop w:val="120"/>
          <w:marBottom w:val="0"/>
          <w:divBdr>
            <w:top w:val="none" w:sz="0" w:space="0" w:color="auto"/>
            <w:left w:val="none" w:sz="0" w:space="0" w:color="auto"/>
            <w:bottom w:val="none" w:sz="0" w:space="0" w:color="auto"/>
            <w:right w:val="none" w:sz="0" w:space="0" w:color="auto"/>
          </w:divBdr>
        </w:div>
        <w:div w:id="1244803304">
          <w:marLeft w:val="0"/>
          <w:marRight w:val="0"/>
          <w:marTop w:val="120"/>
          <w:marBottom w:val="0"/>
          <w:divBdr>
            <w:top w:val="none" w:sz="0" w:space="0" w:color="auto"/>
            <w:left w:val="none" w:sz="0" w:space="0" w:color="auto"/>
            <w:bottom w:val="none" w:sz="0" w:space="0" w:color="auto"/>
            <w:right w:val="none" w:sz="0" w:space="0" w:color="auto"/>
          </w:divBdr>
        </w:div>
        <w:div w:id="1271549466">
          <w:marLeft w:val="0"/>
          <w:marRight w:val="0"/>
          <w:marTop w:val="120"/>
          <w:marBottom w:val="0"/>
          <w:divBdr>
            <w:top w:val="none" w:sz="0" w:space="0" w:color="auto"/>
            <w:left w:val="none" w:sz="0" w:space="0" w:color="auto"/>
            <w:bottom w:val="none" w:sz="0" w:space="0" w:color="auto"/>
            <w:right w:val="none" w:sz="0" w:space="0" w:color="auto"/>
          </w:divBdr>
        </w:div>
        <w:div w:id="1281960768">
          <w:marLeft w:val="0"/>
          <w:marRight w:val="0"/>
          <w:marTop w:val="120"/>
          <w:marBottom w:val="0"/>
          <w:divBdr>
            <w:top w:val="none" w:sz="0" w:space="0" w:color="auto"/>
            <w:left w:val="none" w:sz="0" w:space="0" w:color="auto"/>
            <w:bottom w:val="none" w:sz="0" w:space="0" w:color="auto"/>
            <w:right w:val="none" w:sz="0" w:space="0" w:color="auto"/>
          </w:divBdr>
        </w:div>
        <w:div w:id="1364867485">
          <w:marLeft w:val="0"/>
          <w:marRight w:val="0"/>
          <w:marTop w:val="120"/>
          <w:marBottom w:val="0"/>
          <w:divBdr>
            <w:top w:val="none" w:sz="0" w:space="0" w:color="auto"/>
            <w:left w:val="none" w:sz="0" w:space="0" w:color="auto"/>
            <w:bottom w:val="none" w:sz="0" w:space="0" w:color="auto"/>
            <w:right w:val="none" w:sz="0" w:space="0" w:color="auto"/>
          </w:divBdr>
        </w:div>
        <w:div w:id="1457941862">
          <w:marLeft w:val="0"/>
          <w:marRight w:val="0"/>
          <w:marTop w:val="120"/>
          <w:marBottom w:val="0"/>
          <w:divBdr>
            <w:top w:val="none" w:sz="0" w:space="0" w:color="auto"/>
            <w:left w:val="none" w:sz="0" w:space="0" w:color="auto"/>
            <w:bottom w:val="none" w:sz="0" w:space="0" w:color="auto"/>
            <w:right w:val="none" w:sz="0" w:space="0" w:color="auto"/>
          </w:divBdr>
        </w:div>
        <w:div w:id="2060548306">
          <w:marLeft w:val="0"/>
          <w:marRight w:val="0"/>
          <w:marTop w:val="120"/>
          <w:marBottom w:val="0"/>
          <w:divBdr>
            <w:top w:val="none" w:sz="0" w:space="0" w:color="auto"/>
            <w:left w:val="none" w:sz="0" w:space="0" w:color="auto"/>
            <w:bottom w:val="none" w:sz="0" w:space="0" w:color="auto"/>
            <w:right w:val="none" w:sz="0" w:space="0" w:color="auto"/>
          </w:divBdr>
        </w:div>
      </w:divsChild>
    </w:div>
    <w:div w:id="1055424037">
      <w:bodyDiv w:val="1"/>
      <w:marLeft w:val="0"/>
      <w:marRight w:val="0"/>
      <w:marTop w:val="0"/>
      <w:marBottom w:val="0"/>
      <w:divBdr>
        <w:top w:val="none" w:sz="0" w:space="0" w:color="auto"/>
        <w:left w:val="none" w:sz="0" w:space="0" w:color="auto"/>
        <w:bottom w:val="none" w:sz="0" w:space="0" w:color="auto"/>
        <w:right w:val="none" w:sz="0" w:space="0" w:color="auto"/>
      </w:divBdr>
    </w:div>
    <w:div w:id="1076630273">
      <w:bodyDiv w:val="1"/>
      <w:marLeft w:val="0"/>
      <w:marRight w:val="0"/>
      <w:marTop w:val="0"/>
      <w:marBottom w:val="0"/>
      <w:divBdr>
        <w:top w:val="none" w:sz="0" w:space="0" w:color="auto"/>
        <w:left w:val="none" w:sz="0" w:space="0" w:color="auto"/>
        <w:bottom w:val="none" w:sz="0" w:space="0" w:color="auto"/>
        <w:right w:val="none" w:sz="0" w:space="0" w:color="auto"/>
      </w:divBdr>
    </w:div>
    <w:div w:id="1086419906">
      <w:bodyDiv w:val="1"/>
      <w:marLeft w:val="0"/>
      <w:marRight w:val="0"/>
      <w:marTop w:val="0"/>
      <w:marBottom w:val="0"/>
      <w:divBdr>
        <w:top w:val="none" w:sz="0" w:space="0" w:color="auto"/>
        <w:left w:val="none" w:sz="0" w:space="0" w:color="auto"/>
        <w:bottom w:val="none" w:sz="0" w:space="0" w:color="auto"/>
        <w:right w:val="none" w:sz="0" w:space="0" w:color="auto"/>
      </w:divBdr>
      <w:divsChild>
        <w:div w:id="1158691692">
          <w:marLeft w:val="0"/>
          <w:marRight w:val="0"/>
          <w:marTop w:val="0"/>
          <w:marBottom w:val="0"/>
          <w:divBdr>
            <w:top w:val="none" w:sz="0" w:space="0" w:color="auto"/>
            <w:left w:val="none" w:sz="0" w:space="0" w:color="auto"/>
            <w:bottom w:val="none" w:sz="0" w:space="0" w:color="auto"/>
            <w:right w:val="none" w:sz="0" w:space="0" w:color="auto"/>
          </w:divBdr>
          <w:divsChild>
            <w:div w:id="104547131">
              <w:marLeft w:val="0"/>
              <w:marRight w:val="0"/>
              <w:marTop w:val="0"/>
              <w:marBottom w:val="0"/>
              <w:divBdr>
                <w:top w:val="none" w:sz="0" w:space="0" w:color="auto"/>
                <w:left w:val="none" w:sz="0" w:space="0" w:color="auto"/>
                <w:bottom w:val="none" w:sz="0" w:space="0" w:color="auto"/>
                <w:right w:val="none" w:sz="0" w:space="0" w:color="auto"/>
              </w:divBdr>
              <w:divsChild>
                <w:div w:id="311908341">
                  <w:marLeft w:val="0"/>
                  <w:marRight w:val="0"/>
                  <w:marTop w:val="0"/>
                  <w:marBottom w:val="0"/>
                  <w:divBdr>
                    <w:top w:val="none" w:sz="0" w:space="0" w:color="auto"/>
                    <w:left w:val="none" w:sz="0" w:space="0" w:color="auto"/>
                    <w:bottom w:val="none" w:sz="0" w:space="0" w:color="auto"/>
                    <w:right w:val="none" w:sz="0" w:space="0" w:color="auto"/>
                  </w:divBdr>
                  <w:divsChild>
                    <w:div w:id="1126241302">
                      <w:marLeft w:val="0"/>
                      <w:marRight w:val="0"/>
                      <w:marTop w:val="0"/>
                      <w:marBottom w:val="0"/>
                      <w:divBdr>
                        <w:top w:val="none" w:sz="0" w:space="0" w:color="auto"/>
                        <w:left w:val="none" w:sz="0" w:space="0" w:color="auto"/>
                        <w:bottom w:val="none" w:sz="0" w:space="0" w:color="auto"/>
                        <w:right w:val="none" w:sz="0" w:space="0" w:color="auto"/>
                      </w:divBdr>
                      <w:divsChild>
                        <w:div w:id="577206569">
                          <w:marLeft w:val="0"/>
                          <w:marRight w:val="0"/>
                          <w:marTop w:val="0"/>
                          <w:marBottom w:val="0"/>
                          <w:divBdr>
                            <w:top w:val="none" w:sz="0" w:space="0" w:color="auto"/>
                            <w:left w:val="none" w:sz="0" w:space="0" w:color="auto"/>
                            <w:bottom w:val="none" w:sz="0" w:space="0" w:color="auto"/>
                            <w:right w:val="none" w:sz="0" w:space="0" w:color="auto"/>
                          </w:divBdr>
                          <w:divsChild>
                            <w:div w:id="927270436">
                              <w:marLeft w:val="0"/>
                              <w:marRight w:val="0"/>
                              <w:marTop w:val="0"/>
                              <w:marBottom w:val="0"/>
                              <w:divBdr>
                                <w:top w:val="none" w:sz="0" w:space="0" w:color="auto"/>
                                <w:left w:val="none" w:sz="0" w:space="0" w:color="auto"/>
                                <w:bottom w:val="none" w:sz="0" w:space="0" w:color="auto"/>
                                <w:right w:val="none" w:sz="0" w:space="0" w:color="auto"/>
                              </w:divBdr>
                              <w:divsChild>
                                <w:div w:id="1050226649">
                                  <w:marLeft w:val="0"/>
                                  <w:marRight w:val="0"/>
                                  <w:marTop w:val="0"/>
                                  <w:marBottom w:val="0"/>
                                  <w:divBdr>
                                    <w:top w:val="none" w:sz="0" w:space="0" w:color="auto"/>
                                    <w:left w:val="none" w:sz="0" w:space="0" w:color="auto"/>
                                    <w:bottom w:val="none" w:sz="0" w:space="0" w:color="auto"/>
                                    <w:right w:val="none" w:sz="0" w:space="0" w:color="auto"/>
                                  </w:divBdr>
                                  <w:divsChild>
                                    <w:div w:id="232005943">
                                      <w:marLeft w:val="0"/>
                                      <w:marRight w:val="0"/>
                                      <w:marTop w:val="0"/>
                                      <w:marBottom w:val="0"/>
                                      <w:divBdr>
                                        <w:top w:val="none" w:sz="0" w:space="0" w:color="auto"/>
                                        <w:left w:val="none" w:sz="0" w:space="0" w:color="auto"/>
                                        <w:bottom w:val="none" w:sz="0" w:space="0" w:color="auto"/>
                                        <w:right w:val="none" w:sz="0" w:space="0" w:color="auto"/>
                                      </w:divBdr>
                                      <w:divsChild>
                                        <w:div w:id="206552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4395858">
      <w:bodyDiv w:val="1"/>
      <w:marLeft w:val="0"/>
      <w:marRight w:val="0"/>
      <w:marTop w:val="0"/>
      <w:marBottom w:val="0"/>
      <w:divBdr>
        <w:top w:val="none" w:sz="0" w:space="0" w:color="auto"/>
        <w:left w:val="none" w:sz="0" w:space="0" w:color="auto"/>
        <w:bottom w:val="none" w:sz="0" w:space="0" w:color="auto"/>
        <w:right w:val="none" w:sz="0" w:space="0" w:color="auto"/>
      </w:divBdr>
    </w:div>
    <w:div w:id="1101756032">
      <w:bodyDiv w:val="1"/>
      <w:marLeft w:val="0"/>
      <w:marRight w:val="0"/>
      <w:marTop w:val="0"/>
      <w:marBottom w:val="0"/>
      <w:divBdr>
        <w:top w:val="none" w:sz="0" w:space="0" w:color="auto"/>
        <w:left w:val="none" w:sz="0" w:space="0" w:color="auto"/>
        <w:bottom w:val="none" w:sz="0" w:space="0" w:color="auto"/>
        <w:right w:val="none" w:sz="0" w:space="0" w:color="auto"/>
      </w:divBdr>
    </w:div>
    <w:div w:id="1124038478">
      <w:bodyDiv w:val="1"/>
      <w:marLeft w:val="0"/>
      <w:marRight w:val="0"/>
      <w:marTop w:val="0"/>
      <w:marBottom w:val="0"/>
      <w:divBdr>
        <w:top w:val="none" w:sz="0" w:space="0" w:color="auto"/>
        <w:left w:val="none" w:sz="0" w:space="0" w:color="auto"/>
        <w:bottom w:val="none" w:sz="0" w:space="0" w:color="auto"/>
        <w:right w:val="none" w:sz="0" w:space="0" w:color="auto"/>
      </w:divBdr>
    </w:div>
    <w:div w:id="1131360651">
      <w:bodyDiv w:val="1"/>
      <w:marLeft w:val="0"/>
      <w:marRight w:val="0"/>
      <w:marTop w:val="0"/>
      <w:marBottom w:val="0"/>
      <w:divBdr>
        <w:top w:val="none" w:sz="0" w:space="0" w:color="auto"/>
        <w:left w:val="none" w:sz="0" w:space="0" w:color="auto"/>
        <w:bottom w:val="none" w:sz="0" w:space="0" w:color="auto"/>
        <w:right w:val="none" w:sz="0" w:space="0" w:color="auto"/>
      </w:divBdr>
    </w:div>
    <w:div w:id="1137382778">
      <w:bodyDiv w:val="1"/>
      <w:marLeft w:val="0"/>
      <w:marRight w:val="0"/>
      <w:marTop w:val="0"/>
      <w:marBottom w:val="0"/>
      <w:divBdr>
        <w:top w:val="none" w:sz="0" w:space="0" w:color="auto"/>
        <w:left w:val="none" w:sz="0" w:space="0" w:color="auto"/>
        <w:bottom w:val="none" w:sz="0" w:space="0" w:color="auto"/>
        <w:right w:val="none" w:sz="0" w:space="0" w:color="auto"/>
      </w:divBdr>
      <w:divsChild>
        <w:div w:id="2145661747">
          <w:marLeft w:val="0"/>
          <w:marRight w:val="0"/>
          <w:marTop w:val="0"/>
          <w:marBottom w:val="0"/>
          <w:divBdr>
            <w:top w:val="none" w:sz="0" w:space="0" w:color="auto"/>
            <w:left w:val="none" w:sz="0" w:space="0" w:color="auto"/>
            <w:bottom w:val="none" w:sz="0" w:space="0" w:color="auto"/>
            <w:right w:val="none" w:sz="0" w:space="0" w:color="auto"/>
          </w:divBdr>
          <w:divsChild>
            <w:div w:id="176818233">
              <w:marLeft w:val="0"/>
              <w:marRight w:val="0"/>
              <w:marTop w:val="0"/>
              <w:marBottom w:val="0"/>
              <w:divBdr>
                <w:top w:val="none" w:sz="0" w:space="0" w:color="auto"/>
                <w:left w:val="none" w:sz="0" w:space="0" w:color="auto"/>
                <w:bottom w:val="none" w:sz="0" w:space="0" w:color="auto"/>
                <w:right w:val="none" w:sz="0" w:space="0" w:color="auto"/>
              </w:divBdr>
              <w:divsChild>
                <w:div w:id="1147671367">
                  <w:marLeft w:val="0"/>
                  <w:marRight w:val="0"/>
                  <w:marTop w:val="0"/>
                  <w:marBottom w:val="0"/>
                  <w:divBdr>
                    <w:top w:val="none" w:sz="0" w:space="0" w:color="auto"/>
                    <w:left w:val="none" w:sz="0" w:space="0" w:color="auto"/>
                    <w:bottom w:val="none" w:sz="0" w:space="0" w:color="auto"/>
                    <w:right w:val="none" w:sz="0" w:space="0" w:color="auto"/>
                  </w:divBdr>
                  <w:divsChild>
                    <w:div w:id="552620279">
                      <w:marLeft w:val="0"/>
                      <w:marRight w:val="0"/>
                      <w:marTop w:val="0"/>
                      <w:marBottom w:val="0"/>
                      <w:divBdr>
                        <w:top w:val="none" w:sz="0" w:space="0" w:color="auto"/>
                        <w:left w:val="none" w:sz="0" w:space="0" w:color="auto"/>
                        <w:bottom w:val="none" w:sz="0" w:space="0" w:color="auto"/>
                        <w:right w:val="none" w:sz="0" w:space="0" w:color="auto"/>
                      </w:divBdr>
                      <w:divsChild>
                        <w:div w:id="1668628208">
                          <w:marLeft w:val="0"/>
                          <w:marRight w:val="0"/>
                          <w:marTop w:val="0"/>
                          <w:marBottom w:val="0"/>
                          <w:divBdr>
                            <w:top w:val="none" w:sz="0" w:space="0" w:color="auto"/>
                            <w:left w:val="none" w:sz="0" w:space="0" w:color="auto"/>
                            <w:bottom w:val="none" w:sz="0" w:space="0" w:color="auto"/>
                            <w:right w:val="none" w:sz="0" w:space="0" w:color="auto"/>
                          </w:divBdr>
                          <w:divsChild>
                            <w:div w:id="1557349727">
                              <w:marLeft w:val="0"/>
                              <w:marRight w:val="0"/>
                              <w:marTop w:val="0"/>
                              <w:marBottom w:val="0"/>
                              <w:divBdr>
                                <w:top w:val="none" w:sz="0" w:space="0" w:color="auto"/>
                                <w:left w:val="none" w:sz="0" w:space="0" w:color="auto"/>
                                <w:bottom w:val="none" w:sz="0" w:space="0" w:color="auto"/>
                                <w:right w:val="none" w:sz="0" w:space="0" w:color="auto"/>
                              </w:divBdr>
                              <w:divsChild>
                                <w:div w:id="1103644679">
                                  <w:marLeft w:val="0"/>
                                  <w:marRight w:val="0"/>
                                  <w:marTop w:val="0"/>
                                  <w:marBottom w:val="0"/>
                                  <w:divBdr>
                                    <w:top w:val="none" w:sz="0" w:space="0" w:color="auto"/>
                                    <w:left w:val="none" w:sz="0" w:space="0" w:color="auto"/>
                                    <w:bottom w:val="none" w:sz="0" w:space="0" w:color="auto"/>
                                    <w:right w:val="none" w:sz="0" w:space="0" w:color="auto"/>
                                  </w:divBdr>
                                  <w:divsChild>
                                    <w:div w:id="1553689125">
                                      <w:marLeft w:val="0"/>
                                      <w:marRight w:val="0"/>
                                      <w:marTop w:val="0"/>
                                      <w:marBottom w:val="0"/>
                                      <w:divBdr>
                                        <w:top w:val="none" w:sz="0" w:space="0" w:color="auto"/>
                                        <w:left w:val="none" w:sz="0" w:space="0" w:color="auto"/>
                                        <w:bottom w:val="none" w:sz="0" w:space="0" w:color="auto"/>
                                        <w:right w:val="none" w:sz="0" w:space="0" w:color="auto"/>
                                      </w:divBdr>
                                      <w:divsChild>
                                        <w:div w:id="90009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
      <w:marRight w:val="0"/>
      <w:marTop w:val="0"/>
      <w:marBottom w:val="0"/>
      <w:divBdr>
        <w:top w:val="none" w:sz="0" w:space="0" w:color="auto"/>
        <w:left w:val="none" w:sz="0" w:space="0" w:color="auto"/>
        <w:bottom w:val="none" w:sz="0" w:space="0" w:color="auto"/>
        <w:right w:val="none" w:sz="0" w:space="0" w:color="auto"/>
      </w:divBdr>
    </w:div>
    <w:div w:id="1143548291">
      <w:bodyDiv w:val="1"/>
      <w:marLeft w:val="0"/>
      <w:marRight w:val="0"/>
      <w:marTop w:val="0"/>
      <w:marBottom w:val="0"/>
      <w:divBdr>
        <w:top w:val="none" w:sz="0" w:space="0" w:color="auto"/>
        <w:left w:val="none" w:sz="0" w:space="0" w:color="auto"/>
        <w:bottom w:val="none" w:sz="0" w:space="0" w:color="auto"/>
        <w:right w:val="none" w:sz="0" w:space="0" w:color="auto"/>
      </w:divBdr>
      <w:divsChild>
        <w:div w:id="130942868">
          <w:marLeft w:val="0"/>
          <w:marRight w:val="0"/>
          <w:marTop w:val="0"/>
          <w:marBottom w:val="0"/>
          <w:divBdr>
            <w:top w:val="none" w:sz="0" w:space="0" w:color="auto"/>
            <w:left w:val="none" w:sz="0" w:space="0" w:color="auto"/>
            <w:bottom w:val="none" w:sz="0" w:space="0" w:color="auto"/>
            <w:right w:val="none" w:sz="0" w:space="0" w:color="auto"/>
          </w:divBdr>
        </w:div>
        <w:div w:id="1214386436">
          <w:marLeft w:val="0"/>
          <w:marRight w:val="0"/>
          <w:marTop w:val="0"/>
          <w:marBottom w:val="0"/>
          <w:divBdr>
            <w:top w:val="none" w:sz="0" w:space="0" w:color="auto"/>
            <w:left w:val="none" w:sz="0" w:space="0" w:color="auto"/>
            <w:bottom w:val="none" w:sz="0" w:space="0" w:color="auto"/>
            <w:right w:val="none" w:sz="0" w:space="0" w:color="auto"/>
          </w:divBdr>
        </w:div>
        <w:div w:id="1686592632">
          <w:marLeft w:val="0"/>
          <w:marRight w:val="0"/>
          <w:marTop w:val="0"/>
          <w:marBottom w:val="0"/>
          <w:divBdr>
            <w:top w:val="none" w:sz="0" w:space="0" w:color="auto"/>
            <w:left w:val="none" w:sz="0" w:space="0" w:color="auto"/>
            <w:bottom w:val="none" w:sz="0" w:space="0" w:color="auto"/>
            <w:right w:val="none" w:sz="0" w:space="0" w:color="auto"/>
          </w:divBdr>
        </w:div>
      </w:divsChild>
    </w:div>
    <w:div w:id="1170754081">
      <w:bodyDiv w:val="1"/>
      <w:marLeft w:val="0"/>
      <w:marRight w:val="0"/>
      <w:marTop w:val="0"/>
      <w:marBottom w:val="0"/>
      <w:divBdr>
        <w:top w:val="none" w:sz="0" w:space="0" w:color="auto"/>
        <w:left w:val="none" w:sz="0" w:space="0" w:color="auto"/>
        <w:bottom w:val="none" w:sz="0" w:space="0" w:color="auto"/>
        <w:right w:val="none" w:sz="0" w:space="0" w:color="auto"/>
      </w:divBdr>
      <w:divsChild>
        <w:div w:id="2083406904">
          <w:marLeft w:val="0"/>
          <w:marRight w:val="0"/>
          <w:marTop w:val="0"/>
          <w:marBottom w:val="0"/>
          <w:divBdr>
            <w:top w:val="none" w:sz="0" w:space="0" w:color="auto"/>
            <w:left w:val="none" w:sz="0" w:space="0" w:color="auto"/>
            <w:bottom w:val="none" w:sz="0" w:space="0" w:color="auto"/>
            <w:right w:val="none" w:sz="0" w:space="0" w:color="auto"/>
          </w:divBdr>
          <w:divsChild>
            <w:div w:id="259946391">
              <w:marLeft w:val="0"/>
              <w:marRight w:val="0"/>
              <w:marTop w:val="0"/>
              <w:marBottom w:val="0"/>
              <w:divBdr>
                <w:top w:val="none" w:sz="0" w:space="0" w:color="auto"/>
                <w:left w:val="none" w:sz="0" w:space="0" w:color="auto"/>
                <w:bottom w:val="none" w:sz="0" w:space="0" w:color="auto"/>
                <w:right w:val="none" w:sz="0" w:space="0" w:color="auto"/>
              </w:divBdr>
              <w:divsChild>
                <w:div w:id="915018664">
                  <w:marLeft w:val="0"/>
                  <w:marRight w:val="0"/>
                  <w:marTop w:val="0"/>
                  <w:marBottom w:val="0"/>
                  <w:divBdr>
                    <w:top w:val="none" w:sz="0" w:space="0" w:color="auto"/>
                    <w:left w:val="none" w:sz="0" w:space="0" w:color="auto"/>
                    <w:bottom w:val="none" w:sz="0" w:space="0" w:color="auto"/>
                    <w:right w:val="none" w:sz="0" w:space="0" w:color="auto"/>
                  </w:divBdr>
                  <w:divsChild>
                    <w:div w:id="1815217647">
                      <w:marLeft w:val="0"/>
                      <w:marRight w:val="0"/>
                      <w:marTop w:val="0"/>
                      <w:marBottom w:val="0"/>
                      <w:divBdr>
                        <w:top w:val="none" w:sz="0" w:space="0" w:color="auto"/>
                        <w:left w:val="none" w:sz="0" w:space="0" w:color="auto"/>
                        <w:bottom w:val="none" w:sz="0" w:space="0" w:color="auto"/>
                        <w:right w:val="none" w:sz="0" w:space="0" w:color="auto"/>
                      </w:divBdr>
                      <w:divsChild>
                        <w:div w:id="1764184850">
                          <w:marLeft w:val="0"/>
                          <w:marRight w:val="0"/>
                          <w:marTop w:val="0"/>
                          <w:marBottom w:val="0"/>
                          <w:divBdr>
                            <w:top w:val="none" w:sz="0" w:space="0" w:color="auto"/>
                            <w:left w:val="none" w:sz="0" w:space="0" w:color="auto"/>
                            <w:bottom w:val="none" w:sz="0" w:space="0" w:color="auto"/>
                            <w:right w:val="none" w:sz="0" w:space="0" w:color="auto"/>
                          </w:divBdr>
                          <w:divsChild>
                            <w:div w:id="1862668132">
                              <w:marLeft w:val="0"/>
                              <w:marRight w:val="0"/>
                              <w:marTop w:val="0"/>
                              <w:marBottom w:val="0"/>
                              <w:divBdr>
                                <w:top w:val="none" w:sz="0" w:space="0" w:color="auto"/>
                                <w:left w:val="none" w:sz="0" w:space="0" w:color="auto"/>
                                <w:bottom w:val="none" w:sz="0" w:space="0" w:color="auto"/>
                                <w:right w:val="none" w:sz="0" w:space="0" w:color="auto"/>
                              </w:divBdr>
                              <w:divsChild>
                                <w:div w:id="372580043">
                                  <w:marLeft w:val="0"/>
                                  <w:marRight w:val="0"/>
                                  <w:marTop w:val="0"/>
                                  <w:marBottom w:val="0"/>
                                  <w:divBdr>
                                    <w:top w:val="none" w:sz="0" w:space="0" w:color="auto"/>
                                    <w:left w:val="none" w:sz="0" w:space="0" w:color="auto"/>
                                    <w:bottom w:val="none" w:sz="0" w:space="0" w:color="auto"/>
                                    <w:right w:val="none" w:sz="0" w:space="0" w:color="auto"/>
                                  </w:divBdr>
                                  <w:divsChild>
                                    <w:div w:id="2033604304">
                                      <w:marLeft w:val="0"/>
                                      <w:marRight w:val="0"/>
                                      <w:marTop w:val="0"/>
                                      <w:marBottom w:val="0"/>
                                      <w:divBdr>
                                        <w:top w:val="none" w:sz="0" w:space="0" w:color="auto"/>
                                        <w:left w:val="none" w:sz="0" w:space="0" w:color="auto"/>
                                        <w:bottom w:val="none" w:sz="0" w:space="0" w:color="auto"/>
                                        <w:right w:val="none" w:sz="0" w:space="0" w:color="auto"/>
                                      </w:divBdr>
                                      <w:divsChild>
                                        <w:div w:id="11324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
      <w:marRight w:val="0"/>
      <w:marTop w:val="0"/>
      <w:marBottom w:val="0"/>
      <w:divBdr>
        <w:top w:val="none" w:sz="0" w:space="0" w:color="auto"/>
        <w:left w:val="none" w:sz="0" w:space="0" w:color="auto"/>
        <w:bottom w:val="none" w:sz="0" w:space="0" w:color="auto"/>
        <w:right w:val="none" w:sz="0" w:space="0" w:color="auto"/>
      </w:divBdr>
    </w:div>
    <w:div w:id="1184590574">
      <w:bodyDiv w:val="1"/>
      <w:marLeft w:val="0"/>
      <w:marRight w:val="0"/>
      <w:marTop w:val="0"/>
      <w:marBottom w:val="0"/>
      <w:divBdr>
        <w:top w:val="none" w:sz="0" w:space="0" w:color="auto"/>
        <w:left w:val="none" w:sz="0" w:space="0" w:color="auto"/>
        <w:bottom w:val="none" w:sz="0" w:space="0" w:color="auto"/>
        <w:right w:val="none" w:sz="0" w:space="0" w:color="auto"/>
      </w:divBdr>
    </w:div>
    <w:div w:id="1187599938">
      <w:bodyDiv w:val="1"/>
      <w:marLeft w:val="0"/>
      <w:marRight w:val="0"/>
      <w:marTop w:val="0"/>
      <w:marBottom w:val="0"/>
      <w:divBdr>
        <w:top w:val="none" w:sz="0" w:space="0" w:color="auto"/>
        <w:left w:val="none" w:sz="0" w:space="0" w:color="auto"/>
        <w:bottom w:val="none" w:sz="0" w:space="0" w:color="auto"/>
        <w:right w:val="none" w:sz="0" w:space="0" w:color="auto"/>
      </w:divBdr>
    </w:div>
    <w:div w:id="1192574775">
      <w:bodyDiv w:val="1"/>
      <w:marLeft w:val="0"/>
      <w:marRight w:val="0"/>
      <w:marTop w:val="0"/>
      <w:marBottom w:val="0"/>
      <w:divBdr>
        <w:top w:val="none" w:sz="0" w:space="0" w:color="auto"/>
        <w:left w:val="none" w:sz="0" w:space="0" w:color="auto"/>
        <w:bottom w:val="none" w:sz="0" w:space="0" w:color="auto"/>
        <w:right w:val="none" w:sz="0" w:space="0" w:color="auto"/>
      </w:divBdr>
    </w:div>
    <w:div w:id="1217931855">
      <w:bodyDiv w:val="1"/>
      <w:marLeft w:val="0"/>
      <w:marRight w:val="0"/>
      <w:marTop w:val="0"/>
      <w:marBottom w:val="0"/>
      <w:divBdr>
        <w:top w:val="none" w:sz="0" w:space="0" w:color="auto"/>
        <w:left w:val="none" w:sz="0" w:space="0" w:color="auto"/>
        <w:bottom w:val="none" w:sz="0" w:space="0" w:color="auto"/>
        <w:right w:val="none" w:sz="0" w:space="0" w:color="auto"/>
      </w:divBdr>
    </w:div>
    <w:div w:id="1224490458">
      <w:bodyDiv w:val="1"/>
      <w:marLeft w:val="0"/>
      <w:marRight w:val="0"/>
      <w:marTop w:val="0"/>
      <w:marBottom w:val="0"/>
      <w:divBdr>
        <w:top w:val="none" w:sz="0" w:space="0" w:color="auto"/>
        <w:left w:val="none" w:sz="0" w:space="0" w:color="auto"/>
        <w:bottom w:val="none" w:sz="0" w:space="0" w:color="auto"/>
        <w:right w:val="none" w:sz="0" w:space="0" w:color="auto"/>
      </w:divBdr>
    </w:div>
    <w:div w:id="1236430145">
      <w:bodyDiv w:val="1"/>
      <w:marLeft w:val="0"/>
      <w:marRight w:val="0"/>
      <w:marTop w:val="0"/>
      <w:marBottom w:val="0"/>
      <w:divBdr>
        <w:top w:val="none" w:sz="0" w:space="0" w:color="auto"/>
        <w:left w:val="none" w:sz="0" w:space="0" w:color="auto"/>
        <w:bottom w:val="none" w:sz="0" w:space="0" w:color="auto"/>
        <w:right w:val="none" w:sz="0" w:space="0" w:color="auto"/>
      </w:divBdr>
      <w:divsChild>
        <w:div w:id="123816305">
          <w:marLeft w:val="0"/>
          <w:marRight w:val="0"/>
          <w:marTop w:val="120"/>
          <w:marBottom w:val="0"/>
          <w:divBdr>
            <w:top w:val="none" w:sz="0" w:space="0" w:color="auto"/>
            <w:left w:val="none" w:sz="0" w:space="0" w:color="auto"/>
            <w:bottom w:val="none" w:sz="0" w:space="0" w:color="auto"/>
            <w:right w:val="none" w:sz="0" w:space="0" w:color="auto"/>
          </w:divBdr>
        </w:div>
        <w:div w:id="230427226">
          <w:marLeft w:val="0"/>
          <w:marRight w:val="0"/>
          <w:marTop w:val="120"/>
          <w:marBottom w:val="0"/>
          <w:divBdr>
            <w:top w:val="none" w:sz="0" w:space="0" w:color="auto"/>
            <w:left w:val="none" w:sz="0" w:space="0" w:color="auto"/>
            <w:bottom w:val="none" w:sz="0" w:space="0" w:color="auto"/>
            <w:right w:val="none" w:sz="0" w:space="0" w:color="auto"/>
          </w:divBdr>
        </w:div>
        <w:div w:id="654189029">
          <w:marLeft w:val="0"/>
          <w:marRight w:val="0"/>
          <w:marTop w:val="120"/>
          <w:marBottom w:val="0"/>
          <w:divBdr>
            <w:top w:val="none" w:sz="0" w:space="0" w:color="auto"/>
            <w:left w:val="none" w:sz="0" w:space="0" w:color="auto"/>
            <w:bottom w:val="none" w:sz="0" w:space="0" w:color="auto"/>
            <w:right w:val="none" w:sz="0" w:space="0" w:color="auto"/>
          </w:divBdr>
        </w:div>
        <w:div w:id="1309437511">
          <w:marLeft w:val="0"/>
          <w:marRight w:val="0"/>
          <w:marTop w:val="120"/>
          <w:marBottom w:val="0"/>
          <w:divBdr>
            <w:top w:val="none" w:sz="0" w:space="0" w:color="auto"/>
            <w:left w:val="none" w:sz="0" w:space="0" w:color="auto"/>
            <w:bottom w:val="none" w:sz="0" w:space="0" w:color="auto"/>
            <w:right w:val="none" w:sz="0" w:space="0" w:color="auto"/>
          </w:divBdr>
        </w:div>
        <w:div w:id="1422408654">
          <w:marLeft w:val="0"/>
          <w:marRight w:val="0"/>
          <w:marTop w:val="120"/>
          <w:marBottom w:val="0"/>
          <w:divBdr>
            <w:top w:val="none" w:sz="0" w:space="0" w:color="auto"/>
            <w:left w:val="none" w:sz="0" w:space="0" w:color="auto"/>
            <w:bottom w:val="none" w:sz="0" w:space="0" w:color="auto"/>
            <w:right w:val="none" w:sz="0" w:space="0" w:color="auto"/>
          </w:divBdr>
        </w:div>
        <w:div w:id="1428842952">
          <w:marLeft w:val="0"/>
          <w:marRight w:val="0"/>
          <w:marTop w:val="120"/>
          <w:marBottom w:val="96"/>
          <w:divBdr>
            <w:top w:val="none" w:sz="0" w:space="0" w:color="auto"/>
            <w:left w:val="single" w:sz="24" w:space="0" w:color="CED3F1"/>
            <w:bottom w:val="none" w:sz="0" w:space="0" w:color="auto"/>
            <w:right w:val="none" w:sz="0" w:space="0" w:color="auto"/>
          </w:divBdr>
        </w:div>
        <w:div w:id="1702903114">
          <w:marLeft w:val="0"/>
          <w:marRight w:val="0"/>
          <w:marTop w:val="120"/>
          <w:marBottom w:val="0"/>
          <w:divBdr>
            <w:top w:val="none" w:sz="0" w:space="0" w:color="auto"/>
            <w:left w:val="none" w:sz="0" w:space="0" w:color="auto"/>
            <w:bottom w:val="none" w:sz="0" w:space="0" w:color="auto"/>
            <w:right w:val="none" w:sz="0" w:space="0" w:color="auto"/>
          </w:divBdr>
        </w:div>
        <w:div w:id="1884439430">
          <w:marLeft w:val="0"/>
          <w:marRight w:val="0"/>
          <w:marTop w:val="120"/>
          <w:marBottom w:val="0"/>
          <w:divBdr>
            <w:top w:val="none" w:sz="0" w:space="0" w:color="auto"/>
            <w:left w:val="none" w:sz="0" w:space="0" w:color="auto"/>
            <w:bottom w:val="none" w:sz="0" w:space="0" w:color="auto"/>
            <w:right w:val="none" w:sz="0" w:space="0" w:color="auto"/>
          </w:divBdr>
        </w:div>
        <w:div w:id="1957979567">
          <w:marLeft w:val="0"/>
          <w:marRight w:val="0"/>
          <w:marTop w:val="120"/>
          <w:marBottom w:val="0"/>
          <w:divBdr>
            <w:top w:val="none" w:sz="0" w:space="0" w:color="auto"/>
            <w:left w:val="none" w:sz="0" w:space="0" w:color="auto"/>
            <w:bottom w:val="none" w:sz="0" w:space="0" w:color="auto"/>
            <w:right w:val="none" w:sz="0" w:space="0" w:color="auto"/>
          </w:divBdr>
        </w:div>
        <w:div w:id="2007705365">
          <w:marLeft w:val="0"/>
          <w:marRight w:val="0"/>
          <w:marTop w:val="120"/>
          <w:marBottom w:val="0"/>
          <w:divBdr>
            <w:top w:val="none" w:sz="0" w:space="0" w:color="auto"/>
            <w:left w:val="none" w:sz="0" w:space="0" w:color="auto"/>
            <w:bottom w:val="none" w:sz="0" w:space="0" w:color="auto"/>
            <w:right w:val="none" w:sz="0" w:space="0" w:color="auto"/>
          </w:divBdr>
        </w:div>
      </w:divsChild>
    </w:div>
    <w:div w:id="1281692326">
      <w:bodyDiv w:val="1"/>
      <w:marLeft w:val="0"/>
      <w:marRight w:val="0"/>
      <w:marTop w:val="0"/>
      <w:marBottom w:val="0"/>
      <w:divBdr>
        <w:top w:val="none" w:sz="0" w:space="0" w:color="auto"/>
        <w:left w:val="none" w:sz="0" w:space="0" w:color="auto"/>
        <w:bottom w:val="none" w:sz="0" w:space="0" w:color="auto"/>
        <w:right w:val="none" w:sz="0" w:space="0" w:color="auto"/>
      </w:divBdr>
    </w:div>
    <w:div w:id="1297906387">
      <w:bodyDiv w:val="1"/>
      <w:marLeft w:val="0"/>
      <w:marRight w:val="0"/>
      <w:marTop w:val="0"/>
      <w:marBottom w:val="0"/>
      <w:divBdr>
        <w:top w:val="none" w:sz="0" w:space="0" w:color="auto"/>
        <w:left w:val="none" w:sz="0" w:space="0" w:color="auto"/>
        <w:bottom w:val="none" w:sz="0" w:space="0" w:color="auto"/>
        <w:right w:val="none" w:sz="0" w:space="0" w:color="auto"/>
      </w:divBdr>
    </w:div>
    <w:div w:id="1308240295">
      <w:bodyDiv w:val="1"/>
      <w:marLeft w:val="0"/>
      <w:marRight w:val="0"/>
      <w:marTop w:val="0"/>
      <w:marBottom w:val="0"/>
      <w:divBdr>
        <w:top w:val="none" w:sz="0" w:space="0" w:color="auto"/>
        <w:left w:val="none" w:sz="0" w:space="0" w:color="auto"/>
        <w:bottom w:val="none" w:sz="0" w:space="0" w:color="auto"/>
        <w:right w:val="none" w:sz="0" w:space="0" w:color="auto"/>
      </w:divBdr>
    </w:div>
    <w:div w:id="1313943331">
      <w:bodyDiv w:val="1"/>
      <w:marLeft w:val="0"/>
      <w:marRight w:val="0"/>
      <w:marTop w:val="0"/>
      <w:marBottom w:val="0"/>
      <w:divBdr>
        <w:top w:val="none" w:sz="0" w:space="0" w:color="auto"/>
        <w:left w:val="none" w:sz="0" w:space="0" w:color="auto"/>
        <w:bottom w:val="none" w:sz="0" w:space="0" w:color="auto"/>
        <w:right w:val="none" w:sz="0" w:space="0" w:color="auto"/>
      </w:divBdr>
    </w:div>
    <w:div w:id="1317690095">
      <w:bodyDiv w:val="1"/>
      <w:marLeft w:val="0"/>
      <w:marRight w:val="0"/>
      <w:marTop w:val="0"/>
      <w:marBottom w:val="0"/>
      <w:divBdr>
        <w:top w:val="none" w:sz="0" w:space="0" w:color="auto"/>
        <w:left w:val="none" w:sz="0" w:space="0" w:color="auto"/>
        <w:bottom w:val="none" w:sz="0" w:space="0" w:color="auto"/>
        <w:right w:val="none" w:sz="0" w:space="0" w:color="auto"/>
      </w:divBdr>
    </w:div>
    <w:div w:id="1317758942">
      <w:bodyDiv w:val="1"/>
      <w:marLeft w:val="0"/>
      <w:marRight w:val="0"/>
      <w:marTop w:val="0"/>
      <w:marBottom w:val="0"/>
      <w:divBdr>
        <w:top w:val="none" w:sz="0" w:space="0" w:color="auto"/>
        <w:left w:val="none" w:sz="0" w:space="0" w:color="auto"/>
        <w:bottom w:val="none" w:sz="0" w:space="0" w:color="auto"/>
        <w:right w:val="none" w:sz="0" w:space="0" w:color="auto"/>
      </w:divBdr>
    </w:div>
    <w:div w:id="1325016468">
      <w:bodyDiv w:val="1"/>
      <w:marLeft w:val="0"/>
      <w:marRight w:val="0"/>
      <w:marTop w:val="0"/>
      <w:marBottom w:val="0"/>
      <w:divBdr>
        <w:top w:val="none" w:sz="0" w:space="0" w:color="auto"/>
        <w:left w:val="none" w:sz="0" w:space="0" w:color="auto"/>
        <w:bottom w:val="none" w:sz="0" w:space="0" w:color="auto"/>
        <w:right w:val="none" w:sz="0" w:space="0" w:color="auto"/>
      </w:divBdr>
    </w:div>
    <w:div w:id="1328899257">
      <w:bodyDiv w:val="1"/>
      <w:marLeft w:val="0"/>
      <w:marRight w:val="0"/>
      <w:marTop w:val="0"/>
      <w:marBottom w:val="0"/>
      <w:divBdr>
        <w:top w:val="none" w:sz="0" w:space="0" w:color="auto"/>
        <w:left w:val="none" w:sz="0" w:space="0" w:color="auto"/>
        <w:bottom w:val="none" w:sz="0" w:space="0" w:color="auto"/>
        <w:right w:val="none" w:sz="0" w:space="0" w:color="auto"/>
      </w:divBdr>
      <w:divsChild>
        <w:div w:id="509373091">
          <w:marLeft w:val="0"/>
          <w:marRight w:val="0"/>
          <w:marTop w:val="0"/>
          <w:marBottom w:val="0"/>
          <w:divBdr>
            <w:top w:val="none" w:sz="0" w:space="0" w:color="auto"/>
            <w:left w:val="none" w:sz="0" w:space="0" w:color="auto"/>
            <w:bottom w:val="none" w:sz="0" w:space="0" w:color="auto"/>
            <w:right w:val="none" w:sz="0" w:space="0" w:color="auto"/>
          </w:divBdr>
        </w:div>
        <w:div w:id="579145507">
          <w:marLeft w:val="0"/>
          <w:marRight w:val="0"/>
          <w:marTop w:val="0"/>
          <w:marBottom w:val="0"/>
          <w:divBdr>
            <w:top w:val="none" w:sz="0" w:space="0" w:color="auto"/>
            <w:left w:val="none" w:sz="0" w:space="0" w:color="auto"/>
            <w:bottom w:val="none" w:sz="0" w:space="0" w:color="auto"/>
            <w:right w:val="none" w:sz="0" w:space="0" w:color="auto"/>
          </w:divBdr>
        </w:div>
        <w:div w:id="694813400">
          <w:marLeft w:val="0"/>
          <w:marRight w:val="0"/>
          <w:marTop w:val="0"/>
          <w:marBottom w:val="0"/>
          <w:divBdr>
            <w:top w:val="none" w:sz="0" w:space="0" w:color="auto"/>
            <w:left w:val="none" w:sz="0" w:space="0" w:color="auto"/>
            <w:bottom w:val="none" w:sz="0" w:space="0" w:color="auto"/>
            <w:right w:val="none" w:sz="0" w:space="0" w:color="auto"/>
          </w:divBdr>
        </w:div>
      </w:divsChild>
    </w:div>
    <w:div w:id="1331758863">
      <w:bodyDiv w:val="1"/>
      <w:marLeft w:val="0"/>
      <w:marRight w:val="0"/>
      <w:marTop w:val="0"/>
      <w:marBottom w:val="0"/>
      <w:divBdr>
        <w:top w:val="none" w:sz="0" w:space="0" w:color="auto"/>
        <w:left w:val="none" w:sz="0" w:space="0" w:color="auto"/>
        <w:bottom w:val="none" w:sz="0" w:space="0" w:color="auto"/>
        <w:right w:val="none" w:sz="0" w:space="0" w:color="auto"/>
      </w:divBdr>
    </w:div>
    <w:div w:id="1331984300">
      <w:bodyDiv w:val="1"/>
      <w:marLeft w:val="0"/>
      <w:marRight w:val="0"/>
      <w:marTop w:val="0"/>
      <w:marBottom w:val="0"/>
      <w:divBdr>
        <w:top w:val="none" w:sz="0" w:space="0" w:color="auto"/>
        <w:left w:val="none" w:sz="0" w:space="0" w:color="auto"/>
        <w:bottom w:val="none" w:sz="0" w:space="0" w:color="auto"/>
        <w:right w:val="none" w:sz="0" w:space="0" w:color="auto"/>
      </w:divBdr>
    </w:div>
    <w:div w:id="1353188806">
      <w:bodyDiv w:val="1"/>
      <w:marLeft w:val="0"/>
      <w:marRight w:val="0"/>
      <w:marTop w:val="0"/>
      <w:marBottom w:val="0"/>
      <w:divBdr>
        <w:top w:val="none" w:sz="0" w:space="0" w:color="auto"/>
        <w:left w:val="none" w:sz="0" w:space="0" w:color="auto"/>
        <w:bottom w:val="none" w:sz="0" w:space="0" w:color="auto"/>
        <w:right w:val="none" w:sz="0" w:space="0" w:color="auto"/>
      </w:divBdr>
    </w:div>
    <w:div w:id="1354451664">
      <w:bodyDiv w:val="1"/>
      <w:marLeft w:val="0"/>
      <w:marRight w:val="0"/>
      <w:marTop w:val="0"/>
      <w:marBottom w:val="0"/>
      <w:divBdr>
        <w:top w:val="none" w:sz="0" w:space="0" w:color="auto"/>
        <w:left w:val="none" w:sz="0" w:space="0" w:color="auto"/>
        <w:bottom w:val="none" w:sz="0" w:space="0" w:color="auto"/>
        <w:right w:val="none" w:sz="0" w:space="0" w:color="auto"/>
      </w:divBdr>
    </w:div>
    <w:div w:id="1355691779">
      <w:bodyDiv w:val="1"/>
      <w:marLeft w:val="0"/>
      <w:marRight w:val="0"/>
      <w:marTop w:val="0"/>
      <w:marBottom w:val="0"/>
      <w:divBdr>
        <w:top w:val="none" w:sz="0" w:space="0" w:color="auto"/>
        <w:left w:val="none" w:sz="0" w:space="0" w:color="auto"/>
        <w:bottom w:val="none" w:sz="0" w:space="0" w:color="auto"/>
        <w:right w:val="none" w:sz="0" w:space="0" w:color="auto"/>
      </w:divBdr>
    </w:div>
    <w:div w:id="1356230882">
      <w:bodyDiv w:val="1"/>
      <w:marLeft w:val="0"/>
      <w:marRight w:val="0"/>
      <w:marTop w:val="0"/>
      <w:marBottom w:val="0"/>
      <w:divBdr>
        <w:top w:val="none" w:sz="0" w:space="0" w:color="auto"/>
        <w:left w:val="none" w:sz="0" w:space="0" w:color="auto"/>
        <w:bottom w:val="none" w:sz="0" w:space="0" w:color="auto"/>
        <w:right w:val="none" w:sz="0" w:space="0" w:color="auto"/>
      </w:divBdr>
    </w:div>
    <w:div w:id="1361011003">
      <w:bodyDiv w:val="1"/>
      <w:marLeft w:val="0"/>
      <w:marRight w:val="0"/>
      <w:marTop w:val="0"/>
      <w:marBottom w:val="0"/>
      <w:divBdr>
        <w:top w:val="none" w:sz="0" w:space="0" w:color="auto"/>
        <w:left w:val="none" w:sz="0" w:space="0" w:color="auto"/>
        <w:bottom w:val="none" w:sz="0" w:space="0" w:color="auto"/>
        <w:right w:val="none" w:sz="0" w:space="0" w:color="auto"/>
      </w:divBdr>
    </w:div>
    <w:div w:id="1361472205">
      <w:bodyDiv w:val="1"/>
      <w:marLeft w:val="0"/>
      <w:marRight w:val="0"/>
      <w:marTop w:val="0"/>
      <w:marBottom w:val="0"/>
      <w:divBdr>
        <w:top w:val="none" w:sz="0" w:space="0" w:color="auto"/>
        <w:left w:val="none" w:sz="0" w:space="0" w:color="auto"/>
        <w:bottom w:val="none" w:sz="0" w:space="0" w:color="auto"/>
        <w:right w:val="none" w:sz="0" w:space="0" w:color="auto"/>
      </w:divBdr>
    </w:div>
    <w:div w:id="1378436282">
      <w:bodyDiv w:val="1"/>
      <w:marLeft w:val="0"/>
      <w:marRight w:val="0"/>
      <w:marTop w:val="0"/>
      <w:marBottom w:val="0"/>
      <w:divBdr>
        <w:top w:val="none" w:sz="0" w:space="0" w:color="auto"/>
        <w:left w:val="none" w:sz="0" w:space="0" w:color="auto"/>
        <w:bottom w:val="none" w:sz="0" w:space="0" w:color="auto"/>
        <w:right w:val="none" w:sz="0" w:space="0" w:color="auto"/>
      </w:divBdr>
    </w:div>
    <w:div w:id="1382439463">
      <w:bodyDiv w:val="1"/>
      <w:marLeft w:val="0"/>
      <w:marRight w:val="0"/>
      <w:marTop w:val="0"/>
      <w:marBottom w:val="0"/>
      <w:divBdr>
        <w:top w:val="none" w:sz="0" w:space="0" w:color="auto"/>
        <w:left w:val="none" w:sz="0" w:space="0" w:color="auto"/>
        <w:bottom w:val="none" w:sz="0" w:space="0" w:color="auto"/>
        <w:right w:val="none" w:sz="0" w:space="0" w:color="auto"/>
      </w:divBdr>
    </w:div>
    <w:div w:id="1386485685">
      <w:bodyDiv w:val="1"/>
      <w:marLeft w:val="0"/>
      <w:marRight w:val="0"/>
      <w:marTop w:val="0"/>
      <w:marBottom w:val="0"/>
      <w:divBdr>
        <w:top w:val="none" w:sz="0" w:space="0" w:color="auto"/>
        <w:left w:val="none" w:sz="0" w:space="0" w:color="auto"/>
        <w:bottom w:val="none" w:sz="0" w:space="0" w:color="auto"/>
        <w:right w:val="none" w:sz="0" w:space="0" w:color="auto"/>
      </w:divBdr>
    </w:div>
    <w:div w:id="1389723125">
      <w:bodyDiv w:val="1"/>
      <w:marLeft w:val="0"/>
      <w:marRight w:val="0"/>
      <w:marTop w:val="0"/>
      <w:marBottom w:val="0"/>
      <w:divBdr>
        <w:top w:val="none" w:sz="0" w:space="0" w:color="auto"/>
        <w:left w:val="none" w:sz="0" w:space="0" w:color="auto"/>
        <w:bottom w:val="none" w:sz="0" w:space="0" w:color="auto"/>
        <w:right w:val="none" w:sz="0" w:space="0" w:color="auto"/>
      </w:divBdr>
    </w:div>
    <w:div w:id="1394813895">
      <w:bodyDiv w:val="1"/>
      <w:marLeft w:val="0"/>
      <w:marRight w:val="0"/>
      <w:marTop w:val="0"/>
      <w:marBottom w:val="0"/>
      <w:divBdr>
        <w:top w:val="none" w:sz="0" w:space="0" w:color="auto"/>
        <w:left w:val="none" w:sz="0" w:space="0" w:color="auto"/>
        <w:bottom w:val="none" w:sz="0" w:space="0" w:color="auto"/>
        <w:right w:val="none" w:sz="0" w:space="0" w:color="auto"/>
      </w:divBdr>
    </w:div>
    <w:div w:id="1414083336">
      <w:bodyDiv w:val="1"/>
      <w:marLeft w:val="0"/>
      <w:marRight w:val="0"/>
      <w:marTop w:val="0"/>
      <w:marBottom w:val="0"/>
      <w:divBdr>
        <w:top w:val="none" w:sz="0" w:space="0" w:color="auto"/>
        <w:left w:val="none" w:sz="0" w:space="0" w:color="auto"/>
        <w:bottom w:val="none" w:sz="0" w:space="0" w:color="auto"/>
        <w:right w:val="none" w:sz="0" w:space="0" w:color="auto"/>
      </w:divBdr>
    </w:div>
    <w:div w:id="1422992508">
      <w:bodyDiv w:val="1"/>
      <w:marLeft w:val="0"/>
      <w:marRight w:val="0"/>
      <w:marTop w:val="0"/>
      <w:marBottom w:val="0"/>
      <w:divBdr>
        <w:top w:val="none" w:sz="0" w:space="0" w:color="auto"/>
        <w:left w:val="none" w:sz="0" w:space="0" w:color="auto"/>
        <w:bottom w:val="none" w:sz="0" w:space="0" w:color="auto"/>
        <w:right w:val="none" w:sz="0" w:space="0" w:color="auto"/>
      </w:divBdr>
      <w:divsChild>
        <w:div w:id="1247500810">
          <w:marLeft w:val="0"/>
          <w:marRight w:val="0"/>
          <w:marTop w:val="0"/>
          <w:marBottom w:val="0"/>
          <w:divBdr>
            <w:top w:val="none" w:sz="0" w:space="0" w:color="auto"/>
            <w:left w:val="none" w:sz="0" w:space="0" w:color="auto"/>
            <w:bottom w:val="none" w:sz="0" w:space="0" w:color="auto"/>
            <w:right w:val="none" w:sz="0" w:space="0" w:color="auto"/>
          </w:divBdr>
        </w:div>
        <w:div w:id="1565600292">
          <w:marLeft w:val="0"/>
          <w:marRight w:val="0"/>
          <w:marTop w:val="0"/>
          <w:marBottom w:val="0"/>
          <w:divBdr>
            <w:top w:val="none" w:sz="0" w:space="0" w:color="auto"/>
            <w:left w:val="none" w:sz="0" w:space="0" w:color="auto"/>
            <w:bottom w:val="none" w:sz="0" w:space="0" w:color="auto"/>
            <w:right w:val="none" w:sz="0" w:space="0" w:color="auto"/>
          </w:divBdr>
        </w:div>
        <w:div w:id="1566717004">
          <w:marLeft w:val="0"/>
          <w:marRight w:val="0"/>
          <w:marTop w:val="0"/>
          <w:marBottom w:val="0"/>
          <w:divBdr>
            <w:top w:val="none" w:sz="0" w:space="0" w:color="auto"/>
            <w:left w:val="none" w:sz="0" w:space="0" w:color="auto"/>
            <w:bottom w:val="none" w:sz="0" w:space="0" w:color="auto"/>
            <w:right w:val="none" w:sz="0" w:space="0" w:color="auto"/>
          </w:divBdr>
        </w:div>
      </w:divsChild>
    </w:div>
    <w:div w:id="1426221178">
      <w:bodyDiv w:val="1"/>
      <w:marLeft w:val="0"/>
      <w:marRight w:val="0"/>
      <w:marTop w:val="0"/>
      <w:marBottom w:val="0"/>
      <w:divBdr>
        <w:top w:val="none" w:sz="0" w:space="0" w:color="auto"/>
        <w:left w:val="none" w:sz="0" w:space="0" w:color="auto"/>
        <w:bottom w:val="none" w:sz="0" w:space="0" w:color="auto"/>
        <w:right w:val="none" w:sz="0" w:space="0" w:color="auto"/>
      </w:divBdr>
    </w:div>
    <w:div w:id="1468819286">
      <w:bodyDiv w:val="1"/>
      <w:marLeft w:val="0"/>
      <w:marRight w:val="0"/>
      <w:marTop w:val="0"/>
      <w:marBottom w:val="0"/>
      <w:divBdr>
        <w:top w:val="none" w:sz="0" w:space="0" w:color="auto"/>
        <w:left w:val="none" w:sz="0" w:space="0" w:color="auto"/>
        <w:bottom w:val="none" w:sz="0" w:space="0" w:color="auto"/>
        <w:right w:val="none" w:sz="0" w:space="0" w:color="auto"/>
      </w:divBdr>
    </w:div>
    <w:div w:id="1484465751">
      <w:bodyDiv w:val="1"/>
      <w:marLeft w:val="0"/>
      <w:marRight w:val="0"/>
      <w:marTop w:val="0"/>
      <w:marBottom w:val="0"/>
      <w:divBdr>
        <w:top w:val="none" w:sz="0" w:space="0" w:color="auto"/>
        <w:left w:val="none" w:sz="0" w:space="0" w:color="auto"/>
        <w:bottom w:val="none" w:sz="0" w:space="0" w:color="auto"/>
        <w:right w:val="none" w:sz="0" w:space="0" w:color="auto"/>
      </w:divBdr>
      <w:divsChild>
        <w:div w:id="971907577">
          <w:marLeft w:val="0"/>
          <w:marRight w:val="0"/>
          <w:marTop w:val="0"/>
          <w:marBottom w:val="0"/>
          <w:divBdr>
            <w:top w:val="none" w:sz="0" w:space="0" w:color="auto"/>
            <w:left w:val="none" w:sz="0" w:space="0" w:color="auto"/>
            <w:bottom w:val="none" w:sz="0" w:space="0" w:color="auto"/>
            <w:right w:val="none" w:sz="0" w:space="0" w:color="auto"/>
          </w:divBdr>
          <w:divsChild>
            <w:div w:id="1803111377">
              <w:marLeft w:val="0"/>
              <w:marRight w:val="0"/>
              <w:marTop w:val="0"/>
              <w:marBottom w:val="0"/>
              <w:divBdr>
                <w:top w:val="none" w:sz="0" w:space="0" w:color="auto"/>
                <w:left w:val="none" w:sz="0" w:space="0" w:color="auto"/>
                <w:bottom w:val="none" w:sz="0" w:space="0" w:color="auto"/>
                <w:right w:val="none" w:sz="0" w:space="0" w:color="auto"/>
              </w:divBdr>
              <w:divsChild>
                <w:div w:id="1669638">
                  <w:marLeft w:val="0"/>
                  <w:marRight w:val="0"/>
                  <w:marTop w:val="0"/>
                  <w:marBottom w:val="0"/>
                  <w:divBdr>
                    <w:top w:val="none" w:sz="0" w:space="0" w:color="auto"/>
                    <w:left w:val="none" w:sz="0" w:space="0" w:color="auto"/>
                    <w:bottom w:val="none" w:sz="0" w:space="0" w:color="auto"/>
                    <w:right w:val="none" w:sz="0" w:space="0" w:color="auto"/>
                  </w:divBdr>
                  <w:divsChild>
                    <w:div w:id="709653212">
                      <w:marLeft w:val="0"/>
                      <w:marRight w:val="0"/>
                      <w:marTop w:val="0"/>
                      <w:marBottom w:val="0"/>
                      <w:divBdr>
                        <w:top w:val="none" w:sz="0" w:space="0" w:color="auto"/>
                        <w:left w:val="none" w:sz="0" w:space="0" w:color="auto"/>
                        <w:bottom w:val="none" w:sz="0" w:space="0" w:color="auto"/>
                        <w:right w:val="none" w:sz="0" w:space="0" w:color="auto"/>
                      </w:divBdr>
                      <w:divsChild>
                        <w:div w:id="1909264750">
                          <w:marLeft w:val="0"/>
                          <w:marRight w:val="0"/>
                          <w:marTop w:val="0"/>
                          <w:marBottom w:val="0"/>
                          <w:divBdr>
                            <w:top w:val="none" w:sz="0" w:space="0" w:color="auto"/>
                            <w:left w:val="none" w:sz="0" w:space="0" w:color="auto"/>
                            <w:bottom w:val="none" w:sz="0" w:space="0" w:color="auto"/>
                            <w:right w:val="none" w:sz="0" w:space="0" w:color="auto"/>
                          </w:divBdr>
                          <w:divsChild>
                            <w:div w:id="1525437872">
                              <w:marLeft w:val="0"/>
                              <w:marRight w:val="0"/>
                              <w:marTop w:val="0"/>
                              <w:marBottom w:val="0"/>
                              <w:divBdr>
                                <w:top w:val="none" w:sz="0" w:space="0" w:color="auto"/>
                                <w:left w:val="none" w:sz="0" w:space="0" w:color="auto"/>
                                <w:bottom w:val="none" w:sz="0" w:space="0" w:color="auto"/>
                                <w:right w:val="none" w:sz="0" w:space="0" w:color="auto"/>
                              </w:divBdr>
                              <w:divsChild>
                                <w:div w:id="395393601">
                                  <w:marLeft w:val="0"/>
                                  <w:marRight w:val="0"/>
                                  <w:marTop w:val="0"/>
                                  <w:marBottom w:val="0"/>
                                  <w:divBdr>
                                    <w:top w:val="none" w:sz="0" w:space="0" w:color="auto"/>
                                    <w:left w:val="none" w:sz="0" w:space="0" w:color="auto"/>
                                    <w:bottom w:val="none" w:sz="0" w:space="0" w:color="auto"/>
                                    <w:right w:val="none" w:sz="0" w:space="0" w:color="auto"/>
                                  </w:divBdr>
                                  <w:divsChild>
                                    <w:div w:id="192960172">
                                      <w:marLeft w:val="0"/>
                                      <w:marRight w:val="0"/>
                                      <w:marTop w:val="0"/>
                                      <w:marBottom w:val="0"/>
                                      <w:divBdr>
                                        <w:top w:val="none" w:sz="0" w:space="0" w:color="auto"/>
                                        <w:left w:val="none" w:sz="0" w:space="0" w:color="auto"/>
                                        <w:bottom w:val="none" w:sz="0" w:space="0" w:color="auto"/>
                                        <w:right w:val="none" w:sz="0" w:space="0" w:color="auto"/>
                                      </w:divBdr>
                                      <w:divsChild>
                                        <w:div w:id="92564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
      <w:marRight w:val="0"/>
      <w:marTop w:val="0"/>
      <w:marBottom w:val="0"/>
      <w:divBdr>
        <w:top w:val="none" w:sz="0" w:space="0" w:color="auto"/>
        <w:left w:val="none" w:sz="0" w:space="0" w:color="auto"/>
        <w:bottom w:val="none" w:sz="0" w:space="0" w:color="auto"/>
        <w:right w:val="none" w:sz="0" w:space="0" w:color="auto"/>
      </w:divBdr>
    </w:div>
    <w:div w:id="1512253905">
      <w:bodyDiv w:val="1"/>
      <w:marLeft w:val="0"/>
      <w:marRight w:val="0"/>
      <w:marTop w:val="0"/>
      <w:marBottom w:val="0"/>
      <w:divBdr>
        <w:top w:val="none" w:sz="0" w:space="0" w:color="auto"/>
        <w:left w:val="none" w:sz="0" w:space="0" w:color="auto"/>
        <w:bottom w:val="none" w:sz="0" w:space="0" w:color="auto"/>
        <w:right w:val="none" w:sz="0" w:space="0" w:color="auto"/>
      </w:divBdr>
    </w:div>
    <w:div w:id="1512455490">
      <w:bodyDiv w:val="1"/>
      <w:marLeft w:val="0"/>
      <w:marRight w:val="0"/>
      <w:marTop w:val="0"/>
      <w:marBottom w:val="0"/>
      <w:divBdr>
        <w:top w:val="none" w:sz="0" w:space="0" w:color="auto"/>
        <w:left w:val="none" w:sz="0" w:space="0" w:color="auto"/>
        <w:bottom w:val="none" w:sz="0" w:space="0" w:color="auto"/>
        <w:right w:val="none" w:sz="0" w:space="0" w:color="auto"/>
      </w:divBdr>
    </w:div>
    <w:div w:id="1513300637">
      <w:bodyDiv w:val="1"/>
      <w:marLeft w:val="0"/>
      <w:marRight w:val="0"/>
      <w:marTop w:val="0"/>
      <w:marBottom w:val="0"/>
      <w:divBdr>
        <w:top w:val="none" w:sz="0" w:space="0" w:color="auto"/>
        <w:left w:val="none" w:sz="0" w:space="0" w:color="auto"/>
        <w:bottom w:val="none" w:sz="0" w:space="0" w:color="auto"/>
        <w:right w:val="none" w:sz="0" w:space="0" w:color="auto"/>
      </w:divBdr>
    </w:div>
    <w:div w:id="1513952997">
      <w:bodyDiv w:val="1"/>
      <w:marLeft w:val="0"/>
      <w:marRight w:val="0"/>
      <w:marTop w:val="0"/>
      <w:marBottom w:val="0"/>
      <w:divBdr>
        <w:top w:val="none" w:sz="0" w:space="0" w:color="auto"/>
        <w:left w:val="none" w:sz="0" w:space="0" w:color="auto"/>
        <w:bottom w:val="none" w:sz="0" w:space="0" w:color="auto"/>
        <w:right w:val="none" w:sz="0" w:space="0" w:color="auto"/>
      </w:divBdr>
    </w:div>
    <w:div w:id="1525821971">
      <w:bodyDiv w:val="1"/>
      <w:marLeft w:val="0"/>
      <w:marRight w:val="0"/>
      <w:marTop w:val="0"/>
      <w:marBottom w:val="0"/>
      <w:divBdr>
        <w:top w:val="none" w:sz="0" w:space="0" w:color="auto"/>
        <w:left w:val="none" w:sz="0" w:space="0" w:color="auto"/>
        <w:bottom w:val="none" w:sz="0" w:space="0" w:color="auto"/>
        <w:right w:val="none" w:sz="0" w:space="0" w:color="auto"/>
      </w:divBdr>
    </w:div>
    <w:div w:id="1530143909">
      <w:bodyDiv w:val="1"/>
      <w:marLeft w:val="0"/>
      <w:marRight w:val="0"/>
      <w:marTop w:val="0"/>
      <w:marBottom w:val="0"/>
      <w:divBdr>
        <w:top w:val="none" w:sz="0" w:space="0" w:color="auto"/>
        <w:left w:val="none" w:sz="0" w:space="0" w:color="auto"/>
        <w:bottom w:val="none" w:sz="0" w:space="0" w:color="auto"/>
        <w:right w:val="none" w:sz="0" w:space="0" w:color="auto"/>
      </w:divBdr>
    </w:div>
    <w:div w:id="1531841125">
      <w:bodyDiv w:val="1"/>
      <w:marLeft w:val="0"/>
      <w:marRight w:val="0"/>
      <w:marTop w:val="0"/>
      <w:marBottom w:val="0"/>
      <w:divBdr>
        <w:top w:val="none" w:sz="0" w:space="0" w:color="auto"/>
        <w:left w:val="none" w:sz="0" w:space="0" w:color="auto"/>
        <w:bottom w:val="none" w:sz="0" w:space="0" w:color="auto"/>
        <w:right w:val="none" w:sz="0" w:space="0" w:color="auto"/>
      </w:divBdr>
    </w:div>
    <w:div w:id="1533301278">
      <w:bodyDiv w:val="1"/>
      <w:marLeft w:val="0"/>
      <w:marRight w:val="0"/>
      <w:marTop w:val="0"/>
      <w:marBottom w:val="0"/>
      <w:divBdr>
        <w:top w:val="none" w:sz="0" w:space="0" w:color="auto"/>
        <w:left w:val="none" w:sz="0" w:space="0" w:color="auto"/>
        <w:bottom w:val="none" w:sz="0" w:space="0" w:color="auto"/>
        <w:right w:val="none" w:sz="0" w:space="0" w:color="auto"/>
      </w:divBdr>
    </w:div>
    <w:div w:id="1539975264">
      <w:bodyDiv w:val="1"/>
      <w:marLeft w:val="0"/>
      <w:marRight w:val="0"/>
      <w:marTop w:val="0"/>
      <w:marBottom w:val="0"/>
      <w:divBdr>
        <w:top w:val="none" w:sz="0" w:space="0" w:color="auto"/>
        <w:left w:val="none" w:sz="0" w:space="0" w:color="auto"/>
        <w:bottom w:val="none" w:sz="0" w:space="0" w:color="auto"/>
        <w:right w:val="none" w:sz="0" w:space="0" w:color="auto"/>
      </w:divBdr>
    </w:div>
    <w:div w:id="1543832284">
      <w:bodyDiv w:val="1"/>
      <w:marLeft w:val="0"/>
      <w:marRight w:val="0"/>
      <w:marTop w:val="0"/>
      <w:marBottom w:val="0"/>
      <w:divBdr>
        <w:top w:val="none" w:sz="0" w:space="0" w:color="auto"/>
        <w:left w:val="none" w:sz="0" w:space="0" w:color="auto"/>
        <w:bottom w:val="none" w:sz="0" w:space="0" w:color="auto"/>
        <w:right w:val="none" w:sz="0" w:space="0" w:color="auto"/>
      </w:divBdr>
    </w:div>
    <w:div w:id="1551769647">
      <w:bodyDiv w:val="1"/>
      <w:marLeft w:val="0"/>
      <w:marRight w:val="0"/>
      <w:marTop w:val="0"/>
      <w:marBottom w:val="0"/>
      <w:divBdr>
        <w:top w:val="none" w:sz="0" w:space="0" w:color="auto"/>
        <w:left w:val="none" w:sz="0" w:space="0" w:color="auto"/>
        <w:bottom w:val="none" w:sz="0" w:space="0" w:color="auto"/>
        <w:right w:val="none" w:sz="0" w:space="0" w:color="auto"/>
      </w:divBdr>
    </w:div>
    <w:div w:id="1554346321">
      <w:bodyDiv w:val="1"/>
      <w:marLeft w:val="0"/>
      <w:marRight w:val="0"/>
      <w:marTop w:val="0"/>
      <w:marBottom w:val="0"/>
      <w:divBdr>
        <w:top w:val="none" w:sz="0" w:space="0" w:color="auto"/>
        <w:left w:val="none" w:sz="0" w:space="0" w:color="auto"/>
        <w:bottom w:val="none" w:sz="0" w:space="0" w:color="auto"/>
        <w:right w:val="none" w:sz="0" w:space="0" w:color="auto"/>
      </w:divBdr>
      <w:divsChild>
        <w:div w:id="97720805">
          <w:marLeft w:val="0"/>
          <w:marRight w:val="0"/>
          <w:marTop w:val="0"/>
          <w:marBottom w:val="0"/>
          <w:divBdr>
            <w:top w:val="none" w:sz="0" w:space="0" w:color="auto"/>
            <w:left w:val="none" w:sz="0" w:space="0" w:color="auto"/>
            <w:bottom w:val="none" w:sz="0" w:space="0" w:color="auto"/>
            <w:right w:val="none" w:sz="0" w:space="0" w:color="auto"/>
          </w:divBdr>
        </w:div>
        <w:div w:id="707072816">
          <w:marLeft w:val="0"/>
          <w:marRight w:val="0"/>
          <w:marTop w:val="0"/>
          <w:marBottom w:val="0"/>
          <w:divBdr>
            <w:top w:val="none" w:sz="0" w:space="0" w:color="auto"/>
            <w:left w:val="none" w:sz="0" w:space="0" w:color="auto"/>
            <w:bottom w:val="none" w:sz="0" w:space="0" w:color="auto"/>
            <w:right w:val="none" w:sz="0" w:space="0" w:color="auto"/>
          </w:divBdr>
        </w:div>
        <w:div w:id="712660448">
          <w:marLeft w:val="0"/>
          <w:marRight w:val="0"/>
          <w:marTop w:val="0"/>
          <w:marBottom w:val="0"/>
          <w:divBdr>
            <w:top w:val="none" w:sz="0" w:space="0" w:color="auto"/>
            <w:left w:val="none" w:sz="0" w:space="0" w:color="auto"/>
            <w:bottom w:val="none" w:sz="0" w:space="0" w:color="auto"/>
            <w:right w:val="none" w:sz="0" w:space="0" w:color="auto"/>
          </w:divBdr>
        </w:div>
        <w:div w:id="2146577944">
          <w:marLeft w:val="0"/>
          <w:marRight w:val="0"/>
          <w:marTop w:val="0"/>
          <w:marBottom w:val="0"/>
          <w:divBdr>
            <w:top w:val="none" w:sz="0" w:space="0" w:color="auto"/>
            <w:left w:val="none" w:sz="0" w:space="0" w:color="auto"/>
            <w:bottom w:val="none" w:sz="0" w:space="0" w:color="auto"/>
            <w:right w:val="none" w:sz="0" w:space="0" w:color="auto"/>
          </w:divBdr>
        </w:div>
      </w:divsChild>
    </w:div>
    <w:div w:id="1557548880">
      <w:bodyDiv w:val="1"/>
      <w:marLeft w:val="0"/>
      <w:marRight w:val="0"/>
      <w:marTop w:val="0"/>
      <w:marBottom w:val="0"/>
      <w:divBdr>
        <w:top w:val="none" w:sz="0" w:space="0" w:color="auto"/>
        <w:left w:val="none" w:sz="0" w:space="0" w:color="auto"/>
        <w:bottom w:val="none" w:sz="0" w:space="0" w:color="auto"/>
        <w:right w:val="none" w:sz="0" w:space="0" w:color="auto"/>
      </w:divBdr>
    </w:div>
    <w:div w:id="1562711021">
      <w:bodyDiv w:val="1"/>
      <w:marLeft w:val="0"/>
      <w:marRight w:val="0"/>
      <w:marTop w:val="0"/>
      <w:marBottom w:val="0"/>
      <w:divBdr>
        <w:top w:val="none" w:sz="0" w:space="0" w:color="auto"/>
        <w:left w:val="none" w:sz="0" w:space="0" w:color="auto"/>
        <w:bottom w:val="none" w:sz="0" w:space="0" w:color="auto"/>
        <w:right w:val="none" w:sz="0" w:space="0" w:color="auto"/>
      </w:divBdr>
    </w:div>
    <w:div w:id="1562902617">
      <w:bodyDiv w:val="1"/>
      <w:marLeft w:val="0"/>
      <w:marRight w:val="0"/>
      <w:marTop w:val="0"/>
      <w:marBottom w:val="0"/>
      <w:divBdr>
        <w:top w:val="none" w:sz="0" w:space="0" w:color="auto"/>
        <w:left w:val="none" w:sz="0" w:space="0" w:color="auto"/>
        <w:bottom w:val="none" w:sz="0" w:space="0" w:color="auto"/>
        <w:right w:val="none" w:sz="0" w:space="0" w:color="auto"/>
      </w:divBdr>
    </w:div>
    <w:div w:id="1564871399">
      <w:bodyDiv w:val="1"/>
      <w:marLeft w:val="0"/>
      <w:marRight w:val="0"/>
      <w:marTop w:val="0"/>
      <w:marBottom w:val="0"/>
      <w:divBdr>
        <w:top w:val="none" w:sz="0" w:space="0" w:color="auto"/>
        <w:left w:val="none" w:sz="0" w:space="0" w:color="auto"/>
        <w:bottom w:val="none" w:sz="0" w:space="0" w:color="auto"/>
        <w:right w:val="none" w:sz="0" w:space="0" w:color="auto"/>
      </w:divBdr>
    </w:div>
    <w:div w:id="1570657089">
      <w:bodyDiv w:val="1"/>
      <w:marLeft w:val="0"/>
      <w:marRight w:val="0"/>
      <w:marTop w:val="0"/>
      <w:marBottom w:val="0"/>
      <w:divBdr>
        <w:top w:val="none" w:sz="0" w:space="0" w:color="auto"/>
        <w:left w:val="none" w:sz="0" w:space="0" w:color="auto"/>
        <w:bottom w:val="none" w:sz="0" w:space="0" w:color="auto"/>
        <w:right w:val="none" w:sz="0" w:space="0" w:color="auto"/>
      </w:divBdr>
      <w:divsChild>
        <w:div w:id="210118999">
          <w:marLeft w:val="0"/>
          <w:marRight w:val="0"/>
          <w:marTop w:val="120"/>
          <w:marBottom w:val="0"/>
          <w:divBdr>
            <w:top w:val="none" w:sz="0" w:space="0" w:color="auto"/>
            <w:left w:val="none" w:sz="0" w:space="0" w:color="auto"/>
            <w:bottom w:val="none" w:sz="0" w:space="0" w:color="auto"/>
            <w:right w:val="none" w:sz="0" w:space="0" w:color="auto"/>
          </w:divBdr>
        </w:div>
        <w:div w:id="376123507">
          <w:marLeft w:val="0"/>
          <w:marRight w:val="0"/>
          <w:marTop w:val="120"/>
          <w:marBottom w:val="0"/>
          <w:divBdr>
            <w:top w:val="none" w:sz="0" w:space="0" w:color="auto"/>
            <w:left w:val="none" w:sz="0" w:space="0" w:color="auto"/>
            <w:bottom w:val="none" w:sz="0" w:space="0" w:color="auto"/>
            <w:right w:val="none" w:sz="0" w:space="0" w:color="auto"/>
          </w:divBdr>
        </w:div>
        <w:div w:id="520163975">
          <w:marLeft w:val="0"/>
          <w:marRight w:val="0"/>
          <w:marTop w:val="120"/>
          <w:marBottom w:val="0"/>
          <w:divBdr>
            <w:top w:val="none" w:sz="0" w:space="0" w:color="auto"/>
            <w:left w:val="none" w:sz="0" w:space="0" w:color="auto"/>
            <w:bottom w:val="none" w:sz="0" w:space="0" w:color="auto"/>
            <w:right w:val="none" w:sz="0" w:space="0" w:color="auto"/>
          </w:divBdr>
        </w:div>
        <w:div w:id="532764183">
          <w:marLeft w:val="0"/>
          <w:marRight w:val="0"/>
          <w:marTop w:val="120"/>
          <w:marBottom w:val="0"/>
          <w:divBdr>
            <w:top w:val="none" w:sz="0" w:space="0" w:color="auto"/>
            <w:left w:val="none" w:sz="0" w:space="0" w:color="auto"/>
            <w:bottom w:val="none" w:sz="0" w:space="0" w:color="auto"/>
            <w:right w:val="none" w:sz="0" w:space="0" w:color="auto"/>
          </w:divBdr>
        </w:div>
        <w:div w:id="668171277">
          <w:marLeft w:val="0"/>
          <w:marRight w:val="0"/>
          <w:marTop w:val="120"/>
          <w:marBottom w:val="0"/>
          <w:divBdr>
            <w:top w:val="none" w:sz="0" w:space="0" w:color="auto"/>
            <w:left w:val="none" w:sz="0" w:space="0" w:color="auto"/>
            <w:bottom w:val="none" w:sz="0" w:space="0" w:color="auto"/>
            <w:right w:val="none" w:sz="0" w:space="0" w:color="auto"/>
          </w:divBdr>
        </w:div>
        <w:div w:id="673723878">
          <w:marLeft w:val="0"/>
          <w:marRight w:val="0"/>
          <w:marTop w:val="120"/>
          <w:marBottom w:val="0"/>
          <w:divBdr>
            <w:top w:val="none" w:sz="0" w:space="0" w:color="auto"/>
            <w:left w:val="none" w:sz="0" w:space="0" w:color="auto"/>
            <w:bottom w:val="none" w:sz="0" w:space="0" w:color="auto"/>
            <w:right w:val="none" w:sz="0" w:space="0" w:color="auto"/>
          </w:divBdr>
        </w:div>
        <w:div w:id="759836618">
          <w:marLeft w:val="0"/>
          <w:marRight w:val="0"/>
          <w:marTop w:val="120"/>
          <w:marBottom w:val="0"/>
          <w:divBdr>
            <w:top w:val="none" w:sz="0" w:space="0" w:color="auto"/>
            <w:left w:val="none" w:sz="0" w:space="0" w:color="auto"/>
            <w:bottom w:val="none" w:sz="0" w:space="0" w:color="auto"/>
            <w:right w:val="none" w:sz="0" w:space="0" w:color="auto"/>
          </w:divBdr>
        </w:div>
        <w:div w:id="786584877">
          <w:marLeft w:val="0"/>
          <w:marRight w:val="0"/>
          <w:marTop w:val="120"/>
          <w:marBottom w:val="0"/>
          <w:divBdr>
            <w:top w:val="none" w:sz="0" w:space="0" w:color="auto"/>
            <w:left w:val="none" w:sz="0" w:space="0" w:color="auto"/>
            <w:bottom w:val="none" w:sz="0" w:space="0" w:color="auto"/>
            <w:right w:val="none" w:sz="0" w:space="0" w:color="auto"/>
          </w:divBdr>
        </w:div>
        <w:div w:id="936718835">
          <w:marLeft w:val="0"/>
          <w:marRight w:val="0"/>
          <w:marTop w:val="120"/>
          <w:marBottom w:val="0"/>
          <w:divBdr>
            <w:top w:val="none" w:sz="0" w:space="0" w:color="auto"/>
            <w:left w:val="none" w:sz="0" w:space="0" w:color="auto"/>
            <w:bottom w:val="none" w:sz="0" w:space="0" w:color="auto"/>
            <w:right w:val="none" w:sz="0" w:space="0" w:color="auto"/>
          </w:divBdr>
        </w:div>
        <w:div w:id="939726171">
          <w:marLeft w:val="0"/>
          <w:marRight w:val="0"/>
          <w:marTop w:val="120"/>
          <w:marBottom w:val="0"/>
          <w:divBdr>
            <w:top w:val="none" w:sz="0" w:space="0" w:color="auto"/>
            <w:left w:val="none" w:sz="0" w:space="0" w:color="auto"/>
            <w:bottom w:val="none" w:sz="0" w:space="0" w:color="auto"/>
            <w:right w:val="none" w:sz="0" w:space="0" w:color="auto"/>
          </w:divBdr>
        </w:div>
        <w:div w:id="1129128840">
          <w:marLeft w:val="0"/>
          <w:marRight w:val="0"/>
          <w:marTop w:val="120"/>
          <w:marBottom w:val="0"/>
          <w:divBdr>
            <w:top w:val="none" w:sz="0" w:space="0" w:color="auto"/>
            <w:left w:val="none" w:sz="0" w:space="0" w:color="auto"/>
            <w:bottom w:val="none" w:sz="0" w:space="0" w:color="auto"/>
            <w:right w:val="none" w:sz="0" w:space="0" w:color="auto"/>
          </w:divBdr>
        </w:div>
        <w:div w:id="1142578810">
          <w:marLeft w:val="0"/>
          <w:marRight w:val="0"/>
          <w:marTop w:val="120"/>
          <w:marBottom w:val="0"/>
          <w:divBdr>
            <w:top w:val="none" w:sz="0" w:space="0" w:color="auto"/>
            <w:left w:val="none" w:sz="0" w:space="0" w:color="auto"/>
            <w:bottom w:val="none" w:sz="0" w:space="0" w:color="auto"/>
            <w:right w:val="none" w:sz="0" w:space="0" w:color="auto"/>
          </w:divBdr>
        </w:div>
        <w:div w:id="1193228798">
          <w:marLeft w:val="0"/>
          <w:marRight w:val="0"/>
          <w:marTop w:val="120"/>
          <w:marBottom w:val="0"/>
          <w:divBdr>
            <w:top w:val="none" w:sz="0" w:space="0" w:color="auto"/>
            <w:left w:val="none" w:sz="0" w:space="0" w:color="auto"/>
            <w:bottom w:val="none" w:sz="0" w:space="0" w:color="auto"/>
            <w:right w:val="none" w:sz="0" w:space="0" w:color="auto"/>
          </w:divBdr>
        </w:div>
        <w:div w:id="1260990324">
          <w:marLeft w:val="0"/>
          <w:marRight w:val="0"/>
          <w:marTop w:val="120"/>
          <w:marBottom w:val="0"/>
          <w:divBdr>
            <w:top w:val="none" w:sz="0" w:space="0" w:color="auto"/>
            <w:left w:val="none" w:sz="0" w:space="0" w:color="auto"/>
            <w:bottom w:val="none" w:sz="0" w:space="0" w:color="auto"/>
            <w:right w:val="none" w:sz="0" w:space="0" w:color="auto"/>
          </w:divBdr>
        </w:div>
        <w:div w:id="1322543160">
          <w:marLeft w:val="0"/>
          <w:marRight w:val="0"/>
          <w:marTop w:val="120"/>
          <w:marBottom w:val="0"/>
          <w:divBdr>
            <w:top w:val="none" w:sz="0" w:space="0" w:color="auto"/>
            <w:left w:val="none" w:sz="0" w:space="0" w:color="auto"/>
            <w:bottom w:val="none" w:sz="0" w:space="0" w:color="auto"/>
            <w:right w:val="none" w:sz="0" w:space="0" w:color="auto"/>
          </w:divBdr>
        </w:div>
        <w:div w:id="1391810475">
          <w:marLeft w:val="0"/>
          <w:marRight w:val="0"/>
          <w:marTop w:val="120"/>
          <w:marBottom w:val="0"/>
          <w:divBdr>
            <w:top w:val="none" w:sz="0" w:space="0" w:color="auto"/>
            <w:left w:val="none" w:sz="0" w:space="0" w:color="auto"/>
            <w:bottom w:val="none" w:sz="0" w:space="0" w:color="auto"/>
            <w:right w:val="none" w:sz="0" w:space="0" w:color="auto"/>
          </w:divBdr>
        </w:div>
        <w:div w:id="1393194230">
          <w:marLeft w:val="0"/>
          <w:marRight w:val="0"/>
          <w:marTop w:val="120"/>
          <w:marBottom w:val="0"/>
          <w:divBdr>
            <w:top w:val="none" w:sz="0" w:space="0" w:color="auto"/>
            <w:left w:val="none" w:sz="0" w:space="0" w:color="auto"/>
            <w:bottom w:val="none" w:sz="0" w:space="0" w:color="auto"/>
            <w:right w:val="none" w:sz="0" w:space="0" w:color="auto"/>
          </w:divBdr>
        </w:div>
        <w:div w:id="1565602704">
          <w:marLeft w:val="0"/>
          <w:marRight w:val="0"/>
          <w:marTop w:val="120"/>
          <w:marBottom w:val="0"/>
          <w:divBdr>
            <w:top w:val="none" w:sz="0" w:space="0" w:color="auto"/>
            <w:left w:val="none" w:sz="0" w:space="0" w:color="auto"/>
            <w:bottom w:val="none" w:sz="0" w:space="0" w:color="auto"/>
            <w:right w:val="none" w:sz="0" w:space="0" w:color="auto"/>
          </w:divBdr>
        </w:div>
        <w:div w:id="1638413786">
          <w:marLeft w:val="0"/>
          <w:marRight w:val="0"/>
          <w:marTop w:val="120"/>
          <w:marBottom w:val="0"/>
          <w:divBdr>
            <w:top w:val="none" w:sz="0" w:space="0" w:color="auto"/>
            <w:left w:val="none" w:sz="0" w:space="0" w:color="auto"/>
            <w:bottom w:val="none" w:sz="0" w:space="0" w:color="auto"/>
            <w:right w:val="none" w:sz="0" w:space="0" w:color="auto"/>
          </w:divBdr>
        </w:div>
        <w:div w:id="1640695208">
          <w:marLeft w:val="0"/>
          <w:marRight w:val="0"/>
          <w:marTop w:val="120"/>
          <w:marBottom w:val="0"/>
          <w:divBdr>
            <w:top w:val="none" w:sz="0" w:space="0" w:color="auto"/>
            <w:left w:val="none" w:sz="0" w:space="0" w:color="auto"/>
            <w:bottom w:val="none" w:sz="0" w:space="0" w:color="auto"/>
            <w:right w:val="none" w:sz="0" w:space="0" w:color="auto"/>
          </w:divBdr>
        </w:div>
        <w:div w:id="1671827970">
          <w:marLeft w:val="0"/>
          <w:marRight w:val="0"/>
          <w:marTop w:val="120"/>
          <w:marBottom w:val="0"/>
          <w:divBdr>
            <w:top w:val="none" w:sz="0" w:space="0" w:color="auto"/>
            <w:left w:val="none" w:sz="0" w:space="0" w:color="auto"/>
            <w:bottom w:val="none" w:sz="0" w:space="0" w:color="auto"/>
            <w:right w:val="none" w:sz="0" w:space="0" w:color="auto"/>
          </w:divBdr>
        </w:div>
        <w:div w:id="1849325189">
          <w:marLeft w:val="0"/>
          <w:marRight w:val="0"/>
          <w:marTop w:val="120"/>
          <w:marBottom w:val="0"/>
          <w:divBdr>
            <w:top w:val="none" w:sz="0" w:space="0" w:color="auto"/>
            <w:left w:val="none" w:sz="0" w:space="0" w:color="auto"/>
            <w:bottom w:val="none" w:sz="0" w:space="0" w:color="auto"/>
            <w:right w:val="none" w:sz="0" w:space="0" w:color="auto"/>
          </w:divBdr>
        </w:div>
        <w:div w:id="1894806608">
          <w:marLeft w:val="0"/>
          <w:marRight w:val="0"/>
          <w:marTop w:val="120"/>
          <w:marBottom w:val="0"/>
          <w:divBdr>
            <w:top w:val="none" w:sz="0" w:space="0" w:color="auto"/>
            <w:left w:val="none" w:sz="0" w:space="0" w:color="auto"/>
            <w:bottom w:val="none" w:sz="0" w:space="0" w:color="auto"/>
            <w:right w:val="none" w:sz="0" w:space="0" w:color="auto"/>
          </w:divBdr>
        </w:div>
        <w:div w:id="1905486970">
          <w:marLeft w:val="0"/>
          <w:marRight w:val="0"/>
          <w:marTop w:val="120"/>
          <w:marBottom w:val="0"/>
          <w:divBdr>
            <w:top w:val="none" w:sz="0" w:space="0" w:color="auto"/>
            <w:left w:val="none" w:sz="0" w:space="0" w:color="auto"/>
            <w:bottom w:val="none" w:sz="0" w:space="0" w:color="auto"/>
            <w:right w:val="none" w:sz="0" w:space="0" w:color="auto"/>
          </w:divBdr>
        </w:div>
        <w:div w:id="1933082429">
          <w:marLeft w:val="0"/>
          <w:marRight w:val="0"/>
          <w:marTop w:val="120"/>
          <w:marBottom w:val="0"/>
          <w:divBdr>
            <w:top w:val="none" w:sz="0" w:space="0" w:color="auto"/>
            <w:left w:val="none" w:sz="0" w:space="0" w:color="auto"/>
            <w:bottom w:val="none" w:sz="0" w:space="0" w:color="auto"/>
            <w:right w:val="none" w:sz="0" w:space="0" w:color="auto"/>
          </w:divBdr>
        </w:div>
        <w:div w:id="1941528987">
          <w:marLeft w:val="0"/>
          <w:marRight w:val="0"/>
          <w:marTop w:val="120"/>
          <w:marBottom w:val="0"/>
          <w:divBdr>
            <w:top w:val="none" w:sz="0" w:space="0" w:color="auto"/>
            <w:left w:val="none" w:sz="0" w:space="0" w:color="auto"/>
            <w:bottom w:val="none" w:sz="0" w:space="0" w:color="auto"/>
            <w:right w:val="none" w:sz="0" w:space="0" w:color="auto"/>
          </w:divBdr>
        </w:div>
        <w:div w:id="2005083091">
          <w:marLeft w:val="0"/>
          <w:marRight w:val="0"/>
          <w:marTop w:val="120"/>
          <w:marBottom w:val="0"/>
          <w:divBdr>
            <w:top w:val="none" w:sz="0" w:space="0" w:color="auto"/>
            <w:left w:val="none" w:sz="0" w:space="0" w:color="auto"/>
            <w:bottom w:val="none" w:sz="0" w:space="0" w:color="auto"/>
            <w:right w:val="none" w:sz="0" w:space="0" w:color="auto"/>
          </w:divBdr>
        </w:div>
        <w:div w:id="2024549551">
          <w:marLeft w:val="0"/>
          <w:marRight w:val="0"/>
          <w:marTop w:val="120"/>
          <w:marBottom w:val="0"/>
          <w:divBdr>
            <w:top w:val="none" w:sz="0" w:space="0" w:color="auto"/>
            <w:left w:val="none" w:sz="0" w:space="0" w:color="auto"/>
            <w:bottom w:val="none" w:sz="0" w:space="0" w:color="auto"/>
            <w:right w:val="none" w:sz="0" w:space="0" w:color="auto"/>
          </w:divBdr>
        </w:div>
        <w:div w:id="2142961703">
          <w:marLeft w:val="0"/>
          <w:marRight w:val="0"/>
          <w:marTop w:val="120"/>
          <w:marBottom w:val="0"/>
          <w:divBdr>
            <w:top w:val="none" w:sz="0" w:space="0" w:color="auto"/>
            <w:left w:val="none" w:sz="0" w:space="0" w:color="auto"/>
            <w:bottom w:val="none" w:sz="0" w:space="0" w:color="auto"/>
            <w:right w:val="none" w:sz="0" w:space="0" w:color="auto"/>
          </w:divBdr>
        </w:div>
      </w:divsChild>
    </w:div>
    <w:div w:id="1583369620">
      <w:bodyDiv w:val="1"/>
      <w:marLeft w:val="0"/>
      <w:marRight w:val="0"/>
      <w:marTop w:val="0"/>
      <w:marBottom w:val="0"/>
      <w:divBdr>
        <w:top w:val="none" w:sz="0" w:space="0" w:color="auto"/>
        <w:left w:val="none" w:sz="0" w:space="0" w:color="auto"/>
        <w:bottom w:val="none" w:sz="0" w:space="0" w:color="auto"/>
        <w:right w:val="none" w:sz="0" w:space="0" w:color="auto"/>
      </w:divBdr>
    </w:div>
    <w:div w:id="1587301946">
      <w:bodyDiv w:val="1"/>
      <w:marLeft w:val="0"/>
      <w:marRight w:val="0"/>
      <w:marTop w:val="0"/>
      <w:marBottom w:val="0"/>
      <w:divBdr>
        <w:top w:val="none" w:sz="0" w:space="0" w:color="auto"/>
        <w:left w:val="none" w:sz="0" w:space="0" w:color="auto"/>
        <w:bottom w:val="none" w:sz="0" w:space="0" w:color="auto"/>
        <w:right w:val="none" w:sz="0" w:space="0" w:color="auto"/>
      </w:divBdr>
    </w:div>
    <w:div w:id="1588614153">
      <w:bodyDiv w:val="1"/>
      <w:marLeft w:val="0"/>
      <w:marRight w:val="0"/>
      <w:marTop w:val="0"/>
      <w:marBottom w:val="0"/>
      <w:divBdr>
        <w:top w:val="none" w:sz="0" w:space="0" w:color="auto"/>
        <w:left w:val="none" w:sz="0" w:space="0" w:color="auto"/>
        <w:bottom w:val="none" w:sz="0" w:space="0" w:color="auto"/>
        <w:right w:val="none" w:sz="0" w:space="0" w:color="auto"/>
      </w:divBdr>
    </w:div>
    <w:div w:id="1594044318">
      <w:bodyDiv w:val="1"/>
      <w:marLeft w:val="0"/>
      <w:marRight w:val="0"/>
      <w:marTop w:val="0"/>
      <w:marBottom w:val="0"/>
      <w:divBdr>
        <w:top w:val="none" w:sz="0" w:space="0" w:color="auto"/>
        <w:left w:val="none" w:sz="0" w:space="0" w:color="auto"/>
        <w:bottom w:val="none" w:sz="0" w:space="0" w:color="auto"/>
        <w:right w:val="none" w:sz="0" w:space="0" w:color="auto"/>
      </w:divBdr>
    </w:div>
    <w:div w:id="1598489627">
      <w:bodyDiv w:val="1"/>
      <w:marLeft w:val="0"/>
      <w:marRight w:val="0"/>
      <w:marTop w:val="0"/>
      <w:marBottom w:val="0"/>
      <w:divBdr>
        <w:top w:val="none" w:sz="0" w:space="0" w:color="auto"/>
        <w:left w:val="none" w:sz="0" w:space="0" w:color="auto"/>
        <w:bottom w:val="none" w:sz="0" w:space="0" w:color="auto"/>
        <w:right w:val="none" w:sz="0" w:space="0" w:color="auto"/>
      </w:divBdr>
    </w:div>
    <w:div w:id="1603292976">
      <w:bodyDiv w:val="1"/>
      <w:marLeft w:val="0"/>
      <w:marRight w:val="0"/>
      <w:marTop w:val="0"/>
      <w:marBottom w:val="0"/>
      <w:divBdr>
        <w:top w:val="none" w:sz="0" w:space="0" w:color="auto"/>
        <w:left w:val="none" w:sz="0" w:space="0" w:color="auto"/>
        <w:bottom w:val="none" w:sz="0" w:space="0" w:color="auto"/>
        <w:right w:val="none" w:sz="0" w:space="0" w:color="auto"/>
      </w:divBdr>
    </w:div>
    <w:div w:id="1632059077">
      <w:bodyDiv w:val="1"/>
      <w:marLeft w:val="0"/>
      <w:marRight w:val="0"/>
      <w:marTop w:val="0"/>
      <w:marBottom w:val="0"/>
      <w:divBdr>
        <w:top w:val="none" w:sz="0" w:space="0" w:color="auto"/>
        <w:left w:val="none" w:sz="0" w:space="0" w:color="auto"/>
        <w:bottom w:val="none" w:sz="0" w:space="0" w:color="auto"/>
        <w:right w:val="none" w:sz="0" w:space="0" w:color="auto"/>
      </w:divBdr>
    </w:div>
    <w:div w:id="1655134758">
      <w:bodyDiv w:val="1"/>
      <w:marLeft w:val="0"/>
      <w:marRight w:val="0"/>
      <w:marTop w:val="0"/>
      <w:marBottom w:val="0"/>
      <w:divBdr>
        <w:top w:val="none" w:sz="0" w:space="0" w:color="auto"/>
        <w:left w:val="none" w:sz="0" w:space="0" w:color="auto"/>
        <w:bottom w:val="none" w:sz="0" w:space="0" w:color="auto"/>
        <w:right w:val="none" w:sz="0" w:space="0" w:color="auto"/>
      </w:divBdr>
    </w:div>
    <w:div w:id="1655723278">
      <w:bodyDiv w:val="1"/>
      <w:marLeft w:val="0"/>
      <w:marRight w:val="0"/>
      <w:marTop w:val="0"/>
      <w:marBottom w:val="0"/>
      <w:divBdr>
        <w:top w:val="none" w:sz="0" w:space="0" w:color="auto"/>
        <w:left w:val="none" w:sz="0" w:space="0" w:color="auto"/>
        <w:bottom w:val="none" w:sz="0" w:space="0" w:color="auto"/>
        <w:right w:val="none" w:sz="0" w:space="0" w:color="auto"/>
      </w:divBdr>
    </w:div>
    <w:div w:id="1659189120">
      <w:bodyDiv w:val="1"/>
      <w:marLeft w:val="0"/>
      <w:marRight w:val="0"/>
      <w:marTop w:val="0"/>
      <w:marBottom w:val="0"/>
      <w:divBdr>
        <w:top w:val="none" w:sz="0" w:space="0" w:color="auto"/>
        <w:left w:val="none" w:sz="0" w:space="0" w:color="auto"/>
        <w:bottom w:val="none" w:sz="0" w:space="0" w:color="auto"/>
        <w:right w:val="none" w:sz="0" w:space="0" w:color="auto"/>
      </w:divBdr>
    </w:div>
    <w:div w:id="1659528863">
      <w:bodyDiv w:val="1"/>
      <w:marLeft w:val="0"/>
      <w:marRight w:val="0"/>
      <w:marTop w:val="0"/>
      <w:marBottom w:val="0"/>
      <w:divBdr>
        <w:top w:val="none" w:sz="0" w:space="0" w:color="auto"/>
        <w:left w:val="none" w:sz="0" w:space="0" w:color="auto"/>
        <w:bottom w:val="none" w:sz="0" w:space="0" w:color="auto"/>
        <w:right w:val="none" w:sz="0" w:space="0" w:color="auto"/>
      </w:divBdr>
    </w:div>
    <w:div w:id="1667514883">
      <w:bodyDiv w:val="1"/>
      <w:marLeft w:val="0"/>
      <w:marRight w:val="0"/>
      <w:marTop w:val="0"/>
      <w:marBottom w:val="0"/>
      <w:divBdr>
        <w:top w:val="none" w:sz="0" w:space="0" w:color="auto"/>
        <w:left w:val="none" w:sz="0" w:space="0" w:color="auto"/>
        <w:bottom w:val="none" w:sz="0" w:space="0" w:color="auto"/>
        <w:right w:val="none" w:sz="0" w:space="0" w:color="auto"/>
      </w:divBdr>
    </w:div>
    <w:div w:id="1669013994">
      <w:bodyDiv w:val="1"/>
      <w:marLeft w:val="0"/>
      <w:marRight w:val="0"/>
      <w:marTop w:val="0"/>
      <w:marBottom w:val="0"/>
      <w:divBdr>
        <w:top w:val="none" w:sz="0" w:space="0" w:color="auto"/>
        <w:left w:val="none" w:sz="0" w:space="0" w:color="auto"/>
        <w:bottom w:val="none" w:sz="0" w:space="0" w:color="auto"/>
        <w:right w:val="none" w:sz="0" w:space="0" w:color="auto"/>
      </w:divBdr>
    </w:div>
    <w:div w:id="1693144267">
      <w:bodyDiv w:val="1"/>
      <w:marLeft w:val="0"/>
      <w:marRight w:val="0"/>
      <w:marTop w:val="0"/>
      <w:marBottom w:val="0"/>
      <w:divBdr>
        <w:top w:val="none" w:sz="0" w:space="0" w:color="auto"/>
        <w:left w:val="none" w:sz="0" w:space="0" w:color="auto"/>
        <w:bottom w:val="none" w:sz="0" w:space="0" w:color="auto"/>
        <w:right w:val="none" w:sz="0" w:space="0" w:color="auto"/>
      </w:divBdr>
    </w:div>
    <w:div w:id="1695306198">
      <w:bodyDiv w:val="1"/>
      <w:marLeft w:val="0"/>
      <w:marRight w:val="0"/>
      <w:marTop w:val="0"/>
      <w:marBottom w:val="0"/>
      <w:divBdr>
        <w:top w:val="none" w:sz="0" w:space="0" w:color="auto"/>
        <w:left w:val="none" w:sz="0" w:space="0" w:color="auto"/>
        <w:bottom w:val="none" w:sz="0" w:space="0" w:color="auto"/>
        <w:right w:val="none" w:sz="0" w:space="0" w:color="auto"/>
      </w:divBdr>
    </w:div>
    <w:div w:id="1702709730">
      <w:bodyDiv w:val="1"/>
      <w:marLeft w:val="0"/>
      <w:marRight w:val="0"/>
      <w:marTop w:val="0"/>
      <w:marBottom w:val="0"/>
      <w:divBdr>
        <w:top w:val="none" w:sz="0" w:space="0" w:color="auto"/>
        <w:left w:val="none" w:sz="0" w:space="0" w:color="auto"/>
        <w:bottom w:val="none" w:sz="0" w:space="0" w:color="auto"/>
        <w:right w:val="none" w:sz="0" w:space="0" w:color="auto"/>
      </w:divBdr>
    </w:div>
    <w:div w:id="1705406554">
      <w:bodyDiv w:val="1"/>
      <w:marLeft w:val="0"/>
      <w:marRight w:val="0"/>
      <w:marTop w:val="0"/>
      <w:marBottom w:val="0"/>
      <w:divBdr>
        <w:top w:val="none" w:sz="0" w:space="0" w:color="auto"/>
        <w:left w:val="none" w:sz="0" w:space="0" w:color="auto"/>
        <w:bottom w:val="none" w:sz="0" w:space="0" w:color="auto"/>
        <w:right w:val="none" w:sz="0" w:space="0" w:color="auto"/>
      </w:divBdr>
    </w:div>
    <w:div w:id="1707484725">
      <w:bodyDiv w:val="1"/>
      <w:marLeft w:val="0"/>
      <w:marRight w:val="0"/>
      <w:marTop w:val="0"/>
      <w:marBottom w:val="0"/>
      <w:divBdr>
        <w:top w:val="none" w:sz="0" w:space="0" w:color="auto"/>
        <w:left w:val="none" w:sz="0" w:space="0" w:color="auto"/>
        <w:bottom w:val="none" w:sz="0" w:space="0" w:color="auto"/>
        <w:right w:val="none" w:sz="0" w:space="0" w:color="auto"/>
      </w:divBdr>
    </w:div>
    <w:div w:id="1710182447">
      <w:bodyDiv w:val="1"/>
      <w:marLeft w:val="0"/>
      <w:marRight w:val="0"/>
      <w:marTop w:val="0"/>
      <w:marBottom w:val="0"/>
      <w:divBdr>
        <w:top w:val="none" w:sz="0" w:space="0" w:color="auto"/>
        <w:left w:val="none" w:sz="0" w:space="0" w:color="auto"/>
        <w:bottom w:val="none" w:sz="0" w:space="0" w:color="auto"/>
        <w:right w:val="none" w:sz="0" w:space="0" w:color="auto"/>
      </w:divBdr>
    </w:div>
    <w:div w:id="1715691415">
      <w:bodyDiv w:val="1"/>
      <w:marLeft w:val="0"/>
      <w:marRight w:val="0"/>
      <w:marTop w:val="0"/>
      <w:marBottom w:val="0"/>
      <w:divBdr>
        <w:top w:val="none" w:sz="0" w:space="0" w:color="auto"/>
        <w:left w:val="none" w:sz="0" w:space="0" w:color="auto"/>
        <w:bottom w:val="none" w:sz="0" w:space="0" w:color="auto"/>
        <w:right w:val="none" w:sz="0" w:space="0" w:color="auto"/>
      </w:divBdr>
    </w:div>
    <w:div w:id="1730609406">
      <w:bodyDiv w:val="1"/>
      <w:marLeft w:val="0"/>
      <w:marRight w:val="0"/>
      <w:marTop w:val="0"/>
      <w:marBottom w:val="0"/>
      <w:divBdr>
        <w:top w:val="none" w:sz="0" w:space="0" w:color="auto"/>
        <w:left w:val="none" w:sz="0" w:space="0" w:color="auto"/>
        <w:bottom w:val="none" w:sz="0" w:space="0" w:color="auto"/>
        <w:right w:val="none" w:sz="0" w:space="0" w:color="auto"/>
      </w:divBdr>
    </w:div>
    <w:div w:id="1734230320">
      <w:bodyDiv w:val="1"/>
      <w:marLeft w:val="0"/>
      <w:marRight w:val="0"/>
      <w:marTop w:val="0"/>
      <w:marBottom w:val="0"/>
      <w:divBdr>
        <w:top w:val="none" w:sz="0" w:space="0" w:color="auto"/>
        <w:left w:val="none" w:sz="0" w:space="0" w:color="auto"/>
        <w:bottom w:val="none" w:sz="0" w:space="0" w:color="auto"/>
        <w:right w:val="none" w:sz="0" w:space="0" w:color="auto"/>
      </w:divBdr>
    </w:div>
    <w:div w:id="1739588973">
      <w:bodyDiv w:val="1"/>
      <w:marLeft w:val="0"/>
      <w:marRight w:val="0"/>
      <w:marTop w:val="0"/>
      <w:marBottom w:val="0"/>
      <w:divBdr>
        <w:top w:val="none" w:sz="0" w:space="0" w:color="auto"/>
        <w:left w:val="none" w:sz="0" w:space="0" w:color="auto"/>
        <w:bottom w:val="none" w:sz="0" w:space="0" w:color="auto"/>
        <w:right w:val="none" w:sz="0" w:space="0" w:color="auto"/>
      </w:divBdr>
      <w:divsChild>
        <w:div w:id="297104405">
          <w:marLeft w:val="0"/>
          <w:marRight w:val="0"/>
          <w:marTop w:val="0"/>
          <w:marBottom w:val="0"/>
          <w:divBdr>
            <w:top w:val="none" w:sz="0" w:space="0" w:color="auto"/>
            <w:left w:val="none" w:sz="0" w:space="0" w:color="auto"/>
            <w:bottom w:val="none" w:sz="0" w:space="0" w:color="auto"/>
            <w:right w:val="none" w:sz="0" w:space="0" w:color="auto"/>
          </w:divBdr>
        </w:div>
        <w:div w:id="443428452">
          <w:marLeft w:val="0"/>
          <w:marRight w:val="0"/>
          <w:marTop w:val="0"/>
          <w:marBottom w:val="0"/>
          <w:divBdr>
            <w:top w:val="none" w:sz="0" w:space="0" w:color="auto"/>
            <w:left w:val="none" w:sz="0" w:space="0" w:color="auto"/>
            <w:bottom w:val="none" w:sz="0" w:space="0" w:color="auto"/>
            <w:right w:val="none" w:sz="0" w:space="0" w:color="auto"/>
          </w:divBdr>
        </w:div>
        <w:div w:id="453671254">
          <w:marLeft w:val="0"/>
          <w:marRight w:val="0"/>
          <w:marTop w:val="0"/>
          <w:marBottom w:val="0"/>
          <w:divBdr>
            <w:top w:val="none" w:sz="0" w:space="0" w:color="auto"/>
            <w:left w:val="none" w:sz="0" w:space="0" w:color="auto"/>
            <w:bottom w:val="none" w:sz="0" w:space="0" w:color="auto"/>
            <w:right w:val="none" w:sz="0" w:space="0" w:color="auto"/>
          </w:divBdr>
        </w:div>
        <w:div w:id="947782379">
          <w:marLeft w:val="0"/>
          <w:marRight w:val="0"/>
          <w:marTop w:val="0"/>
          <w:marBottom w:val="0"/>
          <w:divBdr>
            <w:top w:val="none" w:sz="0" w:space="0" w:color="auto"/>
            <w:left w:val="none" w:sz="0" w:space="0" w:color="auto"/>
            <w:bottom w:val="none" w:sz="0" w:space="0" w:color="auto"/>
            <w:right w:val="none" w:sz="0" w:space="0" w:color="auto"/>
          </w:divBdr>
        </w:div>
        <w:div w:id="1083991796">
          <w:marLeft w:val="0"/>
          <w:marRight w:val="0"/>
          <w:marTop w:val="0"/>
          <w:marBottom w:val="0"/>
          <w:divBdr>
            <w:top w:val="none" w:sz="0" w:space="0" w:color="auto"/>
            <w:left w:val="none" w:sz="0" w:space="0" w:color="auto"/>
            <w:bottom w:val="none" w:sz="0" w:space="0" w:color="auto"/>
            <w:right w:val="none" w:sz="0" w:space="0" w:color="auto"/>
          </w:divBdr>
        </w:div>
        <w:div w:id="1482959353">
          <w:marLeft w:val="0"/>
          <w:marRight w:val="0"/>
          <w:marTop w:val="0"/>
          <w:marBottom w:val="0"/>
          <w:divBdr>
            <w:top w:val="none" w:sz="0" w:space="0" w:color="auto"/>
            <w:left w:val="none" w:sz="0" w:space="0" w:color="auto"/>
            <w:bottom w:val="none" w:sz="0" w:space="0" w:color="auto"/>
            <w:right w:val="none" w:sz="0" w:space="0" w:color="auto"/>
          </w:divBdr>
        </w:div>
        <w:div w:id="1815025099">
          <w:marLeft w:val="0"/>
          <w:marRight w:val="0"/>
          <w:marTop w:val="0"/>
          <w:marBottom w:val="0"/>
          <w:divBdr>
            <w:top w:val="none" w:sz="0" w:space="0" w:color="auto"/>
            <w:left w:val="none" w:sz="0" w:space="0" w:color="auto"/>
            <w:bottom w:val="none" w:sz="0" w:space="0" w:color="auto"/>
            <w:right w:val="none" w:sz="0" w:space="0" w:color="auto"/>
          </w:divBdr>
        </w:div>
        <w:div w:id="1909344688">
          <w:marLeft w:val="0"/>
          <w:marRight w:val="0"/>
          <w:marTop w:val="0"/>
          <w:marBottom w:val="0"/>
          <w:divBdr>
            <w:top w:val="none" w:sz="0" w:space="0" w:color="auto"/>
            <w:left w:val="none" w:sz="0" w:space="0" w:color="auto"/>
            <w:bottom w:val="none" w:sz="0" w:space="0" w:color="auto"/>
            <w:right w:val="none" w:sz="0" w:space="0" w:color="auto"/>
          </w:divBdr>
        </w:div>
        <w:div w:id="2143227858">
          <w:marLeft w:val="0"/>
          <w:marRight w:val="0"/>
          <w:marTop w:val="0"/>
          <w:marBottom w:val="0"/>
          <w:divBdr>
            <w:top w:val="none" w:sz="0" w:space="0" w:color="auto"/>
            <w:left w:val="none" w:sz="0" w:space="0" w:color="auto"/>
            <w:bottom w:val="none" w:sz="0" w:space="0" w:color="auto"/>
            <w:right w:val="none" w:sz="0" w:space="0" w:color="auto"/>
          </w:divBdr>
        </w:div>
      </w:divsChild>
    </w:div>
    <w:div w:id="1740395709">
      <w:bodyDiv w:val="1"/>
      <w:marLeft w:val="0"/>
      <w:marRight w:val="0"/>
      <w:marTop w:val="0"/>
      <w:marBottom w:val="0"/>
      <w:divBdr>
        <w:top w:val="none" w:sz="0" w:space="0" w:color="auto"/>
        <w:left w:val="none" w:sz="0" w:space="0" w:color="auto"/>
        <w:bottom w:val="none" w:sz="0" w:space="0" w:color="auto"/>
        <w:right w:val="none" w:sz="0" w:space="0" w:color="auto"/>
      </w:divBdr>
    </w:div>
    <w:div w:id="1745452207">
      <w:bodyDiv w:val="1"/>
      <w:marLeft w:val="0"/>
      <w:marRight w:val="0"/>
      <w:marTop w:val="0"/>
      <w:marBottom w:val="0"/>
      <w:divBdr>
        <w:top w:val="none" w:sz="0" w:space="0" w:color="auto"/>
        <w:left w:val="none" w:sz="0" w:space="0" w:color="auto"/>
        <w:bottom w:val="none" w:sz="0" w:space="0" w:color="auto"/>
        <w:right w:val="none" w:sz="0" w:space="0" w:color="auto"/>
      </w:divBdr>
    </w:div>
    <w:div w:id="1749493904">
      <w:bodyDiv w:val="1"/>
      <w:marLeft w:val="0"/>
      <w:marRight w:val="0"/>
      <w:marTop w:val="0"/>
      <w:marBottom w:val="0"/>
      <w:divBdr>
        <w:top w:val="none" w:sz="0" w:space="0" w:color="auto"/>
        <w:left w:val="none" w:sz="0" w:space="0" w:color="auto"/>
        <w:bottom w:val="none" w:sz="0" w:space="0" w:color="auto"/>
        <w:right w:val="none" w:sz="0" w:space="0" w:color="auto"/>
      </w:divBdr>
    </w:div>
    <w:div w:id="1749691871">
      <w:bodyDiv w:val="1"/>
      <w:marLeft w:val="0"/>
      <w:marRight w:val="0"/>
      <w:marTop w:val="0"/>
      <w:marBottom w:val="0"/>
      <w:divBdr>
        <w:top w:val="none" w:sz="0" w:space="0" w:color="auto"/>
        <w:left w:val="none" w:sz="0" w:space="0" w:color="auto"/>
        <w:bottom w:val="none" w:sz="0" w:space="0" w:color="auto"/>
        <w:right w:val="none" w:sz="0" w:space="0" w:color="auto"/>
      </w:divBdr>
    </w:div>
    <w:div w:id="1758791650">
      <w:bodyDiv w:val="1"/>
      <w:marLeft w:val="0"/>
      <w:marRight w:val="0"/>
      <w:marTop w:val="0"/>
      <w:marBottom w:val="0"/>
      <w:divBdr>
        <w:top w:val="none" w:sz="0" w:space="0" w:color="auto"/>
        <w:left w:val="none" w:sz="0" w:space="0" w:color="auto"/>
        <w:bottom w:val="none" w:sz="0" w:space="0" w:color="auto"/>
        <w:right w:val="none" w:sz="0" w:space="0" w:color="auto"/>
      </w:divBdr>
    </w:div>
    <w:div w:id="1761952877">
      <w:bodyDiv w:val="1"/>
      <w:marLeft w:val="0"/>
      <w:marRight w:val="0"/>
      <w:marTop w:val="0"/>
      <w:marBottom w:val="0"/>
      <w:divBdr>
        <w:top w:val="none" w:sz="0" w:space="0" w:color="auto"/>
        <w:left w:val="none" w:sz="0" w:space="0" w:color="auto"/>
        <w:bottom w:val="none" w:sz="0" w:space="0" w:color="auto"/>
        <w:right w:val="none" w:sz="0" w:space="0" w:color="auto"/>
      </w:divBdr>
    </w:div>
    <w:div w:id="1769038472">
      <w:bodyDiv w:val="1"/>
      <w:marLeft w:val="0"/>
      <w:marRight w:val="0"/>
      <w:marTop w:val="0"/>
      <w:marBottom w:val="0"/>
      <w:divBdr>
        <w:top w:val="none" w:sz="0" w:space="0" w:color="auto"/>
        <w:left w:val="none" w:sz="0" w:space="0" w:color="auto"/>
        <w:bottom w:val="none" w:sz="0" w:space="0" w:color="auto"/>
        <w:right w:val="none" w:sz="0" w:space="0" w:color="auto"/>
      </w:divBdr>
      <w:divsChild>
        <w:div w:id="415202612">
          <w:marLeft w:val="0"/>
          <w:marRight w:val="0"/>
          <w:marTop w:val="0"/>
          <w:marBottom w:val="0"/>
          <w:divBdr>
            <w:top w:val="none" w:sz="0" w:space="0" w:color="auto"/>
            <w:left w:val="none" w:sz="0" w:space="0" w:color="auto"/>
            <w:bottom w:val="none" w:sz="0" w:space="0" w:color="auto"/>
            <w:right w:val="none" w:sz="0" w:space="0" w:color="auto"/>
          </w:divBdr>
        </w:div>
        <w:div w:id="815337175">
          <w:marLeft w:val="0"/>
          <w:marRight w:val="0"/>
          <w:marTop w:val="0"/>
          <w:marBottom w:val="0"/>
          <w:divBdr>
            <w:top w:val="none" w:sz="0" w:space="0" w:color="auto"/>
            <w:left w:val="none" w:sz="0" w:space="0" w:color="auto"/>
            <w:bottom w:val="none" w:sz="0" w:space="0" w:color="auto"/>
            <w:right w:val="none" w:sz="0" w:space="0" w:color="auto"/>
          </w:divBdr>
        </w:div>
        <w:div w:id="1020200469">
          <w:marLeft w:val="0"/>
          <w:marRight w:val="0"/>
          <w:marTop w:val="0"/>
          <w:marBottom w:val="0"/>
          <w:divBdr>
            <w:top w:val="none" w:sz="0" w:space="0" w:color="auto"/>
            <w:left w:val="none" w:sz="0" w:space="0" w:color="auto"/>
            <w:bottom w:val="none" w:sz="0" w:space="0" w:color="auto"/>
            <w:right w:val="none" w:sz="0" w:space="0" w:color="auto"/>
          </w:divBdr>
        </w:div>
        <w:div w:id="1504511041">
          <w:marLeft w:val="0"/>
          <w:marRight w:val="0"/>
          <w:marTop w:val="0"/>
          <w:marBottom w:val="0"/>
          <w:divBdr>
            <w:top w:val="none" w:sz="0" w:space="0" w:color="auto"/>
            <w:left w:val="none" w:sz="0" w:space="0" w:color="auto"/>
            <w:bottom w:val="none" w:sz="0" w:space="0" w:color="auto"/>
            <w:right w:val="none" w:sz="0" w:space="0" w:color="auto"/>
          </w:divBdr>
        </w:div>
        <w:div w:id="1625581591">
          <w:marLeft w:val="0"/>
          <w:marRight w:val="0"/>
          <w:marTop w:val="0"/>
          <w:marBottom w:val="0"/>
          <w:divBdr>
            <w:top w:val="none" w:sz="0" w:space="0" w:color="auto"/>
            <w:left w:val="none" w:sz="0" w:space="0" w:color="auto"/>
            <w:bottom w:val="none" w:sz="0" w:space="0" w:color="auto"/>
            <w:right w:val="none" w:sz="0" w:space="0" w:color="auto"/>
          </w:divBdr>
        </w:div>
        <w:div w:id="1630091613">
          <w:marLeft w:val="0"/>
          <w:marRight w:val="0"/>
          <w:marTop w:val="0"/>
          <w:marBottom w:val="0"/>
          <w:divBdr>
            <w:top w:val="none" w:sz="0" w:space="0" w:color="auto"/>
            <w:left w:val="none" w:sz="0" w:space="0" w:color="auto"/>
            <w:bottom w:val="none" w:sz="0" w:space="0" w:color="auto"/>
            <w:right w:val="none" w:sz="0" w:space="0" w:color="auto"/>
          </w:divBdr>
        </w:div>
      </w:divsChild>
    </w:div>
    <w:div w:id="1775125177">
      <w:bodyDiv w:val="1"/>
      <w:marLeft w:val="0"/>
      <w:marRight w:val="0"/>
      <w:marTop w:val="0"/>
      <w:marBottom w:val="0"/>
      <w:divBdr>
        <w:top w:val="none" w:sz="0" w:space="0" w:color="auto"/>
        <w:left w:val="none" w:sz="0" w:space="0" w:color="auto"/>
        <w:bottom w:val="none" w:sz="0" w:space="0" w:color="auto"/>
        <w:right w:val="none" w:sz="0" w:space="0" w:color="auto"/>
      </w:divBdr>
    </w:div>
    <w:div w:id="1780178787">
      <w:bodyDiv w:val="1"/>
      <w:marLeft w:val="0"/>
      <w:marRight w:val="0"/>
      <w:marTop w:val="0"/>
      <w:marBottom w:val="0"/>
      <w:divBdr>
        <w:top w:val="none" w:sz="0" w:space="0" w:color="auto"/>
        <w:left w:val="none" w:sz="0" w:space="0" w:color="auto"/>
        <w:bottom w:val="none" w:sz="0" w:space="0" w:color="auto"/>
        <w:right w:val="none" w:sz="0" w:space="0" w:color="auto"/>
      </w:divBdr>
    </w:div>
    <w:div w:id="1791125425">
      <w:bodyDiv w:val="1"/>
      <w:marLeft w:val="0"/>
      <w:marRight w:val="0"/>
      <w:marTop w:val="0"/>
      <w:marBottom w:val="0"/>
      <w:divBdr>
        <w:top w:val="none" w:sz="0" w:space="0" w:color="auto"/>
        <w:left w:val="none" w:sz="0" w:space="0" w:color="auto"/>
        <w:bottom w:val="none" w:sz="0" w:space="0" w:color="auto"/>
        <w:right w:val="none" w:sz="0" w:space="0" w:color="auto"/>
      </w:divBdr>
    </w:div>
    <w:div w:id="1818178753">
      <w:bodyDiv w:val="1"/>
      <w:marLeft w:val="0"/>
      <w:marRight w:val="0"/>
      <w:marTop w:val="0"/>
      <w:marBottom w:val="0"/>
      <w:divBdr>
        <w:top w:val="none" w:sz="0" w:space="0" w:color="auto"/>
        <w:left w:val="none" w:sz="0" w:space="0" w:color="auto"/>
        <w:bottom w:val="none" w:sz="0" w:space="0" w:color="auto"/>
        <w:right w:val="none" w:sz="0" w:space="0" w:color="auto"/>
      </w:divBdr>
    </w:div>
    <w:div w:id="1826360032">
      <w:bodyDiv w:val="1"/>
      <w:marLeft w:val="0"/>
      <w:marRight w:val="0"/>
      <w:marTop w:val="0"/>
      <w:marBottom w:val="0"/>
      <w:divBdr>
        <w:top w:val="none" w:sz="0" w:space="0" w:color="auto"/>
        <w:left w:val="none" w:sz="0" w:space="0" w:color="auto"/>
        <w:bottom w:val="none" w:sz="0" w:space="0" w:color="auto"/>
        <w:right w:val="none" w:sz="0" w:space="0" w:color="auto"/>
      </w:divBdr>
    </w:div>
    <w:div w:id="1831410095">
      <w:bodyDiv w:val="1"/>
      <w:marLeft w:val="0"/>
      <w:marRight w:val="0"/>
      <w:marTop w:val="0"/>
      <w:marBottom w:val="0"/>
      <w:divBdr>
        <w:top w:val="none" w:sz="0" w:space="0" w:color="auto"/>
        <w:left w:val="none" w:sz="0" w:space="0" w:color="auto"/>
        <w:bottom w:val="none" w:sz="0" w:space="0" w:color="auto"/>
        <w:right w:val="none" w:sz="0" w:space="0" w:color="auto"/>
      </w:divBdr>
    </w:div>
    <w:div w:id="1831482616">
      <w:bodyDiv w:val="1"/>
      <w:marLeft w:val="0"/>
      <w:marRight w:val="0"/>
      <w:marTop w:val="0"/>
      <w:marBottom w:val="0"/>
      <w:divBdr>
        <w:top w:val="none" w:sz="0" w:space="0" w:color="auto"/>
        <w:left w:val="none" w:sz="0" w:space="0" w:color="auto"/>
        <w:bottom w:val="none" w:sz="0" w:space="0" w:color="auto"/>
        <w:right w:val="none" w:sz="0" w:space="0" w:color="auto"/>
      </w:divBdr>
    </w:div>
    <w:div w:id="1836147964">
      <w:bodyDiv w:val="1"/>
      <w:marLeft w:val="0"/>
      <w:marRight w:val="0"/>
      <w:marTop w:val="0"/>
      <w:marBottom w:val="0"/>
      <w:divBdr>
        <w:top w:val="none" w:sz="0" w:space="0" w:color="auto"/>
        <w:left w:val="none" w:sz="0" w:space="0" w:color="auto"/>
        <w:bottom w:val="none" w:sz="0" w:space="0" w:color="auto"/>
        <w:right w:val="none" w:sz="0" w:space="0" w:color="auto"/>
      </w:divBdr>
    </w:div>
    <w:div w:id="1839803444">
      <w:bodyDiv w:val="1"/>
      <w:marLeft w:val="0"/>
      <w:marRight w:val="0"/>
      <w:marTop w:val="0"/>
      <w:marBottom w:val="0"/>
      <w:divBdr>
        <w:top w:val="none" w:sz="0" w:space="0" w:color="auto"/>
        <w:left w:val="none" w:sz="0" w:space="0" w:color="auto"/>
        <w:bottom w:val="none" w:sz="0" w:space="0" w:color="auto"/>
        <w:right w:val="none" w:sz="0" w:space="0" w:color="auto"/>
      </w:divBdr>
    </w:div>
    <w:div w:id="1844398093">
      <w:bodyDiv w:val="1"/>
      <w:marLeft w:val="0"/>
      <w:marRight w:val="0"/>
      <w:marTop w:val="0"/>
      <w:marBottom w:val="0"/>
      <w:divBdr>
        <w:top w:val="none" w:sz="0" w:space="0" w:color="auto"/>
        <w:left w:val="none" w:sz="0" w:space="0" w:color="auto"/>
        <w:bottom w:val="none" w:sz="0" w:space="0" w:color="auto"/>
        <w:right w:val="none" w:sz="0" w:space="0" w:color="auto"/>
      </w:divBdr>
      <w:divsChild>
        <w:div w:id="177430276">
          <w:marLeft w:val="0"/>
          <w:marRight w:val="0"/>
          <w:marTop w:val="0"/>
          <w:marBottom w:val="0"/>
          <w:divBdr>
            <w:top w:val="none" w:sz="0" w:space="0" w:color="auto"/>
            <w:left w:val="none" w:sz="0" w:space="0" w:color="auto"/>
            <w:bottom w:val="none" w:sz="0" w:space="0" w:color="auto"/>
            <w:right w:val="none" w:sz="0" w:space="0" w:color="auto"/>
          </w:divBdr>
        </w:div>
        <w:div w:id="568661540">
          <w:marLeft w:val="0"/>
          <w:marRight w:val="0"/>
          <w:marTop w:val="0"/>
          <w:marBottom w:val="0"/>
          <w:divBdr>
            <w:top w:val="none" w:sz="0" w:space="0" w:color="auto"/>
            <w:left w:val="none" w:sz="0" w:space="0" w:color="auto"/>
            <w:bottom w:val="none" w:sz="0" w:space="0" w:color="auto"/>
            <w:right w:val="none" w:sz="0" w:space="0" w:color="auto"/>
          </w:divBdr>
        </w:div>
        <w:div w:id="1361471369">
          <w:marLeft w:val="0"/>
          <w:marRight w:val="0"/>
          <w:marTop w:val="0"/>
          <w:marBottom w:val="0"/>
          <w:divBdr>
            <w:top w:val="none" w:sz="0" w:space="0" w:color="auto"/>
            <w:left w:val="none" w:sz="0" w:space="0" w:color="auto"/>
            <w:bottom w:val="none" w:sz="0" w:space="0" w:color="auto"/>
            <w:right w:val="none" w:sz="0" w:space="0" w:color="auto"/>
          </w:divBdr>
        </w:div>
      </w:divsChild>
    </w:div>
    <w:div w:id="1847287453">
      <w:bodyDiv w:val="1"/>
      <w:marLeft w:val="0"/>
      <w:marRight w:val="0"/>
      <w:marTop w:val="0"/>
      <w:marBottom w:val="0"/>
      <w:divBdr>
        <w:top w:val="none" w:sz="0" w:space="0" w:color="auto"/>
        <w:left w:val="none" w:sz="0" w:space="0" w:color="auto"/>
        <w:bottom w:val="none" w:sz="0" w:space="0" w:color="auto"/>
        <w:right w:val="none" w:sz="0" w:space="0" w:color="auto"/>
      </w:divBdr>
    </w:div>
    <w:div w:id="1851337607">
      <w:bodyDiv w:val="1"/>
      <w:marLeft w:val="0"/>
      <w:marRight w:val="0"/>
      <w:marTop w:val="0"/>
      <w:marBottom w:val="0"/>
      <w:divBdr>
        <w:top w:val="none" w:sz="0" w:space="0" w:color="auto"/>
        <w:left w:val="none" w:sz="0" w:space="0" w:color="auto"/>
        <w:bottom w:val="none" w:sz="0" w:space="0" w:color="auto"/>
        <w:right w:val="none" w:sz="0" w:space="0" w:color="auto"/>
      </w:divBdr>
    </w:div>
    <w:div w:id="1851404380">
      <w:bodyDiv w:val="1"/>
      <w:marLeft w:val="0"/>
      <w:marRight w:val="0"/>
      <w:marTop w:val="0"/>
      <w:marBottom w:val="0"/>
      <w:divBdr>
        <w:top w:val="none" w:sz="0" w:space="0" w:color="auto"/>
        <w:left w:val="none" w:sz="0" w:space="0" w:color="auto"/>
        <w:bottom w:val="none" w:sz="0" w:space="0" w:color="auto"/>
        <w:right w:val="none" w:sz="0" w:space="0" w:color="auto"/>
      </w:divBdr>
      <w:divsChild>
        <w:div w:id="477654345">
          <w:marLeft w:val="0"/>
          <w:marRight w:val="0"/>
          <w:marTop w:val="0"/>
          <w:marBottom w:val="0"/>
          <w:divBdr>
            <w:top w:val="none" w:sz="0" w:space="0" w:color="auto"/>
            <w:left w:val="none" w:sz="0" w:space="0" w:color="auto"/>
            <w:bottom w:val="none" w:sz="0" w:space="0" w:color="auto"/>
            <w:right w:val="none" w:sz="0" w:space="0" w:color="auto"/>
          </w:divBdr>
        </w:div>
        <w:div w:id="570778957">
          <w:marLeft w:val="0"/>
          <w:marRight w:val="0"/>
          <w:marTop w:val="0"/>
          <w:marBottom w:val="0"/>
          <w:divBdr>
            <w:top w:val="none" w:sz="0" w:space="0" w:color="auto"/>
            <w:left w:val="none" w:sz="0" w:space="0" w:color="auto"/>
            <w:bottom w:val="none" w:sz="0" w:space="0" w:color="auto"/>
            <w:right w:val="none" w:sz="0" w:space="0" w:color="auto"/>
          </w:divBdr>
        </w:div>
      </w:divsChild>
    </w:div>
    <w:div w:id="1853370606">
      <w:bodyDiv w:val="1"/>
      <w:marLeft w:val="0"/>
      <w:marRight w:val="0"/>
      <w:marTop w:val="0"/>
      <w:marBottom w:val="0"/>
      <w:divBdr>
        <w:top w:val="none" w:sz="0" w:space="0" w:color="auto"/>
        <w:left w:val="none" w:sz="0" w:space="0" w:color="auto"/>
        <w:bottom w:val="none" w:sz="0" w:space="0" w:color="auto"/>
        <w:right w:val="none" w:sz="0" w:space="0" w:color="auto"/>
      </w:divBdr>
    </w:div>
    <w:div w:id="1859812979">
      <w:bodyDiv w:val="1"/>
      <w:marLeft w:val="0"/>
      <w:marRight w:val="0"/>
      <w:marTop w:val="0"/>
      <w:marBottom w:val="0"/>
      <w:divBdr>
        <w:top w:val="none" w:sz="0" w:space="0" w:color="auto"/>
        <w:left w:val="none" w:sz="0" w:space="0" w:color="auto"/>
        <w:bottom w:val="none" w:sz="0" w:space="0" w:color="auto"/>
        <w:right w:val="none" w:sz="0" w:space="0" w:color="auto"/>
      </w:divBdr>
      <w:divsChild>
        <w:div w:id="1241713034">
          <w:marLeft w:val="0"/>
          <w:marRight w:val="0"/>
          <w:marTop w:val="0"/>
          <w:marBottom w:val="0"/>
          <w:divBdr>
            <w:top w:val="none" w:sz="0" w:space="0" w:color="auto"/>
            <w:left w:val="none" w:sz="0" w:space="0" w:color="auto"/>
            <w:bottom w:val="none" w:sz="0" w:space="0" w:color="auto"/>
            <w:right w:val="none" w:sz="0" w:space="0" w:color="auto"/>
          </w:divBdr>
          <w:divsChild>
            <w:div w:id="1974216638">
              <w:marLeft w:val="0"/>
              <w:marRight w:val="0"/>
              <w:marTop w:val="0"/>
              <w:marBottom w:val="0"/>
              <w:divBdr>
                <w:top w:val="none" w:sz="0" w:space="0" w:color="auto"/>
                <w:left w:val="none" w:sz="0" w:space="0" w:color="auto"/>
                <w:bottom w:val="none" w:sz="0" w:space="0" w:color="auto"/>
                <w:right w:val="none" w:sz="0" w:space="0" w:color="auto"/>
              </w:divBdr>
              <w:divsChild>
                <w:div w:id="754087177">
                  <w:marLeft w:val="0"/>
                  <w:marRight w:val="0"/>
                  <w:marTop w:val="0"/>
                  <w:marBottom w:val="0"/>
                  <w:divBdr>
                    <w:top w:val="none" w:sz="0" w:space="0" w:color="auto"/>
                    <w:left w:val="none" w:sz="0" w:space="0" w:color="auto"/>
                    <w:bottom w:val="none" w:sz="0" w:space="0" w:color="auto"/>
                    <w:right w:val="none" w:sz="0" w:space="0" w:color="auto"/>
                  </w:divBdr>
                  <w:divsChild>
                    <w:div w:id="1592087516">
                      <w:marLeft w:val="0"/>
                      <w:marRight w:val="0"/>
                      <w:marTop w:val="0"/>
                      <w:marBottom w:val="0"/>
                      <w:divBdr>
                        <w:top w:val="none" w:sz="0" w:space="0" w:color="auto"/>
                        <w:left w:val="none" w:sz="0" w:space="0" w:color="auto"/>
                        <w:bottom w:val="none" w:sz="0" w:space="0" w:color="auto"/>
                        <w:right w:val="none" w:sz="0" w:space="0" w:color="auto"/>
                      </w:divBdr>
                      <w:divsChild>
                        <w:div w:id="1025403267">
                          <w:marLeft w:val="0"/>
                          <w:marRight w:val="0"/>
                          <w:marTop w:val="0"/>
                          <w:marBottom w:val="0"/>
                          <w:divBdr>
                            <w:top w:val="none" w:sz="0" w:space="0" w:color="auto"/>
                            <w:left w:val="none" w:sz="0" w:space="0" w:color="auto"/>
                            <w:bottom w:val="none" w:sz="0" w:space="0" w:color="auto"/>
                            <w:right w:val="none" w:sz="0" w:space="0" w:color="auto"/>
                          </w:divBdr>
                          <w:divsChild>
                            <w:div w:id="1569149686">
                              <w:marLeft w:val="0"/>
                              <w:marRight w:val="0"/>
                              <w:marTop w:val="0"/>
                              <w:marBottom w:val="0"/>
                              <w:divBdr>
                                <w:top w:val="none" w:sz="0" w:space="0" w:color="auto"/>
                                <w:left w:val="none" w:sz="0" w:space="0" w:color="auto"/>
                                <w:bottom w:val="none" w:sz="0" w:space="0" w:color="auto"/>
                                <w:right w:val="none" w:sz="0" w:space="0" w:color="auto"/>
                              </w:divBdr>
                              <w:divsChild>
                                <w:div w:id="479854704">
                                  <w:marLeft w:val="0"/>
                                  <w:marRight w:val="0"/>
                                  <w:marTop w:val="0"/>
                                  <w:marBottom w:val="0"/>
                                  <w:divBdr>
                                    <w:top w:val="none" w:sz="0" w:space="0" w:color="auto"/>
                                    <w:left w:val="none" w:sz="0" w:space="0" w:color="auto"/>
                                    <w:bottom w:val="none" w:sz="0" w:space="0" w:color="auto"/>
                                    <w:right w:val="none" w:sz="0" w:space="0" w:color="auto"/>
                                  </w:divBdr>
                                  <w:divsChild>
                                    <w:div w:id="2079935144">
                                      <w:marLeft w:val="0"/>
                                      <w:marRight w:val="0"/>
                                      <w:marTop w:val="0"/>
                                      <w:marBottom w:val="0"/>
                                      <w:divBdr>
                                        <w:top w:val="none" w:sz="0" w:space="0" w:color="auto"/>
                                        <w:left w:val="none" w:sz="0" w:space="0" w:color="auto"/>
                                        <w:bottom w:val="none" w:sz="0" w:space="0" w:color="auto"/>
                                        <w:right w:val="none" w:sz="0" w:space="0" w:color="auto"/>
                                      </w:divBdr>
                                      <w:divsChild>
                                        <w:div w:id="103284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
      <w:marRight w:val="0"/>
      <w:marTop w:val="0"/>
      <w:marBottom w:val="0"/>
      <w:divBdr>
        <w:top w:val="none" w:sz="0" w:space="0" w:color="auto"/>
        <w:left w:val="none" w:sz="0" w:space="0" w:color="auto"/>
        <w:bottom w:val="none" w:sz="0" w:space="0" w:color="auto"/>
        <w:right w:val="none" w:sz="0" w:space="0" w:color="auto"/>
      </w:divBdr>
    </w:div>
    <w:div w:id="1866672412">
      <w:bodyDiv w:val="1"/>
      <w:marLeft w:val="0"/>
      <w:marRight w:val="0"/>
      <w:marTop w:val="0"/>
      <w:marBottom w:val="0"/>
      <w:divBdr>
        <w:top w:val="none" w:sz="0" w:space="0" w:color="auto"/>
        <w:left w:val="none" w:sz="0" w:space="0" w:color="auto"/>
        <w:bottom w:val="none" w:sz="0" w:space="0" w:color="auto"/>
        <w:right w:val="none" w:sz="0" w:space="0" w:color="auto"/>
      </w:divBdr>
    </w:div>
    <w:div w:id="1867017472">
      <w:bodyDiv w:val="1"/>
      <w:marLeft w:val="0"/>
      <w:marRight w:val="0"/>
      <w:marTop w:val="0"/>
      <w:marBottom w:val="0"/>
      <w:divBdr>
        <w:top w:val="none" w:sz="0" w:space="0" w:color="auto"/>
        <w:left w:val="none" w:sz="0" w:space="0" w:color="auto"/>
        <w:bottom w:val="none" w:sz="0" w:space="0" w:color="auto"/>
        <w:right w:val="none" w:sz="0" w:space="0" w:color="auto"/>
      </w:divBdr>
    </w:div>
    <w:div w:id="1872524937">
      <w:bodyDiv w:val="1"/>
      <w:marLeft w:val="0"/>
      <w:marRight w:val="0"/>
      <w:marTop w:val="0"/>
      <w:marBottom w:val="0"/>
      <w:divBdr>
        <w:top w:val="none" w:sz="0" w:space="0" w:color="auto"/>
        <w:left w:val="none" w:sz="0" w:space="0" w:color="auto"/>
        <w:bottom w:val="none" w:sz="0" w:space="0" w:color="auto"/>
        <w:right w:val="none" w:sz="0" w:space="0" w:color="auto"/>
      </w:divBdr>
    </w:div>
    <w:div w:id="1890024487">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895044685">
      <w:bodyDiv w:val="1"/>
      <w:marLeft w:val="0"/>
      <w:marRight w:val="0"/>
      <w:marTop w:val="0"/>
      <w:marBottom w:val="0"/>
      <w:divBdr>
        <w:top w:val="none" w:sz="0" w:space="0" w:color="auto"/>
        <w:left w:val="none" w:sz="0" w:space="0" w:color="auto"/>
        <w:bottom w:val="none" w:sz="0" w:space="0" w:color="auto"/>
        <w:right w:val="none" w:sz="0" w:space="0" w:color="auto"/>
      </w:divBdr>
    </w:div>
    <w:div w:id="1906451955">
      <w:bodyDiv w:val="1"/>
      <w:marLeft w:val="0"/>
      <w:marRight w:val="0"/>
      <w:marTop w:val="0"/>
      <w:marBottom w:val="0"/>
      <w:divBdr>
        <w:top w:val="none" w:sz="0" w:space="0" w:color="auto"/>
        <w:left w:val="none" w:sz="0" w:space="0" w:color="auto"/>
        <w:bottom w:val="none" w:sz="0" w:space="0" w:color="auto"/>
        <w:right w:val="none" w:sz="0" w:space="0" w:color="auto"/>
      </w:divBdr>
      <w:divsChild>
        <w:div w:id="786661371">
          <w:marLeft w:val="0"/>
          <w:marRight w:val="0"/>
          <w:marTop w:val="0"/>
          <w:marBottom w:val="0"/>
          <w:divBdr>
            <w:top w:val="none" w:sz="0" w:space="0" w:color="auto"/>
            <w:left w:val="none" w:sz="0" w:space="0" w:color="auto"/>
            <w:bottom w:val="none" w:sz="0" w:space="0" w:color="auto"/>
            <w:right w:val="none" w:sz="0" w:space="0" w:color="auto"/>
          </w:divBdr>
          <w:divsChild>
            <w:div w:id="1612933155">
              <w:marLeft w:val="0"/>
              <w:marRight w:val="0"/>
              <w:marTop w:val="0"/>
              <w:marBottom w:val="0"/>
              <w:divBdr>
                <w:top w:val="none" w:sz="0" w:space="0" w:color="auto"/>
                <w:left w:val="none" w:sz="0" w:space="0" w:color="auto"/>
                <w:bottom w:val="none" w:sz="0" w:space="0" w:color="auto"/>
                <w:right w:val="none" w:sz="0" w:space="0" w:color="auto"/>
              </w:divBdr>
              <w:divsChild>
                <w:div w:id="877667209">
                  <w:marLeft w:val="0"/>
                  <w:marRight w:val="0"/>
                  <w:marTop w:val="0"/>
                  <w:marBottom w:val="0"/>
                  <w:divBdr>
                    <w:top w:val="none" w:sz="0" w:space="0" w:color="auto"/>
                    <w:left w:val="none" w:sz="0" w:space="0" w:color="auto"/>
                    <w:bottom w:val="none" w:sz="0" w:space="0" w:color="auto"/>
                    <w:right w:val="none" w:sz="0" w:space="0" w:color="auto"/>
                  </w:divBdr>
                  <w:divsChild>
                    <w:div w:id="1584487969">
                      <w:marLeft w:val="0"/>
                      <w:marRight w:val="0"/>
                      <w:marTop w:val="0"/>
                      <w:marBottom w:val="0"/>
                      <w:divBdr>
                        <w:top w:val="none" w:sz="0" w:space="0" w:color="auto"/>
                        <w:left w:val="none" w:sz="0" w:space="0" w:color="auto"/>
                        <w:bottom w:val="none" w:sz="0" w:space="0" w:color="auto"/>
                        <w:right w:val="none" w:sz="0" w:space="0" w:color="auto"/>
                      </w:divBdr>
                      <w:divsChild>
                        <w:div w:id="2038695749">
                          <w:marLeft w:val="0"/>
                          <w:marRight w:val="0"/>
                          <w:marTop w:val="0"/>
                          <w:marBottom w:val="0"/>
                          <w:divBdr>
                            <w:top w:val="none" w:sz="0" w:space="0" w:color="auto"/>
                            <w:left w:val="none" w:sz="0" w:space="0" w:color="auto"/>
                            <w:bottom w:val="none" w:sz="0" w:space="0" w:color="auto"/>
                            <w:right w:val="none" w:sz="0" w:space="0" w:color="auto"/>
                          </w:divBdr>
                          <w:divsChild>
                            <w:div w:id="337735180">
                              <w:marLeft w:val="0"/>
                              <w:marRight w:val="0"/>
                              <w:marTop w:val="0"/>
                              <w:marBottom w:val="0"/>
                              <w:divBdr>
                                <w:top w:val="none" w:sz="0" w:space="0" w:color="auto"/>
                                <w:left w:val="none" w:sz="0" w:space="0" w:color="auto"/>
                                <w:bottom w:val="none" w:sz="0" w:space="0" w:color="auto"/>
                                <w:right w:val="none" w:sz="0" w:space="0" w:color="auto"/>
                              </w:divBdr>
                              <w:divsChild>
                                <w:div w:id="557326632">
                                  <w:marLeft w:val="0"/>
                                  <w:marRight w:val="0"/>
                                  <w:marTop w:val="0"/>
                                  <w:marBottom w:val="0"/>
                                  <w:divBdr>
                                    <w:top w:val="none" w:sz="0" w:space="0" w:color="auto"/>
                                    <w:left w:val="none" w:sz="0" w:space="0" w:color="auto"/>
                                    <w:bottom w:val="none" w:sz="0" w:space="0" w:color="auto"/>
                                    <w:right w:val="none" w:sz="0" w:space="0" w:color="auto"/>
                                  </w:divBdr>
                                  <w:divsChild>
                                    <w:div w:id="1437098001">
                                      <w:marLeft w:val="0"/>
                                      <w:marRight w:val="0"/>
                                      <w:marTop w:val="0"/>
                                      <w:marBottom w:val="0"/>
                                      <w:divBdr>
                                        <w:top w:val="none" w:sz="0" w:space="0" w:color="auto"/>
                                        <w:left w:val="none" w:sz="0" w:space="0" w:color="auto"/>
                                        <w:bottom w:val="none" w:sz="0" w:space="0" w:color="auto"/>
                                        <w:right w:val="none" w:sz="0" w:space="0" w:color="auto"/>
                                      </w:divBdr>
                                      <w:divsChild>
                                        <w:div w:id="149841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
      <w:marRight w:val="0"/>
      <w:marTop w:val="0"/>
      <w:marBottom w:val="0"/>
      <w:divBdr>
        <w:top w:val="none" w:sz="0" w:space="0" w:color="auto"/>
        <w:left w:val="none" w:sz="0" w:space="0" w:color="auto"/>
        <w:bottom w:val="none" w:sz="0" w:space="0" w:color="auto"/>
        <w:right w:val="none" w:sz="0" w:space="0" w:color="auto"/>
      </w:divBdr>
    </w:div>
    <w:div w:id="1913004428">
      <w:bodyDiv w:val="1"/>
      <w:marLeft w:val="0"/>
      <w:marRight w:val="0"/>
      <w:marTop w:val="0"/>
      <w:marBottom w:val="0"/>
      <w:divBdr>
        <w:top w:val="none" w:sz="0" w:space="0" w:color="auto"/>
        <w:left w:val="none" w:sz="0" w:space="0" w:color="auto"/>
        <w:bottom w:val="none" w:sz="0" w:space="0" w:color="auto"/>
        <w:right w:val="none" w:sz="0" w:space="0" w:color="auto"/>
      </w:divBdr>
      <w:divsChild>
        <w:div w:id="1060329054">
          <w:marLeft w:val="0"/>
          <w:marRight w:val="0"/>
          <w:marTop w:val="0"/>
          <w:marBottom w:val="0"/>
          <w:divBdr>
            <w:top w:val="none" w:sz="0" w:space="0" w:color="auto"/>
            <w:left w:val="none" w:sz="0" w:space="0" w:color="auto"/>
            <w:bottom w:val="none" w:sz="0" w:space="0" w:color="auto"/>
            <w:right w:val="none" w:sz="0" w:space="0" w:color="auto"/>
          </w:divBdr>
        </w:div>
        <w:div w:id="1818717324">
          <w:marLeft w:val="0"/>
          <w:marRight w:val="0"/>
          <w:marTop w:val="0"/>
          <w:marBottom w:val="0"/>
          <w:divBdr>
            <w:top w:val="none" w:sz="0" w:space="0" w:color="auto"/>
            <w:left w:val="none" w:sz="0" w:space="0" w:color="auto"/>
            <w:bottom w:val="none" w:sz="0" w:space="0" w:color="auto"/>
            <w:right w:val="none" w:sz="0" w:space="0" w:color="auto"/>
          </w:divBdr>
        </w:div>
        <w:div w:id="1833792872">
          <w:marLeft w:val="0"/>
          <w:marRight w:val="0"/>
          <w:marTop w:val="0"/>
          <w:marBottom w:val="0"/>
          <w:divBdr>
            <w:top w:val="none" w:sz="0" w:space="0" w:color="auto"/>
            <w:left w:val="none" w:sz="0" w:space="0" w:color="auto"/>
            <w:bottom w:val="none" w:sz="0" w:space="0" w:color="auto"/>
            <w:right w:val="none" w:sz="0" w:space="0" w:color="auto"/>
          </w:divBdr>
        </w:div>
      </w:divsChild>
    </w:div>
    <w:div w:id="1918976911">
      <w:bodyDiv w:val="1"/>
      <w:marLeft w:val="0"/>
      <w:marRight w:val="0"/>
      <w:marTop w:val="0"/>
      <w:marBottom w:val="0"/>
      <w:divBdr>
        <w:top w:val="none" w:sz="0" w:space="0" w:color="auto"/>
        <w:left w:val="none" w:sz="0" w:space="0" w:color="auto"/>
        <w:bottom w:val="none" w:sz="0" w:space="0" w:color="auto"/>
        <w:right w:val="none" w:sz="0" w:space="0" w:color="auto"/>
      </w:divBdr>
    </w:div>
    <w:div w:id="1921285653">
      <w:bodyDiv w:val="1"/>
      <w:marLeft w:val="0"/>
      <w:marRight w:val="0"/>
      <w:marTop w:val="0"/>
      <w:marBottom w:val="0"/>
      <w:divBdr>
        <w:top w:val="none" w:sz="0" w:space="0" w:color="auto"/>
        <w:left w:val="none" w:sz="0" w:space="0" w:color="auto"/>
        <w:bottom w:val="none" w:sz="0" w:space="0" w:color="auto"/>
        <w:right w:val="none" w:sz="0" w:space="0" w:color="auto"/>
      </w:divBdr>
    </w:div>
    <w:div w:id="1928924137">
      <w:bodyDiv w:val="1"/>
      <w:marLeft w:val="0"/>
      <w:marRight w:val="0"/>
      <w:marTop w:val="0"/>
      <w:marBottom w:val="0"/>
      <w:divBdr>
        <w:top w:val="none" w:sz="0" w:space="0" w:color="auto"/>
        <w:left w:val="none" w:sz="0" w:space="0" w:color="auto"/>
        <w:bottom w:val="none" w:sz="0" w:space="0" w:color="auto"/>
        <w:right w:val="none" w:sz="0" w:space="0" w:color="auto"/>
      </w:divBdr>
    </w:div>
    <w:div w:id="1930653783">
      <w:bodyDiv w:val="1"/>
      <w:marLeft w:val="0"/>
      <w:marRight w:val="0"/>
      <w:marTop w:val="0"/>
      <w:marBottom w:val="0"/>
      <w:divBdr>
        <w:top w:val="none" w:sz="0" w:space="0" w:color="auto"/>
        <w:left w:val="none" w:sz="0" w:space="0" w:color="auto"/>
        <w:bottom w:val="none" w:sz="0" w:space="0" w:color="auto"/>
        <w:right w:val="none" w:sz="0" w:space="0" w:color="auto"/>
      </w:divBdr>
      <w:divsChild>
        <w:div w:id="11609928">
          <w:marLeft w:val="0"/>
          <w:marRight w:val="0"/>
          <w:marTop w:val="0"/>
          <w:marBottom w:val="0"/>
          <w:divBdr>
            <w:top w:val="none" w:sz="0" w:space="0" w:color="auto"/>
            <w:left w:val="none" w:sz="0" w:space="0" w:color="auto"/>
            <w:bottom w:val="none" w:sz="0" w:space="0" w:color="auto"/>
            <w:right w:val="none" w:sz="0" w:space="0" w:color="auto"/>
          </w:divBdr>
        </w:div>
        <w:div w:id="119303025">
          <w:marLeft w:val="0"/>
          <w:marRight w:val="0"/>
          <w:marTop w:val="0"/>
          <w:marBottom w:val="0"/>
          <w:divBdr>
            <w:top w:val="none" w:sz="0" w:space="0" w:color="auto"/>
            <w:left w:val="none" w:sz="0" w:space="0" w:color="auto"/>
            <w:bottom w:val="none" w:sz="0" w:space="0" w:color="auto"/>
            <w:right w:val="none" w:sz="0" w:space="0" w:color="auto"/>
          </w:divBdr>
        </w:div>
        <w:div w:id="391195641">
          <w:marLeft w:val="0"/>
          <w:marRight w:val="0"/>
          <w:marTop w:val="0"/>
          <w:marBottom w:val="0"/>
          <w:divBdr>
            <w:top w:val="none" w:sz="0" w:space="0" w:color="auto"/>
            <w:left w:val="none" w:sz="0" w:space="0" w:color="auto"/>
            <w:bottom w:val="none" w:sz="0" w:space="0" w:color="auto"/>
            <w:right w:val="none" w:sz="0" w:space="0" w:color="auto"/>
          </w:divBdr>
        </w:div>
        <w:div w:id="1506746520">
          <w:marLeft w:val="0"/>
          <w:marRight w:val="0"/>
          <w:marTop w:val="0"/>
          <w:marBottom w:val="0"/>
          <w:divBdr>
            <w:top w:val="none" w:sz="0" w:space="0" w:color="auto"/>
            <w:left w:val="none" w:sz="0" w:space="0" w:color="auto"/>
            <w:bottom w:val="none" w:sz="0" w:space="0" w:color="auto"/>
            <w:right w:val="none" w:sz="0" w:space="0" w:color="auto"/>
          </w:divBdr>
        </w:div>
      </w:divsChild>
    </w:div>
    <w:div w:id="1931086439">
      <w:bodyDiv w:val="1"/>
      <w:marLeft w:val="0"/>
      <w:marRight w:val="0"/>
      <w:marTop w:val="0"/>
      <w:marBottom w:val="0"/>
      <w:divBdr>
        <w:top w:val="none" w:sz="0" w:space="0" w:color="auto"/>
        <w:left w:val="none" w:sz="0" w:space="0" w:color="auto"/>
        <w:bottom w:val="none" w:sz="0" w:space="0" w:color="auto"/>
        <w:right w:val="none" w:sz="0" w:space="0" w:color="auto"/>
      </w:divBdr>
    </w:div>
    <w:div w:id="1931545346">
      <w:bodyDiv w:val="1"/>
      <w:marLeft w:val="0"/>
      <w:marRight w:val="0"/>
      <w:marTop w:val="0"/>
      <w:marBottom w:val="0"/>
      <w:divBdr>
        <w:top w:val="none" w:sz="0" w:space="0" w:color="auto"/>
        <w:left w:val="none" w:sz="0" w:space="0" w:color="auto"/>
        <w:bottom w:val="none" w:sz="0" w:space="0" w:color="auto"/>
        <w:right w:val="none" w:sz="0" w:space="0" w:color="auto"/>
      </w:divBdr>
    </w:div>
    <w:div w:id="1943300840">
      <w:bodyDiv w:val="1"/>
      <w:marLeft w:val="0"/>
      <w:marRight w:val="0"/>
      <w:marTop w:val="0"/>
      <w:marBottom w:val="0"/>
      <w:divBdr>
        <w:top w:val="none" w:sz="0" w:space="0" w:color="auto"/>
        <w:left w:val="none" w:sz="0" w:space="0" w:color="auto"/>
        <w:bottom w:val="none" w:sz="0" w:space="0" w:color="auto"/>
        <w:right w:val="none" w:sz="0" w:space="0" w:color="auto"/>
      </w:divBdr>
    </w:div>
    <w:div w:id="1953318782">
      <w:bodyDiv w:val="1"/>
      <w:marLeft w:val="0"/>
      <w:marRight w:val="0"/>
      <w:marTop w:val="0"/>
      <w:marBottom w:val="0"/>
      <w:divBdr>
        <w:top w:val="none" w:sz="0" w:space="0" w:color="auto"/>
        <w:left w:val="none" w:sz="0" w:space="0" w:color="auto"/>
        <w:bottom w:val="none" w:sz="0" w:space="0" w:color="auto"/>
        <w:right w:val="none" w:sz="0" w:space="0" w:color="auto"/>
      </w:divBdr>
    </w:div>
    <w:div w:id="1953321238">
      <w:bodyDiv w:val="1"/>
      <w:marLeft w:val="0"/>
      <w:marRight w:val="0"/>
      <w:marTop w:val="0"/>
      <w:marBottom w:val="0"/>
      <w:divBdr>
        <w:top w:val="none" w:sz="0" w:space="0" w:color="auto"/>
        <w:left w:val="none" w:sz="0" w:space="0" w:color="auto"/>
        <w:bottom w:val="none" w:sz="0" w:space="0" w:color="auto"/>
        <w:right w:val="none" w:sz="0" w:space="0" w:color="auto"/>
      </w:divBdr>
    </w:div>
    <w:div w:id="1961452638">
      <w:bodyDiv w:val="1"/>
      <w:marLeft w:val="0"/>
      <w:marRight w:val="0"/>
      <w:marTop w:val="0"/>
      <w:marBottom w:val="0"/>
      <w:divBdr>
        <w:top w:val="none" w:sz="0" w:space="0" w:color="auto"/>
        <w:left w:val="none" w:sz="0" w:space="0" w:color="auto"/>
        <w:bottom w:val="none" w:sz="0" w:space="0" w:color="auto"/>
        <w:right w:val="none" w:sz="0" w:space="0" w:color="auto"/>
      </w:divBdr>
    </w:div>
    <w:div w:id="1964267829">
      <w:bodyDiv w:val="1"/>
      <w:marLeft w:val="0"/>
      <w:marRight w:val="0"/>
      <w:marTop w:val="0"/>
      <w:marBottom w:val="0"/>
      <w:divBdr>
        <w:top w:val="none" w:sz="0" w:space="0" w:color="auto"/>
        <w:left w:val="none" w:sz="0" w:space="0" w:color="auto"/>
        <w:bottom w:val="none" w:sz="0" w:space="0" w:color="auto"/>
        <w:right w:val="none" w:sz="0" w:space="0" w:color="auto"/>
      </w:divBdr>
    </w:div>
    <w:div w:id="1966934309">
      <w:bodyDiv w:val="1"/>
      <w:marLeft w:val="0"/>
      <w:marRight w:val="0"/>
      <w:marTop w:val="0"/>
      <w:marBottom w:val="0"/>
      <w:divBdr>
        <w:top w:val="none" w:sz="0" w:space="0" w:color="auto"/>
        <w:left w:val="none" w:sz="0" w:space="0" w:color="auto"/>
        <w:bottom w:val="none" w:sz="0" w:space="0" w:color="auto"/>
        <w:right w:val="none" w:sz="0" w:space="0" w:color="auto"/>
      </w:divBdr>
    </w:div>
    <w:div w:id="1970474041">
      <w:bodyDiv w:val="1"/>
      <w:marLeft w:val="0"/>
      <w:marRight w:val="0"/>
      <w:marTop w:val="0"/>
      <w:marBottom w:val="0"/>
      <w:divBdr>
        <w:top w:val="none" w:sz="0" w:space="0" w:color="auto"/>
        <w:left w:val="none" w:sz="0" w:space="0" w:color="auto"/>
        <w:bottom w:val="none" w:sz="0" w:space="0" w:color="auto"/>
        <w:right w:val="none" w:sz="0" w:space="0" w:color="auto"/>
      </w:divBdr>
    </w:div>
    <w:div w:id="1973705155">
      <w:bodyDiv w:val="1"/>
      <w:marLeft w:val="0"/>
      <w:marRight w:val="0"/>
      <w:marTop w:val="0"/>
      <w:marBottom w:val="0"/>
      <w:divBdr>
        <w:top w:val="none" w:sz="0" w:space="0" w:color="auto"/>
        <w:left w:val="none" w:sz="0" w:space="0" w:color="auto"/>
        <w:bottom w:val="none" w:sz="0" w:space="0" w:color="auto"/>
        <w:right w:val="none" w:sz="0" w:space="0" w:color="auto"/>
      </w:divBdr>
    </w:div>
    <w:div w:id="2014263990">
      <w:bodyDiv w:val="1"/>
      <w:marLeft w:val="0"/>
      <w:marRight w:val="0"/>
      <w:marTop w:val="0"/>
      <w:marBottom w:val="0"/>
      <w:divBdr>
        <w:top w:val="none" w:sz="0" w:space="0" w:color="auto"/>
        <w:left w:val="none" w:sz="0" w:space="0" w:color="auto"/>
        <w:bottom w:val="none" w:sz="0" w:space="0" w:color="auto"/>
        <w:right w:val="none" w:sz="0" w:space="0" w:color="auto"/>
      </w:divBdr>
      <w:divsChild>
        <w:div w:id="195505107">
          <w:marLeft w:val="0"/>
          <w:marRight w:val="0"/>
          <w:marTop w:val="0"/>
          <w:marBottom w:val="0"/>
          <w:divBdr>
            <w:top w:val="none" w:sz="0" w:space="0" w:color="auto"/>
            <w:left w:val="none" w:sz="0" w:space="0" w:color="auto"/>
            <w:bottom w:val="none" w:sz="0" w:space="0" w:color="auto"/>
            <w:right w:val="none" w:sz="0" w:space="0" w:color="auto"/>
          </w:divBdr>
        </w:div>
        <w:div w:id="1051733701">
          <w:marLeft w:val="0"/>
          <w:marRight w:val="0"/>
          <w:marTop w:val="0"/>
          <w:marBottom w:val="0"/>
          <w:divBdr>
            <w:top w:val="none" w:sz="0" w:space="0" w:color="auto"/>
            <w:left w:val="none" w:sz="0" w:space="0" w:color="auto"/>
            <w:bottom w:val="none" w:sz="0" w:space="0" w:color="auto"/>
            <w:right w:val="none" w:sz="0" w:space="0" w:color="auto"/>
          </w:divBdr>
        </w:div>
        <w:div w:id="1080717336">
          <w:marLeft w:val="0"/>
          <w:marRight w:val="0"/>
          <w:marTop w:val="0"/>
          <w:marBottom w:val="0"/>
          <w:divBdr>
            <w:top w:val="none" w:sz="0" w:space="0" w:color="auto"/>
            <w:left w:val="none" w:sz="0" w:space="0" w:color="auto"/>
            <w:bottom w:val="none" w:sz="0" w:space="0" w:color="auto"/>
            <w:right w:val="none" w:sz="0" w:space="0" w:color="auto"/>
          </w:divBdr>
        </w:div>
        <w:div w:id="1205944283">
          <w:marLeft w:val="0"/>
          <w:marRight w:val="0"/>
          <w:marTop w:val="0"/>
          <w:marBottom w:val="0"/>
          <w:divBdr>
            <w:top w:val="none" w:sz="0" w:space="0" w:color="auto"/>
            <w:left w:val="none" w:sz="0" w:space="0" w:color="auto"/>
            <w:bottom w:val="none" w:sz="0" w:space="0" w:color="auto"/>
            <w:right w:val="none" w:sz="0" w:space="0" w:color="auto"/>
          </w:divBdr>
        </w:div>
        <w:div w:id="1327589577">
          <w:marLeft w:val="0"/>
          <w:marRight w:val="0"/>
          <w:marTop w:val="0"/>
          <w:marBottom w:val="0"/>
          <w:divBdr>
            <w:top w:val="none" w:sz="0" w:space="0" w:color="auto"/>
            <w:left w:val="none" w:sz="0" w:space="0" w:color="auto"/>
            <w:bottom w:val="none" w:sz="0" w:space="0" w:color="auto"/>
            <w:right w:val="none" w:sz="0" w:space="0" w:color="auto"/>
          </w:divBdr>
        </w:div>
        <w:div w:id="1400782097">
          <w:marLeft w:val="0"/>
          <w:marRight w:val="0"/>
          <w:marTop w:val="0"/>
          <w:marBottom w:val="0"/>
          <w:divBdr>
            <w:top w:val="none" w:sz="0" w:space="0" w:color="auto"/>
            <w:left w:val="none" w:sz="0" w:space="0" w:color="auto"/>
            <w:bottom w:val="none" w:sz="0" w:space="0" w:color="auto"/>
            <w:right w:val="none" w:sz="0" w:space="0" w:color="auto"/>
          </w:divBdr>
        </w:div>
        <w:div w:id="1405571313">
          <w:marLeft w:val="0"/>
          <w:marRight w:val="0"/>
          <w:marTop w:val="0"/>
          <w:marBottom w:val="0"/>
          <w:divBdr>
            <w:top w:val="none" w:sz="0" w:space="0" w:color="auto"/>
            <w:left w:val="none" w:sz="0" w:space="0" w:color="auto"/>
            <w:bottom w:val="none" w:sz="0" w:space="0" w:color="auto"/>
            <w:right w:val="none" w:sz="0" w:space="0" w:color="auto"/>
          </w:divBdr>
        </w:div>
        <w:div w:id="1616784977">
          <w:marLeft w:val="0"/>
          <w:marRight w:val="0"/>
          <w:marTop w:val="0"/>
          <w:marBottom w:val="0"/>
          <w:divBdr>
            <w:top w:val="none" w:sz="0" w:space="0" w:color="auto"/>
            <w:left w:val="none" w:sz="0" w:space="0" w:color="auto"/>
            <w:bottom w:val="none" w:sz="0" w:space="0" w:color="auto"/>
            <w:right w:val="none" w:sz="0" w:space="0" w:color="auto"/>
          </w:divBdr>
        </w:div>
        <w:div w:id="2103837228">
          <w:marLeft w:val="0"/>
          <w:marRight w:val="0"/>
          <w:marTop w:val="0"/>
          <w:marBottom w:val="0"/>
          <w:divBdr>
            <w:top w:val="none" w:sz="0" w:space="0" w:color="auto"/>
            <w:left w:val="none" w:sz="0" w:space="0" w:color="auto"/>
            <w:bottom w:val="none" w:sz="0" w:space="0" w:color="auto"/>
            <w:right w:val="none" w:sz="0" w:space="0" w:color="auto"/>
          </w:divBdr>
        </w:div>
      </w:divsChild>
    </w:div>
    <w:div w:id="2020767610">
      <w:bodyDiv w:val="1"/>
      <w:marLeft w:val="0"/>
      <w:marRight w:val="0"/>
      <w:marTop w:val="0"/>
      <w:marBottom w:val="0"/>
      <w:divBdr>
        <w:top w:val="none" w:sz="0" w:space="0" w:color="auto"/>
        <w:left w:val="none" w:sz="0" w:space="0" w:color="auto"/>
        <w:bottom w:val="none" w:sz="0" w:space="0" w:color="auto"/>
        <w:right w:val="none" w:sz="0" w:space="0" w:color="auto"/>
      </w:divBdr>
    </w:div>
    <w:div w:id="2025086399">
      <w:bodyDiv w:val="1"/>
      <w:marLeft w:val="0"/>
      <w:marRight w:val="0"/>
      <w:marTop w:val="0"/>
      <w:marBottom w:val="0"/>
      <w:divBdr>
        <w:top w:val="none" w:sz="0" w:space="0" w:color="auto"/>
        <w:left w:val="none" w:sz="0" w:space="0" w:color="auto"/>
        <w:bottom w:val="none" w:sz="0" w:space="0" w:color="auto"/>
        <w:right w:val="none" w:sz="0" w:space="0" w:color="auto"/>
      </w:divBdr>
    </w:div>
    <w:div w:id="2028096895">
      <w:bodyDiv w:val="1"/>
      <w:marLeft w:val="0"/>
      <w:marRight w:val="0"/>
      <w:marTop w:val="0"/>
      <w:marBottom w:val="0"/>
      <w:divBdr>
        <w:top w:val="none" w:sz="0" w:space="0" w:color="auto"/>
        <w:left w:val="none" w:sz="0" w:space="0" w:color="auto"/>
        <w:bottom w:val="none" w:sz="0" w:space="0" w:color="auto"/>
        <w:right w:val="none" w:sz="0" w:space="0" w:color="auto"/>
      </w:divBdr>
    </w:div>
    <w:div w:id="2032101120">
      <w:bodyDiv w:val="1"/>
      <w:marLeft w:val="0"/>
      <w:marRight w:val="0"/>
      <w:marTop w:val="0"/>
      <w:marBottom w:val="0"/>
      <w:divBdr>
        <w:top w:val="none" w:sz="0" w:space="0" w:color="auto"/>
        <w:left w:val="none" w:sz="0" w:space="0" w:color="auto"/>
        <w:bottom w:val="none" w:sz="0" w:space="0" w:color="auto"/>
        <w:right w:val="none" w:sz="0" w:space="0" w:color="auto"/>
      </w:divBdr>
    </w:div>
    <w:div w:id="2055545161">
      <w:bodyDiv w:val="1"/>
      <w:marLeft w:val="0"/>
      <w:marRight w:val="0"/>
      <w:marTop w:val="0"/>
      <w:marBottom w:val="0"/>
      <w:divBdr>
        <w:top w:val="none" w:sz="0" w:space="0" w:color="auto"/>
        <w:left w:val="none" w:sz="0" w:space="0" w:color="auto"/>
        <w:bottom w:val="none" w:sz="0" w:space="0" w:color="auto"/>
        <w:right w:val="none" w:sz="0" w:space="0" w:color="auto"/>
      </w:divBdr>
      <w:divsChild>
        <w:div w:id="179976145">
          <w:marLeft w:val="0"/>
          <w:marRight w:val="0"/>
          <w:marTop w:val="0"/>
          <w:marBottom w:val="0"/>
          <w:divBdr>
            <w:top w:val="none" w:sz="0" w:space="0" w:color="auto"/>
            <w:left w:val="none" w:sz="0" w:space="0" w:color="auto"/>
            <w:bottom w:val="none" w:sz="0" w:space="0" w:color="auto"/>
            <w:right w:val="none" w:sz="0" w:space="0" w:color="auto"/>
          </w:divBdr>
        </w:div>
        <w:div w:id="230386060">
          <w:marLeft w:val="0"/>
          <w:marRight w:val="0"/>
          <w:marTop w:val="0"/>
          <w:marBottom w:val="0"/>
          <w:divBdr>
            <w:top w:val="none" w:sz="0" w:space="0" w:color="auto"/>
            <w:left w:val="none" w:sz="0" w:space="0" w:color="auto"/>
            <w:bottom w:val="none" w:sz="0" w:space="0" w:color="auto"/>
            <w:right w:val="none" w:sz="0" w:space="0" w:color="auto"/>
          </w:divBdr>
        </w:div>
        <w:div w:id="322897449">
          <w:marLeft w:val="0"/>
          <w:marRight w:val="0"/>
          <w:marTop w:val="0"/>
          <w:marBottom w:val="0"/>
          <w:divBdr>
            <w:top w:val="none" w:sz="0" w:space="0" w:color="auto"/>
            <w:left w:val="none" w:sz="0" w:space="0" w:color="auto"/>
            <w:bottom w:val="none" w:sz="0" w:space="0" w:color="auto"/>
            <w:right w:val="none" w:sz="0" w:space="0" w:color="auto"/>
          </w:divBdr>
        </w:div>
        <w:div w:id="559292472">
          <w:marLeft w:val="0"/>
          <w:marRight w:val="0"/>
          <w:marTop w:val="0"/>
          <w:marBottom w:val="0"/>
          <w:divBdr>
            <w:top w:val="none" w:sz="0" w:space="0" w:color="auto"/>
            <w:left w:val="none" w:sz="0" w:space="0" w:color="auto"/>
            <w:bottom w:val="none" w:sz="0" w:space="0" w:color="auto"/>
            <w:right w:val="none" w:sz="0" w:space="0" w:color="auto"/>
          </w:divBdr>
        </w:div>
        <w:div w:id="807360540">
          <w:marLeft w:val="0"/>
          <w:marRight w:val="0"/>
          <w:marTop w:val="0"/>
          <w:marBottom w:val="0"/>
          <w:divBdr>
            <w:top w:val="none" w:sz="0" w:space="0" w:color="auto"/>
            <w:left w:val="none" w:sz="0" w:space="0" w:color="auto"/>
            <w:bottom w:val="none" w:sz="0" w:space="0" w:color="auto"/>
            <w:right w:val="none" w:sz="0" w:space="0" w:color="auto"/>
          </w:divBdr>
        </w:div>
        <w:div w:id="1031154290">
          <w:marLeft w:val="0"/>
          <w:marRight w:val="0"/>
          <w:marTop w:val="0"/>
          <w:marBottom w:val="0"/>
          <w:divBdr>
            <w:top w:val="none" w:sz="0" w:space="0" w:color="auto"/>
            <w:left w:val="none" w:sz="0" w:space="0" w:color="auto"/>
            <w:bottom w:val="none" w:sz="0" w:space="0" w:color="auto"/>
            <w:right w:val="none" w:sz="0" w:space="0" w:color="auto"/>
          </w:divBdr>
        </w:div>
        <w:div w:id="1244295428">
          <w:marLeft w:val="0"/>
          <w:marRight w:val="0"/>
          <w:marTop w:val="0"/>
          <w:marBottom w:val="0"/>
          <w:divBdr>
            <w:top w:val="none" w:sz="0" w:space="0" w:color="auto"/>
            <w:left w:val="none" w:sz="0" w:space="0" w:color="auto"/>
            <w:bottom w:val="none" w:sz="0" w:space="0" w:color="auto"/>
            <w:right w:val="none" w:sz="0" w:space="0" w:color="auto"/>
          </w:divBdr>
        </w:div>
        <w:div w:id="1473062792">
          <w:marLeft w:val="0"/>
          <w:marRight w:val="0"/>
          <w:marTop w:val="0"/>
          <w:marBottom w:val="0"/>
          <w:divBdr>
            <w:top w:val="none" w:sz="0" w:space="0" w:color="auto"/>
            <w:left w:val="none" w:sz="0" w:space="0" w:color="auto"/>
            <w:bottom w:val="none" w:sz="0" w:space="0" w:color="auto"/>
            <w:right w:val="none" w:sz="0" w:space="0" w:color="auto"/>
          </w:divBdr>
        </w:div>
        <w:div w:id="1492525489">
          <w:marLeft w:val="0"/>
          <w:marRight w:val="0"/>
          <w:marTop w:val="0"/>
          <w:marBottom w:val="0"/>
          <w:divBdr>
            <w:top w:val="none" w:sz="0" w:space="0" w:color="auto"/>
            <w:left w:val="none" w:sz="0" w:space="0" w:color="auto"/>
            <w:bottom w:val="none" w:sz="0" w:space="0" w:color="auto"/>
            <w:right w:val="none" w:sz="0" w:space="0" w:color="auto"/>
          </w:divBdr>
        </w:div>
        <w:div w:id="1530878366">
          <w:marLeft w:val="0"/>
          <w:marRight w:val="0"/>
          <w:marTop w:val="0"/>
          <w:marBottom w:val="0"/>
          <w:divBdr>
            <w:top w:val="none" w:sz="0" w:space="0" w:color="auto"/>
            <w:left w:val="none" w:sz="0" w:space="0" w:color="auto"/>
            <w:bottom w:val="none" w:sz="0" w:space="0" w:color="auto"/>
            <w:right w:val="none" w:sz="0" w:space="0" w:color="auto"/>
          </w:divBdr>
        </w:div>
        <w:div w:id="1908805416">
          <w:marLeft w:val="0"/>
          <w:marRight w:val="0"/>
          <w:marTop w:val="0"/>
          <w:marBottom w:val="0"/>
          <w:divBdr>
            <w:top w:val="none" w:sz="0" w:space="0" w:color="auto"/>
            <w:left w:val="none" w:sz="0" w:space="0" w:color="auto"/>
            <w:bottom w:val="none" w:sz="0" w:space="0" w:color="auto"/>
            <w:right w:val="none" w:sz="0" w:space="0" w:color="auto"/>
          </w:divBdr>
        </w:div>
      </w:divsChild>
    </w:div>
    <w:div w:id="2060663799">
      <w:bodyDiv w:val="1"/>
      <w:marLeft w:val="0"/>
      <w:marRight w:val="0"/>
      <w:marTop w:val="0"/>
      <w:marBottom w:val="0"/>
      <w:divBdr>
        <w:top w:val="none" w:sz="0" w:space="0" w:color="auto"/>
        <w:left w:val="none" w:sz="0" w:space="0" w:color="auto"/>
        <w:bottom w:val="none" w:sz="0" w:space="0" w:color="auto"/>
        <w:right w:val="none" w:sz="0" w:space="0" w:color="auto"/>
      </w:divBdr>
    </w:div>
    <w:div w:id="2072539246">
      <w:bodyDiv w:val="1"/>
      <w:marLeft w:val="0"/>
      <w:marRight w:val="0"/>
      <w:marTop w:val="0"/>
      <w:marBottom w:val="0"/>
      <w:divBdr>
        <w:top w:val="none" w:sz="0" w:space="0" w:color="auto"/>
        <w:left w:val="none" w:sz="0" w:space="0" w:color="auto"/>
        <w:bottom w:val="none" w:sz="0" w:space="0" w:color="auto"/>
        <w:right w:val="none" w:sz="0" w:space="0" w:color="auto"/>
      </w:divBdr>
    </w:div>
    <w:div w:id="2077507960">
      <w:bodyDiv w:val="1"/>
      <w:marLeft w:val="0"/>
      <w:marRight w:val="0"/>
      <w:marTop w:val="0"/>
      <w:marBottom w:val="0"/>
      <w:divBdr>
        <w:top w:val="none" w:sz="0" w:space="0" w:color="auto"/>
        <w:left w:val="none" w:sz="0" w:space="0" w:color="auto"/>
        <w:bottom w:val="none" w:sz="0" w:space="0" w:color="auto"/>
        <w:right w:val="none" w:sz="0" w:space="0" w:color="auto"/>
      </w:divBdr>
    </w:div>
    <w:div w:id="2079285856">
      <w:bodyDiv w:val="1"/>
      <w:marLeft w:val="0"/>
      <w:marRight w:val="0"/>
      <w:marTop w:val="0"/>
      <w:marBottom w:val="0"/>
      <w:divBdr>
        <w:top w:val="none" w:sz="0" w:space="0" w:color="auto"/>
        <w:left w:val="none" w:sz="0" w:space="0" w:color="auto"/>
        <w:bottom w:val="none" w:sz="0" w:space="0" w:color="auto"/>
        <w:right w:val="none" w:sz="0" w:space="0" w:color="auto"/>
      </w:divBdr>
    </w:div>
    <w:div w:id="2080664200">
      <w:bodyDiv w:val="1"/>
      <w:marLeft w:val="0"/>
      <w:marRight w:val="0"/>
      <w:marTop w:val="0"/>
      <w:marBottom w:val="0"/>
      <w:divBdr>
        <w:top w:val="none" w:sz="0" w:space="0" w:color="auto"/>
        <w:left w:val="none" w:sz="0" w:space="0" w:color="auto"/>
        <w:bottom w:val="none" w:sz="0" w:space="0" w:color="auto"/>
        <w:right w:val="none" w:sz="0" w:space="0" w:color="auto"/>
      </w:divBdr>
    </w:div>
    <w:div w:id="2085175906">
      <w:bodyDiv w:val="1"/>
      <w:marLeft w:val="0"/>
      <w:marRight w:val="0"/>
      <w:marTop w:val="0"/>
      <w:marBottom w:val="0"/>
      <w:divBdr>
        <w:top w:val="none" w:sz="0" w:space="0" w:color="auto"/>
        <w:left w:val="none" w:sz="0" w:space="0" w:color="auto"/>
        <w:bottom w:val="none" w:sz="0" w:space="0" w:color="auto"/>
        <w:right w:val="none" w:sz="0" w:space="0" w:color="auto"/>
      </w:divBdr>
    </w:div>
    <w:div w:id="2085561918">
      <w:bodyDiv w:val="1"/>
      <w:marLeft w:val="0"/>
      <w:marRight w:val="0"/>
      <w:marTop w:val="0"/>
      <w:marBottom w:val="0"/>
      <w:divBdr>
        <w:top w:val="none" w:sz="0" w:space="0" w:color="auto"/>
        <w:left w:val="none" w:sz="0" w:space="0" w:color="auto"/>
        <w:bottom w:val="none" w:sz="0" w:space="0" w:color="auto"/>
        <w:right w:val="none" w:sz="0" w:space="0" w:color="auto"/>
      </w:divBdr>
    </w:div>
    <w:div w:id="2087609111">
      <w:bodyDiv w:val="1"/>
      <w:marLeft w:val="0"/>
      <w:marRight w:val="0"/>
      <w:marTop w:val="0"/>
      <w:marBottom w:val="0"/>
      <w:divBdr>
        <w:top w:val="none" w:sz="0" w:space="0" w:color="auto"/>
        <w:left w:val="none" w:sz="0" w:space="0" w:color="auto"/>
        <w:bottom w:val="none" w:sz="0" w:space="0" w:color="auto"/>
        <w:right w:val="none" w:sz="0" w:space="0" w:color="auto"/>
      </w:divBdr>
    </w:div>
    <w:div w:id="2091005305">
      <w:bodyDiv w:val="1"/>
      <w:marLeft w:val="0"/>
      <w:marRight w:val="0"/>
      <w:marTop w:val="0"/>
      <w:marBottom w:val="0"/>
      <w:divBdr>
        <w:top w:val="none" w:sz="0" w:space="0" w:color="auto"/>
        <w:left w:val="none" w:sz="0" w:space="0" w:color="auto"/>
        <w:bottom w:val="none" w:sz="0" w:space="0" w:color="auto"/>
        <w:right w:val="none" w:sz="0" w:space="0" w:color="auto"/>
      </w:divBdr>
      <w:divsChild>
        <w:div w:id="178356039">
          <w:marLeft w:val="0"/>
          <w:marRight w:val="0"/>
          <w:marTop w:val="0"/>
          <w:marBottom w:val="0"/>
          <w:divBdr>
            <w:top w:val="none" w:sz="0" w:space="0" w:color="auto"/>
            <w:left w:val="none" w:sz="0" w:space="0" w:color="auto"/>
            <w:bottom w:val="none" w:sz="0" w:space="0" w:color="auto"/>
            <w:right w:val="none" w:sz="0" w:space="0" w:color="auto"/>
          </w:divBdr>
        </w:div>
        <w:div w:id="1763642175">
          <w:marLeft w:val="0"/>
          <w:marRight w:val="0"/>
          <w:marTop w:val="0"/>
          <w:marBottom w:val="0"/>
          <w:divBdr>
            <w:top w:val="none" w:sz="0" w:space="0" w:color="auto"/>
            <w:left w:val="none" w:sz="0" w:space="0" w:color="auto"/>
            <w:bottom w:val="none" w:sz="0" w:space="0" w:color="auto"/>
            <w:right w:val="none" w:sz="0" w:space="0" w:color="auto"/>
          </w:divBdr>
        </w:div>
      </w:divsChild>
    </w:div>
    <w:div w:id="2104759490">
      <w:bodyDiv w:val="1"/>
      <w:marLeft w:val="0"/>
      <w:marRight w:val="0"/>
      <w:marTop w:val="0"/>
      <w:marBottom w:val="0"/>
      <w:divBdr>
        <w:top w:val="none" w:sz="0" w:space="0" w:color="auto"/>
        <w:left w:val="none" w:sz="0" w:space="0" w:color="auto"/>
        <w:bottom w:val="none" w:sz="0" w:space="0" w:color="auto"/>
        <w:right w:val="none" w:sz="0" w:space="0" w:color="auto"/>
      </w:divBdr>
    </w:div>
    <w:div w:id="2121026094">
      <w:bodyDiv w:val="1"/>
      <w:marLeft w:val="0"/>
      <w:marRight w:val="0"/>
      <w:marTop w:val="0"/>
      <w:marBottom w:val="0"/>
      <w:divBdr>
        <w:top w:val="none" w:sz="0" w:space="0" w:color="auto"/>
        <w:left w:val="none" w:sz="0" w:space="0" w:color="auto"/>
        <w:bottom w:val="none" w:sz="0" w:space="0" w:color="auto"/>
        <w:right w:val="none" w:sz="0" w:space="0" w:color="auto"/>
      </w:divBdr>
    </w:div>
    <w:div w:id="213451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onsultant.ru/document/cons_doc_LAW_162041/92d969e26a4326c5d02fa79b8f9cf4994ee5633b/"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200" b="1" i="1">
                <a:latin typeface="Times New Roman" panose="02020603050405020304" pitchFamily="18" charset="0"/>
                <a:cs typeface="Times New Roman" panose="02020603050405020304" pitchFamily="18" charset="0"/>
              </a:rPr>
              <a:t>Численность населения</a:t>
            </a:r>
            <a:r>
              <a:rPr lang="ru-RU" sz="1200" b="1" i="1" baseline="0">
                <a:latin typeface="Times New Roman" panose="02020603050405020304" pitchFamily="18" charset="0"/>
                <a:cs typeface="Times New Roman" panose="02020603050405020304" pitchFamily="18" charset="0"/>
              </a:rPr>
              <a:t> </a:t>
            </a:r>
          </a:p>
          <a:p>
            <a:pPr>
              <a:defRPr sz="1400" b="0" i="0" u="none" strike="noStrike" kern="1200" spc="0" baseline="0">
                <a:solidFill>
                  <a:schemeClr val="tx1">
                    <a:lumMod val="65000"/>
                    <a:lumOff val="35000"/>
                  </a:schemeClr>
                </a:solidFill>
                <a:latin typeface="+mn-lt"/>
                <a:ea typeface="+mn-ea"/>
                <a:cs typeface="+mn-cs"/>
              </a:defRPr>
            </a:pPr>
            <a:r>
              <a:rPr lang="ru-RU" sz="1200" b="1" i="1" u="none" strike="noStrike" kern="1200" spc="0" baseline="0">
                <a:solidFill>
                  <a:sysClr val="windowText" lastClr="000000">
                    <a:lumMod val="65000"/>
                    <a:lumOff val="35000"/>
                  </a:sysClr>
                </a:solidFill>
                <a:effectLst/>
                <a:latin typeface="Times New Roman" panose="02020603050405020304" pitchFamily="18" charset="0"/>
                <a:ea typeface="+mn-ea"/>
                <a:cs typeface="Times New Roman" panose="02020603050405020304" pitchFamily="18" charset="0"/>
              </a:rPr>
              <a:t>Майского</a:t>
            </a:r>
            <a:r>
              <a:rPr lang="ru-RU" sz="1200" b="1" i="1" u="none" strike="noStrike" baseline="0">
                <a:effectLst/>
                <a:latin typeface="Times New Roman" panose="02020603050405020304" pitchFamily="18" charset="0"/>
                <a:cs typeface="Times New Roman" panose="02020603050405020304" pitchFamily="18" charset="0"/>
              </a:rPr>
              <a:t> сельсовета</a:t>
            </a:r>
            <a:endParaRPr lang="ru-RU" sz="1200" b="1" i="1">
              <a:latin typeface="Times New Roman" panose="02020603050405020304" pitchFamily="18" charset="0"/>
              <a:cs typeface="Times New Roman" panose="02020603050405020304" pitchFamily="18" charset="0"/>
            </a:endParaRPr>
          </a:p>
        </c:rich>
      </c:tx>
      <c:layout>
        <c:manualLayout>
          <c:xMode val="edge"/>
          <c:yMode val="edge"/>
          <c:x val="0.29316633928221658"/>
          <c:y val="4.0841816788949527E-2"/>
        </c:manualLayout>
      </c:layout>
      <c:overlay val="0"/>
      <c:spPr>
        <a:noFill/>
        <a:ln>
          <a:noFill/>
        </a:ln>
        <a:effectLst/>
      </c:spPr>
    </c:title>
    <c:autoTitleDeleted val="0"/>
    <c:plotArea>
      <c:layout>
        <c:manualLayout>
          <c:layoutTarget val="inner"/>
          <c:xMode val="edge"/>
          <c:yMode val="edge"/>
          <c:x val="0.19098881296554346"/>
          <c:y val="0.23473886225605953"/>
          <c:w val="0.76891112491535563"/>
          <c:h val="0.62542667372195326"/>
        </c:manualLayout>
      </c:layout>
      <c:lineChart>
        <c:grouping val="standard"/>
        <c:varyColors val="0"/>
        <c:ser>
          <c:idx val="0"/>
          <c:order val="0"/>
          <c:tx>
            <c:strRef>
              <c:f>Лист1!$B$1</c:f>
              <c:strCache>
                <c:ptCount val="1"/>
                <c:pt idx="0">
                  <c:v>Ряд 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7.8871558965577057E-2"/>
                  <c:y val="-9.64025936075944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C79-4724-9FD7-02528CE817CE}"/>
                </c:ext>
              </c:extLst>
            </c:dLbl>
            <c:dLbl>
              <c:idx val="1"/>
              <c:layout>
                <c:manualLayout>
                  <c:x val="6.9444444444444441E-3"/>
                  <c:y val="-3.780068728522336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C79-4724-9FD7-02528CE817CE}"/>
                </c:ext>
              </c:extLst>
            </c:dLbl>
            <c:dLbl>
              <c:idx val="2"/>
              <c:layout>
                <c:manualLayout>
                  <c:x val="4.6296296296296294E-3"/>
                  <c:y val="-3.436426116838494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C79-4724-9FD7-02528CE817CE}"/>
                </c:ext>
              </c:extLst>
            </c:dLbl>
            <c:dLbl>
              <c:idx val="3"/>
              <c:layout>
                <c:manualLayout>
                  <c:x val="2.3148148148147301E-3"/>
                  <c:y val="-3.43642611683848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C79-4724-9FD7-02528CE817CE}"/>
                </c:ext>
              </c:extLst>
            </c:dLbl>
            <c:dLbl>
              <c:idx val="4"/>
              <c:layout>
                <c:manualLayout>
                  <c:x val="1.1574074074074073E-2"/>
                  <c:y val="-2.749140893470790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C79-4724-9FD7-02528CE817C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2018 год</c:v>
                </c:pt>
                <c:pt idx="1">
                  <c:v>2019 год</c:v>
                </c:pt>
                <c:pt idx="2">
                  <c:v>2020 год</c:v>
                </c:pt>
                <c:pt idx="3">
                  <c:v>2021 год</c:v>
                </c:pt>
                <c:pt idx="4">
                  <c:v>2022 год</c:v>
                </c:pt>
              </c:strCache>
            </c:strRef>
          </c:cat>
          <c:val>
            <c:numRef>
              <c:f>Лист1!$B$2:$B$6</c:f>
              <c:numCache>
                <c:formatCode>General</c:formatCode>
                <c:ptCount val="5"/>
                <c:pt idx="0">
                  <c:v>3092</c:v>
                </c:pt>
                <c:pt idx="1">
                  <c:v>3084</c:v>
                </c:pt>
                <c:pt idx="2">
                  <c:v>3016</c:v>
                </c:pt>
                <c:pt idx="3">
                  <c:v>2984</c:v>
                </c:pt>
                <c:pt idx="4">
                  <c:v>2956</c:v>
                </c:pt>
              </c:numCache>
            </c:numRef>
          </c:val>
          <c:smooth val="0"/>
          <c:extLst>
            <c:ext xmlns:c16="http://schemas.microsoft.com/office/drawing/2014/chart" uri="{C3380CC4-5D6E-409C-BE32-E72D297353CC}">
              <c16:uniqueId val="{00000005-9C79-4724-9FD7-02528CE817CE}"/>
            </c:ext>
          </c:extLst>
        </c:ser>
        <c:ser>
          <c:idx val="1"/>
          <c:order val="1"/>
          <c:tx>
            <c:strRef>
              <c:f>Лист1!$C$1</c:f>
              <c:strCache>
                <c:ptCount val="1"/>
                <c:pt idx="0">
                  <c:v>Столбец1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strRef>
              <c:f>Лист1!$A$2:$A$6</c:f>
              <c:strCache>
                <c:ptCount val="5"/>
                <c:pt idx="0">
                  <c:v>2018 год</c:v>
                </c:pt>
                <c:pt idx="1">
                  <c:v>2019 год</c:v>
                </c:pt>
                <c:pt idx="2">
                  <c:v>2020 год</c:v>
                </c:pt>
                <c:pt idx="3">
                  <c:v>2021 год</c:v>
                </c:pt>
                <c:pt idx="4">
                  <c:v>2022 год</c:v>
                </c:pt>
              </c:strCache>
            </c:strRef>
          </c:cat>
          <c:val>
            <c:numRef>
              <c:f>Лист1!$C$2:$C$6</c:f>
              <c:numCache>
                <c:formatCode>General</c:formatCode>
                <c:ptCount val="5"/>
              </c:numCache>
            </c:numRef>
          </c:val>
          <c:smooth val="0"/>
          <c:extLst>
            <c:ext xmlns:c16="http://schemas.microsoft.com/office/drawing/2014/chart" uri="{C3380CC4-5D6E-409C-BE32-E72D297353CC}">
              <c16:uniqueId val="{00000006-9C79-4724-9FD7-02528CE817CE}"/>
            </c:ext>
          </c:extLst>
        </c:ser>
        <c:ser>
          <c:idx val="2"/>
          <c:order val="2"/>
          <c:tx>
            <c:strRef>
              <c:f>Лист1!$D$1</c:f>
              <c:strCache>
                <c:ptCount val="1"/>
                <c:pt idx="0">
                  <c:v>Столбец2</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strRef>
              <c:f>Лист1!$A$2:$A$6</c:f>
              <c:strCache>
                <c:ptCount val="5"/>
                <c:pt idx="0">
                  <c:v>2018 год</c:v>
                </c:pt>
                <c:pt idx="1">
                  <c:v>2019 год</c:v>
                </c:pt>
                <c:pt idx="2">
                  <c:v>2020 год</c:v>
                </c:pt>
                <c:pt idx="3">
                  <c:v>2021 год</c:v>
                </c:pt>
                <c:pt idx="4">
                  <c:v>2022 год</c:v>
                </c:pt>
              </c:strCache>
            </c:strRef>
          </c:cat>
          <c:val>
            <c:numRef>
              <c:f>Лист1!$D$2:$D$6</c:f>
              <c:numCache>
                <c:formatCode>General</c:formatCode>
                <c:ptCount val="5"/>
              </c:numCache>
            </c:numRef>
          </c:val>
          <c:smooth val="0"/>
          <c:extLst>
            <c:ext xmlns:c16="http://schemas.microsoft.com/office/drawing/2014/chart" uri="{C3380CC4-5D6E-409C-BE32-E72D297353CC}">
              <c16:uniqueId val="{00000007-9C79-4724-9FD7-02528CE817CE}"/>
            </c:ext>
          </c:extLst>
        </c:ser>
        <c:dLbls>
          <c:showLegendKey val="0"/>
          <c:showVal val="0"/>
          <c:showCatName val="0"/>
          <c:showSerName val="0"/>
          <c:showPercent val="0"/>
          <c:showBubbleSize val="0"/>
        </c:dLbls>
        <c:marker val="1"/>
        <c:smooth val="0"/>
        <c:axId val="204500992"/>
        <c:axId val="204519680"/>
      </c:lineChart>
      <c:catAx>
        <c:axId val="204500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4519680"/>
        <c:crosses val="autoZero"/>
        <c:auto val="1"/>
        <c:lblAlgn val="ctr"/>
        <c:lblOffset val="100"/>
        <c:noMultiLvlLbl val="0"/>
      </c:catAx>
      <c:valAx>
        <c:axId val="2045196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4500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lgn="ct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49FD5-FAB3-4F5F-8B50-4167720A3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193</Pages>
  <Words>51452</Words>
  <Characters>293282</Characters>
  <Application>Microsoft Office Word</Application>
  <DocSecurity>0</DocSecurity>
  <Lines>2444</Lines>
  <Paragraphs>688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Пользователь</cp:lastModifiedBy>
  <cp:revision>67</cp:revision>
  <cp:lastPrinted>2018-11-30T05:44:00Z</cp:lastPrinted>
  <dcterms:created xsi:type="dcterms:W3CDTF">2021-10-19T08:07:00Z</dcterms:created>
  <dcterms:modified xsi:type="dcterms:W3CDTF">2023-09-08T10:07:00Z</dcterms:modified>
</cp:coreProperties>
</file>